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5.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header9.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18F30" w14:textId="0186755B" w:rsidR="0000236C" w:rsidRPr="00180F26" w:rsidRDefault="0000236C" w:rsidP="00C40917">
      <w:pPr>
        <w:spacing w:after="140"/>
        <w:rPr>
          <w:rFonts w:ascii="Arial" w:hAnsi="Arial" w:cs="Arial"/>
        </w:rPr>
      </w:pPr>
      <w:bookmarkStart w:id="0" w:name="_Hlk198563536"/>
      <w:bookmarkEnd w:id="0"/>
      <w:r w:rsidRPr="00180F26">
        <w:rPr>
          <w:noProof/>
        </w:rPr>
        <w:drawing>
          <wp:inline distT="0" distB="0" distL="0" distR="0" wp14:anchorId="1E50DFA2" wp14:editId="1F9FFD79">
            <wp:extent cx="1924050" cy="1167776"/>
            <wp:effectExtent l="0" t="0" r="0" b="0"/>
            <wp:docPr id="15377786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4203" cy="1173938"/>
                    </a:xfrm>
                    <a:prstGeom prst="rect">
                      <a:avLst/>
                    </a:prstGeom>
                    <a:noFill/>
                    <a:ln>
                      <a:noFill/>
                    </a:ln>
                  </pic:spPr>
                </pic:pic>
              </a:graphicData>
            </a:graphic>
          </wp:inline>
        </w:drawing>
      </w:r>
    </w:p>
    <w:p w14:paraId="645F24CA" w14:textId="77777777" w:rsidR="0000236C" w:rsidRPr="00180F26" w:rsidRDefault="0000236C" w:rsidP="00C40917">
      <w:pPr>
        <w:spacing w:after="140"/>
        <w:rPr>
          <w:rFonts w:ascii="Arial" w:hAnsi="Arial" w:cs="Arial"/>
        </w:rPr>
      </w:pPr>
    </w:p>
    <w:p w14:paraId="31133911" w14:textId="77777777" w:rsidR="0000236C" w:rsidRPr="00180F26" w:rsidRDefault="0000236C" w:rsidP="00C40917">
      <w:pPr>
        <w:spacing w:after="140"/>
        <w:rPr>
          <w:rFonts w:ascii="Arial" w:hAnsi="Arial" w:cs="Arial"/>
        </w:rPr>
      </w:pPr>
    </w:p>
    <w:p w14:paraId="4981194B" w14:textId="77777777" w:rsidR="0000236C" w:rsidRPr="00180F26" w:rsidRDefault="0000236C" w:rsidP="00C40917">
      <w:pPr>
        <w:spacing w:after="140"/>
        <w:rPr>
          <w:rFonts w:ascii="Arial" w:hAnsi="Arial" w:cs="Arial"/>
        </w:rPr>
      </w:pPr>
    </w:p>
    <w:p w14:paraId="78B41D19" w14:textId="77777777" w:rsidR="0000236C" w:rsidRPr="00180F26" w:rsidRDefault="0000236C" w:rsidP="00C40917">
      <w:pPr>
        <w:spacing w:after="140"/>
        <w:rPr>
          <w:rFonts w:ascii="Arial" w:hAnsi="Arial" w:cs="Arial"/>
        </w:rPr>
      </w:pPr>
    </w:p>
    <w:p w14:paraId="7CA28556" w14:textId="77777777" w:rsidR="00C40917" w:rsidRPr="00180F26" w:rsidRDefault="00C40917" w:rsidP="00C40917">
      <w:pPr>
        <w:spacing w:after="140"/>
        <w:rPr>
          <w:rFonts w:ascii="Arial" w:hAnsi="Arial" w:cs="Arial"/>
        </w:rPr>
      </w:pPr>
    </w:p>
    <w:p w14:paraId="5D22953F" w14:textId="77777777" w:rsidR="00C40917" w:rsidRPr="00180F26" w:rsidRDefault="00C40917" w:rsidP="00C40917">
      <w:pPr>
        <w:spacing w:after="140"/>
        <w:rPr>
          <w:rFonts w:ascii="Arial" w:hAnsi="Arial" w:cs="Arial"/>
        </w:rPr>
      </w:pPr>
    </w:p>
    <w:p w14:paraId="30CD3388" w14:textId="77777777" w:rsidR="0000236C" w:rsidRPr="00180F26" w:rsidRDefault="0000236C" w:rsidP="00C40917">
      <w:pPr>
        <w:spacing w:after="140"/>
        <w:jc w:val="center"/>
        <w:rPr>
          <w:rFonts w:ascii="Arial" w:hAnsi="Arial" w:cs="Arial"/>
          <w:b/>
          <w:bCs/>
          <w:sz w:val="30"/>
          <w:szCs w:val="30"/>
        </w:rPr>
      </w:pPr>
      <w:r w:rsidRPr="00180F26">
        <w:rPr>
          <w:rFonts w:ascii="Arial" w:hAnsi="Arial" w:cs="Arial"/>
          <w:b/>
          <w:bCs/>
          <w:sz w:val="30"/>
          <w:szCs w:val="30"/>
        </w:rPr>
        <w:t>Ministère de la Fédération Wallonie-Bruxelles</w:t>
      </w:r>
    </w:p>
    <w:p w14:paraId="4B3EAE2A" w14:textId="77777777" w:rsidR="0000236C" w:rsidRPr="00180F26" w:rsidRDefault="0000236C" w:rsidP="00C40917">
      <w:pPr>
        <w:spacing w:after="140"/>
        <w:jc w:val="center"/>
        <w:rPr>
          <w:rFonts w:ascii="Arial" w:hAnsi="Arial" w:cs="Arial"/>
          <w:b/>
          <w:bCs/>
          <w:sz w:val="30"/>
          <w:szCs w:val="30"/>
        </w:rPr>
      </w:pPr>
      <w:r w:rsidRPr="00180F26">
        <w:rPr>
          <w:rFonts w:ascii="Arial" w:hAnsi="Arial" w:cs="Arial"/>
          <w:b/>
          <w:bCs/>
          <w:sz w:val="30"/>
          <w:szCs w:val="30"/>
        </w:rPr>
        <w:t>Administration générale de l’Enseignement</w:t>
      </w:r>
    </w:p>
    <w:p w14:paraId="3EAC5F38" w14:textId="77777777" w:rsidR="0000236C" w:rsidRPr="00180F26" w:rsidRDefault="0000236C" w:rsidP="00C40917">
      <w:pPr>
        <w:spacing w:after="140"/>
        <w:jc w:val="center"/>
        <w:rPr>
          <w:rFonts w:ascii="Arial" w:hAnsi="Arial" w:cs="Arial"/>
          <w:b/>
          <w:bCs/>
          <w:sz w:val="30"/>
          <w:szCs w:val="30"/>
        </w:rPr>
      </w:pPr>
      <w:r w:rsidRPr="00180F26">
        <w:rPr>
          <w:rFonts w:ascii="Arial" w:hAnsi="Arial" w:cs="Arial"/>
          <w:b/>
          <w:bCs/>
          <w:sz w:val="30"/>
          <w:szCs w:val="30"/>
        </w:rPr>
        <w:t>Direction générale de l’enseignement obligatoire</w:t>
      </w:r>
    </w:p>
    <w:p w14:paraId="75CDB8A3" w14:textId="77777777" w:rsidR="0000236C" w:rsidRPr="00180F26" w:rsidRDefault="0000236C" w:rsidP="00C40917">
      <w:pPr>
        <w:spacing w:after="140"/>
        <w:rPr>
          <w:rFonts w:ascii="Arial" w:hAnsi="Arial" w:cs="Arial"/>
        </w:rPr>
      </w:pPr>
    </w:p>
    <w:p w14:paraId="7031487D" w14:textId="77777777" w:rsidR="0000236C" w:rsidRPr="00180F26" w:rsidRDefault="0000236C" w:rsidP="00C40917">
      <w:pPr>
        <w:spacing w:after="140"/>
        <w:rPr>
          <w:rFonts w:ascii="Arial" w:hAnsi="Arial" w:cs="Arial"/>
        </w:rPr>
      </w:pPr>
    </w:p>
    <w:p w14:paraId="2DB6C63E" w14:textId="77777777" w:rsidR="0000236C" w:rsidRPr="00180F26" w:rsidRDefault="0000236C" w:rsidP="00C40917">
      <w:pPr>
        <w:spacing w:after="140"/>
        <w:rPr>
          <w:rFonts w:ascii="Arial" w:hAnsi="Arial" w:cs="Arial"/>
        </w:rPr>
      </w:pPr>
    </w:p>
    <w:p w14:paraId="57E0027A" w14:textId="77777777" w:rsidR="0000236C" w:rsidRPr="00180F26" w:rsidRDefault="0000236C" w:rsidP="00C40917">
      <w:pPr>
        <w:spacing w:after="140"/>
        <w:rPr>
          <w:rFonts w:ascii="Arial" w:hAnsi="Arial" w:cs="Arial"/>
        </w:rPr>
      </w:pPr>
    </w:p>
    <w:p w14:paraId="47CBE6E0" w14:textId="77777777" w:rsidR="0000236C" w:rsidRPr="00180F26" w:rsidRDefault="0000236C" w:rsidP="00C40917">
      <w:pPr>
        <w:spacing w:after="140"/>
        <w:rPr>
          <w:rFonts w:ascii="Arial" w:hAnsi="Arial" w:cs="Arial"/>
        </w:rPr>
      </w:pPr>
    </w:p>
    <w:p w14:paraId="7464F012" w14:textId="77777777" w:rsidR="0000236C" w:rsidRPr="00180F26" w:rsidRDefault="0000236C" w:rsidP="00C40917">
      <w:pPr>
        <w:spacing w:after="140"/>
        <w:rPr>
          <w:rFonts w:ascii="Arial" w:hAnsi="Arial" w:cs="Arial"/>
        </w:rPr>
      </w:pPr>
    </w:p>
    <w:tbl>
      <w:tblPr>
        <w:tblW w:w="9638" w:type="dxa"/>
        <w:tblLayout w:type="fixed"/>
        <w:tblCellMar>
          <w:top w:w="55" w:type="dxa"/>
          <w:left w:w="55" w:type="dxa"/>
          <w:bottom w:w="55" w:type="dxa"/>
          <w:right w:w="55" w:type="dxa"/>
        </w:tblCellMar>
        <w:tblLook w:val="0000" w:firstRow="0" w:lastRow="0" w:firstColumn="0" w:lastColumn="0" w:noHBand="0" w:noVBand="0"/>
      </w:tblPr>
      <w:tblGrid>
        <w:gridCol w:w="9638"/>
      </w:tblGrid>
      <w:tr w:rsidR="0000236C" w:rsidRPr="00180F26" w14:paraId="68CFD8EF" w14:textId="77777777" w:rsidTr="00B352C4">
        <w:tc>
          <w:tcPr>
            <w:tcW w:w="9638" w:type="dxa"/>
            <w:tcBorders>
              <w:top w:val="single" w:sz="2" w:space="0" w:color="000000"/>
              <w:left w:val="single" w:sz="2" w:space="0" w:color="000000"/>
              <w:bottom w:val="single" w:sz="2" w:space="0" w:color="000000"/>
              <w:right w:val="single" w:sz="2" w:space="0" w:color="000000"/>
            </w:tcBorders>
          </w:tcPr>
          <w:p w14:paraId="5F5AD46E" w14:textId="77777777" w:rsidR="0000236C" w:rsidRPr="00180F26" w:rsidRDefault="0000236C" w:rsidP="000D12F8">
            <w:pPr>
              <w:pStyle w:val="AF2025-Titrepage1"/>
            </w:pPr>
            <w:r w:rsidRPr="00180F26">
              <w:t xml:space="preserve">Circulaire relative à l’organisation </w:t>
            </w:r>
            <w:r w:rsidRPr="00180F26">
              <w:br/>
              <w:t xml:space="preserve">des écoles d’enseignement </w:t>
            </w:r>
            <w:r w:rsidRPr="00180F26">
              <w:br/>
              <w:t>fondamental spécialisé</w:t>
            </w:r>
          </w:p>
          <w:p w14:paraId="7B27D4C3" w14:textId="77777777" w:rsidR="0011068A" w:rsidRDefault="0000236C" w:rsidP="000D12F8">
            <w:pPr>
              <w:pStyle w:val="AF2025-Titrepage1"/>
              <w:rPr>
                <w:szCs w:val="50"/>
              </w:rPr>
            </w:pPr>
            <w:r w:rsidRPr="00180F26">
              <w:rPr>
                <w:szCs w:val="50"/>
              </w:rPr>
              <w:t>Année scolaire 2025-2026</w:t>
            </w:r>
            <w:r w:rsidR="0011068A">
              <w:rPr>
                <w:szCs w:val="50"/>
              </w:rPr>
              <w:t xml:space="preserve"> : </w:t>
            </w:r>
          </w:p>
          <w:p w14:paraId="3A945D66" w14:textId="5F69DBF3" w:rsidR="0000236C" w:rsidRPr="00180F26" w:rsidRDefault="0011068A" w:rsidP="000D12F8">
            <w:pPr>
              <w:pStyle w:val="AF2025-Titrepage1"/>
            </w:pPr>
            <w:r>
              <w:rPr>
                <w:szCs w:val="50"/>
              </w:rPr>
              <w:t>Les Annexes</w:t>
            </w:r>
          </w:p>
        </w:tc>
      </w:tr>
    </w:tbl>
    <w:p w14:paraId="0542D5E9" w14:textId="77777777" w:rsidR="007753FB" w:rsidRPr="00180F26" w:rsidRDefault="007753FB" w:rsidP="0000236C">
      <w:pPr>
        <w:spacing w:after="140"/>
        <w:rPr>
          <w:rFonts w:ascii="Arial" w:hAnsi="Arial" w:cs="Arial"/>
          <w:lang w:eastAsia="ar-SA"/>
        </w:rPr>
      </w:pPr>
    </w:p>
    <w:p w14:paraId="1A24DAE4" w14:textId="10F5A05E" w:rsidR="007B45E2" w:rsidRPr="00180F26" w:rsidRDefault="007B45E2" w:rsidP="007753FB">
      <w:pPr>
        <w:sectPr w:rsidR="007B45E2" w:rsidRPr="00180F26" w:rsidSect="00431AFA">
          <w:headerReference w:type="default" r:id="rId10"/>
          <w:footerReference w:type="first" r:id="rId11"/>
          <w:type w:val="nextColumn"/>
          <w:pgSz w:w="11906" w:h="16838"/>
          <w:pgMar w:top="567" w:right="1134" w:bottom="567" w:left="1134" w:header="0" w:footer="493" w:gutter="0"/>
          <w:pgNumType w:start="0"/>
          <w:cols w:space="708"/>
          <w:docGrid w:linePitch="360"/>
        </w:sectPr>
      </w:pPr>
    </w:p>
    <w:p w14:paraId="168927B6" w14:textId="50C27A17" w:rsidR="00EE6406" w:rsidRPr="00180F26" w:rsidRDefault="00EE6406">
      <w:pPr>
        <w:rPr>
          <w:rFonts w:eastAsiaTheme="minorEastAsia"/>
          <w:lang w:eastAsia="fr-BE"/>
        </w:rPr>
      </w:pPr>
      <w:bookmarkStart w:id="1" w:name="_INDEX_II_:"/>
      <w:bookmarkEnd w:id="1"/>
    </w:p>
    <w:p w14:paraId="5C99BAFF" w14:textId="03890F79" w:rsidR="00E248F1" w:rsidRPr="00180F26" w:rsidRDefault="00C84F40" w:rsidP="00905501">
      <w:pPr>
        <w:pStyle w:val="Titre2"/>
        <w:spacing w:after="120"/>
        <w:rPr>
          <w:rFonts w:asciiTheme="minorHAnsi" w:hAnsiTheme="minorHAnsi"/>
          <w:bCs/>
        </w:rPr>
      </w:pPr>
      <w:bookmarkStart w:id="2" w:name="_Toc201927631"/>
      <w:r w:rsidRPr="00180F26">
        <w:rPr>
          <w:rFonts w:asciiTheme="minorHAnsi" w:hAnsiTheme="minorHAnsi"/>
          <w:bCs/>
        </w:rPr>
        <w:lastRenderedPageBreak/>
        <w:t>Table des matières des annexes</w:t>
      </w:r>
      <w:bookmarkEnd w:id="2"/>
    </w:p>
    <w:p w14:paraId="32D7C264" w14:textId="77777777" w:rsidR="00C84F40" w:rsidRPr="00180F26" w:rsidRDefault="00C84F40" w:rsidP="00C84F40">
      <w:pPr>
        <w:rPr>
          <w:sz w:val="10"/>
          <w:szCs w:val="10"/>
          <w:lang w:eastAsia="fr-BE"/>
        </w:rPr>
      </w:pPr>
    </w:p>
    <w:tbl>
      <w:tblPr>
        <w:tblStyle w:val="Trameclaire-Accent1"/>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20" w:firstRow="1" w:lastRow="0" w:firstColumn="0" w:lastColumn="0" w:noHBand="0" w:noVBand="1"/>
      </w:tblPr>
      <w:tblGrid>
        <w:gridCol w:w="1133"/>
        <w:gridCol w:w="7651"/>
        <w:gridCol w:w="855"/>
      </w:tblGrid>
      <w:tr w:rsidR="00C84F40" w:rsidRPr="00180F26" w14:paraId="1DF1CA14" w14:textId="77777777" w:rsidTr="000E2354">
        <w:trPr>
          <w:cnfStyle w:val="100000000000" w:firstRow="1" w:lastRow="0" w:firstColumn="0" w:lastColumn="0" w:oddVBand="0" w:evenVBand="0" w:oddHBand="0" w:evenHBand="0" w:firstRowFirstColumn="0" w:firstRowLastColumn="0" w:lastRowFirstColumn="0" w:lastRowLastColumn="0"/>
          <w:trHeight w:val="341"/>
        </w:trPr>
        <w:tc>
          <w:tcPr>
            <w:tcW w:w="1133" w:type="dxa"/>
            <w:tcBorders>
              <w:left w:val="single" w:sz="8" w:space="0" w:color="auto"/>
            </w:tcBorders>
            <w:shd w:val="clear" w:color="auto" w:fill="auto"/>
          </w:tcPr>
          <w:p w14:paraId="36EEADF9" w14:textId="77777777" w:rsidR="00C84F40" w:rsidRPr="00180F26" w:rsidRDefault="00C84F40" w:rsidP="00B352C4">
            <w:pPr>
              <w:pStyle w:val="Contenudetableau"/>
              <w:rPr>
                <w:rFonts w:ascii="Arial" w:hAnsi="Arial"/>
                <w:szCs w:val="22"/>
              </w:rPr>
            </w:pPr>
            <w:r w:rsidRPr="00180F26">
              <w:rPr>
                <w:rFonts w:ascii="Arial" w:hAnsi="Arial"/>
                <w:szCs w:val="22"/>
              </w:rPr>
              <w:t>N°</w:t>
            </w:r>
          </w:p>
        </w:tc>
        <w:tc>
          <w:tcPr>
            <w:tcW w:w="7651" w:type="dxa"/>
            <w:shd w:val="clear" w:color="auto" w:fill="auto"/>
          </w:tcPr>
          <w:p w14:paraId="7D950876" w14:textId="77777777" w:rsidR="00C84F40" w:rsidRPr="00180F26" w:rsidRDefault="00C84F40" w:rsidP="00B352C4">
            <w:pPr>
              <w:pStyle w:val="Contenudetableau"/>
              <w:rPr>
                <w:rFonts w:ascii="Arial" w:hAnsi="Arial"/>
                <w:sz w:val="22"/>
                <w:szCs w:val="22"/>
              </w:rPr>
            </w:pPr>
            <w:r w:rsidRPr="00180F26">
              <w:rPr>
                <w:rFonts w:ascii="Arial" w:hAnsi="Arial"/>
                <w:sz w:val="22"/>
                <w:szCs w:val="22"/>
              </w:rPr>
              <w:t>Titre de l’annexe</w:t>
            </w:r>
          </w:p>
        </w:tc>
        <w:tc>
          <w:tcPr>
            <w:tcW w:w="855" w:type="dxa"/>
            <w:tcBorders>
              <w:right w:val="single" w:sz="8" w:space="0" w:color="auto"/>
            </w:tcBorders>
            <w:shd w:val="clear" w:color="auto" w:fill="auto"/>
          </w:tcPr>
          <w:p w14:paraId="5972A35B" w14:textId="77777777" w:rsidR="00C84F40" w:rsidRPr="00180F26" w:rsidRDefault="00C84F40" w:rsidP="00B352C4">
            <w:pPr>
              <w:pStyle w:val="Contenudetableau"/>
              <w:rPr>
                <w:rFonts w:asciiTheme="minorHAnsi" w:hAnsiTheme="minorHAnsi" w:cstheme="minorHAnsi"/>
                <w:sz w:val="22"/>
                <w:szCs w:val="22"/>
              </w:rPr>
            </w:pPr>
          </w:p>
        </w:tc>
      </w:tr>
      <w:tr w:rsidR="000E2354" w:rsidRPr="00180F26" w14:paraId="68DEFF36"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8" w:space="0" w:color="4F81BD" w:themeColor="accent1"/>
              <w:left w:val="single" w:sz="8" w:space="0" w:color="auto"/>
              <w:bottom w:val="nil"/>
            </w:tcBorders>
            <w:shd w:val="clear" w:color="auto" w:fill="D0DBF0"/>
          </w:tcPr>
          <w:p w14:paraId="49571021" w14:textId="77777777" w:rsidR="000E2354" w:rsidRPr="00180F26" w:rsidRDefault="000E2354" w:rsidP="00FB6B15">
            <w:pPr>
              <w:pStyle w:val="Contenudetableau"/>
              <w:spacing w:after="40"/>
              <w:rPr>
                <w:rFonts w:ascii="Arial" w:hAnsi="Arial"/>
                <w:sz w:val="18"/>
                <w:szCs w:val="18"/>
              </w:rPr>
            </w:pPr>
          </w:p>
        </w:tc>
        <w:tc>
          <w:tcPr>
            <w:tcW w:w="7651" w:type="dxa"/>
            <w:tcBorders>
              <w:top w:val="single" w:sz="8" w:space="0" w:color="4F81BD" w:themeColor="accent1"/>
              <w:bottom w:val="nil"/>
            </w:tcBorders>
            <w:shd w:val="clear" w:color="auto" w:fill="D0DBF0"/>
          </w:tcPr>
          <w:p w14:paraId="2C12AE69" w14:textId="5040ADBA" w:rsidR="000E2354" w:rsidRPr="00180F26" w:rsidRDefault="000E2354" w:rsidP="000E2354">
            <w:pPr>
              <w:pStyle w:val="Contenudetableau"/>
              <w:spacing w:after="40"/>
              <w:jc w:val="center"/>
              <w:rPr>
                <w:rFonts w:ascii="Arial" w:hAnsi="Arial"/>
                <w:sz w:val="18"/>
                <w:szCs w:val="18"/>
              </w:rPr>
            </w:pPr>
            <w:r w:rsidRPr="00180F26">
              <w:rPr>
                <w:rFonts w:ascii="Arial" w:hAnsi="Arial"/>
                <w:b/>
                <w:bCs/>
                <w:sz w:val="22"/>
                <w:szCs w:val="22"/>
              </w:rPr>
              <w:t>PARTIE 1</w:t>
            </w:r>
          </w:p>
        </w:tc>
        <w:tc>
          <w:tcPr>
            <w:tcW w:w="855" w:type="dxa"/>
            <w:tcBorders>
              <w:top w:val="single" w:sz="8" w:space="0" w:color="4F81BD" w:themeColor="accent1"/>
              <w:bottom w:val="nil"/>
              <w:right w:val="single" w:sz="8" w:space="0" w:color="auto"/>
            </w:tcBorders>
            <w:shd w:val="clear" w:color="auto" w:fill="D0DBF0"/>
          </w:tcPr>
          <w:p w14:paraId="63B9C59D" w14:textId="77777777" w:rsidR="000E2354" w:rsidRPr="00180F26" w:rsidRDefault="000E2354" w:rsidP="00B352C4">
            <w:pPr>
              <w:pStyle w:val="Contenudetableau"/>
            </w:pPr>
          </w:p>
        </w:tc>
      </w:tr>
      <w:tr w:rsidR="00C84F40" w:rsidRPr="00180F26" w14:paraId="0C871FCD" w14:textId="77777777" w:rsidTr="000E2354">
        <w:trPr>
          <w:trHeight w:val="341"/>
        </w:trPr>
        <w:tc>
          <w:tcPr>
            <w:tcW w:w="1133" w:type="dxa"/>
            <w:tcBorders>
              <w:top w:val="nil"/>
              <w:left w:val="single" w:sz="4" w:space="0" w:color="auto"/>
              <w:bottom w:val="single" w:sz="4" w:space="0" w:color="auto"/>
              <w:right w:val="single" w:sz="4" w:space="0" w:color="auto"/>
            </w:tcBorders>
            <w:shd w:val="clear" w:color="auto" w:fill="auto"/>
          </w:tcPr>
          <w:p w14:paraId="1F402B1D"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w:t>
            </w:r>
          </w:p>
        </w:tc>
        <w:tc>
          <w:tcPr>
            <w:tcW w:w="7651" w:type="dxa"/>
            <w:tcBorders>
              <w:top w:val="nil"/>
              <w:left w:val="single" w:sz="4" w:space="0" w:color="auto"/>
              <w:bottom w:val="single" w:sz="4" w:space="0" w:color="auto"/>
              <w:right w:val="single" w:sz="4" w:space="0" w:color="auto"/>
            </w:tcBorders>
            <w:shd w:val="clear" w:color="auto" w:fill="FFFFFF" w:themeFill="background1"/>
          </w:tcPr>
          <w:p w14:paraId="7BC2BCB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Attestation de demande d’inscription dans l’enseignement maternel spécialisé en application de l’article 1.7.7-4 du Code de l’enseignement fondamental et de l’enseignement secondaire. Enseignement organisé par la Fédération Wallonie-Bruxelles</w:t>
            </w:r>
          </w:p>
        </w:tc>
        <w:tc>
          <w:tcPr>
            <w:tcW w:w="855" w:type="dxa"/>
            <w:tcBorders>
              <w:top w:val="nil"/>
              <w:left w:val="single" w:sz="4" w:space="0" w:color="auto"/>
              <w:bottom w:val="single" w:sz="4" w:space="0" w:color="auto"/>
              <w:right w:val="single" w:sz="4" w:space="0" w:color="auto"/>
            </w:tcBorders>
            <w:shd w:val="clear" w:color="auto" w:fill="FFFFFF" w:themeFill="background1"/>
          </w:tcPr>
          <w:p w14:paraId="78CDDC3E" w14:textId="4124ADE4" w:rsidR="00C84F40" w:rsidRPr="00180F26" w:rsidRDefault="0011068A" w:rsidP="00B352C4">
            <w:pPr>
              <w:pStyle w:val="Contenudetableau"/>
              <w:rPr>
                <w:rFonts w:ascii="Arial" w:hAnsi="Arial"/>
                <w:sz w:val="18"/>
                <w:szCs w:val="18"/>
              </w:rPr>
            </w:pPr>
            <w:hyperlink w:anchor="_Annexe_1_:_1" w:history="1">
              <w:r w:rsidR="003C7343" w:rsidRPr="00180F26">
                <w:rPr>
                  <w:rStyle w:val="Lienhypertexte"/>
                  <w:rFonts w:ascii="Arial" w:hAnsi="Arial" w:cs="Arial"/>
                  <w:sz w:val="18"/>
                  <w:szCs w:val="18"/>
                </w:rPr>
                <w:t>Lien</w:t>
              </w:r>
            </w:hyperlink>
          </w:p>
        </w:tc>
      </w:tr>
      <w:tr w:rsidR="00C84F40" w:rsidRPr="00180F26" w14:paraId="7D07B3D6"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6DBB6E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2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604243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Attestation de demande d’inscription dans l’enseignement maternel spécialisé en application de l’article 1.7.7-4 du Code de l’enseignement fondamental et de l’enseignement secondaire. Enseignement subventionné par la FWB</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7EF2915" w14:textId="6421D38B" w:rsidR="00C84F40" w:rsidRPr="00180F26" w:rsidRDefault="0011068A" w:rsidP="00B352C4">
            <w:pPr>
              <w:pStyle w:val="Contenudetableau"/>
              <w:rPr>
                <w:rFonts w:ascii="Arial" w:hAnsi="Arial"/>
                <w:sz w:val="18"/>
                <w:szCs w:val="18"/>
              </w:rPr>
            </w:pPr>
            <w:hyperlink w:anchor="_Annexe_2_:_8" w:history="1">
              <w:r w:rsidR="003C7343" w:rsidRPr="00180F26">
                <w:rPr>
                  <w:rStyle w:val="Lienhypertexte"/>
                  <w:rFonts w:ascii="Arial" w:hAnsi="Arial" w:cs="Arial"/>
                  <w:sz w:val="18"/>
                  <w:szCs w:val="18"/>
                </w:rPr>
                <w:t>Lien</w:t>
              </w:r>
            </w:hyperlink>
          </w:p>
        </w:tc>
      </w:tr>
      <w:tr w:rsidR="00C84F40" w:rsidRPr="00180F26" w14:paraId="0C368815"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B8B153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3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1B9142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Attestation de demande d’inscription dans l’enseignement primaire spécialisé en application de l’article 1.7.7-4 du Code de l’enseignement fondamental et de l’enseignement secondaire. Enseignement organisé par la Fédération Wallonie-Bruxelles</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445FE39" w14:textId="330184E3" w:rsidR="00C84F40" w:rsidRPr="00180F26" w:rsidRDefault="0011068A" w:rsidP="00B352C4">
            <w:pPr>
              <w:pStyle w:val="Contenudetableau"/>
              <w:rPr>
                <w:rFonts w:ascii="Arial" w:hAnsi="Arial"/>
                <w:sz w:val="18"/>
                <w:szCs w:val="18"/>
              </w:rPr>
            </w:pPr>
            <w:hyperlink w:anchor="_Annexe_3_:_6" w:history="1">
              <w:r w:rsidR="003C7343" w:rsidRPr="00180F26">
                <w:rPr>
                  <w:rStyle w:val="Lienhypertexte"/>
                  <w:rFonts w:ascii="Arial" w:hAnsi="Arial" w:cs="Arial"/>
                  <w:sz w:val="18"/>
                  <w:szCs w:val="18"/>
                </w:rPr>
                <w:t>Lien</w:t>
              </w:r>
            </w:hyperlink>
          </w:p>
        </w:tc>
      </w:tr>
      <w:tr w:rsidR="00C84F40" w:rsidRPr="00180F26" w14:paraId="6610E141"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30F4A06"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4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C978B1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Attestation de demande d’inscription dans l’enseignement primaire spécialisé en application de l’article 1.7.7-4 du Code de l’enseignement fondamental et de l’enseignement secondaire. Enseignement subventionné par la FWB.</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CBFD30F" w14:textId="23EC3D4E" w:rsidR="00C84F40" w:rsidRPr="00180F26" w:rsidRDefault="0011068A" w:rsidP="00B352C4">
            <w:pPr>
              <w:pStyle w:val="Contenudetableau"/>
              <w:rPr>
                <w:rFonts w:ascii="Arial" w:hAnsi="Arial"/>
                <w:sz w:val="18"/>
                <w:szCs w:val="18"/>
              </w:rPr>
            </w:pPr>
            <w:hyperlink w:anchor="_Annexe_4_:_5" w:history="1">
              <w:r w:rsidR="003C7343" w:rsidRPr="00180F26">
                <w:rPr>
                  <w:rStyle w:val="Lienhypertexte"/>
                  <w:rFonts w:ascii="Arial" w:hAnsi="Arial" w:cs="Arial"/>
                  <w:sz w:val="18"/>
                  <w:szCs w:val="18"/>
                </w:rPr>
                <w:t>Lien</w:t>
              </w:r>
            </w:hyperlink>
          </w:p>
        </w:tc>
      </w:tr>
      <w:tr w:rsidR="00C84F40" w:rsidRPr="00180F26" w14:paraId="375D8BAC"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09E6FB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Annexes 1 à 4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493108BD"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Verso : Attestation de demande d’inscription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9291026" w14:textId="753428C8" w:rsidR="00C84F40" w:rsidRPr="00180F26" w:rsidRDefault="0011068A" w:rsidP="00B352C4">
            <w:pPr>
              <w:pStyle w:val="Contenudetableau"/>
              <w:rPr>
                <w:rFonts w:ascii="Arial" w:hAnsi="Arial"/>
                <w:sz w:val="18"/>
                <w:szCs w:val="18"/>
              </w:rPr>
            </w:pPr>
            <w:hyperlink w:anchor="_Annexe_1,_2," w:history="1">
              <w:r w:rsidR="003C7343" w:rsidRPr="00180F26">
                <w:rPr>
                  <w:rStyle w:val="Lienhypertexte"/>
                  <w:rFonts w:ascii="Arial" w:hAnsi="Arial" w:cs="Arial"/>
                  <w:sz w:val="18"/>
                  <w:szCs w:val="18"/>
                </w:rPr>
                <w:t>Lien</w:t>
              </w:r>
            </w:hyperlink>
          </w:p>
        </w:tc>
      </w:tr>
      <w:tr w:rsidR="00C84F40" w:rsidRPr="00180F26" w14:paraId="3B46C702"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AC427B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5</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72347656"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Demande d’autorisation de changement d’école en cours d’année scolaire (sans changement de type) au sein de l’enseignement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1ACBFCB" w14:textId="1969F7BE" w:rsidR="00C84F40" w:rsidRPr="00180F26" w:rsidRDefault="0011068A" w:rsidP="00B352C4">
            <w:pPr>
              <w:pStyle w:val="Contenudetableau"/>
              <w:rPr>
                <w:rFonts w:ascii="Arial" w:hAnsi="Arial"/>
                <w:sz w:val="18"/>
                <w:szCs w:val="18"/>
              </w:rPr>
            </w:pPr>
            <w:hyperlink w:anchor="_Annexe_5_:_1" w:history="1">
              <w:r w:rsidR="003C7343" w:rsidRPr="00180F26">
                <w:rPr>
                  <w:rStyle w:val="Lienhypertexte"/>
                  <w:rFonts w:ascii="Arial" w:hAnsi="Arial" w:cs="Arial"/>
                  <w:sz w:val="18"/>
                  <w:szCs w:val="18"/>
                </w:rPr>
                <w:t>Lien</w:t>
              </w:r>
            </w:hyperlink>
          </w:p>
        </w:tc>
      </w:tr>
      <w:tr w:rsidR="00C84F40" w:rsidRPr="00180F26" w14:paraId="63ADDAF8"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5FA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5bis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45B9842"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Demande d’autorisation de changement d’école en cours d’année scolaire (sans changement de type) au sein de l’enseignement spécialisé : FWB </w:t>
            </w:r>
            <w:r w:rsidRPr="00180F26">
              <w:rPr>
                <w:rFonts w:ascii="Arial" w:hAnsi="Arial"/>
                <w:sz w:val="18"/>
                <w:szCs w:val="18"/>
              </w:rPr>
              <w:t> FWB – Formule II</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8ECE8DA" w14:textId="2D687753" w:rsidR="00C84F40" w:rsidRPr="00180F26" w:rsidRDefault="0011068A" w:rsidP="00B352C4">
            <w:pPr>
              <w:pStyle w:val="Contenudetableau"/>
              <w:rPr>
                <w:rFonts w:ascii="Arial" w:hAnsi="Arial"/>
                <w:sz w:val="18"/>
                <w:szCs w:val="18"/>
              </w:rPr>
            </w:pPr>
            <w:hyperlink w:anchor="_Annexe_5bis_:" w:history="1">
              <w:r w:rsidR="003C7343" w:rsidRPr="00180F26">
                <w:rPr>
                  <w:rStyle w:val="Lienhypertexte"/>
                  <w:rFonts w:ascii="Arial" w:hAnsi="Arial" w:cs="Arial"/>
                  <w:sz w:val="18"/>
                  <w:szCs w:val="18"/>
                </w:rPr>
                <w:t>Lien</w:t>
              </w:r>
            </w:hyperlink>
          </w:p>
        </w:tc>
      </w:tr>
      <w:tr w:rsidR="00C84F40" w:rsidRPr="00180F26" w14:paraId="3D33CCAE"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FB64BE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5ter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F8A1D9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Demande d’autorisation de changement d’école (sans changement de type) en cours d’année scolaire au sein de l’enseignement spécialisé – </w:t>
            </w:r>
            <w:proofErr w:type="spellStart"/>
            <w:r w:rsidRPr="00180F26">
              <w:rPr>
                <w:rFonts w:ascii="Arial" w:hAnsi="Arial"/>
                <w:sz w:val="18"/>
                <w:szCs w:val="18"/>
              </w:rPr>
              <w:t>Procès verbal</w:t>
            </w:r>
            <w:proofErr w:type="spellEnd"/>
            <w:r w:rsidRPr="00180F26">
              <w:rPr>
                <w:rFonts w:ascii="Arial" w:hAnsi="Arial"/>
                <w:sz w:val="18"/>
                <w:szCs w:val="18"/>
              </w:rPr>
              <w:t xml:space="preserve"> d’audition.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09E8A7D" w14:textId="26316723" w:rsidR="00C84F40" w:rsidRPr="00180F26" w:rsidRDefault="0011068A" w:rsidP="00B352C4">
            <w:pPr>
              <w:pStyle w:val="Contenudetableau"/>
              <w:rPr>
                <w:rFonts w:ascii="Arial" w:hAnsi="Arial"/>
                <w:sz w:val="18"/>
                <w:szCs w:val="18"/>
              </w:rPr>
            </w:pPr>
            <w:hyperlink w:anchor="_Annexe_5ter_:" w:history="1">
              <w:r w:rsidR="003C7343" w:rsidRPr="00180F26">
                <w:rPr>
                  <w:rStyle w:val="Lienhypertexte"/>
                  <w:rFonts w:ascii="Arial" w:hAnsi="Arial" w:cs="Arial"/>
                  <w:sz w:val="18"/>
                  <w:szCs w:val="18"/>
                </w:rPr>
                <w:t>Lien</w:t>
              </w:r>
            </w:hyperlink>
          </w:p>
        </w:tc>
      </w:tr>
      <w:tr w:rsidR="00C84F40" w:rsidRPr="00180F26" w14:paraId="55F8457B"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073FFEF0"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6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D23FAD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Création d'un fichier global regroupant les demandes d'inscriptions non rencontrées dans l'enseignement spécialisé (Circulaire 8401 du 21/12/2021)</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285B69D8" w14:textId="72829AD4" w:rsidR="00C84F40" w:rsidRPr="00180F26" w:rsidRDefault="0011068A" w:rsidP="00B352C4">
            <w:pPr>
              <w:pStyle w:val="Contenudetableau"/>
              <w:rPr>
                <w:rFonts w:ascii="Arial" w:hAnsi="Arial"/>
                <w:sz w:val="18"/>
                <w:szCs w:val="18"/>
              </w:rPr>
            </w:pPr>
            <w:hyperlink w:anchor="_Annexe_6_:" w:history="1">
              <w:r w:rsidR="003C7343" w:rsidRPr="00180F26">
                <w:rPr>
                  <w:rStyle w:val="Lienhypertexte"/>
                  <w:rFonts w:ascii="Arial" w:hAnsi="Arial" w:cs="Arial"/>
                  <w:sz w:val="18"/>
                  <w:szCs w:val="18"/>
                </w:rPr>
                <w:t>Li</w:t>
              </w:r>
              <w:r w:rsidR="003C7343" w:rsidRPr="00180F26">
                <w:rPr>
                  <w:rStyle w:val="Lienhypertexte"/>
                  <w:rFonts w:ascii="Arial" w:hAnsi="Arial" w:cs="Arial"/>
                  <w:sz w:val="18"/>
                  <w:szCs w:val="18"/>
                </w:rPr>
                <w:t>e</w:t>
              </w:r>
              <w:r w:rsidR="003C7343" w:rsidRPr="00180F26">
                <w:rPr>
                  <w:rStyle w:val="Lienhypertexte"/>
                  <w:rFonts w:ascii="Arial" w:hAnsi="Arial" w:cs="Arial"/>
                  <w:sz w:val="18"/>
                  <w:szCs w:val="18"/>
                </w:rPr>
                <w:t>n</w:t>
              </w:r>
            </w:hyperlink>
          </w:p>
        </w:tc>
      </w:tr>
      <w:tr w:rsidR="00C84F40" w:rsidRPr="00180F26" w14:paraId="3B37BDDB"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08E5A7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7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03299A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Proposition de modèle de signalement au Conseiller de l'Aide à la Jeunesse des élèves mineurs en situation de difficulté ou de danger</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03E25AB" w14:textId="02B340C8" w:rsidR="00C84F40" w:rsidRPr="00180F26" w:rsidRDefault="0011068A" w:rsidP="00B352C4">
            <w:pPr>
              <w:pStyle w:val="Contenudetableau"/>
              <w:rPr>
                <w:rFonts w:ascii="Arial" w:hAnsi="Arial"/>
                <w:sz w:val="18"/>
                <w:szCs w:val="18"/>
              </w:rPr>
            </w:pPr>
            <w:hyperlink w:anchor="_Annexe_7_:_4" w:history="1">
              <w:r w:rsidR="003C7343" w:rsidRPr="00180F26">
                <w:rPr>
                  <w:rStyle w:val="Lienhypertexte"/>
                  <w:rFonts w:ascii="Arial" w:hAnsi="Arial" w:cs="Arial"/>
                  <w:sz w:val="18"/>
                  <w:szCs w:val="18"/>
                </w:rPr>
                <w:t>Lien</w:t>
              </w:r>
            </w:hyperlink>
          </w:p>
        </w:tc>
      </w:tr>
      <w:tr w:rsidR="00C84F40" w:rsidRPr="00180F26" w14:paraId="4C09A766"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47B3EE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8</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728A3D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Coordonnées des Conseillers de l’Aide à la Jeunesse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D226858" w14:textId="760E2F45" w:rsidR="00C84F40" w:rsidRPr="00180F26" w:rsidRDefault="0011068A" w:rsidP="00B352C4">
            <w:pPr>
              <w:pStyle w:val="Contenudetableau"/>
              <w:rPr>
                <w:rFonts w:ascii="Arial" w:hAnsi="Arial"/>
                <w:sz w:val="18"/>
                <w:szCs w:val="18"/>
              </w:rPr>
            </w:pPr>
            <w:hyperlink w:anchor="_Annexe_8_:" w:history="1">
              <w:r w:rsidR="003C7343" w:rsidRPr="00180F26">
                <w:rPr>
                  <w:rStyle w:val="Lienhypertexte"/>
                  <w:rFonts w:ascii="Arial" w:hAnsi="Arial" w:cs="Arial"/>
                  <w:sz w:val="18"/>
                  <w:szCs w:val="18"/>
                </w:rPr>
                <w:t>Lien</w:t>
              </w:r>
            </w:hyperlink>
          </w:p>
        </w:tc>
      </w:tr>
      <w:tr w:rsidR="00C84F40" w:rsidRPr="00180F26" w14:paraId="0986B6D9"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967CD12"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9</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E32FD4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Coordonnées des services d’accrochage-scolaire (articles 1.7.129 à 1.7.131 du code de l’enseignement fondamental et de l’enseignement secondaire)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552BB9E0" w14:textId="46C47D31" w:rsidR="00C84F40" w:rsidRPr="00180F26" w:rsidRDefault="0011068A" w:rsidP="00B352C4">
            <w:pPr>
              <w:pStyle w:val="Contenudetableau"/>
              <w:rPr>
                <w:rFonts w:ascii="Arial" w:hAnsi="Arial"/>
                <w:sz w:val="18"/>
                <w:szCs w:val="18"/>
              </w:rPr>
            </w:pPr>
            <w:hyperlink w:anchor="_Annexe_9:_Coordonnées" w:history="1">
              <w:r w:rsidR="003C7343" w:rsidRPr="00180F26">
                <w:rPr>
                  <w:rStyle w:val="Lienhypertexte"/>
                  <w:rFonts w:ascii="Arial" w:hAnsi="Arial" w:cs="Arial"/>
                  <w:sz w:val="18"/>
                  <w:szCs w:val="18"/>
                </w:rPr>
                <w:t>Lien</w:t>
              </w:r>
            </w:hyperlink>
          </w:p>
        </w:tc>
      </w:tr>
      <w:tr w:rsidR="00C84F40" w:rsidRPr="00180F26" w14:paraId="2DD14E0A"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021489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10</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7EADE0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Demande de moyens humains supplémentaires </w:t>
            </w:r>
            <w:proofErr w:type="gramStart"/>
            <w:r w:rsidRPr="00180F26">
              <w:rPr>
                <w:rFonts w:ascii="Arial" w:hAnsi="Arial"/>
                <w:sz w:val="18"/>
                <w:szCs w:val="18"/>
              </w:rPr>
              <w:t>suite à</w:t>
            </w:r>
            <w:proofErr w:type="gramEnd"/>
            <w:r w:rsidRPr="00180F26">
              <w:rPr>
                <w:rFonts w:ascii="Arial" w:hAnsi="Arial"/>
                <w:sz w:val="18"/>
                <w:szCs w:val="18"/>
              </w:rPr>
              <w:t xml:space="preserve"> la ré(intégration) d’un élève à l’issue d’une prise en charge par un SAS en application des articles 1.7.1-48 du code de l’enseignement fondamental et de l’enseignement secondaire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854F1E9" w14:textId="1DA1DD35" w:rsidR="00C84F40" w:rsidRPr="00180F26" w:rsidRDefault="0011068A" w:rsidP="00B352C4">
            <w:pPr>
              <w:pStyle w:val="Contenudetableau"/>
              <w:rPr>
                <w:rFonts w:ascii="Arial" w:hAnsi="Arial"/>
                <w:sz w:val="18"/>
                <w:szCs w:val="18"/>
              </w:rPr>
            </w:pPr>
            <w:hyperlink w:anchor="_Annexe_4._Demande" w:history="1">
              <w:r w:rsidR="003C7343" w:rsidRPr="00180F26">
                <w:rPr>
                  <w:rStyle w:val="Lienhypertexte"/>
                  <w:rFonts w:ascii="Arial" w:hAnsi="Arial" w:cs="Arial"/>
                  <w:sz w:val="18"/>
                  <w:szCs w:val="18"/>
                </w:rPr>
                <w:t>Lien</w:t>
              </w:r>
            </w:hyperlink>
          </w:p>
        </w:tc>
      </w:tr>
      <w:tr w:rsidR="00C84F40" w:rsidRPr="00180F26" w14:paraId="1C9A05F6"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1AB99A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11</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F330C4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Schéma des degrés de parenté ou d’alliance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246A49B2" w14:textId="667A9FA3" w:rsidR="00C84F40" w:rsidRPr="00180F26" w:rsidRDefault="0011068A" w:rsidP="00B352C4">
            <w:pPr>
              <w:pStyle w:val="Contenudetableau"/>
              <w:rPr>
                <w:rFonts w:ascii="Arial" w:hAnsi="Arial"/>
                <w:sz w:val="18"/>
                <w:szCs w:val="18"/>
              </w:rPr>
            </w:pPr>
            <w:hyperlink w:anchor="_Annexe_5_:" w:history="1">
              <w:r w:rsidR="003C7343" w:rsidRPr="00180F26">
                <w:rPr>
                  <w:rStyle w:val="Lienhypertexte"/>
                  <w:rFonts w:ascii="Arial" w:hAnsi="Arial" w:cs="Arial"/>
                  <w:sz w:val="18"/>
                  <w:szCs w:val="18"/>
                </w:rPr>
                <w:t>Lien</w:t>
              </w:r>
            </w:hyperlink>
          </w:p>
        </w:tc>
      </w:tr>
      <w:tr w:rsidR="00C84F40" w:rsidRPr="00180F26" w14:paraId="52DA58B5"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BE36F1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12</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F2A3640"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Sanctions disciplinaires et modalités selon lesquelles elles sont prises dans les écoles organisées par la Fédération Wallonie-Bruxelles (AGCF du 12 janvier 1999)</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51700E1D" w14:textId="29497ACB" w:rsidR="00C84F40" w:rsidRPr="00180F26" w:rsidRDefault="0011068A" w:rsidP="00B352C4">
            <w:pPr>
              <w:pStyle w:val="Contenudetableau"/>
              <w:rPr>
                <w:rFonts w:ascii="Arial" w:hAnsi="Arial"/>
                <w:sz w:val="18"/>
                <w:szCs w:val="18"/>
              </w:rPr>
            </w:pPr>
            <w:hyperlink w:anchor="_1.3._Sanctions_disciplinaires" w:history="1">
              <w:r w:rsidR="003C7343" w:rsidRPr="00180F26">
                <w:rPr>
                  <w:rStyle w:val="Lienhypertexte"/>
                  <w:rFonts w:ascii="Arial" w:hAnsi="Arial" w:cs="Arial"/>
                  <w:sz w:val="18"/>
                  <w:szCs w:val="18"/>
                </w:rPr>
                <w:t>Lien</w:t>
              </w:r>
            </w:hyperlink>
          </w:p>
        </w:tc>
      </w:tr>
      <w:tr w:rsidR="00C84F40" w:rsidRPr="00180F26" w14:paraId="789F6B83"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D8A005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Annexe 12bis </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523C6C6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Récapitulatif de la procédure d’exclusion définitive et explications</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317F1AD" w14:textId="7CBA1440" w:rsidR="00C84F40" w:rsidRPr="00180F26" w:rsidRDefault="0011068A" w:rsidP="00B352C4">
            <w:pPr>
              <w:pStyle w:val="Contenudetableau"/>
              <w:rPr>
                <w:rFonts w:ascii="Arial" w:hAnsi="Arial"/>
                <w:sz w:val="18"/>
                <w:szCs w:val="18"/>
              </w:rPr>
            </w:pPr>
            <w:hyperlink w:anchor="_Annexe_12bis_:" w:history="1">
              <w:r w:rsidR="003C7343" w:rsidRPr="00180F26">
                <w:rPr>
                  <w:rStyle w:val="Lienhypertexte"/>
                  <w:rFonts w:ascii="Arial" w:hAnsi="Arial" w:cs="Arial"/>
                  <w:sz w:val="18"/>
                  <w:szCs w:val="18"/>
                </w:rPr>
                <w:t>Lien</w:t>
              </w:r>
            </w:hyperlink>
          </w:p>
        </w:tc>
      </w:tr>
      <w:tr w:rsidR="00C84F40" w:rsidRPr="00180F26" w14:paraId="3071B2D2"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6EC6F90"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13</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7809B3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Modèle de lettre – Convocation à l’audition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BD04847" w14:textId="2A762BDC" w:rsidR="00C84F40" w:rsidRPr="00180F26" w:rsidRDefault="0011068A" w:rsidP="00B352C4">
            <w:pPr>
              <w:pStyle w:val="Contenudetableau"/>
              <w:rPr>
                <w:rFonts w:ascii="Arial" w:hAnsi="Arial"/>
                <w:sz w:val="18"/>
                <w:szCs w:val="18"/>
              </w:rPr>
            </w:pPr>
            <w:hyperlink w:anchor="_Annexe_13_–" w:history="1">
              <w:r w:rsidR="003C7343" w:rsidRPr="00180F26">
                <w:rPr>
                  <w:rStyle w:val="Lienhypertexte"/>
                  <w:rFonts w:ascii="Arial" w:hAnsi="Arial" w:cs="Arial"/>
                  <w:sz w:val="18"/>
                  <w:szCs w:val="18"/>
                </w:rPr>
                <w:t>Lien</w:t>
              </w:r>
            </w:hyperlink>
          </w:p>
        </w:tc>
      </w:tr>
      <w:tr w:rsidR="00C84F40" w:rsidRPr="00180F26" w14:paraId="2DE1171A"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4E5F2D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14</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54A1DFB2"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Modèle de décision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10F9557" w14:textId="1BC2003F" w:rsidR="00C84F40" w:rsidRPr="00180F26" w:rsidRDefault="0011068A" w:rsidP="00B352C4">
            <w:pPr>
              <w:pStyle w:val="Contenudetableau"/>
              <w:rPr>
                <w:rFonts w:ascii="Arial" w:hAnsi="Arial"/>
                <w:sz w:val="18"/>
                <w:szCs w:val="18"/>
              </w:rPr>
            </w:pPr>
            <w:hyperlink w:anchor="_Annexe_14_–" w:history="1">
              <w:r w:rsidR="003C7343" w:rsidRPr="00180F26">
                <w:rPr>
                  <w:rStyle w:val="Lienhypertexte"/>
                  <w:rFonts w:ascii="Arial" w:hAnsi="Arial" w:cs="Arial"/>
                  <w:sz w:val="18"/>
                  <w:szCs w:val="18"/>
                </w:rPr>
                <w:t>Lien</w:t>
              </w:r>
            </w:hyperlink>
          </w:p>
        </w:tc>
      </w:tr>
      <w:tr w:rsidR="00C84F40" w:rsidRPr="00180F26" w14:paraId="078448A7"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F401AE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15</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4954332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Procédure d’exclusion définitive – Modèle de procès-verbal d’audition de l’élève et de ses parents/RL</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E3B6451" w14:textId="296AE26B" w:rsidR="00C84F40" w:rsidRPr="00180F26" w:rsidRDefault="0011068A" w:rsidP="00B352C4">
            <w:pPr>
              <w:pStyle w:val="Contenudetableau"/>
              <w:rPr>
                <w:rFonts w:ascii="Arial" w:hAnsi="Arial"/>
                <w:sz w:val="18"/>
                <w:szCs w:val="18"/>
              </w:rPr>
            </w:pPr>
            <w:hyperlink w:anchor="_Annexe_15_:" w:history="1">
              <w:r w:rsidR="003C7343" w:rsidRPr="00180F26">
                <w:rPr>
                  <w:rStyle w:val="Lienhypertexte"/>
                  <w:rFonts w:ascii="Arial" w:hAnsi="Arial" w:cs="Arial"/>
                  <w:sz w:val="18"/>
                  <w:szCs w:val="18"/>
                </w:rPr>
                <w:t>Lien</w:t>
              </w:r>
            </w:hyperlink>
          </w:p>
        </w:tc>
      </w:tr>
      <w:tr w:rsidR="00C84F40" w:rsidRPr="00180F26" w14:paraId="30520386"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78E3DE3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16</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58D1FDD6"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Procédure d’exclusion définitive – modèle de procès-verbal de la réunion du conseil de classe d’exclusion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B03EAC3" w14:textId="568BF905" w:rsidR="00C84F40" w:rsidRPr="00180F26" w:rsidRDefault="0011068A" w:rsidP="00B352C4">
            <w:pPr>
              <w:pStyle w:val="Contenudetableau"/>
              <w:rPr>
                <w:rFonts w:ascii="Arial" w:hAnsi="Arial"/>
                <w:sz w:val="18"/>
                <w:szCs w:val="18"/>
              </w:rPr>
            </w:pPr>
            <w:hyperlink w:anchor="_Annexe_5_:_6" w:history="1">
              <w:r w:rsidR="007640A9" w:rsidRPr="00180F26">
                <w:rPr>
                  <w:rStyle w:val="Lienhypertexte"/>
                  <w:rFonts w:ascii="Arial" w:hAnsi="Arial" w:cs="Arial"/>
                  <w:sz w:val="18"/>
                  <w:szCs w:val="18"/>
                </w:rPr>
                <w:t>Lien</w:t>
              </w:r>
            </w:hyperlink>
          </w:p>
        </w:tc>
      </w:tr>
      <w:tr w:rsidR="00C84F40" w:rsidRPr="00180F26" w14:paraId="68888B40"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55DE67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17</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E60868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Avis de maintien dans l’enseignement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2815D491" w14:textId="04149D96" w:rsidR="00C84F40" w:rsidRPr="00180F26" w:rsidRDefault="0011068A" w:rsidP="00B352C4">
            <w:pPr>
              <w:pStyle w:val="Contenudetableau"/>
              <w:rPr>
                <w:rFonts w:ascii="Arial" w:hAnsi="Arial"/>
                <w:sz w:val="18"/>
                <w:szCs w:val="18"/>
              </w:rPr>
            </w:pPr>
            <w:hyperlink w:anchor="_Annexe_17_:_1" w:history="1">
              <w:r w:rsidR="007640A9" w:rsidRPr="00180F26">
                <w:rPr>
                  <w:rStyle w:val="Lienhypertexte"/>
                  <w:rFonts w:ascii="Arial" w:hAnsi="Arial" w:cs="Arial"/>
                  <w:sz w:val="18"/>
                  <w:szCs w:val="18"/>
                </w:rPr>
                <w:t>Lien</w:t>
              </w:r>
            </w:hyperlink>
          </w:p>
        </w:tc>
      </w:tr>
      <w:tr w:rsidR="00C84F40" w:rsidRPr="00180F26" w14:paraId="0A810628"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953088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18</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17A89D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Passage anticipé dans l’enseignement secondaire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507E24A" w14:textId="0C9AB1C2" w:rsidR="00C84F40" w:rsidRPr="00180F26" w:rsidRDefault="0011068A" w:rsidP="00B352C4">
            <w:pPr>
              <w:pStyle w:val="Contenudetableau"/>
              <w:rPr>
                <w:rFonts w:ascii="Arial" w:hAnsi="Arial"/>
                <w:sz w:val="18"/>
                <w:szCs w:val="18"/>
              </w:rPr>
            </w:pPr>
            <w:hyperlink w:anchor="_Annexe_2_:_7" w:history="1">
              <w:r w:rsidR="007640A9" w:rsidRPr="00180F26">
                <w:rPr>
                  <w:rStyle w:val="Lienhypertexte"/>
                  <w:rFonts w:ascii="Arial" w:hAnsi="Arial" w:cs="Arial"/>
                  <w:sz w:val="18"/>
                  <w:szCs w:val="18"/>
                </w:rPr>
                <w:t>Lien</w:t>
              </w:r>
            </w:hyperlink>
          </w:p>
        </w:tc>
      </w:tr>
      <w:tr w:rsidR="00C84F40" w:rsidRPr="00180F26" w14:paraId="164B2D3A"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2D5D4C5"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19</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05051CC"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Dérogation annuelle à l’inscription – élève relevant d’un autre type d’enseignement</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45EDCD9" w14:textId="0AA682CE" w:rsidR="00C84F40" w:rsidRPr="00180F26" w:rsidRDefault="0011068A" w:rsidP="00B352C4">
            <w:pPr>
              <w:pStyle w:val="Contenudetableau"/>
              <w:rPr>
                <w:rFonts w:ascii="Arial" w:hAnsi="Arial"/>
                <w:sz w:val="18"/>
                <w:szCs w:val="18"/>
              </w:rPr>
            </w:pPr>
            <w:hyperlink w:anchor="_Annexe_4_:_1" w:history="1">
              <w:r w:rsidR="007640A9" w:rsidRPr="00180F26">
                <w:rPr>
                  <w:rStyle w:val="Lienhypertexte"/>
                  <w:rFonts w:ascii="Arial" w:hAnsi="Arial" w:cs="Arial"/>
                  <w:sz w:val="18"/>
                  <w:szCs w:val="18"/>
                </w:rPr>
                <w:t>Lien</w:t>
              </w:r>
            </w:hyperlink>
          </w:p>
        </w:tc>
      </w:tr>
      <w:tr w:rsidR="00C84F40" w:rsidRPr="00180F26" w14:paraId="3D6CD91B"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D12CCF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20</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54E9AE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Attestation de fréquentation d’un établissement d’enseignement spécialisé à l’attention d’une structure d’accueil</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2398F146" w14:textId="78D21F51" w:rsidR="00C84F40" w:rsidRPr="00180F26" w:rsidRDefault="0011068A" w:rsidP="00B352C4">
            <w:pPr>
              <w:pStyle w:val="Contenudetableau"/>
              <w:rPr>
                <w:rFonts w:ascii="Arial" w:hAnsi="Arial"/>
                <w:sz w:val="18"/>
                <w:szCs w:val="18"/>
              </w:rPr>
            </w:pPr>
            <w:hyperlink w:anchor="_Annexe_5_:_2" w:history="1">
              <w:r w:rsidR="007640A9" w:rsidRPr="00180F26">
                <w:rPr>
                  <w:rStyle w:val="Lienhypertexte"/>
                  <w:rFonts w:ascii="Arial" w:hAnsi="Arial" w:cs="Arial"/>
                  <w:sz w:val="18"/>
                  <w:szCs w:val="18"/>
                </w:rPr>
                <w:t>Lien</w:t>
              </w:r>
            </w:hyperlink>
          </w:p>
        </w:tc>
      </w:tr>
      <w:tr w:rsidR="00C84F40" w:rsidRPr="00180F26" w14:paraId="5D95141F"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3D1B00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21</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E5A165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Transmission du protocole justificatif pluridisciplinaire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17EABD" w14:textId="3AEF0299" w:rsidR="00C84F40" w:rsidRPr="00180F26" w:rsidRDefault="0011068A" w:rsidP="00B352C4">
            <w:pPr>
              <w:pStyle w:val="Contenudetableau"/>
              <w:rPr>
                <w:rFonts w:ascii="Arial" w:hAnsi="Arial"/>
                <w:sz w:val="18"/>
                <w:szCs w:val="18"/>
              </w:rPr>
            </w:pPr>
            <w:hyperlink w:anchor="_Annexe_21_:" w:history="1">
              <w:r w:rsidR="007640A9" w:rsidRPr="00180F26">
                <w:rPr>
                  <w:rStyle w:val="Lienhypertexte"/>
                  <w:rFonts w:ascii="Arial" w:hAnsi="Arial" w:cs="Arial"/>
                  <w:sz w:val="18"/>
                  <w:szCs w:val="18"/>
                </w:rPr>
                <w:t>Line</w:t>
              </w:r>
            </w:hyperlink>
          </w:p>
        </w:tc>
      </w:tr>
      <w:tr w:rsidR="00C84F40" w:rsidRPr="00180F26" w14:paraId="7FACA34F"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B31E3B2"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22</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3F8F5DD"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Transmission du rapport motivé justificatif du changement de type d’enseignement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0FCDCBB" w14:textId="09651752" w:rsidR="00C84F40" w:rsidRPr="00180F26" w:rsidRDefault="0011068A" w:rsidP="00B352C4">
            <w:pPr>
              <w:pStyle w:val="Contenudetableau"/>
              <w:rPr>
                <w:rFonts w:ascii="Arial" w:hAnsi="Arial"/>
                <w:sz w:val="18"/>
                <w:szCs w:val="18"/>
              </w:rPr>
            </w:pPr>
            <w:hyperlink w:anchor="_Annexe_2_:_1" w:history="1">
              <w:r w:rsidR="007640A9" w:rsidRPr="00180F26">
                <w:rPr>
                  <w:rStyle w:val="Lienhypertexte"/>
                  <w:rFonts w:ascii="Arial" w:hAnsi="Arial" w:cs="Arial"/>
                  <w:sz w:val="18"/>
                  <w:szCs w:val="18"/>
                </w:rPr>
                <w:t>Lien</w:t>
              </w:r>
            </w:hyperlink>
          </w:p>
        </w:tc>
      </w:tr>
      <w:tr w:rsidR="00C84F40" w:rsidRPr="00180F26" w14:paraId="2938BD67"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D02027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23</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712467E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Liste des centres </w:t>
            </w:r>
            <w:proofErr w:type="spellStart"/>
            <w:r w:rsidRPr="00180F26">
              <w:rPr>
                <w:rFonts w:ascii="Arial" w:hAnsi="Arial"/>
                <w:sz w:val="18"/>
                <w:szCs w:val="18"/>
              </w:rPr>
              <w:t>psycho-médico-sociaux</w:t>
            </w:r>
            <w:proofErr w:type="spellEnd"/>
            <w:r w:rsidRPr="00180F26">
              <w:rPr>
                <w:rFonts w:ascii="Arial" w:hAnsi="Arial"/>
                <w:sz w:val="18"/>
                <w:szCs w:val="18"/>
              </w:rPr>
              <w:t xml:space="preserve"> de l’enseignement SPECIALISE   </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CB3650F" w14:textId="05E2D6F0" w:rsidR="00C84F40" w:rsidRPr="00180F26" w:rsidRDefault="0011068A" w:rsidP="00B352C4">
            <w:pPr>
              <w:pStyle w:val="Contenudetableau"/>
              <w:rPr>
                <w:rFonts w:ascii="Arial" w:hAnsi="Arial"/>
                <w:sz w:val="18"/>
                <w:szCs w:val="18"/>
              </w:rPr>
            </w:pPr>
            <w:hyperlink w:anchor="_Annexe_23_Liste" w:history="1">
              <w:r w:rsidR="007640A9" w:rsidRPr="00180F26">
                <w:rPr>
                  <w:rStyle w:val="Lienhypertexte"/>
                  <w:rFonts w:ascii="Arial" w:hAnsi="Arial" w:cs="Arial"/>
                  <w:sz w:val="18"/>
                  <w:szCs w:val="18"/>
                </w:rPr>
                <w:t>Lien</w:t>
              </w:r>
            </w:hyperlink>
          </w:p>
        </w:tc>
      </w:tr>
      <w:tr w:rsidR="00C84F40" w:rsidRPr="00180F26" w14:paraId="0B44931D"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00C6E0C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lang w:val="fr-BE"/>
              </w:rPr>
              <w:t>Annexe 24</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8AADDC7" w14:textId="77777777" w:rsidR="00C84F40" w:rsidRPr="00180F26" w:rsidRDefault="00C84F40" w:rsidP="00FB6B15">
            <w:pPr>
              <w:pStyle w:val="Contenudetableau"/>
              <w:spacing w:after="40"/>
              <w:rPr>
                <w:rFonts w:ascii="Arial" w:hAnsi="Arial"/>
                <w:sz w:val="18"/>
                <w:szCs w:val="18"/>
                <w:lang w:val="fr-BE"/>
              </w:rPr>
            </w:pPr>
            <w:r w:rsidRPr="00180F26">
              <w:rPr>
                <w:rFonts w:ascii="Arial" w:hAnsi="Arial"/>
                <w:sz w:val="18"/>
                <w:szCs w:val="18"/>
                <w:lang w:val="fr-BE"/>
              </w:rPr>
              <w:t xml:space="preserve">Liste des centres </w:t>
            </w:r>
            <w:proofErr w:type="spellStart"/>
            <w:r w:rsidRPr="00180F26">
              <w:rPr>
                <w:rFonts w:ascii="Arial" w:hAnsi="Arial"/>
                <w:sz w:val="18"/>
                <w:szCs w:val="18"/>
                <w:lang w:val="fr-BE"/>
              </w:rPr>
              <w:t>psycho-médico-sociaux</w:t>
            </w:r>
            <w:proofErr w:type="spellEnd"/>
            <w:r w:rsidRPr="00180F26">
              <w:rPr>
                <w:rFonts w:ascii="Arial" w:hAnsi="Arial"/>
                <w:sz w:val="18"/>
                <w:szCs w:val="18"/>
                <w:lang w:val="fr-BE"/>
              </w:rPr>
              <w:t xml:space="preserve"> MIXTES  </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E0B1C2B" w14:textId="0EF6D91A" w:rsidR="00C84F40" w:rsidRPr="00180F26" w:rsidRDefault="0011068A" w:rsidP="00B352C4">
            <w:pPr>
              <w:pStyle w:val="Contenudetableau"/>
              <w:rPr>
                <w:rFonts w:ascii="Arial" w:hAnsi="Arial"/>
                <w:sz w:val="18"/>
                <w:szCs w:val="18"/>
                <w:lang w:val="fr-BE"/>
              </w:rPr>
            </w:pPr>
            <w:hyperlink w:anchor="_Annexe_24_:" w:history="1">
              <w:r w:rsidR="005678C6" w:rsidRPr="00180F26">
                <w:rPr>
                  <w:rStyle w:val="Lienhypertexte"/>
                  <w:rFonts w:ascii="Arial" w:hAnsi="Arial" w:cs="Arial"/>
                  <w:sz w:val="18"/>
                  <w:szCs w:val="18"/>
                  <w:lang w:val="fr-BE"/>
                </w:rPr>
                <w:t>Lien</w:t>
              </w:r>
            </w:hyperlink>
          </w:p>
        </w:tc>
      </w:tr>
      <w:tr w:rsidR="00C84F40" w:rsidRPr="00180F26" w14:paraId="26E0BF32"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0CC6BD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25</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D51182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Liste des centres psycho-</w:t>
            </w:r>
            <w:proofErr w:type="spellStart"/>
            <w:r w:rsidRPr="00180F26">
              <w:rPr>
                <w:rFonts w:ascii="Arial" w:hAnsi="Arial"/>
                <w:sz w:val="18"/>
                <w:szCs w:val="18"/>
              </w:rPr>
              <w:t>medico</w:t>
            </w:r>
            <w:proofErr w:type="spellEnd"/>
            <w:r w:rsidRPr="00180F26">
              <w:rPr>
                <w:rFonts w:ascii="Arial" w:hAnsi="Arial"/>
                <w:sz w:val="18"/>
                <w:szCs w:val="18"/>
              </w:rPr>
              <w:t>-sociaux de l’enseignement ORDINAIRE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B195BBA" w14:textId="0C324DB8" w:rsidR="00C84F40" w:rsidRPr="00180F26" w:rsidRDefault="0011068A" w:rsidP="00B352C4">
            <w:pPr>
              <w:pStyle w:val="Contenudetableau"/>
              <w:rPr>
                <w:rFonts w:ascii="Arial" w:hAnsi="Arial"/>
                <w:sz w:val="18"/>
                <w:szCs w:val="18"/>
              </w:rPr>
            </w:pPr>
            <w:hyperlink w:anchor="_Annexe_25_:" w:history="1">
              <w:r w:rsidR="005678C6" w:rsidRPr="00180F26">
                <w:rPr>
                  <w:rStyle w:val="Lienhypertexte"/>
                  <w:rFonts w:ascii="Arial" w:hAnsi="Arial" w:cs="Arial"/>
                  <w:sz w:val="18"/>
                  <w:szCs w:val="18"/>
                </w:rPr>
                <w:t>Lien</w:t>
              </w:r>
            </w:hyperlink>
          </w:p>
        </w:tc>
      </w:tr>
      <w:tr w:rsidR="00C84F40" w:rsidRPr="00180F26" w14:paraId="38D2B109"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713A5B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lastRenderedPageBreak/>
              <w:t>Annexe 26</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7C98BC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Liste des organismes habilités</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A03A4B6" w14:textId="6E755180" w:rsidR="00C84F40" w:rsidRPr="00180F26" w:rsidRDefault="0011068A" w:rsidP="00B352C4">
            <w:pPr>
              <w:pStyle w:val="Contenudetableau"/>
              <w:rPr>
                <w:rFonts w:ascii="Arial" w:hAnsi="Arial"/>
                <w:sz w:val="18"/>
                <w:szCs w:val="18"/>
              </w:rPr>
            </w:pPr>
            <w:hyperlink w:anchor="_Annexe_26_:" w:history="1">
              <w:r w:rsidR="005678C6" w:rsidRPr="00180F26">
                <w:rPr>
                  <w:rStyle w:val="Lienhypertexte"/>
                  <w:rFonts w:ascii="Arial" w:hAnsi="Arial" w:cs="Arial"/>
                  <w:sz w:val="18"/>
                  <w:szCs w:val="18"/>
                </w:rPr>
                <w:t>Lien</w:t>
              </w:r>
            </w:hyperlink>
          </w:p>
        </w:tc>
      </w:tr>
      <w:tr w:rsidR="00C84F40" w:rsidRPr="00180F26" w14:paraId="395FFD54"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05DE74B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27</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42309780"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Circulaire n° 6495</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5D30EF7A" w14:textId="6710910F" w:rsidR="00C84F40" w:rsidRPr="00180F26" w:rsidRDefault="0011068A" w:rsidP="00B352C4">
            <w:pPr>
              <w:pStyle w:val="Contenudetableau"/>
              <w:rPr>
                <w:rFonts w:ascii="Arial" w:hAnsi="Arial"/>
                <w:sz w:val="18"/>
                <w:szCs w:val="18"/>
              </w:rPr>
            </w:pPr>
            <w:hyperlink w:anchor="_Annexe_27_:" w:history="1">
              <w:r w:rsidR="005678C6" w:rsidRPr="00180F26">
                <w:rPr>
                  <w:rStyle w:val="Lienhypertexte"/>
                  <w:rFonts w:ascii="Arial" w:hAnsi="Arial" w:cs="Arial"/>
                  <w:sz w:val="18"/>
                  <w:szCs w:val="18"/>
                </w:rPr>
                <w:t>Lien</w:t>
              </w:r>
            </w:hyperlink>
          </w:p>
        </w:tc>
      </w:tr>
      <w:tr w:rsidR="00C84F40" w:rsidRPr="00180F26" w14:paraId="776AA763"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286497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28</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4BD6525"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Demande de dérogation pour un élève malentendant ou sourd âgé de moins de deux ans et six mois</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E3380" w14:textId="21088BF5" w:rsidR="00C84F40" w:rsidRPr="00180F26" w:rsidRDefault="0011068A" w:rsidP="00B352C4">
            <w:pPr>
              <w:pStyle w:val="Contenudetableau"/>
              <w:rPr>
                <w:rFonts w:ascii="Arial" w:hAnsi="Arial"/>
                <w:sz w:val="18"/>
                <w:szCs w:val="18"/>
              </w:rPr>
            </w:pPr>
            <w:hyperlink w:anchor="_Annexe_28_:" w:history="1">
              <w:r w:rsidR="005678C6" w:rsidRPr="00180F26">
                <w:rPr>
                  <w:rStyle w:val="Lienhypertexte"/>
                  <w:rFonts w:ascii="Arial" w:hAnsi="Arial" w:cs="Arial"/>
                  <w:sz w:val="18"/>
                  <w:szCs w:val="18"/>
                </w:rPr>
                <w:t>Lien</w:t>
              </w:r>
            </w:hyperlink>
          </w:p>
        </w:tc>
      </w:tr>
      <w:tr w:rsidR="00C84F40" w:rsidRPr="00180F26" w14:paraId="7A53CD0F"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1A484C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29</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F861A2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Demande de dérogation à l’inscription dès l’âge de cinq ans dans l’enseignement primaire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67142" w14:textId="4534CECC" w:rsidR="00C84F40" w:rsidRPr="00180F26" w:rsidRDefault="0011068A" w:rsidP="00B352C4">
            <w:pPr>
              <w:pStyle w:val="Contenudetableau"/>
              <w:rPr>
                <w:rFonts w:ascii="Arial" w:hAnsi="Arial"/>
                <w:sz w:val="18"/>
                <w:szCs w:val="18"/>
              </w:rPr>
            </w:pPr>
            <w:hyperlink w:anchor="_Annexe_2_:_2" w:history="1">
              <w:r w:rsidR="005678C6" w:rsidRPr="00180F26">
                <w:rPr>
                  <w:rStyle w:val="Lienhypertexte"/>
                  <w:rFonts w:ascii="Arial" w:hAnsi="Arial" w:cs="Arial"/>
                  <w:sz w:val="18"/>
                  <w:szCs w:val="18"/>
                </w:rPr>
                <w:t>Lien</w:t>
              </w:r>
            </w:hyperlink>
          </w:p>
        </w:tc>
      </w:tr>
      <w:tr w:rsidR="00C84F40" w:rsidRPr="00180F26" w14:paraId="56D31744"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7BEEC1B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30</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18A80B2"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 xml:space="preserve">COMMUNAUTE FRANCAISE ATTESTATION D’OBTENTION OU DE </w:t>
            </w:r>
            <w:proofErr w:type="gramStart"/>
            <w:r w:rsidRPr="00180F26">
              <w:rPr>
                <w:rFonts w:ascii="Arial" w:hAnsi="Arial"/>
                <w:sz w:val="18"/>
                <w:szCs w:val="18"/>
              </w:rPr>
              <w:t>NON OBTENTION</w:t>
            </w:r>
            <w:proofErr w:type="gramEnd"/>
            <w:r w:rsidRPr="00180F26">
              <w:rPr>
                <w:rFonts w:ascii="Arial" w:hAnsi="Arial"/>
                <w:sz w:val="18"/>
                <w:szCs w:val="18"/>
              </w:rPr>
              <w:t xml:space="preserve"> DU CERTIFICAT D’ETUDES DE BASE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977DFD8" w14:textId="453026DE" w:rsidR="00C84F40" w:rsidRPr="00180F26" w:rsidRDefault="0011068A" w:rsidP="00B352C4">
            <w:pPr>
              <w:pStyle w:val="Contenudetableau"/>
              <w:rPr>
                <w:rFonts w:ascii="Arial" w:hAnsi="Arial"/>
                <w:sz w:val="18"/>
                <w:szCs w:val="18"/>
              </w:rPr>
            </w:pPr>
            <w:hyperlink w:anchor="_Annexe_30_:" w:history="1">
              <w:r w:rsidR="005678C6" w:rsidRPr="00180F26">
                <w:rPr>
                  <w:rStyle w:val="Lienhypertexte"/>
                  <w:rFonts w:ascii="Arial" w:hAnsi="Arial" w:cs="Arial"/>
                  <w:sz w:val="18"/>
                  <w:szCs w:val="18"/>
                </w:rPr>
                <w:t>Lien</w:t>
              </w:r>
            </w:hyperlink>
          </w:p>
        </w:tc>
      </w:tr>
      <w:tr w:rsidR="00C84F40" w:rsidRPr="00180F26" w14:paraId="04CFDAB6"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7B307593"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31</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D1B7B7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n°1 : aptitude qu’a un élève à besoins spécifiques à recevoir l’enseignement spécialisé lorsqu’il ne fréquente aucune école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25D6A9C" w14:textId="764EBCC9" w:rsidR="00C84F40" w:rsidRPr="00180F26" w:rsidRDefault="0011068A" w:rsidP="00B352C4">
            <w:pPr>
              <w:pStyle w:val="Contenudetableau"/>
              <w:rPr>
                <w:rFonts w:ascii="Arial" w:hAnsi="Arial"/>
                <w:sz w:val="18"/>
                <w:szCs w:val="18"/>
              </w:rPr>
            </w:pPr>
            <w:hyperlink w:anchor="_Annexe_31_Situation" w:history="1">
              <w:r w:rsidR="006A52BB" w:rsidRPr="00180F26">
                <w:rPr>
                  <w:rStyle w:val="Lienhypertexte"/>
                  <w:rFonts w:ascii="Arial" w:hAnsi="Arial" w:cs="Arial"/>
                  <w:sz w:val="18"/>
                  <w:szCs w:val="18"/>
                </w:rPr>
                <w:t>Lien</w:t>
              </w:r>
            </w:hyperlink>
          </w:p>
        </w:tc>
      </w:tr>
      <w:tr w:rsidR="00C84F40" w:rsidRPr="00180F26" w14:paraId="327194C2"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5062B4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32</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48B7B86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n°2 : opportunité de faire dispenser l’enseignement à domicile à un élève à besoins spécifiques qui ne peut se déplacer ou être transporté en raison de la gravité de son handicap</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B2A57A8" w14:textId="4D0E5002" w:rsidR="00C84F40" w:rsidRPr="00180F26" w:rsidRDefault="0011068A" w:rsidP="00B352C4">
            <w:pPr>
              <w:pStyle w:val="Contenudetableau"/>
              <w:rPr>
                <w:rFonts w:ascii="Arial" w:hAnsi="Arial"/>
                <w:sz w:val="18"/>
                <w:szCs w:val="18"/>
              </w:rPr>
            </w:pPr>
            <w:hyperlink w:anchor="_Annexe_32_Situation" w:history="1">
              <w:r w:rsidR="006A52BB" w:rsidRPr="00180F26">
                <w:rPr>
                  <w:rStyle w:val="Lienhypertexte"/>
                  <w:rFonts w:ascii="Arial" w:hAnsi="Arial" w:cs="Arial"/>
                  <w:sz w:val="18"/>
                  <w:szCs w:val="18"/>
                </w:rPr>
                <w:t>Lien</w:t>
              </w:r>
            </w:hyperlink>
            <w:r w:rsidR="006A52BB" w:rsidRPr="00180F26">
              <w:rPr>
                <w:rFonts w:ascii="Arial" w:hAnsi="Arial"/>
                <w:sz w:val="18"/>
                <w:szCs w:val="18"/>
              </w:rPr>
              <w:t xml:space="preserve"> </w:t>
            </w:r>
          </w:p>
        </w:tc>
      </w:tr>
      <w:tr w:rsidR="00C84F40" w:rsidRPr="00180F26" w14:paraId="12A6F52F"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A64B05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33</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3CCE51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n°3 : opportunité de transférer dans un établissement d’enseignement spécialisé un élève inscrit dans un établissement d’enseignement ordinaire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67DC979" w14:textId="02B768F5" w:rsidR="00C84F40" w:rsidRPr="00180F26" w:rsidRDefault="0011068A" w:rsidP="00B352C4">
            <w:pPr>
              <w:pStyle w:val="Contenudetableau"/>
              <w:rPr>
                <w:rFonts w:ascii="Arial" w:hAnsi="Arial"/>
                <w:sz w:val="18"/>
                <w:szCs w:val="18"/>
              </w:rPr>
            </w:pPr>
            <w:hyperlink w:anchor="_Annexe_33_Situation" w:history="1">
              <w:r w:rsidR="006A52BB" w:rsidRPr="00180F26">
                <w:rPr>
                  <w:rStyle w:val="Lienhypertexte"/>
                  <w:rFonts w:ascii="Arial" w:hAnsi="Arial" w:cs="Arial"/>
                  <w:sz w:val="18"/>
                  <w:szCs w:val="18"/>
                </w:rPr>
                <w:t>Lien</w:t>
              </w:r>
            </w:hyperlink>
            <w:r w:rsidR="006A52BB" w:rsidRPr="00180F26">
              <w:rPr>
                <w:rFonts w:ascii="Arial" w:hAnsi="Arial"/>
                <w:sz w:val="18"/>
                <w:szCs w:val="18"/>
              </w:rPr>
              <w:t xml:space="preserve"> </w:t>
            </w:r>
          </w:p>
        </w:tc>
      </w:tr>
      <w:tr w:rsidR="00C84F40" w:rsidRPr="00180F26" w14:paraId="281BA30D"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A18D7D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34</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61CABF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n°4 : opportunité de transférer dans un établissement d’enseignement ordinaire un élève inscrit dans un établissement d’enseignement spécialisé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4FF1027" w14:textId="06AD1E78" w:rsidR="00C84F40" w:rsidRPr="00180F26" w:rsidRDefault="0011068A" w:rsidP="00B352C4">
            <w:pPr>
              <w:pStyle w:val="Contenudetableau"/>
              <w:rPr>
                <w:rFonts w:ascii="Arial" w:hAnsi="Arial"/>
                <w:sz w:val="18"/>
                <w:szCs w:val="18"/>
              </w:rPr>
            </w:pPr>
            <w:hyperlink w:anchor="_Annexe_34_Situation" w:history="1">
              <w:r w:rsidR="006A52BB" w:rsidRPr="00180F26">
                <w:rPr>
                  <w:rStyle w:val="Lienhypertexte"/>
                  <w:rFonts w:ascii="Arial" w:hAnsi="Arial" w:cs="Arial"/>
                  <w:sz w:val="18"/>
                  <w:szCs w:val="18"/>
                </w:rPr>
                <w:t>Lien</w:t>
              </w:r>
            </w:hyperlink>
          </w:p>
        </w:tc>
      </w:tr>
      <w:tr w:rsidR="00C84F40" w:rsidRPr="00180F26" w14:paraId="4C6B420F"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74AFF5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35</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333843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n°5 : opportunité de transférer un élève à besoins spécifiques d’un établissement d’enseignement spécialisé dans un autre type d’enseignement spécialisé mieux approprié</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A647F10" w14:textId="6A78C438" w:rsidR="00C84F40" w:rsidRPr="00180F26" w:rsidRDefault="0011068A" w:rsidP="00B352C4">
            <w:pPr>
              <w:pStyle w:val="Contenudetableau"/>
              <w:rPr>
                <w:rFonts w:ascii="Arial" w:hAnsi="Arial"/>
                <w:sz w:val="18"/>
                <w:szCs w:val="18"/>
              </w:rPr>
            </w:pPr>
            <w:hyperlink w:anchor="_Annexe_35_Situation" w:history="1">
              <w:r w:rsidR="006A52BB" w:rsidRPr="00180F26">
                <w:rPr>
                  <w:rStyle w:val="Lienhypertexte"/>
                  <w:rFonts w:ascii="Arial" w:hAnsi="Arial" w:cs="Arial"/>
                  <w:sz w:val="18"/>
                  <w:szCs w:val="18"/>
                </w:rPr>
                <w:t>Lien</w:t>
              </w:r>
            </w:hyperlink>
          </w:p>
        </w:tc>
      </w:tr>
      <w:tr w:rsidR="00C84F40" w:rsidRPr="00180F26" w14:paraId="45C31486"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9D20A99"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36</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9ED5E8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n°6 : opportunité de dispenser un enfant ou un adolescent à besoins spécifiques de toute obligation scolaire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25158A9" w14:textId="1DCEE0DC" w:rsidR="00C84F40" w:rsidRPr="00180F26" w:rsidRDefault="0011068A" w:rsidP="00B352C4">
            <w:pPr>
              <w:pStyle w:val="Contenudetableau"/>
              <w:rPr>
                <w:rFonts w:ascii="Arial" w:hAnsi="Arial"/>
                <w:sz w:val="18"/>
                <w:szCs w:val="18"/>
              </w:rPr>
            </w:pPr>
            <w:hyperlink w:anchor="_Annexe_36_Situation" w:history="1">
              <w:r w:rsidR="006A52BB" w:rsidRPr="00180F26">
                <w:rPr>
                  <w:rStyle w:val="Lienhypertexte"/>
                  <w:rFonts w:ascii="Arial" w:hAnsi="Arial" w:cs="Arial"/>
                  <w:sz w:val="18"/>
                  <w:szCs w:val="18"/>
                </w:rPr>
                <w:t>Lien</w:t>
              </w:r>
            </w:hyperlink>
          </w:p>
        </w:tc>
      </w:tr>
      <w:tr w:rsidR="00C84F40" w:rsidRPr="00180F26" w14:paraId="38053D66"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7F73D4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37</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2F7D75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Situation n°7 : capacité de discernement d’un élève de l’enseignement spécialisé qui a commis un acte de violence ou qui est suspecté d’en avoir commis. L’avis précise si l’élève avait une capacité de discernement normale au moment des faits ou s’il n’en avait pas.</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90DF88E" w14:textId="708C1C22" w:rsidR="00C84F40" w:rsidRPr="00180F26" w:rsidRDefault="0011068A" w:rsidP="00B352C4">
            <w:pPr>
              <w:pStyle w:val="Contenudetableau"/>
              <w:rPr>
                <w:rFonts w:ascii="Arial" w:hAnsi="Arial"/>
                <w:sz w:val="18"/>
                <w:szCs w:val="18"/>
              </w:rPr>
            </w:pPr>
            <w:hyperlink w:anchor="_Annexe_37_Situation" w:history="1">
              <w:r w:rsidR="006A52BB" w:rsidRPr="00180F26">
                <w:rPr>
                  <w:rStyle w:val="Lienhypertexte"/>
                  <w:rFonts w:ascii="Arial" w:hAnsi="Arial" w:cs="Arial"/>
                  <w:sz w:val="18"/>
                  <w:szCs w:val="18"/>
                </w:rPr>
                <w:t>Lien</w:t>
              </w:r>
            </w:hyperlink>
          </w:p>
        </w:tc>
      </w:tr>
      <w:tr w:rsidR="00C84F40" w:rsidRPr="00180F26" w14:paraId="721FA251"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3C11356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38</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7B3B08A8"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Éléments constitutifs du protocole d’intégration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22C81D7A" w14:textId="30E57DC4" w:rsidR="00C84F40" w:rsidRPr="00180F26" w:rsidRDefault="0011068A" w:rsidP="00B352C4">
            <w:pPr>
              <w:pStyle w:val="Contenudetableau"/>
              <w:rPr>
                <w:rFonts w:ascii="Arial" w:hAnsi="Arial"/>
                <w:sz w:val="18"/>
                <w:szCs w:val="18"/>
              </w:rPr>
            </w:pPr>
            <w:hyperlink w:anchor="_Annexe_38_:" w:history="1">
              <w:r w:rsidR="006A52BB" w:rsidRPr="00180F26">
                <w:rPr>
                  <w:rStyle w:val="Lienhypertexte"/>
                  <w:rFonts w:ascii="Arial" w:hAnsi="Arial" w:cs="Arial"/>
                  <w:sz w:val="18"/>
                  <w:szCs w:val="18"/>
                </w:rPr>
                <w:t>Lien</w:t>
              </w:r>
            </w:hyperlink>
          </w:p>
        </w:tc>
      </w:tr>
      <w:tr w:rsidR="00C84F40" w:rsidRPr="00180F26" w14:paraId="4D8944C7"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42A2E4D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39</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7E3165F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Protocole d’intégration (1re partie du protocole d’intégration)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821A379" w14:textId="04BE0E66" w:rsidR="00C84F40" w:rsidRPr="00180F26" w:rsidRDefault="0011068A" w:rsidP="00B352C4">
            <w:pPr>
              <w:pStyle w:val="Contenudetableau"/>
              <w:rPr>
                <w:rFonts w:ascii="Arial" w:hAnsi="Arial"/>
                <w:sz w:val="18"/>
                <w:szCs w:val="18"/>
              </w:rPr>
            </w:pPr>
            <w:hyperlink w:anchor="_Annexe_2_:_5" w:history="1">
              <w:r w:rsidR="006A52BB" w:rsidRPr="00180F26">
                <w:rPr>
                  <w:rStyle w:val="Lienhypertexte"/>
                  <w:rFonts w:ascii="Arial" w:hAnsi="Arial" w:cs="Arial"/>
                  <w:sz w:val="18"/>
                  <w:szCs w:val="18"/>
                </w:rPr>
                <w:t>Lien</w:t>
              </w:r>
            </w:hyperlink>
          </w:p>
        </w:tc>
      </w:tr>
      <w:tr w:rsidR="00C84F40" w:rsidRPr="00180F26" w14:paraId="3710C3CE"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26206EBF"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39b</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454550C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Protocole d’intégration (2e partie du protocole d’intégration)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0F39CA40" w14:textId="64541DDD" w:rsidR="00C84F40" w:rsidRPr="00180F26" w:rsidRDefault="0011068A" w:rsidP="00B352C4">
            <w:pPr>
              <w:pStyle w:val="Contenudetableau"/>
              <w:rPr>
                <w:rFonts w:ascii="Arial" w:hAnsi="Arial"/>
                <w:sz w:val="18"/>
                <w:szCs w:val="18"/>
              </w:rPr>
            </w:pPr>
            <w:hyperlink w:anchor="_Annexe_39b_:" w:history="1">
              <w:r w:rsidR="006A52BB" w:rsidRPr="00180F26">
                <w:rPr>
                  <w:rStyle w:val="Lienhypertexte"/>
                  <w:rFonts w:ascii="Arial" w:hAnsi="Arial" w:cs="Arial"/>
                  <w:sz w:val="18"/>
                  <w:szCs w:val="18"/>
                </w:rPr>
                <w:t>Lien</w:t>
              </w:r>
            </w:hyperlink>
          </w:p>
        </w:tc>
      </w:tr>
      <w:tr w:rsidR="00C84F40" w:rsidRPr="00180F26" w14:paraId="28334634"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934856A"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39c</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EEEE33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Protocole d’intégration (3e partie du protocole d’intégration)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7D9069AE" w14:textId="398134CE" w:rsidR="00C84F40" w:rsidRPr="00180F26" w:rsidRDefault="0011068A" w:rsidP="00B352C4">
            <w:pPr>
              <w:pStyle w:val="Contenudetableau"/>
              <w:rPr>
                <w:rFonts w:ascii="Arial" w:hAnsi="Arial"/>
                <w:sz w:val="18"/>
                <w:szCs w:val="18"/>
              </w:rPr>
            </w:pPr>
            <w:hyperlink w:anchor="_Annexe_39c_:" w:history="1">
              <w:r w:rsidR="006A52BB" w:rsidRPr="00180F26">
                <w:rPr>
                  <w:rStyle w:val="Lienhypertexte"/>
                  <w:rFonts w:ascii="Arial" w:hAnsi="Arial" w:cs="Arial"/>
                  <w:sz w:val="18"/>
                  <w:szCs w:val="18"/>
                </w:rPr>
                <w:t>Lien</w:t>
              </w:r>
            </w:hyperlink>
          </w:p>
        </w:tc>
      </w:tr>
      <w:tr w:rsidR="00C84F40" w:rsidRPr="00180F26" w14:paraId="06FF1F57"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5218F475"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40</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226715DB"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Tableau synoptique de l’évolution de l’intégration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BE34DE" w14:textId="38DC58F9" w:rsidR="00C84F40" w:rsidRPr="00180F26" w:rsidRDefault="0011068A" w:rsidP="00B352C4">
            <w:pPr>
              <w:pStyle w:val="Contenudetableau"/>
              <w:rPr>
                <w:rFonts w:ascii="Arial" w:hAnsi="Arial"/>
                <w:sz w:val="18"/>
                <w:szCs w:val="18"/>
              </w:rPr>
            </w:pPr>
            <w:hyperlink w:anchor="_Annexe_40_:" w:history="1">
              <w:r w:rsidR="006A52BB" w:rsidRPr="00180F26">
                <w:rPr>
                  <w:rStyle w:val="Lienhypertexte"/>
                  <w:rFonts w:ascii="Arial" w:hAnsi="Arial" w:cs="Arial"/>
                  <w:sz w:val="18"/>
                  <w:szCs w:val="18"/>
                </w:rPr>
                <w:t>Lien</w:t>
              </w:r>
            </w:hyperlink>
            <w:r w:rsidR="006A52BB" w:rsidRPr="00180F26">
              <w:rPr>
                <w:rFonts w:ascii="Arial" w:hAnsi="Arial"/>
                <w:sz w:val="18"/>
                <w:szCs w:val="18"/>
              </w:rPr>
              <w:t xml:space="preserve"> </w:t>
            </w:r>
          </w:p>
        </w:tc>
      </w:tr>
      <w:tr w:rsidR="00C84F40" w:rsidRPr="00180F26" w14:paraId="2E8986D0"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0461F54C"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41</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3D0C09ED"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Bilan de l’intégration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11E58E1C" w14:textId="3060568A" w:rsidR="00C84F40" w:rsidRPr="00180F26" w:rsidRDefault="0011068A" w:rsidP="00B352C4">
            <w:pPr>
              <w:pStyle w:val="Contenudetableau"/>
              <w:rPr>
                <w:rFonts w:ascii="Arial" w:hAnsi="Arial"/>
                <w:sz w:val="18"/>
                <w:szCs w:val="18"/>
              </w:rPr>
            </w:pPr>
            <w:hyperlink w:anchor="_Annexe_4_:_2" w:history="1">
              <w:r w:rsidR="006A52BB" w:rsidRPr="00180F26">
                <w:rPr>
                  <w:rStyle w:val="Lienhypertexte"/>
                  <w:rFonts w:ascii="Arial" w:hAnsi="Arial" w:cs="Arial"/>
                  <w:sz w:val="18"/>
                  <w:szCs w:val="18"/>
                </w:rPr>
                <w:t>Lien</w:t>
              </w:r>
            </w:hyperlink>
          </w:p>
        </w:tc>
      </w:tr>
      <w:tr w:rsidR="00C84F40" w:rsidRPr="00180F26" w14:paraId="22B524F2"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D05ADB4"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42</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0DE5D1EC"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Exemple d’un document de fiche signalétique intégration</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44B30434" w14:textId="45D26EB4" w:rsidR="00C84F40" w:rsidRPr="00180F26" w:rsidRDefault="0011068A" w:rsidP="00B352C4">
            <w:pPr>
              <w:pStyle w:val="Contenudetableau"/>
              <w:rPr>
                <w:rFonts w:ascii="Arial" w:hAnsi="Arial"/>
                <w:sz w:val="18"/>
                <w:szCs w:val="18"/>
              </w:rPr>
            </w:pPr>
            <w:hyperlink w:anchor="_Annexe_42_:" w:history="1">
              <w:r w:rsidR="006A52BB" w:rsidRPr="00180F26">
                <w:rPr>
                  <w:rStyle w:val="Lienhypertexte"/>
                  <w:rFonts w:ascii="Arial" w:hAnsi="Arial" w:cs="Arial"/>
                  <w:sz w:val="18"/>
                  <w:szCs w:val="18"/>
                </w:rPr>
                <w:t>Lien</w:t>
              </w:r>
            </w:hyperlink>
          </w:p>
        </w:tc>
      </w:tr>
      <w:tr w:rsidR="00C84F40" w:rsidRPr="00180F26" w14:paraId="0869DD84" w14:textId="77777777" w:rsidTr="0085712B">
        <w:trPr>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1A571A87"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43</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1AA172E1"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Quelle est la place des CPMS dans le cadre des intégrations ?</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EC0E04E" w14:textId="48E5AC0F" w:rsidR="00C84F40" w:rsidRPr="00180F26" w:rsidRDefault="0011068A" w:rsidP="00B352C4">
            <w:pPr>
              <w:pStyle w:val="Contenudetableau"/>
              <w:rPr>
                <w:rFonts w:ascii="Arial" w:hAnsi="Arial"/>
                <w:sz w:val="18"/>
                <w:szCs w:val="18"/>
              </w:rPr>
            </w:pPr>
            <w:hyperlink w:anchor="_Annexe_43._Quelle" w:history="1">
              <w:r w:rsidR="006A52BB" w:rsidRPr="00180F26">
                <w:rPr>
                  <w:rStyle w:val="Lienhypertexte"/>
                  <w:rFonts w:ascii="Arial" w:hAnsi="Arial" w:cs="Arial"/>
                  <w:sz w:val="18"/>
                  <w:szCs w:val="18"/>
                </w:rPr>
                <w:t>Lien</w:t>
              </w:r>
            </w:hyperlink>
          </w:p>
        </w:tc>
      </w:tr>
      <w:tr w:rsidR="00C84F40" w:rsidRPr="00180F26" w14:paraId="4FF66B26" w14:textId="77777777" w:rsidTr="0085712B">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single" w:sz="4" w:space="0" w:color="auto"/>
              <w:left w:val="single" w:sz="4" w:space="0" w:color="auto"/>
              <w:bottom w:val="single" w:sz="4" w:space="0" w:color="auto"/>
              <w:right w:val="single" w:sz="4" w:space="0" w:color="auto"/>
            </w:tcBorders>
            <w:shd w:val="clear" w:color="auto" w:fill="FFFFFF" w:themeFill="background1"/>
          </w:tcPr>
          <w:p w14:paraId="6063C7E0"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Annexe 44</w:t>
            </w:r>
          </w:p>
        </w:tc>
        <w:tc>
          <w:tcPr>
            <w:tcW w:w="7651" w:type="dxa"/>
            <w:tcBorders>
              <w:top w:val="single" w:sz="4" w:space="0" w:color="auto"/>
              <w:left w:val="single" w:sz="4" w:space="0" w:color="auto"/>
              <w:bottom w:val="single" w:sz="4" w:space="0" w:color="auto"/>
              <w:right w:val="single" w:sz="4" w:space="0" w:color="auto"/>
            </w:tcBorders>
            <w:shd w:val="clear" w:color="auto" w:fill="FFFFFF" w:themeFill="background1"/>
          </w:tcPr>
          <w:p w14:paraId="6EF7BBAE" w14:textId="77777777" w:rsidR="00C84F40" w:rsidRPr="00180F26" w:rsidRDefault="00C84F40" w:rsidP="00FB6B15">
            <w:pPr>
              <w:pStyle w:val="Contenudetableau"/>
              <w:spacing w:after="40"/>
              <w:rPr>
                <w:rFonts w:ascii="Arial" w:hAnsi="Arial"/>
                <w:sz w:val="18"/>
                <w:szCs w:val="18"/>
              </w:rPr>
            </w:pPr>
            <w:r w:rsidRPr="00180F26">
              <w:rPr>
                <w:rFonts w:ascii="Arial" w:hAnsi="Arial"/>
                <w:sz w:val="18"/>
                <w:szCs w:val="18"/>
              </w:rPr>
              <w:t>Avis des partenaires sur la proposition d’intégration partielle</w:t>
            </w:r>
          </w:p>
        </w:tc>
        <w:tc>
          <w:tcPr>
            <w:tcW w:w="855" w:type="dxa"/>
            <w:tcBorders>
              <w:top w:val="single" w:sz="4" w:space="0" w:color="auto"/>
              <w:left w:val="single" w:sz="4" w:space="0" w:color="auto"/>
              <w:bottom w:val="single" w:sz="4" w:space="0" w:color="auto"/>
              <w:right w:val="single" w:sz="4" w:space="0" w:color="auto"/>
            </w:tcBorders>
            <w:shd w:val="clear" w:color="auto" w:fill="FFFFFF" w:themeFill="background1"/>
          </w:tcPr>
          <w:p w14:paraId="30E80436" w14:textId="6BA729CE" w:rsidR="00C84F40" w:rsidRPr="00180F26" w:rsidRDefault="0011068A" w:rsidP="00B352C4">
            <w:pPr>
              <w:pStyle w:val="Contenudetableau"/>
              <w:rPr>
                <w:rFonts w:ascii="Arial" w:hAnsi="Arial"/>
                <w:sz w:val="18"/>
                <w:szCs w:val="18"/>
              </w:rPr>
            </w:pPr>
            <w:hyperlink w:anchor="_Annexe_44._Avis" w:history="1">
              <w:r w:rsidR="006A52BB" w:rsidRPr="00180F26">
                <w:rPr>
                  <w:rStyle w:val="Lienhypertexte"/>
                  <w:rFonts w:ascii="Arial" w:hAnsi="Arial" w:cs="Arial"/>
                  <w:sz w:val="18"/>
                  <w:szCs w:val="18"/>
                </w:rPr>
                <w:t>Lien</w:t>
              </w:r>
            </w:hyperlink>
          </w:p>
        </w:tc>
      </w:tr>
      <w:tr w:rsidR="00CE5BF2" w:rsidRPr="00180F26" w14:paraId="58C97FE9" w14:textId="77777777" w:rsidTr="000E2354">
        <w:trPr>
          <w:trHeight w:val="341"/>
        </w:trPr>
        <w:tc>
          <w:tcPr>
            <w:tcW w:w="1133" w:type="dxa"/>
            <w:tcBorders>
              <w:top w:val="single" w:sz="4" w:space="0" w:color="auto"/>
              <w:left w:val="single" w:sz="4" w:space="0" w:color="auto"/>
              <w:bottom w:val="nil"/>
              <w:right w:val="single" w:sz="4" w:space="0" w:color="auto"/>
            </w:tcBorders>
            <w:shd w:val="clear" w:color="auto" w:fill="auto"/>
          </w:tcPr>
          <w:p w14:paraId="0D393CE8" w14:textId="3EB6AF6C" w:rsidR="00CE5BF2" w:rsidRPr="00180F26" w:rsidRDefault="00CE5BF2" w:rsidP="00FB6B15">
            <w:pPr>
              <w:pStyle w:val="Contenudetableau"/>
              <w:spacing w:after="40"/>
              <w:jc w:val="center"/>
              <w:rPr>
                <w:rFonts w:ascii="Arial" w:hAnsi="Arial"/>
                <w:b/>
                <w:bCs/>
                <w:sz w:val="18"/>
                <w:szCs w:val="18"/>
              </w:rPr>
            </w:pPr>
            <w:r w:rsidRPr="00180F26">
              <w:rPr>
                <w:rFonts w:ascii="Arial" w:hAnsi="Arial"/>
                <w:sz w:val="18"/>
                <w:szCs w:val="18"/>
              </w:rPr>
              <w:t>Annexe 72</w:t>
            </w:r>
          </w:p>
        </w:tc>
        <w:tc>
          <w:tcPr>
            <w:tcW w:w="7651" w:type="dxa"/>
            <w:tcBorders>
              <w:top w:val="single" w:sz="4" w:space="0" w:color="auto"/>
              <w:left w:val="single" w:sz="4" w:space="0" w:color="auto"/>
              <w:bottom w:val="nil"/>
              <w:right w:val="single" w:sz="4" w:space="0" w:color="auto"/>
            </w:tcBorders>
            <w:shd w:val="clear" w:color="auto" w:fill="auto"/>
          </w:tcPr>
          <w:p w14:paraId="67E247BA" w14:textId="017486DF" w:rsidR="00CE5BF2" w:rsidRPr="00180F26" w:rsidRDefault="00CE5BF2" w:rsidP="00FB6B15">
            <w:pPr>
              <w:pStyle w:val="Contenudetableau"/>
              <w:spacing w:after="40"/>
              <w:rPr>
                <w:rFonts w:ascii="Arial" w:hAnsi="Arial"/>
                <w:b/>
                <w:bCs/>
                <w:sz w:val="18"/>
                <w:szCs w:val="18"/>
              </w:rPr>
            </w:pPr>
            <w:r w:rsidRPr="00180F26">
              <w:rPr>
                <w:rFonts w:ascii="Arial" w:hAnsi="Arial"/>
                <w:sz w:val="18"/>
                <w:szCs w:val="18"/>
              </w:rPr>
              <w:t>Convention de scolarisation à temps partiel</w:t>
            </w:r>
          </w:p>
        </w:tc>
        <w:tc>
          <w:tcPr>
            <w:tcW w:w="855" w:type="dxa"/>
            <w:tcBorders>
              <w:top w:val="single" w:sz="4" w:space="0" w:color="auto"/>
              <w:left w:val="single" w:sz="4" w:space="0" w:color="auto"/>
              <w:bottom w:val="nil"/>
              <w:right w:val="single" w:sz="4" w:space="0" w:color="auto"/>
            </w:tcBorders>
            <w:shd w:val="clear" w:color="auto" w:fill="auto"/>
          </w:tcPr>
          <w:p w14:paraId="4D2D2AA3" w14:textId="6E66DB2C" w:rsidR="00CE5BF2" w:rsidRPr="00180F26" w:rsidRDefault="0011068A" w:rsidP="00CE5BF2">
            <w:pPr>
              <w:pStyle w:val="Contenudetableau"/>
              <w:rPr>
                <w:rFonts w:ascii="Arial" w:hAnsi="Arial"/>
                <w:b/>
                <w:bCs/>
                <w:sz w:val="18"/>
                <w:szCs w:val="18"/>
              </w:rPr>
            </w:pPr>
            <w:hyperlink w:anchor="_Annexe_72_:" w:history="1">
              <w:r w:rsidR="00CE5BF2" w:rsidRPr="00180F26">
                <w:rPr>
                  <w:rStyle w:val="Lienhypertexte"/>
                  <w:rFonts w:ascii="Arial" w:hAnsi="Arial" w:cs="Arial"/>
                  <w:sz w:val="18"/>
                  <w:szCs w:val="18"/>
                </w:rPr>
                <w:t>Lien</w:t>
              </w:r>
            </w:hyperlink>
          </w:p>
        </w:tc>
      </w:tr>
      <w:tr w:rsidR="00CE5BF2" w:rsidRPr="00180F26" w14:paraId="3F64066E"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top w:val="nil"/>
              <w:bottom w:val="nil"/>
            </w:tcBorders>
            <w:shd w:val="clear" w:color="auto" w:fill="B8CCE4" w:themeFill="accent1" w:themeFillTint="66"/>
          </w:tcPr>
          <w:p w14:paraId="3B798159" w14:textId="77777777" w:rsidR="00CE5BF2" w:rsidRPr="00180F26" w:rsidRDefault="00CE5BF2" w:rsidP="00FB6B15">
            <w:pPr>
              <w:pStyle w:val="Contenudetableau"/>
              <w:spacing w:after="40"/>
              <w:jc w:val="center"/>
              <w:rPr>
                <w:rFonts w:ascii="Arial" w:hAnsi="Arial"/>
                <w:sz w:val="22"/>
                <w:szCs w:val="22"/>
              </w:rPr>
            </w:pPr>
            <w:r w:rsidRPr="00180F26">
              <w:rPr>
                <w:rFonts w:ascii="Arial" w:hAnsi="Arial"/>
                <w:b/>
                <w:bCs/>
                <w:sz w:val="22"/>
                <w:szCs w:val="22"/>
              </w:rPr>
              <w:t>PARTIE 2</w:t>
            </w:r>
          </w:p>
        </w:tc>
      </w:tr>
      <w:tr w:rsidR="00CE5BF2" w:rsidRPr="00180F26" w14:paraId="2946EC48" w14:textId="77777777" w:rsidTr="000E2354">
        <w:trPr>
          <w:trHeight w:val="341"/>
        </w:trPr>
        <w:tc>
          <w:tcPr>
            <w:tcW w:w="1133" w:type="dxa"/>
            <w:tcBorders>
              <w:top w:val="nil"/>
              <w:left w:val="single" w:sz="4" w:space="0" w:color="auto"/>
              <w:right w:val="single" w:sz="4" w:space="0" w:color="auto"/>
            </w:tcBorders>
            <w:shd w:val="clear" w:color="auto" w:fill="FFFFFF" w:themeFill="background1"/>
          </w:tcPr>
          <w:p w14:paraId="7B576E4B"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45</w:t>
            </w:r>
          </w:p>
        </w:tc>
        <w:tc>
          <w:tcPr>
            <w:tcW w:w="7651" w:type="dxa"/>
            <w:tcBorders>
              <w:top w:val="nil"/>
              <w:left w:val="single" w:sz="4" w:space="0" w:color="auto"/>
              <w:right w:val="single" w:sz="4" w:space="0" w:color="auto"/>
            </w:tcBorders>
            <w:shd w:val="clear" w:color="auto" w:fill="FFFFFF" w:themeFill="background1"/>
          </w:tcPr>
          <w:p w14:paraId="642F2642"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Horaire des cours de l’enseignement fondamental1</w:t>
            </w:r>
          </w:p>
        </w:tc>
        <w:tc>
          <w:tcPr>
            <w:tcW w:w="855" w:type="dxa"/>
            <w:tcBorders>
              <w:top w:val="nil"/>
              <w:left w:val="single" w:sz="4" w:space="0" w:color="auto"/>
              <w:bottom w:val="single" w:sz="4" w:space="0" w:color="auto"/>
              <w:right w:val="single" w:sz="4" w:space="0" w:color="auto"/>
            </w:tcBorders>
            <w:shd w:val="clear" w:color="auto" w:fill="FFFFFF" w:themeFill="background1"/>
          </w:tcPr>
          <w:p w14:paraId="7FDBAB48" w14:textId="145D8255" w:rsidR="00CE5BF2" w:rsidRPr="00180F26" w:rsidRDefault="0011068A" w:rsidP="00CE5BF2">
            <w:pPr>
              <w:pStyle w:val="Contenudetableau"/>
              <w:rPr>
                <w:rFonts w:ascii="Arial" w:hAnsi="Arial"/>
                <w:sz w:val="18"/>
                <w:szCs w:val="18"/>
              </w:rPr>
            </w:pPr>
            <w:hyperlink w:anchor="_Annexe_45_:" w:history="1">
              <w:r w:rsidR="00CE5BF2" w:rsidRPr="00180F26">
                <w:rPr>
                  <w:rStyle w:val="Lienhypertexte"/>
                  <w:rFonts w:ascii="Arial" w:hAnsi="Arial" w:cs="Arial"/>
                  <w:sz w:val="18"/>
                  <w:szCs w:val="18"/>
                </w:rPr>
                <w:t>Lien</w:t>
              </w:r>
            </w:hyperlink>
          </w:p>
        </w:tc>
      </w:tr>
      <w:tr w:rsidR="00CE5BF2" w:rsidRPr="00180F26" w14:paraId="5DB6469A" w14:textId="77777777" w:rsidTr="00FB6B15">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20E35B34"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46</w:t>
            </w:r>
          </w:p>
        </w:tc>
        <w:tc>
          <w:tcPr>
            <w:tcW w:w="7651" w:type="dxa"/>
            <w:tcBorders>
              <w:left w:val="single" w:sz="4" w:space="0" w:color="auto"/>
              <w:right w:val="single" w:sz="4" w:space="0" w:color="auto"/>
            </w:tcBorders>
            <w:shd w:val="clear" w:color="auto" w:fill="FFFFFF" w:themeFill="background1"/>
          </w:tcPr>
          <w:p w14:paraId="4D2E9396"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Attestation de fréquentation de l’enseignement maternel spécialisé</w:t>
            </w:r>
          </w:p>
        </w:tc>
        <w:tc>
          <w:tcPr>
            <w:tcW w:w="855" w:type="dxa"/>
            <w:tcBorders>
              <w:left w:val="single" w:sz="4" w:space="0" w:color="auto"/>
              <w:right w:val="single" w:sz="4" w:space="0" w:color="auto"/>
            </w:tcBorders>
            <w:shd w:val="clear" w:color="auto" w:fill="FFFFFF" w:themeFill="background1"/>
          </w:tcPr>
          <w:p w14:paraId="0EE0B617" w14:textId="2C4E88EB" w:rsidR="00CE5BF2" w:rsidRPr="00180F26" w:rsidRDefault="0011068A" w:rsidP="00CE5BF2">
            <w:pPr>
              <w:pStyle w:val="Contenudetableau"/>
              <w:rPr>
                <w:rFonts w:ascii="Arial" w:hAnsi="Arial"/>
                <w:sz w:val="18"/>
                <w:szCs w:val="18"/>
              </w:rPr>
            </w:pPr>
            <w:hyperlink w:anchor="_Annexe_2_:_6" w:history="1">
              <w:r w:rsidR="00CE5BF2" w:rsidRPr="00180F26">
                <w:rPr>
                  <w:rStyle w:val="Lienhypertexte"/>
                  <w:rFonts w:ascii="Arial" w:hAnsi="Arial" w:cs="Arial"/>
                  <w:sz w:val="18"/>
                  <w:szCs w:val="18"/>
                </w:rPr>
                <w:t>Lien</w:t>
              </w:r>
            </w:hyperlink>
          </w:p>
        </w:tc>
      </w:tr>
      <w:tr w:rsidR="00CE5BF2" w:rsidRPr="00180F26" w14:paraId="49CB833F" w14:textId="77777777" w:rsidTr="000E2354">
        <w:trPr>
          <w:trHeight w:val="341"/>
        </w:trPr>
        <w:tc>
          <w:tcPr>
            <w:tcW w:w="1133" w:type="dxa"/>
            <w:tcBorders>
              <w:left w:val="single" w:sz="4" w:space="0" w:color="auto"/>
              <w:bottom w:val="nil"/>
              <w:right w:val="single" w:sz="4" w:space="0" w:color="auto"/>
            </w:tcBorders>
            <w:shd w:val="clear" w:color="auto" w:fill="FFFFFF" w:themeFill="background1"/>
          </w:tcPr>
          <w:p w14:paraId="34BF6F44"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47</w:t>
            </w:r>
          </w:p>
        </w:tc>
        <w:tc>
          <w:tcPr>
            <w:tcW w:w="7651" w:type="dxa"/>
            <w:tcBorders>
              <w:left w:val="single" w:sz="4" w:space="0" w:color="auto"/>
              <w:bottom w:val="nil"/>
              <w:right w:val="single" w:sz="4" w:space="0" w:color="auto"/>
            </w:tcBorders>
            <w:shd w:val="clear" w:color="auto" w:fill="FFFFFF" w:themeFill="background1"/>
          </w:tcPr>
          <w:p w14:paraId="2F1C5E11"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Attestation de fréquentation de l’enseignement primaire spécialisé</w:t>
            </w:r>
          </w:p>
        </w:tc>
        <w:tc>
          <w:tcPr>
            <w:tcW w:w="855" w:type="dxa"/>
            <w:tcBorders>
              <w:left w:val="single" w:sz="4" w:space="0" w:color="auto"/>
              <w:bottom w:val="nil"/>
              <w:right w:val="single" w:sz="4" w:space="0" w:color="auto"/>
            </w:tcBorders>
            <w:shd w:val="clear" w:color="auto" w:fill="FFFFFF" w:themeFill="background1"/>
          </w:tcPr>
          <w:p w14:paraId="6E518E43" w14:textId="75635F8D" w:rsidR="00CE5BF2" w:rsidRPr="00180F26" w:rsidRDefault="0011068A" w:rsidP="00CE5BF2">
            <w:pPr>
              <w:pStyle w:val="Contenudetableau"/>
              <w:rPr>
                <w:rFonts w:ascii="Arial" w:hAnsi="Arial"/>
                <w:sz w:val="18"/>
                <w:szCs w:val="18"/>
              </w:rPr>
            </w:pPr>
            <w:hyperlink w:anchor="_Annexe_3_:_3" w:history="1">
              <w:r w:rsidR="00CE5BF2" w:rsidRPr="00180F26">
                <w:rPr>
                  <w:rStyle w:val="Lienhypertexte"/>
                  <w:rFonts w:ascii="Arial" w:hAnsi="Arial" w:cs="Arial"/>
                  <w:sz w:val="18"/>
                  <w:szCs w:val="18"/>
                </w:rPr>
                <w:t>Lien</w:t>
              </w:r>
            </w:hyperlink>
          </w:p>
        </w:tc>
      </w:tr>
      <w:tr w:rsidR="00CE5BF2" w:rsidRPr="00180F26" w14:paraId="2D657DC3"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top w:val="nil"/>
              <w:bottom w:val="nil"/>
            </w:tcBorders>
            <w:shd w:val="clear" w:color="auto" w:fill="B8CCE4" w:themeFill="accent1" w:themeFillTint="66"/>
          </w:tcPr>
          <w:p w14:paraId="1F76D8BD" w14:textId="77777777" w:rsidR="00CE5BF2" w:rsidRPr="00180F26" w:rsidRDefault="00CE5BF2" w:rsidP="00FB6B15">
            <w:pPr>
              <w:pStyle w:val="Contenudetableau"/>
              <w:spacing w:after="40"/>
              <w:jc w:val="center"/>
            </w:pPr>
            <w:r w:rsidRPr="00180F26">
              <w:rPr>
                <w:rFonts w:asciiTheme="minorHAnsi" w:hAnsiTheme="minorHAnsi" w:cstheme="minorHAnsi"/>
                <w:b/>
                <w:bCs/>
              </w:rPr>
              <w:t>PARTIE 3</w:t>
            </w:r>
          </w:p>
        </w:tc>
      </w:tr>
      <w:tr w:rsidR="00CE5BF2" w:rsidRPr="00180F26" w14:paraId="02AC296E" w14:textId="77777777" w:rsidTr="000E2354">
        <w:trPr>
          <w:trHeight w:val="341"/>
        </w:trPr>
        <w:tc>
          <w:tcPr>
            <w:tcW w:w="1133" w:type="dxa"/>
            <w:tcBorders>
              <w:top w:val="nil"/>
              <w:left w:val="single" w:sz="4" w:space="0" w:color="auto"/>
              <w:right w:val="single" w:sz="4" w:space="0" w:color="auto"/>
            </w:tcBorders>
            <w:shd w:val="clear" w:color="auto" w:fill="FFFFFF" w:themeFill="background1"/>
          </w:tcPr>
          <w:p w14:paraId="29967709"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48</w:t>
            </w:r>
          </w:p>
        </w:tc>
        <w:tc>
          <w:tcPr>
            <w:tcW w:w="7651" w:type="dxa"/>
            <w:tcBorders>
              <w:top w:val="nil"/>
              <w:left w:val="single" w:sz="4" w:space="0" w:color="auto"/>
              <w:right w:val="single" w:sz="4" w:space="0" w:color="auto"/>
            </w:tcBorders>
            <w:shd w:val="clear" w:color="auto" w:fill="FFFFFF" w:themeFill="background1"/>
          </w:tcPr>
          <w:p w14:paraId="0C615BE8"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Liste des zones concernant l’enseignement fondamental</w:t>
            </w:r>
          </w:p>
        </w:tc>
        <w:tc>
          <w:tcPr>
            <w:tcW w:w="855" w:type="dxa"/>
            <w:tcBorders>
              <w:top w:val="nil"/>
              <w:left w:val="single" w:sz="4" w:space="0" w:color="auto"/>
              <w:right w:val="single" w:sz="4" w:space="0" w:color="auto"/>
            </w:tcBorders>
            <w:shd w:val="clear" w:color="auto" w:fill="FFFFFF" w:themeFill="background1"/>
          </w:tcPr>
          <w:p w14:paraId="0E0F7946" w14:textId="42B3DE76" w:rsidR="00CE5BF2" w:rsidRPr="00180F26" w:rsidRDefault="0011068A" w:rsidP="00CE5BF2">
            <w:pPr>
              <w:pStyle w:val="Contenudetableau"/>
              <w:rPr>
                <w:rFonts w:ascii="Arial" w:hAnsi="Arial"/>
                <w:sz w:val="18"/>
                <w:szCs w:val="18"/>
              </w:rPr>
            </w:pPr>
            <w:hyperlink w:anchor="_Annexe_48_:" w:history="1">
              <w:r w:rsidR="00CE5BF2" w:rsidRPr="00180F26">
                <w:rPr>
                  <w:rStyle w:val="Lienhypertexte"/>
                  <w:rFonts w:ascii="Arial" w:hAnsi="Arial" w:cs="Arial"/>
                  <w:sz w:val="18"/>
                  <w:szCs w:val="18"/>
                </w:rPr>
                <w:t>Lien</w:t>
              </w:r>
            </w:hyperlink>
          </w:p>
        </w:tc>
      </w:tr>
      <w:tr w:rsidR="00CE5BF2" w:rsidRPr="00180F26" w14:paraId="3E199BBF"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21BE20E0"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49</w:t>
            </w:r>
          </w:p>
        </w:tc>
        <w:tc>
          <w:tcPr>
            <w:tcW w:w="7651" w:type="dxa"/>
            <w:tcBorders>
              <w:left w:val="single" w:sz="4" w:space="0" w:color="auto"/>
              <w:right w:val="single" w:sz="4" w:space="0" w:color="auto"/>
            </w:tcBorders>
            <w:shd w:val="clear" w:color="auto" w:fill="FFFFFF" w:themeFill="background1"/>
          </w:tcPr>
          <w:p w14:paraId="160008E5"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Demande d’admission aux subventions d’un établissement scolaire</w:t>
            </w:r>
          </w:p>
        </w:tc>
        <w:tc>
          <w:tcPr>
            <w:tcW w:w="855" w:type="dxa"/>
            <w:tcBorders>
              <w:left w:val="single" w:sz="4" w:space="0" w:color="auto"/>
              <w:right w:val="single" w:sz="4" w:space="0" w:color="auto"/>
            </w:tcBorders>
            <w:shd w:val="clear" w:color="auto" w:fill="FFFFFF" w:themeFill="background1"/>
          </w:tcPr>
          <w:p w14:paraId="1A6209AB" w14:textId="5968F520" w:rsidR="00CE5BF2" w:rsidRPr="00180F26" w:rsidRDefault="0011068A" w:rsidP="00CE5BF2">
            <w:pPr>
              <w:pStyle w:val="Contenudetableau"/>
              <w:rPr>
                <w:rStyle w:val="Lienhypertexte"/>
                <w:rFonts w:ascii="Arial" w:hAnsi="Arial" w:cs="Arial"/>
                <w:sz w:val="18"/>
                <w:szCs w:val="18"/>
              </w:rPr>
            </w:pPr>
            <w:hyperlink w:anchor="_Annexe_49_:" w:history="1">
              <w:r w:rsidR="00CE5BF2" w:rsidRPr="00180F26">
                <w:rPr>
                  <w:rStyle w:val="Lienhypertexte"/>
                  <w:rFonts w:ascii="Arial" w:hAnsi="Arial" w:cs="Arial"/>
                  <w:sz w:val="18"/>
                  <w:szCs w:val="18"/>
                </w:rPr>
                <w:t>Lien</w:t>
              </w:r>
            </w:hyperlink>
          </w:p>
        </w:tc>
      </w:tr>
      <w:tr w:rsidR="00CE5BF2" w:rsidRPr="00180F26" w14:paraId="6DA5A80D" w14:textId="77777777" w:rsidTr="00CE5BF2">
        <w:trPr>
          <w:trHeight w:val="341"/>
        </w:trPr>
        <w:tc>
          <w:tcPr>
            <w:tcW w:w="1133" w:type="dxa"/>
            <w:tcBorders>
              <w:left w:val="single" w:sz="4" w:space="0" w:color="auto"/>
              <w:right w:val="single" w:sz="4" w:space="0" w:color="auto"/>
            </w:tcBorders>
            <w:shd w:val="clear" w:color="auto" w:fill="FFFFFF" w:themeFill="background1"/>
          </w:tcPr>
          <w:p w14:paraId="7778B1D2"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50</w:t>
            </w:r>
          </w:p>
        </w:tc>
        <w:tc>
          <w:tcPr>
            <w:tcW w:w="7651" w:type="dxa"/>
            <w:tcBorders>
              <w:left w:val="single" w:sz="4" w:space="0" w:color="auto"/>
              <w:right w:val="single" w:sz="4" w:space="0" w:color="auto"/>
            </w:tcBorders>
            <w:shd w:val="clear" w:color="auto" w:fill="FFFFFF" w:themeFill="background1"/>
          </w:tcPr>
          <w:p w14:paraId="6C4AB169"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Demande d’admission aux subventions d’un établissement scolaire pour l’enseignement spécialisé.</w:t>
            </w:r>
          </w:p>
        </w:tc>
        <w:tc>
          <w:tcPr>
            <w:tcW w:w="855" w:type="dxa"/>
            <w:tcBorders>
              <w:left w:val="single" w:sz="4" w:space="0" w:color="auto"/>
              <w:right w:val="single" w:sz="4" w:space="0" w:color="auto"/>
            </w:tcBorders>
            <w:shd w:val="clear" w:color="auto" w:fill="FFFFFF" w:themeFill="background1"/>
          </w:tcPr>
          <w:p w14:paraId="0884E72F" w14:textId="2F538AAD" w:rsidR="00CE5BF2" w:rsidRPr="00180F26" w:rsidRDefault="0011068A" w:rsidP="00CE5BF2">
            <w:pPr>
              <w:pStyle w:val="Contenudetableau"/>
              <w:rPr>
                <w:rStyle w:val="Lienhypertexte"/>
                <w:rFonts w:ascii="Arial" w:hAnsi="Arial" w:cs="Arial"/>
                <w:sz w:val="18"/>
                <w:szCs w:val="18"/>
              </w:rPr>
            </w:pPr>
            <w:hyperlink w:anchor="_Annexe_50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53E77636"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072CDA7C"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51</w:t>
            </w:r>
          </w:p>
        </w:tc>
        <w:tc>
          <w:tcPr>
            <w:tcW w:w="7651" w:type="dxa"/>
            <w:tcBorders>
              <w:left w:val="single" w:sz="4" w:space="0" w:color="auto"/>
              <w:right w:val="single" w:sz="4" w:space="0" w:color="auto"/>
            </w:tcBorders>
            <w:shd w:val="clear" w:color="auto" w:fill="FFFFFF" w:themeFill="background1"/>
          </w:tcPr>
          <w:p w14:paraId="5EC67FEA"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Déclaration sur l’honneur</w:t>
            </w:r>
          </w:p>
        </w:tc>
        <w:tc>
          <w:tcPr>
            <w:tcW w:w="855" w:type="dxa"/>
            <w:tcBorders>
              <w:left w:val="single" w:sz="4" w:space="0" w:color="auto"/>
              <w:right w:val="single" w:sz="4" w:space="0" w:color="auto"/>
            </w:tcBorders>
            <w:shd w:val="clear" w:color="auto" w:fill="FFFFFF" w:themeFill="background1"/>
          </w:tcPr>
          <w:p w14:paraId="00262F0B" w14:textId="7A4CE11C" w:rsidR="00CE5BF2" w:rsidRPr="00180F26" w:rsidRDefault="0011068A" w:rsidP="00CE5BF2">
            <w:pPr>
              <w:pStyle w:val="Contenudetableau"/>
              <w:rPr>
                <w:rStyle w:val="Lienhypertexte"/>
                <w:rFonts w:ascii="Arial" w:hAnsi="Arial" w:cs="Arial"/>
                <w:sz w:val="18"/>
                <w:szCs w:val="18"/>
              </w:rPr>
            </w:pPr>
            <w:hyperlink w:anchor="_Annexe_51_:" w:history="1">
              <w:r w:rsidR="00CE5BF2" w:rsidRPr="00180F26">
                <w:rPr>
                  <w:rStyle w:val="Lienhypertexte"/>
                  <w:rFonts w:ascii="Arial" w:hAnsi="Arial" w:cs="Arial"/>
                  <w:sz w:val="18"/>
                  <w:szCs w:val="18"/>
                </w:rPr>
                <w:t>Lien</w:t>
              </w:r>
            </w:hyperlink>
          </w:p>
        </w:tc>
      </w:tr>
      <w:tr w:rsidR="00CE5BF2" w:rsidRPr="00180F26" w14:paraId="73083554" w14:textId="77777777" w:rsidTr="00CE5BF2">
        <w:trPr>
          <w:trHeight w:val="341"/>
        </w:trPr>
        <w:tc>
          <w:tcPr>
            <w:tcW w:w="1133" w:type="dxa"/>
            <w:tcBorders>
              <w:left w:val="single" w:sz="4" w:space="0" w:color="auto"/>
              <w:right w:val="single" w:sz="4" w:space="0" w:color="auto"/>
            </w:tcBorders>
            <w:shd w:val="clear" w:color="auto" w:fill="FFFFFF" w:themeFill="background1"/>
          </w:tcPr>
          <w:p w14:paraId="71AEDED1"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52</w:t>
            </w:r>
          </w:p>
        </w:tc>
        <w:tc>
          <w:tcPr>
            <w:tcW w:w="7651" w:type="dxa"/>
            <w:tcBorders>
              <w:left w:val="single" w:sz="4" w:space="0" w:color="auto"/>
              <w:right w:val="single" w:sz="4" w:space="0" w:color="auto"/>
            </w:tcBorders>
            <w:shd w:val="clear" w:color="auto" w:fill="FFFFFF" w:themeFill="background1"/>
          </w:tcPr>
          <w:p w14:paraId="5CA6E10C"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Annexes à joindre à la présente demande</w:t>
            </w:r>
          </w:p>
        </w:tc>
        <w:tc>
          <w:tcPr>
            <w:tcW w:w="855" w:type="dxa"/>
            <w:tcBorders>
              <w:left w:val="single" w:sz="4" w:space="0" w:color="auto"/>
              <w:right w:val="single" w:sz="4" w:space="0" w:color="auto"/>
            </w:tcBorders>
            <w:shd w:val="clear" w:color="auto" w:fill="FFFFFF" w:themeFill="background1"/>
          </w:tcPr>
          <w:p w14:paraId="09148392" w14:textId="7C51E857" w:rsidR="00CE5BF2" w:rsidRPr="00180F26" w:rsidRDefault="0011068A" w:rsidP="00CE5BF2">
            <w:pPr>
              <w:pStyle w:val="Contenudetableau"/>
              <w:rPr>
                <w:rStyle w:val="Lienhypertexte"/>
                <w:rFonts w:ascii="Arial" w:hAnsi="Arial" w:cs="Arial"/>
                <w:sz w:val="18"/>
                <w:szCs w:val="18"/>
              </w:rPr>
            </w:pPr>
            <w:hyperlink w:anchor="_Annexe_52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389690B1"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1CF2C7B0"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53</w:t>
            </w:r>
          </w:p>
        </w:tc>
        <w:tc>
          <w:tcPr>
            <w:tcW w:w="7651" w:type="dxa"/>
            <w:tcBorders>
              <w:left w:val="single" w:sz="4" w:space="0" w:color="auto"/>
              <w:right w:val="single" w:sz="4" w:space="0" w:color="auto"/>
            </w:tcBorders>
            <w:shd w:val="clear" w:color="auto" w:fill="FFFFFF" w:themeFill="background1"/>
          </w:tcPr>
          <w:p w14:paraId="28E35B45"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Demande d’admission aux subventions – Enseignement fondamental spécialisé</w:t>
            </w:r>
          </w:p>
        </w:tc>
        <w:tc>
          <w:tcPr>
            <w:tcW w:w="855" w:type="dxa"/>
            <w:tcBorders>
              <w:left w:val="single" w:sz="4" w:space="0" w:color="auto"/>
              <w:right w:val="single" w:sz="4" w:space="0" w:color="auto"/>
            </w:tcBorders>
            <w:shd w:val="clear" w:color="auto" w:fill="FFFFFF" w:themeFill="background1"/>
          </w:tcPr>
          <w:p w14:paraId="35311F9D" w14:textId="1673F062" w:rsidR="00CE5BF2" w:rsidRPr="00180F26" w:rsidRDefault="0011068A" w:rsidP="00CE5BF2">
            <w:pPr>
              <w:pStyle w:val="Contenudetableau"/>
              <w:rPr>
                <w:rStyle w:val="Lienhypertexte"/>
                <w:rFonts w:ascii="Arial" w:hAnsi="Arial" w:cs="Arial"/>
                <w:sz w:val="18"/>
                <w:szCs w:val="18"/>
              </w:rPr>
            </w:pPr>
            <w:hyperlink w:anchor="_Annexe_5_:_5" w:history="1">
              <w:r w:rsidR="00CE5BF2" w:rsidRPr="00180F26">
                <w:rPr>
                  <w:rStyle w:val="Lienhypertexte"/>
                  <w:rFonts w:ascii="Arial" w:hAnsi="Arial" w:cs="Arial"/>
                  <w:sz w:val="18"/>
                  <w:szCs w:val="18"/>
                </w:rPr>
                <w:t>Lien</w:t>
              </w:r>
            </w:hyperlink>
          </w:p>
        </w:tc>
      </w:tr>
      <w:tr w:rsidR="00CE5BF2" w:rsidRPr="00180F26" w14:paraId="3A67F11D" w14:textId="77777777" w:rsidTr="00CE5BF2">
        <w:trPr>
          <w:trHeight w:val="341"/>
        </w:trPr>
        <w:tc>
          <w:tcPr>
            <w:tcW w:w="1133" w:type="dxa"/>
            <w:tcBorders>
              <w:left w:val="single" w:sz="4" w:space="0" w:color="auto"/>
              <w:right w:val="single" w:sz="4" w:space="0" w:color="auto"/>
            </w:tcBorders>
            <w:shd w:val="clear" w:color="auto" w:fill="FFFFFF" w:themeFill="background1"/>
          </w:tcPr>
          <w:p w14:paraId="0339BB29"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54</w:t>
            </w:r>
          </w:p>
        </w:tc>
        <w:tc>
          <w:tcPr>
            <w:tcW w:w="7651" w:type="dxa"/>
            <w:tcBorders>
              <w:left w:val="single" w:sz="4" w:space="0" w:color="auto"/>
              <w:right w:val="single" w:sz="4" w:space="0" w:color="auto"/>
            </w:tcBorders>
            <w:shd w:val="clear" w:color="auto" w:fill="FFFFFF" w:themeFill="background1"/>
          </w:tcPr>
          <w:p w14:paraId="58CDB3BD"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Prise en charge d’élèves de l’enseignement spécialisé de type 4 ou d’une pédagogie adaptée1</w:t>
            </w:r>
          </w:p>
        </w:tc>
        <w:tc>
          <w:tcPr>
            <w:tcW w:w="855" w:type="dxa"/>
            <w:tcBorders>
              <w:left w:val="single" w:sz="4" w:space="0" w:color="auto"/>
              <w:right w:val="single" w:sz="4" w:space="0" w:color="auto"/>
            </w:tcBorders>
            <w:shd w:val="clear" w:color="auto" w:fill="FFFFFF" w:themeFill="background1"/>
          </w:tcPr>
          <w:p w14:paraId="66753B11" w14:textId="3DA87FFE" w:rsidR="00CE5BF2" w:rsidRPr="00180F26" w:rsidRDefault="0011068A" w:rsidP="00CE5BF2">
            <w:pPr>
              <w:pStyle w:val="Contenudetableau"/>
              <w:rPr>
                <w:rStyle w:val="Lienhypertexte"/>
                <w:rFonts w:ascii="Arial" w:hAnsi="Arial" w:cs="Arial"/>
                <w:sz w:val="18"/>
                <w:szCs w:val="18"/>
              </w:rPr>
            </w:pPr>
            <w:hyperlink w:anchor="_Annexe_54_:" w:history="1">
              <w:r w:rsidR="00CE5BF2" w:rsidRPr="00180F26">
                <w:rPr>
                  <w:rStyle w:val="Lienhypertexte"/>
                  <w:rFonts w:ascii="Arial" w:hAnsi="Arial" w:cs="Arial"/>
                  <w:sz w:val="18"/>
                  <w:szCs w:val="18"/>
                </w:rPr>
                <w:t>Lien</w:t>
              </w:r>
            </w:hyperlink>
          </w:p>
        </w:tc>
      </w:tr>
      <w:tr w:rsidR="00CE5BF2" w:rsidRPr="00180F26" w14:paraId="4DE94E56"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4099BBA1"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55</w:t>
            </w:r>
          </w:p>
        </w:tc>
        <w:tc>
          <w:tcPr>
            <w:tcW w:w="7651" w:type="dxa"/>
            <w:tcBorders>
              <w:left w:val="single" w:sz="4" w:space="0" w:color="auto"/>
              <w:right w:val="single" w:sz="4" w:space="0" w:color="auto"/>
            </w:tcBorders>
            <w:shd w:val="clear" w:color="auto" w:fill="FFFFFF" w:themeFill="background1"/>
          </w:tcPr>
          <w:p w14:paraId="64BFDE03"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Convention – Transfert de reliquat</w:t>
            </w:r>
          </w:p>
        </w:tc>
        <w:tc>
          <w:tcPr>
            <w:tcW w:w="855" w:type="dxa"/>
            <w:tcBorders>
              <w:left w:val="single" w:sz="4" w:space="0" w:color="auto"/>
              <w:right w:val="single" w:sz="4" w:space="0" w:color="auto"/>
            </w:tcBorders>
            <w:shd w:val="clear" w:color="auto" w:fill="FFFFFF" w:themeFill="background1"/>
          </w:tcPr>
          <w:p w14:paraId="2FB500B8" w14:textId="790766D4" w:rsidR="00CE5BF2" w:rsidRPr="00180F26" w:rsidRDefault="0011068A" w:rsidP="00CE5BF2">
            <w:pPr>
              <w:pStyle w:val="Contenudetableau"/>
              <w:rPr>
                <w:rStyle w:val="Lienhypertexte"/>
                <w:rFonts w:ascii="Arial" w:hAnsi="Arial" w:cs="Arial"/>
                <w:sz w:val="18"/>
                <w:szCs w:val="18"/>
              </w:rPr>
            </w:pPr>
            <w:hyperlink w:anchor="_Annexe_55_:" w:history="1">
              <w:r w:rsidR="00CE5BF2" w:rsidRPr="00180F26">
                <w:rPr>
                  <w:rStyle w:val="Lienhypertexte"/>
                  <w:rFonts w:ascii="Arial" w:hAnsi="Arial" w:cs="Arial"/>
                  <w:sz w:val="18"/>
                  <w:szCs w:val="18"/>
                </w:rPr>
                <w:t>Lien</w:t>
              </w:r>
            </w:hyperlink>
          </w:p>
        </w:tc>
      </w:tr>
      <w:tr w:rsidR="00CE5BF2" w:rsidRPr="00180F26" w14:paraId="7F8BBA1F" w14:textId="77777777" w:rsidTr="00CE5BF2">
        <w:trPr>
          <w:trHeight w:val="341"/>
        </w:trPr>
        <w:tc>
          <w:tcPr>
            <w:tcW w:w="1133" w:type="dxa"/>
            <w:tcBorders>
              <w:left w:val="single" w:sz="4" w:space="0" w:color="auto"/>
              <w:right w:val="single" w:sz="4" w:space="0" w:color="auto"/>
            </w:tcBorders>
            <w:shd w:val="clear" w:color="auto" w:fill="FFFFFF" w:themeFill="background1"/>
          </w:tcPr>
          <w:p w14:paraId="0A6F1BA0"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56</w:t>
            </w:r>
          </w:p>
        </w:tc>
        <w:tc>
          <w:tcPr>
            <w:tcW w:w="7651" w:type="dxa"/>
            <w:tcBorders>
              <w:left w:val="single" w:sz="4" w:space="0" w:color="auto"/>
              <w:right w:val="single" w:sz="4" w:space="0" w:color="auto"/>
            </w:tcBorders>
            <w:shd w:val="clear" w:color="auto" w:fill="FFFFFF" w:themeFill="background1"/>
          </w:tcPr>
          <w:p w14:paraId="63838F8E"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Convention de transfert de reliquat entre internats et homes d’accueil</w:t>
            </w:r>
          </w:p>
        </w:tc>
        <w:tc>
          <w:tcPr>
            <w:tcW w:w="855" w:type="dxa"/>
            <w:tcBorders>
              <w:left w:val="single" w:sz="4" w:space="0" w:color="auto"/>
              <w:right w:val="single" w:sz="4" w:space="0" w:color="auto"/>
            </w:tcBorders>
            <w:shd w:val="clear" w:color="auto" w:fill="FFFFFF" w:themeFill="background1"/>
          </w:tcPr>
          <w:p w14:paraId="492730E6" w14:textId="21EFF0B6" w:rsidR="00CE5BF2" w:rsidRPr="00180F26" w:rsidRDefault="0011068A" w:rsidP="00CE5BF2">
            <w:pPr>
              <w:pStyle w:val="Contenudetableau"/>
              <w:rPr>
                <w:rStyle w:val="Lienhypertexte"/>
                <w:rFonts w:ascii="Arial" w:hAnsi="Arial" w:cs="Arial"/>
                <w:sz w:val="18"/>
                <w:szCs w:val="18"/>
              </w:rPr>
            </w:pPr>
            <w:hyperlink w:anchor="_Annexe_56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3EB1A441"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2E703DE9"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lastRenderedPageBreak/>
              <w:t>Annexe 57</w:t>
            </w:r>
          </w:p>
        </w:tc>
        <w:tc>
          <w:tcPr>
            <w:tcW w:w="7651" w:type="dxa"/>
            <w:tcBorders>
              <w:left w:val="single" w:sz="4" w:space="0" w:color="auto"/>
              <w:right w:val="single" w:sz="4" w:space="0" w:color="auto"/>
            </w:tcBorders>
            <w:shd w:val="clear" w:color="auto" w:fill="FFFFFF" w:themeFill="background1"/>
          </w:tcPr>
          <w:p w14:paraId="2303D6DB"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Attestation de fréquentation d’un établissement d’enseignement spécialisé à l’attention d’une structure d’accueil</w:t>
            </w:r>
          </w:p>
        </w:tc>
        <w:tc>
          <w:tcPr>
            <w:tcW w:w="855" w:type="dxa"/>
            <w:tcBorders>
              <w:left w:val="single" w:sz="4" w:space="0" w:color="auto"/>
              <w:right w:val="single" w:sz="4" w:space="0" w:color="auto"/>
            </w:tcBorders>
            <w:shd w:val="clear" w:color="auto" w:fill="FFFFFF" w:themeFill="background1"/>
          </w:tcPr>
          <w:p w14:paraId="655666C6" w14:textId="3A3A1F6B" w:rsidR="00CE5BF2" w:rsidRPr="00180F26" w:rsidRDefault="0011068A" w:rsidP="00CE5BF2">
            <w:pPr>
              <w:pStyle w:val="Contenudetableau"/>
              <w:rPr>
                <w:rStyle w:val="Lienhypertexte"/>
                <w:rFonts w:ascii="Arial" w:hAnsi="Arial" w:cs="Arial"/>
                <w:sz w:val="18"/>
                <w:szCs w:val="18"/>
              </w:rPr>
            </w:pPr>
            <w:hyperlink w:anchor="_Annexe_57_:" w:history="1">
              <w:r w:rsidR="00CE5BF2" w:rsidRPr="00180F26">
                <w:rPr>
                  <w:rStyle w:val="Lienhypertexte"/>
                  <w:rFonts w:ascii="Arial" w:hAnsi="Arial" w:cs="Arial"/>
                  <w:sz w:val="18"/>
                  <w:szCs w:val="18"/>
                </w:rPr>
                <w:t>Lien</w:t>
              </w:r>
            </w:hyperlink>
          </w:p>
        </w:tc>
      </w:tr>
      <w:tr w:rsidR="00CE5BF2" w:rsidRPr="00180F26" w14:paraId="471B4AB5" w14:textId="77777777" w:rsidTr="00CE5BF2">
        <w:trPr>
          <w:trHeight w:val="341"/>
        </w:trPr>
        <w:tc>
          <w:tcPr>
            <w:tcW w:w="1133" w:type="dxa"/>
            <w:tcBorders>
              <w:left w:val="single" w:sz="4" w:space="0" w:color="auto"/>
              <w:right w:val="single" w:sz="4" w:space="0" w:color="auto"/>
            </w:tcBorders>
            <w:shd w:val="clear" w:color="auto" w:fill="FFFFFF" w:themeFill="background1"/>
          </w:tcPr>
          <w:p w14:paraId="3FF721C9"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58</w:t>
            </w:r>
          </w:p>
        </w:tc>
        <w:tc>
          <w:tcPr>
            <w:tcW w:w="7651" w:type="dxa"/>
            <w:tcBorders>
              <w:left w:val="single" w:sz="4" w:space="0" w:color="auto"/>
              <w:right w:val="single" w:sz="4" w:space="0" w:color="auto"/>
            </w:tcBorders>
            <w:shd w:val="clear" w:color="auto" w:fill="FFFFFF" w:themeFill="background1"/>
          </w:tcPr>
          <w:p w14:paraId="06D80380"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Convention de transfert de reliquat entre internats et homes d’accueil</w:t>
            </w:r>
          </w:p>
        </w:tc>
        <w:tc>
          <w:tcPr>
            <w:tcW w:w="855" w:type="dxa"/>
            <w:tcBorders>
              <w:left w:val="single" w:sz="4" w:space="0" w:color="auto"/>
              <w:right w:val="single" w:sz="4" w:space="0" w:color="auto"/>
            </w:tcBorders>
            <w:shd w:val="clear" w:color="auto" w:fill="FFFFFF" w:themeFill="background1"/>
          </w:tcPr>
          <w:p w14:paraId="280AF30F" w14:textId="1CAF6ADF" w:rsidR="00CE5BF2" w:rsidRPr="00180F26" w:rsidRDefault="0011068A" w:rsidP="00CE5BF2">
            <w:pPr>
              <w:pStyle w:val="Contenudetableau"/>
              <w:rPr>
                <w:rStyle w:val="Lienhypertexte"/>
                <w:rFonts w:ascii="Arial" w:hAnsi="Arial" w:cs="Arial"/>
                <w:sz w:val="18"/>
                <w:szCs w:val="18"/>
              </w:rPr>
            </w:pPr>
            <w:hyperlink w:anchor="_Annexe_58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5ABC46B6"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7D0DEDCC"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59</w:t>
            </w:r>
          </w:p>
        </w:tc>
        <w:tc>
          <w:tcPr>
            <w:tcW w:w="7651" w:type="dxa"/>
            <w:tcBorders>
              <w:left w:val="single" w:sz="4" w:space="0" w:color="auto"/>
              <w:right w:val="single" w:sz="4" w:space="0" w:color="auto"/>
            </w:tcBorders>
            <w:shd w:val="clear" w:color="auto" w:fill="FFFFFF" w:themeFill="background1"/>
          </w:tcPr>
          <w:p w14:paraId="1A68A878"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Attestation de fréquentation d’un établissement d’enseignement spécialisé à l’attention d’une structure d’accueil</w:t>
            </w:r>
          </w:p>
        </w:tc>
        <w:tc>
          <w:tcPr>
            <w:tcW w:w="855" w:type="dxa"/>
            <w:tcBorders>
              <w:left w:val="single" w:sz="4" w:space="0" w:color="auto"/>
              <w:right w:val="single" w:sz="4" w:space="0" w:color="auto"/>
            </w:tcBorders>
            <w:shd w:val="clear" w:color="auto" w:fill="FFFFFF" w:themeFill="background1"/>
          </w:tcPr>
          <w:p w14:paraId="3C13B2B9" w14:textId="7D00C59E" w:rsidR="00CE5BF2" w:rsidRPr="00180F26" w:rsidRDefault="0011068A" w:rsidP="00CE5BF2">
            <w:pPr>
              <w:pStyle w:val="Contenudetableau"/>
              <w:rPr>
                <w:rStyle w:val="Lienhypertexte"/>
                <w:rFonts w:ascii="Arial" w:hAnsi="Arial" w:cs="Arial"/>
                <w:sz w:val="18"/>
                <w:szCs w:val="18"/>
              </w:rPr>
            </w:pPr>
            <w:hyperlink w:anchor="_Annexe_59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0F1E8019" w14:textId="77777777" w:rsidTr="00CE5BF2">
        <w:trPr>
          <w:trHeight w:val="341"/>
        </w:trPr>
        <w:tc>
          <w:tcPr>
            <w:tcW w:w="1133" w:type="dxa"/>
            <w:tcBorders>
              <w:left w:val="single" w:sz="4" w:space="0" w:color="auto"/>
              <w:right w:val="single" w:sz="4" w:space="0" w:color="auto"/>
            </w:tcBorders>
            <w:shd w:val="clear" w:color="auto" w:fill="FFFFFF" w:themeFill="background1"/>
          </w:tcPr>
          <w:p w14:paraId="03F1965A"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60</w:t>
            </w:r>
          </w:p>
        </w:tc>
        <w:tc>
          <w:tcPr>
            <w:tcW w:w="7651" w:type="dxa"/>
            <w:tcBorders>
              <w:left w:val="single" w:sz="4" w:space="0" w:color="auto"/>
              <w:right w:val="single" w:sz="4" w:space="0" w:color="auto"/>
            </w:tcBorders>
            <w:shd w:val="clear" w:color="auto" w:fill="FFFFFF" w:themeFill="background1"/>
          </w:tcPr>
          <w:p w14:paraId="6621B330" w14:textId="77777777"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Annexe à l’attestation d’admission en enseignement spécialisé</w:t>
            </w:r>
          </w:p>
        </w:tc>
        <w:tc>
          <w:tcPr>
            <w:tcW w:w="855" w:type="dxa"/>
            <w:tcBorders>
              <w:left w:val="single" w:sz="4" w:space="0" w:color="auto"/>
              <w:right w:val="single" w:sz="4" w:space="0" w:color="auto"/>
            </w:tcBorders>
            <w:shd w:val="clear" w:color="auto" w:fill="FFFFFF" w:themeFill="background1"/>
          </w:tcPr>
          <w:p w14:paraId="35E436FE" w14:textId="6CF96773" w:rsidR="00CE5BF2" w:rsidRPr="00180F26" w:rsidRDefault="0011068A" w:rsidP="00CE5BF2">
            <w:pPr>
              <w:pStyle w:val="Contenudetableau"/>
              <w:rPr>
                <w:rStyle w:val="Lienhypertexte"/>
                <w:rFonts w:ascii="Arial" w:hAnsi="Arial" w:cs="Arial"/>
                <w:sz w:val="18"/>
                <w:szCs w:val="18"/>
              </w:rPr>
            </w:pPr>
            <w:hyperlink w:anchor="_Annexe_60_:" w:history="1">
              <w:r w:rsidR="00CE5BF2" w:rsidRPr="00180F26">
                <w:rPr>
                  <w:rStyle w:val="Lienhypertexte"/>
                  <w:rFonts w:ascii="Arial" w:hAnsi="Arial" w:cs="Arial"/>
                  <w:sz w:val="18"/>
                  <w:szCs w:val="18"/>
                </w:rPr>
                <w:t>Lien</w:t>
              </w:r>
            </w:hyperlink>
            <w:r w:rsidR="00CE5BF2" w:rsidRPr="00180F26">
              <w:rPr>
                <w:rStyle w:val="Lienhypertexte"/>
                <w:rFonts w:ascii="Arial" w:hAnsi="Arial" w:cs="Arial"/>
                <w:sz w:val="18"/>
                <w:szCs w:val="18"/>
              </w:rPr>
              <w:t xml:space="preserve"> </w:t>
            </w:r>
          </w:p>
        </w:tc>
      </w:tr>
      <w:tr w:rsidR="00CE5BF2" w:rsidRPr="00180F26" w14:paraId="064995D7"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6EA6901D" w14:textId="38F4C76E"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 xml:space="preserve">Annexe 71 </w:t>
            </w:r>
          </w:p>
        </w:tc>
        <w:tc>
          <w:tcPr>
            <w:tcW w:w="7651" w:type="dxa"/>
            <w:tcBorders>
              <w:left w:val="single" w:sz="4" w:space="0" w:color="auto"/>
              <w:right w:val="single" w:sz="4" w:space="0" w:color="auto"/>
            </w:tcBorders>
            <w:shd w:val="clear" w:color="auto" w:fill="FFFFFF" w:themeFill="background1"/>
          </w:tcPr>
          <w:p w14:paraId="06F391BD" w14:textId="21939AE2" w:rsidR="00CE5BF2" w:rsidRPr="00180F26" w:rsidRDefault="00CE5BF2" w:rsidP="00FB6B15">
            <w:pPr>
              <w:pStyle w:val="Contenudetableau"/>
              <w:spacing w:after="40"/>
              <w:rPr>
                <w:rFonts w:ascii="Arial" w:hAnsi="Arial"/>
                <w:sz w:val="18"/>
                <w:szCs w:val="18"/>
              </w:rPr>
            </w:pPr>
            <w:r w:rsidRPr="00180F26">
              <w:rPr>
                <w:rFonts w:ascii="Arial" w:hAnsi="Arial"/>
                <w:sz w:val="18"/>
                <w:szCs w:val="18"/>
              </w:rPr>
              <w:t>Liste des Centres de Revalidation Fonctionnelle (CRF)</w:t>
            </w:r>
          </w:p>
        </w:tc>
        <w:tc>
          <w:tcPr>
            <w:tcW w:w="855" w:type="dxa"/>
            <w:tcBorders>
              <w:left w:val="single" w:sz="4" w:space="0" w:color="auto"/>
              <w:right w:val="single" w:sz="4" w:space="0" w:color="auto"/>
            </w:tcBorders>
            <w:shd w:val="clear" w:color="auto" w:fill="FFFFFF" w:themeFill="background1"/>
          </w:tcPr>
          <w:p w14:paraId="492AB409" w14:textId="36A9945D" w:rsidR="00CE5BF2" w:rsidRPr="00180F26" w:rsidRDefault="0011068A" w:rsidP="00CE5BF2">
            <w:pPr>
              <w:pStyle w:val="Contenudetableau"/>
              <w:rPr>
                <w:rFonts w:ascii="Arial" w:hAnsi="Arial"/>
                <w:sz w:val="18"/>
                <w:szCs w:val="18"/>
              </w:rPr>
            </w:pPr>
            <w:hyperlink w:anchor="_Annexe_71_:" w:history="1">
              <w:r w:rsidR="00CE5BF2" w:rsidRPr="00180F26">
                <w:rPr>
                  <w:rStyle w:val="Lienhypertexte"/>
                  <w:rFonts w:ascii="Arial" w:hAnsi="Arial" w:cs="Arial"/>
                  <w:sz w:val="18"/>
                  <w:szCs w:val="18"/>
                </w:rPr>
                <w:t>Lien</w:t>
              </w:r>
            </w:hyperlink>
          </w:p>
        </w:tc>
      </w:tr>
      <w:tr w:rsidR="00711441" w:rsidRPr="00180F26" w14:paraId="19871D22" w14:textId="77777777" w:rsidTr="00CE5BF2">
        <w:trPr>
          <w:trHeight w:val="341"/>
        </w:trPr>
        <w:tc>
          <w:tcPr>
            <w:tcW w:w="1133" w:type="dxa"/>
            <w:tcBorders>
              <w:left w:val="single" w:sz="4" w:space="0" w:color="auto"/>
              <w:right w:val="single" w:sz="4" w:space="0" w:color="auto"/>
            </w:tcBorders>
            <w:shd w:val="clear" w:color="auto" w:fill="FFFFFF" w:themeFill="background1"/>
          </w:tcPr>
          <w:p w14:paraId="1E1E3CA7" w14:textId="55DA9C59"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73</w:t>
            </w:r>
          </w:p>
        </w:tc>
        <w:tc>
          <w:tcPr>
            <w:tcW w:w="7651" w:type="dxa"/>
            <w:tcBorders>
              <w:left w:val="single" w:sz="4" w:space="0" w:color="auto"/>
              <w:right w:val="single" w:sz="4" w:space="0" w:color="auto"/>
            </w:tcBorders>
            <w:shd w:val="clear" w:color="auto" w:fill="FFFFFF" w:themeFill="background1"/>
          </w:tcPr>
          <w:p w14:paraId="09098A1E" w14:textId="3EACDC9F"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73 : Convention de partenariat dans le cadre d’une Structure Scolaire d'Aide à la Socialisation ou à la resocialisation (SSAS)</w:t>
            </w:r>
          </w:p>
        </w:tc>
        <w:tc>
          <w:tcPr>
            <w:tcW w:w="855" w:type="dxa"/>
            <w:tcBorders>
              <w:left w:val="single" w:sz="4" w:space="0" w:color="auto"/>
              <w:right w:val="single" w:sz="4" w:space="0" w:color="auto"/>
            </w:tcBorders>
            <w:shd w:val="clear" w:color="auto" w:fill="FFFFFF" w:themeFill="background1"/>
          </w:tcPr>
          <w:p w14:paraId="4E046442" w14:textId="089894E2" w:rsidR="00711441" w:rsidRPr="00180F26" w:rsidRDefault="0011068A" w:rsidP="00711441">
            <w:pPr>
              <w:pStyle w:val="Contenudetableau"/>
              <w:rPr>
                <w:rFonts w:ascii="Arial" w:hAnsi="Arial"/>
                <w:sz w:val="18"/>
                <w:szCs w:val="18"/>
              </w:rPr>
            </w:pPr>
            <w:hyperlink w:anchor="_Annexe_73_:" w:history="1">
              <w:r w:rsidR="00711441" w:rsidRPr="00180F26">
                <w:rPr>
                  <w:rStyle w:val="Lienhypertexte"/>
                  <w:rFonts w:ascii="Arial" w:hAnsi="Arial" w:cs="Arial"/>
                  <w:sz w:val="18"/>
                  <w:szCs w:val="18"/>
                </w:rPr>
                <w:t>Lien</w:t>
              </w:r>
            </w:hyperlink>
          </w:p>
        </w:tc>
      </w:tr>
      <w:tr w:rsidR="00711441" w:rsidRPr="00180F26" w14:paraId="484601CF"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bottom w:val="nil"/>
              <w:right w:val="single" w:sz="4" w:space="0" w:color="auto"/>
            </w:tcBorders>
            <w:shd w:val="clear" w:color="auto" w:fill="FFFFFF" w:themeFill="background1"/>
          </w:tcPr>
          <w:p w14:paraId="7343FA0B" w14:textId="609462C3"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74</w:t>
            </w:r>
          </w:p>
        </w:tc>
        <w:tc>
          <w:tcPr>
            <w:tcW w:w="7651" w:type="dxa"/>
            <w:tcBorders>
              <w:left w:val="single" w:sz="4" w:space="0" w:color="auto"/>
              <w:bottom w:val="nil"/>
              <w:right w:val="single" w:sz="4" w:space="0" w:color="auto"/>
            </w:tcBorders>
            <w:shd w:val="clear" w:color="auto" w:fill="FFFFFF" w:themeFill="background1"/>
          </w:tcPr>
          <w:p w14:paraId="11DC665E" w14:textId="379DC9AD"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74 : Convention de partenariat dans le cadre du parcours scolaire d’un élève inscrit en enseignement de type 5</w:t>
            </w:r>
          </w:p>
        </w:tc>
        <w:tc>
          <w:tcPr>
            <w:tcW w:w="855" w:type="dxa"/>
            <w:tcBorders>
              <w:left w:val="single" w:sz="4" w:space="0" w:color="auto"/>
              <w:bottom w:val="nil"/>
              <w:right w:val="single" w:sz="4" w:space="0" w:color="auto"/>
            </w:tcBorders>
            <w:shd w:val="clear" w:color="auto" w:fill="FFFFFF" w:themeFill="background1"/>
          </w:tcPr>
          <w:p w14:paraId="4F4FED0E" w14:textId="3B4ECED6" w:rsidR="00711441" w:rsidRPr="00180F26" w:rsidRDefault="0011068A" w:rsidP="00711441">
            <w:pPr>
              <w:pStyle w:val="Contenudetableau"/>
              <w:rPr>
                <w:rFonts w:ascii="Arial" w:hAnsi="Arial"/>
                <w:sz w:val="18"/>
                <w:szCs w:val="18"/>
              </w:rPr>
            </w:pPr>
            <w:hyperlink w:anchor="_Annexe_74_:" w:history="1">
              <w:r w:rsidR="00711441" w:rsidRPr="00180F26">
                <w:rPr>
                  <w:rStyle w:val="Lienhypertexte"/>
                  <w:rFonts w:ascii="Arial" w:hAnsi="Arial" w:cs="Arial"/>
                  <w:sz w:val="18"/>
                  <w:szCs w:val="18"/>
                </w:rPr>
                <w:t>Lien</w:t>
              </w:r>
            </w:hyperlink>
          </w:p>
        </w:tc>
      </w:tr>
      <w:tr w:rsidR="00711441" w:rsidRPr="00180F26" w14:paraId="467F9258" w14:textId="77777777" w:rsidTr="000E2354">
        <w:trPr>
          <w:trHeight w:val="341"/>
        </w:trPr>
        <w:tc>
          <w:tcPr>
            <w:tcW w:w="9639" w:type="dxa"/>
            <w:gridSpan w:val="3"/>
            <w:tcBorders>
              <w:top w:val="nil"/>
              <w:left w:val="nil"/>
              <w:bottom w:val="nil"/>
              <w:right w:val="nil"/>
            </w:tcBorders>
            <w:shd w:val="clear" w:color="auto" w:fill="B8CCE4" w:themeFill="accent1" w:themeFillTint="66"/>
          </w:tcPr>
          <w:p w14:paraId="2025000C" w14:textId="77777777" w:rsidR="00711441" w:rsidRPr="00180F26" w:rsidRDefault="00711441" w:rsidP="00FB6B15">
            <w:pPr>
              <w:pStyle w:val="Contenudetableau"/>
              <w:spacing w:after="40"/>
              <w:jc w:val="center"/>
            </w:pPr>
            <w:r w:rsidRPr="00180F26">
              <w:rPr>
                <w:rFonts w:asciiTheme="minorHAnsi" w:hAnsiTheme="minorHAnsi" w:cstheme="minorHAnsi"/>
                <w:b/>
                <w:bCs/>
              </w:rPr>
              <w:t>PARTIE 4</w:t>
            </w:r>
          </w:p>
        </w:tc>
      </w:tr>
      <w:tr w:rsidR="00711441" w:rsidRPr="00180F26" w14:paraId="55CA928D"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1133" w:type="dxa"/>
            <w:tcBorders>
              <w:top w:val="nil"/>
              <w:left w:val="single" w:sz="4" w:space="0" w:color="auto"/>
              <w:right w:val="single" w:sz="4" w:space="0" w:color="auto"/>
            </w:tcBorders>
            <w:shd w:val="clear" w:color="auto" w:fill="FFFFFF" w:themeFill="background1"/>
          </w:tcPr>
          <w:p w14:paraId="271E0679"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61</w:t>
            </w:r>
          </w:p>
        </w:tc>
        <w:tc>
          <w:tcPr>
            <w:tcW w:w="7651" w:type="dxa"/>
            <w:tcBorders>
              <w:top w:val="nil"/>
              <w:left w:val="single" w:sz="4" w:space="0" w:color="auto"/>
              <w:right w:val="single" w:sz="4" w:space="0" w:color="auto"/>
            </w:tcBorders>
            <w:shd w:val="clear" w:color="auto" w:fill="FFFFFF" w:themeFill="background1"/>
          </w:tcPr>
          <w:p w14:paraId="45EB14E4"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Déclaration pour suspension des cours</w:t>
            </w:r>
          </w:p>
        </w:tc>
        <w:tc>
          <w:tcPr>
            <w:tcW w:w="855" w:type="dxa"/>
            <w:tcBorders>
              <w:top w:val="nil"/>
              <w:left w:val="single" w:sz="4" w:space="0" w:color="auto"/>
              <w:right w:val="single" w:sz="4" w:space="0" w:color="auto"/>
            </w:tcBorders>
            <w:shd w:val="clear" w:color="auto" w:fill="FFFFFF" w:themeFill="background1"/>
          </w:tcPr>
          <w:p w14:paraId="668D4CDC" w14:textId="393B3E6B" w:rsidR="00711441" w:rsidRPr="00180F26" w:rsidRDefault="0011068A" w:rsidP="00FB6B15">
            <w:pPr>
              <w:pStyle w:val="Contenudetableau"/>
              <w:spacing w:line="260" w:lineRule="exact"/>
              <w:rPr>
                <w:rStyle w:val="Lienhypertexte"/>
                <w:rFonts w:ascii="Arial" w:hAnsi="Arial" w:cs="Arial"/>
                <w:sz w:val="18"/>
                <w:szCs w:val="18"/>
              </w:rPr>
            </w:pPr>
            <w:hyperlink w:anchor="_Annexe_61_:" w:history="1">
              <w:r w:rsidR="00711441" w:rsidRPr="00180F26">
                <w:rPr>
                  <w:rStyle w:val="Lienhypertexte"/>
                  <w:rFonts w:ascii="Arial" w:hAnsi="Arial" w:cs="Arial"/>
                  <w:sz w:val="18"/>
                  <w:szCs w:val="18"/>
                </w:rPr>
                <w:t>Lien</w:t>
              </w:r>
            </w:hyperlink>
          </w:p>
        </w:tc>
      </w:tr>
      <w:tr w:rsidR="00711441" w:rsidRPr="00180F26" w14:paraId="351E7213" w14:textId="77777777" w:rsidTr="00CE5BF2">
        <w:trPr>
          <w:trHeight w:val="341"/>
        </w:trPr>
        <w:tc>
          <w:tcPr>
            <w:tcW w:w="1133" w:type="dxa"/>
            <w:tcBorders>
              <w:left w:val="single" w:sz="4" w:space="0" w:color="auto"/>
              <w:right w:val="single" w:sz="4" w:space="0" w:color="auto"/>
            </w:tcBorders>
            <w:shd w:val="clear" w:color="auto" w:fill="FFFFFF" w:themeFill="background1"/>
          </w:tcPr>
          <w:p w14:paraId="57650403"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62</w:t>
            </w:r>
          </w:p>
        </w:tc>
        <w:tc>
          <w:tcPr>
            <w:tcW w:w="7651" w:type="dxa"/>
            <w:tcBorders>
              <w:left w:val="single" w:sz="4" w:space="0" w:color="auto"/>
              <w:right w:val="single" w:sz="4" w:space="0" w:color="auto"/>
            </w:tcBorders>
            <w:shd w:val="clear" w:color="auto" w:fill="FFFFFF" w:themeFill="background1"/>
          </w:tcPr>
          <w:p w14:paraId="5957CA4B"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Formulaire pour introduire une demande de suspension complémentaire des cours pour l’organisation d’une formation professionnelle continue supplémentaire motivée par des circonstances exceptionnelles</w:t>
            </w:r>
          </w:p>
        </w:tc>
        <w:tc>
          <w:tcPr>
            <w:tcW w:w="855" w:type="dxa"/>
            <w:tcBorders>
              <w:left w:val="single" w:sz="4" w:space="0" w:color="auto"/>
              <w:right w:val="single" w:sz="4" w:space="0" w:color="auto"/>
            </w:tcBorders>
            <w:shd w:val="clear" w:color="auto" w:fill="FFFFFF" w:themeFill="background1"/>
          </w:tcPr>
          <w:p w14:paraId="17F88BF8" w14:textId="3E957B97" w:rsidR="00711441" w:rsidRPr="00180F26" w:rsidRDefault="0011068A" w:rsidP="00FB6B15">
            <w:pPr>
              <w:pStyle w:val="Contenudetableau"/>
              <w:spacing w:line="260" w:lineRule="exact"/>
              <w:rPr>
                <w:rStyle w:val="Lienhypertexte"/>
                <w:rFonts w:ascii="Arial" w:hAnsi="Arial" w:cs="Arial"/>
                <w:sz w:val="18"/>
                <w:szCs w:val="18"/>
              </w:rPr>
            </w:pPr>
            <w:hyperlink w:anchor="_Annexe_2_:_3" w:history="1">
              <w:r w:rsidR="00711441" w:rsidRPr="00180F26">
                <w:rPr>
                  <w:rStyle w:val="Lienhypertexte"/>
                  <w:rFonts w:ascii="Arial" w:hAnsi="Arial" w:cs="Arial"/>
                  <w:sz w:val="18"/>
                  <w:szCs w:val="18"/>
                </w:rPr>
                <w:t>Lien</w:t>
              </w:r>
            </w:hyperlink>
          </w:p>
        </w:tc>
      </w:tr>
      <w:tr w:rsidR="00711441" w:rsidRPr="00180F26" w14:paraId="2EEE12CC"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6C0B1998"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63</w:t>
            </w:r>
          </w:p>
        </w:tc>
        <w:tc>
          <w:tcPr>
            <w:tcW w:w="7651" w:type="dxa"/>
            <w:tcBorders>
              <w:left w:val="single" w:sz="4" w:space="0" w:color="auto"/>
              <w:right w:val="single" w:sz="4" w:space="0" w:color="auto"/>
            </w:tcBorders>
            <w:shd w:val="clear" w:color="auto" w:fill="FFFFFF" w:themeFill="background1"/>
          </w:tcPr>
          <w:p w14:paraId="00E1BC22"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Informations relatives à la gratuité pour l’enseignement maternel</w:t>
            </w:r>
          </w:p>
        </w:tc>
        <w:tc>
          <w:tcPr>
            <w:tcW w:w="855" w:type="dxa"/>
            <w:tcBorders>
              <w:left w:val="single" w:sz="4" w:space="0" w:color="auto"/>
              <w:right w:val="single" w:sz="4" w:space="0" w:color="auto"/>
            </w:tcBorders>
            <w:shd w:val="clear" w:color="auto" w:fill="FFFFFF" w:themeFill="background1"/>
          </w:tcPr>
          <w:p w14:paraId="6EFB04A5" w14:textId="15270BBA" w:rsidR="00711441" w:rsidRPr="00180F26" w:rsidRDefault="0011068A" w:rsidP="00FB6B15">
            <w:pPr>
              <w:pStyle w:val="Contenudetableau"/>
              <w:spacing w:line="260" w:lineRule="exact"/>
              <w:rPr>
                <w:rStyle w:val="Lienhypertexte"/>
                <w:rFonts w:ascii="Arial" w:hAnsi="Arial" w:cs="Arial"/>
                <w:sz w:val="18"/>
                <w:szCs w:val="18"/>
              </w:rPr>
            </w:pPr>
            <w:hyperlink w:anchor="_Annexe_63_:" w:history="1">
              <w:r w:rsidR="00711441" w:rsidRPr="00180F26">
                <w:rPr>
                  <w:rStyle w:val="Lienhypertexte"/>
                  <w:rFonts w:ascii="Arial" w:hAnsi="Arial" w:cs="Arial"/>
                  <w:sz w:val="18"/>
                  <w:szCs w:val="18"/>
                </w:rPr>
                <w:t>Lien</w:t>
              </w:r>
            </w:hyperlink>
          </w:p>
        </w:tc>
      </w:tr>
      <w:tr w:rsidR="00711441" w:rsidRPr="00180F26" w14:paraId="1D13CB44" w14:textId="77777777" w:rsidTr="00CE5BF2">
        <w:trPr>
          <w:trHeight w:val="341"/>
        </w:trPr>
        <w:tc>
          <w:tcPr>
            <w:tcW w:w="1133" w:type="dxa"/>
            <w:tcBorders>
              <w:left w:val="single" w:sz="4" w:space="0" w:color="auto"/>
              <w:right w:val="single" w:sz="4" w:space="0" w:color="auto"/>
            </w:tcBorders>
            <w:shd w:val="clear" w:color="auto" w:fill="FFFFFF" w:themeFill="background1"/>
          </w:tcPr>
          <w:p w14:paraId="7E53EDDA"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64</w:t>
            </w:r>
          </w:p>
        </w:tc>
        <w:tc>
          <w:tcPr>
            <w:tcW w:w="7651" w:type="dxa"/>
            <w:tcBorders>
              <w:left w:val="single" w:sz="4" w:space="0" w:color="auto"/>
              <w:right w:val="single" w:sz="4" w:space="0" w:color="auto"/>
            </w:tcBorders>
            <w:shd w:val="clear" w:color="auto" w:fill="FFFFFF" w:themeFill="background1"/>
          </w:tcPr>
          <w:p w14:paraId="74D8CAEA"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Informations relatives à la gratuité pour l’enseignement primaire : maturité 1 et 2</w:t>
            </w:r>
          </w:p>
        </w:tc>
        <w:tc>
          <w:tcPr>
            <w:tcW w:w="855" w:type="dxa"/>
            <w:tcBorders>
              <w:left w:val="single" w:sz="4" w:space="0" w:color="auto"/>
              <w:right w:val="single" w:sz="4" w:space="0" w:color="auto"/>
            </w:tcBorders>
            <w:shd w:val="clear" w:color="auto" w:fill="FFFFFF" w:themeFill="background1"/>
          </w:tcPr>
          <w:p w14:paraId="3BED63A0" w14:textId="41835A3E" w:rsidR="00711441" w:rsidRPr="00180F26" w:rsidRDefault="0011068A" w:rsidP="00FB6B15">
            <w:pPr>
              <w:pStyle w:val="Contenudetableau"/>
              <w:spacing w:line="260" w:lineRule="exact"/>
              <w:rPr>
                <w:rStyle w:val="Lienhypertexte"/>
                <w:rFonts w:ascii="Arial" w:hAnsi="Arial" w:cs="Arial"/>
                <w:sz w:val="18"/>
                <w:szCs w:val="18"/>
              </w:rPr>
            </w:pPr>
            <w:hyperlink w:anchor="_Annexe_64_:" w:history="1">
              <w:r w:rsidR="00711441" w:rsidRPr="00180F26">
                <w:rPr>
                  <w:rStyle w:val="Lienhypertexte"/>
                  <w:rFonts w:ascii="Arial" w:hAnsi="Arial" w:cs="Arial"/>
                  <w:sz w:val="18"/>
                  <w:szCs w:val="18"/>
                </w:rPr>
                <w:t>Lien</w:t>
              </w:r>
            </w:hyperlink>
          </w:p>
        </w:tc>
      </w:tr>
      <w:tr w:rsidR="00711441" w:rsidRPr="00180F26" w14:paraId="7109C0D3"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1B69B6E3"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65</w:t>
            </w:r>
          </w:p>
        </w:tc>
        <w:tc>
          <w:tcPr>
            <w:tcW w:w="7651" w:type="dxa"/>
            <w:tcBorders>
              <w:left w:val="single" w:sz="4" w:space="0" w:color="auto"/>
              <w:right w:val="single" w:sz="4" w:space="0" w:color="auto"/>
            </w:tcBorders>
            <w:shd w:val="clear" w:color="auto" w:fill="FFFFFF" w:themeFill="background1"/>
          </w:tcPr>
          <w:p w14:paraId="4199EB5F"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Informations relatives à la gratuité pour l’enseignement primaire : maturité 3 et 4</w:t>
            </w:r>
          </w:p>
        </w:tc>
        <w:tc>
          <w:tcPr>
            <w:tcW w:w="855" w:type="dxa"/>
            <w:tcBorders>
              <w:left w:val="single" w:sz="4" w:space="0" w:color="auto"/>
              <w:right w:val="single" w:sz="4" w:space="0" w:color="auto"/>
            </w:tcBorders>
            <w:shd w:val="clear" w:color="auto" w:fill="FFFFFF" w:themeFill="background1"/>
          </w:tcPr>
          <w:p w14:paraId="48E76B3C" w14:textId="6CC4564C" w:rsidR="00711441" w:rsidRPr="00180F26" w:rsidRDefault="0011068A" w:rsidP="00FB6B15">
            <w:pPr>
              <w:pStyle w:val="Contenudetableau"/>
              <w:spacing w:line="260" w:lineRule="exact"/>
              <w:rPr>
                <w:rStyle w:val="Lienhypertexte"/>
                <w:rFonts w:ascii="Arial" w:hAnsi="Arial" w:cs="Arial"/>
                <w:sz w:val="18"/>
                <w:szCs w:val="18"/>
              </w:rPr>
            </w:pPr>
            <w:hyperlink w:anchor="_Annexe_65_:" w:history="1">
              <w:r w:rsidR="00711441" w:rsidRPr="00180F26">
                <w:rPr>
                  <w:rStyle w:val="Lienhypertexte"/>
                  <w:rFonts w:ascii="Arial" w:hAnsi="Arial" w:cs="Arial"/>
                  <w:sz w:val="18"/>
                  <w:szCs w:val="18"/>
                </w:rPr>
                <w:t>Lien</w:t>
              </w:r>
            </w:hyperlink>
          </w:p>
        </w:tc>
      </w:tr>
      <w:tr w:rsidR="00711441" w:rsidRPr="00180F26" w14:paraId="219D3CBD" w14:textId="77777777" w:rsidTr="00CE5BF2">
        <w:trPr>
          <w:trHeight w:val="341"/>
        </w:trPr>
        <w:tc>
          <w:tcPr>
            <w:tcW w:w="1133" w:type="dxa"/>
            <w:tcBorders>
              <w:left w:val="single" w:sz="4" w:space="0" w:color="auto"/>
              <w:right w:val="single" w:sz="4" w:space="0" w:color="auto"/>
            </w:tcBorders>
            <w:shd w:val="clear" w:color="auto" w:fill="FFFFFF" w:themeFill="background1"/>
          </w:tcPr>
          <w:p w14:paraId="1E374B4D"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66</w:t>
            </w:r>
          </w:p>
        </w:tc>
        <w:tc>
          <w:tcPr>
            <w:tcW w:w="7651" w:type="dxa"/>
            <w:tcBorders>
              <w:left w:val="single" w:sz="4" w:space="0" w:color="auto"/>
              <w:right w:val="single" w:sz="4" w:space="0" w:color="auto"/>
            </w:tcBorders>
            <w:shd w:val="clear" w:color="auto" w:fill="FFFFFF" w:themeFill="background1"/>
          </w:tcPr>
          <w:p w14:paraId="4A508B22"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Modèle de base de protocole de collaboration avec les services de police</w:t>
            </w:r>
          </w:p>
        </w:tc>
        <w:tc>
          <w:tcPr>
            <w:tcW w:w="855" w:type="dxa"/>
            <w:tcBorders>
              <w:left w:val="single" w:sz="4" w:space="0" w:color="auto"/>
              <w:right w:val="single" w:sz="4" w:space="0" w:color="auto"/>
            </w:tcBorders>
            <w:shd w:val="clear" w:color="auto" w:fill="FFFFFF" w:themeFill="background1"/>
          </w:tcPr>
          <w:p w14:paraId="0EF6801B" w14:textId="058DD8BA" w:rsidR="00711441" w:rsidRPr="00180F26" w:rsidRDefault="0011068A" w:rsidP="00FB6B15">
            <w:pPr>
              <w:pStyle w:val="Contenudetableau"/>
              <w:spacing w:line="260" w:lineRule="exact"/>
              <w:rPr>
                <w:rStyle w:val="Lienhypertexte"/>
                <w:rFonts w:ascii="Arial" w:hAnsi="Arial" w:cs="Arial"/>
                <w:sz w:val="18"/>
                <w:szCs w:val="18"/>
              </w:rPr>
            </w:pPr>
            <w:hyperlink w:anchor="_Annexe_66_:" w:history="1">
              <w:r w:rsidR="00711441" w:rsidRPr="00180F26">
                <w:rPr>
                  <w:rStyle w:val="Lienhypertexte"/>
                  <w:rFonts w:ascii="Arial" w:hAnsi="Arial" w:cs="Arial"/>
                  <w:sz w:val="18"/>
                  <w:szCs w:val="18"/>
                </w:rPr>
                <w:t>Lien</w:t>
              </w:r>
            </w:hyperlink>
          </w:p>
        </w:tc>
      </w:tr>
      <w:tr w:rsidR="00711441" w:rsidRPr="00180F26" w14:paraId="5A6EBDC0"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282FE997"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67</w:t>
            </w:r>
          </w:p>
        </w:tc>
        <w:tc>
          <w:tcPr>
            <w:tcW w:w="7651" w:type="dxa"/>
            <w:tcBorders>
              <w:left w:val="single" w:sz="4" w:space="0" w:color="auto"/>
              <w:right w:val="single" w:sz="4" w:space="0" w:color="auto"/>
            </w:tcBorders>
            <w:shd w:val="clear" w:color="auto" w:fill="FFFFFF" w:themeFill="background1"/>
          </w:tcPr>
          <w:p w14:paraId="512111E8"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SEJOUR PEDAGOGIQUE AVEC NUITEE(S)</w:t>
            </w:r>
          </w:p>
        </w:tc>
        <w:tc>
          <w:tcPr>
            <w:tcW w:w="855" w:type="dxa"/>
            <w:tcBorders>
              <w:left w:val="single" w:sz="4" w:space="0" w:color="auto"/>
              <w:right w:val="single" w:sz="4" w:space="0" w:color="auto"/>
            </w:tcBorders>
            <w:shd w:val="clear" w:color="auto" w:fill="FFFFFF" w:themeFill="background1"/>
          </w:tcPr>
          <w:p w14:paraId="7CB8D921" w14:textId="153CBC53" w:rsidR="00711441" w:rsidRPr="00180F26" w:rsidRDefault="0011068A" w:rsidP="00FB6B15">
            <w:pPr>
              <w:pStyle w:val="Contenudetableau"/>
              <w:spacing w:line="260" w:lineRule="exact"/>
              <w:rPr>
                <w:rStyle w:val="Lienhypertexte"/>
                <w:rFonts w:ascii="Arial" w:hAnsi="Arial" w:cs="Arial"/>
                <w:sz w:val="18"/>
                <w:szCs w:val="18"/>
              </w:rPr>
            </w:pPr>
            <w:hyperlink w:anchor="_Annexe_67" w:history="1">
              <w:r w:rsidR="00711441" w:rsidRPr="00180F26">
                <w:rPr>
                  <w:rStyle w:val="Lienhypertexte"/>
                  <w:rFonts w:ascii="Arial" w:hAnsi="Arial" w:cs="Arial"/>
                  <w:sz w:val="18"/>
                  <w:szCs w:val="18"/>
                </w:rPr>
                <w:t>Lien</w:t>
              </w:r>
            </w:hyperlink>
          </w:p>
        </w:tc>
      </w:tr>
      <w:tr w:rsidR="00711441" w:rsidRPr="00180F26" w14:paraId="5DABF47C" w14:textId="77777777" w:rsidTr="00CE5BF2">
        <w:trPr>
          <w:trHeight w:val="341"/>
        </w:trPr>
        <w:tc>
          <w:tcPr>
            <w:tcW w:w="1133" w:type="dxa"/>
            <w:tcBorders>
              <w:left w:val="single" w:sz="4" w:space="0" w:color="auto"/>
              <w:right w:val="single" w:sz="4" w:space="0" w:color="auto"/>
            </w:tcBorders>
            <w:shd w:val="clear" w:color="auto" w:fill="FFFFFF" w:themeFill="background1"/>
          </w:tcPr>
          <w:p w14:paraId="657244D7"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68</w:t>
            </w:r>
          </w:p>
        </w:tc>
        <w:tc>
          <w:tcPr>
            <w:tcW w:w="7651" w:type="dxa"/>
            <w:tcBorders>
              <w:left w:val="single" w:sz="4" w:space="0" w:color="auto"/>
              <w:right w:val="single" w:sz="4" w:space="0" w:color="auto"/>
            </w:tcBorders>
            <w:shd w:val="clear" w:color="auto" w:fill="FFFFFF" w:themeFill="background1"/>
          </w:tcPr>
          <w:p w14:paraId="6BC7E0FE"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PARTICIPATION</w:t>
            </w:r>
          </w:p>
        </w:tc>
        <w:tc>
          <w:tcPr>
            <w:tcW w:w="855" w:type="dxa"/>
            <w:tcBorders>
              <w:left w:val="single" w:sz="4" w:space="0" w:color="auto"/>
              <w:right w:val="single" w:sz="4" w:space="0" w:color="auto"/>
            </w:tcBorders>
            <w:shd w:val="clear" w:color="auto" w:fill="FFFFFF" w:themeFill="background1"/>
          </w:tcPr>
          <w:p w14:paraId="6E0F57E6" w14:textId="7649C5A4" w:rsidR="00711441" w:rsidRPr="00180F26" w:rsidRDefault="0011068A" w:rsidP="00FB6B15">
            <w:pPr>
              <w:pStyle w:val="Contenudetableau"/>
              <w:spacing w:line="260" w:lineRule="exact"/>
              <w:rPr>
                <w:rStyle w:val="Lienhypertexte"/>
                <w:rFonts w:ascii="Arial" w:hAnsi="Arial" w:cs="Arial"/>
                <w:sz w:val="18"/>
                <w:szCs w:val="18"/>
              </w:rPr>
            </w:pPr>
            <w:hyperlink w:anchor="_Annexe_68" w:history="1">
              <w:r w:rsidR="00711441" w:rsidRPr="00180F26">
                <w:rPr>
                  <w:rStyle w:val="Lienhypertexte"/>
                  <w:rFonts w:ascii="Arial" w:hAnsi="Arial" w:cs="Arial"/>
                  <w:sz w:val="18"/>
                  <w:szCs w:val="18"/>
                </w:rPr>
                <w:t>Lien</w:t>
              </w:r>
            </w:hyperlink>
          </w:p>
        </w:tc>
      </w:tr>
      <w:tr w:rsidR="00711441" w:rsidRPr="00180F26" w14:paraId="4C141C35" w14:textId="77777777" w:rsidTr="00CE5BF2">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right w:val="single" w:sz="4" w:space="0" w:color="auto"/>
            </w:tcBorders>
            <w:shd w:val="clear" w:color="auto" w:fill="FFFFFF" w:themeFill="background1"/>
          </w:tcPr>
          <w:p w14:paraId="28CF2279"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69</w:t>
            </w:r>
          </w:p>
        </w:tc>
        <w:tc>
          <w:tcPr>
            <w:tcW w:w="7651" w:type="dxa"/>
            <w:tcBorders>
              <w:left w:val="single" w:sz="4" w:space="0" w:color="auto"/>
              <w:right w:val="single" w:sz="4" w:space="0" w:color="auto"/>
            </w:tcBorders>
            <w:shd w:val="clear" w:color="auto" w:fill="FFFFFF" w:themeFill="background1"/>
          </w:tcPr>
          <w:p w14:paraId="2D6A453D"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ENCADREMENT</w:t>
            </w:r>
          </w:p>
        </w:tc>
        <w:tc>
          <w:tcPr>
            <w:tcW w:w="855" w:type="dxa"/>
            <w:tcBorders>
              <w:left w:val="single" w:sz="4" w:space="0" w:color="auto"/>
              <w:right w:val="single" w:sz="4" w:space="0" w:color="auto"/>
            </w:tcBorders>
            <w:shd w:val="clear" w:color="auto" w:fill="FFFFFF" w:themeFill="background1"/>
          </w:tcPr>
          <w:p w14:paraId="60EF015C" w14:textId="0EA220D2" w:rsidR="00711441" w:rsidRPr="00180F26" w:rsidRDefault="0011068A" w:rsidP="00FB6B15">
            <w:pPr>
              <w:pStyle w:val="Contenudetableau"/>
              <w:spacing w:line="260" w:lineRule="exact"/>
              <w:rPr>
                <w:rStyle w:val="Lienhypertexte"/>
                <w:rFonts w:ascii="Arial" w:hAnsi="Arial" w:cs="Arial"/>
                <w:sz w:val="18"/>
                <w:szCs w:val="18"/>
              </w:rPr>
            </w:pPr>
            <w:hyperlink w:anchor="_Annexe_69" w:history="1">
              <w:r w:rsidR="00711441" w:rsidRPr="00180F26">
                <w:rPr>
                  <w:rStyle w:val="Lienhypertexte"/>
                  <w:rFonts w:ascii="Arial" w:hAnsi="Arial" w:cs="Arial"/>
                  <w:sz w:val="18"/>
                  <w:szCs w:val="18"/>
                </w:rPr>
                <w:t>Lien</w:t>
              </w:r>
            </w:hyperlink>
          </w:p>
        </w:tc>
      </w:tr>
      <w:tr w:rsidR="00711441" w:rsidRPr="00180F26" w14:paraId="299AFA24" w14:textId="77777777" w:rsidTr="000E2354">
        <w:trPr>
          <w:trHeight w:val="341"/>
        </w:trPr>
        <w:tc>
          <w:tcPr>
            <w:tcW w:w="1133" w:type="dxa"/>
            <w:tcBorders>
              <w:left w:val="single" w:sz="4" w:space="0" w:color="auto"/>
              <w:bottom w:val="nil"/>
              <w:right w:val="single" w:sz="4" w:space="0" w:color="auto"/>
            </w:tcBorders>
            <w:shd w:val="clear" w:color="auto" w:fill="FFFFFF" w:themeFill="background1"/>
          </w:tcPr>
          <w:p w14:paraId="3A8B0BC6"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Annexe 70</w:t>
            </w:r>
          </w:p>
        </w:tc>
        <w:tc>
          <w:tcPr>
            <w:tcW w:w="7651" w:type="dxa"/>
            <w:tcBorders>
              <w:left w:val="single" w:sz="4" w:space="0" w:color="auto"/>
              <w:bottom w:val="nil"/>
              <w:right w:val="single" w:sz="4" w:space="0" w:color="auto"/>
            </w:tcBorders>
            <w:shd w:val="clear" w:color="auto" w:fill="FFFFFF" w:themeFill="background1"/>
          </w:tcPr>
          <w:p w14:paraId="034F81B3"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SEJOUR PEDAGOGIQUE AVEC NUITEE(S)</w:t>
            </w:r>
          </w:p>
          <w:p w14:paraId="1C2F708B" w14:textId="77777777" w:rsidR="00711441" w:rsidRPr="00180F26" w:rsidRDefault="00711441" w:rsidP="00FB6B15">
            <w:pPr>
              <w:pStyle w:val="Contenudetableau"/>
              <w:spacing w:after="40"/>
              <w:rPr>
                <w:rFonts w:ascii="Arial" w:hAnsi="Arial"/>
                <w:sz w:val="18"/>
                <w:szCs w:val="18"/>
              </w:rPr>
            </w:pPr>
            <w:r w:rsidRPr="00180F26">
              <w:rPr>
                <w:rFonts w:ascii="Arial" w:hAnsi="Arial"/>
                <w:sz w:val="18"/>
                <w:szCs w:val="18"/>
              </w:rPr>
              <w:t>Renseignements complémentaires d’ordre pédagogique</w:t>
            </w:r>
          </w:p>
        </w:tc>
        <w:tc>
          <w:tcPr>
            <w:tcW w:w="855" w:type="dxa"/>
            <w:tcBorders>
              <w:left w:val="single" w:sz="4" w:space="0" w:color="auto"/>
              <w:bottom w:val="nil"/>
              <w:right w:val="single" w:sz="4" w:space="0" w:color="auto"/>
            </w:tcBorders>
            <w:shd w:val="clear" w:color="auto" w:fill="FFFFFF" w:themeFill="background1"/>
          </w:tcPr>
          <w:p w14:paraId="62FD4708" w14:textId="15D0C2AF" w:rsidR="00711441" w:rsidRPr="00180F26" w:rsidRDefault="0011068A" w:rsidP="00FB6B15">
            <w:pPr>
              <w:pStyle w:val="Contenudetableau"/>
              <w:spacing w:line="260" w:lineRule="exact"/>
              <w:rPr>
                <w:rStyle w:val="Lienhypertexte"/>
                <w:rFonts w:ascii="Arial" w:hAnsi="Arial" w:cs="Arial"/>
                <w:sz w:val="18"/>
                <w:szCs w:val="18"/>
              </w:rPr>
            </w:pPr>
            <w:hyperlink w:anchor="_Annexe_70" w:history="1">
              <w:r w:rsidR="00711441" w:rsidRPr="00180F26">
                <w:rPr>
                  <w:rStyle w:val="Lienhypertexte"/>
                  <w:rFonts w:ascii="Arial" w:hAnsi="Arial" w:cs="Arial"/>
                  <w:sz w:val="18"/>
                  <w:szCs w:val="18"/>
                </w:rPr>
                <w:t>Lien</w:t>
              </w:r>
            </w:hyperlink>
          </w:p>
        </w:tc>
      </w:tr>
      <w:tr w:rsidR="0032181F" w:rsidRPr="00180F26" w14:paraId="6D9F3A5D"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1133" w:type="dxa"/>
            <w:tcBorders>
              <w:left w:val="single" w:sz="4" w:space="0" w:color="auto"/>
              <w:bottom w:val="nil"/>
              <w:right w:val="single" w:sz="4" w:space="0" w:color="auto"/>
            </w:tcBorders>
            <w:shd w:val="clear" w:color="auto" w:fill="FFFFFF" w:themeFill="background1"/>
          </w:tcPr>
          <w:p w14:paraId="5D77D90D" w14:textId="032ED83B" w:rsidR="0032181F" w:rsidRPr="00180F26" w:rsidRDefault="0032181F" w:rsidP="0032181F">
            <w:pPr>
              <w:pStyle w:val="Contenudetableau"/>
              <w:spacing w:after="40"/>
              <w:rPr>
                <w:rFonts w:ascii="Arial" w:hAnsi="Arial"/>
                <w:sz w:val="18"/>
                <w:szCs w:val="18"/>
              </w:rPr>
            </w:pPr>
            <w:r w:rsidRPr="00180F26">
              <w:rPr>
                <w:rFonts w:asciiTheme="minorHAnsi" w:hAnsiTheme="minorHAnsi" w:cstheme="minorHAnsi"/>
                <w:sz w:val="20"/>
              </w:rPr>
              <w:t>Annexe 75</w:t>
            </w:r>
          </w:p>
        </w:tc>
        <w:tc>
          <w:tcPr>
            <w:tcW w:w="7651" w:type="dxa"/>
            <w:tcBorders>
              <w:left w:val="single" w:sz="4" w:space="0" w:color="auto"/>
              <w:bottom w:val="nil"/>
              <w:right w:val="single" w:sz="4" w:space="0" w:color="auto"/>
            </w:tcBorders>
            <w:shd w:val="clear" w:color="auto" w:fill="FFFFFF" w:themeFill="background1"/>
          </w:tcPr>
          <w:p w14:paraId="59CEB3C5" w14:textId="372A126C" w:rsidR="0032181F" w:rsidRPr="00180F26" w:rsidRDefault="0032181F" w:rsidP="0032181F">
            <w:pPr>
              <w:pStyle w:val="Contenudetableau"/>
              <w:spacing w:after="40"/>
              <w:rPr>
                <w:rFonts w:ascii="Arial" w:hAnsi="Arial"/>
                <w:sz w:val="18"/>
                <w:szCs w:val="18"/>
              </w:rPr>
            </w:pPr>
            <w:r w:rsidRPr="00180F26">
              <w:rPr>
                <w:rFonts w:asciiTheme="minorHAnsi" w:hAnsiTheme="minorHAnsi" w:cstheme="minorHAnsi"/>
                <w:sz w:val="20"/>
              </w:rPr>
              <w:t>Estimation des frais scolaires (Maternel)</w:t>
            </w:r>
          </w:p>
        </w:tc>
        <w:tc>
          <w:tcPr>
            <w:tcW w:w="855" w:type="dxa"/>
            <w:tcBorders>
              <w:left w:val="single" w:sz="4" w:space="0" w:color="auto"/>
              <w:bottom w:val="nil"/>
              <w:right w:val="single" w:sz="4" w:space="0" w:color="auto"/>
            </w:tcBorders>
            <w:shd w:val="clear" w:color="auto" w:fill="FFFFFF" w:themeFill="background1"/>
          </w:tcPr>
          <w:p w14:paraId="69D3638E" w14:textId="64117B8C" w:rsidR="0032181F" w:rsidRPr="00180F26" w:rsidRDefault="0011068A" w:rsidP="0032181F">
            <w:pPr>
              <w:pStyle w:val="Contenudetableau"/>
              <w:spacing w:line="260" w:lineRule="exact"/>
            </w:pPr>
            <w:hyperlink w:anchor="_Annexe_71_:_2" w:history="1">
              <w:r w:rsidR="0032181F" w:rsidRPr="00180F26">
                <w:rPr>
                  <w:rStyle w:val="Lienhypertexte"/>
                  <w:rFonts w:asciiTheme="minorHAnsi" w:hAnsiTheme="minorHAnsi" w:cstheme="minorHAnsi"/>
                  <w:sz w:val="20"/>
                </w:rPr>
                <w:t>Lien</w:t>
              </w:r>
            </w:hyperlink>
          </w:p>
        </w:tc>
      </w:tr>
      <w:tr w:rsidR="0032181F" w:rsidRPr="00180F26" w14:paraId="527ABB19" w14:textId="77777777" w:rsidTr="000E2354">
        <w:trPr>
          <w:trHeight w:val="341"/>
        </w:trPr>
        <w:tc>
          <w:tcPr>
            <w:tcW w:w="1133" w:type="dxa"/>
            <w:tcBorders>
              <w:left w:val="single" w:sz="4" w:space="0" w:color="auto"/>
              <w:bottom w:val="nil"/>
              <w:right w:val="single" w:sz="4" w:space="0" w:color="auto"/>
            </w:tcBorders>
            <w:shd w:val="clear" w:color="auto" w:fill="FFFFFF" w:themeFill="background1"/>
          </w:tcPr>
          <w:p w14:paraId="50695B6A" w14:textId="0DBD9130" w:rsidR="0032181F" w:rsidRPr="00180F26" w:rsidRDefault="0032181F" w:rsidP="0032181F">
            <w:pPr>
              <w:pStyle w:val="Contenudetableau"/>
              <w:spacing w:after="40"/>
              <w:rPr>
                <w:rFonts w:ascii="Arial" w:hAnsi="Arial"/>
                <w:sz w:val="18"/>
                <w:szCs w:val="18"/>
              </w:rPr>
            </w:pPr>
            <w:r w:rsidRPr="00180F26">
              <w:rPr>
                <w:rFonts w:asciiTheme="minorHAnsi" w:hAnsiTheme="minorHAnsi" w:cstheme="minorHAnsi"/>
                <w:sz w:val="20"/>
              </w:rPr>
              <w:t>Annexe 76</w:t>
            </w:r>
          </w:p>
        </w:tc>
        <w:tc>
          <w:tcPr>
            <w:tcW w:w="7651" w:type="dxa"/>
            <w:tcBorders>
              <w:left w:val="single" w:sz="4" w:space="0" w:color="auto"/>
              <w:bottom w:val="nil"/>
              <w:right w:val="single" w:sz="4" w:space="0" w:color="auto"/>
            </w:tcBorders>
            <w:shd w:val="clear" w:color="auto" w:fill="FFFFFF" w:themeFill="background1"/>
          </w:tcPr>
          <w:p w14:paraId="74E4D203" w14:textId="3C77A46C" w:rsidR="0032181F" w:rsidRPr="00180F26" w:rsidRDefault="0032181F" w:rsidP="0032181F">
            <w:pPr>
              <w:pStyle w:val="Contenudetableau"/>
              <w:spacing w:after="40"/>
              <w:rPr>
                <w:rFonts w:ascii="Arial" w:hAnsi="Arial"/>
                <w:sz w:val="18"/>
                <w:szCs w:val="18"/>
              </w:rPr>
            </w:pPr>
            <w:r w:rsidRPr="00180F26">
              <w:rPr>
                <w:rFonts w:asciiTheme="minorHAnsi" w:hAnsiTheme="minorHAnsi" w:cstheme="minorHAnsi"/>
                <w:sz w:val="20"/>
              </w:rPr>
              <w:t>Estimation des frais scolaires (Primaire)</w:t>
            </w:r>
          </w:p>
        </w:tc>
        <w:tc>
          <w:tcPr>
            <w:tcW w:w="855" w:type="dxa"/>
            <w:tcBorders>
              <w:left w:val="single" w:sz="4" w:space="0" w:color="auto"/>
              <w:bottom w:val="nil"/>
              <w:right w:val="single" w:sz="4" w:space="0" w:color="auto"/>
            </w:tcBorders>
            <w:shd w:val="clear" w:color="auto" w:fill="FFFFFF" w:themeFill="background1"/>
          </w:tcPr>
          <w:p w14:paraId="0959BB7F" w14:textId="54EB8FBC" w:rsidR="0032181F" w:rsidRPr="00180F26" w:rsidRDefault="0011068A" w:rsidP="0032181F">
            <w:pPr>
              <w:pStyle w:val="Contenudetableau"/>
              <w:spacing w:line="260" w:lineRule="exact"/>
            </w:pPr>
            <w:hyperlink w:anchor="_Annexe_72_:_2" w:history="1">
              <w:r w:rsidR="0032181F" w:rsidRPr="00180F26">
                <w:rPr>
                  <w:rStyle w:val="Lienhypertexte"/>
                  <w:rFonts w:asciiTheme="minorHAnsi" w:hAnsiTheme="minorHAnsi" w:cstheme="minorHAnsi"/>
                  <w:sz w:val="20"/>
                </w:rPr>
                <w:t>Lien</w:t>
              </w:r>
            </w:hyperlink>
          </w:p>
        </w:tc>
      </w:tr>
      <w:tr w:rsidR="0032181F" w:rsidRPr="00180F26" w14:paraId="5D300259" w14:textId="77777777" w:rsidTr="000E2354">
        <w:trPr>
          <w:cnfStyle w:val="000000100000" w:firstRow="0" w:lastRow="0" w:firstColumn="0" w:lastColumn="0" w:oddVBand="0" w:evenVBand="0" w:oddHBand="1" w:evenHBand="0" w:firstRowFirstColumn="0" w:firstRowLastColumn="0" w:lastRowFirstColumn="0" w:lastRowLastColumn="0"/>
          <w:trHeight w:val="341"/>
        </w:trPr>
        <w:tc>
          <w:tcPr>
            <w:tcW w:w="9639" w:type="dxa"/>
            <w:gridSpan w:val="3"/>
            <w:tcBorders>
              <w:top w:val="nil"/>
              <w:bottom w:val="nil"/>
            </w:tcBorders>
            <w:shd w:val="clear" w:color="auto" w:fill="C6D9F1" w:themeFill="text2" w:themeFillTint="33"/>
          </w:tcPr>
          <w:p w14:paraId="112BED01" w14:textId="23AA7AA0" w:rsidR="0032181F" w:rsidRPr="00180F26" w:rsidRDefault="0032181F" w:rsidP="0032181F">
            <w:pPr>
              <w:pStyle w:val="Contenudetableau"/>
              <w:spacing w:after="40"/>
              <w:jc w:val="center"/>
              <w:rPr>
                <w:rFonts w:ascii="Arial" w:hAnsi="Arial"/>
                <w:sz w:val="22"/>
                <w:szCs w:val="22"/>
              </w:rPr>
            </w:pPr>
            <w:r w:rsidRPr="00180F26">
              <w:rPr>
                <w:rFonts w:ascii="Arial" w:hAnsi="Arial"/>
                <w:b/>
                <w:bCs/>
                <w:sz w:val="22"/>
                <w:szCs w:val="22"/>
              </w:rPr>
              <w:t>PARTIE 5</w:t>
            </w:r>
          </w:p>
        </w:tc>
      </w:tr>
      <w:tr w:rsidR="0032181F" w:rsidRPr="00180F26" w14:paraId="5A489554" w14:textId="77777777" w:rsidTr="000E2354">
        <w:trPr>
          <w:trHeight w:val="341"/>
        </w:trPr>
        <w:tc>
          <w:tcPr>
            <w:tcW w:w="9639" w:type="dxa"/>
            <w:gridSpan w:val="3"/>
            <w:tcBorders>
              <w:top w:val="nil"/>
              <w:left w:val="single" w:sz="4" w:space="0" w:color="auto"/>
              <w:right w:val="single" w:sz="4" w:space="0" w:color="auto"/>
            </w:tcBorders>
            <w:shd w:val="clear" w:color="auto" w:fill="FFFFFF" w:themeFill="background1"/>
          </w:tcPr>
          <w:p w14:paraId="2C91391B" w14:textId="332AE153" w:rsidR="0032181F" w:rsidRPr="00180F26" w:rsidRDefault="0032181F" w:rsidP="0032181F">
            <w:pPr>
              <w:pStyle w:val="Contenudetableau"/>
              <w:spacing w:after="40"/>
              <w:rPr>
                <w:rFonts w:ascii="Arial" w:hAnsi="Arial"/>
                <w:sz w:val="18"/>
                <w:szCs w:val="18"/>
              </w:rPr>
            </w:pPr>
            <w:r w:rsidRPr="00180F26">
              <w:rPr>
                <w:rFonts w:ascii="Arial" w:hAnsi="Arial"/>
                <w:sz w:val="18"/>
                <w:szCs w:val="18"/>
              </w:rPr>
              <w:t>Aucune annexe</w:t>
            </w:r>
          </w:p>
        </w:tc>
      </w:tr>
    </w:tbl>
    <w:p w14:paraId="07F765EB" w14:textId="2A9E2AB2" w:rsidR="00C84F40" w:rsidRPr="00180F26" w:rsidRDefault="00C84F40" w:rsidP="00C84F40">
      <w:pPr>
        <w:rPr>
          <w:lang w:eastAsia="fr-BE"/>
        </w:rPr>
      </w:pPr>
    </w:p>
    <w:p w14:paraId="3BFF001C" w14:textId="570A48D3" w:rsidR="00161980" w:rsidRPr="00180F26" w:rsidRDefault="00C84F40" w:rsidP="00161980">
      <w:pPr>
        <w:pStyle w:val="Titre2"/>
      </w:pPr>
      <w:r w:rsidRPr="00180F26">
        <w:br w:type="page"/>
      </w:r>
    </w:p>
    <w:p w14:paraId="6DE15C43" w14:textId="77777777" w:rsidR="00911917" w:rsidRPr="00180F26" w:rsidRDefault="00911917" w:rsidP="00911917">
      <w:pPr>
        <w:rPr>
          <w:rFonts w:ascii="Arial" w:hAnsi="Arial" w:cs="Arial"/>
          <w:sz w:val="10"/>
          <w:szCs w:val="10"/>
        </w:rPr>
      </w:pPr>
    </w:p>
    <w:p w14:paraId="2444B903" w14:textId="47FEB701" w:rsidR="00911917" w:rsidRPr="00180F26" w:rsidRDefault="00911917" w:rsidP="00911917">
      <w:pPr>
        <w:pStyle w:val="Titre1"/>
        <w:pBdr>
          <w:top w:val="single" w:sz="6" w:space="10" w:color="1E436C"/>
          <w:left w:val="single" w:sz="6" w:space="5" w:color="1E436C"/>
          <w:bottom w:val="single" w:sz="6" w:space="10" w:color="1E436C"/>
          <w:right w:val="single" w:sz="6" w:space="5" w:color="1E436C"/>
        </w:pBdr>
        <w:shd w:val="clear" w:color="auto" w:fill="E9EEF3"/>
        <w:rPr>
          <w:rFonts w:ascii="Arial" w:hAnsi="Arial" w:cs="Arial"/>
          <w:b/>
          <w:bCs/>
          <w:caps w:val="0"/>
          <w:color w:val="auto"/>
          <w:sz w:val="40"/>
          <w:szCs w:val="40"/>
        </w:rPr>
      </w:pPr>
      <w:bookmarkStart w:id="3" w:name="_Toc201927632"/>
      <w:r w:rsidRPr="00180F26">
        <w:rPr>
          <w:rFonts w:ascii="Arial" w:hAnsi="Arial" w:cs="Arial"/>
          <w:b/>
          <w:bCs/>
          <w:caps w:val="0"/>
          <w:color w:val="auto"/>
          <w:sz w:val="40"/>
          <w:szCs w:val="40"/>
        </w:rPr>
        <w:t xml:space="preserve">Annexes : </w:t>
      </w:r>
      <w:r w:rsidRPr="00180F26">
        <w:rPr>
          <w:rFonts w:ascii="Arial" w:hAnsi="Arial" w:cs="Arial"/>
          <w:caps w:val="0"/>
          <w:color w:val="auto"/>
          <w:sz w:val="40"/>
          <w:szCs w:val="40"/>
        </w:rPr>
        <w:t>- PARTIE 1 -</w:t>
      </w:r>
      <w:bookmarkEnd w:id="3"/>
    </w:p>
    <w:p w14:paraId="7B7A5B90" w14:textId="77777777" w:rsidR="00911917" w:rsidRPr="00180F26" w:rsidRDefault="00911917" w:rsidP="00911917">
      <w:pPr>
        <w:rPr>
          <w:rFonts w:ascii="Arial" w:eastAsiaTheme="majorEastAsia" w:hAnsi="Arial" w:cs="Arial"/>
          <w:caps/>
          <w:sz w:val="20"/>
          <w:szCs w:val="20"/>
        </w:rPr>
      </w:pPr>
    </w:p>
    <w:p w14:paraId="1BDFCEAB" w14:textId="77777777" w:rsidR="00161980" w:rsidRPr="00180F26" w:rsidRDefault="00161980">
      <w:pPr>
        <w:rPr>
          <w:rFonts w:ascii="Arial" w:hAnsi="Arial" w:cs="Arial"/>
          <w:sz w:val="20"/>
          <w:szCs w:val="20"/>
          <w:lang w:eastAsia="fr-BE"/>
        </w:rPr>
      </w:pPr>
    </w:p>
    <w:p w14:paraId="7AD9E59A" w14:textId="77777777" w:rsidR="00161980" w:rsidRPr="00180F26" w:rsidRDefault="00161980">
      <w:pPr>
        <w:rPr>
          <w:rFonts w:ascii="Arial" w:hAnsi="Arial" w:cs="Arial"/>
          <w:sz w:val="20"/>
          <w:szCs w:val="20"/>
          <w:lang w:eastAsia="fr-BE"/>
        </w:rPr>
      </w:pPr>
    </w:p>
    <w:p w14:paraId="7D99B396" w14:textId="77777777" w:rsidR="00161980" w:rsidRPr="00180F26" w:rsidRDefault="00161980">
      <w:pPr>
        <w:rPr>
          <w:rFonts w:ascii="Arial" w:hAnsi="Arial" w:cs="Arial"/>
          <w:sz w:val="20"/>
          <w:szCs w:val="20"/>
          <w:lang w:eastAsia="fr-BE"/>
        </w:rPr>
      </w:pPr>
    </w:p>
    <w:p w14:paraId="64E87FC0" w14:textId="144A332B" w:rsidR="00C30ECB" w:rsidRPr="00180F26" w:rsidRDefault="00C30ECB">
      <w:pPr>
        <w:rPr>
          <w:rFonts w:ascii="Arial" w:hAnsi="Arial" w:cs="Arial"/>
          <w:sz w:val="20"/>
          <w:szCs w:val="20"/>
          <w:lang w:eastAsia="fr-BE"/>
        </w:rPr>
      </w:pPr>
      <w:r w:rsidRPr="00180F26">
        <w:rPr>
          <w:rFonts w:ascii="Arial" w:hAnsi="Arial" w:cs="Arial"/>
          <w:sz w:val="20"/>
          <w:szCs w:val="20"/>
          <w:lang w:eastAsia="fr-BE"/>
        </w:rPr>
        <w:br w:type="page"/>
      </w:r>
    </w:p>
    <w:p w14:paraId="16FF24C4" w14:textId="77777777" w:rsidR="00C30ECB" w:rsidRPr="00180F26" w:rsidRDefault="00C30ECB" w:rsidP="005038D1">
      <w:pPr>
        <w:pStyle w:val="Titre7"/>
      </w:pPr>
      <w:bookmarkStart w:id="4" w:name="_Annexe_1_:_1"/>
      <w:bookmarkStart w:id="5" w:name="annexe1"/>
      <w:bookmarkStart w:id="6" w:name="_Toc412204093"/>
      <w:bookmarkStart w:id="7" w:name="_Toc414352901"/>
      <w:bookmarkStart w:id="8" w:name="_Toc453836924"/>
      <w:bookmarkEnd w:id="4"/>
      <w:r w:rsidRPr="00180F26">
        <w:lastRenderedPageBreak/>
        <w:t>Annexe 1</w:t>
      </w:r>
      <w:bookmarkEnd w:id="5"/>
      <w:r w:rsidRPr="00180F26">
        <w:t xml:space="preserve"> : Attestation de demande d’inscription dans l’enseignement maternel spécialisé en application de l’article 1.7.7-4 du Code de l’enseignement fondamental et de l’enseignement secondaire. Enseignement organisé par </w:t>
      </w:r>
      <w:bookmarkEnd w:id="6"/>
      <w:bookmarkEnd w:id="7"/>
      <w:bookmarkEnd w:id="8"/>
      <w:r w:rsidRPr="00180F26">
        <w:t xml:space="preserve">la </w:t>
      </w:r>
      <w:r w:rsidRPr="00180F26">
        <w:rPr>
          <w:rFonts w:cstheme="minorHAnsi"/>
        </w:rPr>
        <w:t>Fédération Wallonie-Bruxelles</w:t>
      </w:r>
    </w:p>
    <w:p w14:paraId="1C314075" w14:textId="77777777" w:rsidR="003F4609" w:rsidRPr="00180F26" w:rsidRDefault="003F4609" w:rsidP="00752544">
      <w:pPr>
        <w:pStyle w:val="AF2025-TextebaseArial10"/>
      </w:pPr>
    </w:p>
    <w:p w14:paraId="55321F09" w14:textId="0FA731E1" w:rsidR="00C30ECB" w:rsidRPr="00180F26" w:rsidRDefault="00C30ECB" w:rsidP="00752544">
      <w:pPr>
        <w:pStyle w:val="AF2025-TextebaseArial10"/>
      </w:pPr>
      <w:r w:rsidRPr="00180F26">
        <w:t>Cachet de l’école et mention de son adresse :</w:t>
      </w:r>
    </w:p>
    <w:p w14:paraId="7EDD8012" w14:textId="77777777" w:rsidR="00C30ECB" w:rsidRPr="00180F26" w:rsidRDefault="00C30ECB" w:rsidP="00752544">
      <w:pPr>
        <w:pStyle w:val="AF2025-TextebaseArial10"/>
      </w:pPr>
    </w:p>
    <w:p w14:paraId="128730A5" w14:textId="0F351062" w:rsidR="00C30ECB" w:rsidRPr="00180F26" w:rsidRDefault="00C30ECB" w:rsidP="00752544">
      <w:pPr>
        <w:pStyle w:val="AF2025-TextebaseArial10"/>
      </w:pPr>
      <w:r w:rsidRPr="00180F26">
        <w:t xml:space="preserve">Je </w:t>
      </w:r>
      <w:proofErr w:type="gramStart"/>
      <w:r w:rsidRPr="00180F26">
        <w:t>soussigné(</w:t>
      </w:r>
      <w:proofErr w:type="gramEnd"/>
      <w:r w:rsidRPr="00180F26">
        <w:t>e )</w:t>
      </w:r>
      <w:r w:rsidRPr="00180F26">
        <w:tab/>
      </w:r>
      <w:r w:rsidRPr="00180F26">
        <w:tab/>
      </w:r>
      <w:r w:rsidRPr="00180F26">
        <w:tab/>
      </w:r>
      <w:r w:rsidRPr="00180F26">
        <w:tab/>
      </w:r>
      <w:r w:rsidRPr="00180F26">
        <w:tab/>
      </w:r>
      <w:r w:rsidRPr="00180F26">
        <w:tab/>
      </w:r>
      <w:r w:rsidRPr="00180F26">
        <w:tab/>
        <w:t>Directeur/</w:t>
      </w:r>
      <w:proofErr w:type="spellStart"/>
      <w:r w:rsidRPr="00180F26">
        <w:t>trice</w:t>
      </w:r>
      <w:proofErr w:type="spellEnd"/>
      <w:r w:rsidRPr="00180F26">
        <w:t>,</w:t>
      </w:r>
      <w:r w:rsidRPr="00180F26">
        <w:br/>
        <w:t xml:space="preserve">atteste que Madame / Monsieur </w:t>
      </w:r>
    </w:p>
    <w:p w14:paraId="6761F864" w14:textId="77777777" w:rsidR="00C30ECB" w:rsidRPr="00180F26" w:rsidRDefault="00C30ECB" w:rsidP="00752544">
      <w:pPr>
        <w:pStyle w:val="AF2025-TextebaseArial10"/>
      </w:pPr>
      <w:proofErr w:type="gramStart"/>
      <w:r w:rsidRPr="00180F26">
        <w:t>s’est</w:t>
      </w:r>
      <w:proofErr w:type="gramEnd"/>
      <w:r w:rsidRPr="00180F26">
        <w:t xml:space="preserve"> présenté(e ) ce</w:t>
      </w:r>
      <w:r w:rsidRPr="00180F26">
        <w:tab/>
      </w:r>
      <w:r w:rsidRPr="00180F26">
        <w:tab/>
      </w:r>
      <w:r w:rsidRPr="00180F26">
        <w:tab/>
      </w:r>
      <w:r w:rsidRPr="00180F26">
        <w:tab/>
        <w:t>20</w:t>
      </w:r>
    </w:p>
    <w:p w14:paraId="3482F4FD" w14:textId="77777777" w:rsidR="00C30ECB" w:rsidRPr="00180F26" w:rsidRDefault="00C30ECB" w:rsidP="00752544">
      <w:pPr>
        <w:pStyle w:val="AF2025-TextebaseArial10"/>
      </w:pPr>
      <w:proofErr w:type="gramStart"/>
      <w:r w:rsidRPr="00180F26">
        <w:t>à</w:t>
      </w:r>
      <w:proofErr w:type="gramEnd"/>
      <w:r w:rsidRPr="00180F26">
        <w:t xml:space="preserve"> l’école</w:t>
      </w:r>
      <w:r w:rsidRPr="00180F26">
        <w:tab/>
      </w:r>
      <w:r w:rsidRPr="00180F26">
        <w:tab/>
      </w:r>
      <w:r w:rsidRPr="00180F26">
        <w:tab/>
      </w:r>
      <w:r w:rsidRPr="00180F26">
        <w:tab/>
      </w:r>
      <w:r w:rsidRPr="00180F26">
        <w:tab/>
      </w:r>
      <w:r w:rsidRPr="00180F26">
        <w:tab/>
      </w:r>
      <w:r w:rsidRPr="00180F26">
        <w:tab/>
      </w:r>
      <w:r w:rsidRPr="00180F26">
        <w:tab/>
      </w:r>
      <w:r w:rsidRPr="00180F26">
        <w:tab/>
        <w:t>,</w:t>
      </w:r>
    </w:p>
    <w:p w14:paraId="1EFD4D87" w14:textId="77777777" w:rsidR="00C30ECB" w:rsidRPr="00180F26" w:rsidRDefault="00C30ECB" w:rsidP="00752544">
      <w:pPr>
        <w:pStyle w:val="AF2025-TextebaseArial10"/>
      </w:pPr>
      <w:proofErr w:type="gramStart"/>
      <w:r w:rsidRPr="00180F26">
        <w:t>en</w:t>
      </w:r>
      <w:proofErr w:type="gramEnd"/>
      <w:r w:rsidRPr="00180F26">
        <w:t xml:space="preserve"> vue de l’inscription de</w:t>
      </w:r>
      <w:r w:rsidRPr="00180F26">
        <w:tab/>
      </w:r>
      <w:r w:rsidRPr="00180F26">
        <w:tab/>
      </w:r>
      <w:r w:rsidRPr="00180F26">
        <w:tab/>
      </w:r>
      <w:r w:rsidRPr="00180F26">
        <w:tab/>
      </w:r>
      <w:r w:rsidRPr="00180F26">
        <w:tab/>
      </w:r>
      <w:r w:rsidRPr="00180F26">
        <w:tab/>
      </w:r>
      <w:r w:rsidRPr="00180F26">
        <w:tab/>
      </w:r>
      <w:r w:rsidRPr="00180F26">
        <w:tab/>
        <w:t>,</w:t>
      </w:r>
    </w:p>
    <w:p w14:paraId="7693EFAF" w14:textId="77777777" w:rsidR="00C30ECB" w:rsidRPr="00180F26" w:rsidRDefault="00C30ECB" w:rsidP="00752544">
      <w:pPr>
        <w:pStyle w:val="AF2025-TextebaseArial10"/>
      </w:pPr>
      <w:proofErr w:type="gramStart"/>
      <w:r w:rsidRPr="00180F26">
        <w:t>né(</w:t>
      </w:r>
      <w:proofErr w:type="gramEnd"/>
      <w:r w:rsidRPr="00180F26">
        <w:t xml:space="preserve">e ) le </w:t>
      </w:r>
    </w:p>
    <w:p w14:paraId="245EFCE5" w14:textId="77777777" w:rsidR="00C30ECB" w:rsidRPr="00180F26" w:rsidRDefault="00C30ECB" w:rsidP="00752544">
      <w:pPr>
        <w:pStyle w:val="AF2025-TextebaseArial10"/>
      </w:pPr>
      <w:r w:rsidRPr="00180F26">
        <w:tab/>
      </w:r>
      <w:r w:rsidRPr="00180F26">
        <w:tab/>
      </w:r>
    </w:p>
    <w:p w14:paraId="6B189B74" w14:textId="77777777" w:rsidR="00C30ECB" w:rsidRPr="00180F26" w:rsidRDefault="00C30ECB" w:rsidP="00752544">
      <w:pPr>
        <w:pStyle w:val="AF2025-TextebaseArial10"/>
      </w:pPr>
      <w:r w:rsidRPr="00180F26">
        <w:t>Cette inscription était sollicitée dans :</w:t>
      </w:r>
    </w:p>
    <w:p w14:paraId="2A10AF2C" w14:textId="77777777" w:rsidR="00C30ECB" w:rsidRPr="00180F26" w:rsidRDefault="00C30ECB" w:rsidP="00752544">
      <w:pPr>
        <w:pStyle w:val="AF2025-TextebaseArial10"/>
        <w:rPr>
          <w:rFonts w:cs="Calibri"/>
          <w:b/>
        </w:rPr>
      </w:pPr>
    </w:p>
    <w:p w14:paraId="5D1CF28A" w14:textId="435528CE" w:rsidR="00C30ECB" w:rsidRPr="00180F26" w:rsidRDefault="00C30ECB" w:rsidP="00752544">
      <w:pPr>
        <w:pStyle w:val="AF2025-TextebaseArial10"/>
        <w:rPr>
          <w:rFonts w:cs="Calibri"/>
          <w:b/>
        </w:rPr>
      </w:pPr>
      <w:r w:rsidRPr="00180F26">
        <w:rPr>
          <w:rFonts w:cs="Calibri"/>
          <w:b/>
        </w:rPr>
        <w:t>Enseignement maternel</w:t>
      </w:r>
    </w:p>
    <w:p w14:paraId="3A9183E1" w14:textId="77777777" w:rsidR="00C30ECB" w:rsidRPr="00180F26" w:rsidRDefault="00C30ECB" w:rsidP="00752544">
      <w:pPr>
        <w:pStyle w:val="AF2025-TextebaseArial10"/>
      </w:pPr>
      <w:r w:rsidRPr="00180F26">
        <w:t>Type :</w:t>
      </w:r>
    </w:p>
    <w:p w14:paraId="7B7D3037" w14:textId="77777777" w:rsidR="00C30ECB" w:rsidRPr="00180F26" w:rsidRDefault="00C30ECB" w:rsidP="00752544">
      <w:pPr>
        <w:pStyle w:val="AF2025-TextebaseArial10"/>
        <w:rPr>
          <w:rFonts w:cs="Calibri"/>
          <w:lang w:eastAsia="ar-SA"/>
        </w:rPr>
      </w:pPr>
    </w:p>
    <w:p w14:paraId="0CAFBA40" w14:textId="77777777" w:rsidR="00C30ECB" w:rsidRPr="00180F26" w:rsidRDefault="00C30ECB" w:rsidP="00752544">
      <w:pPr>
        <w:pStyle w:val="AF2025-TextebaseArial10"/>
      </w:pPr>
      <w:r w:rsidRPr="00180F26">
        <w:t>L’inscription n’a pas été prise pour la raison suivante :</w:t>
      </w:r>
    </w:p>
    <w:p w14:paraId="4C88DDED" w14:textId="77777777" w:rsidR="00C30ECB" w:rsidRPr="00180F26" w:rsidRDefault="00C30ECB" w:rsidP="00752544">
      <w:pPr>
        <w:pStyle w:val="AF2025-TextebaseArial10"/>
      </w:pPr>
      <w:r w:rsidRPr="00180F26">
        <w:t xml:space="preserve">L’élève ne remplit pas les conditions requises pour être régulièrement inscrit ; </w:t>
      </w:r>
    </w:p>
    <w:p w14:paraId="39B69B2C" w14:textId="77777777" w:rsidR="00C30ECB" w:rsidRPr="00180F26" w:rsidRDefault="00C30ECB" w:rsidP="00752544">
      <w:pPr>
        <w:pStyle w:val="AF2025-TextebaseArial10"/>
      </w:pPr>
      <w:r w:rsidRPr="00180F26">
        <w:t>Le nombre maximal d’élèves, limité en raison de l’insuffisance des places disponibles, est atteint (</w:t>
      </w:r>
      <w:r w:rsidRPr="00180F26">
        <w:rPr>
          <w:i/>
        </w:rPr>
        <w:t xml:space="preserve">déclaration faite à la Direction Générale de l’Enseignement Obligatoire) ; </w:t>
      </w:r>
    </w:p>
    <w:p w14:paraId="2D6BCB2A" w14:textId="77777777" w:rsidR="00C30ECB" w:rsidRPr="00180F26" w:rsidRDefault="00C30ECB" w:rsidP="00752544">
      <w:pPr>
        <w:pStyle w:val="AF2025-TextebaseArial10"/>
      </w:pPr>
      <w:r w:rsidRPr="00180F26">
        <w:t>Les parents ou la personne investie de l’autorité parentale n’accepte pas de souscrire aux projets éducatifs et pédagogiques, au règlement des études et au règlement d’ordre intérieur.</w:t>
      </w:r>
    </w:p>
    <w:p w14:paraId="1B5DDE7B" w14:textId="77777777" w:rsidR="00C30ECB" w:rsidRPr="00180F26" w:rsidRDefault="00C30ECB" w:rsidP="00752544">
      <w:pPr>
        <w:pStyle w:val="AF2025-TextebaseArial10"/>
        <w:rPr>
          <w:rFonts w:cs="Calibri"/>
          <w:lang w:eastAsia="ar-SA"/>
        </w:rPr>
      </w:pPr>
    </w:p>
    <w:p w14:paraId="7B2CCE73" w14:textId="77777777" w:rsidR="00C30ECB" w:rsidRPr="00180F26" w:rsidRDefault="00C30ECB" w:rsidP="00752544">
      <w:pPr>
        <w:pStyle w:val="AF2025-TextebaseArial10"/>
      </w:pPr>
      <w:r w:rsidRPr="00180F26">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14:paraId="00F913B5" w14:textId="77777777" w:rsidR="00C30ECB" w:rsidRPr="00180F26" w:rsidRDefault="00C30ECB" w:rsidP="00752544">
      <w:pPr>
        <w:pStyle w:val="AF2025-TextebaseArial10"/>
        <w:rPr>
          <w:rFonts w:cs="Calibri"/>
          <w:lang w:eastAsia="ar-SA"/>
        </w:rPr>
      </w:pPr>
    </w:p>
    <w:p w14:paraId="6E75B907" w14:textId="77777777" w:rsidR="00C30ECB" w:rsidRPr="00180F26" w:rsidRDefault="00C30ECB" w:rsidP="00752544">
      <w:pPr>
        <w:pStyle w:val="AF2025-TextebaseArial10"/>
        <w:rPr>
          <w:rFonts w:cs="Calibri"/>
          <w:lang w:eastAsia="ar-SA"/>
        </w:rPr>
      </w:pPr>
    </w:p>
    <w:p w14:paraId="35483D2D" w14:textId="77777777" w:rsidR="00C30ECB" w:rsidRPr="00180F26" w:rsidRDefault="00C30ECB" w:rsidP="00752544">
      <w:pPr>
        <w:pStyle w:val="AF2025-TextebaseArial10"/>
      </w:pPr>
      <w:r w:rsidRPr="00180F26">
        <w:t>Date et signature du/de la Directeur/</w:t>
      </w:r>
      <w:proofErr w:type="spellStart"/>
      <w:r w:rsidRPr="00180F26">
        <w:t>trice</w:t>
      </w:r>
      <w:proofErr w:type="spellEnd"/>
      <w:r w:rsidRPr="00180F26">
        <w:t>.                                                      Pour réception.</w:t>
      </w:r>
    </w:p>
    <w:p w14:paraId="2F5FC17D" w14:textId="77777777" w:rsidR="00C30ECB" w:rsidRPr="00180F26" w:rsidRDefault="00C30ECB" w:rsidP="00752544">
      <w:pPr>
        <w:pStyle w:val="AF2025-TextebaseArial10"/>
        <w:rPr>
          <w:rFonts w:cs="Calibri"/>
          <w:lang w:eastAsia="ar-SA"/>
        </w:rPr>
      </w:pPr>
    </w:p>
    <w:p w14:paraId="078E9F99" w14:textId="77777777" w:rsidR="00C30ECB" w:rsidRPr="00180F26" w:rsidRDefault="00C30ECB" w:rsidP="00752544">
      <w:pPr>
        <w:pStyle w:val="AF2025-TextebaseArial10"/>
      </w:pPr>
    </w:p>
    <w:p w14:paraId="058D5321" w14:textId="77777777" w:rsidR="00C30ECB" w:rsidRPr="00180F26" w:rsidRDefault="00C30ECB" w:rsidP="00752544">
      <w:pPr>
        <w:pStyle w:val="AF2025-TextebaseArial10"/>
        <w:rPr>
          <w:rFonts w:cs="Calibri"/>
          <w:lang w:eastAsia="ar-SA"/>
        </w:rPr>
      </w:pPr>
    </w:p>
    <w:p w14:paraId="19BAC25A" w14:textId="77777777" w:rsidR="00C30ECB" w:rsidRPr="00180F26" w:rsidRDefault="00C30ECB" w:rsidP="00752544">
      <w:pPr>
        <w:pStyle w:val="AF2025-TextebaseArial10"/>
        <w:rPr>
          <w:rFonts w:cs="Calibri"/>
          <w:lang w:eastAsia="ar-SA"/>
        </w:rPr>
      </w:pPr>
    </w:p>
    <w:p w14:paraId="2CBEB45D" w14:textId="77777777" w:rsidR="00C30ECB" w:rsidRPr="00180F26" w:rsidRDefault="00C30ECB" w:rsidP="00752544">
      <w:pPr>
        <w:pStyle w:val="AF2025-TextebaseArial10"/>
        <w:rPr>
          <w:rFonts w:cs="Calibri"/>
          <w:lang w:eastAsia="ar-SA"/>
        </w:rPr>
      </w:pPr>
    </w:p>
    <w:p w14:paraId="2B1A1A12" w14:textId="77777777" w:rsidR="00C30ECB" w:rsidRPr="00180F26" w:rsidRDefault="00C30ECB" w:rsidP="00752544">
      <w:pPr>
        <w:pStyle w:val="AF2025-TextebaseArial10"/>
        <w:rPr>
          <w:rFonts w:cs="Calibri"/>
          <w:lang w:eastAsia="ar-SA"/>
        </w:rPr>
      </w:pPr>
    </w:p>
    <w:p w14:paraId="2366E68E" w14:textId="77777777" w:rsidR="00C30ECB" w:rsidRPr="00180F26" w:rsidRDefault="00C30ECB" w:rsidP="00752544">
      <w:pPr>
        <w:pStyle w:val="AF2025-TextebaseArial10"/>
        <w:rPr>
          <w:rFonts w:cs="Calibri"/>
          <w:lang w:eastAsia="ar-SA"/>
        </w:rPr>
      </w:pPr>
    </w:p>
    <w:p w14:paraId="3DA78A09" w14:textId="77777777" w:rsidR="00C30ECB" w:rsidRPr="00180F26" w:rsidRDefault="00C30ECB" w:rsidP="00752544">
      <w:pPr>
        <w:pStyle w:val="AF2025-TextebaseArial10"/>
        <w:rPr>
          <w:rFonts w:cs="Calibri"/>
          <w:lang w:eastAsia="ar-SA"/>
        </w:rPr>
      </w:pPr>
    </w:p>
    <w:p w14:paraId="5F675ACD" w14:textId="77777777" w:rsidR="00C30ECB" w:rsidRPr="00180F26" w:rsidRDefault="00C30ECB" w:rsidP="00752544">
      <w:pPr>
        <w:pStyle w:val="AF2025-TextebaseArial10"/>
        <w:rPr>
          <w:rFonts w:cs="Calibri"/>
          <w:lang w:eastAsia="ar-SA"/>
        </w:rPr>
      </w:pPr>
    </w:p>
    <w:p w14:paraId="1B135B04" w14:textId="77777777" w:rsidR="00C30ECB" w:rsidRPr="00180F26" w:rsidRDefault="00C30ECB" w:rsidP="00752544">
      <w:pPr>
        <w:pStyle w:val="AF2025-TextebaseArial10"/>
        <w:rPr>
          <w:rFonts w:cs="Calibri"/>
          <w:lang w:eastAsia="ar-SA"/>
        </w:rPr>
      </w:pPr>
    </w:p>
    <w:p w14:paraId="05EA2CD2" w14:textId="77777777" w:rsidR="00C30ECB" w:rsidRPr="00180F26" w:rsidRDefault="00C30ECB" w:rsidP="00752544">
      <w:pPr>
        <w:pStyle w:val="AF2025-TextebaseArial10"/>
        <w:rPr>
          <w:rFonts w:cs="Calibri"/>
          <w:lang w:eastAsia="ar-SA"/>
        </w:rPr>
      </w:pPr>
    </w:p>
    <w:p w14:paraId="3050B779" w14:textId="77777777" w:rsidR="00871552" w:rsidRPr="00180F26" w:rsidRDefault="00871552" w:rsidP="00752544">
      <w:pPr>
        <w:pStyle w:val="AF2025-TextebaseArial10"/>
        <w:rPr>
          <w:rFonts w:cs="Calibri"/>
          <w:lang w:eastAsia="ar-SA"/>
        </w:rPr>
      </w:pPr>
    </w:p>
    <w:p w14:paraId="2427AACB" w14:textId="77777777" w:rsidR="00871552" w:rsidRPr="00180F26" w:rsidRDefault="00871552" w:rsidP="00752544">
      <w:pPr>
        <w:pStyle w:val="AF2025-TextebaseArial10"/>
        <w:rPr>
          <w:rFonts w:cs="Calibri"/>
          <w:lang w:eastAsia="ar-SA"/>
        </w:rPr>
      </w:pPr>
    </w:p>
    <w:p w14:paraId="64252C2D" w14:textId="77777777" w:rsidR="00871552" w:rsidRPr="00180F26" w:rsidRDefault="00871552" w:rsidP="00752544">
      <w:pPr>
        <w:pStyle w:val="AF2025-TextebaseArial10"/>
        <w:rPr>
          <w:rFonts w:cs="Calibri"/>
          <w:lang w:eastAsia="ar-SA"/>
        </w:rPr>
      </w:pPr>
    </w:p>
    <w:p w14:paraId="45547E9F" w14:textId="77777777" w:rsidR="00871552" w:rsidRPr="00180F26" w:rsidRDefault="00871552" w:rsidP="00752544">
      <w:pPr>
        <w:pStyle w:val="AF2025-TextebaseArial10"/>
        <w:rPr>
          <w:rFonts w:cs="Calibri"/>
          <w:lang w:eastAsia="ar-SA"/>
        </w:rPr>
      </w:pPr>
    </w:p>
    <w:p w14:paraId="3B8D3791" w14:textId="77777777" w:rsidR="00871552" w:rsidRPr="00180F26" w:rsidRDefault="00871552" w:rsidP="00752544">
      <w:pPr>
        <w:pStyle w:val="AF2025-TextebaseArial10"/>
        <w:rPr>
          <w:rFonts w:cs="Calibri"/>
          <w:lang w:eastAsia="ar-SA"/>
        </w:rPr>
      </w:pPr>
    </w:p>
    <w:p w14:paraId="6E0EFDE2" w14:textId="77777777" w:rsidR="00C30ECB" w:rsidRPr="00180F26" w:rsidRDefault="00C30ECB" w:rsidP="00752544">
      <w:pPr>
        <w:pStyle w:val="AF2025-TextebaseArial10"/>
        <w:rPr>
          <w:rFonts w:cs="Calibri"/>
          <w:lang w:eastAsia="ar-SA"/>
        </w:rPr>
      </w:pPr>
    </w:p>
    <w:p w14:paraId="5104FB8E" w14:textId="77777777" w:rsidR="000D73C5" w:rsidRPr="00180F26" w:rsidRDefault="000D73C5" w:rsidP="00752544">
      <w:pPr>
        <w:pStyle w:val="AF2025-TextebaseArial10"/>
        <w:rPr>
          <w:rFonts w:cs="Calibri"/>
          <w:lang w:eastAsia="ar-SA"/>
        </w:rPr>
      </w:pPr>
    </w:p>
    <w:p w14:paraId="502EB4F2" w14:textId="77777777" w:rsidR="00C30ECB" w:rsidRPr="00180F26" w:rsidRDefault="00C30ECB" w:rsidP="00752544">
      <w:pPr>
        <w:pStyle w:val="AF2025-TextebaseArial10"/>
      </w:pPr>
      <w:r w:rsidRPr="00180F26">
        <w:t>Ce document est à délivrer au(x) responsable(s) légal(aux) et une copie doit être envoyée à la commission zonale des inscriptions</w:t>
      </w:r>
    </w:p>
    <w:p w14:paraId="7F37F56F" w14:textId="77777777" w:rsidR="00871552" w:rsidRPr="00180F26" w:rsidRDefault="00871552" w:rsidP="00752544">
      <w:pPr>
        <w:pStyle w:val="AF2025-TextebaseArial10"/>
        <w:rPr>
          <w:lang w:val="en-US" w:eastAsia="ar-SA"/>
        </w:rPr>
      </w:pPr>
    </w:p>
    <w:p w14:paraId="698DFB2F" w14:textId="59599CDC" w:rsidR="00871552" w:rsidRPr="00180F26" w:rsidRDefault="00871552" w:rsidP="00752544">
      <w:pPr>
        <w:pStyle w:val="AF2025-TextebaseArial10"/>
        <w:rPr>
          <w:lang w:val="en-US" w:eastAsia="ar-SA"/>
        </w:rPr>
      </w:pPr>
      <w:r w:rsidRPr="00180F26">
        <w:rPr>
          <w:lang w:val="en-US" w:eastAsia="ar-SA"/>
        </w:rPr>
        <w:br w:type="page"/>
      </w:r>
    </w:p>
    <w:p w14:paraId="2AE08CD8" w14:textId="3452BBF2" w:rsidR="00C30ECB" w:rsidRPr="00180F26" w:rsidRDefault="00C30ECB" w:rsidP="00A7192F">
      <w:pPr>
        <w:pStyle w:val="Titre7"/>
      </w:pPr>
      <w:bookmarkStart w:id="9" w:name="_Toc412204094"/>
      <w:bookmarkStart w:id="10" w:name="_Toc414352902"/>
      <w:bookmarkStart w:id="11" w:name="_Toc453836925"/>
      <w:r w:rsidRPr="00180F26">
        <w:lastRenderedPageBreak/>
        <w:t>Annexe 2 : Attestation de demande d’inscription dans l’enseignement maternel spécialisé en</w:t>
      </w:r>
      <w:r w:rsidR="00A7192F" w:rsidRPr="00180F26">
        <w:t xml:space="preserve"> </w:t>
      </w:r>
      <w:r w:rsidRPr="00180F26">
        <w:t>application de l’article 1.7.7-4 du Code de l’enseignement fondamental et de l’enseignement secondaire. Enseignement subventionné par la FWB</w:t>
      </w:r>
      <w:bookmarkEnd w:id="9"/>
      <w:bookmarkEnd w:id="10"/>
      <w:bookmarkEnd w:id="11"/>
    </w:p>
    <w:p w14:paraId="038807A6" w14:textId="77777777" w:rsidR="00C30ECB" w:rsidRPr="00180F26" w:rsidRDefault="00C30ECB" w:rsidP="00EF1670">
      <w:pPr>
        <w:pStyle w:val="AF2025-TextebaseArial10"/>
      </w:pPr>
    </w:p>
    <w:p w14:paraId="149A223B" w14:textId="77777777" w:rsidR="00C30ECB" w:rsidRPr="00180F26" w:rsidRDefault="00C30ECB" w:rsidP="00EF1670">
      <w:pPr>
        <w:pStyle w:val="AF2025-TextebaseArial10"/>
      </w:pPr>
      <w:r w:rsidRPr="00180F26">
        <w:t>Cachet de l’école et mention de son adresse :</w:t>
      </w:r>
    </w:p>
    <w:p w14:paraId="781FEA60" w14:textId="77777777" w:rsidR="00C30ECB" w:rsidRPr="00180F26" w:rsidRDefault="00C30ECB" w:rsidP="00EF1670">
      <w:pPr>
        <w:pStyle w:val="AF2025-TextebaseArial10"/>
      </w:pPr>
    </w:p>
    <w:p w14:paraId="7B6F66DF" w14:textId="77777777" w:rsidR="00C30ECB" w:rsidRPr="00180F26" w:rsidRDefault="00C30ECB" w:rsidP="00EF1670">
      <w:pPr>
        <w:pStyle w:val="AF2025-TextebaseArial10"/>
      </w:pPr>
      <w:r w:rsidRPr="00180F26">
        <w:t>Pouvoir organisateur :</w:t>
      </w:r>
    </w:p>
    <w:p w14:paraId="7BCA7EE8" w14:textId="77777777" w:rsidR="00C30ECB" w:rsidRPr="00180F26" w:rsidRDefault="00C30ECB" w:rsidP="00EF1670">
      <w:pPr>
        <w:pStyle w:val="AF2025-TextebaseArial10"/>
      </w:pPr>
    </w:p>
    <w:p w14:paraId="22737AE7" w14:textId="77777777" w:rsidR="00C30ECB" w:rsidRPr="00180F26" w:rsidRDefault="00C30ECB" w:rsidP="00EF1670">
      <w:pPr>
        <w:pStyle w:val="AF2025-TextebaseArial10"/>
      </w:pPr>
      <w:r w:rsidRPr="00180F26">
        <w:t xml:space="preserve">Je </w:t>
      </w:r>
      <w:proofErr w:type="gramStart"/>
      <w:r w:rsidRPr="00180F26">
        <w:t>soussigné(</w:t>
      </w:r>
      <w:proofErr w:type="gramEnd"/>
      <w:r w:rsidRPr="00180F26">
        <w:t>e ) (Nom et Titre), agissant au nom du P.O.,</w:t>
      </w:r>
    </w:p>
    <w:p w14:paraId="433EA3B2" w14:textId="77777777" w:rsidR="00C30ECB" w:rsidRPr="00180F26" w:rsidRDefault="00C30ECB" w:rsidP="00EF1670">
      <w:pPr>
        <w:pStyle w:val="AF2025-TextebaseArial10"/>
      </w:pPr>
      <w:proofErr w:type="gramStart"/>
      <w:r w:rsidRPr="00180F26">
        <w:t>atteste</w:t>
      </w:r>
      <w:proofErr w:type="gramEnd"/>
      <w:r w:rsidRPr="00180F26">
        <w:t xml:space="preserve"> que Madame / Monsieur </w:t>
      </w:r>
    </w:p>
    <w:p w14:paraId="551AAAD8" w14:textId="77777777" w:rsidR="00C30ECB" w:rsidRPr="00180F26" w:rsidRDefault="00C30ECB" w:rsidP="00EF1670">
      <w:pPr>
        <w:pStyle w:val="AF2025-TextebaseArial10"/>
      </w:pPr>
      <w:proofErr w:type="gramStart"/>
      <w:r w:rsidRPr="00180F26">
        <w:t>s’est</w:t>
      </w:r>
      <w:proofErr w:type="gramEnd"/>
      <w:r w:rsidRPr="00180F26">
        <w:t xml:space="preserve"> présenté(e ) ce </w:t>
      </w:r>
      <w:r w:rsidRPr="00180F26">
        <w:tab/>
      </w:r>
      <w:r w:rsidRPr="00180F26">
        <w:tab/>
      </w:r>
      <w:r w:rsidRPr="00180F26">
        <w:tab/>
      </w:r>
      <w:r w:rsidRPr="00180F26">
        <w:tab/>
        <w:t>20</w:t>
      </w:r>
    </w:p>
    <w:p w14:paraId="7B190FBC" w14:textId="77777777" w:rsidR="00C30ECB" w:rsidRPr="00180F26" w:rsidRDefault="00C30ECB" w:rsidP="00EF1670">
      <w:pPr>
        <w:pStyle w:val="AF2025-TextebaseArial10"/>
      </w:pPr>
      <w:proofErr w:type="gramStart"/>
      <w:r w:rsidRPr="00180F26">
        <w:t>à</w:t>
      </w:r>
      <w:proofErr w:type="gramEnd"/>
      <w:r w:rsidRPr="00180F26">
        <w:t xml:space="preserve"> l’école</w:t>
      </w:r>
      <w:r w:rsidRPr="00180F26">
        <w:tab/>
      </w:r>
      <w:r w:rsidRPr="00180F26">
        <w:tab/>
      </w:r>
      <w:r w:rsidRPr="00180F26">
        <w:tab/>
      </w:r>
      <w:r w:rsidRPr="00180F26">
        <w:tab/>
      </w:r>
      <w:r w:rsidRPr="00180F26">
        <w:tab/>
      </w:r>
      <w:r w:rsidRPr="00180F26">
        <w:tab/>
      </w:r>
      <w:r w:rsidRPr="00180F26">
        <w:tab/>
      </w:r>
      <w:r w:rsidRPr="00180F26">
        <w:tab/>
        <w:t>,</w:t>
      </w:r>
    </w:p>
    <w:p w14:paraId="0B7D9563" w14:textId="77777777" w:rsidR="00C30ECB" w:rsidRPr="00180F26" w:rsidRDefault="00C30ECB" w:rsidP="00EF1670">
      <w:pPr>
        <w:pStyle w:val="AF2025-TextebaseArial10"/>
      </w:pPr>
      <w:proofErr w:type="gramStart"/>
      <w:r w:rsidRPr="00180F26">
        <w:t>en</w:t>
      </w:r>
      <w:proofErr w:type="gramEnd"/>
      <w:r w:rsidRPr="00180F26">
        <w:t xml:space="preserve"> vue de l’inscription de</w:t>
      </w:r>
      <w:r w:rsidRPr="00180F26">
        <w:tab/>
      </w:r>
      <w:r w:rsidRPr="00180F26">
        <w:tab/>
      </w:r>
      <w:r w:rsidRPr="00180F26">
        <w:tab/>
      </w:r>
      <w:r w:rsidRPr="00180F26">
        <w:tab/>
      </w:r>
      <w:r w:rsidRPr="00180F26">
        <w:tab/>
      </w:r>
      <w:r w:rsidRPr="00180F26">
        <w:tab/>
      </w:r>
      <w:r w:rsidRPr="00180F26">
        <w:tab/>
        <w:t>,</w:t>
      </w:r>
    </w:p>
    <w:p w14:paraId="6BD8B4A1" w14:textId="77777777" w:rsidR="00C30ECB" w:rsidRPr="00180F26" w:rsidRDefault="00C30ECB" w:rsidP="00EF1670">
      <w:pPr>
        <w:pStyle w:val="AF2025-TextebaseArial10"/>
      </w:pPr>
      <w:proofErr w:type="gramStart"/>
      <w:r w:rsidRPr="00180F26">
        <w:t>né(</w:t>
      </w:r>
      <w:proofErr w:type="gramEnd"/>
      <w:r w:rsidRPr="00180F26">
        <w:t xml:space="preserve">e ) le </w:t>
      </w:r>
    </w:p>
    <w:p w14:paraId="73967122" w14:textId="77777777" w:rsidR="00C30ECB" w:rsidRPr="00180F26" w:rsidRDefault="00C30ECB" w:rsidP="00EF1670">
      <w:pPr>
        <w:pStyle w:val="AF2025-TextebaseArial10"/>
      </w:pPr>
    </w:p>
    <w:p w14:paraId="6D7F0DE0" w14:textId="77777777" w:rsidR="00C30ECB" w:rsidRPr="00180F26" w:rsidRDefault="00C30ECB" w:rsidP="00EF1670">
      <w:pPr>
        <w:pStyle w:val="AF2025-TextebaseArial10"/>
      </w:pPr>
      <w:r w:rsidRPr="00180F26">
        <w:t>Cette inscription était sollicitée dans :</w:t>
      </w:r>
    </w:p>
    <w:p w14:paraId="3E443333" w14:textId="77777777" w:rsidR="00C30ECB" w:rsidRPr="00180F26" w:rsidRDefault="00C30ECB" w:rsidP="00EF1670">
      <w:pPr>
        <w:pStyle w:val="AF2025-TextebaseArial10"/>
        <w:rPr>
          <w:rFonts w:cs="Calibri"/>
          <w:lang w:eastAsia="ar-SA"/>
        </w:rPr>
      </w:pPr>
    </w:p>
    <w:p w14:paraId="596D09DC" w14:textId="77777777" w:rsidR="00C30ECB" w:rsidRPr="00180F26" w:rsidRDefault="00C30ECB" w:rsidP="00EF1670">
      <w:pPr>
        <w:pStyle w:val="AF2025-TextebaseArial10"/>
        <w:rPr>
          <w:rFonts w:cs="Calibri"/>
          <w:b/>
        </w:rPr>
      </w:pPr>
      <w:proofErr w:type="gramStart"/>
      <w:r w:rsidRPr="00180F26">
        <w:rPr>
          <w:rFonts w:cs="Calibri"/>
          <w:b/>
        </w:rPr>
        <w:t>Enseignement  maternel</w:t>
      </w:r>
      <w:proofErr w:type="gramEnd"/>
    </w:p>
    <w:p w14:paraId="47203110" w14:textId="77777777" w:rsidR="00C30ECB" w:rsidRPr="00180F26" w:rsidRDefault="00C30ECB" w:rsidP="00EF1670">
      <w:pPr>
        <w:pStyle w:val="AF2025-TextebaseArial10"/>
      </w:pPr>
      <w:r w:rsidRPr="00180F26">
        <w:t>Type :</w:t>
      </w:r>
    </w:p>
    <w:p w14:paraId="3906FB1E" w14:textId="77777777" w:rsidR="00C30ECB" w:rsidRPr="00180F26" w:rsidRDefault="00C30ECB" w:rsidP="00EF1670">
      <w:pPr>
        <w:pStyle w:val="AF2025-TextebaseArial10"/>
      </w:pPr>
    </w:p>
    <w:p w14:paraId="5BDC929A" w14:textId="77777777" w:rsidR="00C30ECB" w:rsidRPr="00180F26" w:rsidRDefault="00C30ECB" w:rsidP="00EF1670">
      <w:pPr>
        <w:pStyle w:val="AF2025-TextebaseArial10"/>
      </w:pPr>
      <w:r w:rsidRPr="00180F26">
        <w:t>L’inscription n’a pas été prise pour la raison suivante :</w:t>
      </w:r>
    </w:p>
    <w:p w14:paraId="37F0FC95" w14:textId="77777777" w:rsidR="00C30ECB" w:rsidRPr="00180F26" w:rsidRDefault="00C30ECB" w:rsidP="00EF1670">
      <w:pPr>
        <w:pStyle w:val="AF2025-TextebaseArial10"/>
      </w:pPr>
      <w:r w:rsidRPr="00180F26">
        <w:t xml:space="preserve">L’élève ne remplit pas les conditions requises pour être régulièrement inscrit </w:t>
      </w:r>
    </w:p>
    <w:p w14:paraId="3316A36A" w14:textId="77777777" w:rsidR="00C30ECB" w:rsidRPr="00180F26" w:rsidRDefault="00C30ECB" w:rsidP="00EF1670">
      <w:pPr>
        <w:pStyle w:val="AF2025-TextebaseArial10"/>
      </w:pPr>
      <w:r w:rsidRPr="00180F26">
        <w:t>Le nombre maximal d’élèves, limité en raison de l’insuffisance des places disponibles, est atteint (</w:t>
      </w:r>
      <w:r w:rsidRPr="00180F26">
        <w:rPr>
          <w:i/>
        </w:rPr>
        <w:t>déclaration faite à la Direction Générale de l’Enseignement Obligatoire</w:t>
      </w:r>
      <w:r w:rsidRPr="00180F26">
        <w:t>)</w:t>
      </w:r>
    </w:p>
    <w:p w14:paraId="0687F7B2" w14:textId="77777777" w:rsidR="00C30ECB" w:rsidRPr="00180F26" w:rsidRDefault="00C30ECB" w:rsidP="00EF1670">
      <w:pPr>
        <w:pStyle w:val="AF2025-TextebaseArial10"/>
      </w:pPr>
      <w:r w:rsidRPr="00180F26">
        <w:t>Les parents ou la personne investie de l’autorité parentale refusent de souscrire aux projets éducatif et pédagogique, au règlement des études et au règlement d’ordre intérieur.</w:t>
      </w:r>
    </w:p>
    <w:p w14:paraId="29362781" w14:textId="77777777" w:rsidR="00C30ECB" w:rsidRPr="00180F26" w:rsidRDefault="00C30ECB" w:rsidP="00EF1670">
      <w:pPr>
        <w:pStyle w:val="AF2025-TextebaseArial10"/>
      </w:pPr>
    </w:p>
    <w:p w14:paraId="1D96506A" w14:textId="77777777" w:rsidR="00C30ECB" w:rsidRPr="00180F26" w:rsidRDefault="00C30ECB" w:rsidP="00EF1670">
      <w:pPr>
        <w:pStyle w:val="AF2025-TextebaseArial10"/>
      </w:pPr>
      <w:r w:rsidRPr="00180F26">
        <w:t>Cette attestation mentionne en annexe l’adresse des services où la personne investie de l’autorité parentale peut obtenir une assistance en vue d’une inscription dans un autre établissement.</w:t>
      </w:r>
    </w:p>
    <w:p w14:paraId="2A97B01A" w14:textId="77777777" w:rsidR="00C30ECB" w:rsidRPr="00180F26" w:rsidRDefault="00C30ECB" w:rsidP="00EF1670">
      <w:pPr>
        <w:pStyle w:val="AF2025-TextebaseArial10"/>
      </w:pPr>
    </w:p>
    <w:p w14:paraId="184B94C3" w14:textId="77777777" w:rsidR="00C30ECB" w:rsidRPr="00180F26" w:rsidRDefault="00C30ECB" w:rsidP="00EF1670">
      <w:pPr>
        <w:pStyle w:val="AF2025-TextebaseArial10"/>
        <w:rPr>
          <w:rFonts w:cs="Calibri"/>
          <w:lang w:eastAsia="ar-SA"/>
        </w:rPr>
      </w:pPr>
    </w:p>
    <w:p w14:paraId="2696C2F9" w14:textId="77777777" w:rsidR="00C30ECB" w:rsidRPr="00180F26" w:rsidRDefault="00C30ECB" w:rsidP="00EF1670">
      <w:pPr>
        <w:pStyle w:val="AF2025-TextebaseArial10"/>
      </w:pPr>
      <w:r w:rsidRPr="00180F26">
        <w:t>Date et signature du délégué du P.O.                                                               Pour réception</w:t>
      </w:r>
    </w:p>
    <w:p w14:paraId="00C2A4E6" w14:textId="77777777" w:rsidR="00C30ECB" w:rsidRPr="00180F26" w:rsidRDefault="00C30ECB" w:rsidP="00EF1670">
      <w:pPr>
        <w:pStyle w:val="AF2025-TextebaseArial10"/>
      </w:pPr>
    </w:p>
    <w:p w14:paraId="463CC83F" w14:textId="77777777" w:rsidR="00C30ECB" w:rsidRPr="00180F26" w:rsidRDefault="00C30ECB" w:rsidP="00EF1670">
      <w:pPr>
        <w:pStyle w:val="AF2025-TextebaseArial10"/>
        <w:rPr>
          <w:rFonts w:cs="Calibri"/>
          <w:lang w:eastAsia="ar-SA"/>
        </w:rPr>
      </w:pPr>
    </w:p>
    <w:p w14:paraId="24DAF7AD" w14:textId="77777777" w:rsidR="00C30ECB" w:rsidRPr="00180F26" w:rsidRDefault="00C30ECB" w:rsidP="00EF1670">
      <w:pPr>
        <w:pStyle w:val="AF2025-TextebaseArial10"/>
        <w:rPr>
          <w:rFonts w:cs="Calibri"/>
          <w:lang w:eastAsia="ar-SA"/>
        </w:rPr>
      </w:pPr>
    </w:p>
    <w:p w14:paraId="7F5C5E2B" w14:textId="77777777" w:rsidR="00C30ECB" w:rsidRPr="00180F26" w:rsidRDefault="00C30ECB" w:rsidP="00EF1670">
      <w:pPr>
        <w:pStyle w:val="AF2025-TextebaseArial10"/>
        <w:rPr>
          <w:rFonts w:cs="Calibri"/>
          <w:lang w:eastAsia="ar-SA"/>
        </w:rPr>
      </w:pPr>
    </w:p>
    <w:p w14:paraId="15958BEA" w14:textId="77777777" w:rsidR="00C30ECB" w:rsidRPr="00180F26" w:rsidRDefault="00C30ECB" w:rsidP="00EF1670">
      <w:pPr>
        <w:pStyle w:val="AF2025-TextebaseArial10"/>
        <w:rPr>
          <w:rFonts w:cs="Calibri"/>
          <w:lang w:eastAsia="ar-SA"/>
        </w:rPr>
      </w:pPr>
    </w:p>
    <w:p w14:paraId="25253FE4" w14:textId="77777777" w:rsidR="00C30ECB" w:rsidRPr="00180F26" w:rsidRDefault="00C30ECB" w:rsidP="00EF1670">
      <w:pPr>
        <w:pStyle w:val="AF2025-TextebaseArial10"/>
        <w:rPr>
          <w:rFonts w:cs="Calibri"/>
          <w:lang w:eastAsia="ar-SA"/>
        </w:rPr>
      </w:pPr>
    </w:p>
    <w:p w14:paraId="2110C3EE" w14:textId="77777777" w:rsidR="00C30ECB" w:rsidRPr="00180F26" w:rsidRDefault="00C30ECB" w:rsidP="00EF1670">
      <w:pPr>
        <w:pStyle w:val="AF2025-TextebaseArial10"/>
        <w:rPr>
          <w:rFonts w:cs="Calibri"/>
          <w:lang w:eastAsia="ar-SA"/>
        </w:rPr>
      </w:pPr>
    </w:p>
    <w:p w14:paraId="1B393A7C" w14:textId="77777777" w:rsidR="00C30ECB" w:rsidRPr="00180F26" w:rsidRDefault="00C30ECB" w:rsidP="00EF1670">
      <w:pPr>
        <w:pStyle w:val="AF2025-TextebaseArial10"/>
        <w:rPr>
          <w:rFonts w:cs="Calibri"/>
          <w:lang w:eastAsia="ar-SA"/>
        </w:rPr>
      </w:pPr>
    </w:p>
    <w:p w14:paraId="7D856349" w14:textId="77777777" w:rsidR="00C30ECB" w:rsidRPr="00180F26" w:rsidRDefault="00C30ECB" w:rsidP="00EF1670">
      <w:pPr>
        <w:pStyle w:val="AF2025-TextebaseArial10"/>
        <w:rPr>
          <w:rFonts w:cs="Calibri"/>
          <w:lang w:eastAsia="ar-SA"/>
        </w:rPr>
      </w:pPr>
    </w:p>
    <w:p w14:paraId="013EE939" w14:textId="77777777" w:rsidR="00C30ECB" w:rsidRPr="00180F26" w:rsidRDefault="00C30ECB" w:rsidP="00EF1670">
      <w:pPr>
        <w:pStyle w:val="AF2025-TextebaseArial10"/>
        <w:rPr>
          <w:rFonts w:cs="Calibri"/>
          <w:lang w:eastAsia="ar-SA"/>
        </w:rPr>
      </w:pPr>
    </w:p>
    <w:p w14:paraId="6585F35E" w14:textId="77777777" w:rsidR="00C30ECB" w:rsidRPr="00180F26" w:rsidRDefault="00C30ECB" w:rsidP="00EF1670">
      <w:pPr>
        <w:pStyle w:val="AF2025-TextebaseArial10"/>
        <w:rPr>
          <w:rFonts w:cs="Calibri"/>
          <w:lang w:eastAsia="ar-SA"/>
        </w:rPr>
      </w:pPr>
    </w:p>
    <w:p w14:paraId="5ED637D0" w14:textId="77777777" w:rsidR="00C30ECB" w:rsidRPr="00180F26" w:rsidRDefault="00C30ECB" w:rsidP="00EF1670">
      <w:pPr>
        <w:pStyle w:val="AF2025-TextebaseArial10"/>
        <w:rPr>
          <w:rFonts w:cs="Calibri"/>
          <w:lang w:eastAsia="ar-SA"/>
        </w:rPr>
      </w:pPr>
    </w:p>
    <w:p w14:paraId="5B28039F" w14:textId="77777777" w:rsidR="00C30ECB" w:rsidRPr="00180F26" w:rsidRDefault="00C30ECB" w:rsidP="00EF1670">
      <w:pPr>
        <w:pStyle w:val="AF2025-TextebaseArial10"/>
        <w:rPr>
          <w:rFonts w:cs="Calibri"/>
          <w:lang w:eastAsia="ar-SA"/>
        </w:rPr>
      </w:pPr>
    </w:p>
    <w:p w14:paraId="291FDB88" w14:textId="77777777" w:rsidR="00C30ECB" w:rsidRPr="00180F26" w:rsidRDefault="00C30ECB" w:rsidP="00EF1670">
      <w:pPr>
        <w:pStyle w:val="AF2025-TextebaseArial10"/>
        <w:rPr>
          <w:rFonts w:cs="Calibri"/>
          <w:lang w:eastAsia="ar-SA"/>
        </w:rPr>
      </w:pPr>
    </w:p>
    <w:p w14:paraId="4635B20B" w14:textId="77777777" w:rsidR="00C30ECB" w:rsidRPr="00180F26" w:rsidRDefault="00C30ECB" w:rsidP="00EF1670">
      <w:pPr>
        <w:pStyle w:val="AF2025-TextebaseArial10"/>
        <w:rPr>
          <w:rFonts w:cs="Calibri"/>
          <w:lang w:eastAsia="ar-SA"/>
        </w:rPr>
      </w:pPr>
    </w:p>
    <w:p w14:paraId="37DF3556" w14:textId="77777777" w:rsidR="00C30ECB" w:rsidRPr="00180F26" w:rsidRDefault="00C30ECB" w:rsidP="00EF1670">
      <w:pPr>
        <w:pStyle w:val="AF2025-TextebaseArial10"/>
        <w:rPr>
          <w:szCs w:val="20"/>
          <w:lang w:eastAsia="ar-SA"/>
        </w:rPr>
      </w:pPr>
    </w:p>
    <w:p w14:paraId="090E08F3" w14:textId="5E51A93F" w:rsidR="00C30ECB" w:rsidRPr="00180F26" w:rsidRDefault="00C30ECB" w:rsidP="00EF1670">
      <w:pPr>
        <w:pStyle w:val="AF2025-TextebaseArial10"/>
        <w:rPr>
          <w:sz w:val="18"/>
          <w:szCs w:val="18"/>
        </w:rPr>
      </w:pPr>
      <w:r w:rsidRPr="00180F26">
        <w:rPr>
          <w:sz w:val="18"/>
          <w:szCs w:val="18"/>
        </w:rPr>
        <w:t>Ce document est à délivrer au(x) responsable(s) légal(aux) et une copie doit être envoyée à l’organe de représentation et de coordination ou à la commission décentralisée de l’aide à l’inscription.</w:t>
      </w:r>
    </w:p>
    <w:p w14:paraId="7A7A0A8C" w14:textId="18D24BFF" w:rsidR="00C30ECB" w:rsidRPr="00180F26" w:rsidRDefault="00C30ECB" w:rsidP="00EF1670">
      <w:pPr>
        <w:pStyle w:val="AF2025-TextebaseArial10"/>
        <w:rPr>
          <w:sz w:val="18"/>
          <w:szCs w:val="18"/>
        </w:rPr>
      </w:pPr>
      <w:r w:rsidRPr="00180F26">
        <w:rPr>
          <w:sz w:val="18"/>
          <w:szCs w:val="18"/>
        </w:rPr>
        <w:t xml:space="preserve">Dans le cas où le P.O. n’a pas adhéré à un organe de représentation ou de coordination, la copie doit être transmise à la D.G.E.O., rue Adolphe </w:t>
      </w:r>
      <w:proofErr w:type="spellStart"/>
      <w:r w:rsidRPr="00180F26">
        <w:rPr>
          <w:sz w:val="18"/>
          <w:szCs w:val="18"/>
        </w:rPr>
        <w:t>Lavallée</w:t>
      </w:r>
      <w:proofErr w:type="spellEnd"/>
      <w:r w:rsidRPr="00180F26">
        <w:rPr>
          <w:sz w:val="18"/>
          <w:szCs w:val="18"/>
        </w:rPr>
        <w:t>,</w:t>
      </w:r>
      <w:r w:rsidR="00EF1670" w:rsidRPr="00180F26">
        <w:rPr>
          <w:sz w:val="18"/>
          <w:szCs w:val="18"/>
        </w:rPr>
        <w:t xml:space="preserve"> 1 - </w:t>
      </w:r>
      <w:r w:rsidRPr="00180F26">
        <w:rPr>
          <w:sz w:val="18"/>
          <w:szCs w:val="18"/>
        </w:rPr>
        <w:t>1080 BRUXELLES.</w:t>
      </w:r>
    </w:p>
    <w:p w14:paraId="36F38682" w14:textId="77777777" w:rsidR="00C30ECB" w:rsidRPr="00180F26" w:rsidRDefault="00C30ECB" w:rsidP="00900BBF">
      <w:pPr>
        <w:pStyle w:val="Corpsdetexte"/>
      </w:pPr>
      <w:r w:rsidRPr="00180F26">
        <w:br w:type="page"/>
      </w:r>
    </w:p>
    <w:p w14:paraId="377C0790" w14:textId="77777777" w:rsidR="00C30ECB" w:rsidRPr="00180F26" w:rsidRDefault="00C30ECB" w:rsidP="00A7192F">
      <w:pPr>
        <w:pStyle w:val="Titre7"/>
      </w:pPr>
      <w:bookmarkStart w:id="12" w:name="_Annexe_3_:_6"/>
      <w:bookmarkStart w:id="13" w:name="_Toc412204095"/>
      <w:bookmarkStart w:id="14" w:name="_Toc414352903"/>
      <w:bookmarkStart w:id="15" w:name="_Toc453836926"/>
      <w:bookmarkEnd w:id="12"/>
      <w:r w:rsidRPr="00180F26">
        <w:lastRenderedPageBreak/>
        <w:t xml:space="preserve">Annexe 3 : Attestation de demande d’inscription dans l’enseignement primaire spécialisé en application de l’article 1.7.7-4 du Code de l’enseignement fondamental et de l’enseignement secondaire. Enseignement organisé par </w:t>
      </w:r>
      <w:bookmarkEnd w:id="13"/>
      <w:bookmarkEnd w:id="14"/>
      <w:bookmarkEnd w:id="15"/>
      <w:r w:rsidRPr="00180F26">
        <w:t xml:space="preserve">la </w:t>
      </w:r>
      <w:r w:rsidRPr="00180F26">
        <w:rPr>
          <w:rFonts w:cstheme="minorHAnsi"/>
        </w:rPr>
        <w:t>Fédération Wallonie-Bruxelles</w:t>
      </w:r>
    </w:p>
    <w:p w14:paraId="2C3AED17" w14:textId="77777777" w:rsidR="00C30ECB" w:rsidRPr="00180F26" w:rsidRDefault="00C30ECB" w:rsidP="00D71683">
      <w:pPr>
        <w:pStyle w:val="AF2025-TextebaseArial10"/>
      </w:pPr>
    </w:p>
    <w:p w14:paraId="6BA653A9" w14:textId="77777777" w:rsidR="00C30ECB" w:rsidRPr="00180F26" w:rsidRDefault="00C30ECB" w:rsidP="00D71683">
      <w:pPr>
        <w:pStyle w:val="AF2025-TextebaseArial10"/>
      </w:pPr>
      <w:r w:rsidRPr="00180F26">
        <w:t>Cachet de l’école et mention de son adresse :</w:t>
      </w:r>
    </w:p>
    <w:p w14:paraId="66E45F19" w14:textId="77777777" w:rsidR="00C30ECB" w:rsidRPr="00180F26" w:rsidRDefault="00C30ECB" w:rsidP="00D71683">
      <w:pPr>
        <w:pStyle w:val="AF2025-TextebaseArial10"/>
      </w:pPr>
    </w:p>
    <w:p w14:paraId="622120B7" w14:textId="77777777" w:rsidR="00C30ECB" w:rsidRPr="00180F26" w:rsidRDefault="00C30ECB" w:rsidP="00D71683">
      <w:pPr>
        <w:pStyle w:val="AF2025-TextebaseArial10"/>
        <w:rPr>
          <w:vertAlign w:val="subscript"/>
        </w:rPr>
      </w:pPr>
      <w:r w:rsidRPr="00180F26">
        <w:t xml:space="preserve">Je </w:t>
      </w:r>
      <w:proofErr w:type="gramStart"/>
      <w:r w:rsidRPr="00180F26">
        <w:t>soussigné(</w:t>
      </w:r>
      <w:proofErr w:type="gramEnd"/>
      <w:r w:rsidRPr="00180F26">
        <w:t>e ),</w:t>
      </w:r>
      <w:r w:rsidRPr="00180F26">
        <w:tab/>
      </w:r>
      <w:r w:rsidRPr="00180F26">
        <w:tab/>
      </w:r>
      <w:r w:rsidRPr="00180F26">
        <w:tab/>
      </w:r>
      <w:r w:rsidRPr="00180F26">
        <w:tab/>
      </w:r>
      <w:r w:rsidRPr="00180F26">
        <w:tab/>
      </w:r>
      <w:r w:rsidRPr="00180F26">
        <w:tab/>
      </w:r>
      <w:r w:rsidRPr="00180F26">
        <w:tab/>
        <w:t xml:space="preserve"> Directeur/</w:t>
      </w:r>
      <w:proofErr w:type="spellStart"/>
      <w:r w:rsidRPr="00180F26">
        <w:t>trice</w:t>
      </w:r>
      <w:proofErr w:type="spellEnd"/>
      <w:r w:rsidRPr="00180F26">
        <w:rPr>
          <w:vertAlign w:val="subscript"/>
        </w:rPr>
        <w:t xml:space="preserve"> </w:t>
      </w:r>
    </w:p>
    <w:p w14:paraId="2BF0F622" w14:textId="77777777" w:rsidR="00C30ECB" w:rsidRPr="00180F26" w:rsidRDefault="00C30ECB" w:rsidP="00D71683">
      <w:pPr>
        <w:pStyle w:val="AF2025-TextebaseArial10"/>
      </w:pPr>
      <w:proofErr w:type="gramStart"/>
      <w:r w:rsidRPr="00180F26">
        <w:t>atteste</w:t>
      </w:r>
      <w:proofErr w:type="gramEnd"/>
      <w:r w:rsidRPr="00180F26">
        <w:t xml:space="preserve"> que Madame / Monsieur </w:t>
      </w:r>
    </w:p>
    <w:p w14:paraId="561F2E2C" w14:textId="77777777" w:rsidR="00C30ECB" w:rsidRPr="00180F26" w:rsidRDefault="00C30ECB" w:rsidP="00D71683">
      <w:pPr>
        <w:pStyle w:val="AF2025-TextebaseArial10"/>
      </w:pPr>
      <w:proofErr w:type="gramStart"/>
      <w:r w:rsidRPr="00180F26">
        <w:t>s’est</w:t>
      </w:r>
      <w:proofErr w:type="gramEnd"/>
      <w:r w:rsidRPr="00180F26">
        <w:t xml:space="preserve"> présenté(e ) ce </w:t>
      </w:r>
      <w:r w:rsidRPr="00180F26">
        <w:tab/>
      </w:r>
      <w:r w:rsidRPr="00180F26">
        <w:tab/>
      </w:r>
      <w:r w:rsidRPr="00180F26">
        <w:tab/>
      </w:r>
      <w:r w:rsidRPr="00180F26">
        <w:tab/>
        <w:t>20</w:t>
      </w:r>
    </w:p>
    <w:p w14:paraId="053B3431" w14:textId="77777777" w:rsidR="00C30ECB" w:rsidRPr="00180F26" w:rsidRDefault="00C30ECB" w:rsidP="00D71683">
      <w:pPr>
        <w:pStyle w:val="AF2025-TextebaseArial10"/>
      </w:pPr>
      <w:proofErr w:type="gramStart"/>
      <w:r w:rsidRPr="00180F26">
        <w:t>à</w:t>
      </w:r>
      <w:proofErr w:type="gramEnd"/>
      <w:r w:rsidRPr="00180F26">
        <w:t xml:space="preserve"> l’école</w:t>
      </w:r>
      <w:r w:rsidRPr="00180F26">
        <w:tab/>
      </w:r>
      <w:r w:rsidRPr="00180F26">
        <w:tab/>
      </w:r>
      <w:r w:rsidRPr="00180F26">
        <w:tab/>
      </w:r>
      <w:r w:rsidRPr="00180F26">
        <w:tab/>
      </w:r>
      <w:r w:rsidRPr="00180F26">
        <w:tab/>
      </w:r>
      <w:r w:rsidRPr="00180F26">
        <w:tab/>
      </w:r>
      <w:r w:rsidRPr="00180F26">
        <w:tab/>
      </w:r>
      <w:r w:rsidRPr="00180F26">
        <w:tab/>
        <w:t>,</w:t>
      </w:r>
    </w:p>
    <w:p w14:paraId="4B4DE5FC" w14:textId="77777777" w:rsidR="00C30ECB" w:rsidRPr="00180F26" w:rsidRDefault="00C30ECB" w:rsidP="00D71683">
      <w:pPr>
        <w:pStyle w:val="AF2025-TextebaseArial10"/>
      </w:pPr>
      <w:proofErr w:type="gramStart"/>
      <w:r w:rsidRPr="00180F26">
        <w:t>en</w:t>
      </w:r>
      <w:proofErr w:type="gramEnd"/>
      <w:r w:rsidRPr="00180F26">
        <w:t xml:space="preserve"> vue de l’inscription de</w:t>
      </w:r>
      <w:r w:rsidRPr="00180F26">
        <w:tab/>
      </w:r>
      <w:r w:rsidRPr="00180F26">
        <w:tab/>
      </w:r>
      <w:r w:rsidRPr="00180F26">
        <w:tab/>
      </w:r>
      <w:r w:rsidRPr="00180F26">
        <w:tab/>
      </w:r>
      <w:r w:rsidRPr="00180F26">
        <w:tab/>
      </w:r>
      <w:r w:rsidRPr="00180F26">
        <w:tab/>
      </w:r>
      <w:r w:rsidRPr="00180F26">
        <w:tab/>
        <w:t>,</w:t>
      </w:r>
    </w:p>
    <w:p w14:paraId="067CD881" w14:textId="77777777" w:rsidR="00C30ECB" w:rsidRPr="00180F26" w:rsidRDefault="00C30ECB" w:rsidP="00D71683">
      <w:pPr>
        <w:pStyle w:val="AF2025-TextebaseArial10"/>
      </w:pPr>
      <w:proofErr w:type="gramStart"/>
      <w:r w:rsidRPr="00180F26">
        <w:t>né</w:t>
      </w:r>
      <w:proofErr w:type="gramEnd"/>
      <w:r w:rsidRPr="00180F26">
        <w:t xml:space="preserve">(e) le </w:t>
      </w:r>
    </w:p>
    <w:p w14:paraId="7E8A8C2D" w14:textId="77777777" w:rsidR="00C30ECB" w:rsidRPr="00180F26" w:rsidRDefault="00C30ECB" w:rsidP="00D71683">
      <w:pPr>
        <w:pStyle w:val="AF2025-TextebaseArial10"/>
      </w:pPr>
    </w:p>
    <w:p w14:paraId="243086D9" w14:textId="77777777" w:rsidR="00C30ECB" w:rsidRPr="00180F26" w:rsidRDefault="00C30ECB" w:rsidP="00D71683">
      <w:pPr>
        <w:pStyle w:val="AF2025-TextebaseArial10"/>
      </w:pPr>
      <w:r w:rsidRPr="00180F26">
        <w:t>Cette inscription était sollicitée dans :</w:t>
      </w:r>
    </w:p>
    <w:p w14:paraId="74B1E6E8" w14:textId="77777777" w:rsidR="00C30ECB" w:rsidRPr="00180F26" w:rsidRDefault="00C30ECB" w:rsidP="00D71683">
      <w:pPr>
        <w:pStyle w:val="AF2025-TextebaseArial10"/>
        <w:rPr>
          <w:rFonts w:cs="Calibri"/>
          <w:lang w:eastAsia="ar-SA"/>
        </w:rPr>
      </w:pPr>
    </w:p>
    <w:tbl>
      <w:tblPr>
        <w:tblW w:w="0" w:type="auto"/>
        <w:tblInd w:w="-25" w:type="dxa"/>
        <w:tblLayout w:type="fixed"/>
        <w:tblLook w:val="0000" w:firstRow="0" w:lastRow="0" w:firstColumn="0" w:lastColumn="0" w:noHBand="0" w:noVBand="0"/>
      </w:tblPr>
      <w:tblGrid>
        <w:gridCol w:w="1941"/>
        <w:gridCol w:w="1991"/>
        <w:gridCol w:w="2924"/>
        <w:gridCol w:w="6"/>
      </w:tblGrid>
      <w:tr w:rsidR="00C30ECB" w:rsidRPr="00180F26" w14:paraId="1EAF032E" w14:textId="77777777" w:rsidTr="00B352C4">
        <w:trPr>
          <w:gridAfter w:val="1"/>
          <w:wAfter w:w="6" w:type="dxa"/>
          <w:trHeight w:val="259"/>
        </w:trPr>
        <w:tc>
          <w:tcPr>
            <w:tcW w:w="6856" w:type="dxa"/>
            <w:gridSpan w:val="3"/>
          </w:tcPr>
          <w:p w14:paraId="67F43556" w14:textId="0A45CF86" w:rsidR="00C30ECB" w:rsidRPr="00180F26" w:rsidRDefault="00C30ECB" w:rsidP="00D71683">
            <w:pPr>
              <w:pStyle w:val="AF2025-TextebaseArial10"/>
              <w:rPr>
                <w:rFonts w:cs="Calibri"/>
                <w:b/>
              </w:rPr>
            </w:pPr>
            <w:r w:rsidRPr="00180F26">
              <w:rPr>
                <w:rFonts w:cs="Calibri"/>
                <w:b/>
              </w:rPr>
              <w:t>Enseignement spécialisé</w:t>
            </w:r>
          </w:p>
        </w:tc>
      </w:tr>
      <w:tr w:rsidR="00C30ECB" w:rsidRPr="00180F26" w14:paraId="1D4565F0" w14:textId="77777777" w:rsidTr="00B352C4">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14:paraId="3B19B482" w14:textId="77777777" w:rsidR="00C30ECB" w:rsidRPr="00180F26" w:rsidRDefault="00C30ECB" w:rsidP="00D71683">
            <w:pPr>
              <w:pStyle w:val="AF2025-TextebaseArial10"/>
              <w:rPr>
                <w:rFonts w:cs="Calibri"/>
                <w:b/>
              </w:rPr>
            </w:pPr>
            <w:r w:rsidRPr="00180F26">
              <w:rPr>
                <w:rFonts w:cs="Calibri"/>
                <w:b/>
              </w:rPr>
              <w:t>Type</w:t>
            </w:r>
          </w:p>
        </w:tc>
        <w:tc>
          <w:tcPr>
            <w:tcW w:w="1991" w:type="dxa"/>
            <w:tcBorders>
              <w:top w:val="single" w:sz="4" w:space="0" w:color="000000"/>
              <w:left w:val="single" w:sz="4" w:space="0" w:color="000000"/>
              <w:bottom w:val="single" w:sz="4" w:space="0" w:color="000000"/>
            </w:tcBorders>
          </w:tcPr>
          <w:p w14:paraId="642EACED" w14:textId="77777777" w:rsidR="00C30ECB" w:rsidRPr="00180F26" w:rsidRDefault="00C30ECB" w:rsidP="00D71683">
            <w:pPr>
              <w:pStyle w:val="AF2025-TextebaseArial10"/>
              <w:rPr>
                <w:rFonts w:cs="Calibri"/>
                <w:b/>
              </w:rPr>
            </w:pPr>
            <w:r w:rsidRPr="00180F26">
              <w:rPr>
                <w:rFonts w:cs="Calibri"/>
                <w:b/>
              </w:rPr>
              <w:t>Niveau de maturité </w:t>
            </w:r>
          </w:p>
        </w:tc>
        <w:tc>
          <w:tcPr>
            <w:tcW w:w="2930" w:type="dxa"/>
            <w:gridSpan w:val="2"/>
            <w:tcBorders>
              <w:left w:val="single" w:sz="4" w:space="0" w:color="000000"/>
            </w:tcBorders>
          </w:tcPr>
          <w:p w14:paraId="6DACE7CC" w14:textId="77777777" w:rsidR="00C30ECB" w:rsidRPr="00180F26" w:rsidRDefault="00C30ECB" w:rsidP="00D71683">
            <w:pPr>
              <w:pStyle w:val="AF2025-TextebaseArial10"/>
              <w:rPr>
                <w:rFonts w:cs="Calibri"/>
              </w:rPr>
            </w:pPr>
          </w:p>
        </w:tc>
      </w:tr>
      <w:tr w:rsidR="00C30ECB" w:rsidRPr="00180F26" w14:paraId="3CC0A216" w14:textId="77777777" w:rsidTr="00B352C4">
        <w:tblPrEx>
          <w:tblCellMar>
            <w:left w:w="0" w:type="dxa"/>
            <w:right w:w="0" w:type="dxa"/>
          </w:tblCellMar>
        </w:tblPrEx>
        <w:trPr>
          <w:trHeight w:val="275"/>
        </w:trPr>
        <w:tc>
          <w:tcPr>
            <w:tcW w:w="1941" w:type="dxa"/>
            <w:tcBorders>
              <w:top w:val="single" w:sz="4" w:space="0" w:color="000000"/>
              <w:left w:val="single" w:sz="4" w:space="0" w:color="000000"/>
              <w:bottom w:val="single" w:sz="4" w:space="0" w:color="000000"/>
            </w:tcBorders>
          </w:tcPr>
          <w:p w14:paraId="0A64602A" w14:textId="77777777" w:rsidR="00C30ECB" w:rsidRPr="00180F26" w:rsidRDefault="00C30ECB" w:rsidP="00D71683">
            <w:pPr>
              <w:pStyle w:val="AF2025-TextebaseArial10"/>
              <w:rPr>
                <w:rFonts w:cs="Calibri"/>
              </w:rPr>
            </w:pPr>
          </w:p>
        </w:tc>
        <w:tc>
          <w:tcPr>
            <w:tcW w:w="1991" w:type="dxa"/>
            <w:tcBorders>
              <w:top w:val="single" w:sz="4" w:space="0" w:color="000000"/>
              <w:left w:val="single" w:sz="4" w:space="0" w:color="000000"/>
              <w:bottom w:val="single" w:sz="4" w:space="0" w:color="000000"/>
            </w:tcBorders>
          </w:tcPr>
          <w:p w14:paraId="47C9D2AC" w14:textId="77777777" w:rsidR="00C30ECB" w:rsidRPr="00180F26" w:rsidRDefault="00C30ECB" w:rsidP="00D71683">
            <w:pPr>
              <w:pStyle w:val="AF2025-TextebaseArial10"/>
              <w:rPr>
                <w:rFonts w:cs="Calibri"/>
              </w:rPr>
            </w:pPr>
          </w:p>
        </w:tc>
        <w:tc>
          <w:tcPr>
            <w:tcW w:w="2930" w:type="dxa"/>
            <w:gridSpan w:val="2"/>
            <w:tcBorders>
              <w:left w:val="single" w:sz="4" w:space="0" w:color="000000"/>
            </w:tcBorders>
          </w:tcPr>
          <w:p w14:paraId="24A3D8CB" w14:textId="77777777" w:rsidR="00C30ECB" w:rsidRPr="00180F26" w:rsidRDefault="00C30ECB" w:rsidP="00D71683">
            <w:pPr>
              <w:pStyle w:val="AF2025-TextebaseArial10"/>
              <w:rPr>
                <w:rFonts w:cs="Calibri"/>
              </w:rPr>
            </w:pPr>
          </w:p>
        </w:tc>
      </w:tr>
    </w:tbl>
    <w:p w14:paraId="451704A0" w14:textId="77777777" w:rsidR="00C30ECB" w:rsidRPr="00180F26" w:rsidRDefault="00C30ECB" w:rsidP="00D71683">
      <w:pPr>
        <w:pStyle w:val="AF2025-TextebaseArial10"/>
      </w:pPr>
    </w:p>
    <w:p w14:paraId="1F1957C7" w14:textId="77777777" w:rsidR="00C30ECB" w:rsidRPr="00180F26" w:rsidRDefault="00C30ECB" w:rsidP="00D71683">
      <w:pPr>
        <w:pStyle w:val="AF2025-TextebaseArial10"/>
      </w:pPr>
      <w:r w:rsidRPr="00180F26">
        <w:t>L’inscription n’a pas été prise pour la raison suivante :</w:t>
      </w:r>
    </w:p>
    <w:p w14:paraId="2A49251E" w14:textId="77777777" w:rsidR="00C30ECB" w:rsidRPr="00180F26" w:rsidRDefault="00C30ECB" w:rsidP="00D71683">
      <w:pPr>
        <w:pStyle w:val="AF2025-TextebaseArial10"/>
      </w:pPr>
    </w:p>
    <w:p w14:paraId="5321AFBD" w14:textId="77777777" w:rsidR="00C30ECB" w:rsidRPr="00180F26" w:rsidRDefault="00C30ECB">
      <w:pPr>
        <w:pStyle w:val="AF2025-TextebaseArial10"/>
        <w:numPr>
          <w:ilvl w:val="0"/>
          <w:numId w:val="230"/>
        </w:numPr>
        <w:ind w:left="357" w:hanging="357"/>
      </w:pPr>
      <w:r w:rsidRPr="00180F26">
        <w:t xml:space="preserve">L’élève ne remplit pas les conditions requises pour </w:t>
      </w:r>
      <w:proofErr w:type="gramStart"/>
      <w:r w:rsidRPr="00180F26">
        <w:t>être  régulièrement</w:t>
      </w:r>
      <w:proofErr w:type="gramEnd"/>
      <w:r w:rsidRPr="00180F26">
        <w:t xml:space="preserve"> inscrit(e) </w:t>
      </w:r>
    </w:p>
    <w:p w14:paraId="4E5FB635" w14:textId="77777777" w:rsidR="00C30ECB" w:rsidRPr="00180F26" w:rsidRDefault="00C30ECB">
      <w:pPr>
        <w:pStyle w:val="AF2025-TextebaseArial10"/>
        <w:numPr>
          <w:ilvl w:val="0"/>
          <w:numId w:val="230"/>
        </w:numPr>
        <w:ind w:left="357" w:hanging="357"/>
      </w:pPr>
      <w:r w:rsidRPr="00180F26">
        <w:t>Le nombre maximal d’élèves, limité en raison de l’insuffisance des places disponibles, est atteint (</w:t>
      </w:r>
      <w:r w:rsidRPr="00180F26">
        <w:rPr>
          <w:i/>
        </w:rPr>
        <w:t>déclaration faite à la Direction Générale de l’Enseignement Obligatoire)</w:t>
      </w:r>
    </w:p>
    <w:p w14:paraId="48DDF335" w14:textId="77777777" w:rsidR="00C30ECB" w:rsidRPr="00180F26" w:rsidRDefault="00C30ECB">
      <w:pPr>
        <w:pStyle w:val="AF2025-TextebaseArial10"/>
        <w:numPr>
          <w:ilvl w:val="0"/>
          <w:numId w:val="230"/>
        </w:numPr>
        <w:ind w:left="357" w:hanging="357"/>
      </w:pPr>
      <w:r w:rsidRPr="00180F26">
        <w:t>Les parents ou la personne investie de l’autorité parentale n’accepte pas de souscrire aux projets éducatifs et pédagogiques, au règlement des études et au règlement d’ordre intérieur</w:t>
      </w:r>
    </w:p>
    <w:p w14:paraId="05C81DEF" w14:textId="77777777" w:rsidR="00C30ECB" w:rsidRPr="00180F26" w:rsidRDefault="00C30ECB" w:rsidP="00D71683">
      <w:pPr>
        <w:pStyle w:val="AF2025-TextebaseArial10"/>
        <w:rPr>
          <w:rFonts w:cs="Calibri"/>
          <w:lang w:eastAsia="ar-SA"/>
        </w:rPr>
      </w:pPr>
    </w:p>
    <w:p w14:paraId="69311FF4" w14:textId="77777777" w:rsidR="00C30ECB" w:rsidRPr="00180F26" w:rsidRDefault="00C30ECB" w:rsidP="00D71683">
      <w:pPr>
        <w:pStyle w:val="AF2025-TextebaseArial10"/>
      </w:pPr>
      <w:r w:rsidRPr="00180F26">
        <w:t>Cette attestation mentionne en annexe l’adresse des services où la personne investie de l’autorité parentale peut obtenir une assistance en vue d’une inscription dans un autre établissement d’enseignement de la Fédération Wallonie-Bruxelles ou dans une institution assurant le respect de l’obligation scolaire.</w:t>
      </w:r>
    </w:p>
    <w:p w14:paraId="1CA3D472" w14:textId="77777777" w:rsidR="00C30ECB" w:rsidRPr="00180F26" w:rsidRDefault="00C30ECB" w:rsidP="00D71683">
      <w:pPr>
        <w:pStyle w:val="AF2025-TextebaseArial10"/>
        <w:rPr>
          <w:rFonts w:cs="Calibri"/>
          <w:lang w:eastAsia="ar-SA"/>
        </w:rPr>
      </w:pPr>
    </w:p>
    <w:p w14:paraId="5419D61B" w14:textId="77777777" w:rsidR="00C30ECB" w:rsidRPr="00180F26" w:rsidRDefault="00C30ECB" w:rsidP="00D71683">
      <w:pPr>
        <w:pStyle w:val="AF2025-TextebaseArial10"/>
        <w:rPr>
          <w:rFonts w:cs="Calibri"/>
          <w:lang w:eastAsia="ar-SA"/>
        </w:rPr>
      </w:pPr>
    </w:p>
    <w:p w14:paraId="7E37A897" w14:textId="77777777" w:rsidR="00C30ECB" w:rsidRPr="00180F26" w:rsidRDefault="00C30ECB" w:rsidP="00D71683">
      <w:pPr>
        <w:pStyle w:val="AF2025-TextebaseArial10"/>
      </w:pPr>
      <w:r w:rsidRPr="00180F26">
        <w:t xml:space="preserve">Date et signature du </w:t>
      </w:r>
      <w:proofErr w:type="spellStart"/>
      <w:r w:rsidRPr="00180F26">
        <w:t>de</w:t>
      </w:r>
      <w:proofErr w:type="spellEnd"/>
      <w:r w:rsidRPr="00180F26">
        <w:t>/de la Directeur/</w:t>
      </w:r>
      <w:proofErr w:type="spellStart"/>
      <w:r w:rsidRPr="00180F26">
        <w:t>trice</w:t>
      </w:r>
      <w:proofErr w:type="spellEnd"/>
      <w:r w:rsidRPr="00180F26">
        <w:t>.                                                      Pour réception.</w:t>
      </w:r>
    </w:p>
    <w:p w14:paraId="384BA071" w14:textId="77777777" w:rsidR="00C30ECB" w:rsidRPr="00180F26" w:rsidRDefault="00C30ECB" w:rsidP="00D71683">
      <w:pPr>
        <w:pStyle w:val="AF2025-TextebaseArial10"/>
      </w:pPr>
    </w:p>
    <w:p w14:paraId="4856E4FE" w14:textId="77777777" w:rsidR="00C30ECB" w:rsidRPr="00180F26" w:rsidRDefault="00C30ECB" w:rsidP="00D71683">
      <w:pPr>
        <w:pStyle w:val="AF2025-TextebaseArial10"/>
      </w:pPr>
    </w:p>
    <w:p w14:paraId="489BCB3A" w14:textId="77777777" w:rsidR="00C30ECB" w:rsidRPr="00180F26" w:rsidRDefault="00C30ECB" w:rsidP="00D71683">
      <w:pPr>
        <w:pStyle w:val="AF2025-TextebaseArial10"/>
        <w:rPr>
          <w:lang w:eastAsia="ar-SA"/>
        </w:rPr>
      </w:pPr>
    </w:p>
    <w:p w14:paraId="1BD03994" w14:textId="77777777" w:rsidR="00C30ECB" w:rsidRPr="00180F26" w:rsidRDefault="00C30ECB" w:rsidP="00D71683">
      <w:pPr>
        <w:pStyle w:val="AF2025-TextebaseArial10"/>
        <w:rPr>
          <w:lang w:eastAsia="ar-SA"/>
        </w:rPr>
      </w:pPr>
    </w:p>
    <w:p w14:paraId="1E3D9D83" w14:textId="77777777" w:rsidR="00C30ECB" w:rsidRPr="00180F26" w:rsidRDefault="00C30ECB" w:rsidP="00D71683">
      <w:pPr>
        <w:pStyle w:val="AF2025-TextebaseArial10"/>
        <w:rPr>
          <w:lang w:eastAsia="ar-SA"/>
        </w:rPr>
      </w:pPr>
    </w:p>
    <w:p w14:paraId="3CD06DA7" w14:textId="77777777" w:rsidR="00C30ECB" w:rsidRPr="00180F26" w:rsidRDefault="00C30ECB" w:rsidP="00D71683">
      <w:pPr>
        <w:pStyle w:val="AF2025-TextebaseArial10"/>
        <w:rPr>
          <w:lang w:eastAsia="ar-SA"/>
        </w:rPr>
      </w:pPr>
    </w:p>
    <w:p w14:paraId="230B68F3" w14:textId="77777777" w:rsidR="00C30ECB" w:rsidRPr="00180F26" w:rsidRDefault="00C30ECB" w:rsidP="00D71683">
      <w:pPr>
        <w:pStyle w:val="AF2025-TextebaseArial10"/>
        <w:rPr>
          <w:lang w:eastAsia="ar-SA"/>
        </w:rPr>
      </w:pPr>
    </w:p>
    <w:p w14:paraId="07C5FE7C" w14:textId="77777777" w:rsidR="00C30ECB" w:rsidRPr="00180F26" w:rsidRDefault="00C30ECB" w:rsidP="00D71683">
      <w:pPr>
        <w:pStyle w:val="AF2025-TextebaseArial10"/>
        <w:rPr>
          <w:lang w:eastAsia="ar-SA"/>
        </w:rPr>
      </w:pPr>
    </w:p>
    <w:p w14:paraId="51C0841B" w14:textId="77777777" w:rsidR="00C30ECB" w:rsidRPr="00180F26" w:rsidRDefault="00C30ECB" w:rsidP="00D71683">
      <w:pPr>
        <w:pStyle w:val="AF2025-TextebaseArial10"/>
        <w:rPr>
          <w:lang w:eastAsia="ar-SA"/>
        </w:rPr>
      </w:pPr>
    </w:p>
    <w:p w14:paraId="6198EE53" w14:textId="77777777" w:rsidR="00C30ECB" w:rsidRPr="00180F26" w:rsidRDefault="00C30ECB" w:rsidP="00D71683">
      <w:pPr>
        <w:pStyle w:val="AF2025-TextebaseArial10"/>
        <w:rPr>
          <w:lang w:eastAsia="ar-SA"/>
        </w:rPr>
      </w:pPr>
    </w:p>
    <w:p w14:paraId="42FBE348" w14:textId="77777777" w:rsidR="00C30ECB" w:rsidRPr="00180F26" w:rsidRDefault="00C30ECB" w:rsidP="00D71683">
      <w:pPr>
        <w:pStyle w:val="AF2025-TextebaseArial10"/>
        <w:rPr>
          <w:lang w:eastAsia="ar-SA"/>
        </w:rPr>
      </w:pPr>
    </w:p>
    <w:p w14:paraId="544B2808" w14:textId="77777777" w:rsidR="00C30ECB" w:rsidRPr="00180F26" w:rsidRDefault="00C30ECB" w:rsidP="00D71683">
      <w:pPr>
        <w:pStyle w:val="AF2025-TextebaseArial10"/>
        <w:rPr>
          <w:lang w:eastAsia="ar-SA"/>
        </w:rPr>
      </w:pPr>
    </w:p>
    <w:p w14:paraId="2AC4624F" w14:textId="77777777" w:rsidR="00D71683" w:rsidRPr="00180F26" w:rsidRDefault="00D71683" w:rsidP="00D71683">
      <w:pPr>
        <w:pStyle w:val="AF2025-TextebaseArial10"/>
        <w:rPr>
          <w:lang w:eastAsia="ar-SA"/>
        </w:rPr>
      </w:pPr>
    </w:p>
    <w:p w14:paraId="4272A9DA" w14:textId="77777777" w:rsidR="00D71683" w:rsidRPr="00180F26" w:rsidRDefault="00D71683" w:rsidP="00D71683">
      <w:pPr>
        <w:pStyle w:val="AF2025-TextebaseArial10"/>
        <w:rPr>
          <w:lang w:eastAsia="ar-SA"/>
        </w:rPr>
      </w:pPr>
    </w:p>
    <w:p w14:paraId="624BA3CE" w14:textId="77777777" w:rsidR="00C30ECB" w:rsidRPr="00180F26" w:rsidRDefault="00C30ECB" w:rsidP="00D71683">
      <w:pPr>
        <w:pStyle w:val="AF2025-TextebaseArial10"/>
        <w:rPr>
          <w:lang w:eastAsia="ar-SA"/>
        </w:rPr>
      </w:pPr>
    </w:p>
    <w:p w14:paraId="28A50FF9" w14:textId="77777777" w:rsidR="00D71683" w:rsidRPr="00180F26" w:rsidRDefault="00D71683" w:rsidP="00D71683">
      <w:pPr>
        <w:pStyle w:val="AF2025-TextebaseArial10"/>
        <w:rPr>
          <w:lang w:eastAsia="ar-SA"/>
        </w:rPr>
      </w:pPr>
    </w:p>
    <w:p w14:paraId="5C8AB0CC" w14:textId="77777777" w:rsidR="00C30ECB" w:rsidRPr="00180F26" w:rsidRDefault="00C30ECB" w:rsidP="00D71683">
      <w:pPr>
        <w:pStyle w:val="AF2025-TextebaseArial10"/>
        <w:rPr>
          <w:lang w:eastAsia="ar-SA"/>
        </w:rPr>
      </w:pPr>
    </w:p>
    <w:p w14:paraId="4FAD7606" w14:textId="77777777" w:rsidR="00C30ECB" w:rsidRPr="00180F26" w:rsidRDefault="00C30ECB" w:rsidP="00D71683">
      <w:pPr>
        <w:pStyle w:val="AF2025-TextebaseArial10"/>
      </w:pPr>
    </w:p>
    <w:p w14:paraId="4C959DF1" w14:textId="77777777" w:rsidR="00C30ECB" w:rsidRPr="00180F26" w:rsidRDefault="00C30ECB" w:rsidP="00D71683">
      <w:pPr>
        <w:pStyle w:val="AF2025-TextebaseArial10"/>
        <w:rPr>
          <w:rFonts w:cs="Calibri"/>
          <w:lang w:eastAsia="ar-SA"/>
        </w:rPr>
      </w:pPr>
    </w:p>
    <w:p w14:paraId="22D9179F" w14:textId="77777777" w:rsidR="00C30ECB" w:rsidRPr="00180F26" w:rsidRDefault="00C30ECB" w:rsidP="00D71683">
      <w:pPr>
        <w:pStyle w:val="AF2025-TextebaseArial10"/>
        <w:rPr>
          <w:sz w:val="18"/>
          <w:szCs w:val="18"/>
        </w:rPr>
      </w:pPr>
      <w:r w:rsidRPr="00180F26">
        <w:rPr>
          <w:sz w:val="18"/>
          <w:szCs w:val="18"/>
        </w:rPr>
        <w:t>Ce document est à délivrer au(x) responsable(s) légal(aux) et une copie doit être envoyée à la commission zonale des inscriptions.</w:t>
      </w:r>
    </w:p>
    <w:p w14:paraId="7D6BE5E8" w14:textId="77777777" w:rsidR="00C30ECB" w:rsidRPr="00180F26" w:rsidRDefault="00C30ECB" w:rsidP="00900BBF">
      <w:pPr>
        <w:pStyle w:val="Corpsdetexte"/>
      </w:pPr>
      <w:r w:rsidRPr="00180F26">
        <w:br w:type="page"/>
      </w:r>
    </w:p>
    <w:p w14:paraId="2F5FE97F" w14:textId="77777777" w:rsidR="00C30ECB" w:rsidRPr="00180F26" w:rsidRDefault="00C30ECB" w:rsidP="00A7192F">
      <w:pPr>
        <w:pStyle w:val="Titre7"/>
      </w:pPr>
      <w:bookmarkStart w:id="16" w:name="_Annexe_4_:_5"/>
      <w:bookmarkStart w:id="17" w:name="_Toc412204096"/>
      <w:bookmarkStart w:id="18" w:name="_Toc414352904"/>
      <w:bookmarkStart w:id="19" w:name="_Toc453836927"/>
      <w:bookmarkEnd w:id="16"/>
      <w:r w:rsidRPr="00180F26">
        <w:lastRenderedPageBreak/>
        <w:t>Annexe 4 : Attestation de demande d’inscription dans l’enseignement primaire spécialisé en application de l’article 1.7.7-4 du Code de l’enseignement fondamental et de l’enseignement secondaire. Enseignement subventionné par la FW</w:t>
      </w:r>
      <w:bookmarkEnd w:id="17"/>
      <w:bookmarkEnd w:id="18"/>
      <w:r w:rsidRPr="00180F26">
        <w:t>B.</w:t>
      </w:r>
      <w:bookmarkEnd w:id="19"/>
    </w:p>
    <w:p w14:paraId="0D8D7C7D" w14:textId="77777777" w:rsidR="00C30ECB" w:rsidRPr="00180F26" w:rsidRDefault="00C30ECB" w:rsidP="00D71683">
      <w:pPr>
        <w:pStyle w:val="AF2025-TextebaseArial10"/>
      </w:pPr>
    </w:p>
    <w:p w14:paraId="07ED889A" w14:textId="77777777" w:rsidR="00C30ECB" w:rsidRPr="00180F26" w:rsidRDefault="00C30ECB" w:rsidP="00D71683">
      <w:pPr>
        <w:pStyle w:val="AF2025-TextebaseArial10"/>
      </w:pPr>
      <w:r w:rsidRPr="00180F26">
        <w:t>Cachet de l’école et mention de son adresse :</w:t>
      </w:r>
    </w:p>
    <w:p w14:paraId="3E9E3078" w14:textId="77777777" w:rsidR="00C30ECB" w:rsidRPr="00180F26" w:rsidRDefault="00C30ECB" w:rsidP="00D71683">
      <w:pPr>
        <w:pStyle w:val="AF2025-TextebaseArial10"/>
        <w:rPr>
          <w:lang w:eastAsia="ar-SA"/>
        </w:rPr>
      </w:pPr>
    </w:p>
    <w:p w14:paraId="55B65218" w14:textId="77777777" w:rsidR="00C30ECB" w:rsidRPr="00180F26" w:rsidRDefault="00C30ECB" w:rsidP="00D71683">
      <w:pPr>
        <w:pStyle w:val="AF2025-TextebaseArial10"/>
      </w:pPr>
      <w:r w:rsidRPr="00180F26">
        <w:t>Pouvoir organisateur :</w:t>
      </w:r>
      <w:r w:rsidRPr="00180F26">
        <w:tab/>
      </w:r>
      <w:r w:rsidRPr="00180F26">
        <w:tab/>
      </w:r>
      <w:r w:rsidRPr="00180F26">
        <w:tab/>
      </w:r>
      <w:r w:rsidRPr="00180F26">
        <w:tab/>
      </w:r>
      <w:r w:rsidRPr="00180F26">
        <w:tab/>
      </w:r>
      <w:r w:rsidRPr="00180F26">
        <w:tab/>
      </w:r>
      <w:r w:rsidRPr="00180F26">
        <w:tab/>
      </w:r>
      <w:r w:rsidRPr="00180F26">
        <w:tab/>
      </w:r>
    </w:p>
    <w:p w14:paraId="4E784F24" w14:textId="77777777" w:rsidR="00C30ECB" w:rsidRPr="00180F26" w:rsidRDefault="00C30ECB" w:rsidP="00D71683">
      <w:pPr>
        <w:pStyle w:val="AF2025-TextebaseArial10"/>
      </w:pPr>
      <w:r w:rsidRPr="00180F26">
        <w:t xml:space="preserve">Je soussigné(e) (Nom et Titre), </w:t>
      </w:r>
      <w:r w:rsidRPr="00180F26">
        <w:tab/>
      </w:r>
      <w:r w:rsidRPr="00180F26">
        <w:tab/>
      </w:r>
      <w:r w:rsidRPr="00180F26">
        <w:tab/>
      </w:r>
      <w:r w:rsidRPr="00180F26">
        <w:tab/>
      </w:r>
      <w:r w:rsidRPr="00180F26">
        <w:tab/>
      </w:r>
      <w:r w:rsidRPr="00180F26">
        <w:tab/>
      </w:r>
      <w:r w:rsidRPr="00180F26">
        <w:tab/>
      </w:r>
      <w:r w:rsidRPr="00180F26">
        <w:tab/>
      </w:r>
    </w:p>
    <w:p w14:paraId="7880EB8C" w14:textId="77777777" w:rsidR="00C30ECB" w:rsidRPr="00180F26" w:rsidRDefault="00C30ECB" w:rsidP="00D71683">
      <w:pPr>
        <w:pStyle w:val="AF2025-TextebaseArial10"/>
      </w:pPr>
      <w:proofErr w:type="gramStart"/>
      <w:r w:rsidRPr="00180F26">
        <w:t>agissant</w:t>
      </w:r>
      <w:proofErr w:type="gramEnd"/>
      <w:r w:rsidRPr="00180F26">
        <w:t xml:space="preserve"> au nom du P.O.,</w:t>
      </w:r>
    </w:p>
    <w:p w14:paraId="04D9410A" w14:textId="77777777" w:rsidR="00C30ECB" w:rsidRPr="00180F26" w:rsidRDefault="00C30ECB" w:rsidP="00D71683">
      <w:pPr>
        <w:pStyle w:val="AF2025-TextebaseArial10"/>
      </w:pPr>
      <w:proofErr w:type="gramStart"/>
      <w:r w:rsidRPr="00180F26">
        <w:t>atteste</w:t>
      </w:r>
      <w:proofErr w:type="gramEnd"/>
      <w:r w:rsidRPr="00180F26">
        <w:t xml:space="preserve"> que Madame / Monsieur </w:t>
      </w:r>
    </w:p>
    <w:p w14:paraId="1DA0D4C2" w14:textId="77777777" w:rsidR="00C30ECB" w:rsidRPr="00180F26" w:rsidRDefault="00C30ECB" w:rsidP="00D71683">
      <w:pPr>
        <w:pStyle w:val="AF2025-TextebaseArial10"/>
      </w:pPr>
      <w:proofErr w:type="gramStart"/>
      <w:r w:rsidRPr="00180F26">
        <w:t>s’est</w:t>
      </w:r>
      <w:proofErr w:type="gramEnd"/>
      <w:r w:rsidRPr="00180F26">
        <w:t xml:space="preserve"> présenté(e) ce </w:t>
      </w:r>
      <w:r w:rsidRPr="00180F26">
        <w:tab/>
      </w:r>
      <w:r w:rsidRPr="00180F26">
        <w:tab/>
      </w:r>
      <w:r w:rsidRPr="00180F26">
        <w:tab/>
      </w:r>
      <w:r w:rsidRPr="00180F26">
        <w:tab/>
      </w:r>
      <w:r w:rsidRPr="00180F26">
        <w:tab/>
        <w:t xml:space="preserve"> 20</w:t>
      </w:r>
    </w:p>
    <w:p w14:paraId="3E0ECBD3" w14:textId="77777777" w:rsidR="00C30ECB" w:rsidRPr="00180F26" w:rsidRDefault="00C30ECB" w:rsidP="00D71683">
      <w:pPr>
        <w:pStyle w:val="AF2025-TextebaseArial10"/>
      </w:pPr>
      <w:proofErr w:type="gramStart"/>
      <w:r w:rsidRPr="00180F26">
        <w:t>à</w:t>
      </w:r>
      <w:proofErr w:type="gramEnd"/>
      <w:r w:rsidRPr="00180F26">
        <w:t xml:space="preserve"> l’école</w:t>
      </w:r>
      <w:r w:rsidRPr="00180F26">
        <w:tab/>
      </w:r>
      <w:r w:rsidRPr="00180F26">
        <w:tab/>
      </w:r>
      <w:r w:rsidRPr="00180F26">
        <w:tab/>
      </w:r>
      <w:r w:rsidRPr="00180F26">
        <w:tab/>
      </w:r>
      <w:r w:rsidRPr="00180F26">
        <w:tab/>
      </w:r>
      <w:r w:rsidRPr="00180F26">
        <w:tab/>
      </w:r>
      <w:r w:rsidRPr="00180F26">
        <w:tab/>
      </w:r>
      <w:r w:rsidRPr="00180F26">
        <w:tab/>
        <w:t>,</w:t>
      </w:r>
    </w:p>
    <w:p w14:paraId="58AE4414" w14:textId="77777777" w:rsidR="00C30ECB" w:rsidRPr="00180F26" w:rsidRDefault="00C30ECB" w:rsidP="00D71683">
      <w:pPr>
        <w:pStyle w:val="AF2025-TextebaseArial10"/>
      </w:pPr>
      <w:proofErr w:type="gramStart"/>
      <w:r w:rsidRPr="00180F26">
        <w:t>en</w:t>
      </w:r>
      <w:proofErr w:type="gramEnd"/>
      <w:r w:rsidRPr="00180F26">
        <w:t xml:space="preserve"> vue de l’inscription de </w:t>
      </w:r>
      <w:r w:rsidRPr="00180F26">
        <w:tab/>
      </w:r>
      <w:r w:rsidRPr="00180F26">
        <w:tab/>
      </w:r>
      <w:r w:rsidRPr="00180F26">
        <w:tab/>
      </w:r>
      <w:r w:rsidRPr="00180F26">
        <w:tab/>
      </w:r>
      <w:r w:rsidRPr="00180F26">
        <w:tab/>
      </w:r>
      <w:r w:rsidRPr="00180F26">
        <w:tab/>
      </w:r>
      <w:r w:rsidRPr="00180F26">
        <w:tab/>
        <w:t>,</w:t>
      </w:r>
    </w:p>
    <w:p w14:paraId="307698B8" w14:textId="77777777" w:rsidR="00C30ECB" w:rsidRPr="00180F26" w:rsidRDefault="00C30ECB" w:rsidP="00D71683">
      <w:pPr>
        <w:pStyle w:val="AF2025-TextebaseArial10"/>
      </w:pPr>
      <w:proofErr w:type="gramStart"/>
      <w:r w:rsidRPr="00180F26">
        <w:t>né</w:t>
      </w:r>
      <w:proofErr w:type="gramEnd"/>
      <w:r w:rsidRPr="00180F26">
        <w:t xml:space="preserve">(e) le </w:t>
      </w:r>
    </w:p>
    <w:p w14:paraId="50CDA26F" w14:textId="77777777" w:rsidR="00C30ECB" w:rsidRPr="00180F26" w:rsidRDefault="00C30ECB" w:rsidP="00D71683">
      <w:pPr>
        <w:pStyle w:val="AF2025-TextebaseArial10"/>
      </w:pPr>
    </w:p>
    <w:p w14:paraId="7BDD631F" w14:textId="77777777" w:rsidR="00C30ECB" w:rsidRPr="00180F26" w:rsidRDefault="00C30ECB" w:rsidP="00D71683">
      <w:pPr>
        <w:pStyle w:val="AF2025-TextebaseArial10"/>
      </w:pPr>
      <w:r w:rsidRPr="00180F26">
        <w:t>Cette inscription était sollicitée dans :</w:t>
      </w:r>
    </w:p>
    <w:p w14:paraId="7730A48E" w14:textId="77777777" w:rsidR="00C30ECB" w:rsidRPr="00180F26" w:rsidRDefault="00C30ECB" w:rsidP="00D71683">
      <w:pPr>
        <w:pStyle w:val="AF2025-TextebaseArial10"/>
        <w:rPr>
          <w:lang w:eastAsia="ar-SA"/>
        </w:rPr>
      </w:pPr>
    </w:p>
    <w:tbl>
      <w:tblPr>
        <w:tblW w:w="0" w:type="auto"/>
        <w:tblInd w:w="-25" w:type="dxa"/>
        <w:tblLayout w:type="fixed"/>
        <w:tblLook w:val="0000" w:firstRow="0" w:lastRow="0" w:firstColumn="0" w:lastColumn="0" w:noHBand="0" w:noVBand="0"/>
      </w:tblPr>
      <w:tblGrid>
        <w:gridCol w:w="2496"/>
        <w:gridCol w:w="2418"/>
        <w:gridCol w:w="4090"/>
        <w:gridCol w:w="9"/>
      </w:tblGrid>
      <w:tr w:rsidR="00C30ECB" w:rsidRPr="00180F26" w14:paraId="6403CD71" w14:textId="77777777" w:rsidTr="00B352C4">
        <w:trPr>
          <w:gridAfter w:val="1"/>
          <w:wAfter w:w="9" w:type="dxa"/>
          <w:trHeight w:val="275"/>
        </w:trPr>
        <w:tc>
          <w:tcPr>
            <w:tcW w:w="9004" w:type="dxa"/>
            <w:gridSpan w:val="3"/>
          </w:tcPr>
          <w:p w14:paraId="2025C503" w14:textId="77777777" w:rsidR="00C30ECB" w:rsidRPr="00180F26" w:rsidRDefault="00C30ECB" w:rsidP="00D71683">
            <w:pPr>
              <w:pStyle w:val="AF2025-TextebaseArial10"/>
            </w:pPr>
            <w:r w:rsidRPr="00180F26">
              <w:t>Enseignement spécialisé</w:t>
            </w:r>
          </w:p>
        </w:tc>
      </w:tr>
      <w:tr w:rsidR="00C30ECB" w:rsidRPr="00180F26" w14:paraId="284E3654" w14:textId="77777777" w:rsidTr="00B352C4">
        <w:tblPrEx>
          <w:tblCellMar>
            <w:left w:w="0" w:type="dxa"/>
            <w:right w:w="0" w:type="dxa"/>
          </w:tblCellMar>
        </w:tblPrEx>
        <w:trPr>
          <w:trHeight w:val="259"/>
        </w:trPr>
        <w:tc>
          <w:tcPr>
            <w:tcW w:w="2496" w:type="dxa"/>
            <w:tcBorders>
              <w:top w:val="single" w:sz="4" w:space="0" w:color="000000"/>
              <w:left w:val="single" w:sz="4" w:space="0" w:color="000000"/>
              <w:bottom w:val="single" w:sz="4" w:space="0" w:color="000000"/>
            </w:tcBorders>
          </w:tcPr>
          <w:p w14:paraId="00ED6197" w14:textId="77777777" w:rsidR="00C30ECB" w:rsidRPr="00180F26" w:rsidRDefault="00C30ECB" w:rsidP="00D71683">
            <w:pPr>
              <w:pStyle w:val="AF2025-TextebaseArial10"/>
            </w:pPr>
            <w:r w:rsidRPr="00180F26">
              <w:t>Type</w:t>
            </w:r>
          </w:p>
        </w:tc>
        <w:tc>
          <w:tcPr>
            <w:tcW w:w="2418" w:type="dxa"/>
            <w:tcBorders>
              <w:top w:val="single" w:sz="4" w:space="0" w:color="000000"/>
              <w:left w:val="single" w:sz="4" w:space="0" w:color="000000"/>
              <w:bottom w:val="single" w:sz="4" w:space="0" w:color="000000"/>
            </w:tcBorders>
          </w:tcPr>
          <w:p w14:paraId="2DC582CC" w14:textId="77777777" w:rsidR="00C30ECB" w:rsidRPr="00180F26" w:rsidRDefault="00C30ECB" w:rsidP="00D71683">
            <w:pPr>
              <w:pStyle w:val="AF2025-TextebaseArial10"/>
            </w:pPr>
            <w:r w:rsidRPr="00180F26">
              <w:t>Niveau de maturité </w:t>
            </w:r>
          </w:p>
        </w:tc>
        <w:tc>
          <w:tcPr>
            <w:tcW w:w="4099" w:type="dxa"/>
            <w:gridSpan w:val="2"/>
            <w:tcBorders>
              <w:left w:val="single" w:sz="4" w:space="0" w:color="000000"/>
            </w:tcBorders>
          </w:tcPr>
          <w:p w14:paraId="0D3794A5" w14:textId="77777777" w:rsidR="00C30ECB" w:rsidRPr="00180F26" w:rsidRDefault="00C30ECB" w:rsidP="00D71683">
            <w:pPr>
              <w:pStyle w:val="AF2025-TextebaseArial10"/>
            </w:pPr>
          </w:p>
        </w:tc>
      </w:tr>
      <w:tr w:rsidR="00C30ECB" w:rsidRPr="00180F26" w14:paraId="1B153EA9" w14:textId="77777777" w:rsidTr="00B352C4">
        <w:tblPrEx>
          <w:tblCellMar>
            <w:left w:w="0" w:type="dxa"/>
            <w:right w:w="0" w:type="dxa"/>
          </w:tblCellMar>
        </w:tblPrEx>
        <w:trPr>
          <w:trHeight w:val="275"/>
        </w:trPr>
        <w:tc>
          <w:tcPr>
            <w:tcW w:w="2496" w:type="dxa"/>
            <w:tcBorders>
              <w:top w:val="single" w:sz="4" w:space="0" w:color="000000"/>
              <w:left w:val="single" w:sz="4" w:space="0" w:color="000000"/>
              <w:bottom w:val="single" w:sz="4" w:space="0" w:color="000000"/>
            </w:tcBorders>
          </w:tcPr>
          <w:p w14:paraId="5B86EF12" w14:textId="77777777" w:rsidR="00C30ECB" w:rsidRPr="00180F26" w:rsidRDefault="00C30ECB" w:rsidP="00D71683">
            <w:pPr>
              <w:pStyle w:val="AF2025-TextebaseArial10"/>
            </w:pPr>
          </w:p>
        </w:tc>
        <w:tc>
          <w:tcPr>
            <w:tcW w:w="2418" w:type="dxa"/>
            <w:tcBorders>
              <w:top w:val="single" w:sz="4" w:space="0" w:color="000000"/>
              <w:left w:val="single" w:sz="4" w:space="0" w:color="000000"/>
              <w:bottom w:val="single" w:sz="4" w:space="0" w:color="000000"/>
            </w:tcBorders>
          </w:tcPr>
          <w:p w14:paraId="628E70B9" w14:textId="77777777" w:rsidR="00C30ECB" w:rsidRPr="00180F26" w:rsidRDefault="00C30ECB" w:rsidP="00D71683">
            <w:pPr>
              <w:pStyle w:val="AF2025-TextebaseArial10"/>
            </w:pPr>
          </w:p>
        </w:tc>
        <w:tc>
          <w:tcPr>
            <w:tcW w:w="4099" w:type="dxa"/>
            <w:gridSpan w:val="2"/>
            <w:tcBorders>
              <w:left w:val="single" w:sz="4" w:space="0" w:color="000000"/>
            </w:tcBorders>
          </w:tcPr>
          <w:p w14:paraId="0D875003" w14:textId="77777777" w:rsidR="00C30ECB" w:rsidRPr="00180F26" w:rsidRDefault="00C30ECB" w:rsidP="00D71683">
            <w:pPr>
              <w:pStyle w:val="AF2025-TextebaseArial10"/>
            </w:pPr>
          </w:p>
        </w:tc>
      </w:tr>
    </w:tbl>
    <w:p w14:paraId="19119C62" w14:textId="77777777" w:rsidR="00C30ECB" w:rsidRPr="00180F26" w:rsidRDefault="00C30ECB" w:rsidP="00D71683">
      <w:pPr>
        <w:pStyle w:val="AF2025-TextebaseArial10"/>
      </w:pPr>
    </w:p>
    <w:p w14:paraId="53A91DEA" w14:textId="77777777" w:rsidR="00C30ECB" w:rsidRPr="00180F26" w:rsidRDefault="00C30ECB" w:rsidP="00D71683">
      <w:pPr>
        <w:pStyle w:val="AF2025-TextebaseArial10"/>
      </w:pPr>
    </w:p>
    <w:p w14:paraId="19ED6A55" w14:textId="77777777" w:rsidR="00C30ECB" w:rsidRPr="00180F26" w:rsidRDefault="00C30ECB" w:rsidP="00D71683">
      <w:pPr>
        <w:pStyle w:val="AF2025-TextebaseArial10"/>
      </w:pPr>
      <w:r w:rsidRPr="00180F26">
        <w:t>L’inscription n’a pas été prise pour la raison suivante :</w:t>
      </w:r>
    </w:p>
    <w:p w14:paraId="44150DEE" w14:textId="77777777" w:rsidR="00C30ECB" w:rsidRPr="00180F26" w:rsidRDefault="00C30ECB">
      <w:pPr>
        <w:pStyle w:val="AF2025-TextebaseArial10"/>
        <w:numPr>
          <w:ilvl w:val="0"/>
          <w:numId w:val="231"/>
        </w:numPr>
        <w:ind w:left="357" w:hanging="357"/>
      </w:pPr>
      <w:r w:rsidRPr="00180F26">
        <w:t xml:space="preserve">L’élève ne remplit pas les conditions requises pour être régulièrement inscrit(e) </w:t>
      </w:r>
    </w:p>
    <w:p w14:paraId="76C42F23" w14:textId="77777777" w:rsidR="00C30ECB" w:rsidRPr="00180F26" w:rsidRDefault="00C30ECB">
      <w:pPr>
        <w:pStyle w:val="AF2025-TextebaseArial10"/>
        <w:numPr>
          <w:ilvl w:val="0"/>
          <w:numId w:val="231"/>
        </w:numPr>
        <w:ind w:left="357" w:hanging="357"/>
      </w:pPr>
      <w:r w:rsidRPr="00180F26">
        <w:t>Le nombre maximal d’élèves, limité en raison de l’insuffisance des places disponibles, est atteint (déclaration faite à la Direction Générale de l’Enseignement Obligatoire)</w:t>
      </w:r>
    </w:p>
    <w:p w14:paraId="5F513D16" w14:textId="77777777" w:rsidR="00C30ECB" w:rsidRPr="00180F26" w:rsidRDefault="00C30ECB">
      <w:pPr>
        <w:pStyle w:val="AF2025-TextebaseArial10"/>
        <w:numPr>
          <w:ilvl w:val="0"/>
          <w:numId w:val="231"/>
        </w:numPr>
        <w:ind w:left="357" w:hanging="357"/>
      </w:pPr>
      <w:r w:rsidRPr="00180F26">
        <w:t>Les parents ou la personne investie de l’autorité parentale refusent de souscrire aux projets éducatif et pédagogique, au règlement des études et au règlement d’ordre intérieur.</w:t>
      </w:r>
    </w:p>
    <w:p w14:paraId="4AA15A12" w14:textId="77777777" w:rsidR="00C30ECB" w:rsidRPr="00180F26" w:rsidRDefault="00C30ECB" w:rsidP="00D71683">
      <w:pPr>
        <w:pStyle w:val="AF2025-TextebaseArial10"/>
      </w:pPr>
    </w:p>
    <w:p w14:paraId="2B093FA7" w14:textId="77777777" w:rsidR="00C30ECB" w:rsidRPr="00180F26" w:rsidRDefault="00C30ECB" w:rsidP="00D71683">
      <w:pPr>
        <w:pStyle w:val="AF2025-TextebaseArial10"/>
      </w:pPr>
      <w:r w:rsidRPr="00180F26">
        <w:t>Cette attestation mentionne en annexe l’adresse des services où la personne investie de l’autorité parentale peut obtenir une assistance en vue d’une inscription dans un autre établissement.</w:t>
      </w:r>
    </w:p>
    <w:p w14:paraId="1CDBBEB7" w14:textId="77777777" w:rsidR="00C30ECB" w:rsidRPr="00180F26" w:rsidRDefault="00C30ECB" w:rsidP="00D71683">
      <w:pPr>
        <w:pStyle w:val="AF2025-TextebaseArial10"/>
        <w:rPr>
          <w:lang w:eastAsia="ar-SA"/>
        </w:rPr>
      </w:pPr>
    </w:p>
    <w:p w14:paraId="35302C2D" w14:textId="77777777" w:rsidR="00C30ECB" w:rsidRPr="00180F26" w:rsidRDefault="00C30ECB" w:rsidP="00D71683">
      <w:pPr>
        <w:pStyle w:val="AF2025-TextebaseArial10"/>
        <w:rPr>
          <w:lang w:eastAsia="ar-SA"/>
        </w:rPr>
      </w:pPr>
    </w:p>
    <w:p w14:paraId="141B8EF2" w14:textId="77777777" w:rsidR="00C30ECB" w:rsidRPr="00180F26" w:rsidRDefault="00C30ECB" w:rsidP="00D71683">
      <w:pPr>
        <w:pStyle w:val="AF2025-TextebaseArial10"/>
      </w:pPr>
      <w:r w:rsidRPr="00180F26">
        <w:t>Date et signature du délégué du P.O.                                                               Pour réception.</w:t>
      </w:r>
    </w:p>
    <w:p w14:paraId="0047902B" w14:textId="77777777" w:rsidR="00C30ECB" w:rsidRPr="00180F26" w:rsidRDefault="00C30ECB" w:rsidP="00D71683">
      <w:pPr>
        <w:pStyle w:val="AF2025-TextebaseArial10"/>
      </w:pPr>
    </w:p>
    <w:p w14:paraId="54726237" w14:textId="77777777" w:rsidR="00C30ECB" w:rsidRPr="00180F26" w:rsidRDefault="00C30ECB" w:rsidP="00D71683">
      <w:pPr>
        <w:pStyle w:val="AF2025-TextebaseArial10"/>
      </w:pPr>
    </w:p>
    <w:p w14:paraId="432EB258" w14:textId="77777777" w:rsidR="00C30ECB" w:rsidRPr="00180F26" w:rsidRDefault="00C30ECB" w:rsidP="00D71683">
      <w:pPr>
        <w:pStyle w:val="AF2025-TextebaseArial10"/>
      </w:pPr>
    </w:p>
    <w:p w14:paraId="717CC470" w14:textId="77777777" w:rsidR="00C30ECB" w:rsidRPr="00180F26" w:rsidRDefault="00C30ECB" w:rsidP="00D71683">
      <w:pPr>
        <w:pStyle w:val="AF2025-TextebaseArial10"/>
        <w:rPr>
          <w:lang w:eastAsia="ar-SA"/>
        </w:rPr>
      </w:pPr>
    </w:p>
    <w:p w14:paraId="5A890129" w14:textId="77777777" w:rsidR="00C30ECB" w:rsidRPr="00180F26" w:rsidRDefault="00C30ECB" w:rsidP="00D71683">
      <w:pPr>
        <w:pStyle w:val="AF2025-TextebaseArial10"/>
        <w:rPr>
          <w:lang w:eastAsia="ar-SA"/>
        </w:rPr>
      </w:pPr>
    </w:p>
    <w:p w14:paraId="54FE6121" w14:textId="77777777" w:rsidR="00C30ECB" w:rsidRPr="00180F26" w:rsidRDefault="00C30ECB" w:rsidP="00D71683">
      <w:pPr>
        <w:pStyle w:val="AF2025-TextebaseArial10"/>
        <w:rPr>
          <w:lang w:eastAsia="ar-SA"/>
        </w:rPr>
      </w:pPr>
    </w:p>
    <w:p w14:paraId="3DE103A8" w14:textId="77777777" w:rsidR="00C30ECB" w:rsidRPr="00180F26" w:rsidRDefault="00C30ECB" w:rsidP="00D71683">
      <w:pPr>
        <w:pStyle w:val="AF2025-TextebaseArial10"/>
        <w:rPr>
          <w:lang w:eastAsia="ar-SA"/>
        </w:rPr>
      </w:pPr>
    </w:p>
    <w:p w14:paraId="7C56279C" w14:textId="77777777" w:rsidR="00C30ECB" w:rsidRPr="00180F26" w:rsidRDefault="00C30ECB" w:rsidP="00D71683">
      <w:pPr>
        <w:pStyle w:val="AF2025-TextebaseArial10"/>
        <w:rPr>
          <w:lang w:eastAsia="ar-SA"/>
        </w:rPr>
      </w:pPr>
    </w:p>
    <w:p w14:paraId="103A74E0" w14:textId="77777777" w:rsidR="00C30ECB" w:rsidRPr="00180F26" w:rsidRDefault="00C30ECB" w:rsidP="00D71683">
      <w:pPr>
        <w:pStyle w:val="AF2025-TextebaseArial10"/>
        <w:rPr>
          <w:lang w:eastAsia="ar-SA"/>
        </w:rPr>
      </w:pPr>
    </w:p>
    <w:p w14:paraId="2DA269C0" w14:textId="77777777" w:rsidR="00C30ECB" w:rsidRPr="00180F26" w:rsidRDefault="00C30ECB" w:rsidP="00D71683">
      <w:pPr>
        <w:pStyle w:val="AF2025-TextebaseArial10"/>
        <w:rPr>
          <w:lang w:eastAsia="ar-SA"/>
        </w:rPr>
      </w:pPr>
    </w:p>
    <w:p w14:paraId="4ABFC351" w14:textId="77777777" w:rsidR="00C30ECB" w:rsidRPr="00180F26" w:rsidRDefault="00C30ECB" w:rsidP="00D71683">
      <w:pPr>
        <w:pStyle w:val="AF2025-TextebaseArial10"/>
        <w:rPr>
          <w:lang w:eastAsia="ar-SA"/>
        </w:rPr>
      </w:pPr>
    </w:p>
    <w:p w14:paraId="39B4C8BA" w14:textId="77777777" w:rsidR="00C30ECB" w:rsidRPr="00180F26" w:rsidRDefault="00C30ECB" w:rsidP="00D71683">
      <w:pPr>
        <w:pStyle w:val="AF2025-TextebaseArial10"/>
        <w:rPr>
          <w:lang w:eastAsia="ar-SA"/>
        </w:rPr>
      </w:pPr>
    </w:p>
    <w:p w14:paraId="64AE41B3" w14:textId="77777777" w:rsidR="00C30ECB" w:rsidRPr="00180F26" w:rsidRDefault="00C30ECB" w:rsidP="00D71683">
      <w:pPr>
        <w:pStyle w:val="AF2025-TextebaseArial10"/>
        <w:rPr>
          <w:lang w:eastAsia="ar-SA"/>
        </w:rPr>
      </w:pPr>
    </w:p>
    <w:p w14:paraId="125A3F5F" w14:textId="77777777" w:rsidR="00C30ECB" w:rsidRPr="00180F26" w:rsidRDefault="00C30ECB" w:rsidP="00D71683">
      <w:pPr>
        <w:pStyle w:val="AF2025-TextebaseArial10"/>
        <w:rPr>
          <w:lang w:eastAsia="ar-SA"/>
        </w:rPr>
      </w:pPr>
    </w:p>
    <w:p w14:paraId="2B3DE366" w14:textId="77777777" w:rsidR="00C30ECB" w:rsidRPr="00180F26" w:rsidRDefault="00C30ECB" w:rsidP="00D71683">
      <w:pPr>
        <w:pStyle w:val="AF2025-TextebaseArial10"/>
        <w:rPr>
          <w:sz w:val="18"/>
          <w:szCs w:val="18"/>
        </w:rPr>
      </w:pPr>
      <w:r w:rsidRPr="00180F26">
        <w:rPr>
          <w:sz w:val="18"/>
          <w:szCs w:val="18"/>
        </w:rPr>
        <w:t xml:space="preserve">Ce document est à délivrer au(x) responsable(s) légal(aux) et une copie doit être envoyée à l’organe de représentation et de coordination ou à la commission décentralisée de l’aide à l’inscription. </w:t>
      </w:r>
    </w:p>
    <w:p w14:paraId="00498944" w14:textId="77777777" w:rsidR="00C30ECB" w:rsidRPr="00180F26" w:rsidRDefault="00C30ECB" w:rsidP="00D71683">
      <w:pPr>
        <w:pStyle w:val="AF2025-TextebaseArial10"/>
        <w:rPr>
          <w:sz w:val="18"/>
          <w:szCs w:val="18"/>
        </w:rPr>
      </w:pPr>
      <w:r w:rsidRPr="00180F26">
        <w:rPr>
          <w:sz w:val="18"/>
          <w:szCs w:val="18"/>
        </w:rPr>
        <w:t xml:space="preserve">Dans le cas où le P.O. n’a pas adhéré à un organe de représentation ou de coordination, la copie doit être transmise à la D.G.E.O., 1, rue Adolphe </w:t>
      </w:r>
      <w:proofErr w:type="spellStart"/>
      <w:r w:rsidRPr="00180F26">
        <w:rPr>
          <w:sz w:val="18"/>
          <w:szCs w:val="18"/>
        </w:rPr>
        <w:t>Lavallée</w:t>
      </w:r>
      <w:proofErr w:type="spellEnd"/>
      <w:r w:rsidRPr="00180F26">
        <w:rPr>
          <w:sz w:val="18"/>
          <w:szCs w:val="18"/>
        </w:rPr>
        <w:t>, 1080 BRUXELLES.</w:t>
      </w:r>
    </w:p>
    <w:p w14:paraId="20239493" w14:textId="1A3F4823" w:rsidR="00C30ECB" w:rsidRPr="00180F26" w:rsidRDefault="00C30ECB" w:rsidP="00D71683">
      <w:pPr>
        <w:pStyle w:val="Titre7"/>
      </w:pPr>
      <w:bookmarkStart w:id="20" w:name="_Annexe_1,_2,"/>
      <w:bookmarkStart w:id="21" w:name="_Annexes_1_à"/>
      <w:bookmarkEnd w:id="20"/>
      <w:bookmarkEnd w:id="21"/>
      <w:r w:rsidRPr="00180F26">
        <w:br w:type="page"/>
      </w:r>
      <w:bookmarkStart w:id="22" w:name="_Annexe_1,_2,_1"/>
      <w:bookmarkStart w:id="23" w:name="_Hlk168054946"/>
      <w:bookmarkStart w:id="24" w:name="_Hlk198203133"/>
      <w:bookmarkEnd w:id="22"/>
      <w:r w:rsidRPr="00180F26">
        <w:lastRenderedPageBreak/>
        <w:t>Annexes 1 à 4</w:t>
      </w:r>
      <w:r w:rsidR="00905501" w:rsidRPr="00180F26">
        <w:t> :</w:t>
      </w:r>
      <w:r w:rsidRPr="00180F26">
        <w:t xml:space="preserve"> Verso </w:t>
      </w:r>
      <w:bookmarkEnd w:id="23"/>
      <w:r w:rsidR="00905501" w:rsidRPr="00180F26">
        <w:t>-</w:t>
      </w:r>
      <w:r w:rsidRPr="00180F26">
        <w:t xml:space="preserve"> Attestation de demande d’inscription </w:t>
      </w:r>
      <w:bookmarkEnd w:id="24"/>
    </w:p>
    <w:p w14:paraId="10079EF4" w14:textId="77777777" w:rsidR="00C30ECB" w:rsidRPr="00180F26" w:rsidRDefault="00C30ECB" w:rsidP="00C30ECB">
      <w:pPr>
        <w:jc w:val="center"/>
        <w:rPr>
          <w:rFonts w:ascii="Arial" w:hAnsi="Arial" w:cs="Arial"/>
          <w:b/>
          <w:sz w:val="20"/>
          <w:szCs w:val="20"/>
          <w:lang w:val="fr-FR"/>
        </w:rPr>
      </w:pPr>
    </w:p>
    <w:p w14:paraId="0F69A673" w14:textId="77777777" w:rsidR="00C30ECB" w:rsidRPr="00180F26" w:rsidRDefault="00C30ECB" w:rsidP="00C30ECB">
      <w:pPr>
        <w:jc w:val="center"/>
        <w:rPr>
          <w:rFonts w:ascii="Arial" w:hAnsi="Arial" w:cs="Arial"/>
          <w:b/>
          <w:sz w:val="20"/>
          <w:szCs w:val="20"/>
          <w:lang w:val="fr-FR"/>
        </w:rPr>
      </w:pPr>
      <w:r w:rsidRPr="00180F26">
        <w:rPr>
          <w:rFonts w:ascii="Arial" w:hAnsi="Arial" w:cs="Arial"/>
          <w:b/>
          <w:sz w:val="20"/>
          <w:szCs w:val="20"/>
          <w:lang w:val="fr-FR"/>
        </w:rPr>
        <w:t>Enseignement officiel subventionné</w:t>
      </w:r>
    </w:p>
    <w:p w14:paraId="632338E8" w14:textId="77777777" w:rsidR="00C30ECB" w:rsidRPr="00180F26" w:rsidRDefault="00C30ECB" w:rsidP="00C30ECB">
      <w:pPr>
        <w:jc w:val="center"/>
        <w:rPr>
          <w:rFonts w:ascii="Arial" w:hAnsi="Arial" w:cs="Arial"/>
          <w:b/>
          <w:sz w:val="20"/>
          <w:szCs w:val="20"/>
          <w:lang w:val="fr-FR"/>
        </w:rPr>
      </w:pPr>
    </w:p>
    <w:p w14:paraId="594AFFC9" w14:textId="77777777" w:rsidR="00C30ECB" w:rsidRPr="00180F26" w:rsidRDefault="00C30ECB" w:rsidP="00C30ECB">
      <w:pPr>
        <w:rPr>
          <w:rFonts w:ascii="Arial" w:hAnsi="Arial" w:cs="Arial"/>
          <w:b/>
          <w:bCs/>
          <w:sz w:val="20"/>
          <w:szCs w:val="20"/>
          <w:u w:val="single"/>
        </w:rPr>
      </w:pPr>
      <w:r w:rsidRPr="00180F26">
        <w:rPr>
          <w:rFonts w:ascii="Arial" w:hAnsi="Arial" w:cs="Arial"/>
          <w:b/>
          <w:bCs/>
          <w:sz w:val="20"/>
          <w:szCs w:val="20"/>
          <w:u w:val="single"/>
        </w:rPr>
        <w:t>Conseil de l'Enseignement des Communes et des Provinces</w:t>
      </w:r>
    </w:p>
    <w:p w14:paraId="2D43A441" w14:textId="77777777" w:rsidR="00C30ECB" w:rsidRPr="00180F26" w:rsidRDefault="00C30ECB" w:rsidP="00C30ECB">
      <w:pPr>
        <w:rPr>
          <w:rFonts w:ascii="Arial" w:hAnsi="Arial" w:cs="Arial"/>
          <w:sz w:val="20"/>
          <w:szCs w:val="20"/>
        </w:rPr>
      </w:pPr>
      <w:r w:rsidRPr="00180F26">
        <w:rPr>
          <w:rFonts w:ascii="Arial" w:hAnsi="Arial" w:cs="Arial"/>
          <w:sz w:val="20"/>
          <w:szCs w:val="20"/>
        </w:rPr>
        <w:t xml:space="preserve">Rue de </w:t>
      </w:r>
      <w:proofErr w:type="spellStart"/>
      <w:r w:rsidRPr="00180F26">
        <w:rPr>
          <w:rFonts w:ascii="Arial" w:hAnsi="Arial" w:cs="Arial"/>
          <w:sz w:val="20"/>
          <w:szCs w:val="20"/>
        </w:rPr>
        <w:t>Mehaignoul</w:t>
      </w:r>
      <w:proofErr w:type="spellEnd"/>
      <w:r w:rsidRPr="00180F26">
        <w:rPr>
          <w:rFonts w:ascii="Arial" w:hAnsi="Arial" w:cs="Arial"/>
          <w:sz w:val="20"/>
          <w:szCs w:val="20"/>
        </w:rPr>
        <w:t xml:space="preserve"> 4a </w:t>
      </w:r>
    </w:p>
    <w:p w14:paraId="17010A1D" w14:textId="77777777" w:rsidR="00C30ECB" w:rsidRPr="00180F26" w:rsidRDefault="00C30ECB" w:rsidP="00C30ECB">
      <w:pPr>
        <w:rPr>
          <w:rFonts w:ascii="Arial" w:hAnsi="Arial" w:cs="Arial"/>
          <w:sz w:val="20"/>
          <w:szCs w:val="20"/>
        </w:rPr>
      </w:pPr>
      <w:r w:rsidRPr="00180F26">
        <w:rPr>
          <w:rFonts w:ascii="Arial" w:hAnsi="Arial" w:cs="Arial"/>
          <w:sz w:val="20"/>
          <w:szCs w:val="20"/>
        </w:rPr>
        <w:t xml:space="preserve">5081 </w:t>
      </w:r>
      <w:proofErr w:type="spellStart"/>
      <w:r w:rsidRPr="00180F26">
        <w:rPr>
          <w:rFonts w:ascii="Arial" w:hAnsi="Arial" w:cs="Arial"/>
          <w:sz w:val="20"/>
          <w:szCs w:val="20"/>
        </w:rPr>
        <w:t>Meux</w:t>
      </w:r>
      <w:proofErr w:type="spellEnd"/>
    </w:p>
    <w:p w14:paraId="1DEDAC5D" w14:textId="77777777" w:rsidR="00C30ECB" w:rsidRPr="00180F26" w:rsidRDefault="00C30ECB" w:rsidP="00C30ECB">
      <w:pPr>
        <w:rPr>
          <w:rFonts w:ascii="Arial" w:hAnsi="Arial" w:cs="Arial"/>
          <w:sz w:val="20"/>
          <w:szCs w:val="20"/>
        </w:rPr>
      </w:pPr>
      <w:proofErr w:type="gramStart"/>
      <w:r w:rsidRPr="00180F26">
        <w:rPr>
          <w:rFonts w:ascii="Arial" w:hAnsi="Arial" w:cs="Arial"/>
          <w:sz w:val="20"/>
          <w:szCs w:val="20"/>
        </w:rPr>
        <w:t>Tél.:</w:t>
      </w:r>
      <w:proofErr w:type="gramEnd"/>
      <w:r w:rsidRPr="00180F26">
        <w:rPr>
          <w:rFonts w:ascii="Arial" w:hAnsi="Arial" w:cs="Arial"/>
          <w:sz w:val="20"/>
          <w:szCs w:val="20"/>
        </w:rPr>
        <w:t xml:space="preserve"> 02/736.89.74 </w:t>
      </w:r>
    </w:p>
    <w:p w14:paraId="41FA3D9B" w14:textId="77777777" w:rsidR="00C30ECB" w:rsidRPr="00180F26" w:rsidRDefault="00C30ECB" w:rsidP="00C30ECB">
      <w:pPr>
        <w:jc w:val="center"/>
        <w:rPr>
          <w:rFonts w:ascii="Arial" w:hAnsi="Arial" w:cs="Arial"/>
          <w:b/>
          <w:sz w:val="20"/>
          <w:szCs w:val="20"/>
          <w:lang w:val="fr-FR"/>
        </w:rPr>
      </w:pPr>
    </w:p>
    <w:p w14:paraId="381A4AA3" w14:textId="77777777" w:rsidR="00C30ECB" w:rsidRPr="00180F26" w:rsidRDefault="00C30ECB" w:rsidP="00C30ECB">
      <w:pPr>
        <w:jc w:val="center"/>
        <w:rPr>
          <w:rFonts w:ascii="Arial" w:hAnsi="Arial" w:cs="Arial"/>
          <w:b/>
          <w:sz w:val="20"/>
          <w:szCs w:val="20"/>
          <w:lang w:val="fr-FR"/>
        </w:rPr>
      </w:pPr>
      <w:r w:rsidRPr="00180F26">
        <w:rPr>
          <w:rFonts w:ascii="Arial" w:hAnsi="Arial" w:cs="Arial"/>
          <w:b/>
          <w:sz w:val="20"/>
          <w:szCs w:val="20"/>
          <w:lang w:val="fr-FR"/>
        </w:rPr>
        <w:t>Enseignement libre subventionné catholique</w:t>
      </w:r>
    </w:p>
    <w:tbl>
      <w:tblPr>
        <w:tblW w:w="0" w:type="auto"/>
        <w:tblCellMar>
          <w:left w:w="70" w:type="dxa"/>
          <w:right w:w="70" w:type="dxa"/>
        </w:tblCellMar>
        <w:tblLook w:val="04A0" w:firstRow="1" w:lastRow="0" w:firstColumn="1" w:lastColumn="0" w:noHBand="0" w:noVBand="1"/>
      </w:tblPr>
      <w:tblGrid>
        <w:gridCol w:w="5245"/>
        <w:gridCol w:w="3827"/>
      </w:tblGrid>
      <w:tr w:rsidR="00C30ECB" w:rsidRPr="00180F26" w14:paraId="0F69DCB5" w14:textId="77777777" w:rsidTr="00B352C4">
        <w:tc>
          <w:tcPr>
            <w:tcW w:w="5245" w:type="dxa"/>
            <w:hideMark/>
          </w:tcPr>
          <w:p w14:paraId="63AE1532" w14:textId="77777777" w:rsidR="00C30ECB" w:rsidRPr="00180F26" w:rsidRDefault="00C30ECB" w:rsidP="00B352C4">
            <w:pPr>
              <w:rPr>
                <w:rFonts w:ascii="Arial" w:hAnsi="Arial" w:cs="Arial"/>
                <w:b/>
                <w:bCs/>
                <w:sz w:val="20"/>
                <w:szCs w:val="20"/>
                <w:u w:val="single"/>
              </w:rPr>
            </w:pPr>
            <w:proofErr w:type="spellStart"/>
            <w:r w:rsidRPr="00180F26">
              <w:rPr>
                <w:rFonts w:ascii="Arial" w:hAnsi="Arial" w:cs="Arial"/>
                <w:b/>
                <w:bCs/>
                <w:sz w:val="20"/>
                <w:szCs w:val="20"/>
                <w:u w:val="single"/>
              </w:rPr>
              <w:t>SeGeC</w:t>
            </w:r>
            <w:proofErr w:type="spellEnd"/>
            <w:r w:rsidRPr="00180F26">
              <w:rPr>
                <w:rFonts w:ascii="Arial" w:hAnsi="Arial" w:cs="Arial"/>
                <w:sz w:val="20"/>
                <w:szCs w:val="20"/>
                <w:u w:val="single"/>
              </w:rPr>
              <w:t> :</w:t>
            </w:r>
          </w:p>
          <w:p w14:paraId="28701208" w14:textId="77777777" w:rsidR="00C30ECB" w:rsidRPr="00180F26" w:rsidRDefault="00C30ECB" w:rsidP="00B352C4">
            <w:pPr>
              <w:rPr>
                <w:rFonts w:ascii="Arial" w:hAnsi="Arial" w:cs="Arial"/>
                <w:sz w:val="20"/>
                <w:szCs w:val="20"/>
              </w:rPr>
            </w:pPr>
            <w:r w:rsidRPr="00180F26">
              <w:rPr>
                <w:rFonts w:ascii="Arial" w:hAnsi="Arial" w:cs="Arial"/>
                <w:sz w:val="20"/>
                <w:szCs w:val="20"/>
              </w:rPr>
              <w:t>Avenue E. MOUNIER, 100 - 1200 BRUXELLES</w:t>
            </w:r>
          </w:p>
          <w:p w14:paraId="6E7081D6" w14:textId="77777777" w:rsidR="00C30ECB" w:rsidRPr="00180F26" w:rsidRDefault="00C30ECB" w:rsidP="00B352C4">
            <w:pPr>
              <w:rPr>
                <w:rFonts w:ascii="Arial" w:hAnsi="Arial" w:cs="Arial"/>
                <w:sz w:val="20"/>
                <w:szCs w:val="20"/>
              </w:rPr>
            </w:pPr>
            <w:r w:rsidRPr="00180F26">
              <w:rPr>
                <w:rFonts w:ascii="Arial" w:hAnsi="Arial" w:cs="Arial"/>
                <w:sz w:val="20"/>
                <w:szCs w:val="20"/>
              </w:rPr>
              <w:t>Tél. : 02/256 70 11 -</w:t>
            </w:r>
          </w:p>
        </w:tc>
        <w:tc>
          <w:tcPr>
            <w:tcW w:w="3827" w:type="dxa"/>
          </w:tcPr>
          <w:p w14:paraId="6D31F323" w14:textId="77777777" w:rsidR="00C30ECB" w:rsidRPr="00180F26" w:rsidRDefault="00C30ECB" w:rsidP="00B352C4">
            <w:pPr>
              <w:rPr>
                <w:rFonts w:ascii="Arial" w:hAnsi="Arial" w:cs="Arial"/>
                <w:sz w:val="20"/>
                <w:szCs w:val="20"/>
                <w:lang w:val="fr-FR"/>
              </w:rPr>
            </w:pPr>
          </w:p>
          <w:p w14:paraId="3049846B" w14:textId="77777777" w:rsidR="00C30ECB" w:rsidRPr="00180F26" w:rsidRDefault="00C30ECB" w:rsidP="00B352C4">
            <w:pPr>
              <w:rPr>
                <w:rFonts w:ascii="Arial" w:hAnsi="Arial" w:cs="Arial"/>
                <w:sz w:val="20"/>
                <w:szCs w:val="20"/>
              </w:rPr>
            </w:pPr>
          </w:p>
        </w:tc>
      </w:tr>
      <w:tr w:rsidR="00C30ECB" w:rsidRPr="00180F26" w14:paraId="045EE1BC" w14:textId="77777777" w:rsidTr="00B352C4">
        <w:tc>
          <w:tcPr>
            <w:tcW w:w="5245" w:type="dxa"/>
            <w:hideMark/>
          </w:tcPr>
          <w:p w14:paraId="6B44CB71" w14:textId="77777777" w:rsidR="00C30ECB" w:rsidRPr="00180F26" w:rsidRDefault="00C30ECB" w:rsidP="00B352C4">
            <w:pPr>
              <w:rPr>
                <w:rFonts w:ascii="Arial" w:hAnsi="Arial" w:cs="Arial"/>
                <w:b/>
                <w:bCs/>
                <w:sz w:val="20"/>
                <w:szCs w:val="20"/>
                <w:u w:val="single"/>
              </w:rPr>
            </w:pPr>
            <w:r w:rsidRPr="00180F26">
              <w:rPr>
                <w:rFonts w:ascii="Arial" w:hAnsi="Arial" w:cs="Arial"/>
                <w:b/>
                <w:bCs/>
                <w:sz w:val="20"/>
                <w:szCs w:val="20"/>
                <w:u w:val="single"/>
              </w:rPr>
              <w:t>Bruxelles et Brabant Wallon</w:t>
            </w:r>
          </w:p>
          <w:p w14:paraId="493D9706"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M. Alain DEHAENE, Directeur diocésain</w:t>
            </w:r>
          </w:p>
          <w:p w14:paraId="5AD7AD73"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Téléphone : 02/663.06.62</w:t>
            </w:r>
          </w:p>
          <w:p w14:paraId="1F2600AD" w14:textId="77777777" w:rsidR="00C30ECB" w:rsidRPr="00180F26" w:rsidRDefault="00C30ECB" w:rsidP="00B352C4">
            <w:pPr>
              <w:rPr>
                <w:rFonts w:ascii="Arial" w:hAnsi="Arial" w:cs="Arial"/>
                <w:b/>
                <w:bCs/>
                <w:sz w:val="20"/>
                <w:szCs w:val="20"/>
                <w:u w:val="single"/>
              </w:rPr>
            </w:pPr>
            <w:r w:rsidRPr="00180F26">
              <w:rPr>
                <w:rFonts w:ascii="Arial" w:hAnsi="Arial" w:cs="Arial"/>
                <w:bCs/>
                <w:sz w:val="20"/>
                <w:szCs w:val="20"/>
              </w:rPr>
              <w:t xml:space="preserve">Courriel : </w:t>
            </w:r>
            <w:hyperlink r:id="rId12" w:history="1">
              <w:r w:rsidRPr="00180F26">
                <w:rPr>
                  <w:rStyle w:val="Lienhypertexte"/>
                  <w:rFonts w:ascii="Arial" w:hAnsi="Arial" w:cs="Arial"/>
                  <w:bCs/>
                  <w:sz w:val="20"/>
                  <w:szCs w:val="20"/>
                  <w:u w:val="none"/>
                </w:rPr>
                <w:t>alain.dehaene@segec.be</w:t>
              </w:r>
            </w:hyperlink>
            <w:r w:rsidRPr="00180F26">
              <w:rPr>
                <w:rFonts w:ascii="Arial" w:hAnsi="Arial" w:cs="Arial"/>
                <w:b/>
                <w:bCs/>
                <w:sz w:val="20"/>
                <w:szCs w:val="20"/>
                <w:u w:val="single"/>
              </w:rPr>
              <w:t xml:space="preserve"> </w:t>
            </w:r>
          </w:p>
        </w:tc>
        <w:tc>
          <w:tcPr>
            <w:tcW w:w="3827" w:type="dxa"/>
          </w:tcPr>
          <w:p w14:paraId="0FF4B5E8" w14:textId="77777777" w:rsidR="00C30ECB" w:rsidRPr="00180F26" w:rsidRDefault="00C30ECB" w:rsidP="00B352C4">
            <w:pPr>
              <w:rPr>
                <w:rFonts w:ascii="Arial" w:hAnsi="Arial" w:cs="Arial"/>
                <w:b/>
                <w:sz w:val="20"/>
                <w:szCs w:val="20"/>
                <w:u w:val="single"/>
                <w:lang w:val="fr-FR"/>
              </w:rPr>
            </w:pPr>
            <w:r w:rsidRPr="00180F26">
              <w:rPr>
                <w:rFonts w:ascii="Arial" w:hAnsi="Arial" w:cs="Arial"/>
                <w:b/>
                <w:sz w:val="20"/>
                <w:szCs w:val="20"/>
                <w:u w:val="single"/>
                <w:lang w:val="fr-FR"/>
              </w:rPr>
              <w:t>Province du Hainaut</w:t>
            </w:r>
          </w:p>
          <w:p w14:paraId="39F33C94" w14:textId="77777777"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M. Pascal KIESECOMS, Directeur diocésain</w:t>
            </w:r>
          </w:p>
          <w:p w14:paraId="4367D58E" w14:textId="77777777"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Téléphone : 065/37.73.02</w:t>
            </w:r>
          </w:p>
          <w:p w14:paraId="01786F9F" w14:textId="77777777"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 xml:space="preserve">Courriel : </w:t>
            </w:r>
            <w:hyperlink r:id="rId13" w:history="1">
              <w:r w:rsidRPr="00180F26">
                <w:rPr>
                  <w:rStyle w:val="Lienhypertexte"/>
                  <w:rFonts w:ascii="Arial" w:hAnsi="Arial" w:cs="Arial"/>
                  <w:sz w:val="20"/>
                  <w:szCs w:val="20"/>
                  <w:lang w:val="fr-FR"/>
                </w:rPr>
                <w:t>pascal.kiesecoms@segec.be</w:t>
              </w:r>
            </w:hyperlink>
            <w:r w:rsidRPr="00180F26">
              <w:rPr>
                <w:rFonts w:ascii="Arial" w:hAnsi="Arial" w:cs="Arial"/>
                <w:sz w:val="20"/>
                <w:szCs w:val="20"/>
                <w:lang w:val="fr-FR"/>
              </w:rPr>
              <w:t xml:space="preserve"> </w:t>
            </w:r>
          </w:p>
        </w:tc>
      </w:tr>
      <w:tr w:rsidR="00C30ECB" w:rsidRPr="00180F26" w14:paraId="12E9ACF1" w14:textId="77777777" w:rsidTr="00B352C4">
        <w:tc>
          <w:tcPr>
            <w:tcW w:w="5245" w:type="dxa"/>
            <w:hideMark/>
          </w:tcPr>
          <w:p w14:paraId="47069AE7" w14:textId="77777777" w:rsidR="00C30ECB" w:rsidRPr="00180F26" w:rsidRDefault="00C30ECB" w:rsidP="00B352C4">
            <w:pPr>
              <w:rPr>
                <w:rFonts w:ascii="Arial" w:hAnsi="Arial" w:cs="Arial"/>
                <w:b/>
                <w:bCs/>
                <w:sz w:val="20"/>
                <w:szCs w:val="20"/>
                <w:u w:val="single"/>
              </w:rPr>
            </w:pPr>
            <w:r w:rsidRPr="00180F26">
              <w:rPr>
                <w:rFonts w:ascii="Arial" w:hAnsi="Arial" w:cs="Arial"/>
                <w:b/>
                <w:bCs/>
                <w:sz w:val="20"/>
                <w:szCs w:val="20"/>
                <w:u w:val="single"/>
              </w:rPr>
              <w:t>Province de Liège</w:t>
            </w:r>
          </w:p>
          <w:p w14:paraId="63715854"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M. Michel GALASYKA, Directeur diocésain</w:t>
            </w:r>
          </w:p>
          <w:p w14:paraId="0E568940" w14:textId="7A083D15" w:rsidR="00C30ECB" w:rsidRPr="00180F26" w:rsidRDefault="00C30ECB" w:rsidP="00B352C4">
            <w:pPr>
              <w:rPr>
                <w:rFonts w:ascii="Arial" w:hAnsi="Arial" w:cs="Arial"/>
                <w:bCs/>
                <w:sz w:val="20"/>
                <w:szCs w:val="20"/>
              </w:rPr>
            </w:pPr>
            <w:r w:rsidRPr="00180F26">
              <w:rPr>
                <w:rFonts w:ascii="Arial" w:hAnsi="Arial" w:cs="Arial"/>
                <w:bCs/>
                <w:sz w:val="20"/>
                <w:szCs w:val="20"/>
              </w:rPr>
              <w:t>Téléphone : 04/230.57.0</w:t>
            </w:r>
            <w:r w:rsidR="00BD71EB" w:rsidRPr="00180F26">
              <w:rPr>
                <w:rFonts w:ascii="Arial" w:hAnsi="Arial" w:cs="Arial"/>
                <w:bCs/>
                <w:sz w:val="20"/>
                <w:szCs w:val="20"/>
              </w:rPr>
              <w:t>0</w:t>
            </w:r>
          </w:p>
          <w:p w14:paraId="28DC23F5" w14:textId="77777777" w:rsidR="00C30ECB" w:rsidRPr="00180F26" w:rsidRDefault="00C30ECB" w:rsidP="00B352C4">
            <w:pPr>
              <w:rPr>
                <w:rFonts w:ascii="Arial" w:hAnsi="Arial" w:cs="Arial"/>
                <w:b/>
                <w:bCs/>
                <w:sz w:val="20"/>
                <w:szCs w:val="20"/>
                <w:u w:val="single"/>
              </w:rPr>
            </w:pPr>
            <w:r w:rsidRPr="00180F26">
              <w:rPr>
                <w:rFonts w:ascii="Arial" w:hAnsi="Arial" w:cs="Arial"/>
                <w:bCs/>
                <w:sz w:val="20"/>
                <w:szCs w:val="20"/>
              </w:rPr>
              <w:t xml:space="preserve">Courriel : </w:t>
            </w:r>
            <w:hyperlink r:id="rId14" w:history="1">
              <w:r w:rsidRPr="00180F26">
                <w:rPr>
                  <w:rStyle w:val="Lienhypertexte"/>
                  <w:rFonts w:ascii="Arial" w:hAnsi="Arial" w:cs="Arial"/>
                  <w:bCs/>
                  <w:sz w:val="20"/>
                  <w:szCs w:val="20"/>
                  <w:u w:val="none"/>
                </w:rPr>
                <w:t>michel.galasyka@segec.be</w:t>
              </w:r>
            </w:hyperlink>
            <w:r w:rsidRPr="00180F26">
              <w:rPr>
                <w:rFonts w:ascii="Arial" w:hAnsi="Arial" w:cs="Arial"/>
                <w:b/>
                <w:bCs/>
                <w:sz w:val="20"/>
                <w:szCs w:val="20"/>
                <w:u w:val="single"/>
              </w:rPr>
              <w:t xml:space="preserve"> </w:t>
            </w:r>
          </w:p>
        </w:tc>
        <w:tc>
          <w:tcPr>
            <w:tcW w:w="3827" w:type="dxa"/>
          </w:tcPr>
          <w:p w14:paraId="205C4154" w14:textId="77777777" w:rsidR="00C30ECB" w:rsidRPr="00180F26" w:rsidRDefault="00C30ECB" w:rsidP="00B352C4">
            <w:pPr>
              <w:rPr>
                <w:rFonts w:ascii="Arial" w:hAnsi="Arial" w:cs="Arial"/>
                <w:b/>
                <w:sz w:val="20"/>
                <w:szCs w:val="20"/>
                <w:u w:val="single"/>
                <w:lang w:val="fr-FR"/>
              </w:rPr>
            </w:pPr>
            <w:r w:rsidRPr="00180F26">
              <w:rPr>
                <w:rFonts w:ascii="Arial" w:hAnsi="Arial" w:cs="Arial"/>
                <w:b/>
                <w:sz w:val="20"/>
                <w:szCs w:val="20"/>
                <w:u w:val="single"/>
                <w:lang w:val="fr-FR"/>
              </w:rPr>
              <w:t>Provinces de Namur et du Luxembourg</w:t>
            </w:r>
          </w:p>
          <w:p w14:paraId="0E42E665" w14:textId="22F3964A"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 xml:space="preserve">M. </w:t>
            </w:r>
            <w:proofErr w:type="spellStart"/>
            <w:r w:rsidRPr="00180F26">
              <w:rPr>
                <w:rFonts w:ascii="Arial" w:hAnsi="Arial" w:cs="Arial"/>
                <w:sz w:val="20"/>
                <w:szCs w:val="20"/>
                <w:lang w:val="fr-FR"/>
              </w:rPr>
              <w:t>Yannic</w:t>
            </w:r>
            <w:proofErr w:type="spellEnd"/>
            <w:r w:rsidRPr="00180F26">
              <w:rPr>
                <w:rFonts w:ascii="Arial" w:hAnsi="Arial" w:cs="Arial"/>
                <w:sz w:val="20"/>
                <w:szCs w:val="20"/>
                <w:lang w:val="fr-FR"/>
              </w:rPr>
              <w:t xml:space="preserve"> PIELTAIN, Directeur diocésain</w:t>
            </w:r>
          </w:p>
          <w:p w14:paraId="378D70FB" w14:textId="01DC8288"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Téléphone : 081/25.03.</w:t>
            </w:r>
            <w:r w:rsidR="00BD71EB" w:rsidRPr="00180F26">
              <w:rPr>
                <w:rFonts w:ascii="Arial" w:hAnsi="Arial" w:cs="Arial"/>
                <w:sz w:val="20"/>
                <w:szCs w:val="20"/>
                <w:lang w:val="fr-FR"/>
              </w:rPr>
              <w:t>81</w:t>
            </w:r>
          </w:p>
          <w:p w14:paraId="4834212E" w14:textId="77777777" w:rsidR="00C30ECB" w:rsidRPr="00180F26" w:rsidRDefault="00C30ECB" w:rsidP="00B352C4">
            <w:pPr>
              <w:rPr>
                <w:rFonts w:ascii="Arial" w:hAnsi="Arial" w:cs="Arial"/>
                <w:sz w:val="20"/>
                <w:szCs w:val="20"/>
                <w:lang w:val="fr-FR"/>
              </w:rPr>
            </w:pPr>
            <w:r w:rsidRPr="00180F26">
              <w:rPr>
                <w:rFonts w:ascii="Arial" w:hAnsi="Arial" w:cs="Arial"/>
                <w:sz w:val="20"/>
                <w:szCs w:val="20"/>
                <w:lang w:val="fr-FR"/>
              </w:rPr>
              <w:t xml:space="preserve">Courriel : </w:t>
            </w:r>
            <w:hyperlink r:id="rId15" w:history="1">
              <w:r w:rsidRPr="00180F26">
                <w:rPr>
                  <w:rStyle w:val="Lienhypertexte"/>
                  <w:rFonts w:ascii="Arial" w:hAnsi="Arial" w:cs="Arial"/>
                  <w:sz w:val="20"/>
                  <w:szCs w:val="20"/>
                  <w:lang w:val="fr-FR"/>
                </w:rPr>
                <w:t>yannic.pieltain@codiecnalux.be</w:t>
              </w:r>
            </w:hyperlink>
            <w:r w:rsidRPr="00180F26">
              <w:rPr>
                <w:rFonts w:ascii="Arial" w:hAnsi="Arial" w:cs="Arial"/>
                <w:sz w:val="20"/>
                <w:szCs w:val="20"/>
                <w:lang w:val="fr-FR"/>
              </w:rPr>
              <w:t xml:space="preserve"> </w:t>
            </w:r>
          </w:p>
        </w:tc>
      </w:tr>
    </w:tbl>
    <w:p w14:paraId="299C5B1D" w14:textId="77777777" w:rsidR="00C30ECB" w:rsidRPr="00180F26" w:rsidRDefault="00C30ECB" w:rsidP="00C30ECB">
      <w:pPr>
        <w:jc w:val="center"/>
        <w:rPr>
          <w:rFonts w:ascii="Arial" w:hAnsi="Arial" w:cs="Arial"/>
          <w:b/>
          <w:sz w:val="20"/>
          <w:szCs w:val="20"/>
          <w:lang w:val="fr-FR"/>
        </w:rPr>
      </w:pPr>
    </w:p>
    <w:p w14:paraId="6E603EE6" w14:textId="77777777" w:rsidR="00C30ECB" w:rsidRPr="00180F26" w:rsidRDefault="00C30ECB" w:rsidP="00C30ECB">
      <w:pPr>
        <w:jc w:val="center"/>
        <w:rPr>
          <w:rFonts w:ascii="Arial" w:hAnsi="Arial" w:cs="Arial"/>
          <w:b/>
          <w:sz w:val="20"/>
          <w:szCs w:val="20"/>
          <w:lang w:val="fr-FR"/>
        </w:rPr>
      </w:pPr>
      <w:r w:rsidRPr="00180F26">
        <w:rPr>
          <w:rFonts w:ascii="Arial" w:hAnsi="Arial" w:cs="Arial"/>
          <w:b/>
          <w:sz w:val="20"/>
          <w:szCs w:val="20"/>
          <w:lang w:val="fr-FR"/>
        </w:rPr>
        <w:t>Enseignement libre subventionné non confessionnel</w:t>
      </w:r>
    </w:p>
    <w:p w14:paraId="7D59F5D0" w14:textId="77777777" w:rsidR="00C30ECB" w:rsidRPr="00180F26" w:rsidRDefault="00C30ECB" w:rsidP="00C30ECB">
      <w:pPr>
        <w:rPr>
          <w:rFonts w:ascii="Arial" w:hAnsi="Arial" w:cs="Arial"/>
          <w:b/>
          <w:bCs/>
          <w:sz w:val="20"/>
          <w:szCs w:val="20"/>
          <w:u w:val="single"/>
        </w:rPr>
      </w:pPr>
      <w:r w:rsidRPr="00180F26">
        <w:rPr>
          <w:rFonts w:ascii="Arial" w:hAnsi="Arial" w:cs="Arial"/>
          <w:b/>
          <w:bCs/>
          <w:sz w:val="20"/>
          <w:szCs w:val="20"/>
          <w:u w:val="single"/>
        </w:rPr>
        <w:t>FELSI</w:t>
      </w:r>
    </w:p>
    <w:p w14:paraId="7F381AEE" w14:textId="353C0988" w:rsidR="00C30ECB" w:rsidRPr="00180F26" w:rsidRDefault="00C30ECB" w:rsidP="00C30ECB">
      <w:pPr>
        <w:rPr>
          <w:rFonts w:ascii="Arial" w:hAnsi="Arial" w:cs="Arial"/>
          <w:sz w:val="20"/>
          <w:szCs w:val="20"/>
        </w:rPr>
      </w:pPr>
      <w:r w:rsidRPr="00180F26">
        <w:rPr>
          <w:rFonts w:ascii="Arial" w:hAnsi="Arial" w:cs="Arial"/>
          <w:sz w:val="20"/>
          <w:szCs w:val="20"/>
        </w:rPr>
        <w:t>M. Gil-Olivier DUMONT, Secrétaire général</w:t>
      </w:r>
    </w:p>
    <w:p w14:paraId="266E0BBB" w14:textId="17A414A4" w:rsidR="00C30ECB" w:rsidRPr="00180F26" w:rsidRDefault="00C30ECB" w:rsidP="00C30ECB">
      <w:pPr>
        <w:rPr>
          <w:rFonts w:ascii="Arial" w:hAnsi="Arial" w:cs="Arial"/>
          <w:sz w:val="20"/>
          <w:szCs w:val="20"/>
        </w:rPr>
      </w:pPr>
      <w:r w:rsidRPr="00180F26">
        <w:rPr>
          <w:rFonts w:ascii="Arial" w:hAnsi="Arial" w:cs="Arial"/>
          <w:sz w:val="20"/>
          <w:szCs w:val="20"/>
        </w:rPr>
        <w:t>Avenue Jupiter, 180 - 1190 BRUXELLES</w:t>
      </w:r>
    </w:p>
    <w:p w14:paraId="66C4D4BB" w14:textId="1F251CD6" w:rsidR="00C30ECB" w:rsidRPr="00180F26" w:rsidRDefault="00C30ECB" w:rsidP="00C30ECB">
      <w:pPr>
        <w:rPr>
          <w:rFonts w:ascii="Arial" w:hAnsi="Arial" w:cs="Arial"/>
          <w:sz w:val="20"/>
          <w:szCs w:val="20"/>
        </w:rPr>
      </w:pPr>
      <w:r w:rsidRPr="00180F26">
        <w:rPr>
          <w:rFonts w:ascii="Arial" w:hAnsi="Arial" w:cs="Arial"/>
          <w:sz w:val="20"/>
          <w:szCs w:val="20"/>
        </w:rPr>
        <w:t xml:space="preserve">Tél. : 02/527.37.92 </w:t>
      </w:r>
    </w:p>
    <w:p w14:paraId="2821F4EF" w14:textId="37378B35" w:rsidR="00C30ECB" w:rsidRPr="00180F26" w:rsidRDefault="00C30ECB" w:rsidP="00C30ECB">
      <w:pPr>
        <w:rPr>
          <w:rFonts w:ascii="Arial" w:hAnsi="Arial" w:cs="Arial"/>
          <w:sz w:val="20"/>
          <w:szCs w:val="20"/>
        </w:rPr>
      </w:pPr>
    </w:p>
    <w:p w14:paraId="39BE36FD" w14:textId="6DD00226" w:rsidR="00C30ECB" w:rsidRPr="00180F26" w:rsidRDefault="00FF6C04" w:rsidP="00C30ECB">
      <w:pPr>
        <w:jc w:val="center"/>
        <w:rPr>
          <w:rFonts w:ascii="Arial" w:hAnsi="Arial" w:cs="Arial"/>
          <w:b/>
          <w:sz w:val="20"/>
          <w:szCs w:val="20"/>
          <w:lang w:val="fr-FR"/>
        </w:rPr>
      </w:pPr>
      <w:r w:rsidRPr="00180F26">
        <w:rPr>
          <w:rFonts w:ascii="Arial" w:hAnsi="Arial" w:cs="Arial"/>
          <w:noProof/>
          <w:sz w:val="20"/>
          <w:szCs w:val="20"/>
        </w:rPr>
        <w:drawing>
          <wp:anchor distT="0" distB="0" distL="114300" distR="114300" simplePos="0" relativeHeight="251913728" behindDoc="0" locked="0" layoutInCell="1" allowOverlap="1" wp14:anchorId="18CE2204" wp14:editId="75286247">
            <wp:simplePos x="0" y="0"/>
            <wp:positionH relativeFrom="leftMargin">
              <wp:posOffset>7019290</wp:posOffset>
            </wp:positionH>
            <wp:positionV relativeFrom="paragraph">
              <wp:posOffset>2342938</wp:posOffset>
            </wp:positionV>
            <wp:extent cx="393155" cy="393155"/>
            <wp:effectExtent l="0" t="0" r="6985" b="6985"/>
            <wp:wrapNone/>
            <wp:docPr id="1312631110" name="Image 131263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Pr="00180F26">
        <w:rPr>
          <w:rFonts w:ascii="Arial" w:hAnsi="Arial" w:cs="Arial"/>
          <w:noProof/>
          <w:sz w:val="20"/>
          <w:szCs w:val="20"/>
        </w:rPr>
        <w:drawing>
          <wp:anchor distT="0" distB="0" distL="114300" distR="114300" simplePos="0" relativeHeight="251911680" behindDoc="0" locked="0" layoutInCell="1" allowOverlap="1" wp14:anchorId="1CC163C7" wp14:editId="7A4CF38D">
            <wp:simplePos x="0" y="0"/>
            <wp:positionH relativeFrom="leftMargin">
              <wp:posOffset>7036223</wp:posOffset>
            </wp:positionH>
            <wp:positionV relativeFrom="paragraph">
              <wp:posOffset>758190</wp:posOffset>
            </wp:positionV>
            <wp:extent cx="393155" cy="393155"/>
            <wp:effectExtent l="0" t="0" r="6985" b="6985"/>
            <wp:wrapNone/>
            <wp:docPr id="1684580175" name="Image 168458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C30ECB" w:rsidRPr="00180F26">
        <w:rPr>
          <w:rFonts w:ascii="Arial" w:hAnsi="Arial" w:cs="Arial"/>
          <w:b/>
          <w:sz w:val="20"/>
          <w:szCs w:val="20"/>
          <w:lang w:val="fr-FR"/>
        </w:rPr>
        <w:t>Enseignement organisé par la Fédération Wallonie-Bruxelles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6124"/>
      </w:tblGrid>
      <w:tr w:rsidR="00C30ECB" w:rsidRPr="00180F26" w14:paraId="3879A3A7" w14:textId="77777777" w:rsidTr="00B352C4">
        <w:tc>
          <w:tcPr>
            <w:tcW w:w="3510" w:type="dxa"/>
            <w:tcBorders>
              <w:top w:val="single" w:sz="4" w:space="0" w:color="auto"/>
              <w:left w:val="single" w:sz="4" w:space="0" w:color="auto"/>
              <w:bottom w:val="single" w:sz="4" w:space="0" w:color="auto"/>
              <w:right w:val="single" w:sz="4" w:space="0" w:color="auto"/>
            </w:tcBorders>
            <w:hideMark/>
          </w:tcPr>
          <w:p w14:paraId="51504A4C" w14:textId="77777777" w:rsidR="00C30ECB" w:rsidRPr="00180F26" w:rsidRDefault="00C30ECB" w:rsidP="00B352C4">
            <w:pPr>
              <w:rPr>
                <w:rFonts w:ascii="Arial" w:hAnsi="Arial" w:cs="Arial"/>
                <w:sz w:val="20"/>
                <w:szCs w:val="20"/>
              </w:rPr>
            </w:pPr>
            <w:r w:rsidRPr="00180F26">
              <w:rPr>
                <w:rFonts w:ascii="Arial" w:hAnsi="Arial" w:cs="Arial"/>
                <w:sz w:val="20"/>
                <w:szCs w:val="20"/>
              </w:rPr>
              <w:t>Zone 1 : Bruxelles-Capitale</w:t>
            </w:r>
          </w:p>
          <w:p w14:paraId="604494D8" w14:textId="77777777" w:rsidR="00C30ECB" w:rsidRPr="00180F26" w:rsidRDefault="00C30ECB" w:rsidP="00BD71EB">
            <w:pPr>
              <w:rPr>
                <w:rFonts w:ascii="Arial" w:hAnsi="Arial" w:cs="Arial"/>
                <w:sz w:val="20"/>
                <w:szCs w:val="20"/>
              </w:rPr>
            </w:pPr>
          </w:p>
        </w:tc>
        <w:tc>
          <w:tcPr>
            <w:tcW w:w="6124" w:type="dxa"/>
            <w:tcBorders>
              <w:top w:val="single" w:sz="4" w:space="0" w:color="auto"/>
              <w:left w:val="single" w:sz="4" w:space="0" w:color="auto"/>
              <w:bottom w:val="single" w:sz="4" w:space="0" w:color="auto"/>
              <w:right w:val="single" w:sz="4" w:space="0" w:color="auto"/>
            </w:tcBorders>
          </w:tcPr>
          <w:p w14:paraId="420F14E2" w14:textId="77777777" w:rsidR="00C30ECB" w:rsidRPr="00180F26" w:rsidRDefault="00C30ECB" w:rsidP="00B352C4">
            <w:pPr>
              <w:rPr>
                <w:rFonts w:ascii="Arial" w:hAnsi="Arial" w:cs="Arial"/>
                <w:b/>
                <w:bCs/>
                <w:sz w:val="20"/>
                <w:szCs w:val="20"/>
              </w:rPr>
            </w:pPr>
            <w:proofErr w:type="spellStart"/>
            <w:r w:rsidRPr="00180F26">
              <w:rPr>
                <w:rFonts w:ascii="Arial" w:hAnsi="Arial" w:cs="Arial"/>
                <w:b/>
                <w:bCs/>
                <w:sz w:val="20"/>
                <w:szCs w:val="20"/>
              </w:rPr>
              <w:t>Renelde</w:t>
            </w:r>
            <w:proofErr w:type="spellEnd"/>
            <w:r w:rsidRPr="00180F26">
              <w:rPr>
                <w:rFonts w:ascii="Arial" w:hAnsi="Arial" w:cs="Arial"/>
                <w:b/>
                <w:bCs/>
                <w:sz w:val="20"/>
                <w:szCs w:val="20"/>
              </w:rPr>
              <w:t xml:space="preserve"> VANDERHEIDEN </w:t>
            </w:r>
          </w:p>
          <w:p w14:paraId="57A109F3"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Téléphone : 02/690.81.78</w:t>
            </w:r>
          </w:p>
          <w:p w14:paraId="5807A60A" w14:textId="77777777" w:rsidR="00C30ECB" w:rsidRPr="00180F26" w:rsidRDefault="00C30ECB" w:rsidP="00B352C4">
            <w:pPr>
              <w:rPr>
                <w:rFonts w:ascii="Arial" w:hAnsi="Arial" w:cs="Arial"/>
                <w:b/>
                <w:bCs/>
                <w:sz w:val="20"/>
                <w:szCs w:val="20"/>
              </w:rPr>
            </w:pPr>
            <w:r w:rsidRPr="00180F26">
              <w:rPr>
                <w:rFonts w:ascii="Arial" w:hAnsi="Arial" w:cs="Arial"/>
                <w:bCs/>
                <w:sz w:val="20"/>
                <w:szCs w:val="20"/>
              </w:rPr>
              <w:t xml:space="preserve">Courriel : </w:t>
            </w:r>
            <w:hyperlink r:id="rId17" w:history="1">
              <w:r w:rsidRPr="00180F26">
                <w:rPr>
                  <w:rStyle w:val="Lienhypertexte"/>
                  <w:rFonts w:ascii="Arial" w:hAnsi="Arial" w:cs="Arial"/>
                  <w:bCs/>
                  <w:sz w:val="20"/>
                  <w:szCs w:val="20"/>
                </w:rPr>
                <w:t>renelde.vanderheiden@cfwb.be</w:t>
              </w:r>
            </w:hyperlink>
            <w:r w:rsidRPr="00180F26">
              <w:rPr>
                <w:rFonts w:ascii="Arial" w:hAnsi="Arial" w:cs="Arial"/>
                <w:b/>
                <w:bCs/>
                <w:sz w:val="20"/>
                <w:szCs w:val="20"/>
              </w:rPr>
              <w:t xml:space="preserve"> </w:t>
            </w:r>
          </w:p>
        </w:tc>
      </w:tr>
      <w:tr w:rsidR="00BD71EB" w:rsidRPr="00180F26" w14:paraId="13C7D1E2" w14:textId="77777777" w:rsidTr="00B352C4">
        <w:tc>
          <w:tcPr>
            <w:tcW w:w="3510" w:type="dxa"/>
            <w:tcBorders>
              <w:top w:val="single" w:sz="4" w:space="0" w:color="auto"/>
              <w:left w:val="single" w:sz="4" w:space="0" w:color="auto"/>
              <w:bottom w:val="single" w:sz="4" w:space="0" w:color="auto"/>
              <w:right w:val="single" w:sz="4" w:space="0" w:color="auto"/>
            </w:tcBorders>
          </w:tcPr>
          <w:p w14:paraId="25CFE525" w14:textId="77777777" w:rsidR="00BD71EB" w:rsidRPr="00180F26" w:rsidRDefault="00BD71EB" w:rsidP="00BD71EB">
            <w:pPr>
              <w:rPr>
                <w:rFonts w:ascii="Arial" w:hAnsi="Arial" w:cs="Arial"/>
                <w:sz w:val="20"/>
                <w:szCs w:val="20"/>
              </w:rPr>
            </w:pPr>
            <w:r w:rsidRPr="00180F26">
              <w:rPr>
                <w:rFonts w:ascii="Arial" w:hAnsi="Arial" w:cs="Arial"/>
                <w:sz w:val="20"/>
                <w:szCs w:val="20"/>
              </w:rPr>
              <w:t>Zone 2 : Brabant Wallon</w:t>
            </w:r>
          </w:p>
          <w:p w14:paraId="08234F96" w14:textId="77777777" w:rsidR="00BD71EB" w:rsidRPr="00180F26" w:rsidRDefault="00BD71EB" w:rsidP="00B352C4">
            <w:pPr>
              <w:rPr>
                <w:rFonts w:ascii="Arial" w:hAnsi="Arial" w:cs="Arial"/>
                <w:sz w:val="20"/>
                <w:szCs w:val="20"/>
              </w:rPr>
            </w:pPr>
          </w:p>
        </w:tc>
        <w:tc>
          <w:tcPr>
            <w:tcW w:w="6124" w:type="dxa"/>
            <w:tcBorders>
              <w:top w:val="single" w:sz="4" w:space="0" w:color="auto"/>
              <w:left w:val="single" w:sz="4" w:space="0" w:color="auto"/>
              <w:bottom w:val="single" w:sz="4" w:space="0" w:color="auto"/>
              <w:right w:val="single" w:sz="4" w:space="0" w:color="auto"/>
            </w:tcBorders>
          </w:tcPr>
          <w:p w14:paraId="2F0EEB93" w14:textId="77777777" w:rsidR="00BD71EB" w:rsidRPr="00180F26" w:rsidRDefault="00BD71EB" w:rsidP="00BD71EB">
            <w:pPr>
              <w:rPr>
                <w:rFonts w:ascii="Arial" w:hAnsi="Arial" w:cs="Arial"/>
                <w:b/>
                <w:bCs/>
                <w:sz w:val="20"/>
                <w:szCs w:val="20"/>
              </w:rPr>
            </w:pPr>
            <w:r w:rsidRPr="00180F26">
              <w:rPr>
                <w:rFonts w:ascii="Arial" w:hAnsi="Arial" w:cs="Arial"/>
                <w:b/>
                <w:bCs/>
                <w:sz w:val="20"/>
                <w:szCs w:val="20"/>
              </w:rPr>
              <w:t>Mary-Christy VERHELST</w:t>
            </w:r>
          </w:p>
          <w:p w14:paraId="6A703EF7" w14:textId="77777777" w:rsidR="00BD71EB" w:rsidRPr="00180F26" w:rsidRDefault="00BD71EB" w:rsidP="00BD71EB">
            <w:pPr>
              <w:rPr>
                <w:rFonts w:ascii="Arial" w:hAnsi="Arial" w:cs="Arial"/>
                <w:sz w:val="20"/>
                <w:szCs w:val="20"/>
              </w:rPr>
            </w:pPr>
            <w:r w:rsidRPr="00180F26">
              <w:rPr>
                <w:rFonts w:ascii="Arial" w:hAnsi="Arial" w:cs="Arial"/>
                <w:sz w:val="20"/>
                <w:szCs w:val="20"/>
              </w:rPr>
              <w:t>Téléphone : 02/474.65.02</w:t>
            </w:r>
          </w:p>
          <w:p w14:paraId="4DB0D428" w14:textId="6F2C7E64" w:rsidR="00BD71EB" w:rsidRPr="00180F26" w:rsidRDefault="00BD71EB" w:rsidP="00BD71EB">
            <w:pPr>
              <w:rPr>
                <w:rFonts w:ascii="Arial" w:hAnsi="Arial" w:cs="Arial"/>
                <w:b/>
                <w:bCs/>
                <w:sz w:val="20"/>
                <w:szCs w:val="20"/>
              </w:rPr>
            </w:pPr>
            <w:r w:rsidRPr="00180F26">
              <w:rPr>
                <w:rFonts w:ascii="Arial" w:hAnsi="Arial" w:cs="Arial"/>
                <w:sz w:val="20"/>
                <w:szCs w:val="20"/>
              </w:rPr>
              <w:t>Courriel : mary.verhelst@cfwb.be</w:t>
            </w:r>
          </w:p>
        </w:tc>
      </w:tr>
      <w:tr w:rsidR="00C30ECB" w:rsidRPr="00180F26" w14:paraId="70816B2F" w14:textId="77777777" w:rsidTr="00B352C4">
        <w:tc>
          <w:tcPr>
            <w:tcW w:w="3510" w:type="dxa"/>
            <w:tcBorders>
              <w:top w:val="single" w:sz="4" w:space="0" w:color="auto"/>
              <w:left w:val="single" w:sz="4" w:space="0" w:color="auto"/>
              <w:bottom w:val="single" w:sz="4" w:space="0" w:color="auto"/>
              <w:right w:val="single" w:sz="4" w:space="0" w:color="auto"/>
            </w:tcBorders>
            <w:hideMark/>
          </w:tcPr>
          <w:p w14:paraId="2D88053A" w14:textId="77777777" w:rsidR="00C30ECB" w:rsidRPr="00180F26" w:rsidRDefault="00C30ECB" w:rsidP="00B352C4">
            <w:pPr>
              <w:rPr>
                <w:rFonts w:ascii="Arial" w:hAnsi="Arial" w:cs="Arial"/>
                <w:sz w:val="20"/>
                <w:szCs w:val="20"/>
              </w:rPr>
            </w:pPr>
            <w:r w:rsidRPr="00180F26">
              <w:rPr>
                <w:rFonts w:ascii="Arial" w:hAnsi="Arial" w:cs="Arial"/>
                <w:sz w:val="20"/>
                <w:szCs w:val="20"/>
              </w:rPr>
              <w:t>Zone 6 : Namur</w:t>
            </w:r>
          </w:p>
          <w:p w14:paraId="563D4774" w14:textId="77777777" w:rsidR="00C30ECB" w:rsidRPr="00180F26" w:rsidRDefault="00C30ECB" w:rsidP="00B352C4">
            <w:pPr>
              <w:rPr>
                <w:rFonts w:ascii="Arial" w:hAnsi="Arial" w:cs="Arial"/>
                <w:sz w:val="20"/>
                <w:szCs w:val="20"/>
              </w:rPr>
            </w:pPr>
            <w:r w:rsidRPr="00180F26">
              <w:rPr>
                <w:rFonts w:ascii="Arial" w:hAnsi="Arial" w:cs="Arial"/>
                <w:sz w:val="20"/>
                <w:szCs w:val="20"/>
              </w:rPr>
              <w:t>Zone 9 : Mons – Centre</w:t>
            </w:r>
          </w:p>
        </w:tc>
        <w:tc>
          <w:tcPr>
            <w:tcW w:w="6124" w:type="dxa"/>
            <w:tcBorders>
              <w:top w:val="single" w:sz="4" w:space="0" w:color="auto"/>
              <w:left w:val="single" w:sz="4" w:space="0" w:color="auto"/>
              <w:bottom w:val="single" w:sz="4" w:space="0" w:color="auto"/>
              <w:right w:val="single" w:sz="4" w:space="0" w:color="auto"/>
            </w:tcBorders>
          </w:tcPr>
          <w:p w14:paraId="07EB0EA0" w14:textId="77777777" w:rsidR="00C30ECB" w:rsidRPr="00180F26" w:rsidRDefault="00C30ECB" w:rsidP="00B352C4">
            <w:pPr>
              <w:rPr>
                <w:rFonts w:ascii="Arial" w:hAnsi="Arial" w:cs="Arial"/>
                <w:b/>
                <w:bCs/>
                <w:sz w:val="20"/>
                <w:szCs w:val="20"/>
              </w:rPr>
            </w:pPr>
            <w:r w:rsidRPr="00180F26">
              <w:rPr>
                <w:rFonts w:ascii="Arial" w:hAnsi="Arial" w:cs="Arial"/>
                <w:b/>
                <w:bCs/>
                <w:sz w:val="20"/>
                <w:szCs w:val="20"/>
              </w:rPr>
              <w:t xml:space="preserve">Gianni PERAZZO </w:t>
            </w:r>
          </w:p>
          <w:p w14:paraId="5F9CCFAA"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Téléphone : 02/690.82.88</w:t>
            </w:r>
          </w:p>
          <w:p w14:paraId="1DD787CC" w14:textId="77777777" w:rsidR="00C30ECB" w:rsidRPr="00180F26" w:rsidRDefault="00C30ECB" w:rsidP="00B352C4">
            <w:pPr>
              <w:rPr>
                <w:rFonts w:ascii="Arial" w:hAnsi="Arial" w:cs="Arial"/>
                <w:b/>
                <w:bCs/>
                <w:sz w:val="20"/>
                <w:szCs w:val="20"/>
              </w:rPr>
            </w:pPr>
            <w:r w:rsidRPr="00180F26">
              <w:rPr>
                <w:rFonts w:ascii="Arial" w:hAnsi="Arial" w:cs="Arial"/>
                <w:bCs/>
                <w:sz w:val="20"/>
                <w:szCs w:val="20"/>
              </w:rPr>
              <w:t xml:space="preserve">Courriel : </w:t>
            </w:r>
            <w:hyperlink r:id="rId18" w:history="1">
              <w:r w:rsidRPr="00180F26">
                <w:rPr>
                  <w:rStyle w:val="Lienhypertexte"/>
                  <w:rFonts w:ascii="Arial" w:hAnsi="Arial" w:cs="Arial"/>
                  <w:bCs/>
                  <w:sz w:val="20"/>
                  <w:szCs w:val="20"/>
                </w:rPr>
                <w:t>gianni.perazzo@cfwb.be</w:t>
              </w:r>
            </w:hyperlink>
            <w:r w:rsidRPr="00180F26">
              <w:rPr>
                <w:rFonts w:ascii="Arial" w:hAnsi="Arial" w:cs="Arial"/>
                <w:b/>
                <w:bCs/>
                <w:sz w:val="20"/>
                <w:szCs w:val="20"/>
              </w:rPr>
              <w:t xml:space="preserve"> </w:t>
            </w:r>
          </w:p>
        </w:tc>
      </w:tr>
      <w:tr w:rsidR="00C30ECB" w:rsidRPr="00180F26" w14:paraId="2C8D2252" w14:textId="77777777" w:rsidTr="00B352C4">
        <w:tc>
          <w:tcPr>
            <w:tcW w:w="3510" w:type="dxa"/>
            <w:tcBorders>
              <w:top w:val="single" w:sz="4" w:space="0" w:color="auto"/>
              <w:left w:val="single" w:sz="4" w:space="0" w:color="auto"/>
              <w:bottom w:val="single" w:sz="4" w:space="0" w:color="auto"/>
              <w:right w:val="single" w:sz="4" w:space="0" w:color="auto"/>
            </w:tcBorders>
            <w:hideMark/>
          </w:tcPr>
          <w:p w14:paraId="2FF9CE41" w14:textId="77777777" w:rsidR="00C30ECB" w:rsidRPr="00180F26" w:rsidRDefault="00C30ECB" w:rsidP="00B352C4">
            <w:pPr>
              <w:rPr>
                <w:rFonts w:ascii="Arial" w:hAnsi="Arial" w:cs="Arial"/>
                <w:sz w:val="20"/>
                <w:szCs w:val="20"/>
              </w:rPr>
            </w:pPr>
            <w:r w:rsidRPr="00180F26">
              <w:rPr>
                <w:rFonts w:ascii="Arial" w:hAnsi="Arial" w:cs="Arial"/>
                <w:sz w:val="20"/>
                <w:szCs w:val="20"/>
              </w:rPr>
              <w:t>Zone 3 : Huy-Waremme</w:t>
            </w:r>
          </w:p>
          <w:p w14:paraId="1D6A67E9" w14:textId="77777777" w:rsidR="00C30ECB" w:rsidRPr="00180F26" w:rsidRDefault="00C30ECB" w:rsidP="00B352C4">
            <w:pPr>
              <w:rPr>
                <w:rFonts w:ascii="Arial" w:hAnsi="Arial" w:cs="Arial"/>
                <w:sz w:val="20"/>
                <w:szCs w:val="20"/>
              </w:rPr>
            </w:pPr>
            <w:r w:rsidRPr="00180F26">
              <w:rPr>
                <w:rFonts w:ascii="Arial" w:hAnsi="Arial" w:cs="Arial"/>
                <w:sz w:val="20"/>
                <w:szCs w:val="20"/>
              </w:rPr>
              <w:t>Zone 4 : Liège</w:t>
            </w:r>
          </w:p>
          <w:p w14:paraId="16211663" w14:textId="77777777" w:rsidR="00C30ECB" w:rsidRPr="00180F26" w:rsidRDefault="00C30ECB" w:rsidP="00B352C4">
            <w:pPr>
              <w:rPr>
                <w:rFonts w:ascii="Arial" w:hAnsi="Arial" w:cs="Arial"/>
                <w:sz w:val="20"/>
                <w:szCs w:val="20"/>
              </w:rPr>
            </w:pPr>
          </w:p>
        </w:tc>
        <w:tc>
          <w:tcPr>
            <w:tcW w:w="6124" w:type="dxa"/>
            <w:tcBorders>
              <w:top w:val="single" w:sz="4" w:space="0" w:color="auto"/>
              <w:left w:val="single" w:sz="4" w:space="0" w:color="auto"/>
              <w:bottom w:val="single" w:sz="4" w:space="0" w:color="auto"/>
              <w:right w:val="single" w:sz="4" w:space="0" w:color="auto"/>
            </w:tcBorders>
          </w:tcPr>
          <w:p w14:paraId="0E64850C" w14:textId="77777777" w:rsidR="00C30ECB" w:rsidRPr="00180F26" w:rsidRDefault="00C30ECB" w:rsidP="00B352C4">
            <w:pPr>
              <w:rPr>
                <w:rFonts w:ascii="Arial" w:hAnsi="Arial" w:cs="Arial"/>
                <w:b/>
                <w:bCs/>
                <w:sz w:val="20"/>
                <w:szCs w:val="20"/>
              </w:rPr>
            </w:pPr>
            <w:r w:rsidRPr="00180F26">
              <w:rPr>
                <w:rFonts w:ascii="Arial" w:hAnsi="Arial" w:cs="Arial"/>
                <w:b/>
                <w:bCs/>
                <w:sz w:val="20"/>
                <w:szCs w:val="20"/>
              </w:rPr>
              <w:t>Jean-Michel ZIGER</w:t>
            </w:r>
          </w:p>
          <w:p w14:paraId="4150CFDC" w14:textId="74B5A922" w:rsidR="00C30ECB" w:rsidRPr="00180F26" w:rsidRDefault="00C30ECB" w:rsidP="00B352C4">
            <w:pPr>
              <w:rPr>
                <w:rFonts w:ascii="Arial" w:hAnsi="Arial" w:cs="Arial"/>
                <w:bCs/>
                <w:sz w:val="20"/>
                <w:szCs w:val="20"/>
              </w:rPr>
            </w:pPr>
            <w:r w:rsidRPr="00180F26">
              <w:rPr>
                <w:rFonts w:ascii="Arial" w:hAnsi="Arial" w:cs="Arial"/>
                <w:bCs/>
                <w:sz w:val="20"/>
                <w:szCs w:val="20"/>
              </w:rPr>
              <w:t xml:space="preserve">Téléphone : </w:t>
            </w:r>
            <w:r w:rsidR="00BD71EB" w:rsidRPr="00180F26">
              <w:rPr>
                <w:rFonts w:ascii="Arial" w:hAnsi="Arial" w:cs="Arial"/>
                <w:bCs/>
                <w:sz w:val="20"/>
                <w:szCs w:val="20"/>
              </w:rPr>
              <w:t>04/223.51.79</w:t>
            </w:r>
          </w:p>
          <w:p w14:paraId="54431518" w14:textId="77777777" w:rsidR="00C30ECB" w:rsidRPr="00180F26" w:rsidRDefault="00C30ECB" w:rsidP="00B352C4">
            <w:pPr>
              <w:rPr>
                <w:rFonts w:ascii="Arial" w:hAnsi="Arial" w:cs="Arial"/>
                <w:b/>
                <w:bCs/>
                <w:sz w:val="20"/>
                <w:szCs w:val="20"/>
              </w:rPr>
            </w:pPr>
            <w:r w:rsidRPr="00180F26">
              <w:rPr>
                <w:rFonts w:ascii="Arial" w:hAnsi="Arial" w:cs="Arial"/>
                <w:bCs/>
                <w:sz w:val="20"/>
                <w:szCs w:val="20"/>
              </w:rPr>
              <w:t xml:space="preserve">Courriel : </w:t>
            </w:r>
            <w:hyperlink r:id="rId19" w:history="1">
              <w:r w:rsidRPr="00180F26">
                <w:rPr>
                  <w:rStyle w:val="Lienhypertexte"/>
                  <w:rFonts w:ascii="Arial" w:hAnsi="Arial" w:cs="Arial"/>
                  <w:bCs/>
                  <w:sz w:val="20"/>
                  <w:szCs w:val="20"/>
                </w:rPr>
                <w:t>jean-michel.ziger@cfwb.be</w:t>
              </w:r>
            </w:hyperlink>
            <w:r w:rsidRPr="00180F26">
              <w:rPr>
                <w:rFonts w:ascii="Arial" w:hAnsi="Arial" w:cs="Arial"/>
                <w:b/>
                <w:bCs/>
                <w:sz w:val="20"/>
                <w:szCs w:val="20"/>
              </w:rPr>
              <w:t xml:space="preserve"> </w:t>
            </w:r>
          </w:p>
        </w:tc>
      </w:tr>
      <w:tr w:rsidR="00C30ECB" w:rsidRPr="00180F26" w14:paraId="79C0FFB6" w14:textId="77777777" w:rsidTr="00B352C4">
        <w:tc>
          <w:tcPr>
            <w:tcW w:w="3510" w:type="dxa"/>
            <w:tcBorders>
              <w:top w:val="single" w:sz="4" w:space="0" w:color="auto"/>
              <w:left w:val="single" w:sz="4" w:space="0" w:color="auto"/>
              <w:bottom w:val="single" w:sz="4" w:space="0" w:color="auto"/>
              <w:right w:val="single" w:sz="4" w:space="0" w:color="auto"/>
            </w:tcBorders>
            <w:hideMark/>
          </w:tcPr>
          <w:p w14:paraId="3D6A6D25" w14:textId="77777777" w:rsidR="00C30ECB" w:rsidRPr="00180F26" w:rsidRDefault="00C30ECB" w:rsidP="00B352C4">
            <w:pPr>
              <w:rPr>
                <w:rFonts w:ascii="Arial" w:hAnsi="Arial" w:cs="Arial"/>
                <w:sz w:val="20"/>
                <w:szCs w:val="20"/>
              </w:rPr>
            </w:pPr>
            <w:r w:rsidRPr="00180F26">
              <w:rPr>
                <w:rFonts w:ascii="Arial" w:hAnsi="Arial" w:cs="Arial"/>
                <w:sz w:val="20"/>
                <w:szCs w:val="20"/>
              </w:rPr>
              <w:t xml:space="preserve">Zone 5 : Verviers </w:t>
            </w:r>
          </w:p>
          <w:p w14:paraId="36E9F79D" w14:textId="77777777" w:rsidR="00C30ECB" w:rsidRPr="00180F26" w:rsidRDefault="00C30ECB" w:rsidP="00B352C4">
            <w:pPr>
              <w:rPr>
                <w:rFonts w:ascii="Arial" w:hAnsi="Arial" w:cs="Arial"/>
                <w:sz w:val="20"/>
                <w:szCs w:val="20"/>
              </w:rPr>
            </w:pPr>
            <w:r w:rsidRPr="00180F26">
              <w:rPr>
                <w:rFonts w:ascii="Arial" w:hAnsi="Arial" w:cs="Arial"/>
                <w:sz w:val="20"/>
                <w:szCs w:val="20"/>
              </w:rPr>
              <w:t>Zone 7 : Luxembourg</w:t>
            </w:r>
          </w:p>
        </w:tc>
        <w:tc>
          <w:tcPr>
            <w:tcW w:w="6124" w:type="dxa"/>
            <w:tcBorders>
              <w:top w:val="single" w:sz="4" w:space="0" w:color="auto"/>
              <w:left w:val="single" w:sz="4" w:space="0" w:color="auto"/>
              <w:bottom w:val="single" w:sz="4" w:space="0" w:color="auto"/>
              <w:right w:val="single" w:sz="4" w:space="0" w:color="auto"/>
            </w:tcBorders>
          </w:tcPr>
          <w:p w14:paraId="48CD0D56" w14:textId="77777777" w:rsidR="00C30ECB" w:rsidRPr="00180F26" w:rsidRDefault="00C30ECB" w:rsidP="00B352C4">
            <w:pPr>
              <w:rPr>
                <w:rFonts w:ascii="Arial" w:hAnsi="Arial" w:cs="Arial"/>
                <w:b/>
                <w:bCs/>
                <w:sz w:val="20"/>
                <w:szCs w:val="20"/>
              </w:rPr>
            </w:pPr>
            <w:r w:rsidRPr="00180F26">
              <w:rPr>
                <w:rFonts w:ascii="Arial" w:hAnsi="Arial" w:cs="Arial"/>
                <w:b/>
                <w:bCs/>
                <w:sz w:val="20"/>
                <w:szCs w:val="20"/>
              </w:rPr>
              <w:t>Isabelle SLOTA</w:t>
            </w:r>
          </w:p>
          <w:p w14:paraId="7D858B22" w14:textId="56634E6A" w:rsidR="00C30ECB" w:rsidRPr="00180F26" w:rsidRDefault="00C30ECB" w:rsidP="00B352C4">
            <w:pPr>
              <w:rPr>
                <w:rFonts w:ascii="Arial" w:hAnsi="Arial" w:cs="Arial"/>
                <w:bCs/>
                <w:sz w:val="20"/>
                <w:szCs w:val="20"/>
              </w:rPr>
            </w:pPr>
            <w:r w:rsidRPr="00180F26">
              <w:rPr>
                <w:rFonts w:ascii="Arial" w:hAnsi="Arial" w:cs="Arial"/>
                <w:bCs/>
                <w:sz w:val="20"/>
                <w:szCs w:val="20"/>
              </w:rPr>
              <w:t>Téléphone :</w:t>
            </w:r>
            <w:r w:rsidR="00BD71EB" w:rsidRPr="00180F26">
              <w:rPr>
                <w:rFonts w:ascii="Arial" w:hAnsi="Arial" w:cs="Arial"/>
                <w:sz w:val="20"/>
                <w:szCs w:val="20"/>
              </w:rPr>
              <w:t xml:space="preserve"> </w:t>
            </w:r>
            <w:r w:rsidR="00BD71EB" w:rsidRPr="00180F26">
              <w:rPr>
                <w:rFonts w:ascii="Arial" w:hAnsi="Arial" w:cs="Arial"/>
                <w:bCs/>
                <w:sz w:val="20"/>
                <w:szCs w:val="20"/>
              </w:rPr>
              <w:t>04/223.51.79 (Verviers)</w:t>
            </w:r>
            <w:proofErr w:type="gramStart"/>
            <w:r w:rsidR="00BD71EB" w:rsidRPr="00180F26">
              <w:rPr>
                <w:rFonts w:ascii="Arial" w:hAnsi="Arial" w:cs="Arial"/>
                <w:bCs/>
                <w:sz w:val="20"/>
                <w:szCs w:val="20"/>
              </w:rPr>
              <w:t>/  061</w:t>
            </w:r>
            <w:proofErr w:type="gramEnd"/>
            <w:r w:rsidR="00BD71EB" w:rsidRPr="00180F26">
              <w:rPr>
                <w:rFonts w:ascii="Arial" w:hAnsi="Arial" w:cs="Arial"/>
                <w:bCs/>
                <w:sz w:val="20"/>
                <w:szCs w:val="20"/>
              </w:rPr>
              <w:t>/21.82.56 (Luxembourg)</w:t>
            </w:r>
          </w:p>
          <w:p w14:paraId="073790F7" w14:textId="77777777" w:rsidR="00C30ECB" w:rsidRPr="00180F26" w:rsidRDefault="00C30ECB" w:rsidP="00B352C4">
            <w:pPr>
              <w:rPr>
                <w:rFonts w:ascii="Arial" w:hAnsi="Arial" w:cs="Arial"/>
                <w:b/>
                <w:bCs/>
                <w:sz w:val="20"/>
                <w:szCs w:val="20"/>
              </w:rPr>
            </w:pPr>
            <w:r w:rsidRPr="00180F26">
              <w:rPr>
                <w:rFonts w:ascii="Arial" w:hAnsi="Arial" w:cs="Arial"/>
                <w:bCs/>
                <w:sz w:val="20"/>
                <w:szCs w:val="20"/>
              </w:rPr>
              <w:t xml:space="preserve">Courriel : </w:t>
            </w:r>
            <w:hyperlink r:id="rId20" w:history="1">
              <w:r w:rsidRPr="00180F26">
                <w:rPr>
                  <w:rStyle w:val="Lienhypertexte"/>
                  <w:rFonts w:ascii="Arial" w:hAnsi="Arial" w:cs="Arial"/>
                  <w:bCs/>
                  <w:sz w:val="20"/>
                  <w:szCs w:val="20"/>
                </w:rPr>
                <w:t>isabelle.slota@cfwb.be</w:t>
              </w:r>
            </w:hyperlink>
          </w:p>
        </w:tc>
      </w:tr>
      <w:tr w:rsidR="00C30ECB" w:rsidRPr="00180F26" w14:paraId="5C83BBFD" w14:textId="77777777" w:rsidTr="00B352C4">
        <w:tc>
          <w:tcPr>
            <w:tcW w:w="3510" w:type="dxa"/>
            <w:tcBorders>
              <w:top w:val="single" w:sz="4" w:space="0" w:color="auto"/>
              <w:left w:val="single" w:sz="4" w:space="0" w:color="auto"/>
              <w:bottom w:val="single" w:sz="4" w:space="0" w:color="auto"/>
              <w:right w:val="single" w:sz="4" w:space="0" w:color="auto"/>
            </w:tcBorders>
            <w:hideMark/>
          </w:tcPr>
          <w:p w14:paraId="7C1EDADB" w14:textId="77777777" w:rsidR="00C30ECB" w:rsidRPr="00180F26" w:rsidRDefault="00C30ECB" w:rsidP="00B352C4">
            <w:pPr>
              <w:rPr>
                <w:rFonts w:ascii="Arial" w:hAnsi="Arial" w:cs="Arial"/>
                <w:sz w:val="20"/>
                <w:szCs w:val="20"/>
              </w:rPr>
            </w:pPr>
            <w:r w:rsidRPr="00180F26">
              <w:rPr>
                <w:rFonts w:ascii="Arial" w:hAnsi="Arial" w:cs="Arial"/>
                <w:sz w:val="20"/>
                <w:szCs w:val="20"/>
              </w:rPr>
              <w:t>Zone 8 : Hainaut occidental</w:t>
            </w:r>
          </w:p>
          <w:p w14:paraId="46BEF992" w14:textId="77777777" w:rsidR="00C30ECB" w:rsidRPr="00180F26" w:rsidRDefault="00C30ECB" w:rsidP="00B352C4">
            <w:pPr>
              <w:rPr>
                <w:rFonts w:ascii="Arial" w:hAnsi="Arial" w:cs="Arial"/>
                <w:sz w:val="20"/>
                <w:szCs w:val="20"/>
              </w:rPr>
            </w:pPr>
            <w:r w:rsidRPr="00180F26">
              <w:rPr>
                <w:rFonts w:ascii="Arial" w:hAnsi="Arial" w:cs="Arial"/>
                <w:sz w:val="20"/>
                <w:szCs w:val="20"/>
              </w:rPr>
              <w:t>Zone 10 : Charleroi – Hainaut Sud</w:t>
            </w:r>
          </w:p>
        </w:tc>
        <w:tc>
          <w:tcPr>
            <w:tcW w:w="6124" w:type="dxa"/>
            <w:tcBorders>
              <w:top w:val="single" w:sz="4" w:space="0" w:color="auto"/>
              <w:left w:val="single" w:sz="4" w:space="0" w:color="auto"/>
              <w:bottom w:val="single" w:sz="4" w:space="0" w:color="auto"/>
              <w:right w:val="single" w:sz="4" w:space="0" w:color="auto"/>
            </w:tcBorders>
          </w:tcPr>
          <w:p w14:paraId="2779332D" w14:textId="77777777" w:rsidR="00C30ECB" w:rsidRPr="00180F26" w:rsidRDefault="00C30ECB" w:rsidP="00B352C4">
            <w:pPr>
              <w:rPr>
                <w:rFonts w:ascii="Arial" w:hAnsi="Arial" w:cs="Arial"/>
                <w:b/>
                <w:bCs/>
                <w:sz w:val="20"/>
                <w:szCs w:val="20"/>
              </w:rPr>
            </w:pPr>
            <w:r w:rsidRPr="00180F26">
              <w:rPr>
                <w:rFonts w:ascii="Arial" w:hAnsi="Arial" w:cs="Arial"/>
                <w:b/>
                <w:bCs/>
                <w:sz w:val="20"/>
                <w:szCs w:val="20"/>
              </w:rPr>
              <w:t xml:space="preserve">Frédéric DEBAISIEUX </w:t>
            </w:r>
          </w:p>
          <w:p w14:paraId="6FAD16B8" w14:textId="77777777" w:rsidR="00C30ECB" w:rsidRPr="00180F26" w:rsidRDefault="00C30ECB" w:rsidP="00B352C4">
            <w:pPr>
              <w:rPr>
                <w:rFonts w:ascii="Arial" w:hAnsi="Arial" w:cs="Arial"/>
                <w:bCs/>
                <w:sz w:val="20"/>
                <w:szCs w:val="20"/>
              </w:rPr>
            </w:pPr>
            <w:r w:rsidRPr="00180F26">
              <w:rPr>
                <w:rFonts w:ascii="Arial" w:hAnsi="Arial" w:cs="Arial"/>
                <w:bCs/>
                <w:sz w:val="20"/>
                <w:szCs w:val="20"/>
              </w:rPr>
              <w:t>Téléphone : 0468/42.85.36</w:t>
            </w:r>
          </w:p>
          <w:p w14:paraId="5E4D74B9" w14:textId="77777777" w:rsidR="00C30ECB" w:rsidRPr="00180F26" w:rsidRDefault="00C30ECB" w:rsidP="00B352C4">
            <w:pPr>
              <w:rPr>
                <w:rFonts w:ascii="Arial" w:hAnsi="Arial" w:cs="Arial"/>
                <w:b/>
                <w:bCs/>
                <w:sz w:val="20"/>
                <w:szCs w:val="20"/>
              </w:rPr>
            </w:pPr>
            <w:r w:rsidRPr="00180F26">
              <w:rPr>
                <w:rFonts w:ascii="Arial" w:hAnsi="Arial" w:cs="Arial"/>
                <w:bCs/>
                <w:sz w:val="20"/>
                <w:szCs w:val="20"/>
              </w:rPr>
              <w:t xml:space="preserve">Courriel : </w:t>
            </w:r>
            <w:hyperlink r:id="rId21" w:history="1">
              <w:r w:rsidRPr="00180F26">
                <w:rPr>
                  <w:rStyle w:val="Lienhypertexte"/>
                  <w:rFonts w:ascii="Arial" w:hAnsi="Arial" w:cs="Arial"/>
                  <w:bCs/>
                  <w:sz w:val="20"/>
                  <w:szCs w:val="20"/>
                </w:rPr>
                <w:t>frederic.debaisieux@cfwb.be</w:t>
              </w:r>
            </w:hyperlink>
            <w:r w:rsidRPr="00180F26">
              <w:rPr>
                <w:rFonts w:ascii="Arial" w:hAnsi="Arial" w:cs="Arial"/>
                <w:bCs/>
                <w:sz w:val="20"/>
                <w:szCs w:val="20"/>
              </w:rPr>
              <w:t xml:space="preserve"> </w:t>
            </w:r>
          </w:p>
        </w:tc>
      </w:tr>
    </w:tbl>
    <w:p w14:paraId="21504DF6" w14:textId="77777777" w:rsidR="000D73C5" w:rsidRPr="00180F26" w:rsidRDefault="000D73C5" w:rsidP="000D73C5">
      <w:pPr>
        <w:pStyle w:val="AF2025-TextebaseArial10"/>
        <w:rPr>
          <w:szCs w:val="20"/>
        </w:rPr>
      </w:pPr>
    </w:p>
    <w:p w14:paraId="3E623363" w14:textId="64408793" w:rsidR="000D73C5" w:rsidRPr="00180F26" w:rsidRDefault="000D73C5" w:rsidP="000D73C5">
      <w:pPr>
        <w:pStyle w:val="AF2025-TextebaseArial10"/>
      </w:pPr>
      <w:r w:rsidRPr="00180F26">
        <w:br w:type="page"/>
      </w:r>
    </w:p>
    <w:p w14:paraId="5451DC37" w14:textId="20CB9D67" w:rsidR="00C30ECB" w:rsidRPr="00180F26" w:rsidRDefault="00C30ECB" w:rsidP="00A7192F">
      <w:pPr>
        <w:pStyle w:val="Titre7"/>
      </w:pPr>
      <w:bookmarkStart w:id="25" w:name="_Annexe_5_:_1"/>
      <w:bookmarkEnd w:id="25"/>
      <w:r w:rsidRPr="00180F26">
        <w:lastRenderedPageBreak/>
        <w:t>Annexe 5 : Demande d’autorisation de changement d’école en cours d’année scolaire (sans changement de type) au sein de l’enseignement spécialisé</w:t>
      </w:r>
    </w:p>
    <w:p w14:paraId="637A19FF" w14:textId="77777777" w:rsidR="00C30ECB" w:rsidRPr="00180F26" w:rsidRDefault="00C30ECB" w:rsidP="00C30ECB"/>
    <w:p w14:paraId="5E443AAE" w14:textId="77777777" w:rsidR="00C30ECB" w:rsidRPr="00180F26" w:rsidRDefault="00C30ECB" w:rsidP="00C30ECB">
      <w:pPr>
        <w:rPr>
          <w:rFonts w:asciiTheme="minorHAnsi" w:hAnsiTheme="minorHAnsi" w:cstheme="minorHAnsi"/>
          <w:b/>
          <w:spacing w:val="2"/>
          <w:sz w:val="16"/>
          <w:szCs w:val="16"/>
        </w:rPr>
      </w:pPr>
      <w:r w:rsidRPr="00180F26">
        <w:rPr>
          <w:noProof/>
        </w:rPr>
        <w:drawing>
          <wp:inline distT="0" distB="0" distL="0" distR="0" wp14:anchorId="27445FFA" wp14:editId="0522BCE3">
            <wp:extent cx="7918058" cy="6310441"/>
            <wp:effectExtent l="3810" t="0" r="0" b="0"/>
            <wp:docPr id="2" name="Image 2" descr="Une image contenant texte, livre, papier,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livre, papier, document&#10;&#10;Description générée automatiquement"/>
                    <pic:cNvPicPr/>
                  </pic:nvPicPr>
                  <pic:blipFill rotWithShape="1">
                    <a:blip r:embed="rId22" cstate="print">
                      <a:extLst>
                        <a:ext uri="{28A0092B-C50C-407E-A947-70E740481C1C}">
                          <a14:useLocalDpi xmlns:a14="http://schemas.microsoft.com/office/drawing/2010/main" val="0"/>
                        </a:ext>
                      </a:extLst>
                    </a:blip>
                    <a:srcRect l="10165" t="703" r="5589" b="4356"/>
                    <a:stretch/>
                  </pic:blipFill>
                  <pic:spPr bwMode="auto">
                    <a:xfrm rot="5400000">
                      <a:off x="0" y="0"/>
                      <a:ext cx="7918509" cy="6310800"/>
                    </a:xfrm>
                    <a:prstGeom prst="rect">
                      <a:avLst/>
                    </a:prstGeom>
                    <a:ln>
                      <a:noFill/>
                    </a:ln>
                    <a:extLst>
                      <a:ext uri="{53640926-AAD7-44D8-BBD7-CCE9431645EC}">
                        <a14:shadowObscured xmlns:a14="http://schemas.microsoft.com/office/drawing/2010/main"/>
                      </a:ext>
                    </a:extLst>
                  </pic:spPr>
                </pic:pic>
              </a:graphicData>
            </a:graphic>
          </wp:inline>
        </w:drawing>
      </w:r>
    </w:p>
    <w:p w14:paraId="7A8C0664" w14:textId="77777777" w:rsidR="00C30ECB" w:rsidRPr="00180F26" w:rsidRDefault="00C30ECB" w:rsidP="00C30ECB">
      <w:pPr>
        <w:rPr>
          <w:rFonts w:asciiTheme="minorHAnsi" w:hAnsiTheme="minorHAnsi" w:cstheme="minorHAnsi"/>
          <w:b/>
          <w:spacing w:val="2"/>
          <w:sz w:val="16"/>
          <w:szCs w:val="16"/>
        </w:rPr>
      </w:pPr>
    </w:p>
    <w:p w14:paraId="68DE1AB8" w14:textId="77777777" w:rsidR="00C30ECB" w:rsidRPr="00180F26" w:rsidRDefault="00C30ECB" w:rsidP="00C30ECB">
      <w:pPr>
        <w:rPr>
          <w:rFonts w:asciiTheme="minorHAnsi" w:hAnsiTheme="minorHAnsi" w:cstheme="minorHAnsi"/>
          <w:b/>
          <w:spacing w:val="2"/>
          <w:sz w:val="16"/>
          <w:szCs w:val="16"/>
        </w:rPr>
      </w:pPr>
    </w:p>
    <w:p w14:paraId="2BB3F05E" w14:textId="77777777" w:rsidR="00C30ECB" w:rsidRPr="00180F26" w:rsidRDefault="00C30ECB" w:rsidP="00C30ECB">
      <w:pPr>
        <w:rPr>
          <w:rFonts w:asciiTheme="minorHAnsi" w:hAnsiTheme="minorHAnsi" w:cstheme="minorHAnsi"/>
          <w:b/>
          <w:spacing w:val="2"/>
          <w:sz w:val="16"/>
          <w:szCs w:val="16"/>
        </w:rPr>
      </w:pPr>
    </w:p>
    <w:p w14:paraId="311912BA" w14:textId="77777777" w:rsidR="00C30ECB" w:rsidRPr="00180F26" w:rsidRDefault="00C30ECB" w:rsidP="00C30ECB">
      <w:pPr>
        <w:rPr>
          <w:rFonts w:asciiTheme="minorHAnsi" w:hAnsiTheme="minorHAnsi" w:cstheme="minorHAnsi"/>
          <w:b/>
          <w:spacing w:val="2"/>
          <w:sz w:val="16"/>
          <w:szCs w:val="16"/>
        </w:rPr>
      </w:pPr>
    </w:p>
    <w:p w14:paraId="29F03579" w14:textId="77777777" w:rsidR="00C30ECB" w:rsidRPr="00180F26" w:rsidRDefault="00C30ECB" w:rsidP="00C30ECB">
      <w:pPr>
        <w:rPr>
          <w:rFonts w:asciiTheme="minorHAnsi" w:hAnsiTheme="minorHAnsi" w:cstheme="minorHAnsi"/>
          <w:b/>
          <w:spacing w:val="2"/>
          <w:sz w:val="16"/>
          <w:szCs w:val="16"/>
        </w:rPr>
      </w:pPr>
    </w:p>
    <w:p w14:paraId="7F403CDE" w14:textId="77777777" w:rsidR="00C30ECB" w:rsidRPr="00180F26" w:rsidRDefault="00C30ECB" w:rsidP="00C30ECB">
      <w:pPr>
        <w:rPr>
          <w:rFonts w:asciiTheme="minorHAnsi" w:hAnsiTheme="minorHAnsi" w:cstheme="minorHAnsi"/>
          <w:b/>
          <w:spacing w:val="2"/>
          <w:sz w:val="16"/>
          <w:szCs w:val="16"/>
        </w:rPr>
      </w:pPr>
      <w:r w:rsidRPr="00180F26">
        <w:rPr>
          <w:noProof/>
        </w:rPr>
        <w:lastRenderedPageBreak/>
        <w:drawing>
          <wp:inline distT="0" distB="0" distL="0" distR="0" wp14:anchorId="20B4F362" wp14:editId="58E9C2CD">
            <wp:extent cx="8412305" cy="6367780"/>
            <wp:effectExtent l="0" t="6667" r="1587" b="1588"/>
            <wp:docPr id="4" name="Image 4" descr="Une image contenant texte, Parallèle,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Parallèle, document&#10;&#10;Description générée automatiquement"/>
                    <pic:cNvPicPr/>
                  </pic:nvPicPr>
                  <pic:blipFill rotWithShape="1">
                    <a:blip r:embed="rId23" cstate="print">
                      <a:extLst>
                        <a:ext uri="{28A0092B-C50C-407E-A947-70E740481C1C}">
                          <a14:useLocalDpi xmlns:a14="http://schemas.microsoft.com/office/drawing/2010/main" val="0"/>
                        </a:ext>
                      </a:extLst>
                    </a:blip>
                    <a:srcRect l="5069" t="868" r="5359" b="3229"/>
                    <a:stretch/>
                  </pic:blipFill>
                  <pic:spPr bwMode="auto">
                    <a:xfrm rot="5400000">
                      <a:off x="0" y="0"/>
                      <a:ext cx="8413124" cy="6368400"/>
                    </a:xfrm>
                    <a:prstGeom prst="rect">
                      <a:avLst/>
                    </a:prstGeom>
                    <a:ln>
                      <a:noFill/>
                    </a:ln>
                    <a:extLst>
                      <a:ext uri="{53640926-AAD7-44D8-BBD7-CCE9431645EC}">
                        <a14:shadowObscured xmlns:a14="http://schemas.microsoft.com/office/drawing/2010/main"/>
                      </a:ext>
                    </a:extLst>
                  </pic:spPr>
                </pic:pic>
              </a:graphicData>
            </a:graphic>
          </wp:inline>
        </w:drawing>
      </w:r>
    </w:p>
    <w:p w14:paraId="5E6C0FA6" w14:textId="77777777" w:rsidR="00C30ECB" w:rsidRPr="00180F26" w:rsidRDefault="00C30ECB" w:rsidP="00C30ECB">
      <w:pPr>
        <w:rPr>
          <w:rFonts w:asciiTheme="minorHAnsi" w:hAnsiTheme="minorHAnsi" w:cstheme="minorHAnsi"/>
          <w:b/>
          <w:spacing w:val="2"/>
          <w:sz w:val="16"/>
          <w:szCs w:val="16"/>
        </w:rPr>
      </w:pPr>
      <w:r w:rsidRPr="00180F26">
        <w:rPr>
          <w:rFonts w:asciiTheme="minorHAnsi" w:hAnsiTheme="minorHAnsi" w:cstheme="minorHAnsi"/>
          <w:b/>
          <w:spacing w:val="2"/>
          <w:sz w:val="16"/>
          <w:szCs w:val="16"/>
        </w:rPr>
        <w:br w:type="page"/>
      </w:r>
    </w:p>
    <w:p w14:paraId="72A14F02" w14:textId="77777777" w:rsidR="00C30ECB" w:rsidRPr="00180F26" w:rsidRDefault="00C30ECB" w:rsidP="00C30ECB">
      <w:pPr>
        <w:ind w:right="-648" w:hanging="720"/>
        <w:rPr>
          <w:rFonts w:asciiTheme="minorHAnsi" w:hAnsiTheme="minorHAnsi" w:cstheme="minorHAnsi"/>
          <w:i/>
          <w:spacing w:val="2"/>
          <w:sz w:val="2"/>
          <w:szCs w:val="2"/>
        </w:rPr>
      </w:pPr>
    </w:p>
    <w:p w14:paraId="3160FBA9" w14:textId="7020E127" w:rsidR="00C30ECB" w:rsidRPr="00180F26" w:rsidRDefault="00C30ECB" w:rsidP="00A7192F">
      <w:pPr>
        <w:pStyle w:val="Titre7"/>
      </w:pPr>
      <w:bookmarkStart w:id="26" w:name="_Annexe_5bis_:"/>
      <w:bookmarkEnd w:id="26"/>
      <w:r w:rsidRPr="00180F26">
        <w:t xml:space="preserve">Annexe 5bis : Demande d’autorisation de changement d’école en cours d’année scolaire (sans changement de type) au sein de l’enseignement spécialisé : FWB </w:t>
      </w:r>
      <w:r w:rsidRPr="00180F26">
        <w:sym w:font="Wingdings" w:char="F0E0"/>
      </w:r>
      <w:r w:rsidRPr="00180F26">
        <w:t xml:space="preserve"> </w:t>
      </w:r>
      <w:proofErr w:type="spellStart"/>
      <w:r w:rsidRPr="00180F26">
        <w:t>FWB</w:t>
      </w:r>
      <w:proofErr w:type="spellEnd"/>
      <w:r w:rsidRPr="00180F26">
        <w:t xml:space="preserve"> – Formule II</w:t>
      </w:r>
    </w:p>
    <w:p w14:paraId="70A346A7" w14:textId="77777777" w:rsidR="00C30ECB" w:rsidRPr="00180F26" w:rsidRDefault="00C30ECB" w:rsidP="00C30ECB"/>
    <w:p w14:paraId="42DA60B7" w14:textId="77777777" w:rsidR="00C30ECB" w:rsidRPr="00180F26" w:rsidRDefault="00C30ECB" w:rsidP="00C30ECB">
      <w:pPr>
        <w:rPr>
          <w:rFonts w:asciiTheme="minorHAnsi" w:hAnsiTheme="minorHAnsi" w:cstheme="minorHAnsi"/>
          <w:b/>
          <w:spacing w:val="2"/>
        </w:rPr>
      </w:pPr>
      <w:r w:rsidRPr="00180F26">
        <w:rPr>
          <w:noProof/>
        </w:rPr>
        <w:drawing>
          <wp:inline distT="0" distB="0" distL="0" distR="0" wp14:anchorId="1AE32843" wp14:editId="178C5A80">
            <wp:extent cx="7239000" cy="6221329"/>
            <wp:effectExtent l="0" t="5398" r="0" b="0"/>
            <wp:docPr id="5" name="Image 5" descr="Une image contenant texte, capture d’écran, docu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document&#10;&#10;Description générée automatiquement"/>
                    <pic:cNvPicPr/>
                  </pic:nvPicPr>
                  <pic:blipFill rotWithShape="1">
                    <a:blip r:embed="rId24">
                      <a:extLst>
                        <a:ext uri="{28A0092B-C50C-407E-A947-70E740481C1C}">
                          <a14:useLocalDpi xmlns:a14="http://schemas.microsoft.com/office/drawing/2010/main" val="0"/>
                        </a:ext>
                      </a:extLst>
                    </a:blip>
                    <a:srcRect l="10112" t="2536" r="13406" b="4464"/>
                    <a:stretch/>
                  </pic:blipFill>
                  <pic:spPr bwMode="auto">
                    <a:xfrm rot="5400000">
                      <a:off x="0" y="0"/>
                      <a:ext cx="7239662" cy="6221898"/>
                    </a:xfrm>
                    <a:prstGeom prst="rect">
                      <a:avLst/>
                    </a:prstGeom>
                    <a:ln>
                      <a:noFill/>
                    </a:ln>
                    <a:extLst>
                      <a:ext uri="{53640926-AAD7-44D8-BBD7-CCE9431645EC}">
                        <a14:shadowObscured xmlns:a14="http://schemas.microsoft.com/office/drawing/2010/main"/>
                      </a:ext>
                    </a:extLst>
                  </pic:spPr>
                </pic:pic>
              </a:graphicData>
            </a:graphic>
          </wp:inline>
        </w:drawing>
      </w:r>
    </w:p>
    <w:p w14:paraId="4EBD239F" w14:textId="77777777" w:rsidR="00C30ECB" w:rsidRPr="00180F26" w:rsidRDefault="00C30ECB" w:rsidP="00C30ECB">
      <w:pPr>
        <w:rPr>
          <w:rFonts w:asciiTheme="minorHAnsi" w:hAnsiTheme="minorHAnsi" w:cstheme="minorHAnsi"/>
          <w:b/>
          <w:spacing w:val="2"/>
        </w:rPr>
      </w:pPr>
    </w:p>
    <w:p w14:paraId="490C6E1E" w14:textId="77777777" w:rsidR="00C30ECB" w:rsidRPr="00180F26" w:rsidRDefault="00C30ECB" w:rsidP="00C30ECB">
      <w:pPr>
        <w:rPr>
          <w:rFonts w:asciiTheme="minorHAnsi" w:hAnsiTheme="minorHAnsi" w:cstheme="minorHAnsi"/>
          <w:b/>
          <w:u w:val="single"/>
        </w:rPr>
      </w:pPr>
      <w:r w:rsidRPr="00180F26">
        <w:rPr>
          <w:rFonts w:asciiTheme="minorHAnsi" w:hAnsiTheme="minorHAnsi" w:cstheme="minorHAnsi"/>
          <w:b/>
          <w:u w:val="single"/>
        </w:rPr>
        <w:br w:type="page"/>
      </w:r>
    </w:p>
    <w:p w14:paraId="7CE94930" w14:textId="0ADB17FD" w:rsidR="00C30ECB" w:rsidRPr="00180F26" w:rsidRDefault="00C30ECB" w:rsidP="00A7192F">
      <w:pPr>
        <w:pStyle w:val="Titre7"/>
      </w:pPr>
      <w:bookmarkStart w:id="27" w:name="_Annexe_5ter_:"/>
      <w:bookmarkEnd w:id="27"/>
      <w:r w:rsidRPr="00180F26">
        <w:lastRenderedPageBreak/>
        <w:t>Annexe 5ter : Demande d’autorisation de changement d’école</w:t>
      </w:r>
      <w:r w:rsidR="00905501" w:rsidRPr="00180F26">
        <w:t xml:space="preserve"> </w:t>
      </w:r>
      <w:r w:rsidRPr="00180F26">
        <w:t xml:space="preserve">(sans changement de type) en cours d’année scolaire au sein de l’enseignement spécialisé – </w:t>
      </w:r>
      <w:proofErr w:type="spellStart"/>
      <w:r w:rsidRPr="00180F26">
        <w:t>Procès verbal</w:t>
      </w:r>
      <w:proofErr w:type="spellEnd"/>
      <w:r w:rsidRPr="00180F26">
        <w:t xml:space="preserve"> d’audition.</w:t>
      </w:r>
    </w:p>
    <w:p w14:paraId="1CA9C3E8" w14:textId="77777777" w:rsidR="00C30ECB" w:rsidRPr="00180F26" w:rsidRDefault="00C30ECB" w:rsidP="00C30ECB">
      <w:pPr>
        <w:rPr>
          <w:rFonts w:asciiTheme="minorHAnsi" w:hAnsiTheme="minorHAnsi" w:cstheme="minorHAnsi"/>
        </w:rPr>
      </w:pPr>
    </w:p>
    <w:p w14:paraId="37CD4C5C" w14:textId="77777777" w:rsidR="00C30ECB" w:rsidRPr="00180F26" w:rsidRDefault="00C30ECB" w:rsidP="00C30ECB">
      <w:pPr>
        <w:rPr>
          <w:rFonts w:asciiTheme="minorHAnsi" w:hAnsiTheme="minorHAnsi" w:cstheme="minorHAnsi"/>
        </w:rPr>
      </w:pPr>
      <w:r w:rsidRPr="00180F26">
        <w:rPr>
          <w:noProof/>
        </w:rPr>
        <w:drawing>
          <wp:inline distT="0" distB="0" distL="0" distR="0" wp14:anchorId="7E7890E6" wp14:editId="725BD4CB">
            <wp:extent cx="7963496" cy="6293515"/>
            <wp:effectExtent l="0" t="3493" r="0" b="0"/>
            <wp:docPr id="6" name="Image 6" descr="Une image contenant texte, Parallèle,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 Parallèle, diagramme, Rectangle&#10;&#10;Description générée automatiquement"/>
                    <pic:cNvPicPr/>
                  </pic:nvPicPr>
                  <pic:blipFill rotWithShape="1">
                    <a:blip r:embed="rId25">
                      <a:extLst>
                        <a:ext uri="{28A0092B-C50C-407E-A947-70E740481C1C}">
                          <a14:useLocalDpi xmlns:a14="http://schemas.microsoft.com/office/drawing/2010/main" val="0"/>
                        </a:ext>
                      </a:extLst>
                    </a:blip>
                    <a:srcRect l="10503" t="3341" r="7314" b="4767"/>
                    <a:stretch/>
                  </pic:blipFill>
                  <pic:spPr bwMode="auto">
                    <a:xfrm rot="5400000">
                      <a:off x="0" y="0"/>
                      <a:ext cx="7974937" cy="6302557"/>
                    </a:xfrm>
                    <a:prstGeom prst="rect">
                      <a:avLst/>
                    </a:prstGeom>
                    <a:ln>
                      <a:noFill/>
                    </a:ln>
                    <a:extLst>
                      <a:ext uri="{53640926-AAD7-44D8-BBD7-CCE9431645EC}">
                        <a14:shadowObscured xmlns:a14="http://schemas.microsoft.com/office/drawing/2010/main"/>
                      </a:ext>
                    </a:extLst>
                  </pic:spPr>
                </pic:pic>
              </a:graphicData>
            </a:graphic>
          </wp:inline>
        </w:drawing>
      </w:r>
    </w:p>
    <w:p w14:paraId="59F73E49" w14:textId="77777777" w:rsidR="00C30ECB" w:rsidRPr="00180F26" w:rsidRDefault="00C30ECB" w:rsidP="00C30ECB">
      <w:pPr>
        <w:jc w:val="center"/>
        <w:rPr>
          <w:rFonts w:asciiTheme="minorHAnsi" w:hAnsiTheme="minorHAnsi" w:cstheme="minorHAnsi"/>
        </w:rPr>
      </w:pPr>
      <w:r w:rsidRPr="00180F26">
        <w:rPr>
          <w:noProof/>
        </w:rPr>
        <w:lastRenderedPageBreak/>
        <w:drawing>
          <wp:inline distT="0" distB="0" distL="0" distR="0" wp14:anchorId="47FF58B8" wp14:editId="29FB771E">
            <wp:extent cx="1880693" cy="6366071"/>
            <wp:effectExtent l="5080" t="0" r="0" b="0"/>
            <wp:docPr id="7" name="Image 7"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texte, capture d’écran&#10;&#10;Description générée automatiquement"/>
                    <pic:cNvPicPr/>
                  </pic:nvPicPr>
                  <pic:blipFill rotWithShape="1">
                    <a:blip r:embed="rId26">
                      <a:extLst>
                        <a:ext uri="{28A0092B-C50C-407E-A947-70E740481C1C}">
                          <a14:useLocalDpi xmlns:a14="http://schemas.microsoft.com/office/drawing/2010/main" val="0"/>
                        </a:ext>
                      </a:extLst>
                    </a:blip>
                    <a:srcRect l="4444" t="5630" r="77999" b="10245"/>
                    <a:stretch/>
                  </pic:blipFill>
                  <pic:spPr bwMode="auto">
                    <a:xfrm rot="5400000">
                      <a:off x="0" y="0"/>
                      <a:ext cx="1915934" cy="6485359"/>
                    </a:xfrm>
                    <a:prstGeom prst="rect">
                      <a:avLst/>
                    </a:prstGeom>
                    <a:ln>
                      <a:noFill/>
                    </a:ln>
                    <a:extLst>
                      <a:ext uri="{53640926-AAD7-44D8-BBD7-CCE9431645EC}">
                        <a14:shadowObscured xmlns:a14="http://schemas.microsoft.com/office/drawing/2010/main"/>
                      </a:ext>
                    </a:extLst>
                  </pic:spPr>
                </pic:pic>
              </a:graphicData>
            </a:graphic>
          </wp:inline>
        </w:drawing>
      </w:r>
    </w:p>
    <w:p w14:paraId="7D1D60B1" w14:textId="77777777" w:rsidR="00C30ECB" w:rsidRPr="00180F26" w:rsidRDefault="00C30ECB" w:rsidP="00C30ECB">
      <w:pPr>
        <w:rPr>
          <w:rFonts w:asciiTheme="minorHAnsi" w:hAnsiTheme="minorHAnsi" w:cstheme="minorHAnsi"/>
        </w:rPr>
      </w:pPr>
    </w:p>
    <w:p w14:paraId="6B134EE6" w14:textId="77777777" w:rsidR="00C30ECB" w:rsidRPr="00180F26" w:rsidRDefault="00C30ECB" w:rsidP="00C30ECB">
      <w:pPr>
        <w:rPr>
          <w:rFonts w:asciiTheme="minorHAnsi" w:hAnsiTheme="minorHAnsi" w:cstheme="minorHAnsi"/>
        </w:rPr>
      </w:pPr>
      <w:r w:rsidRPr="00180F26">
        <w:rPr>
          <w:rFonts w:asciiTheme="minorHAnsi" w:hAnsiTheme="minorHAnsi" w:cstheme="minorHAnsi"/>
        </w:rPr>
        <w:br w:type="page"/>
      </w:r>
    </w:p>
    <w:p w14:paraId="5EC6BD45" w14:textId="77777777" w:rsidR="00C30ECB" w:rsidRPr="00180F26" w:rsidRDefault="00C30ECB" w:rsidP="00A7192F">
      <w:pPr>
        <w:pStyle w:val="Titre7"/>
      </w:pPr>
      <w:bookmarkStart w:id="28" w:name="_Annexe_6_:"/>
      <w:bookmarkEnd w:id="28"/>
      <w:r w:rsidRPr="00180F26">
        <w:lastRenderedPageBreak/>
        <w:t>Annexe 6 : Création d'un fichier global regroupant les demandes d'inscriptions non rencontrées dans l'enseignement spécialisé (Circulaire 8401 du 21/12/2021)</w:t>
      </w:r>
    </w:p>
    <w:p w14:paraId="0957F9AE" w14:textId="77777777" w:rsidR="00C30ECB" w:rsidRPr="00180F26" w:rsidRDefault="00C30ECB" w:rsidP="000D73C5">
      <w:pPr>
        <w:rPr>
          <w:rFonts w:ascii="Arial" w:hAnsi="Arial" w:cs="Arial"/>
          <w:sz w:val="20"/>
          <w:szCs w:val="20"/>
        </w:rPr>
      </w:pPr>
    </w:p>
    <w:p w14:paraId="0F12341F" w14:textId="77777777" w:rsidR="00C30ECB" w:rsidRPr="00180F26" w:rsidRDefault="00C30ECB" w:rsidP="000D73C5">
      <w:pPr>
        <w:rPr>
          <w:rFonts w:ascii="Arial" w:hAnsi="Arial" w:cs="Arial"/>
          <w:sz w:val="20"/>
          <w:szCs w:val="20"/>
        </w:rPr>
      </w:pPr>
    </w:p>
    <w:p w14:paraId="48664DAC" w14:textId="77777777" w:rsidR="00C30ECB" w:rsidRPr="00180F26" w:rsidRDefault="00C30ECB" w:rsidP="000D73C5">
      <w:pPr>
        <w:rPr>
          <w:rFonts w:ascii="Arial" w:eastAsia="Calibri" w:hAnsi="Arial" w:cs="Arial"/>
          <w:sz w:val="20"/>
          <w:szCs w:val="20"/>
          <w:lang w:val="fr-FR"/>
        </w:rPr>
      </w:pPr>
      <w:bookmarkStart w:id="29" w:name="Circulaire_6946_p2"/>
      <w:bookmarkStart w:id="30" w:name="Circulaire_6946_p3"/>
      <w:bookmarkEnd w:id="29"/>
      <w:bookmarkEnd w:id="30"/>
      <w:r w:rsidRPr="00180F26">
        <w:rPr>
          <w:rFonts w:ascii="Arial" w:eastAsia="Calibri" w:hAnsi="Arial" w:cs="Arial"/>
          <w:spacing w:val="1"/>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w:t>
      </w:r>
      <w:r w:rsidRPr="00180F26">
        <w:rPr>
          <w:rFonts w:ascii="Arial" w:eastAsia="Calibri" w:hAnsi="Arial" w:cs="Arial"/>
          <w:spacing w:val="16"/>
          <w:sz w:val="20"/>
          <w:szCs w:val="20"/>
          <w:lang w:val="fr-FR"/>
        </w:rPr>
        <w:t xml:space="preserve"> </w:t>
      </w:r>
      <w:r w:rsidRPr="00180F26">
        <w:rPr>
          <w:rFonts w:ascii="Arial" w:eastAsia="Calibri" w:hAnsi="Arial" w:cs="Arial"/>
          <w:spacing w:val="1"/>
          <w:w w:val="101"/>
          <w:sz w:val="20"/>
          <w:szCs w:val="20"/>
          <w:lang w:val="fr-FR"/>
        </w:rPr>
        <w:t>M</w:t>
      </w:r>
      <w:r w:rsidRPr="00180F26">
        <w:rPr>
          <w:rFonts w:ascii="Arial" w:eastAsia="Calibri" w:hAnsi="Arial" w:cs="Arial"/>
          <w:w w:val="101"/>
          <w:sz w:val="20"/>
          <w:szCs w:val="20"/>
          <w:lang w:val="fr-FR"/>
        </w:rPr>
        <w:t>e</w:t>
      </w:r>
      <w:r w:rsidRPr="00180F26">
        <w:rPr>
          <w:rFonts w:ascii="Arial" w:eastAsia="Calibri" w:hAnsi="Arial" w:cs="Arial"/>
          <w:spacing w:val="-7"/>
          <w:w w:val="101"/>
          <w:sz w:val="20"/>
          <w:szCs w:val="20"/>
          <w:lang w:val="fr-FR"/>
        </w:rPr>
        <w:t>s</w:t>
      </w:r>
      <w:r w:rsidRPr="00180F26">
        <w:rPr>
          <w:rFonts w:ascii="Arial" w:eastAsia="Calibri" w:hAnsi="Arial" w:cs="Arial"/>
          <w:spacing w:val="-8"/>
          <w:w w:val="101"/>
          <w:sz w:val="20"/>
          <w:szCs w:val="20"/>
          <w:lang w:val="fr-FR"/>
        </w:rPr>
        <w:t>s</w:t>
      </w:r>
      <w:r w:rsidRPr="00180F26">
        <w:rPr>
          <w:rFonts w:ascii="Arial" w:eastAsia="Calibri" w:hAnsi="Arial" w:cs="Arial"/>
          <w:spacing w:val="-3"/>
          <w:w w:val="102"/>
          <w:sz w:val="20"/>
          <w:szCs w:val="20"/>
          <w:lang w:val="fr-FR"/>
        </w:rPr>
        <w:t>i</w:t>
      </w:r>
      <w:r w:rsidRPr="00180F26">
        <w:rPr>
          <w:rFonts w:ascii="Arial" w:eastAsia="Calibri" w:hAnsi="Arial" w:cs="Arial"/>
          <w:w w:val="101"/>
          <w:sz w:val="20"/>
          <w:szCs w:val="20"/>
          <w:lang w:val="fr-FR"/>
        </w:rPr>
        <w:t>e</w:t>
      </w:r>
      <w:r w:rsidRPr="00180F26">
        <w:rPr>
          <w:rFonts w:ascii="Arial" w:eastAsia="Calibri" w:hAnsi="Arial" w:cs="Arial"/>
          <w:spacing w:val="-5"/>
          <w:w w:val="101"/>
          <w:sz w:val="20"/>
          <w:szCs w:val="20"/>
          <w:lang w:val="fr-FR"/>
        </w:rPr>
        <w:t>u</w:t>
      </w:r>
      <w:r w:rsidRPr="00180F26">
        <w:rPr>
          <w:rFonts w:ascii="Arial" w:eastAsia="Calibri" w:hAnsi="Arial" w:cs="Arial"/>
          <w:spacing w:val="2"/>
          <w:w w:val="101"/>
          <w:sz w:val="20"/>
          <w:szCs w:val="20"/>
          <w:lang w:val="fr-FR"/>
        </w:rPr>
        <w:t>r</w:t>
      </w:r>
      <w:r w:rsidRPr="00180F26">
        <w:rPr>
          <w:rFonts w:ascii="Arial" w:eastAsia="Calibri" w:hAnsi="Arial" w:cs="Arial"/>
          <w:spacing w:val="-8"/>
          <w:w w:val="101"/>
          <w:sz w:val="20"/>
          <w:szCs w:val="20"/>
          <w:lang w:val="fr-FR"/>
        </w:rPr>
        <w:t>s</w:t>
      </w:r>
      <w:r w:rsidRPr="00180F26">
        <w:rPr>
          <w:rFonts w:ascii="Arial" w:eastAsia="Calibri" w:hAnsi="Arial" w:cs="Arial"/>
          <w:w w:val="101"/>
          <w:sz w:val="20"/>
          <w:szCs w:val="20"/>
          <w:lang w:val="fr-FR"/>
        </w:rPr>
        <w:t>,</w:t>
      </w:r>
    </w:p>
    <w:p w14:paraId="17BE931B" w14:textId="77777777" w:rsidR="00C30ECB" w:rsidRPr="00180F26" w:rsidRDefault="00C30ECB" w:rsidP="000D73C5">
      <w:pPr>
        <w:rPr>
          <w:rFonts w:ascii="Arial" w:hAnsi="Arial" w:cs="Arial"/>
          <w:sz w:val="20"/>
          <w:szCs w:val="20"/>
          <w:lang w:val="fr-FR"/>
        </w:rPr>
      </w:pPr>
    </w:p>
    <w:p w14:paraId="051E4190" w14:textId="77777777" w:rsidR="00C30ECB" w:rsidRPr="00180F26" w:rsidRDefault="00C30ECB" w:rsidP="000D73C5">
      <w:pPr>
        <w:rPr>
          <w:rFonts w:ascii="Arial" w:hAnsi="Arial" w:cs="Arial"/>
          <w:sz w:val="20"/>
          <w:szCs w:val="20"/>
          <w:lang w:val="fr-FR"/>
        </w:rPr>
      </w:pPr>
    </w:p>
    <w:p w14:paraId="665A1164"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2"/>
          <w:sz w:val="20"/>
          <w:szCs w:val="20"/>
          <w:lang w:val="fr-FR"/>
        </w:rPr>
        <w:t>A</w:t>
      </w:r>
      <w:r w:rsidRPr="00180F26">
        <w:rPr>
          <w:rFonts w:ascii="Arial" w:eastAsia="Calibri" w:hAnsi="Arial" w:cs="Arial"/>
          <w:spacing w:val="-4"/>
          <w:sz w:val="20"/>
          <w:szCs w:val="20"/>
          <w:lang w:val="fr-FR"/>
        </w:rPr>
        <w:t>f</w:t>
      </w:r>
      <w:r w:rsidRPr="00180F26">
        <w:rPr>
          <w:rFonts w:ascii="Arial" w:eastAsia="Calibri" w:hAnsi="Arial" w:cs="Arial"/>
          <w:spacing w:val="-3"/>
          <w:sz w:val="20"/>
          <w:szCs w:val="20"/>
          <w:lang w:val="fr-FR"/>
        </w:rPr>
        <w:t>i</w:t>
      </w:r>
      <w:r w:rsidRPr="00180F26">
        <w:rPr>
          <w:rFonts w:ascii="Arial" w:eastAsia="Calibri" w:hAnsi="Arial" w:cs="Arial"/>
          <w:sz w:val="20"/>
          <w:szCs w:val="20"/>
          <w:lang w:val="fr-FR"/>
        </w:rPr>
        <w:t>n</w:t>
      </w:r>
      <w:r w:rsidRPr="00180F26">
        <w:rPr>
          <w:rFonts w:ascii="Arial" w:eastAsia="Calibri" w:hAnsi="Arial" w:cs="Arial"/>
          <w:spacing w:val="1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3"/>
          <w:sz w:val="20"/>
          <w:szCs w:val="20"/>
          <w:lang w:val="fr-FR"/>
        </w:rPr>
        <w:t>i</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po</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er</w:t>
      </w:r>
      <w:r w:rsidRPr="00180F26">
        <w:rPr>
          <w:rFonts w:ascii="Arial" w:eastAsia="Calibri" w:hAnsi="Arial" w:cs="Arial"/>
          <w:spacing w:val="4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6"/>
          <w:sz w:val="20"/>
          <w:szCs w:val="20"/>
          <w:lang w:val="fr-FR"/>
        </w:rPr>
        <w:t>donn</w:t>
      </w:r>
      <w:r w:rsidRPr="00180F26">
        <w:rPr>
          <w:rFonts w:ascii="Arial" w:eastAsia="Calibri" w:hAnsi="Arial" w:cs="Arial"/>
          <w:sz w:val="20"/>
          <w:szCs w:val="20"/>
          <w:lang w:val="fr-FR"/>
        </w:rPr>
        <w:t>é</w:t>
      </w:r>
      <w:r w:rsidRPr="00180F26">
        <w:rPr>
          <w:rFonts w:ascii="Arial" w:eastAsia="Calibri" w:hAnsi="Arial" w:cs="Arial"/>
          <w:spacing w:val="1"/>
          <w:sz w:val="20"/>
          <w:szCs w:val="20"/>
          <w:lang w:val="fr-FR"/>
        </w:rPr>
        <w:t>e</w:t>
      </w:r>
      <w:r w:rsidRPr="00180F26">
        <w:rPr>
          <w:rFonts w:ascii="Arial" w:eastAsia="Calibri" w:hAnsi="Arial" w:cs="Arial"/>
          <w:sz w:val="20"/>
          <w:szCs w:val="20"/>
          <w:lang w:val="fr-FR"/>
        </w:rPr>
        <w:t>s</w:t>
      </w:r>
      <w:r w:rsidRPr="00180F26">
        <w:rPr>
          <w:rFonts w:ascii="Arial" w:eastAsia="Calibri" w:hAnsi="Arial" w:cs="Arial"/>
          <w:spacing w:val="30"/>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2"/>
          <w:sz w:val="20"/>
          <w:szCs w:val="20"/>
          <w:lang w:val="fr-FR"/>
        </w:rPr>
        <w:t>r</w:t>
      </w:r>
      <w:r w:rsidRPr="00180F26">
        <w:rPr>
          <w:rFonts w:ascii="Arial" w:eastAsia="Calibri" w:hAnsi="Arial" w:cs="Arial"/>
          <w:spacing w:val="-6"/>
          <w:sz w:val="20"/>
          <w:szCs w:val="20"/>
          <w:lang w:val="fr-FR"/>
        </w:rPr>
        <w:t>ob</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 xml:space="preserve">es </w:t>
      </w:r>
      <w:r w:rsidRPr="00180F26">
        <w:rPr>
          <w:rFonts w:ascii="Arial" w:eastAsia="Calibri" w:hAnsi="Arial" w:cs="Arial"/>
          <w:spacing w:val="-6"/>
          <w:sz w:val="20"/>
          <w:szCs w:val="20"/>
          <w:lang w:val="fr-FR"/>
        </w:rPr>
        <w:t>qu</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8"/>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u</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no</w:t>
      </w:r>
      <w:r w:rsidRPr="00180F26">
        <w:rPr>
          <w:rFonts w:ascii="Arial" w:eastAsia="Calibri" w:hAnsi="Arial" w:cs="Arial"/>
          <w:spacing w:val="-3"/>
          <w:sz w:val="20"/>
          <w:szCs w:val="20"/>
          <w:lang w:val="fr-FR"/>
        </w:rPr>
        <w:t>m</w:t>
      </w:r>
      <w:r w:rsidRPr="00180F26">
        <w:rPr>
          <w:rFonts w:ascii="Arial" w:eastAsia="Calibri" w:hAnsi="Arial" w:cs="Arial"/>
          <w:spacing w:val="-6"/>
          <w:sz w:val="20"/>
          <w:szCs w:val="20"/>
          <w:lang w:val="fr-FR"/>
        </w:rPr>
        <w:t>b</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1"/>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3"/>
          <w:sz w:val="20"/>
          <w:szCs w:val="20"/>
          <w:lang w:val="fr-FR"/>
        </w:rPr>
        <w:t>l</w:t>
      </w:r>
      <w:r w:rsidRPr="00180F26">
        <w:rPr>
          <w:rFonts w:ascii="Arial" w:eastAsia="Calibri" w:hAnsi="Arial" w:cs="Arial"/>
          <w:spacing w:val="4"/>
          <w:sz w:val="20"/>
          <w:szCs w:val="20"/>
          <w:lang w:val="fr-FR"/>
        </w:rPr>
        <w:t>a</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es</w:t>
      </w:r>
      <w:r w:rsidRPr="00180F26">
        <w:rPr>
          <w:rFonts w:ascii="Arial" w:eastAsia="Calibri" w:hAnsi="Arial" w:cs="Arial"/>
          <w:spacing w:val="13"/>
          <w:sz w:val="20"/>
          <w:szCs w:val="20"/>
          <w:lang w:val="fr-FR"/>
        </w:rPr>
        <w:t xml:space="preserve"> </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nqu</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s</w:t>
      </w:r>
      <w:r w:rsidRPr="00180F26">
        <w:rPr>
          <w:rFonts w:ascii="Arial" w:eastAsia="Calibri" w:hAnsi="Arial" w:cs="Arial"/>
          <w:spacing w:val="11"/>
          <w:sz w:val="20"/>
          <w:szCs w:val="20"/>
          <w:lang w:val="fr-FR"/>
        </w:rPr>
        <w:t xml:space="preserve"> </w:t>
      </w:r>
      <w:r w:rsidRPr="00180F26">
        <w:rPr>
          <w:rFonts w:ascii="Arial" w:eastAsia="Calibri" w:hAnsi="Arial" w:cs="Arial"/>
          <w:spacing w:val="-4"/>
          <w:w w:val="102"/>
          <w:sz w:val="20"/>
          <w:szCs w:val="20"/>
          <w:lang w:val="fr-FR"/>
        </w:rPr>
        <w:t>l</w:t>
      </w:r>
      <w:r w:rsidRPr="00180F26">
        <w:rPr>
          <w:rFonts w:ascii="Arial" w:eastAsia="Calibri" w:hAnsi="Arial" w:cs="Arial"/>
          <w:spacing w:val="8"/>
          <w:w w:val="101"/>
          <w:sz w:val="20"/>
          <w:szCs w:val="20"/>
          <w:lang w:val="fr-FR"/>
        </w:rPr>
        <w:t>’</w:t>
      </w:r>
      <w:r w:rsidRPr="00180F26">
        <w:rPr>
          <w:rFonts w:ascii="Arial" w:eastAsia="Calibri" w:hAnsi="Arial" w:cs="Arial"/>
          <w:w w:val="101"/>
          <w:sz w:val="20"/>
          <w:szCs w:val="20"/>
          <w:lang w:val="fr-FR"/>
        </w:rPr>
        <w:t>e</w:t>
      </w:r>
      <w:r w:rsidRPr="00180F26">
        <w:rPr>
          <w:rFonts w:ascii="Arial" w:eastAsia="Calibri" w:hAnsi="Arial" w:cs="Arial"/>
          <w:spacing w:val="-5"/>
          <w:w w:val="101"/>
          <w:sz w:val="20"/>
          <w:szCs w:val="20"/>
          <w:lang w:val="fr-FR"/>
        </w:rPr>
        <w:t>n</w:t>
      </w:r>
      <w:r w:rsidRPr="00180F26">
        <w:rPr>
          <w:rFonts w:ascii="Arial" w:eastAsia="Calibri" w:hAnsi="Arial" w:cs="Arial"/>
          <w:spacing w:val="-8"/>
          <w:w w:val="101"/>
          <w:sz w:val="20"/>
          <w:szCs w:val="20"/>
          <w:lang w:val="fr-FR"/>
        </w:rPr>
        <w:t>s</w:t>
      </w:r>
      <w:r w:rsidRPr="00180F26">
        <w:rPr>
          <w:rFonts w:ascii="Arial" w:eastAsia="Calibri" w:hAnsi="Arial" w:cs="Arial"/>
          <w:w w:val="101"/>
          <w:sz w:val="20"/>
          <w:szCs w:val="20"/>
          <w:lang w:val="fr-FR"/>
        </w:rPr>
        <w:t>e</w:t>
      </w:r>
      <w:r w:rsidRPr="00180F26">
        <w:rPr>
          <w:rFonts w:ascii="Arial" w:eastAsia="Calibri" w:hAnsi="Arial" w:cs="Arial"/>
          <w:spacing w:val="-3"/>
          <w:w w:val="101"/>
          <w:sz w:val="20"/>
          <w:szCs w:val="20"/>
          <w:lang w:val="fr-FR"/>
        </w:rPr>
        <w:t>i</w:t>
      </w:r>
      <w:r w:rsidRPr="00180F26">
        <w:rPr>
          <w:rFonts w:ascii="Arial" w:eastAsia="Calibri" w:hAnsi="Arial" w:cs="Arial"/>
          <w:spacing w:val="6"/>
          <w:w w:val="101"/>
          <w:sz w:val="20"/>
          <w:szCs w:val="20"/>
          <w:lang w:val="fr-FR"/>
        </w:rPr>
        <w:t>g</w:t>
      </w:r>
      <w:r w:rsidRPr="00180F26">
        <w:rPr>
          <w:rFonts w:ascii="Arial" w:eastAsia="Calibri" w:hAnsi="Arial" w:cs="Arial"/>
          <w:spacing w:val="-6"/>
          <w:w w:val="101"/>
          <w:sz w:val="20"/>
          <w:szCs w:val="20"/>
          <w:lang w:val="fr-FR"/>
        </w:rPr>
        <w:t>n</w:t>
      </w:r>
      <w:r w:rsidRPr="00180F26">
        <w:rPr>
          <w:rFonts w:ascii="Arial" w:eastAsia="Calibri" w:hAnsi="Arial" w:cs="Arial"/>
          <w:w w:val="101"/>
          <w:sz w:val="20"/>
          <w:szCs w:val="20"/>
          <w:lang w:val="fr-FR"/>
        </w:rPr>
        <w:t>e</w:t>
      </w:r>
      <w:r w:rsidRPr="00180F26">
        <w:rPr>
          <w:rFonts w:ascii="Arial" w:eastAsia="Calibri" w:hAnsi="Arial" w:cs="Arial"/>
          <w:spacing w:val="-2"/>
          <w:w w:val="101"/>
          <w:sz w:val="20"/>
          <w:szCs w:val="20"/>
          <w:lang w:val="fr-FR"/>
        </w:rPr>
        <w:t>m</w:t>
      </w:r>
      <w:r w:rsidRPr="00180F26">
        <w:rPr>
          <w:rFonts w:ascii="Arial" w:eastAsia="Calibri" w:hAnsi="Arial" w:cs="Arial"/>
          <w:w w:val="101"/>
          <w:sz w:val="20"/>
          <w:szCs w:val="20"/>
          <w:lang w:val="fr-FR"/>
        </w:rPr>
        <w:t>e</w:t>
      </w:r>
      <w:r w:rsidRPr="00180F26">
        <w:rPr>
          <w:rFonts w:ascii="Arial" w:eastAsia="Calibri" w:hAnsi="Arial" w:cs="Arial"/>
          <w:spacing w:val="-21"/>
          <w:w w:val="101"/>
          <w:sz w:val="20"/>
          <w:szCs w:val="20"/>
          <w:lang w:val="fr-FR"/>
        </w:rPr>
        <w:t>n</w:t>
      </w:r>
      <w:r w:rsidRPr="00180F26">
        <w:rPr>
          <w:rFonts w:ascii="Arial" w:eastAsia="Calibri" w:hAnsi="Arial" w:cs="Arial"/>
          <w:w w:val="101"/>
          <w:sz w:val="20"/>
          <w:szCs w:val="20"/>
          <w:lang w:val="fr-FR"/>
        </w:rPr>
        <w:t xml:space="preserve">t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3"/>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é,</w:t>
      </w:r>
      <w:r w:rsidRPr="00180F26">
        <w:rPr>
          <w:rFonts w:ascii="Arial" w:eastAsia="Calibri" w:hAnsi="Arial" w:cs="Arial"/>
          <w:spacing w:val="18"/>
          <w:sz w:val="20"/>
          <w:szCs w:val="20"/>
          <w:lang w:val="fr-FR"/>
        </w:rPr>
        <w:t xml:space="preserve"> </w:t>
      </w:r>
      <w:r w:rsidRPr="00180F26">
        <w:rPr>
          <w:rFonts w:ascii="Arial" w:eastAsia="Calibri" w:hAnsi="Arial" w:cs="Arial"/>
          <w:spacing w:val="-3"/>
          <w:sz w:val="20"/>
          <w:szCs w:val="20"/>
          <w:lang w:val="fr-FR"/>
        </w:rPr>
        <w:t>i</w:t>
      </w:r>
      <w:r w:rsidRPr="00180F26">
        <w:rPr>
          <w:rFonts w:ascii="Arial" w:eastAsia="Calibri" w:hAnsi="Arial" w:cs="Arial"/>
          <w:sz w:val="20"/>
          <w:szCs w:val="20"/>
          <w:lang w:val="fr-FR"/>
        </w:rPr>
        <w:t>l</w:t>
      </w:r>
      <w:r w:rsidRPr="00180F26">
        <w:rPr>
          <w:rFonts w:ascii="Arial" w:eastAsia="Calibri" w:hAnsi="Arial" w:cs="Arial"/>
          <w:spacing w:val="-3"/>
          <w:sz w:val="20"/>
          <w:szCs w:val="20"/>
          <w:lang w:val="fr-FR"/>
        </w:rPr>
        <w:t xml:space="preserve"> </w:t>
      </w:r>
      <w:r w:rsidRPr="00180F26">
        <w:rPr>
          <w:rFonts w:ascii="Arial" w:eastAsia="Calibri" w:hAnsi="Arial" w:cs="Arial"/>
          <w:sz w:val="20"/>
          <w:szCs w:val="20"/>
          <w:lang w:val="fr-FR"/>
        </w:rPr>
        <w:t>a</w:t>
      </w:r>
      <w:r w:rsidRPr="00180F26">
        <w:rPr>
          <w:rFonts w:ascii="Arial" w:eastAsia="Calibri" w:hAnsi="Arial" w:cs="Arial"/>
          <w:spacing w:val="-12"/>
          <w:sz w:val="20"/>
          <w:szCs w:val="20"/>
          <w:lang w:val="fr-FR"/>
        </w:rPr>
        <w:t xml:space="preserve"> </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w:t>
      </w:r>
      <w:r w:rsidRPr="00180F26">
        <w:rPr>
          <w:rFonts w:ascii="Arial" w:eastAsia="Calibri" w:hAnsi="Arial" w:cs="Arial"/>
          <w:spacing w:val="-14"/>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c</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1"/>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w:t>
      </w:r>
      <w:r w:rsidRPr="00180F26">
        <w:rPr>
          <w:rFonts w:ascii="Arial" w:eastAsia="Calibri" w:hAnsi="Arial" w:cs="Arial"/>
          <w:spacing w:val="-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pacing w:val="-3"/>
          <w:sz w:val="20"/>
          <w:szCs w:val="20"/>
          <w:lang w:val="fr-FR"/>
        </w:rPr>
        <w:t>l</w:t>
      </w:r>
      <w:r w:rsidRPr="00180F26">
        <w:rPr>
          <w:rFonts w:ascii="Arial" w:eastAsia="Calibri" w:hAnsi="Arial" w:cs="Arial"/>
          <w:sz w:val="20"/>
          <w:szCs w:val="20"/>
          <w:lang w:val="fr-FR"/>
        </w:rPr>
        <w:t>a</w:t>
      </w:r>
      <w:r w:rsidRPr="00180F26">
        <w:rPr>
          <w:rFonts w:ascii="Arial" w:eastAsia="Calibri" w:hAnsi="Arial" w:cs="Arial"/>
          <w:spacing w:val="5"/>
          <w:sz w:val="20"/>
          <w:szCs w:val="20"/>
          <w:lang w:val="fr-FR"/>
        </w:rPr>
        <w:t xml:space="preserve"> </w:t>
      </w:r>
      <w:r w:rsidRPr="00180F26">
        <w:rPr>
          <w:rFonts w:ascii="Arial" w:eastAsia="Calibri" w:hAnsi="Arial" w:cs="Arial"/>
          <w:spacing w:val="-3"/>
          <w:sz w:val="20"/>
          <w:szCs w:val="20"/>
          <w:lang w:val="fr-FR"/>
        </w:rPr>
        <w:t>l</w:t>
      </w:r>
      <w:r w:rsidRPr="00180F26">
        <w:rPr>
          <w:rFonts w:ascii="Arial" w:eastAsia="Calibri" w:hAnsi="Arial" w:cs="Arial"/>
          <w:sz w:val="20"/>
          <w:szCs w:val="20"/>
          <w:lang w:val="fr-FR"/>
        </w:rPr>
        <w:t>é</w:t>
      </w:r>
      <w:r w:rsidRPr="00180F26">
        <w:rPr>
          <w:rFonts w:ascii="Arial" w:eastAsia="Calibri" w:hAnsi="Arial" w:cs="Arial"/>
          <w:spacing w:val="7"/>
          <w:sz w:val="20"/>
          <w:szCs w:val="20"/>
          <w:lang w:val="fr-FR"/>
        </w:rPr>
        <w:t>g</w:t>
      </w:r>
      <w:r w:rsidRPr="00180F26">
        <w:rPr>
          <w:rFonts w:ascii="Arial" w:eastAsia="Calibri" w:hAnsi="Arial" w:cs="Arial"/>
          <w:spacing w:val="-3"/>
          <w:sz w:val="20"/>
          <w:szCs w:val="20"/>
          <w:lang w:val="fr-FR"/>
        </w:rPr>
        <w:t>i</w:t>
      </w:r>
      <w:r w:rsidRPr="00180F26">
        <w:rPr>
          <w:rFonts w:ascii="Arial" w:eastAsia="Calibri" w:hAnsi="Arial" w:cs="Arial"/>
          <w:spacing w:val="-8"/>
          <w:sz w:val="20"/>
          <w:szCs w:val="20"/>
          <w:lang w:val="fr-FR"/>
        </w:rPr>
        <w:t>s</w:t>
      </w:r>
      <w:r w:rsidRPr="00180F26">
        <w:rPr>
          <w:rFonts w:ascii="Arial" w:eastAsia="Calibri" w:hAnsi="Arial" w:cs="Arial"/>
          <w:spacing w:val="-3"/>
          <w:sz w:val="20"/>
          <w:szCs w:val="20"/>
          <w:lang w:val="fr-FR"/>
        </w:rPr>
        <w:t>l</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6"/>
          <w:sz w:val="20"/>
          <w:szCs w:val="20"/>
          <w:lang w:val="fr-FR"/>
        </w:rPr>
        <w:t>u</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6"/>
          <w:sz w:val="20"/>
          <w:szCs w:val="20"/>
          <w:lang w:val="fr-FR"/>
        </w:rPr>
        <w:t xml:space="preserve"> p</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 xml:space="preserve"> </w:t>
      </w:r>
      <w:r w:rsidRPr="00180F26">
        <w:rPr>
          <w:rFonts w:ascii="Arial" w:eastAsia="Calibri" w:hAnsi="Arial" w:cs="Arial"/>
          <w:spacing w:val="-6"/>
          <w:w w:val="101"/>
          <w:sz w:val="20"/>
          <w:szCs w:val="20"/>
          <w:lang w:val="fr-FR"/>
        </w:rPr>
        <w:t>u</w:t>
      </w:r>
      <w:r w:rsidRPr="00180F26">
        <w:rPr>
          <w:rFonts w:ascii="Arial" w:eastAsia="Calibri" w:hAnsi="Arial" w:cs="Arial"/>
          <w:w w:val="101"/>
          <w:sz w:val="20"/>
          <w:szCs w:val="20"/>
          <w:lang w:val="fr-FR"/>
        </w:rPr>
        <w:t>n</w:t>
      </w:r>
      <w:r w:rsidRPr="00180F26">
        <w:rPr>
          <w:rFonts w:ascii="Arial" w:eastAsia="Calibri" w:hAnsi="Arial" w:cs="Arial"/>
          <w:spacing w:val="-23"/>
          <w:sz w:val="20"/>
          <w:szCs w:val="20"/>
          <w:lang w:val="fr-FR"/>
        </w:rPr>
        <w:t xml:space="preserve"> </w:t>
      </w:r>
      <w:r w:rsidRPr="00180F26">
        <w:rPr>
          <w:rFonts w:ascii="Arial" w:eastAsia="Calibri" w:hAnsi="Arial" w:cs="Arial"/>
          <w:spacing w:val="-4"/>
          <w:sz w:val="20"/>
          <w:szCs w:val="20"/>
          <w:lang w:val="fr-FR"/>
        </w:rPr>
        <w:t>f</w:t>
      </w:r>
      <w:r w:rsidRPr="00180F26">
        <w:rPr>
          <w:rFonts w:ascii="Arial" w:eastAsia="Calibri" w:hAnsi="Arial" w:cs="Arial"/>
          <w:spacing w:val="-3"/>
          <w:sz w:val="20"/>
          <w:szCs w:val="20"/>
          <w:lang w:val="fr-FR"/>
        </w:rPr>
        <w:t>i</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pacing w:val="-3"/>
          <w:sz w:val="20"/>
          <w:szCs w:val="20"/>
          <w:lang w:val="fr-FR"/>
        </w:rPr>
        <w:t>i</w:t>
      </w:r>
      <w:r w:rsidRPr="00180F26">
        <w:rPr>
          <w:rFonts w:ascii="Arial" w:eastAsia="Calibri" w:hAnsi="Arial" w:cs="Arial"/>
          <w:sz w:val="20"/>
          <w:szCs w:val="20"/>
          <w:lang w:val="fr-FR"/>
        </w:rPr>
        <w:t>er</w:t>
      </w:r>
      <w:r w:rsidRPr="00180F26">
        <w:rPr>
          <w:rFonts w:ascii="Arial" w:eastAsia="Calibri" w:hAnsi="Arial" w:cs="Arial"/>
          <w:spacing w:val="7"/>
          <w:sz w:val="20"/>
          <w:szCs w:val="20"/>
          <w:lang w:val="fr-FR"/>
        </w:rPr>
        <w:t xml:space="preserve"> </w:t>
      </w:r>
      <w:r w:rsidRPr="00180F26">
        <w:rPr>
          <w:rFonts w:ascii="Arial" w:eastAsia="Calibri" w:hAnsi="Arial" w:cs="Arial"/>
          <w:spacing w:val="6"/>
          <w:sz w:val="20"/>
          <w:szCs w:val="20"/>
          <w:lang w:val="fr-FR"/>
        </w:rPr>
        <w:t>g</w:t>
      </w:r>
      <w:r w:rsidRPr="00180F26">
        <w:rPr>
          <w:rFonts w:ascii="Arial" w:eastAsia="Calibri" w:hAnsi="Arial" w:cs="Arial"/>
          <w:spacing w:val="-3"/>
          <w:sz w:val="20"/>
          <w:szCs w:val="20"/>
          <w:lang w:val="fr-FR"/>
        </w:rPr>
        <w:t>l</w:t>
      </w:r>
      <w:r w:rsidRPr="00180F26">
        <w:rPr>
          <w:rFonts w:ascii="Arial" w:eastAsia="Calibri" w:hAnsi="Arial" w:cs="Arial"/>
          <w:spacing w:val="-6"/>
          <w:sz w:val="20"/>
          <w:szCs w:val="20"/>
          <w:lang w:val="fr-FR"/>
        </w:rPr>
        <w:t>ob</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l</w:t>
      </w:r>
      <w:r w:rsidRPr="00180F26">
        <w:rPr>
          <w:rFonts w:ascii="Arial" w:eastAsia="Calibri" w:hAnsi="Arial" w:cs="Arial"/>
          <w:spacing w:val="1"/>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i</w:t>
      </w:r>
      <w:r w:rsidRPr="00180F26">
        <w:rPr>
          <w:rFonts w:ascii="Arial" w:eastAsia="Calibri" w:hAnsi="Arial" w:cs="Arial"/>
          <w:spacing w:val="-2"/>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 xml:space="preserve"> </w:t>
      </w:r>
      <w:r w:rsidRPr="00180F26">
        <w:rPr>
          <w:rFonts w:ascii="Arial" w:eastAsia="Calibri" w:hAnsi="Arial" w:cs="Arial"/>
          <w:spacing w:val="5"/>
          <w:w w:val="101"/>
          <w:sz w:val="20"/>
          <w:szCs w:val="20"/>
          <w:lang w:val="fr-FR"/>
        </w:rPr>
        <w:t>t</w:t>
      </w:r>
      <w:r w:rsidRPr="00180F26">
        <w:rPr>
          <w:rFonts w:ascii="Arial" w:eastAsia="Calibri" w:hAnsi="Arial" w:cs="Arial"/>
          <w:spacing w:val="-6"/>
          <w:w w:val="101"/>
          <w:sz w:val="20"/>
          <w:szCs w:val="20"/>
          <w:lang w:val="fr-FR"/>
        </w:rPr>
        <w:t>ou</w:t>
      </w:r>
      <w:r w:rsidRPr="00180F26">
        <w:rPr>
          <w:rFonts w:ascii="Arial" w:eastAsia="Calibri" w:hAnsi="Arial" w:cs="Arial"/>
          <w:spacing w:val="5"/>
          <w:w w:val="101"/>
          <w:sz w:val="20"/>
          <w:szCs w:val="20"/>
          <w:lang w:val="fr-FR"/>
        </w:rPr>
        <w:t>t</w:t>
      </w:r>
      <w:r w:rsidRPr="00180F26">
        <w:rPr>
          <w:rFonts w:ascii="Arial" w:eastAsia="Calibri" w:hAnsi="Arial" w:cs="Arial"/>
          <w:w w:val="101"/>
          <w:sz w:val="20"/>
          <w:szCs w:val="20"/>
          <w:lang w:val="fr-FR"/>
        </w:rPr>
        <w:t xml:space="preserve">es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d</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nd</w:t>
      </w:r>
      <w:r w:rsidRPr="00180F26">
        <w:rPr>
          <w:rFonts w:ascii="Arial" w:eastAsia="Calibri" w:hAnsi="Arial" w:cs="Arial"/>
          <w:sz w:val="20"/>
          <w:szCs w:val="20"/>
          <w:lang w:val="fr-FR"/>
        </w:rPr>
        <w:t>es</w:t>
      </w:r>
      <w:r w:rsidRPr="00180F26">
        <w:rPr>
          <w:rFonts w:ascii="Arial" w:eastAsia="Calibri" w:hAnsi="Arial" w:cs="Arial"/>
          <w:spacing w:val="16"/>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pacing w:val="1"/>
          <w:sz w:val="20"/>
          <w:szCs w:val="20"/>
          <w:lang w:val="fr-FR"/>
        </w:rPr>
        <w:t>c</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p</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s</w:t>
      </w:r>
      <w:r w:rsidRPr="00180F26">
        <w:rPr>
          <w:rFonts w:ascii="Arial" w:eastAsia="Calibri" w:hAnsi="Arial" w:cs="Arial"/>
          <w:spacing w:val="20"/>
          <w:sz w:val="20"/>
          <w:szCs w:val="20"/>
          <w:lang w:val="fr-FR"/>
        </w:rPr>
        <w:t xml:space="preserve"> </w:t>
      </w:r>
      <w:r w:rsidRPr="00180F26">
        <w:rPr>
          <w:rFonts w:ascii="Arial" w:eastAsia="Calibri" w:hAnsi="Arial" w:cs="Arial"/>
          <w:spacing w:val="-6"/>
          <w:sz w:val="20"/>
          <w:szCs w:val="20"/>
          <w:lang w:val="fr-FR"/>
        </w:rPr>
        <w:t>no</w:t>
      </w:r>
      <w:r w:rsidRPr="00180F26">
        <w:rPr>
          <w:rFonts w:ascii="Arial" w:eastAsia="Calibri" w:hAnsi="Arial" w:cs="Arial"/>
          <w:sz w:val="20"/>
          <w:szCs w:val="20"/>
          <w:lang w:val="fr-FR"/>
        </w:rPr>
        <w:t>n</w:t>
      </w:r>
      <w:r w:rsidRPr="00180F26">
        <w:rPr>
          <w:rFonts w:ascii="Arial" w:eastAsia="Calibri" w:hAnsi="Arial" w:cs="Arial"/>
          <w:spacing w:val="12"/>
          <w:sz w:val="20"/>
          <w:szCs w:val="20"/>
          <w:lang w:val="fr-FR"/>
        </w:rPr>
        <w:t xml:space="preserve"> </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e</w:t>
      </w:r>
      <w:r w:rsidRPr="00180F26">
        <w:rPr>
          <w:rFonts w:ascii="Arial" w:eastAsia="Calibri" w:hAnsi="Arial" w:cs="Arial"/>
          <w:spacing w:val="-5"/>
          <w:w w:val="101"/>
          <w:sz w:val="20"/>
          <w:szCs w:val="20"/>
          <w:lang w:val="fr-FR"/>
        </w:rPr>
        <w:t>n</w:t>
      </w:r>
      <w:r w:rsidRPr="00180F26">
        <w:rPr>
          <w:rFonts w:ascii="Arial" w:eastAsia="Calibri" w:hAnsi="Arial" w:cs="Arial"/>
          <w:spacing w:val="1"/>
          <w:w w:val="101"/>
          <w:sz w:val="20"/>
          <w:szCs w:val="20"/>
          <w:lang w:val="fr-FR"/>
        </w:rPr>
        <w:t>c</w:t>
      </w:r>
      <w:r w:rsidRPr="00180F26">
        <w:rPr>
          <w:rFonts w:ascii="Arial" w:eastAsia="Calibri" w:hAnsi="Arial" w:cs="Arial"/>
          <w:spacing w:val="-6"/>
          <w:w w:val="101"/>
          <w:sz w:val="20"/>
          <w:szCs w:val="20"/>
          <w:lang w:val="fr-FR"/>
        </w:rPr>
        <w:t>on</w:t>
      </w:r>
      <w:r w:rsidRPr="00180F26">
        <w:rPr>
          <w:rFonts w:ascii="Arial" w:eastAsia="Calibri" w:hAnsi="Arial" w:cs="Arial"/>
          <w:spacing w:val="5"/>
          <w:w w:val="101"/>
          <w:sz w:val="20"/>
          <w:szCs w:val="20"/>
          <w:lang w:val="fr-FR"/>
        </w:rPr>
        <w:t>t</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é</w:t>
      </w:r>
      <w:r w:rsidRPr="00180F26">
        <w:rPr>
          <w:rFonts w:ascii="Arial" w:eastAsia="Calibri" w:hAnsi="Arial" w:cs="Arial"/>
          <w:spacing w:val="1"/>
          <w:w w:val="101"/>
          <w:sz w:val="20"/>
          <w:szCs w:val="20"/>
          <w:lang w:val="fr-FR"/>
        </w:rPr>
        <w:t>e</w:t>
      </w:r>
      <w:r w:rsidRPr="00180F26">
        <w:rPr>
          <w:rFonts w:ascii="Arial" w:eastAsia="Calibri" w:hAnsi="Arial" w:cs="Arial"/>
          <w:spacing w:val="-8"/>
          <w:w w:val="101"/>
          <w:sz w:val="20"/>
          <w:szCs w:val="20"/>
          <w:lang w:val="fr-FR"/>
        </w:rPr>
        <w:t>s</w:t>
      </w:r>
      <w:r w:rsidRPr="00180F26">
        <w:rPr>
          <w:rFonts w:ascii="Arial" w:eastAsia="Calibri" w:hAnsi="Arial" w:cs="Arial"/>
          <w:w w:val="101"/>
          <w:sz w:val="20"/>
          <w:szCs w:val="20"/>
          <w:lang w:val="fr-FR"/>
        </w:rPr>
        <w:t>.</w:t>
      </w:r>
    </w:p>
    <w:p w14:paraId="285A0CE9" w14:textId="77777777" w:rsidR="00C30ECB" w:rsidRPr="00180F26" w:rsidRDefault="00C30ECB" w:rsidP="000D73C5">
      <w:pPr>
        <w:rPr>
          <w:rFonts w:ascii="Arial" w:hAnsi="Arial" w:cs="Arial"/>
          <w:sz w:val="20"/>
          <w:szCs w:val="20"/>
          <w:lang w:val="fr-FR"/>
        </w:rPr>
      </w:pPr>
    </w:p>
    <w:p w14:paraId="21AE097C"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7"/>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tt</w:t>
      </w:r>
      <w:r w:rsidRPr="00180F26">
        <w:rPr>
          <w:rFonts w:ascii="Arial" w:eastAsia="Calibri" w:hAnsi="Arial" w:cs="Arial"/>
          <w:sz w:val="20"/>
          <w:szCs w:val="20"/>
          <w:lang w:val="fr-FR"/>
        </w:rPr>
        <w:t>e</w:t>
      </w:r>
      <w:r w:rsidRPr="00180F26">
        <w:rPr>
          <w:rFonts w:ascii="Arial" w:eastAsia="Calibri" w:hAnsi="Arial" w:cs="Arial"/>
          <w:spacing w:val="4"/>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u</w:t>
      </w:r>
      <w:r w:rsidRPr="00180F26">
        <w:rPr>
          <w:rFonts w:ascii="Arial" w:eastAsia="Calibri" w:hAnsi="Arial" w:cs="Arial"/>
          <w:spacing w:val="-4"/>
          <w:sz w:val="20"/>
          <w:szCs w:val="20"/>
          <w:lang w:val="fr-FR"/>
        </w:rPr>
        <w:t>l</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8"/>
          <w:sz w:val="20"/>
          <w:szCs w:val="20"/>
          <w:lang w:val="fr-FR"/>
        </w:rPr>
        <w:t>’</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d</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23"/>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x</w:t>
      </w:r>
      <w:r w:rsidRPr="00180F26">
        <w:rPr>
          <w:rFonts w:ascii="Arial" w:eastAsia="Calibri" w:hAnsi="Arial" w:cs="Arial"/>
          <w:spacing w:val="16"/>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c</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s</w:t>
      </w:r>
      <w:r w:rsidRPr="00180F26">
        <w:rPr>
          <w:rFonts w:ascii="Arial" w:eastAsia="Calibri" w:hAnsi="Arial" w:cs="Arial"/>
          <w:spacing w:val="17"/>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10"/>
          <w:sz w:val="20"/>
          <w:szCs w:val="20"/>
          <w:lang w:val="fr-FR"/>
        </w:rPr>
        <w:t xml:space="preserve"> </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13"/>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33"/>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li</w:t>
      </w: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é,</w:t>
      </w:r>
      <w:r w:rsidRPr="00180F26">
        <w:rPr>
          <w:rFonts w:ascii="Arial" w:eastAsia="Calibri" w:hAnsi="Arial" w:cs="Arial"/>
          <w:spacing w:val="34"/>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10"/>
          <w:sz w:val="20"/>
          <w:szCs w:val="20"/>
          <w:lang w:val="fr-FR"/>
        </w:rPr>
        <w:t xml:space="preserve"> </w:t>
      </w:r>
      <w:r w:rsidRPr="00180F26">
        <w:rPr>
          <w:rFonts w:ascii="Arial" w:eastAsia="Calibri" w:hAnsi="Arial" w:cs="Arial"/>
          <w:spacing w:val="-7"/>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es</w:t>
      </w:r>
      <w:r w:rsidRPr="00180F26">
        <w:rPr>
          <w:rFonts w:ascii="Arial" w:eastAsia="Calibri" w:hAnsi="Arial" w:cs="Arial"/>
          <w:spacing w:val="14"/>
          <w:sz w:val="20"/>
          <w:szCs w:val="20"/>
          <w:lang w:val="fr-FR"/>
        </w:rPr>
        <w:t xml:space="preserve"> </w:t>
      </w:r>
      <w:r w:rsidRPr="00180F26">
        <w:rPr>
          <w:rFonts w:ascii="Arial" w:eastAsia="Calibri" w:hAnsi="Arial" w:cs="Arial"/>
          <w:spacing w:val="-4"/>
          <w:sz w:val="20"/>
          <w:szCs w:val="20"/>
          <w:lang w:val="fr-FR"/>
        </w:rPr>
        <w:t>P</w:t>
      </w:r>
      <w:r w:rsidRPr="00180F26">
        <w:rPr>
          <w:rFonts w:ascii="Arial" w:eastAsia="Calibri" w:hAnsi="Arial" w:cs="Arial"/>
          <w:spacing w:val="1"/>
          <w:sz w:val="20"/>
          <w:szCs w:val="20"/>
          <w:lang w:val="fr-FR"/>
        </w:rPr>
        <w:t>M</w:t>
      </w: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w:t>
      </w:r>
      <w:r w:rsidRPr="00180F26">
        <w:rPr>
          <w:rFonts w:ascii="Arial" w:eastAsia="Calibri" w:hAnsi="Arial" w:cs="Arial"/>
          <w:spacing w:val="27"/>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es</w:t>
      </w:r>
    </w:p>
    <w:p w14:paraId="2CAE8E6C"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7"/>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es</w:t>
      </w:r>
      <w:r w:rsidRPr="00180F26">
        <w:rPr>
          <w:rFonts w:ascii="Arial" w:eastAsia="Calibri" w:hAnsi="Arial" w:cs="Arial"/>
          <w:spacing w:val="-2"/>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g</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1"/>
          <w:sz w:val="20"/>
          <w:szCs w:val="20"/>
          <w:lang w:val="fr-FR"/>
        </w:rPr>
        <w:t>é</w:t>
      </w:r>
      <w:r w:rsidRPr="00180F26">
        <w:rPr>
          <w:rFonts w:ascii="Arial" w:eastAsia="Calibri" w:hAnsi="Arial" w:cs="Arial"/>
          <w:sz w:val="20"/>
          <w:szCs w:val="20"/>
          <w:lang w:val="fr-FR"/>
        </w:rPr>
        <w:t>s</w:t>
      </w:r>
      <w:r w:rsidRPr="00180F26">
        <w:rPr>
          <w:rFonts w:ascii="Arial" w:eastAsia="Calibri" w:hAnsi="Arial" w:cs="Arial"/>
          <w:spacing w:val="-19"/>
          <w:sz w:val="20"/>
          <w:szCs w:val="20"/>
          <w:lang w:val="fr-FR"/>
        </w:rPr>
        <w:t xml:space="preserve"> </w:t>
      </w:r>
      <w:r w:rsidRPr="00180F26">
        <w:rPr>
          <w:rFonts w:ascii="Arial" w:eastAsia="Calibri" w:hAnsi="Arial" w:cs="Arial"/>
          <w:sz w:val="20"/>
          <w:szCs w:val="20"/>
          <w:lang w:val="fr-FR"/>
        </w:rPr>
        <w:t>et</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w:t>
      </w:r>
      <w:r w:rsidRPr="00180F26">
        <w:rPr>
          <w:rFonts w:ascii="Arial" w:eastAsia="Calibri" w:hAnsi="Arial" w:cs="Arial"/>
          <w:spacing w:val="-7"/>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es</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7"/>
          <w:sz w:val="20"/>
          <w:szCs w:val="20"/>
          <w:lang w:val="fr-FR"/>
        </w:rPr>
        <w:t xml:space="preserve"> </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é</w:t>
      </w:r>
      <w:r w:rsidRPr="00180F26">
        <w:rPr>
          <w:rFonts w:ascii="Arial" w:eastAsia="Calibri" w:hAnsi="Arial" w:cs="Arial"/>
          <w:spacing w:val="-4"/>
          <w:w w:val="101"/>
          <w:sz w:val="20"/>
          <w:szCs w:val="20"/>
          <w:lang w:val="fr-FR"/>
        </w:rPr>
        <w:t>f</w:t>
      </w:r>
      <w:r w:rsidRPr="00180F26">
        <w:rPr>
          <w:rFonts w:ascii="Arial" w:eastAsia="Calibri" w:hAnsi="Arial" w:cs="Arial"/>
          <w:w w:val="101"/>
          <w:sz w:val="20"/>
          <w:szCs w:val="20"/>
          <w:lang w:val="fr-FR"/>
        </w:rPr>
        <w:t>é</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e</w:t>
      </w:r>
      <w:r w:rsidRPr="00180F26">
        <w:rPr>
          <w:rFonts w:ascii="Arial" w:eastAsia="Calibri" w:hAnsi="Arial" w:cs="Arial"/>
          <w:spacing w:val="-5"/>
          <w:w w:val="101"/>
          <w:sz w:val="20"/>
          <w:szCs w:val="20"/>
          <w:lang w:val="fr-FR"/>
        </w:rPr>
        <w:t>n</w:t>
      </w:r>
      <w:r w:rsidRPr="00180F26">
        <w:rPr>
          <w:rFonts w:ascii="Arial" w:eastAsia="Calibri" w:hAnsi="Arial" w:cs="Arial"/>
          <w:spacing w:val="1"/>
          <w:w w:val="101"/>
          <w:sz w:val="20"/>
          <w:szCs w:val="20"/>
          <w:lang w:val="fr-FR"/>
        </w:rPr>
        <w:t>c</w:t>
      </w:r>
      <w:r w:rsidRPr="00180F26">
        <w:rPr>
          <w:rFonts w:ascii="Arial" w:eastAsia="Calibri" w:hAnsi="Arial" w:cs="Arial"/>
          <w:w w:val="101"/>
          <w:sz w:val="20"/>
          <w:szCs w:val="20"/>
          <w:lang w:val="fr-FR"/>
        </w:rPr>
        <w:t>e</w:t>
      </w:r>
      <w:r w:rsidRPr="00180F26">
        <w:rPr>
          <w:rFonts w:ascii="Arial" w:eastAsia="Calibri" w:hAnsi="Arial" w:cs="Arial"/>
          <w:spacing w:val="-7"/>
          <w:w w:val="101"/>
          <w:sz w:val="20"/>
          <w:szCs w:val="20"/>
          <w:lang w:val="fr-FR"/>
        </w:rPr>
        <w:t>s</w:t>
      </w:r>
      <w:r w:rsidRPr="00180F26">
        <w:rPr>
          <w:rFonts w:ascii="Arial" w:eastAsia="Calibri" w:hAnsi="Arial" w:cs="Arial"/>
          <w:w w:val="101"/>
          <w:sz w:val="20"/>
          <w:szCs w:val="20"/>
          <w:lang w:val="fr-FR"/>
        </w:rPr>
        <w:t>.</w:t>
      </w:r>
    </w:p>
    <w:p w14:paraId="3F9A9DCD" w14:textId="77777777" w:rsidR="00C30ECB" w:rsidRPr="00180F26" w:rsidRDefault="00C30ECB" w:rsidP="000D73C5">
      <w:pPr>
        <w:rPr>
          <w:rFonts w:ascii="Arial" w:hAnsi="Arial" w:cs="Arial"/>
          <w:sz w:val="20"/>
          <w:szCs w:val="20"/>
          <w:lang w:val="fr-FR"/>
        </w:rPr>
      </w:pPr>
    </w:p>
    <w:p w14:paraId="29A48FC6"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6"/>
          <w:w w:val="101"/>
          <w:sz w:val="20"/>
          <w:szCs w:val="20"/>
          <w:lang w:val="fr-FR"/>
        </w:rPr>
        <w:t>D</w:t>
      </w:r>
      <w:r w:rsidRPr="00180F26">
        <w:rPr>
          <w:rFonts w:ascii="Arial" w:eastAsia="Calibri" w:hAnsi="Arial" w:cs="Arial"/>
          <w:spacing w:val="4"/>
          <w:w w:val="101"/>
          <w:sz w:val="20"/>
          <w:szCs w:val="20"/>
          <w:lang w:val="fr-FR"/>
        </w:rPr>
        <w:t>a</w:t>
      </w:r>
      <w:r w:rsidRPr="00180F26">
        <w:rPr>
          <w:rFonts w:ascii="Arial" w:eastAsia="Calibri" w:hAnsi="Arial" w:cs="Arial"/>
          <w:spacing w:val="-6"/>
          <w:w w:val="101"/>
          <w:sz w:val="20"/>
          <w:szCs w:val="20"/>
          <w:lang w:val="fr-FR"/>
        </w:rPr>
        <w:t>n</w:t>
      </w:r>
      <w:r w:rsidRPr="00180F26">
        <w:rPr>
          <w:rFonts w:ascii="Arial" w:eastAsia="Calibri" w:hAnsi="Arial" w:cs="Arial"/>
          <w:w w:val="101"/>
          <w:sz w:val="20"/>
          <w:szCs w:val="20"/>
          <w:lang w:val="fr-FR"/>
        </w:rPr>
        <w:t>s</w:t>
      </w:r>
      <w:r w:rsidRPr="00180F26">
        <w:rPr>
          <w:rFonts w:ascii="Arial" w:eastAsia="Calibri" w:hAnsi="Arial" w:cs="Arial"/>
          <w:spacing w:val="-25"/>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s</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es</w:t>
      </w:r>
      <w:r w:rsidRPr="00180F26">
        <w:rPr>
          <w:rFonts w:ascii="Arial" w:eastAsia="Calibri" w:hAnsi="Arial" w:cs="Arial"/>
          <w:spacing w:val="32"/>
          <w:sz w:val="20"/>
          <w:szCs w:val="20"/>
          <w:lang w:val="fr-FR"/>
        </w:rPr>
        <w:t xml:space="preserve"> </w:t>
      </w:r>
      <w:r w:rsidRPr="00180F26">
        <w:rPr>
          <w:rFonts w:ascii="Arial" w:eastAsia="Calibri" w:hAnsi="Arial" w:cs="Arial"/>
          <w:spacing w:val="-3"/>
          <w:sz w:val="20"/>
          <w:szCs w:val="20"/>
          <w:lang w:val="fr-FR"/>
        </w:rPr>
        <w:t>i</w:t>
      </w:r>
      <w:r w:rsidRPr="00180F26">
        <w:rPr>
          <w:rFonts w:ascii="Arial" w:eastAsia="Calibri" w:hAnsi="Arial" w:cs="Arial"/>
          <w:sz w:val="20"/>
          <w:szCs w:val="20"/>
          <w:lang w:val="fr-FR"/>
        </w:rPr>
        <w:t>l</w:t>
      </w:r>
      <w:r w:rsidRPr="00180F26">
        <w:rPr>
          <w:rFonts w:ascii="Arial" w:eastAsia="Calibri" w:hAnsi="Arial" w:cs="Arial"/>
          <w:spacing w:val="-3"/>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u</w:t>
      </w:r>
      <w:r w:rsidRPr="00180F26">
        <w:rPr>
          <w:rFonts w:ascii="Arial" w:eastAsia="Calibri" w:hAnsi="Arial" w:cs="Arial"/>
          <w:sz w:val="20"/>
          <w:szCs w:val="20"/>
          <w:lang w:val="fr-FR"/>
        </w:rPr>
        <w:t>t</w:t>
      </w:r>
      <w:r w:rsidRPr="00180F26">
        <w:rPr>
          <w:rFonts w:ascii="Arial" w:eastAsia="Calibri" w:hAnsi="Arial" w:cs="Arial"/>
          <w:spacing w:val="-9"/>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rr</w:t>
      </w:r>
      <w:r w:rsidRPr="00180F26">
        <w:rPr>
          <w:rFonts w:ascii="Arial" w:eastAsia="Calibri" w:hAnsi="Arial" w:cs="Arial"/>
          <w:spacing w:val="-3"/>
          <w:sz w:val="20"/>
          <w:szCs w:val="20"/>
          <w:lang w:val="fr-FR"/>
        </w:rPr>
        <w:t>i</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er</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o</w:t>
      </w:r>
      <w:r w:rsidRPr="00180F26">
        <w:rPr>
          <w:rFonts w:ascii="Arial" w:eastAsia="Calibri" w:hAnsi="Arial" w:cs="Arial"/>
          <w:spacing w:val="-5"/>
          <w:sz w:val="20"/>
          <w:szCs w:val="20"/>
          <w:lang w:val="fr-FR"/>
        </w:rPr>
        <w:t>y</w:t>
      </w:r>
      <w:r w:rsidRPr="00180F26">
        <w:rPr>
          <w:rFonts w:ascii="Arial" w:eastAsia="Calibri" w:hAnsi="Arial" w:cs="Arial"/>
          <w:sz w:val="20"/>
          <w:szCs w:val="20"/>
          <w:lang w:val="fr-FR"/>
        </w:rPr>
        <w:t>ez</w:t>
      </w:r>
      <w:r w:rsidRPr="00180F26">
        <w:rPr>
          <w:rFonts w:ascii="Arial" w:eastAsia="Calibri" w:hAnsi="Arial" w:cs="Arial"/>
          <w:spacing w:val="11"/>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on</w:t>
      </w:r>
      <w:r w:rsidRPr="00180F26">
        <w:rPr>
          <w:rFonts w:ascii="Arial" w:eastAsia="Calibri" w:hAnsi="Arial" w:cs="Arial"/>
          <w:spacing w:val="-4"/>
          <w:sz w:val="20"/>
          <w:szCs w:val="20"/>
          <w:lang w:val="fr-FR"/>
        </w:rPr>
        <w:t>f</w:t>
      </w:r>
      <w:r w:rsidRPr="00180F26">
        <w:rPr>
          <w:rFonts w:ascii="Arial" w:eastAsia="Calibri" w:hAnsi="Arial" w:cs="Arial"/>
          <w:spacing w:val="2"/>
          <w:sz w:val="20"/>
          <w:szCs w:val="20"/>
          <w:lang w:val="fr-FR"/>
        </w:rPr>
        <w:t>r</w:t>
      </w:r>
      <w:r w:rsidRPr="00180F26">
        <w:rPr>
          <w:rFonts w:ascii="Arial" w:eastAsia="Calibri" w:hAnsi="Arial" w:cs="Arial"/>
          <w:spacing w:val="-6"/>
          <w:sz w:val="20"/>
          <w:szCs w:val="20"/>
          <w:lang w:val="fr-FR"/>
        </w:rPr>
        <w:t>on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és</w:t>
      </w:r>
      <w:r w:rsidRPr="00180F26">
        <w:rPr>
          <w:rFonts w:ascii="Arial" w:eastAsia="Calibri" w:hAnsi="Arial" w:cs="Arial"/>
          <w:spacing w:val="1"/>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4"/>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p</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s</w:t>
      </w:r>
      <w:r w:rsidRPr="00180F26">
        <w:rPr>
          <w:rFonts w:ascii="Arial" w:eastAsia="Calibri" w:hAnsi="Arial" w:cs="Arial"/>
          <w:spacing w:val="-18"/>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i</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pacing w:val="-6"/>
          <w:sz w:val="20"/>
          <w:szCs w:val="20"/>
          <w:lang w:val="fr-FR"/>
        </w:rPr>
        <w:t>ou</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s</w:t>
      </w:r>
      <w:r w:rsidRPr="00180F26">
        <w:rPr>
          <w:rFonts w:ascii="Arial" w:eastAsia="Calibri" w:hAnsi="Arial" w:cs="Arial"/>
          <w:spacing w:val="-6"/>
          <w:sz w:val="20"/>
          <w:szCs w:val="20"/>
          <w:lang w:val="fr-FR"/>
        </w:rPr>
        <w:t xml:space="preserve"> d</w:t>
      </w:r>
      <w:r w:rsidRPr="00180F26">
        <w:rPr>
          <w:rFonts w:ascii="Arial" w:eastAsia="Calibri" w:hAnsi="Arial" w:cs="Arial"/>
          <w:sz w:val="20"/>
          <w:szCs w:val="20"/>
          <w:lang w:val="fr-FR"/>
        </w:rPr>
        <w:t>e</w:t>
      </w:r>
      <w:r w:rsidRPr="00180F26">
        <w:rPr>
          <w:rFonts w:ascii="Arial" w:eastAsia="Calibri" w:hAnsi="Arial" w:cs="Arial"/>
          <w:spacing w:val="-15"/>
          <w:sz w:val="20"/>
          <w:szCs w:val="20"/>
          <w:lang w:val="fr-FR"/>
        </w:rPr>
        <w:t xml:space="preserve"> </w:t>
      </w:r>
      <w:r w:rsidRPr="00180F26">
        <w:rPr>
          <w:rFonts w:ascii="Arial" w:eastAsia="Calibri" w:hAnsi="Arial" w:cs="Arial"/>
          <w:spacing w:val="-6"/>
          <w:w w:val="101"/>
          <w:sz w:val="20"/>
          <w:szCs w:val="20"/>
          <w:lang w:val="fr-FR"/>
        </w:rPr>
        <w:t>p</w:t>
      </w:r>
      <w:r w:rsidRPr="00180F26">
        <w:rPr>
          <w:rFonts w:ascii="Arial" w:eastAsia="Calibri" w:hAnsi="Arial" w:cs="Arial"/>
          <w:spacing w:val="-3"/>
          <w:w w:val="102"/>
          <w:sz w:val="20"/>
          <w:szCs w:val="20"/>
          <w:lang w:val="fr-FR"/>
        </w:rPr>
        <w:t>l</w:t>
      </w:r>
      <w:r w:rsidRPr="00180F26">
        <w:rPr>
          <w:rFonts w:ascii="Arial" w:eastAsia="Calibri" w:hAnsi="Arial" w:cs="Arial"/>
          <w:spacing w:val="4"/>
          <w:w w:val="101"/>
          <w:sz w:val="20"/>
          <w:szCs w:val="20"/>
          <w:lang w:val="fr-FR"/>
        </w:rPr>
        <w:t>a</w:t>
      </w:r>
      <w:r w:rsidRPr="00180F26">
        <w:rPr>
          <w:rFonts w:ascii="Arial" w:eastAsia="Calibri" w:hAnsi="Arial" w:cs="Arial"/>
          <w:spacing w:val="1"/>
          <w:w w:val="101"/>
          <w:sz w:val="20"/>
          <w:szCs w:val="20"/>
          <w:lang w:val="fr-FR"/>
        </w:rPr>
        <w:t>c</w:t>
      </w:r>
      <w:r w:rsidRPr="00180F26">
        <w:rPr>
          <w:rFonts w:ascii="Arial" w:eastAsia="Calibri" w:hAnsi="Arial" w:cs="Arial"/>
          <w:w w:val="101"/>
          <w:sz w:val="20"/>
          <w:szCs w:val="20"/>
          <w:lang w:val="fr-FR"/>
        </w:rPr>
        <w:t xml:space="preserve">e </w:t>
      </w:r>
      <w:r w:rsidRPr="00180F26">
        <w:rPr>
          <w:rFonts w:ascii="Arial" w:eastAsia="Calibri" w:hAnsi="Arial" w:cs="Arial"/>
          <w:spacing w:val="-6"/>
          <w:sz w:val="20"/>
          <w:szCs w:val="20"/>
          <w:lang w:val="fr-FR"/>
        </w:rPr>
        <w:t>pou</w:t>
      </w:r>
      <w:r w:rsidRPr="00180F26">
        <w:rPr>
          <w:rFonts w:ascii="Arial" w:eastAsia="Calibri" w:hAnsi="Arial" w:cs="Arial"/>
          <w:sz w:val="20"/>
          <w:szCs w:val="20"/>
          <w:lang w:val="fr-FR"/>
        </w:rPr>
        <w:t xml:space="preserve">r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u</w:t>
      </w:r>
      <w:r w:rsidRPr="00180F26">
        <w:rPr>
          <w:rFonts w:ascii="Arial" w:eastAsia="Calibri" w:hAnsi="Arial" w:cs="Arial"/>
          <w:sz w:val="20"/>
          <w:szCs w:val="20"/>
          <w:lang w:val="fr-FR"/>
        </w:rPr>
        <w:t>r e</w:t>
      </w:r>
      <w:r w:rsidRPr="00180F26">
        <w:rPr>
          <w:rFonts w:ascii="Arial" w:eastAsia="Calibri" w:hAnsi="Arial" w:cs="Arial"/>
          <w:spacing w:val="-5"/>
          <w:sz w:val="20"/>
          <w:szCs w:val="20"/>
          <w:lang w:val="fr-FR"/>
        </w:rPr>
        <w:t>n</w:t>
      </w:r>
      <w:r w:rsidRPr="00180F26">
        <w:rPr>
          <w:rFonts w:ascii="Arial" w:eastAsia="Calibri" w:hAnsi="Arial" w:cs="Arial"/>
          <w:spacing w:val="-4"/>
          <w:sz w:val="20"/>
          <w:szCs w:val="20"/>
          <w:lang w:val="fr-FR"/>
        </w:rPr>
        <w:t>f</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 xml:space="preserve">t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 xml:space="preserve">s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u</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un</w:t>
      </w:r>
      <w:r w:rsidRPr="00180F26">
        <w:rPr>
          <w:rFonts w:ascii="Arial" w:eastAsia="Calibri" w:hAnsi="Arial" w:cs="Arial"/>
          <w:sz w:val="20"/>
          <w:szCs w:val="20"/>
          <w:lang w:val="fr-FR"/>
        </w:rPr>
        <w:t>e é</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 xml:space="preserve">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 xml:space="preserve">t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 xml:space="preserve">é. </w:t>
      </w:r>
      <w:r w:rsidRPr="00180F26">
        <w:rPr>
          <w:rFonts w:ascii="Arial" w:eastAsia="Calibri" w:hAnsi="Arial" w:cs="Arial"/>
          <w:spacing w:val="-7"/>
          <w:sz w:val="20"/>
          <w:szCs w:val="20"/>
          <w:lang w:val="fr-FR"/>
        </w:rPr>
        <w:t>C</w:t>
      </w:r>
      <w:r w:rsidRPr="00180F26">
        <w:rPr>
          <w:rFonts w:ascii="Arial" w:eastAsia="Calibri" w:hAnsi="Arial" w:cs="Arial"/>
          <w:sz w:val="20"/>
          <w:szCs w:val="20"/>
          <w:lang w:val="fr-FR"/>
        </w:rPr>
        <w:t xml:space="preserve">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 xml:space="preserve">t </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 xml:space="preserve">es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em</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nd</w:t>
      </w:r>
      <w:r w:rsidRPr="00180F26">
        <w:rPr>
          <w:rFonts w:ascii="Arial" w:eastAsia="Calibri" w:hAnsi="Arial" w:cs="Arial"/>
          <w:sz w:val="20"/>
          <w:szCs w:val="20"/>
          <w:lang w:val="fr-FR"/>
        </w:rPr>
        <w:t xml:space="preserve">es </w:t>
      </w:r>
      <w:r w:rsidRPr="00180F26">
        <w:rPr>
          <w:rFonts w:ascii="Arial" w:eastAsia="Calibri" w:hAnsi="Arial" w:cs="Arial"/>
          <w:spacing w:val="-6"/>
          <w:w w:val="101"/>
          <w:sz w:val="20"/>
          <w:szCs w:val="20"/>
          <w:lang w:val="fr-FR"/>
        </w:rPr>
        <w:t>no</w:t>
      </w:r>
      <w:r w:rsidRPr="00180F26">
        <w:rPr>
          <w:rFonts w:ascii="Arial" w:eastAsia="Calibri" w:hAnsi="Arial" w:cs="Arial"/>
          <w:w w:val="101"/>
          <w:sz w:val="20"/>
          <w:szCs w:val="20"/>
          <w:lang w:val="fr-FR"/>
        </w:rPr>
        <w:t xml:space="preserve">n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on</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1"/>
          <w:sz w:val="20"/>
          <w:szCs w:val="20"/>
          <w:lang w:val="fr-FR"/>
        </w:rPr>
        <w:t>e</w:t>
      </w:r>
      <w:r w:rsidRPr="00180F26">
        <w:rPr>
          <w:rFonts w:ascii="Arial" w:eastAsia="Calibri" w:hAnsi="Arial" w:cs="Arial"/>
          <w:sz w:val="20"/>
          <w:szCs w:val="20"/>
          <w:lang w:val="fr-FR"/>
        </w:rPr>
        <w:t>s</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nou</w:t>
      </w:r>
      <w:r w:rsidRPr="00180F26">
        <w:rPr>
          <w:rFonts w:ascii="Arial" w:eastAsia="Calibri" w:hAnsi="Arial" w:cs="Arial"/>
          <w:sz w:val="20"/>
          <w:szCs w:val="20"/>
          <w:lang w:val="fr-FR"/>
        </w:rPr>
        <w:t>s</w:t>
      </w:r>
      <w:r w:rsidRPr="00180F26">
        <w:rPr>
          <w:rFonts w:ascii="Arial" w:eastAsia="Calibri" w:hAnsi="Arial" w:cs="Arial"/>
          <w:spacing w:val="10"/>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s</w:t>
      </w:r>
      <w:r w:rsidRPr="00180F26">
        <w:rPr>
          <w:rFonts w:ascii="Arial" w:eastAsia="Calibri" w:hAnsi="Arial" w:cs="Arial"/>
          <w:spacing w:val="1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c</w:t>
      </w:r>
      <w:r w:rsidRPr="00180F26">
        <w:rPr>
          <w:rFonts w:ascii="Arial" w:eastAsia="Calibri" w:hAnsi="Arial" w:cs="Arial"/>
          <w:spacing w:val="-6"/>
          <w:sz w:val="20"/>
          <w:szCs w:val="20"/>
          <w:lang w:val="fr-FR"/>
        </w:rPr>
        <w:t>o</w:t>
      </w:r>
      <w:r w:rsidRPr="00180F26">
        <w:rPr>
          <w:rFonts w:ascii="Arial" w:eastAsia="Calibri" w:hAnsi="Arial" w:cs="Arial"/>
          <w:spacing w:val="-3"/>
          <w:sz w:val="20"/>
          <w:szCs w:val="20"/>
          <w:lang w:val="fr-FR"/>
        </w:rPr>
        <w:t>ll</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c</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er</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n</w:t>
      </w:r>
      <w:r w:rsidRPr="00180F26">
        <w:rPr>
          <w:rFonts w:ascii="Arial" w:eastAsia="Calibri" w:hAnsi="Arial" w:cs="Arial"/>
          <w:spacing w:val="10"/>
          <w:sz w:val="20"/>
          <w:szCs w:val="20"/>
          <w:lang w:val="fr-FR"/>
        </w:rPr>
        <w:t xml:space="preserve"> </w:t>
      </w:r>
      <w:r w:rsidRPr="00180F26">
        <w:rPr>
          <w:rFonts w:ascii="Arial" w:eastAsia="Calibri" w:hAnsi="Arial" w:cs="Arial"/>
          <w:spacing w:val="-4"/>
          <w:sz w:val="20"/>
          <w:szCs w:val="20"/>
          <w:lang w:val="fr-FR"/>
        </w:rPr>
        <w:t>f</w:t>
      </w:r>
      <w:r w:rsidRPr="00180F26">
        <w:rPr>
          <w:rFonts w:ascii="Arial" w:eastAsia="Calibri" w:hAnsi="Arial" w:cs="Arial"/>
          <w:spacing w:val="-3"/>
          <w:sz w:val="20"/>
          <w:szCs w:val="20"/>
          <w:lang w:val="fr-FR"/>
        </w:rPr>
        <w:t>i</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pacing w:val="-3"/>
          <w:sz w:val="20"/>
          <w:szCs w:val="20"/>
          <w:lang w:val="fr-FR"/>
        </w:rPr>
        <w:t>i</w:t>
      </w:r>
      <w:r w:rsidRPr="00180F26">
        <w:rPr>
          <w:rFonts w:ascii="Arial" w:eastAsia="Calibri" w:hAnsi="Arial" w:cs="Arial"/>
          <w:sz w:val="20"/>
          <w:szCs w:val="20"/>
          <w:lang w:val="fr-FR"/>
        </w:rPr>
        <w:t>er</w:t>
      </w:r>
      <w:r w:rsidRPr="00180F26">
        <w:rPr>
          <w:rFonts w:ascii="Arial" w:eastAsia="Calibri" w:hAnsi="Arial" w:cs="Arial"/>
          <w:spacing w:val="7"/>
          <w:sz w:val="20"/>
          <w:szCs w:val="20"/>
          <w:lang w:val="fr-FR"/>
        </w:rPr>
        <w:t xml:space="preserve"> </w:t>
      </w:r>
      <w:r w:rsidRPr="00180F26">
        <w:rPr>
          <w:rFonts w:ascii="Arial" w:eastAsia="Calibri" w:hAnsi="Arial" w:cs="Arial"/>
          <w:spacing w:val="-6"/>
          <w:w w:val="101"/>
          <w:sz w:val="20"/>
          <w:szCs w:val="20"/>
          <w:lang w:val="fr-FR"/>
        </w:rPr>
        <w:t>un</w:t>
      </w:r>
      <w:r w:rsidRPr="00180F26">
        <w:rPr>
          <w:rFonts w:ascii="Arial" w:eastAsia="Calibri" w:hAnsi="Arial" w:cs="Arial"/>
          <w:spacing w:val="-3"/>
          <w:w w:val="102"/>
          <w:sz w:val="20"/>
          <w:szCs w:val="20"/>
          <w:lang w:val="fr-FR"/>
        </w:rPr>
        <w:t>i</w:t>
      </w:r>
      <w:r w:rsidRPr="00180F26">
        <w:rPr>
          <w:rFonts w:ascii="Arial" w:eastAsia="Calibri" w:hAnsi="Arial" w:cs="Arial"/>
          <w:spacing w:val="-6"/>
          <w:w w:val="101"/>
          <w:sz w:val="20"/>
          <w:szCs w:val="20"/>
          <w:lang w:val="fr-FR"/>
        </w:rPr>
        <w:t>qu</w:t>
      </w:r>
      <w:r w:rsidRPr="00180F26">
        <w:rPr>
          <w:rFonts w:ascii="Arial" w:eastAsia="Calibri" w:hAnsi="Arial" w:cs="Arial"/>
          <w:w w:val="101"/>
          <w:sz w:val="20"/>
          <w:szCs w:val="20"/>
          <w:lang w:val="fr-FR"/>
        </w:rPr>
        <w:t>e.</w:t>
      </w:r>
    </w:p>
    <w:p w14:paraId="292C71A7" w14:textId="77777777" w:rsidR="00C30ECB" w:rsidRPr="00180F26" w:rsidRDefault="00C30ECB" w:rsidP="000D73C5">
      <w:pPr>
        <w:rPr>
          <w:rFonts w:ascii="Arial" w:hAnsi="Arial" w:cs="Arial"/>
          <w:sz w:val="20"/>
          <w:szCs w:val="20"/>
          <w:lang w:val="fr-FR"/>
        </w:rPr>
      </w:pPr>
    </w:p>
    <w:p w14:paraId="2910DB87"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2"/>
          <w:sz w:val="20"/>
          <w:szCs w:val="20"/>
          <w:lang w:val="fr-FR"/>
        </w:rPr>
        <w:t>A</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w:t>
      </w:r>
      <w:r w:rsidRPr="00180F26">
        <w:rPr>
          <w:rFonts w:ascii="Arial" w:eastAsia="Calibri" w:hAnsi="Arial" w:cs="Arial"/>
          <w:spacing w:val="28"/>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ès</w:t>
      </w:r>
      <w:r w:rsidRPr="00180F26">
        <w:rPr>
          <w:rFonts w:ascii="Arial" w:eastAsia="Calibri" w:hAnsi="Arial" w:cs="Arial"/>
          <w:spacing w:val="10"/>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w:t>
      </w:r>
      <w:r w:rsidRPr="00180F26">
        <w:rPr>
          <w:rFonts w:ascii="Arial" w:eastAsia="Calibri" w:hAnsi="Arial" w:cs="Arial"/>
          <w:spacing w:val="18"/>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11"/>
          <w:sz w:val="20"/>
          <w:szCs w:val="20"/>
          <w:lang w:val="fr-FR"/>
        </w:rPr>
        <w:t xml:space="preserve"> </w:t>
      </w:r>
      <w:r w:rsidRPr="00180F26">
        <w:rPr>
          <w:rFonts w:ascii="Arial" w:eastAsia="Calibri" w:hAnsi="Arial" w:cs="Arial"/>
          <w:sz w:val="20"/>
          <w:szCs w:val="20"/>
          <w:lang w:val="fr-FR"/>
        </w:rPr>
        <w:t>ê</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es</w:t>
      </w:r>
      <w:r w:rsidRPr="00180F26">
        <w:rPr>
          <w:rFonts w:ascii="Arial" w:eastAsia="Calibri" w:hAnsi="Arial" w:cs="Arial"/>
          <w:spacing w:val="-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lli</w:t>
      </w:r>
      <w:r w:rsidRPr="00180F26">
        <w:rPr>
          <w:rFonts w:ascii="Arial" w:eastAsia="Calibri" w:hAnsi="Arial" w:cs="Arial"/>
          <w:spacing w:val="1"/>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és</w:t>
      </w:r>
      <w:r w:rsidRPr="00180F26">
        <w:rPr>
          <w:rFonts w:ascii="Arial" w:eastAsia="Calibri" w:hAnsi="Arial" w:cs="Arial"/>
          <w:spacing w:val="33"/>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r</w:t>
      </w:r>
      <w:r w:rsidRPr="00180F26">
        <w:rPr>
          <w:rFonts w:ascii="Arial" w:eastAsia="Calibri" w:hAnsi="Arial" w:cs="Arial"/>
          <w:spacing w:val="3"/>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10"/>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s</w:t>
      </w:r>
      <w:r w:rsidRPr="00180F26">
        <w:rPr>
          <w:rFonts w:ascii="Arial" w:eastAsia="Calibri" w:hAnsi="Arial" w:cs="Arial"/>
          <w:spacing w:val="-2"/>
          <w:sz w:val="20"/>
          <w:szCs w:val="20"/>
          <w:lang w:val="fr-FR"/>
        </w:rPr>
        <w:t xml:space="preserve"> </w:t>
      </w:r>
      <w:r w:rsidRPr="00180F26">
        <w:rPr>
          <w:rFonts w:ascii="Arial" w:eastAsia="Calibri" w:hAnsi="Arial" w:cs="Arial"/>
          <w:sz w:val="20"/>
          <w:szCs w:val="20"/>
          <w:lang w:val="fr-FR"/>
        </w:rPr>
        <w:t>en</w:t>
      </w:r>
      <w:r w:rsidRPr="00180F26">
        <w:rPr>
          <w:rFonts w:ascii="Arial" w:eastAsia="Calibri" w:hAnsi="Arial" w:cs="Arial"/>
          <w:spacing w:val="11"/>
          <w:sz w:val="20"/>
          <w:szCs w:val="20"/>
          <w:lang w:val="fr-FR"/>
        </w:rPr>
        <w:t xml:space="preserve">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pacing w:val="-6"/>
          <w:sz w:val="20"/>
          <w:szCs w:val="20"/>
          <w:lang w:val="fr-FR"/>
        </w:rPr>
        <w:t>un</w:t>
      </w:r>
      <w:r w:rsidRPr="00180F26">
        <w:rPr>
          <w:rFonts w:ascii="Arial" w:eastAsia="Calibri" w:hAnsi="Arial" w:cs="Arial"/>
          <w:sz w:val="20"/>
          <w:szCs w:val="20"/>
          <w:lang w:val="fr-FR"/>
        </w:rPr>
        <w:t>e</w:t>
      </w:r>
      <w:r w:rsidRPr="00180F26">
        <w:rPr>
          <w:rFonts w:ascii="Arial" w:eastAsia="Calibri" w:hAnsi="Arial" w:cs="Arial"/>
          <w:spacing w:val="4"/>
          <w:sz w:val="20"/>
          <w:szCs w:val="20"/>
          <w:lang w:val="fr-FR"/>
        </w:rPr>
        <w:t xml:space="preserve"> </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w:t>
      </w:r>
      <w:r w:rsidRPr="00180F26">
        <w:rPr>
          <w:rFonts w:ascii="Arial" w:eastAsia="Calibri" w:hAnsi="Arial" w:cs="Arial"/>
          <w:spacing w:val="4"/>
          <w:sz w:val="20"/>
          <w:szCs w:val="20"/>
          <w:lang w:val="fr-FR"/>
        </w:rPr>
        <w:t xml:space="preserve"> </w:t>
      </w:r>
      <w:r w:rsidRPr="00180F26">
        <w:rPr>
          <w:rFonts w:ascii="Arial" w:eastAsia="Calibri" w:hAnsi="Arial" w:cs="Arial"/>
          <w:sz w:val="20"/>
          <w:szCs w:val="20"/>
          <w:lang w:val="fr-FR"/>
        </w:rPr>
        <w:t>et</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w:t>
      </w:r>
      <w:r w:rsidRPr="00180F26">
        <w:rPr>
          <w:rFonts w:ascii="Arial" w:eastAsia="Calibri" w:hAnsi="Arial" w:cs="Arial"/>
          <w:spacing w:val="18"/>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26"/>
          <w:sz w:val="20"/>
          <w:szCs w:val="20"/>
          <w:lang w:val="fr-FR"/>
        </w:rPr>
        <w:t xml:space="preserve"> </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17"/>
          <w:sz w:val="20"/>
          <w:szCs w:val="20"/>
          <w:lang w:val="fr-FR"/>
        </w:rPr>
        <w:t xml:space="preserve"> </w:t>
      </w:r>
      <w:r w:rsidRPr="00180F26">
        <w:rPr>
          <w:rFonts w:ascii="Arial" w:eastAsia="Calibri" w:hAnsi="Arial" w:cs="Arial"/>
          <w:spacing w:val="-6"/>
          <w:sz w:val="20"/>
          <w:szCs w:val="20"/>
          <w:lang w:val="fr-FR"/>
        </w:rPr>
        <w:t>pou</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ez</w:t>
      </w:r>
      <w:r w:rsidRPr="00180F26">
        <w:rPr>
          <w:rFonts w:ascii="Arial" w:eastAsia="Calibri" w:hAnsi="Arial" w:cs="Arial"/>
          <w:spacing w:val="30"/>
          <w:sz w:val="20"/>
          <w:szCs w:val="20"/>
          <w:lang w:val="fr-FR"/>
        </w:rPr>
        <w:t xml:space="preserve"> </w:t>
      </w:r>
      <w:r w:rsidRPr="00180F26">
        <w:rPr>
          <w:rFonts w:ascii="Arial" w:eastAsia="Calibri" w:hAnsi="Arial" w:cs="Arial"/>
          <w:b/>
          <w:bCs/>
          <w:spacing w:val="7"/>
          <w:w w:val="101"/>
          <w:sz w:val="20"/>
          <w:szCs w:val="20"/>
          <w:lang w:val="fr-FR"/>
        </w:rPr>
        <w:t>n</w:t>
      </w:r>
      <w:r w:rsidRPr="00180F26">
        <w:rPr>
          <w:rFonts w:ascii="Arial" w:eastAsia="Calibri" w:hAnsi="Arial" w:cs="Arial"/>
          <w:b/>
          <w:bCs/>
          <w:w w:val="101"/>
          <w:sz w:val="20"/>
          <w:szCs w:val="20"/>
          <w:lang w:val="fr-FR"/>
        </w:rPr>
        <w:t xml:space="preserve">i </w:t>
      </w:r>
      <w:r w:rsidRPr="00180F26">
        <w:rPr>
          <w:rFonts w:ascii="Arial" w:eastAsia="Calibri" w:hAnsi="Arial" w:cs="Arial"/>
          <w:b/>
          <w:bCs/>
          <w:spacing w:val="-7"/>
          <w:sz w:val="20"/>
          <w:szCs w:val="20"/>
          <w:lang w:val="fr-FR"/>
        </w:rPr>
        <w:t>l</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s</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7"/>
          <w:sz w:val="20"/>
          <w:szCs w:val="20"/>
          <w:lang w:val="fr-FR"/>
        </w:rPr>
        <w:t>i</w:t>
      </w:r>
      <w:r w:rsidRPr="00180F26">
        <w:rPr>
          <w:rFonts w:ascii="Arial" w:eastAsia="Calibri" w:hAnsi="Arial" w:cs="Arial"/>
          <w:b/>
          <w:bCs/>
          <w:spacing w:val="7"/>
          <w:sz w:val="20"/>
          <w:szCs w:val="20"/>
          <w:lang w:val="fr-FR"/>
        </w:rPr>
        <w:t>ns</w:t>
      </w:r>
      <w:r w:rsidRPr="00180F26">
        <w:rPr>
          <w:rFonts w:ascii="Arial" w:eastAsia="Calibri" w:hAnsi="Arial" w:cs="Arial"/>
          <w:b/>
          <w:bCs/>
          <w:spacing w:val="2"/>
          <w:sz w:val="20"/>
          <w:szCs w:val="20"/>
          <w:lang w:val="fr-FR"/>
        </w:rPr>
        <w:t>c</w:t>
      </w:r>
      <w:r w:rsidRPr="00180F26">
        <w:rPr>
          <w:rFonts w:ascii="Arial" w:eastAsia="Calibri" w:hAnsi="Arial" w:cs="Arial"/>
          <w:b/>
          <w:bCs/>
          <w:sz w:val="20"/>
          <w:szCs w:val="20"/>
          <w:lang w:val="fr-FR"/>
        </w:rPr>
        <w:t>r</w:t>
      </w:r>
      <w:r w:rsidRPr="00180F26">
        <w:rPr>
          <w:rFonts w:ascii="Arial" w:eastAsia="Calibri" w:hAnsi="Arial" w:cs="Arial"/>
          <w:b/>
          <w:bCs/>
          <w:spacing w:val="-7"/>
          <w:sz w:val="20"/>
          <w:szCs w:val="20"/>
          <w:lang w:val="fr-FR"/>
        </w:rPr>
        <w:t>i</w:t>
      </w:r>
      <w:r w:rsidRPr="00180F26">
        <w:rPr>
          <w:rFonts w:ascii="Arial" w:eastAsia="Calibri" w:hAnsi="Arial" w:cs="Arial"/>
          <w:b/>
          <w:bCs/>
          <w:sz w:val="20"/>
          <w:szCs w:val="20"/>
          <w:lang w:val="fr-FR"/>
        </w:rPr>
        <w:t>re,</w:t>
      </w:r>
      <w:r w:rsidRPr="00180F26">
        <w:rPr>
          <w:rFonts w:ascii="Arial" w:eastAsia="Calibri" w:hAnsi="Arial" w:cs="Arial"/>
          <w:b/>
          <w:bCs/>
          <w:spacing w:val="-5"/>
          <w:sz w:val="20"/>
          <w:szCs w:val="20"/>
          <w:lang w:val="fr-FR"/>
        </w:rPr>
        <w:t xml:space="preserve"> </w:t>
      </w:r>
      <w:r w:rsidRPr="00180F26">
        <w:rPr>
          <w:rFonts w:ascii="Arial" w:eastAsia="Calibri" w:hAnsi="Arial" w:cs="Arial"/>
          <w:b/>
          <w:bCs/>
          <w:spacing w:val="7"/>
          <w:sz w:val="20"/>
          <w:szCs w:val="20"/>
          <w:lang w:val="fr-FR"/>
        </w:rPr>
        <w:t>n</w:t>
      </w:r>
      <w:r w:rsidRPr="00180F26">
        <w:rPr>
          <w:rFonts w:ascii="Arial" w:eastAsia="Calibri" w:hAnsi="Arial" w:cs="Arial"/>
          <w:b/>
          <w:bCs/>
          <w:sz w:val="20"/>
          <w:szCs w:val="20"/>
          <w:lang w:val="fr-FR"/>
        </w:rPr>
        <w:t>i</w:t>
      </w:r>
      <w:r w:rsidRPr="00180F26">
        <w:rPr>
          <w:rFonts w:ascii="Arial" w:eastAsia="Calibri" w:hAnsi="Arial" w:cs="Arial"/>
          <w:b/>
          <w:bCs/>
          <w:spacing w:val="9"/>
          <w:sz w:val="20"/>
          <w:szCs w:val="20"/>
          <w:lang w:val="fr-FR"/>
        </w:rPr>
        <w:t xml:space="preserve"> </w:t>
      </w:r>
      <w:r w:rsidRPr="00180F26">
        <w:rPr>
          <w:rFonts w:ascii="Arial" w:eastAsia="Calibri" w:hAnsi="Arial" w:cs="Arial"/>
          <w:b/>
          <w:bCs/>
          <w:spacing w:val="-7"/>
          <w:sz w:val="20"/>
          <w:szCs w:val="20"/>
          <w:lang w:val="fr-FR"/>
        </w:rPr>
        <w:t>l</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s</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7"/>
          <w:sz w:val="20"/>
          <w:szCs w:val="20"/>
          <w:lang w:val="fr-FR"/>
        </w:rPr>
        <w:t>o</w:t>
      </w:r>
      <w:r w:rsidRPr="00180F26">
        <w:rPr>
          <w:rFonts w:ascii="Arial" w:eastAsia="Calibri" w:hAnsi="Arial" w:cs="Arial"/>
          <w:b/>
          <w:bCs/>
          <w:sz w:val="20"/>
          <w:szCs w:val="20"/>
          <w:lang w:val="fr-FR"/>
        </w:rPr>
        <w:t>r</w:t>
      </w:r>
      <w:r w:rsidRPr="00180F26">
        <w:rPr>
          <w:rFonts w:ascii="Arial" w:eastAsia="Calibri" w:hAnsi="Arial" w:cs="Arial"/>
          <w:b/>
          <w:bCs/>
          <w:spacing w:val="-7"/>
          <w:sz w:val="20"/>
          <w:szCs w:val="20"/>
          <w:lang w:val="fr-FR"/>
        </w:rPr>
        <w:t>i</w:t>
      </w:r>
      <w:r w:rsidRPr="00180F26">
        <w:rPr>
          <w:rFonts w:ascii="Arial" w:eastAsia="Calibri" w:hAnsi="Arial" w:cs="Arial"/>
          <w:b/>
          <w:bCs/>
          <w:spacing w:val="-1"/>
          <w:sz w:val="20"/>
          <w:szCs w:val="20"/>
          <w:lang w:val="fr-FR"/>
        </w:rPr>
        <w:t>e</w:t>
      </w:r>
      <w:r w:rsidRPr="00180F26">
        <w:rPr>
          <w:rFonts w:ascii="Arial" w:eastAsia="Calibri" w:hAnsi="Arial" w:cs="Arial"/>
          <w:b/>
          <w:bCs/>
          <w:spacing w:val="7"/>
          <w:sz w:val="20"/>
          <w:szCs w:val="20"/>
          <w:lang w:val="fr-FR"/>
        </w:rPr>
        <w:t>n</w:t>
      </w:r>
      <w:r w:rsidRPr="00180F26">
        <w:rPr>
          <w:rFonts w:ascii="Arial" w:eastAsia="Calibri" w:hAnsi="Arial" w:cs="Arial"/>
          <w:b/>
          <w:bCs/>
          <w:spacing w:val="2"/>
          <w:sz w:val="20"/>
          <w:szCs w:val="20"/>
          <w:lang w:val="fr-FR"/>
        </w:rPr>
        <w:t>t</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r</w:t>
      </w:r>
      <w:r w:rsidRPr="00180F26">
        <w:rPr>
          <w:rFonts w:ascii="Arial" w:eastAsia="Calibri" w:hAnsi="Arial" w:cs="Arial"/>
          <w:b/>
          <w:bCs/>
          <w:spacing w:val="-10"/>
          <w:sz w:val="20"/>
          <w:szCs w:val="20"/>
          <w:lang w:val="fr-FR"/>
        </w:rPr>
        <w:t xml:space="preserve"> </w:t>
      </w:r>
      <w:r w:rsidRPr="00180F26">
        <w:rPr>
          <w:rFonts w:ascii="Arial" w:eastAsia="Calibri" w:hAnsi="Arial" w:cs="Arial"/>
          <w:b/>
          <w:bCs/>
          <w:spacing w:val="6"/>
          <w:sz w:val="20"/>
          <w:szCs w:val="20"/>
          <w:lang w:val="fr-FR"/>
        </w:rPr>
        <w:t>v</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rs</w:t>
      </w:r>
      <w:r w:rsidRPr="00180F26">
        <w:rPr>
          <w:rFonts w:ascii="Arial" w:eastAsia="Calibri" w:hAnsi="Arial" w:cs="Arial"/>
          <w:b/>
          <w:bCs/>
          <w:spacing w:val="9"/>
          <w:sz w:val="20"/>
          <w:szCs w:val="20"/>
          <w:lang w:val="fr-FR"/>
        </w:rPr>
        <w:t xml:space="preserve"> </w:t>
      </w:r>
      <w:r w:rsidRPr="00180F26">
        <w:rPr>
          <w:rFonts w:ascii="Arial" w:eastAsia="Calibri" w:hAnsi="Arial" w:cs="Arial"/>
          <w:b/>
          <w:bCs/>
          <w:spacing w:val="7"/>
          <w:sz w:val="20"/>
          <w:szCs w:val="20"/>
          <w:lang w:val="fr-FR"/>
        </w:rPr>
        <w:t>un</w:t>
      </w:r>
      <w:r w:rsidRPr="00180F26">
        <w:rPr>
          <w:rFonts w:ascii="Arial" w:eastAsia="Calibri" w:hAnsi="Arial" w:cs="Arial"/>
          <w:b/>
          <w:bCs/>
          <w:sz w:val="20"/>
          <w:szCs w:val="20"/>
          <w:lang w:val="fr-FR"/>
        </w:rPr>
        <w:t xml:space="preserve">e </w:t>
      </w:r>
      <w:r w:rsidRPr="00180F26">
        <w:rPr>
          <w:rFonts w:ascii="Arial" w:eastAsia="Calibri" w:hAnsi="Arial" w:cs="Arial"/>
          <w:b/>
          <w:bCs/>
          <w:spacing w:val="-1"/>
          <w:sz w:val="20"/>
          <w:szCs w:val="20"/>
          <w:lang w:val="fr-FR"/>
        </w:rPr>
        <w:t>é</w:t>
      </w:r>
      <w:r w:rsidRPr="00180F26">
        <w:rPr>
          <w:rFonts w:ascii="Arial" w:eastAsia="Calibri" w:hAnsi="Arial" w:cs="Arial"/>
          <w:b/>
          <w:bCs/>
          <w:spacing w:val="2"/>
          <w:sz w:val="20"/>
          <w:szCs w:val="20"/>
          <w:lang w:val="fr-FR"/>
        </w:rPr>
        <w:t>c</w:t>
      </w:r>
      <w:r w:rsidRPr="00180F26">
        <w:rPr>
          <w:rFonts w:ascii="Arial" w:eastAsia="Calibri" w:hAnsi="Arial" w:cs="Arial"/>
          <w:b/>
          <w:bCs/>
          <w:spacing w:val="7"/>
          <w:sz w:val="20"/>
          <w:szCs w:val="20"/>
          <w:lang w:val="fr-FR"/>
        </w:rPr>
        <w:t>o</w:t>
      </w:r>
      <w:r w:rsidRPr="00180F26">
        <w:rPr>
          <w:rFonts w:ascii="Arial" w:eastAsia="Calibri" w:hAnsi="Arial" w:cs="Arial"/>
          <w:b/>
          <w:bCs/>
          <w:spacing w:val="-7"/>
          <w:sz w:val="20"/>
          <w:szCs w:val="20"/>
          <w:lang w:val="fr-FR"/>
        </w:rPr>
        <w:t>l</w:t>
      </w:r>
      <w:r w:rsidRPr="00180F26">
        <w:rPr>
          <w:rFonts w:ascii="Arial" w:eastAsia="Calibri" w:hAnsi="Arial" w:cs="Arial"/>
          <w:b/>
          <w:bCs/>
          <w:sz w:val="20"/>
          <w:szCs w:val="20"/>
          <w:lang w:val="fr-FR"/>
        </w:rPr>
        <w:t>e</w:t>
      </w:r>
      <w:r w:rsidRPr="00180F26">
        <w:rPr>
          <w:rFonts w:ascii="Arial" w:eastAsia="Calibri" w:hAnsi="Arial" w:cs="Arial"/>
          <w:b/>
          <w:bCs/>
          <w:spacing w:val="2"/>
          <w:sz w:val="20"/>
          <w:szCs w:val="20"/>
          <w:lang w:val="fr-FR"/>
        </w:rPr>
        <w:t xml:space="preserve"> </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n</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2"/>
          <w:sz w:val="20"/>
          <w:szCs w:val="20"/>
          <w:lang w:val="fr-FR"/>
        </w:rPr>
        <w:t>c</w:t>
      </w:r>
      <w:r w:rsidRPr="00180F26">
        <w:rPr>
          <w:rFonts w:ascii="Arial" w:eastAsia="Calibri" w:hAnsi="Arial" w:cs="Arial"/>
          <w:b/>
          <w:bCs/>
          <w:spacing w:val="1"/>
          <w:sz w:val="20"/>
          <w:szCs w:val="20"/>
          <w:lang w:val="fr-FR"/>
        </w:rPr>
        <w:t>a</w:t>
      </w:r>
      <w:r w:rsidRPr="00180F26">
        <w:rPr>
          <w:rFonts w:ascii="Arial" w:eastAsia="Calibri" w:hAnsi="Arial" w:cs="Arial"/>
          <w:b/>
          <w:bCs/>
          <w:spacing w:val="7"/>
          <w:sz w:val="20"/>
          <w:szCs w:val="20"/>
          <w:lang w:val="fr-FR"/>
        </w:rPr>
        <w:t>p</w:t>
      </w:r>
      <w:r w:rsidRPr="00180F26">
        <w:rPr>
          <w:rFonts w:ascii="Arial" w:eastAsia="Calibri" w:hAnsi="Arial" w:cs="Arial"/>
          <w:b/>
          <w:bCs/>
          <w:spacing w:val="1"/>
          <w:sz w:val="20"/>
          <w:szCs w:val="20"/>
          <w:lang w:val="fr-FR"/>
        </w:rPr>
        <w:t>a</w:t>
      </w:r>
      <w:r w:rsidRPr="00180F26">
        <w:rPr>
          <w:rFonts w:ascii="Arial" w:eastAsia="Calibri" w:hAnsi="Arial" w:cs="Arial"/>
          <w:b/>
          <w:bCs/>
          <w:spacing w:val="2"/>
          <w:sz w:val="20"/>
          <w:szCs w:val="20"/>
          <w:lang w:val="fr-FR"/>
        </w:rPr>
        <w:t>c</w:t>
      </w:r>
      <w:r w:rsidRPr="00180F26">
        <w:rPr>
          <w:rFonts w:ascii="Arial" w:eastAsia="Calibri" w:hAnsi="Arial" w:cs="Arial"/>
          <w:b/>
          <w:bCs/>
          <w:spacing w:val="-7"/>
          <w:sz w:val="20"/>
          <w:szCs w:val="20"/>
          <w:lang w:val="fr-FR"/>
        </w:rPr>
        <w:t>i</w:t>
      </w:r>
      <w:r w:rsidRPr="00180F26">
        <w:rPr>
          <w:rFonts w:ascii="Arial" w:eastAsia="Calibri" w:hAnsi="Arial" w:cs="Arial"/>
          <w:b/>
          <w:bCs/>
          <w:spacing w:val="2"/>
          <w:sz w:val="20"/>
          <w:szCs w:val="20"/>
          <w:lang w:val="fr-FR"/>
        </w:rPr>
        <w:t>t</w:t>
      </w:r>
      <w:r w:rsidRPr="00180F26">
        <w:rPr>
          <w:rFonts w:ascii="Arial" w:eastAsia="Calibri" w:hAnsi="Arial" w:cs="Arial"/>
          <w:b/>
          <w:bCs/>
          <w:sz w:val="20"/>
          <w:szCs w:val="20"/>
          <w:lang w:val="fr-FR"/>
        </w:rPr>
        <w:t>é</w:t>
      </w:r>
      <w:r w:rsidRPr="00180F26">
        <w:rPr>
          <w:rFonts w:ascii="Arial" w:eastAsia="Calibri" w:hAnsi="Arial" w:cs="Arial"/>
          <w:b/>
          <w:bCs/>
          <w:spacing w:val="5"/>
          <w:sz w:val="20"/>
          <w:szCs w:val="20"/>
          <w:lang w:val="fr-FR"/>
        </w:rPr>
        <w:t xml:space="preserve"> </w:t>
      </w:r>
      <w:r w:rsidRPr="00180F26">
        <w:rPr>
          <w:rFonts w:ascii="Arial" w:eastAsia="Calibri" w:hAnsi="Arial" w:cs="Arial"/>
          <w:b/>
          <w:bCs/>
          <w:spacing w:val="7"/>
          <w:sz w:val="20"/>
          <w:szCs w:val="20"/>
          <w:lang w:val="fr-FR"/>
        </w:rPr>
        <w:t>d</w:t>
      </w:r>
      <w:r w:rsidRPr="00180F26">
        <w:rPr>
          <w:rFonts w:ascii="Arial" w:eastAsia="Calibri" w:hAnsi="Arial" w:cs="Arial"/>
          <w:b/>
          <w:bCs/>
          <w:sz w:val="20"/>
          <w:szCs w:val="20"/>
          <w:lang w:val="fr-FR"/>
        </w:rPr>
        <w:t>e</w:t>
      </w:r>
      <w:r w:rsidRPr="00180F26">
        <w:rPr>
          <w:rFonts w:ascii="Arial" w:eastAsia="Calibri" w:hAnsi="Arial" w:cs="Arial"/>
          <w:b/>
          <w:bCs/>
          <w:spacing w:val="-1"/>
          <w:sz w:val="20"/>
          <w:szCs w:val="20"/>
          <w:lang w:val="fr-FR"/>
        </w:rPr>
        <w:t xml:space="preserve"> </w:t>
      </w:r>
      <w:r w:rsidRPr="00180F26">
        <w:rPr>
          <w:rFonts w:ascii="Arial" w:eastAsia="Calibri" w:hAnsi="Arial" w:cs="Arial"/>
          <w:b/>
          <w:bCs/>
          <w:spacing w:val="-7"/>
          <w:sz w:val="20"/>
          <w:szCs w:val="20"/>
          <w:lang w:val="fr-FR"/>
        </w:rPr>
        <w:t>l</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s</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1"/>
          <w:w w:val="101"/>
          <w:sz w:val="20"/>
          <w:szCs w:val="20"/>
          <w:lang w:val="fr-FR"/>
        </w:rPr>
        <w:t>a</w:t>
      </w:r>
      <w:r w:rsidRPr="00180F26">
        <w:rPr>
          <w:rFonts w:ascii="Arial" w:eastAsia="Calibri" w:hAnsi="Arial" w:cs="Arial"/>
          <w:b/>
          <w:bCs/>
          <w:spacing w:val="2"/>
          <w:w w:val="101"/>
          <w:sz w:val="20"/>
          <w:szCs w:val="20"/>
          <w:lang w:val="fr-FR"/>
        </w:rPr>
        <w:t>cc</w:t>
      </w:r>
      <w:r w:rsidRPr="00180F26">
        <w:rPr>
          <w:rFonts w:ascii="Arial" w:eastAsia="Calibri" w:hAnsi="Arial" w:cs="Arial"/>
          <w:b/>
          <w:bCs/>
          <w:spacing w:val="7"/>
          <w:w w:val="101"/>
          <w:sz w:val="20"/>
          <w:szCs w:val="20"/>
          <w:lang w:val="fr-FR"/>
        </w:rPr>
        <w:t>u</w:t>
      </w:r>
      <w:r w:rsidRPr="00180F26">
        <w:rPr>
          <w:rFonts w:ascii="Arial" w:eastAsia="Calibri" w:hAnsi="Arial" w:cs="Arial"/>
          <w:b/>
          <w:bCs/>
          <w:w w:val="101"/>
          <w:sz w:val="20"/>
          <w:szCs w:val="20"/>
          <w:lang w:val="fr-FR"/>
        </w:rPr>
        <w:t>e</w:t>
      </w:r>
      <w:r w:rsidRPr="00180F26">
        <w:rPr>
          <w:rFonts w:ascii="Arial" w:eastAsia="Calibri" w:hAnsi="Arial" w:cs="Arial"/>
          <w:b/>
          <w:bCs/>
          <w:spacing w:val="-7"/>
          <w:sz w:val="20"/>
          <w:szCs w:val="20"/>
          <w:lang w:val="fr-FR"/>
        </w:rPr>
        <w:t>illi</w:t>
      </w:r>
      <w:r w:rsidRPr="00180F26">
        <w:rPr>
          <w:rFonts w:ascii="Arial" w:eastAsia="Calibri" w:hAnsi="Arial" w:cs="Arial"/>
          <w:b/>
          <w:bCs/>
          <w:spacing w:val="1"/>
          <w:sz w:val="20"/>
          <w:szCs w:val="20"/>
          <w:lang w:val="fr-FR"/>
        </w:rPr>
        <w:t>r</w:t>
      </w:r>
      <w:r w:rsidRPr="00180F26">
        <w:rPr>
          <w:rFonts w:ascii="Arial" w:eastAsia="Calibri" w:hAnsi="Arial" w:cs="Arial"/>
          <w:sz w:val="20"/>
          <w:szCs w:val="20"/>
          <w:lang w:val="fr-FR"/>
        </w:rPr>
        <w:t>,</w:t>
      </w:r>
      <w:r w:rsidRPr="00180F26">
        <w:rPr>
          <w:rFonts w:ascii="Arial" w:eastAsia="Calibri" w:hAnsi="Arial" w:cs="Arial"/>
          <w:spacing w:val="9"/>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z w:val="20"/>
          <w:szCs w:val="20"/>
          <w:lang w:val="fr-FR"/>
        </w:rPr>
        <w:t>ê</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es</w:t>
      </w:r>
      <w:r w:rsidRPr="00180F26">
        <w:rPr>
          <w:rFonts w:ascii="Arial" w:eastAsia="Calibri" w:hAnsi="Arial" w:cs="Arial"/>
          <w:spacing w:val="-5"/>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l</w:t>
      </w:r>
      <w:r w:rsidRPr="00180F26">
        <w:rPr>
          <w:rFonts w:ascii="Arial" w:eastAsia="Calibri" w:hAnsi="Arial" w:cs="Arial"/>
          <w:spacing w:val="-6"/>
          <w:sz w:val="20"/>
          <w:szCs w:val="20"/>
          <w:lang w:val="fr-FR"/>
        </w:rPr>
        <w:t>o</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s</w:t>
      </w:r>
      <w:r w:rsidRPr="00180F26">
        <w:rPr>
          <w:rFonts w:ascii="Arial" w:eastAsia="Calibri" w:hAnsi="Arial" w:cs="Arial"/>
          <w:spacing w:val="-4"/>
          <w:sz w:val="20"/>
          <w:szCs w:val="20"/>
          <w:lang w:val="fr-FR"/>
        </w:rPr>
        <w:t xml:space="preserve"> </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5"/>
          <w:sz w:val="20"/>
          <w:szCs w:val="20"/>
          <w:lang w:val="fr-FR"/>
        </w:rPr>
        <w:t>v</w:t>
      </w:r>
      <w:r w:rsidRPr="00180F26">
        <w:rPr>
          <w:rFonts w:ascii="Arial" w:eastAsia="Calibri" w:hAnsi="Arial" w:cs="Arial"/>
          <w:spacing w:val="-3"/>
          <w:sz w:val="20"/>
          <w:szCs w:val="20"/>
          <w:lang w:val="fr-FR"/>
        </w:rPr>
        <w:t>i</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és</w:t>
      </w:r>
      <w:r w:rsidRPr="00180F26">
        <w:rPr>
          <w:rFonts w:ascii="Arial" w:eastAsia="Calibri" w:hAnsi="Arial" w:cs="Arial"/>
          <w:spacing w:val="14"/>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4"/>
          <w:sz w:val="20"/>
          <w:szCs w:val="20"/>
          <w:lang w:val="fr-FR"/>
        </w:rPr>
        <w:t xml:space="preserve"> </w:t>
      </w:r>
      <w:r w:rsidRPr="00180F26">
        <w:rPr>
          <w:rFonts w:ascii="Arial" w:eastAsia="Calibri" w:hAnsi="Arial" w:cs="Arial"/>
          <w:spacing w:val="4"/>
          <w:w w:val="101"/>
          <w:sz w:val="20"/>
          <w:szCs w:val="20"/>
          <w:lang w:val="fr-FR"/>
        </w:rPr>
        <w:t>a</w:t>
      </w:r>
      <w:r w:rsidRPr="00180F26">
        <w:rPr>
          <w:rFonts w:ascii="Arial" w:eastAsia="Calibri" w:hAnsi="Arial" w:cs="Arial"/>
          <w:spacing w:val="-3"/>
          <w:w w:val="102"/>
          <w:sz w:val="20"/>
          <w:szCs w:val="20"/>
          <w:lang w:val="fr-FR"/>
        </w:rPr>
        <w:t>i</w:t>
      </w:r>
      <w:r w:rsidRPr="00180F26">
        <w:rPr>
          <w:rFonts w:ascii="Arial" w:eastAsia="Calibri" w:hAnsi="Arial" w:cs="Arial"/>
          <w:spacing w:val="-6"/>
          <w:w w:val="101"/>
          <w:sz w:val="20"/>
          <w:szCs w:val="20"/>
          <w:lang w:val="fr-FR"/>
        </w:rPr>
        <w:t>d</w:t>
      </w:r>
      <w:r w:rsidRPr="00180F26">
        <w:rPr>
          <w:rFonts w:ascii="Arial" w:eastAsia="Calibri" w:hAnsi="Arial" w:cs="Arial"/>
          <w:spacing w:val="-15"/>
          <w:w w:val="101"/>
          <w:sz w:val="20"/>
          <w:szCs w:val="20"/>
          <w:lang w:val="fr-FR"/>
        </w:rPr>
        <w:t>e</w:t>
      </w:r>
      <w:r w:rsidRPr="00180F26">
        <w:rPr>
          <w:rFonts w:ascii="Arial" w:eastAsia="Calibri" w:hAnsi="Arial" w:cs="Arial"/>
          <w:w w:val="101"/>
          <w:sz w:val="20"/>
          <w:szCs w:val="20"/>
          <w:lang w:val="fr-FR"/>
        </w:rPr>
        <w:t xml:space="preserve">r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p</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s</w:t>
      </w:r>
      <w:r w:rsidRPr="00180F26">
        <w:rPr>
          <w:rFonts w:ascii="Arial" w:eastAsia="Calibri" w:hAnsi="Arial" w:cs="Arial"/>
          <w:spacing w:val="-2"/>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4"/>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3"/>
          <w:sz w:val="20"/>
          <w:szCs w:val="20"/>
          <w:lang w:val="fr-FR"/>
        </w:rPr>
        <w:t>m</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er</w:t>
      </w:r>
      <w:r w:rsidRPr="00180F26">
        <w:rPr>
          <w:rFonts w:ascii="Arial" w:eastAsia="Calibri" w:hAnsi="Arial" w:cs="Arial"/>
          <w:spacing w:val="10"/>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nn</w:t>
      </w:r>
      <w:r w:rsidRPr="00180F26">
        <w:rPr>
          <w:rFonts w:ascii="Arial" w:eastAsia="Calibri" w:hAnsi="Arial" w:cs="Arial"/>
          <w:sz w:val="20"/>
          <w:szCs w:val="20"/>
          <w:lang w:val="fr-FR"/>
        </w:rPr>
        <w:t>exe</w:t>
      </w:r>
      <w:r w:rsidRPr="00180F26">
        <w:rPr>
          <w:rFonts w:ascii="Arial" w:eastAsia="Calibri" w:hAnsi="Arial" w:cs="Arial"/>
          <w:spacing w:val="-10"/>
          <w:sz w:val="20"/>
          <w:szCs w:val="20"/>
          <w:lang w:val="fr-FR"/>
        </w:rPr>
        <w:t xml:space="preserve"> </w:t>
      </w:r>
      <w:r w:rsidRPr="00180F26">
        <w:rPr>
          <w:rFonts w:ascii="Arial" w:eastAsia="Calibri" w:hAnsi="Arial" w:cs="Arial"/>
          <w:spacing w:val="-6"/>
          <w:sz w:val="20"/>
          <w:szCs w:val="20"/>
          <w:lang w:val="fr-FR"/>
        </w:rPr>
        <w:t>jo</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 xml:space="preserve"> </w:t>
      </w:r>
      <w:r w:rsidRPr="00180F26">
        <w:rPr>
          <w:rFonts w:ascii="Arial" w:eastAsia="Calibri" w:hAnsi="Arial" w:cs="Arial"/>
          <w:sz w:val="20"/>
          <w:szCs w:val="20"/>
          <w:lang w:val="fr-FR"/>
        </w:rPr>
        <w:t>et</w:t>
      </w:r>
      <w:r w:rsidRPr="00180F26">
        <w:rPr>
          <w:rFonts w:ascii="Arial" w:eastAsia="Calibri" w:hAnsi="Arial" w:cs="Arial"/>
          <w:spacing w:val="5"/>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4"/>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nv</w:t>
      </w:r>
      <w:r w:rsidRPr="00180F26">
        <w:rPr>
          <w:rFonts w:ascii="Arial" w:eastAsia="Calibri" w:hAnsi="Arial" w:cs="Arial"/>
          <w:spacing w:val="-6"/>
          <w:sz w:val="20"/>
          <w:szCs w:val="20"/>
          <w:lang w:val="fr-FR"/>
        </w:rPr>
        <w:t>o</w:t>
      </w:r>
      <w:r w:rsidRPr="00180F26">
        <w:rPr>
          <w:rFonts w:ascii="Arial" w:eastAsia="Calibri" w:hAnsi="Arial" w:cs="Arial"/>
          <w:spacing w:val="-5"/>
          <w:sz w:val="20"/>
          <w:szCs w:val="20"/>
          <w:lang w:val="fr-FR"/>
        </w:rPr>
        <w:t>y</w:t>
      </w:r>
      <w:r w:rsidRPr="00180F26">
        <w:rPr>
          <w:rFonts w:ascii="Arial" w:eastAsia="Calibri" w:hAnsi="Arial" w:cs="Arial"/>
          <w:sz w:val="20"/>
          <w:szCs w:val="20"/>
          <w:lang w:val="fr-FR"/>
        </w:rPr>
        <w:t>er</w:t>
      </w:r>
      <w:r w:rsidRPr="00180F26">
        <w:rPr>
          <w:rFonts w:ascii="Arial" w:eastAsia="Calibri" w:hAnsi="Arial" w:cs="Arial"/>
          <w:spacing w:val="9"/>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12"/>
          <w:sz w:val="20"/>
          <w:szCs w:val="20"/>
          <w:lang w:val="fr-FR"/>
        </w:rPr>
        <w:t xml:space="preserve"> </w:t>
      </w:r>
      <w:r w:rsidRPr="00180F26">
        <w:rPr>
          <w:rFonts w:ascii="Arial" w:eastAsia="Calibri" w:hAnsi="Arial" w:cs="Arial"/>
          <w:w w:val="101"/>
          <w:sz w:val="20"/>
          <w:szCs w:val="20"/>
          <w:lang w:val="fr-FR"/>
        </w:rPr>
        <w:t>:</w:t>
      </w:r>
    </w:p>
    <w:p w14:paraId="06C284F1" w14:textId="77777777" w:rsidR="00C30ECB" w:rsidRPr="00180F26" w:rsidRDefault="00C30ECB" w:rsidP="000D73C5">
      <w:pPr>
        <w:rPr>
          <w:rFonts w:ascii="Arial" w:hAnsi="Arial" w:cs="Arial"/>
          <w:sz w:val="20"/>
          <w:szCs w:val="20"/>
          <w:lang w:val="fr-FR"/>
        </w:rPr>
      </w:pPr>
    </w:p>
    <w:p w14:paraId="2BDE1AC0" w14:textId="77777777" w:rsidR="000D73C5" w:rsidRPr="00180F26" w:rsidRDefault="00C30ECB" w:rsidP="000D73C5">
      <w:pPr>
        <w:jc w:val="center"/>
        <w:rPr>
          <w:rFonts w:ascii="Arial" w:eastAsia="Calibri" w:hAnsi="Arial" w:cs="Arial"/>
          <w:w w:val="101"/>
          <w:sz w:val="20"/>
          <w:szCs w:val="20"/>
          <w:lang w:val="fr-FR"/>
        </w:rPr>
      </w:pP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c</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n</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g</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17"/>
          <w:sz w:val="20"/>
          <w:szCs w:val="20"/>
          <w:lang w:val="fr-FR"/>
        </w:rPr>
        <w:t xml:space="preserve"> </w:t>
      </w:r>
      <w:r w:rsidRPr="00180F26">
        <w:rPr>
          <w:rFonts w:ascii="Arial" w:eastAsia="Calibri" w:hAnsi="Arial" w:cs="Arial"/>
          <w:spacing w:val="-6"/>
          <w:w w:val="101"/>
          <w:sz w:val="20"/>
          <w:szCs w:val="20"/>
          <w:lang w:val="fr-FR"/>
        </w:rPr>
        <w:t>ob</w:t>
      </w:r>
      <w:r w:rsidRPr="00180F26">
        <w:rPr>
          <w:rFonts w:ascii="Arial" w:eastAsia="Calibri" w:hAnsi="Arial" w:cs="Arial"/>
          <w:spacing w:val="-4"/>
          <w:w w:val="102"/>
          <w:sz w:val="20"/>
          <w:szCs w:val="20"/>
          <w:lang w:val="fr-FR"/>
        </w:rPr>
        <w:t>li</w:t>
      </w:r>
      <w:r w:rsidRPr="00180F26">
        <w:rPr>
          <w:rFonts w:ascii="Arial" w:eastAsia="Calibri" w:hAnsi="Arial" w:cs="Arial"/>
          <w:spacing w:val="6"/>
          <w:w w:val="101"/>
          <w:sz w:val="20"/>
          <w:szCs w:val="20"/>
          <w:lang w:val="fr-FR"/>
        </w:rPr>
        <w:t>g</w:t>
      </w:r>
      <w:r w:rsidRPr="00180F26">
        <w:rPr>
          <w:rFonts w:ascii="Arial" w:eastAsia="Calibri" w:hAnsi="Arial" w:cs="Arial"/>
          <w:spacing w:val="4"/>
          <w:w w:val="101"/>
          <w:sz w:val="20"/>
          <w:szCs w:val="20"/>
          <w:lang w:val="fr-FR"/>
        </w:rPr>
        <w:t>a</w:t>
      </w:r>
      <w:r w:rsidRPr="00180F26">
        <w:rPr>
          <w:rFonts w:ascii="Arial" w:eastAsia="Calibri" w:hAnsi="Arial" w:cs="Arial"/>
          <w:spacing w:val="5"/>
          <w:w w:val="101"/>
          <w:sz w:val="20"/>
          <w:szCs w:val="20"/>
          <w:lang w:val="fr-FR"/>
        </w:rPr>
        <w:t>t</w:t>
      </w:r>
      <w:r w:rsidRPr="00180F26">
        <w:rPr>
          <w:rFonts w:ascii="Arial" w:eastAsia="Calibri" w:hAnsi="Arial" w:cs="Arial"/>
          <w:spacing w:val="-6"/>
          <w:w w:val="101"/>
          <w:sz w:val="20"/>
          <w:szCs w:val="20"/>
          <w:lang w:val="fr-FR"/>
        </w:rPr>
        <w:t>o</w:t>
      </w:r>
      <w:r w:rsidRPr="00180F26">
        <w:rPr>
          <w:rFonts w:ascii="Arial" w:eastAsia="Calibri" w:hAnsi="Arial" w:cs="Arial"/>
          <w:spacing w:val="-4"/>
          <w:w w:val="102"/>
          <w:sz w:val="20"/>
          <w:szCs w:val="20"/>
          <w:lang w:val="fr-FR"/>
        </w:rPr>
        <w:t>i</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 xml:space="preserve">e </w:t>
      </w:r>
    </w:p>
    <w:p w14:paraId="54C0AEC8" w14:textId="77777777" w:rsidR="000D73C5" w:rsidRPr="00180F26" w:rsidRDefault="00C30ECB" w:rsidP="000D73C5">
      <w:pPr>
        <w:jc w:val="center"/>
        <w:rPr>
          <w:rFonts w:ascii="Arial" w:eastAsia="Calibri" w:hAnsi="Arial" w:cs="Arial"/>
          <w:spacing w:val="11"/>
          <w:sz w:val="20"/>
          <w:szCs w:val="20"/>
          <w:lang w:val="fr-FR"/>
        </w:rPr>
      </w:pP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pacing w:val="-5"/>
          <w:sz w:val="20"/>
          <w:szCs w:val="20"/>
          <w:lang w:val="fr-FR"/>
        </w:rPr>
        <w:t>v</w:t>
      </w:r>
      <w:r w:rsidRPr="00180F26">
        <w:rPr>
          <w:rFonts w:ascii="Arial" w:eastAsia="Calibri" w:hAnsi="Arial" w:cs="Arial"/>
          <w:spacing w:val="-4"/>
          <w:sz w:val="20"/>
          <w:szCs w:val="20"/>
          <w:lang w:val="fr-FR"/>
        </w:rPr>
        <w:t>i</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6"/>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 xml:space="preserve">t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é</w:t>
      </w:r>
      <w:r w:rsidRPr="00180F26">
        <w:rPr>
          <w:rFonts w:ascii="Arial" w:eastAsia="Calibri" w:hAnsi="Arial" w:cs="Arial"/>
          <w:spacing w:val="11"/>
          <w:sz w:val="20"/>
          <w:szCs w:val="20"/>
          <w:lang w:val="fr-FR"/>
        </w:rPr>
        <w:t xml:space="preserve"> </w:t>
      </w:r>
    </w:p>
    <w:p w14:paraId="612B9B45" w14:textId="7403E6F8" w:rsidR="00C30ECB" w:rsidRPr="00180F26" w:rsidRDefault="00C30ECB" w:rsidP="000D73C5">
      <w:pPr>
        <w:jc w:val="center"/>
        <w:rPr>
          <w:rFonts w:ascii="Arial" w:eastAsia="Calibri" w:hAnsi="Arial" w:cs="Arial"/>
          <w:spacing w:val="17"/>
          <w:sz w:val="20"/>
          <w:szCs w:val="20"/>
          <w:lang w:val="fr-FR"/>
        </w:rPr>
      </w:pPr>
      <w:r w:rsidRPr="00180F26">
        <w:rPr>
          <w:rFonts w:ascii="Arial" w:eastAsia="Calibri" w:hAnsi="Arial" w:cs="Arial"/>
          <w:spacing w:val="1"/>
          <w:w w:val="101"/>
          <w:sz w:val="20"/>
          <w:szCs w:val="20"/>
          <w:lang w:val="fr-FR"/>
        </w:rPr>
        <w:t>M</w:t>
      </w:r>
      <w:r w:rsidRPr="00180F26">
        <w:rPr>
          <w:rFonts w:ascii="Arial" w:eastAsia="Calibri" w:hAnsi="Arial" w:cs="Arial"/>
          <w:spacing w:val="4"/>
          <w:w w:val="101"/>
          <w:sz w:val="20"/>
          <w:szCs w:val="20"/>
          <w:lang w:val="fr-FR"/>
        </w:rPr>
        <w:t>a</w:t>
      </w:r>
      <w:r w:rsidRPr="00180F26">
        <w:rPr>
          <w:rFonts w:ascii="Arial" w:eastAsia="Calibri" w:hAnsi="Arial" w:cs="Arial"/>
          <w:spacing w:val="-6"/>
          <w:w w:val="101"/>
          <w:sz w:val="20"/>
          <w:szCs w:val="20"/>
          <w:lang w:val="fr-FR"/>
        </w:rPr>
        <w:t>d</w:t>
      </w:r>
      <w:r w:rsidRPr="00180F26">
        <w:rPr>
          <w:rFonts w:ascii="Arial" w:eastAsia="Calibri" w:hAnsi="Arial" w:cs="Arial"/>
          <w:spacing w:val="4"/>
          <w:w w:val="101"/>
          <w:sz w:val="20"/>
          <w:szCs w:val="20"/>
          <w:lang w:val="fr-FR"/>
        </w:rPr>
        <w:t>a</w:t>
      </w:r>
      <w:r w:rsidRPr="00180F26">
        <w:rPr>
          <w:rFonts w:ascii="Arial" w:eastAsia="Calibri" w:hAnsi="Arial" w:cs="Arial"/>
          <w:spacing w:val="-3"/>
          <w:w w:val="101"/>
          <w:sz w:val="20"/>
          <w:szCs w:val="20"/>
          <w:lang w:val="fr-FR"/>
        </w:rPr>
        <w:t>m</w:t>
      </w:r>
      <w:r w:rsidRPr="00180F26">
        <w:rPr>
          <w:rFonts w:ascii="Arial" w:eastAsia="Calibri" w:hAnsi="Arial" w:cs="Arial"/>
          <w:w w:val="101"/>
          <w:sz w:val="20"/>
          <w:szCs w:val="20"/>
          <w:lang w:val="fr-FR"/>
        </w:rPr>
        <w:t>e</w:t>
      </w:r>
      <w:r w:rsidRPr="00180F26">
        <w:rPr>
          <w:rFonts w:ascii="Arial" w:eastAsia="Calibri" w:hAnsi="Arial" w:cs="Arial"/>
          <w:spacing w:val="-1"/>
          <w:sz w:val="20"/>
          <w:szCs w:val="20"/>
          <w:lang w:val="fr-FR"/>
        </w:rPr>
        <w:t xml:space="preserve"> N</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6"/>
          <w:sz w:val="20"/>
          <w:szCs w:val="20"/>
          <w:lang w:val="fr-FR"/>
        </w:rPr>
        <w:t>h</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li</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U</w:t>
      </w:r>
      <w:r w:rsidRPr="00180F26">
        <w:rPr>
          <w:rFonts w:ascii="Arial" w:eastAsia="Calibri" w:hAnsi="Arial" w:cs="Arial"/>
          <w:spacing w:val="-7"/>
          <w:w w:val="101"/>
          <w:sz w:val="20"/>
          <w:szCs w:val="20"/>
          <w:lang w:val="fr-FR"/>
        </w:rPr>
        <w:t>J</w:t>
      </w:r>
      <w:r w:rsidRPr="00180F26">
        <w:rPr>
          <w:rFonts w:ascii="Arial" w:eastAsia="Calibri" w:hAnsi="Arial" w:cs="Arial"/>
          <w:spacing w:val="-2"/>
          <w:w w:val="101"/>
          <w:sz w:val="20"/>
          <w:szCs w:val="20"/>
          <w:lang w:val="fr-FR"/>
        </w:rPr>
        <w:t>A</w:t>
      </w:r>
      <w:r w:rsidRPr="00180F26">
        <w:rPr>
          <w:rFonts w:ascii="Arial" w:eastAsia="Calibri" w:hAnsi="Arial" w:cs="Arial"/>
          <w:spacing w:val="6"/>
          <w:w w:val="101"/>
          <w:sz w:val="20"/>
          <w:szCs w:val="20"/>
          <w:lang w:val="fr-FR"/>
        </w:rPr>
        <w:t>RD</w:t>
      </w:r>
      <w:r w:rsidRPr="00180F26">
        <w:rPr>
          <w:rFonts w:ascii="Arial" w:eastAsia="Calibri" w:hAnsi="Arial" w:cs="Arial"/>
          <w:spacing w:val="7"/>
          <w:w w:val="101"/>
          <w:sz w:val="20"/>
          <w:szCs w:val="20"/>
          <w:lang w:val="fr-FR"/>
        </w:rPr>
        <w:t>I</w:t>
      </w:r>
      <w:r w:rsidRPr="00180F26">
        <w:rPr>
          <w:rFonts w:ascii="Arial" w:eastAsia="Calibri" w:hAnsi="Arial" w:cs="Arial"/>
          <w:w w:val="101"/>
          <w:sz w:val="20"/>
          <w:szCs w:val="20"/>
          <w:lang w:val="fr-FR"/>
        </w:rPr>
        <w:t>N</w:t>
      </w:r>
    </w:p>
    <w:p w14:paraId="0889B4E0" w14:textId="7EFE14C8" w:rsidR="00C30ECB" w:rsidRPr="00180F26" w:rsidRDefault="00C30ECB" w:rsidP="000D73C5">
      <w:pPr>
        <w:jc w:val="center"/>
        <w:rPr>
          <w:rFonts w:ascii="Arial" w:eastAsia="Calibri" w:hAnsi="Arial" w:cs="Arial"/>
          <w:spacing w:val="-1"/>
          <w:position w:val="1"/>
          <w:sz w:val="20"/>
          <w:szCs w:val="20"/>
          <w:lang w:val="fr-FR"/>
        </w:rPr>
      </w:pPr>
      <w:r w:rsidRPr="00180F26">
        <w:rPr>
          <w:rFonts w:ascii="Arial" w:eastAsia="Calibri" w:hAnsi="Arial" w:cs="Arial"/>
          <w:spacing w:val="6"/>
          <w:position w:val="1"/>
          <w:sz w:val="20"/>
          <w:szCs w:val="20"/>
          <w:lang w:val="fr-FR"/>
        </w:rPr>
        <w:t>R</w:t>
      </w:r>
      <w:r w:rsidRPr="00180F26">
        <w:rPr>
          <w:rFonts w:ascii="Arial" w:eastAsia="Calibri" w:hAnsi="Arial" w:cs="Arial"/>
          <w:spacing w:val="-6"/>
          <w:position w:val="1"/>
          <w:sz w:val="20"/>
          <w:szCs w:val="20"/>
          <w:lang w:val="fr-FR"/>
        </w:rPr>
        <w:t>u</w:t>
      </w:r>
      <w:r w:rsidRPr="00180F26">
        <w:rPr>
          <w:rFonts w:ascii="Arial" w:eastAsia="Calibri" w:hAnsi="Arial" w:cs="Arial"/>
          <w:position w:val="1"/>
          <w:sz w:val="20"/>
          <w:szCs w:val="20"/>
          <w:lang w:val="fr-FR"/>
        </w:rPr>
        <w:t>e</w:t>
      </w:r>
      <w:r w:rsidRPr="00180F26">
        <w:rPr>
          <w:rFonts w:ascii="Arial" w:eastAsia="Calibri" w:hAnsi="Arial" w:cs="Arial"/>
          <w:spacing w:val="2"/>
          <w:position w:val="1"/>
          <w:sz w:val="20"/>
          <w:szCs w:val="20"/>
          <w:lang w:val="fr-FR"/>
        </w:rPr>
        <w:t xml:space="preserve"> </w:t>
      </w:r>
      <w:r w:rsidRPr="00180F26">
        <w:rPr>
          <w:rFonts w:ascii="Arial" w:eastAsia="Calibri" w:hAnsi="Arial" w:cs="Arial"/>
          <w:spacing w:val="-2"/>
          <w:position w:val="1"/>
          <w:sz w:val="20"/>
          <w:szCs w:val="20"/>
          <w:lang w:val="fr-FR"/>
        </w:rPr>
        <w:t>A</w:t>
      </w:r>
      <w:r w:rsidRPr="00180F26">
        <w:rPr>
          <w:rFonts w:ascii="Arial" w:eastAsia="Calibri" w:hAnsi="Arial" w:cs="Arial"/>
          <w:spacing w:val="-6"/>
          <w:position w:val="1"/>
          <w:sz w:val="20"/>
          <w:szCs w:val="20"/>
          <w:lang w:val="fr-FR"/>
        </w:rPr>
        <w:t>do</w:t>
      </w:r>
      <w:r w:rsidRPr="00180F26">
        <w:rPr>
          <w:rFonts w:ascii="Arial" w:eastAsia="Calibri" w:hAnsi="Arial" w:cs="Arial"/>
          <w:spacing w:val="-3"/>
          <w:position w:val="1"/>
          <w:sz w:val="20"/>
          <w:szCs w:val="20"/>
          <w:lang w:val="fr-FR"/>
        </w:rPr>
        <w:t>l</w:t>
      </w:r>
      <w:r w:rsidRPr="00180F26">
        <w:rPr>
          <w:rFonts w:ascii="Arial" w:eastAsia="Calibri" w:hAnsi="Arial" w:cs="Arial"/>
          <w:spacing w:val="-6"/>
          <w:position w:val="1"/>
          <w:sz w:val="20"/>
          <w:szCs w:val="20"/>
          <w:lang w:val="fr-FR"/>
        </w:rPr>
        <w:t>ph</w:t>
      </w:r>
      <w:r w:rsidRPr="00180F26">
        <w:rPr>
          <w:rFonts w:ascii="Arial" w:eastAsia="Calibri" w:hAnsi="Arial" w:cs="Arial"/>
          <w:position w:val="1"/>
          <w:sz w:val="20"/>
          <w:szCs w:val="20"/>
          <w:lang w:val="fr-FR"/>
        </w:rPr>
        <w:t>e</w:t>
      </w:r>
      <w:r w:rsidRPr="00180F26">
        <w:rPr>
          <w:rFonts w:ascii="Arial" w:eastAsia="Calibri" w:hAnsi="Arial" w:cs="Arial"/>
          <w:spacing w:val="23"/>
          <w:position w:val="1"/>
          <w:sz w:val="20"/>
          <w:szCs w:val="20"/>
          <w:lang w:val="fr-FR"/>
        </w:rPr>
        <w:t xml:space="preserve"> </w:t>
      </w:r>
      <w:proofErr w:type="spellStart"/>
      <w:r w:rsidRPr="00180F26">
        <w:rPr>
          <w:rFonts w:ascii="Arial" w:eastAsia="Calibri" w:hAnsi="Arial" w:cs="Arial"/>
          <w:spacing w:val="2"/>
          <w:position w:val="1"/>
          <w:sz w:val="20"/>
          <w:szCs w:val="20"/>
          <w:lang w:val="fr-FR"/>
        </w:rPr>
        <w:t>L</w:t>
      </w:r>
      <w:r w:rsidRPr="00180F26">
        <w:rPr>
          <w:rFonts w:ascii="Arial" w:eastAsia="Calibri" w:hAnsi="Arial" w:cs="Arial"/>
          <w:spacing w:val="4"/>
          <w:position w:val="1"/>
          <w:sz w:val="20"/>
          <w:szCs w:val="20"/>
          <w:lang w:val="fr-FR"/>
        </w:rPr>
        <w:t>a</w:t>
      </w:r>
      <w:r w:rsidRPr="00180F26">
        <w:rPr>
          <w:rFonts w:ascii="Arial" w:eastAsia="Calibri" w:hAnsi="Arial" w:cs="Arial"/>
          <w:spacing w:val="-5"/>
          <w:position w:val="1"/>
          <w:sz w:val="20"/>
          <w:szCs w:val="20"/>
          <w:lang w:val="fr-FR"/>
        </w:rPr>
        <w:t>v</w:t>
      </w:r>
      <w:r w:rsidRPr="00180F26">
        <w:rPr>
          <w:rFonts w:ascii="Arial" w:eastAsia="Calibri" w:hAnsi="Arial" w:cs="Arial"/>
          <w:spacing w:val="4"/>
          <w:position w:val="1"/>
          <w:sz w:val="20"/>
          <w:szCs w:val="20"/>
          <w:lang w:val="fr-FR"/>
        </w:rPr>
        <w:t>a</w:t>
      </w:r>
      <w:r w:rsidRPr="00180F26">
        <w:rPr>
          <w:rFonts w:ascii="Arial" w:eastAsia="Calibri" w:hAnsi="Arial" w:cs="Arial"/>
          <w:spacing w:val="-3"/>
          <w:position w:val="1"/>
          <w:sz w:val="20"/>
          <w:szCs w:val="20"/>
          <w:lang w:val="fr-FR"/>
        </w:rPr>
        <w:t>ll</w:t>
      </w:r>
      <w:r w:rsidRPr="00180F26">
        <w:rPr>
          <w:rFonts w:ascii="Arial" w:eastAsia="Calibri" w:hAnsi="Arial" w:cs="Arial"/>
          <w:position w:val="1"/>
          <w:sz w:val="20"/>
          <w:szCs w:val="20"/>
          <w:lang w:val="fr-FR"/>
        </w:rPr>
        <w:t>é</w:t>
      </w:r>
      <w:r w:rsidRPr="00180F26">
        <w:rPr>
          <w:rFonts w:ascii="Arial" w:eastAsia="Calibri" w:hAnsi="Arial" w:cs="Arial"/>
          <w:spacing w:val="1"/>
          <w:position w:val="1"/>
          <w:sz w:val="20"/>
          <w:szCs w:val="20"/>
          <w:lang w:val="fr-FR"/>
        </w:rPr>
        <w:t>e</w:t>
      </w:r>
      <w:proofErr w:type="spellEnd"/>
      <w:r w:rsidRPr="00180F26">
        <w:rPr>
          <w:rFonts w:ascii="Arial" w:eastAsia="Calibri" w:hAnsi="Arial" w:cs="Arial"/>
          <w:position w:val="1"/>
          <w:sz w:val="20"/>
          <w:szCs w:val="20"/>
          <w:lang w:val="fr-FR"/>
        </w:rPr>
        <w:t>,</w:t>
      </w:r>
      <w:r w:rsidRPr="00180F26">
        <w:rPr>
          <w:rFonts w:ascii="Arial" w:eastAsia="Calibri" w:hAnsi="Arial" w:cs="Arial"/>
          <w:spacing w:val="15"/>
          <w:position w:val="1"/>
          <w:sz w:val="20"/>
          <w:szCs w:val="20"/>
          <w:lang w:val="fr-FR"/>
        </w:rPr>
        <w:t xml:space="preserve"> </w:t>
      </w:r>
      <w:r w:rsidRPr="00180F26">
        <w:rPr>
          <w:rFonts w:ascii="Arial" w:eastAsia="Calibri" w:hAnsi="Arial" w:cs="Arial"/>
          <w:position w:val="1"/>
          <w:sz w:val="20"/>
          <w:szCs w:val="20"/>
          <w:lang w:val="fr-FR"/>
        </w:rPr>
        <w:t>1</w:t>
      </w:r>
      <w:r w:rsidRPr="00180F26">
        <w:rPr>
          <w:rFonts w:ascii="Arial" w:eastAsia="Calibri" w:hAnsi="Arial" w:cs="Arial"/>
          <w:spacing w:val="3"/>
          <w:position w:val="1"/>
          <w:sz w:val="20"/>
          <w:szCs w:val="20"/>
          <w:lang w:val="fr-FR"/>
        </w:rPr>
        <w:t xml:space="preserve"> </w:t>
      </w:r>
      <w:r w:rsidRPr="00180F26">
        <w:rPr>
          <w:rFonts w:ascii="Arial" w:eastAsia="Calibri" w:hAnsi="Arial" w:cs="Arial"/>
          <w:position w:val="1"/>
          <w:sz w:val="20"/>
          <w:szCs w:val="20"/>
          <w:lang w:val="fr-FR"/>
        </w:rPr>
        <w:t>-</w:t>
      </w:r>
      <w:r w:rsidRPr="00180F26">
        <w:rPr>
          <w:rFonts w:ascii="Arial" w:eastAsia="Calibri" w:hAnsi="Arial" w:cs="Arial"/>
          <w:spacing w:val="-5"/>
          <w:position w:val="1"/>
          <w:sz w:val="20"/>
          <w:szCs w:val="20"/>
          <w:lang w:val="fr-FR"/>
        </w:rPr>
        <w:t xml:space="preserve"> </w:t>
      </w:r>
      <w:r w:rsidRPr="00180F26">
        <w:rPr>
          <w:rFonts w:ascii="Arial" w:eastAsia="Calibri" w:hAnsi="Arial" w:cs="Arial"/>
          <w:spacing w:val="6"/>
          <w:position w:val="1"/>
          <w:sz w:val="20"/>
          <w:szCs w:val="20"/>
          <w:lang w:val="fr-FR"/>
        </w:rPr>
        <w:t>B</w:t>
      </w:r>
      <w:r w:rsidRPr="00180F26">
        <w:rPr>
          <w:rFonts w:ascii="Arial" w:eastAsia="Calibri" w:hAnsi="Arial" w:cs="Arial"/>
          <w:spacing w:val="-6"/>
          <w:position w:val="1"/>
          <w:sz w:val="20"/>
          <w:szCs w:val="20"/>
          <w:lang w:val="fr-FR"/>
        </w:rPr>
        <w:t>u</w:t>
      </w:r>
      <w:r w:rsidRPr="00180F26">
        <w:rPr>
          <w:rFonts w:ascii="Arial" w:eastAsia="Calibri" w:hAnsi="Arial" w:cs="Arial"/>
          <w:spacing w:val="2"/>
          <w:position w:val="1"/>
          <w:sz w:val="20"/>
          <w:szCs w:val="20"/>
          <w:lang w:val="fr-FR"/>
        </w:rPr>
        <w:t>r</w:t>
      </w:r>
      <w:r w:rsidRPr="00180F26">
        <w:rPr>
          <w:rFonts w:ascii="Arial" w:eastAsia="Calibri" w:hAnsi="Arial" w:cs="Arial"/>
          <w:position w:val="1"/>
          <w:sz w:val="20"/>
          <w:szCs w:val="20"/>
          <w:lang w:val="fr-FR"/>
        </w:rPr>
        <w:t>e</w:t>
      </w:r>
      <w:r w:rsidRPr="00180F26">
        <w:rPr>
          <w:rFonts w:ascii="Arial" w:eastAsia="Calibri" w:hAnsi="Arial" w:cs="Arial"/>
          <w:spacing w:val="5"/>
          <w:position w:val="1"/>
          <w:sz w:val="20"/>
          <w:szCs w:val="20"/>
          <w:lang w:val="fr-FR"/>
        </w:rPr>
        <w:t>a</w:t>
      </w:r>
      <w:r w:rsidRPr="00180F26">
        <w:rPr>
          <w:rFonts w:ascii="Arial" w:eastAsia="Calibri" w:hAnsi="Arial" w:cs="Arial"/>
          <w:position w:val="1"/>
          <w:sz w:val="20"/>
          <w:szCs w:val="20"/>
          <w:lang w:val="fr-FR"/>
        </w:rPr>
        <w:t>u</w:t>
      </w:r>
      <w:r w:rsidRPr="00180F26">
        <w:rPr>
          <w:rFonts w:ascii="Arial" w:eastAsia="Calibri" w:hAnsi="Arial" w:cs="Arial"/>
          <w:spacing w:val="-1"/>
          <w:position w:val="1"/>
          <w:sz w:val="20"/>
          <w:szCs w:val="20"/>
          <w:lang w:val="fr-FR"/>
        </w:rPr>
        <w:t xml:space="preserve"> </w:t>
      </w:r>
      <w:r w:rsidRPr="00180F26">
        <w:rPr>
          <w:rFonts w:ascii="Arial" w:eastAsia="Calibri" w:hAnsi="Arial" w:cs="Arial"/>
          <w:spacing w:val="-2"/>
          <w:position w:val="1"/>
          <w:sz w:val="20"/>
          <w:szCs w:val="20"/>
          <w:lang w:val="fr-FR"/>
        </w:rPr>
        <w:t>2</w:t>
      </w:r>
      <w:r w:rsidRPr="00180F26">
        <w:rPr>
          <w:rFonts w:ascii="Arial" w:eastAsia="Calibri" w:hAnsi="Arial" w:cs="Arial"/>
          <w:position w:val="1"/>
          <w:sz w:val="20"/>
          <w:szCs w:val="20"/>
          <w:lang w:val="fr-FR"/>
        </w:rPr>
        <w:t>F</w:t>
      </w:r>
      <w:r w:rsidRPr="00180F26">
        <w:rPr>
          <w:rFonts w:ascii="Arial" w:eastAsia="Calibri" w:hAnsi="Arial" w:cs="Arial"/>
          <w:spacing w:val="-7"/>
          <w:position w:val="1"/>
          <w:sz w:val="20"/>
          <w:szCs w:val="20"/>
          <w:lang w:val="fr-FR"/>
        </w:rPr>
        <w:t xml:space="preserve"> </w:t>
      </w:r>
      <w:r w:rsidRPr="00180F26">
        <w:rPr>
          <w:rFonts w:ascii="Arial" w:eastAsia="Calibri" w:hAnsi="Arial" w:cs="Arial"/>
          <w:spacing w:val="-2"/>
          <w:w w:val="101"/>
          <w:position w:val="1"/>
          <w:sz w:val="20"/>
          <w:szCs w:val="20"/>
          <w:lang w:val="fr-FR"/>
        </w:rPr>
        <w:t>25</w:t>
      </w:r>
      <w:r w:rsidRPr="00180F26">
        <w:rPr>
          <w:rFonts w:ascii="Arial" w:eastAsia="Calibri" w:hAnsi="Arial" w:cs="Arial"/>
          <w:w w:val="101"/>
          <w:position w:val="1"/>
          <w:sz w:val="20"/>
          <w:szCs w:val="20"/>
          <w:lang w:val="fr-FR"/>
        </w:rPr>
        <w:t>0</w:t>
      </w:r>
    </w:p>
    <w:p w14:paraId="033063B5" w14:textId="74702C99" w:rsidR="00C30ECB" w:rsidRPr="00180F26" w:rsidRDefault="00C30ECB" w:rsidP="000D73C5">
      <w:pPr>
        <w:jc w:val="center"/>
        <w:rPr>
          <w:rFonts w:ascii="Arial" w:eastAsia="Calibri" w:hAnsi="Arial" w:cs="Arial"/>
          <w:sz w:val="20"/>
          <w:szCs w:val="20"/>
          <w:lang w:val="fr-FR"/>
        </w:rPr>
      </w:pPr>
      <w:r w:rsidRPr="00180F26">
        <w:rPr>
          <w:rFonts w:ascii="Arial" w:eastAsia="Calibri" w:hAnsi="Arial" w:cs="Arial"/>
          <w:spacing w:val="-2"/>
          <w:sz w:val="20"/>
          <w:szCs w:val="20"/>
          <w:lang w:val="fr-FR"/>
        </w:rPr>
        <w:t>108</w:t>
      </w:r>
      <w:r w:rsidRPr="00180F26">
        <w:rPr>
          <w:rFonts w:ascii="Arial" w:eastAsia="Calibri" w:hAnsi="Arial" w:cs="Arial"/>
          <w:sz w:val="20"/>
          <w:szCs w:val="20"/>
          <w:lang w:val="fr-FR"/>
        </w:rPr>
        <w:t xml:space="preserve">0 </w:t>
      </w:r>
      <w:r w:rsidRPr="00180F26">
        <w:rPr>
          <w:rFonts w:ascii="Arial" w:eastAsia="Calibri" w:hAnsi="Arial" w:cs="Arial"/>
          <w:spacing w:val="6"/>
          <w:w w:val="101"/>
          <w:sz w:val="20"/>
          <w:szCs w:val="20"/>
          <w:lang w:val="fr-FR"/>
        </w:rPr>
        <w:t>BR</w:t>
      </w:r>
      <w:r w:rsidRPr="00180F26">
        <w:rPr>
          <w:rFonts w:ascii="Arial" w:eastAsia="Calibri" w:hAnsi="Arial" w:cs="Arial"/>
          <w:w w:val="101"/>
          <w:sz w:val="20"/>
          <w:szCs w:val="20"/>
          <w:lang w:val="fr-FR"/>
        </w:rPr>
        <w:t>U</w:t>
      </w:r>
      <w:r w:rsidRPr="00180F26">
        <w:rPr>
          <w:rFonts w:ascii="Arial" w:eastAsia="Calibri" w:hAnsi="Arial" w:cs="Arial"/>
          <w:spacing w:val="-4"/>
          <w:w w:val="101"/>
          <w:sz w:val="20"/>
          <w:szCs w:val="20"/>
          <w:lang w:val="fr-FR"/>
        </w:rPr>
        <w:t>X</w:t>
      </w:r>
      <w:r w:rsidRPr="00180F26">
        <w:rPr>
          <w:rFonts w:ascii="Arial" w:eastAsia="Calibri" w:hAnsi="Arial" w:cs="Arial"/>
          <w:spacing w:val="2"/>
          <w:w w:val="101"/>
          <w:sz w:val="20"/>
          <w:szCs w:val="20"/>
          <w:lang w:val="fr-FR"/>
        </w:rPr>
        <w:t>ELLE</w:t>
      </w:r>
      <w:r w:rsidRPr="00180F26">
        <w:rPr>
          <w:rFonts w:ascii="Arial" w:eastAsia="Calibri" w:hAnsi="Arial" w:cs="Arial"/>
          <w:w w:val="101"/>
          <w:sz w:val="20"/>
          <w:szCs w:val="20"/>
          <w:lang w:val="fr-FR"/>
        </w:rPr>
        <w:t>S</w:t>
      </w:r>
    </w:p>
    <w:p w14:paraId="726DCB0D" w14:textId="77777777" w:rsidR="00C30ECB" w:rsidRPr="00180F26" w:rsidRDefault="00C30ECB" w:rsidP="000D73C5">
      <w:pPr>
        <w:rPr>
          <w:rFonts w:ascii="Arial" w:hAnsi="Arial" w:cs="Arial"/>
          <w:sz w:val="20"/>
          <w:szCs w:val="20"/>
          <w:lang w:val="fr-FR"/>
        </w:rPr>
      </w:pPr>
    </w:p>
    <w:p w14:paraId="7913A9AF"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6"/>
          <w:sz w:val="20"/>
          <w:szCs w:val="20"/>
          <w:lang w:val="fr-FR"/>
        </w:rPr>
        <w:t>B</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en</w:t>
      </w:r>
      <w:r w:rsidRPr="00180F26">
        <w:rPr>
          <w:rFonts w:ascii="Arial" w:eastAsia="Calibri" w:hAnsi="Arial" w:cs="Arial"/>
          <w:spacing w:val="-19"/>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tt</w:t>
      </w:r>
      <w:r w:rsidRPr="00180F26">
        <w:rPr>
          <w:rFonts w:ascii="Arial" w:eastAsia="Calibri" w:hAnsi="Arial" w:cs="Arial"/>
          <w:sz w:val="20"/>
          <w:szCs w:val="20"/>
          <w:lang w:val="fr-FR"/>
        </w:rPr>
        <w:t>e</w:t>
      </w:r>
      <w:r w:rsidRPr="00180F26">
        <w:rPr>
          <w:rFonts w:ascii="Arial" w:eastAsia="Calibri" w:hAnsi="Arial" w:cs="Arial"/>
          <w:spacing w:val="-1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33"/>
          <w:sz w:val="20"/>
          <w:szCs w:val="20"/>
          <w:lang w:val="fr-FR"/>
        </w:rPr>
        <w:t xml:space="preserve">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ê</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37"/>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u</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n</w:t>
      </w:r>
      <w:r w:rsidRPr="00180F26">
        <w:rPr>
          <w:rFonts w:ascii="Arial" w:eastAsia="Calibri" w:hAnsi="Arial" w:cs="Arial"/>
          <w:spacing w:val="-2"/>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1"/>
          <w:sz w:val="20"/>
          <w:szCs w:val="20"/>
          <w:lang w:val="fr-FR"/>
        </w:rPr>
        <w:t>c</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è</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ob</w:t>
      </w:r>
      <w:r w:rsidRPr="00180F26">
        <w:rPr>
          <w:rFonts w:ascii="Arial" w:eastAsia="Calibri" w:hAnsi="Arial" w:cs="Arial"/>
          <w:spacing w:val="-4"/>
          <w:sz w:val="20"/>
          <w:szCs w:val="20"/>
          <w:lang w:val="fr-FR"/>
        </w:rPr>
        <w:t>li</w:t>
      </w:r>
      <w:r w:rsidRPr="00180F26">
        <w:rPr>
          <w:rFonts w:ascii="Arial" w:eastAsia="Calibri" w:hAnsi="Arial" w:cs="Arial"/>
          <w:spacing w:val="6"/>
          <w:sz w:val="20"/>
          <w:szCs w:val="20"/>
          <w:lang w:val="fr-FR"/>
        </w:rPr>
        <w:t>g</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w:t>
      </w:r>
      <w:r w:rsidRPr="00180F26">
        <w:rPr>
          <w:rFonts w:ascii="Arial" w:eastAsia="Calibri" w:hAnsi="Arial" w:cs="Arial"/>
          <w:spacing w:val="-5"/>
          <w:sz w:val="20"/>
          <w:szCs w:val="20"/>
          <w:lang w:val="fr-FR"/>
        </w:rPr>
        <w:t>y</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u</w:t>
      </w:r>
      <w:r w:rsidRPr="00180F26">
        <w:rPr>
          <w:rFonts w:ascii="Arial" w:eastAsia="Calibri" w:hAnsi="Arial" w:cs="Arial"/>
          <w:spacing w:val="-23"/>
          <w:sz w:val="20"/>
          <w:szCs w:val="20"/>
          <w:lang w:val="fr-FR"/>
        </w:rPr>
        <w:t xml:space="preserve"> </w:t>
      </w:r>
      <w:r w:rsidRPr="00180F26">
        <w:rPr>
          <w:rFonts w:ascii="Arial" w:eastAsia="Calibri" w:hAnsi="Arial" w:cs="Arial"/>
          <w:spacing w:val="-4"/>
          <w:sz w:val="20"/>
          <w:szCs w:val="20"/>
          <w:lang w:val="fr-FR"/>
        </w:rPr>
        <w:t>fi</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h</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er</w:t>
      </w:r>
      <w:r w:rsidRPr="00180F26">
        <w:rPr>
          <w:rFonts w:ascii="Arial" w:eastAsia="Calibri" w:hAnsi="Arial" w:cs="Arial"/>
          <w:spacing w:val="-9"/>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 xml:space="preserve">i </w:t>
      </w:r>
      <w:r w:rsidRPr="00180F26">
        <w:rPr>
          <w:rFonts w:ascii="Arial" w:eastAsia="Calibri" w:hAnsi="Arial" w:cs="Arial"/>
          <w:spacing w:val="1"/>
          <w:sz w:val="20"/>
          <w:szCs w:val="20"/>
          <w:lang w:val="fr-FR"/>
        </w:rPr>
        <w:t>c</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éé</w:t>
      </w:r>
      <w:r w:rsidRPr="00180F26">
        <w:rPr>
          <w:rFonts w:ascii="Arial" w:eastAsia="Calibri" w:hAnsi="Arial" w:cs="Arial"/>
          <w:spacing w:val="-13"/>
          <w:sz w:val="20"/>
          <w:szCs w:val="20"/>
          <w:lang w:val="fr-FR"/>
        </w:rPr>
        <w:t xml:space="preserve"> </w:t>
      </w:r>
      <w:r w:rsidRPr="00180F26">
        <w:rPr>
          <w:rFonts w:ascii="Arial" w:eastAsia="Calibri" w:hAnsi="Arial" w:cs="Arial"/>
          <w:spacing w:val="-6"/>
          <w:w w:val="101"/>
          <w:sz w:val="20"/>
          <w:szCs w:val="20"/>
          <w:lang w:val="fr-FR"/>
        </w:rPr>
        <w:t>pou</w:t>
      </w:r>
      <w:r w:rsidRPr="00180F26">
        <w:rPr>
          <w:rFonts w:ascii="Arial" w:eastAsia="Calibri" w:hAnsi="Arial" w:cs="Arial"/>
          <w:spacing w:val="2"/>
          <w:w w:val="101"/>
          <w:sz w:val="20"/>
          <w:szCs w:val="20"/>
          <w:lang w:val="fr-FR"/>
        </w:rPr>
        <w:t>rr</w:t>
      </w:r>
      <w:r w:rsidRPr="00180F26">
        <w:rPr>
          <w:rFonts w:ascii="Arial" w:eastAsia="Calibri" w:hAnsi="Arial" w:cs="Arial"/>
          <w:spacing w:val="4"/>
          <w:w w:val="101"/>
          <w:sz w:val="20"/>
          <w:szCs w:val="20"/>
          <w:lang w:val="fr-FR"/>
        </w:rPr>
        <w:t>a</w:t>
      </w:r>
      <w:r w:rsidRPr="00180F26">
        <w:rPr>
          <w:rFonts w:ascii="Arial" w:eastAsia="Calibri" w:hAnsi="Arial" w:cs="Arial"/>
          <w:spacing w:val="-4"/>
          <w:w w:val="102"/>
          <w:sz w:val="20"/>
          <w:szCs w:val="20"/>
          <w:lang w:val="fr-FR"/>
        </w:rPr>
        <w:t>i</w:t>
      </w:r>
      <w:r w:rsidRPr="00180F26">
        <w:rPr>
          <w:rFonts w:ascii="Arial" w:eastAsia="Calibri" w:hAnsi="Arial" w:cs="Arial"/>
          <w:w w:val="101"/>
          <w:sz w:val="20"/>
          <w:szCs w:val="20"/>
          <w:lang w:val="fr-FR"/>
        </w:rPr>
        <w:t xml:space="preserve">t </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pacing w:val="-3"/>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12"/>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pacing w:val="-2"/>
          <w:sz w:val="20"/>
          <w:szCs w:val="20"/>
          <w:lang w:val="fr-FR"/>
        </w:rPr>
        <w:t>A</w:t>
      </w:r>
      <w:r w:rsidRPr="00180F26">
        <w:rPr>
          <w:rFonts w:ascii="Arial" w:eastAsia="Calibri" w:hAnsi="Arial" w:cs="Arial"/>
          <w:spacing w:val="-6"/>
          <w:sz w:val="20"/>
          <w:szCs w:val="20"/>
          <w:lang w:val="fr-FR"/>
        </w:rPr>
        <w:t>d</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4"/>
          <w:sz w:val="20"/>
          <w:szCs w:val="20"/>
          <w:lang w:val="fr-FR"/>
        </w:rPr>
        <w:t>i</w:t>
      </w:r>
      <w:r w:rsidRPr="00180F26">
        <w:rPr>
          <w:rFonts w:ascii="Arial" w:eastAsia="Calibri" w:hAnsi="Arial" w:cs="Arial"/>
          <w:spacing w:val="-8"/>
          <w:sz w:val="20"/>
          <w:szCs w:val="20"/>
          <w:lang w:val="fr-FR"/>
        </w:rPr>
        <w:t>s</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n</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pacing w:val="-6"/>
          <w:sz w:val="20"/>
          <w:szCs w:val="20"/>
          <w:lang w:val="fr-FR"/>
        </w:rPr>
        <w:t>o</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er</w:t>
      </w:r>
      <w:r w:rsidRPr="00180F26">
        <w:rPr>
          <w:rFonts w:ascii="Arial" w:eastAsia="Calibri" w:hAnsi="Arial" w:cs="Arial"/>
          <w:spacing w:val="9"/>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p</w:t>
      </w:r>
      <w:r w:rsidRPr="00180F26">
        <w:rPr>
          <w:rFonts w:ascii="Arial" w:eastAsia="Calibri" w:hAnsi="Arial" w:cs="Arial"/>
          <w:spacing w:val="4"/>
          <w:sz w:val="20"/>
          <w:szCs w:val="20"/>
          <w:lang w:val="fr-FR"/>
        </w:rPr>
        <w:t>a</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s</w:t>
      </w:r>
      <w:r w:rsidRPr="00180F26">
        <w:rPr>
          <w:rFonts w:ascii="Arial" w:eastAsia="Calibri" w:hAnsi="Arial" w:cs="Arial"/>
          <w:spacing w:val="-2"/>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10"/>
          <w:sz w:val="20"/>
          <w:szCs w:val="20"/>
          <w:lang w:val="fr-FR"/>
        </w:rPr>
        <w:t xml:space="preserve"> </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3"/>
          <w:sz w:val="20"/>
          <w:szCs w:val="20"/>
          <w:lang w:val="fr-FR"/>
        </w:rPr>
        <w:t xml:space="preserve"> </w:t>
      </w:r>
      <w:r w:rsidRPr="00180F26">
        <w:rPr>
          <w:rFonts w:ascii="Arial" w:eastAsia="Calibri" w:hAnsi="Arial" w:cs="Arial"/>
          <w:sz w:val="20"/>
          <w:szCs w:val="20"/>
          <w:lang w:val="fr-FR"/>
        </w:rPr>
        <w:t>en</w:t>
      </w:r>
      <w:r w:rsidRPr="00180F26">
        <w:rPr>
          <w:rFonts w:ascii="Arial" w:eastAsia="Calibri" w:hAnsi="Arial" w:cs="Arial"/>
          <w:spacing w:val="-5"/>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pacing w:val="1"/>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w:t>
      </w:r>
      <w:r w:rsidRPr="00180F26">
        <w:rPr>
          <w:rFonts w:ascii="Arial" w:eastAsia="Calibri" w:hAnsi="Arial" w:cs="Arial"/>
          <w:spacing w:val="-9"/>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spacing w:val="8"/>
          <w:w w:val="101"/>
          <w:sz w:val="20"/>
          <w:szCs w:val="20"/>
          <w:lang w:val="fr-FR"/>
        </w:rPr>
        <w:t>’</w:t>
      </w:r>
      <w:r w:rsidRPr="00180F26">
        <w:rPr>
          <w:rFonts w:ascii="Arial" w:eastAsia="Calibri" w:hAnsi="Arial" w:cs="Arial"/>
          <w:spacing w:val="4"/>
          <w:w w:val="101"/>
          <w:sz w:val="20"/>
          <w:szCs w:val="20"/>
          <w:lang w:val="fr-FR"/>
        </w:rPr>
        <w:t>a</w:t>
      </w:r>
      <w:r w:rsidRPr="00180F26">
        <w:rPr>
          <w:rFonts w:ascii="Arial" w:eastAsia="Calibri" w:hAnsi="Arial" w:cs="Arial"/>
          <w:spacing w:val="1"/>
          <w:w w:val="101"/>
          <w:sz w:val="20"/>
          <w:szCs w:val="20"/>
          <w:lang w:val="fr-FR"/>
        </w:rPr>
        <w:t>cc</w:t>
      </w:r>
      <w:r w:rsidRPr="00180F26">
        <w:rPr>
          <w:rFonts w:ascii="Arial" w:eastAsia="Calibri" w:hAnsi="Arial" w:cs="Arial"/>
          <w:spacing w:val="-6"/>
          <w:w w:val="101"/>
          <w:sz w:val="20"/>
          <w:szCs w:val="20"/>
          <w:lang w:val="fr-FR"/>
        </w:rPr>
        <w:t>u</w:t>
      </w:r>
      <w:r w:rsidRPr="00180F26">
        <w:rPr>
          <w:rFonts w:ascii="Arial" w:eastAsia="Calibri" w:hAnsi="Arial" w:cs="Arial"/>
          <w:w w:val="101"/>
          <w:sz w:val="20"/>
          <w:szCs w:val="20"/>
          <w:lang w:val="fr-FR"/>
        </w:rPr>
        <w:t>e</w:t>
      </w:r>
      <w:r w:rsidRPr="00180F26">
        <w:rPr>
          <w:rFonts w:ascii="Arial" w:eastAsia="Calibri" w:hAnsi="Arial" w:cs="Arial"/>
          <w:spacing w:val="-3"/>
          <w:w w:val="101"/>
          <w:sz w:val="20"/>
          <w:szCs w:val="20"/>
          <w:lang w:val="fr-FR"/>
        </w:rPr>
        <w:t>i</w:t>
      </w:r>
      <w:r w:rsidRPr="00180F26">
        <w:rPr>
          <w:rFonts w:ascii="Arial" w:eastAsia="Calibri" w:hAnsi="Arial" w:cs="Arial"/>
          <w:spacing w:val="-4"/>
          <w:w w:val="102"/>
          <w:sz w:val="20"/>
          <w:szCs w:val="20"/>
          <w:lang w:val="fr-FR"/>
        </w:rPr>
        <w:t>l</w:t>
      </w:r>
      <w:r w:rsidRPr="00180F26">
        <w:rPr>
          <w:rFonts w:ascii="Arial" w:eastAsia="Calibri" w:hAnsi="Arial" w:cs="Arial"/>
          <w:w w:val="101"/>
          <w:sz w:val="20"/>
          <w:szCs w:val="20"/>
          <w:lang w:val="fr-FR"/>
        </w:rPr>
        <w:t>.</w:t>
      </w:r>
    </w:p>
    <w:p w14:paraId="02618801" w14:textId="77777777" w:rsidR="00C30ECB" w:rsidRPr="00180F26" w:rsidRDefault="00C30ECB" w:rsidP="000D73C5">
      <w:pPr>
        <w:rPr>
          <w:rFonts w:ascii="Arial" w:hAnsi="Arial" w:cs="Arial"/>
          <w:sz w:val="20"/>
          <w:szCs w:val="20"/>
          <w:lang w:val="fr-FR"/>
        </w:rPr>
      </w:pPr>
    </w:p>
    <w:p w14:paraId="72AB315A"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4"/>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r</w:t>
      </w:r>
      <w:r w:rsidRPr="00180F26">
        <w:rPr>
          <w:rFonts w:ascii="Arial" w:eastAsia="Calibri" w:hAnsi="Arial" w:cs="Arial"/>
          <w:spacing w:val="3"/>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ill</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u</w:t>
      </w:r>
      <w:r w:rsidRPr="00180F26">
        <w:rPr>
          <w:rFonts w:ascii="Arial" w:eastAsia="Calibri" w:hAnsi="Arial" w:cs="Arial"/>
          <w:spacing w:val="2"/>
          <w:sz w:val="20"/>
          <w:szCs w:val="20"/>
          <w:lang w:val="fr-FR"/>
        </w:rPr>
        <w:t>r</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w:t>
      </w:r>
      <w:r w:rsidRPr="00180F26">
        <w:rPr>
          <w:rFonts w:ascii="Arial" w:eastAsia="Calibri" w:hAnsi="Arial" w:cs="Arial"/>
          <w:spacing w:val="-1"/>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tt</w:t>
      </w:r>
      <w:r w:rsidRPr="00180F26">
        <w:rPr>
          <w:rFonts w:ascii="Arial" w:eastAsia="Calibri" w:hAnsi="Arial" w:cs="Arial"/>
          <w:sz w:val="20"/>
          <w:szCs w:val="20"/>
          <w:lang w:val="fr-FR"/>
        </w:rPr>
        <w:t>e</w:t>
      </w:r>
      <w:r w:rsidRPr="00180F26">
        <w:rPr>
          <w:rFonts w:ascii="Arial" w:eastAsia="Calibri" w:hAnsi="Arial" w:cs="Arial"/>
          <w:spacing w:val="-12"/>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w:t>
      </w:r>
      <w:r w:rsidRPr="00180F26">
        <w:rPr>
          <w:rFonts w:ascii="Arial" w:eastAsia="Calibri" w:hAnsi="Arial" w:cs="Arial"/>
          <w:spacing w:val="-5"/>
          <w:sz w:val="20"/>
          <w:szCs w:val="20"/>
          <w:lang w:val="fr-FR"/>
        </w:rPr>
        <w:t>y</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6"/>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r</w:t>
      </w:r>
      <w:r w:rsidRPr="00180F26">
        <w:rPr>
          <w:rFonts w:ascii="Arial" w:eastAsia="Calibri" w:hAnsi="Arial" w:cs="Arial"/>
          <w:spacing w:val="-3"/>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a</w:t>
      </w:r>
      <w:r w:rsidRPr="00180F26">
        <w:rPr>
          <w:rFonts w:ascii="Arial" w:eastAsia="Calibri" w:hAnsi="Arial" w:cs="Arial"/>
          <w:spacing w:val="-4"/>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u</w:t>
      </w:r>
      <w:r w:rsidRPr="00180F26">
        <w:rPr>
          <w:rFonts w:ascii="Arial" w:eastAsia="Calibri" w:hAnsi="Arial" w:cs="Arial"/>
          <w:spacing w:val="-5"/>
          <w:sz w:val="20"/>
          <w:szCs w:val="20"/>
          <w:lang w:val="fr-FR"/>
        </w:rPr>
        <w:t xml:space="preserve"> </w:t>
      </w:r>
      <w:r w:rsidRPr="00180F26">
        <w:rPr>
          <w:rFonts w:ascii="Arial" w:eastAsia="Calibri" w:hAnsi="Arial" w:cs="Arial"/>
          <w:spacing w:val="-4"/>
          <w:sz w:val="20"/>
          <w:szCs w:val="20"/>
          <w:lang w:val="fr-FR"/>
        </w:rPr>
        <w:t>P</w:t>
      </w:r>
      <w:r w:rsidRPr="00180F26">
        <w:rPr>
          <w:rFonts w:ascii="Arial" w:eastAsia="Calibri" w:hAnsi="Arial" w:cs="Arial"/>
          <w:spacing w:val="-6"/>
          <w:sz w:val="20"/>
          <w:szCs w:val="20"/>
          <w:lang w:val="fr-FR"/>
        </w:rPr>
        <w:t>ou</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r</w:t>
      </w:r>
      <w:r w:rsidRPr="00180F26">
        <w:rPr>
          <w:rFonts w:ascii="Arial" w:eastAsia="Calibri" w:hAnsi="Arial" w:cs="Arial"/>
          <w:spacing w:val="23"/>
          <w:sz w:val="20"/>
          <w:szCs w:val="20"/>
          <w:lang w:val="fr-FR"/>
        </w:rPr>
        <w:t xml:space="preserve">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7"/>
          <w:sz w:val="20"/>
          <w:szCs w:val="20"/>
          <w:lang w:val="fr-FR"/>
        </w:rPr>
        <w:t>g</w:t>
      </w:r>
      <w:r w:rsidRPr="00180F26">
        <w:rPr>
          <w:rFonts w:ascii="Arial" w:eastAsia="Calibri" w:hAnsi="Arial" w:cs="Arial"/>
          <w:spacing w:val="-6"/>
          <w:sz w:val="20"/>
          <w:szCs w:val="20"/>
          <w:lang w:val="fr-FR"/>
        </w:rPr>
        <w:t>u</w:t>
      </w:r>
      <w:r w:rsidRPr="00180F26">
        <w:rPr>
          <w:rFonts w:ascii="Arial" w:eastAsia="Calibri" w:hAnsi="Arial" w:cs="Arial"/>
          <w:spacing w:val="-4"/>
          <w:sz w:val="20"/>
          <w:szCs w:val="20"/>
          <w:lang w:val="fr-FR"/>
        </w:rPr>
        <w:t>l</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u</w:t>
      </w:r>
      <w:r w:rsidRPr="00180F26">
        <w:rPr>
          <w:rFonts w:ascii="Arial" w:eastAsia="Calibri" w:hAnsi="Arial" w:cs="Arial"/>
          <w:sz w:val="20"/>
          <w:szCs w:val="20"/>
          <w:lang w:val="fr-FR"/>
        </w:rPr>
        <w:t>r</w:t>
      </w:r>
      <w:r w:rsidRPr="00180F26">
        <w:rPr>
          <w:rFonts w:ascii="Arial" w:eastAsia="Calibri" w:hAnsi="Arial" w:cs="Arial"/>
          <w:spacing w:val="-6"/>
          <w:sz w:val="20"/>
          <w:szCs w:val="20"/>
          <w:lang w:val="fr-FR"/>
        </w:rPr>
        <w:t xml:space="preserve"> 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nv</w:t>
      </w:r>
      <w:r w:rsidRPr="00180F26">
        <w:rPr>
          <w:rFonts w:ascii="Arial" w:eastAsia="Calibri" w:hAnsi="Arial" w:cs="Arial"/>
          <w:spacing w:val="-4"/>
          <w:sz w:val="20"/>
          <w:szCs w:val="20"/>
          <w:lang w:val="fr-FR"/>
        </w:rPr>
        <w:t>i</w:t>
      </w:r>
      <w:r w:rsidRPr="00180F26">
        <w:rPr>
          <w:rFonts w:ascii="Arial" w:eastAsia="Calibri" w:hAnsi="Arial" w:cs="Arial"/>
          <w:spacing w:val="-8"/>
          <w:sz w:val="20"/>
          <w:szCs w:val="20"/>
          <w:lang w:val="fr-FR"/>
        </w:rPr>
        <w:t>s</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g</w:t>
      </w:r>
      <w:r w:rsidRPr="00180F26">
        <w:rPr>
          <w:rFonts w:ascii="Arial" w:eastAsia="Calibri" w:hAnsi="Arial" w:cs="Arial"/>
          <w:sz w:val="20"/>
          <w:szCs w:val="20"/>
          <w:lang w:val="fr-FR"/>
        </w:rPr>
        <w:t>er</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u</w:t>
      </w:r>
      <w:r w:rsidRPr="00180F26">
        <w:rPr>
          <w:rFonts w:ascii="Arial" w:eastAsia="Calibri" w:hAnsi="Arial" w:cs="Arial"/>
          <w:spacing w:val="-5"/>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ou</w:t>
      </w:r>
      <w:r w:rsidRPr="00180F26">
        <w:rPr>
          <w:rFonts w:ascii="Arial" w:eastAsia="Calibri" w:hAnsi="Arial" w:cs="Arial"/>
          <w:spacing w:val="2"/>
          <w:sz w:val="20"/>
          <w:szCs w:val="20"/>
          <w:lang w:val="fr-FR"/>
        </w:rPr>
        <w:t>r</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g</w:t>
      </w:r>
      <w:r w:rsidRPr="00180F26">
        <w:rPr>
          <w:rFonts w:ascii="Arial" w:eastAsia="Calibri" w:hAnsi="Arial" w:cs="Arial"/>
          <w:sz w:val="20"/>
          <w:szCs w:val="20"/>
          <w:lang w:val="fr-FR"/>
        </w:rPr>
        <w:t>er</w:t>
      </w:r>
      <w:r w:rsidRPr="00180F26">
        <w:rPr>
          <w:rFonts w:ascii="Arial" w:eastAsia="Calibri" w:hAnsi="Arial" w:cs="Arial"/>
          <w:spacing w:val="-4"/>
          <w:sz w:val="20"/>
          <w:szCs w:val="20"/>
          <w:lang w:val="fr-FR"/>
        </w:rPr>
        <w:t xml:space="preserve"> l</w:t>
      </w:r>
      <w:r w:rsidRPr="00180F26">
        <w:rPr>
          <w:rFonts w:ascii="Arial" w:eastAsia="Calibri" w:hAnsi="Arial" w:cs="Arial"/>
          <w:sz w:val="20"/>
          <w:szCs w:val="20"/>
          <w:lang w:val="fr-FR"/>
        </w:rPr>
        <w:t>a</w:t>
      </w:r>
      <w:r w:rsidRPr="00180F26">
        <w:rPr>
          <w:rFonts w:ascii="Arial" w:eastAsia="Calibri" w:hAnsi="Arial" w:cs="Arial"/>
          <w:spacing w:val="5"/>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at</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n</w:t>
      </w:r>
      <w:r w:rsidRPr="00180F26">
        <w:rPr>
          <w:rFonts w:ascii="Arial" w:eastAsia="Calibri" w:hAnsi="Arial" w:cs="Arial"/>
          <w:spacing w:val="-15"/>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 xml:space="preserve">e </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l</w:t>
      </w:r>
      <w:r w:rsidRPr="00180F26">
        <w:rPr>
          <w:rFonts w:ascii="Arial" w:eastAsia="Calibri" w:hAnsi="Arial" w:cs="Arial"/>
          <w:spacing w:val="4"/>
          <w:sz w:val="20"/>
          <w:szCs w:val="20"/>
          <w:lang w:val="fr-FR"/>
        </w:rPr>
        <w:t>a</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w:t>
      </w:r>
      <w:r w:rsidRPr="00180F26">
        <w:rPr>
          <w:rFonts w:ascii="Arial" w:eastAsia="Calibri" w:hAnsi="Arial" w:cs="Arial"/>
          <w:spacing w:val="13"/>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4"/>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z w:val="20"/>
          <w:szCs w:val="20"/>
          <w:lang w:val="fr-FR"/>
        </w:rPr>
        <w:t>,</w:t>
      </w:r>
      <w:r w:rsidRPr="00180F26">
        <w:rPr>
          <w:rFonts w:ascii="Arial" w:eastAsia="Calibri" w:hAnsi="Arial" w:cs="Arial"/>
          <w:spacing w:val="-2"/>
          <w:sz w:val="20"/>
          <w:szCs w:val="20"/>
          <w:lang w:val="fr-FR"/>
        </w:rPr>
        <w:t xml:space="preserve"> </w:t>
      </w:r>
      <w:r w:rsidRPr="00180F26">
        <w:rPr>
          <w:rFonts w:ascii="Arial" w:eastAsia="Calibri" w:hAnsi="Arial" w:cs="Arial"/>
          <w:spacing w:val="-6"/>
          <w:sz w:val="20"/>
          <w:szCs w:val="20"/>
          <w:lang w:val="fr-FR"/>
        </w:rPr>
        <w:t>pou</w:t>
      </w:r>
      <w:r w:rsidRPr="00180F26">
        <w:rPr>
          <w:rFonts w:ascii="Arial" w:eastAsia="Calibri" w:hAnsi="Arial" w:cs="Arial"/>
          <w:sz w:val="20"/>
          <w:szCs w:val="20"/>
          <w:lang w:val="fr-FR"/>
        </w:rPr>
        <w:t>r</w:t>
      </w:r>
      <w:r w:rsidRPr="00180F26">
        <w:rPr>
          <w:rFonts w:ascii="Arial" w:eastAsia="Calibri" w:hAnsi="Arial" w:cs="Arial"/>
          <w:spacing w:val="20"/>
          <w:sz w:val="20"/>
          <w:szCs w:val="20"/>
          <w:lang w:val="fr-FR"/>
        </w:rPr>
        <w:t xml:space="preserve">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é</w:t>
      </w:r>
      <w:r w:rsidRPr="00180F26">
        <w:rPr>
          <w:rFonts w:ascii="Arial" w:eastAsia="Calibri" w:hAnsi="Arial" w:cs="Arial"/>
          <w:spacing w:val="-5"/>
          <w:sz w:val="20"/>
          <w:szCs w:val="20"/>
          <w:lang w:val="fr-FR"/>
        </w:rPr>
        <w:t>p</w:t>
      </w:r>
      <w:r w:rsidRPr="00180F26">
        <w:rPr>
          <w:rFonts w:ascii="Arial" w:eastAsia="Calibri" w:hAnsi="Arial" w:cs="Arial"/>
          <w:spacing w:val="-6"/>
          <w:sz w:val="20"/>
          <w:szCs w:val="20"/>
          <w:lang w:val="fr-FR"/>
        </w:rPr>
        <w:t>ond</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 xml:space="preserve">x </w:t>
      </w:r>
      <w:r w:rsidRPr="00180F26">
        <w:rPr>
          <w:rFonts w:ascii="Arial" w:eastAsia="Calibri" w:hAnsi="Arial" w:cs="Arial"/>
          <w:spacing w:val="-6"/>
          <w:sz w:val="20"/>
          <w:szCs w:val="20"/>
          <w:lang w:val="fr-FR"/>
        </w:rPr>
        <w:t>b</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s</w:t>
      </w:r>
      <w:r w:rsidRPr="00180F26">
        <w:rPr>
          <w:rFonts w:ascii="Arial" w:eastAsia="Calibri" w:hAnsi="Arial" w:cs="Arial"/>
          <w:spacing w:val="29"/>
          <w:sz w:val="20"/>
          <w:szCs w:val="20"/>
          <w:lang w:val="fr-FR"/>
        </w:rPr>
        <w:t xml:space="preserve"> </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i</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z w:val="20"/>
          <w:szCs w:val="20"/>
          <w:lang w:val="fr-FR"/>
        </w:rPr>
        <w:t>en</w:t>
      </w:r>
      <w:r w:rsidRPr="00180F26">
        <w:rPr>
          <w:rFonts w:ascii="Arial" w:eastAsia="Calibri" w:hAnsi="Arial" w:cs="Arial"/>
          <w:spacing w:val="11"/>
          <w:sz w:val="20"/>
          <w:szCs w:val="20"/>
          <w:lang w:val="fr-FR"/>
        </w:rPr>
        <w:t xml:space="preserve"> </w:t>
      </w:r>
      <w:r w:rsidRPr="00180F26">
        <w:rPr>
          <w:rFonts w:ascii="Arial" w:eastAsia="Calibri" w:hAnsi="Arial" w:cs="Arial"/>
          <w:w w:val="101"/>
          <w:sz w:val="20"/>
          <w:szCs w:val="20"/>
          <w:lang w:val="fr-FR"/>
        </w:rPr>
        <w:t>é</w:t>
      </w:r>
      <w:r w:rsidRPr="00180F26">
        <w:rPr>
          <w:rFonts w:ascii="Arial" w:eastAsia="Calibri" w:hAnsi="Arial" w:cs="Arial"/>
          <w:spacing w:val="-5"/>
          <w:w w:val="101"/>
          <w:sz w:val="20"/>
          <w:szCs w:val="20"/>
          <w:lang w:val="fr-FR"/>
        </w:rPr>
        <w:t>v</w:t>
      </w:r>
      <w:r w:rsidRPr="00180F26">
        <w:rPr>
          <w:rFonts w:ascii="Arial" w:eastAsia="Calibri" w:hAnsi="Arial" w:cs="Arial"/>
          <w:spacing w:val="-4"/>
          <w:w w:val="102"/>
          <w:sz w:val="20"/>
          <w:szCs w:val="20"/>
          <w:lang w:val="fr-FR"/>
        </w:rPr>
        <w:t>i</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e</w:t>
      </w:r>
      <w:r w:rsidRPr="00180F26">
        <w:rPr>
          <w:rFonts w:ascii="Arial" w:eastAsia="Calibri" w:hAnsi="Arial" w:cs="Arial"/>
          <w:spacing w:val="-5"/>
          <w:w w:val="101"/>
          <w:sz w:val="20"/>
          <w:szCs w:val="20"/>
          <w:lang w:val="fr-FR"/>
        </w:rPr>
        <w:t>n</w:t>
      </w:r>
      <w:r w:rsidRPr="00180F26">
        <w:rPr>
          <w:rFonts w:ascii="Arial" w:eastAsia="Calibri" w:hAnsi="Arial" w:cs="Arial"/>
          <w:spacing w:val="1"/>
          <w:w w:val="101"/>
          <w:sz w:val="20"/>
          <w:szCs w:val="20"/>
          <w:lang w:val="fr-FR"/>
        </w:rPr>
        <w:t>c</w:t>
      </w:r>
      <w:r w:rsidRPr="00180F26">
        <w:rPr>
          <w:rFonts w:ascii="Arial" w:eastAsia="Calibri" w:hAnsi="Arial" w:cs="Arial"/>
          <w:w w:val="101"/>
          <w:sz w:val="20"/>
          <w:szCs w:val="20"/>
          <w:lang w:val="fr-FR"/>
        </w:rPr>
        <w:t>e.</w:t>
      </w:r>
    </w:p>
    <w:p w14:paraId="2C91433C" w14:textId="77777777" w:rsidR="00C30ECB" w:rsidRPr="00180F26" w:rsidRDefault="00C30ECB" w:rsidP="000D73C5">
      <w:pPr>
        <w:rPr>
          <w:rFonts w:ascii="Arial" w:hAnsi="Arial" w:cs="Arial"/>
          <w:sz w:val="20"/>
          <w:szCs w:val="20"/>
          <w:lang w:val="fr-FR"/>
        </w:rPr>
      </w:pPr>
    </w:p>
    <w:p w14:paraId="5BCD10D0" w14:textId="77777777" w:rsidR="00C30ECB" w:rsidRPr="00180F26" w:rsidRDefault="00C30ECB" w:rsidP="000D73C5">
      <w:pPr>
        <w:rPr>
          <w:rFonts w:ascii="Arial" w:eastAsia="Calibri" w:hAnsi="Arial" w:cs="Arial"/>
          <w:sz w:val="20"/>
          <w:szCs w:val="20"/>
          <w:lang w:val="fr-FR"/>
        </w:rPr>
      </w:pPr>
      <w:r w:rsidRPr="00180F26">
        <w:rPr>
          <w:rFonts w:ascii="Arial" w:eastAsia="Calibri" w:hAnsi="Arial" w:cs="Arial"/>
          <w:b/>
          <w:bCs/>
          <w:spacing w:val="-6"/>
          <w:sz w:val="20"/>
          <w:szCs w:val="20"/>
          <w:lang w:val="fr-FR"/>
        </w:rPr>
        <w:t>C</w:t>
      </w:r>
      <w:r w:rsidRPr="00180F26">
        <w:rPr>
          <w:rFonts w:ascii="Arial" w:eastAsia="Calibri" w:hAnsi="Arial" w:cs="Arial"/>
          <w:b/>
          <w:bCs/>
          <w:spacing w:val="-1"/>
          <w:sz w:val="20"/>
          <w:szCs w:val="20"/>
          <w:lang w:val="fr-FR"/>
        </w:rPr>
        <w:t>e</w:t>
      </w:r>
      <w:r w:rsidRPr="00180F26">
        <w:rPr>
          <w:rFonts w:ascii="Arial" w:eastAsia="Calibri" w:hAnsi="Arial" w:cs="Arial"/>
          <w:b/>
          <w:bCs/>
          <w:spacing w:val="2"/>
          <w:sz w:val="20"/>
          <w:szCs w:val="20"/>
          <w:lang w:val="fr-FR"/>
        </w:rPr>
        <w:t>tt</w:t>
      </w:r>
      <w:r w:rsidRPr="00180F26">
        <w:rPr>
          <w:rFonts w:ascii="Arial" w:eastAsia="Calibri" w:hAnsi="Arial" w:cs="Arial"/>
          <w:b/>
          <w:bCs/>
          <w:sz w:val="20"/>
          <w:szCs w:val="20"/>
          <w:lang w:val="fr-FR"/>
        </w:rPr>
        <w:t>e</w:t>
      </w:r>
      <w:r w:rsidRPr="00180F26">
        <w:rPr>
          <w:rFonts w:ascii="Arial" w:eastAsia="Calibri" w:hAnsi="Arial" w:cs="Arial"/>
          <w:b/>
          <w:bCs/>
          <w:spacing w:val="3"/>
          <w:sz w:val="20"/>
          <w:szCs w:val="20"/>
          <w:lang w:val="fr-FR"/>
        </w:rPr>
        <w:t xml:space="preserve"> </w:t>
      </w:r>
      <w:r w:rsidRPr="00180F26">
        <w:rPr>
          <w:rFonts w:ascii="Arial" w:eastAsia="Calibri" w:hAnsi="Arial" w:cs="Arial"/>
          <w:b/>
          <w:bCs/>
          <w:spacing w:val="1"/>
          <w:sz w:val="20"/>
          <w:szCs w:val="20"/>
          <w:lang w:val="fr-FR"/>
        </w:rPr>
        <w:t>a</w:t>
      </w:r>
      <w:r w:rsidRPr="00180F26">
        <w:rPr>
          <w:rFonts w:ascii="Arial" w:eastAsia="Calibri" w:hAnsi="Arial" w:cs="Arial"/>
          <w:b/>
          <w:bCs/>
          <w:spacing w:val="7"/>
          <w:sz w:val="20"/>
          <w:szCs w:val="20"/>
          <w:lang w:val="fr-FR"/>
        </w:rPr>
        <w:t>nn</w:t>
      </w:r>
      <w:r w:rsidRPr="00180F26">
        <w:rPr>
          <w:rFonts w:ascii="Arial" w:eastAsia="Calibri" w:hAnsi="Arial" w:cs="Arial"/>
          <w:b/>
          <w:bCs/>
          <w:spacing w:val="-1"/>
          <w:sz w:val="20"/>
          <w:szCs w:val="20"/>
          <w:lang w:val="fr-FR"/>
        </w:rPr>
        <w:t>e</w:t>
      </w:r>
      <w:r w:rsidRPr="00180F26">
        <w:rPr>
          <w:rFonts w:ascii="Arial" w:eastAsia="Calibri" w:hAnsi="Arial" w:cs="Arial"/>
          <w:b/>
          <w:bCs/>
          <w:spacing w:val="-7"/>
          <w:sz w:val="20"/>
          <w:szCs w:val="20"/>
          <w:lang w:val="fr-FR"/>
        </w:rPr>
        <w:t>x</w:t>
      </w:r>
      <w:r w:rsidRPr="00180F26">
        <w:rPr>
          <w:rFonts w:ascii="Arial" w:eastAsia="Calibri" w:hAnsi="Arial" w:cs="Arial"/>
          <w:b/>
          <w:bCs/>
          <w:sz w:val="20"/>
          <w:szCs w:val="20"/>
          <w:lang w:val="fr-FR"/>
        </w:rPr>
        <w:t>e</w:t>
      </w:r>
      <w:r w:rsidRPr="00180F26">
        <w:rPr>
          <w:rFonts w:ascii="Arial" w:eastAsia="Calibri" w:hAnsi="Arial" w:cs="Arial"/>
          <w:b/>
          <w:bCs/>
          <w:spacing w:val="-11"/>
          <w:sz w:val="20"/>
          <w:szCs w:val="20"/>
          <w:lang w:val="fr-FR"/>
        </w:rPr>
        <w:t xml:space="preserve"> </w:t>
      </w:r>
      <w:r w:rsidRPr="00180F26">
        <w:rPr>
          <w:rFonts w:ascii="Arial" w:eastAsia="Calibri" w:hAnsi="Arial" w:cs="Arial"/>
          <w:b/>
          <w:bCs/>
          <w:spacing w:val="7"/>
          <w:sz w:val="20"/>
          <w:szCs w:val="20"/>
          <w:lang w:val="fr-FR"/>
        </w:rPr>
        <w:t>n</w:t>
      </w:r>
      <w:r w:rsidRPr="00180F26">
        <w:rPr>
          <w:rFonts w:ascii="Arial" w:eastAsia="Calibri" w:hAnsi="Arial" w:cs="Arial"/>
          <w:b/>
          <w:bCs/>
          <w:sz w:val="20"/>
          <w:szCs w:val="20"/>
          <w:lang w:val="fr-FR"/>
        </w:rPr>
        <w:t>e</w:t>
      </w:r>
      <w:r w:rsidRPr="00180F26">
        <w:rPr>
          <w:rFonts w:ascii="Arial" w:eastAsia="Calibri" w:hAnsi="Arial" w:cs="Arial"/>
          <w:b/>
          <w:bCs/>
          <w:spacing w:val="-16"/>
          <w:sz w:val="20"/>
          <w:szCs w:val="20"/>
          <w:lang w:val="fr-FR"/>
        </w:rPr>
        <w:t xml:space="preserve"> </w:t>
      </w:r>
      <w:r w:rsidRPr="00180F26">
        <w:rPr>
          <w:rFonts w:ascii="Arial" w:eastAsia="Calibri" w:hAnsi="Arial" w:cs="Arial"/>
          <w:b/>
          <w:bCs/>
          <w:spacing w:val="2"/>
          <w:sz w:val="20"/>
          <w:szCs w:val="20"/>
          <w:lang w:val="fr-FR"/>
        </w:rPr>
        <w:t>c</w:t>
      </w:r>
      <w:r w:rsidRPr="00180F26">
        <w:rPr>
          <w:rFonts w:ascii="Arial" w:eastAsia="Calibri" w:hAnsi="Arial" w:cs="Arial"/>
          <w:b/>
          <w:bCs/>
          <w:spacing w:val="7"/>
          <w:sz w:val="20"/>
          <w:szCs w:val="20"/>
          <w:lang w:val="fr-FR"/>
        </w:rPr>
        <w:t>on</w:t>
      </w:r>
      <w:r w:rsidRPr="00180F26">
        <w:rPr>
          <w:rFonts w:ascii="Arial" w:eastAsia="Calibri" w:hAnsi="Arial" w:cs="Arial"/>
          <w:b/>
          <w:bCs/>
          <w:spacing w:val="6"/>
          <w:sz w:val="20"/>
          <w:szCs w:val="20"/>
          <w:lang w:val="fr-FR"/>
        </w:rPr>
        <w:t>s</w:t>
      </w:r>
      <w:r w:rsidRPr="00180F26">
        <w:rPr>
          <w:rFonts w:ascii="Arial" w:eastAsia="Calibri" w:hAnsi="Arial" w:cs="Arial"/>
          <w:b/>
          <w:bCs/>
          <w:spacing w:val="2"/>
          <w:sz w:val="20"/>
          <w:szCs w:val="20"/>
          <w:lang w:val="fr-FR"/>
        </w:rPr>
        <w:t>t</w:t>
      </w:r>
      <w:r w:rsidRPr="00180F26">
        <w:rPr>
          <w:rFonts w:ascii="Arial" w:eastAsia="Calibri" w:hAnsi="Arial" w:cs="Arial"/>
          <w:b/>
          <w:bCs/>
          <w:spacing w:val="-7"/>
          <w:sz w:val="20"/>
          <w:szCs w:val="20"/>
          <w:lang w:val="fr-FR"/>
        </w:rPr>
        <w:t>i</w:t>
      </w:r>
      <w:r w:rsidRPr="00180F26">
        <w:rPr>
          <w:rFonts w:ascii="Arial" w:eastAsia="Calibri" w:hAnsi="Arial" w:cs="Arial"/>
          <w:b/>
          <w:bCs/>
          <w:spacing w:val="2"/>
          <w:sz w:val="20"/>
          <w:szCs w:val="20"/>
          <w:lang w:val="fr-FR"/>
        </w:rPr>
        <w:t>t</w:t>
      </w:r>
      <w:r w:rsidRPr="00180F26">
        <w:rPr>
          <w:rFonts w:ascii="Arial" w:eastAsia="Calibri" w:hAnsi="Arial" w:cs="Arial"/>
          <w:b/>
          <w:bCs/>
          <w:spacing w:val="7"/>
          <w:sz w:val="20"/>
          <w:szCs w:val="20"/>
          <w:lang w:val="fr-FR"/>
        </w:rPr>
        <w:t>u</w:t>
      </w:r>
      <w:r w:rsidRPr="00180F26">
        <w:rPr>
          <w:rFonts w:ascii="Arial" w:eastAsia="Calibri" w:hAnsi="Arial" w:cs="Arial"/>
          <w:b/>
          <w:bCs/>
          <w:sz w:val="20"/>
          <w:szCs w:val="20"/>
          <w:lang w:val="fr-FR"/>
        </w:rPr>
        <w:t>e</w:t>
      </w:r>
      <w:r w:rsidRPr="00180F26">
        <w:rPr>
          <w:rFonts w:ascii="Arial" w:eastAsia="Calibri" w:hAnsi="Arial" w:cs="Arial"/>
          <w:b/>
          <w:bCs/>
          <w:spacing w:val="-9"/>
          <w:sz w:val="20"/>
          <w:szCs w:val="20"/>
          <w:lang w:val="fr-FR"/>
        </w:rPr>
        <w:t xml:space="preserve"> </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n</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1"/>
          <w:sz w:val="20"/>
          <w:szCs w:val="20"/>
          <w:lang w:val="fr-FR"/>
        </w:rPr>
        <w:t>a</w:t>
      </w:r>
      <w:r w:rsidRPr="00180F26">
        <w:rPr>
          <w:rFonts w:ascii="Arial" w:eastAsia="Calibri" w:hAnsi="Arial" w:cs="Arial"/>
          <w:b/>
          <w:bCs/>
          <w:spacing w:val="7"/>
          <w:sz w:val="20"/>
          <w:szCs w:val="20"/>
          <w:lang w:val="fr-FR"/>
        </w:rPr>
        <w:t>u</w:t>
      </w:r>
      <w:r w:rsidRPr="00180F26">
        <w:rPr>
          <w:rFonts w:ascii="Arial" w:eastAsia="Calibri" w:hAnsi="Arial" w:cs="Arial"/>
          <w:b/>
          <w:bCs/>
          <w:spacing w:val="2"/>
          <w:sz w:val="20"/>
          <w:szCs w:val="20"/>
          <w:lang w:val="fr-FR"/>
        </w:rPr>
        <w:t>c</w:t>
      </w:r>
      <w:r w:rsidRPr="00180F26">
        <w:rPr>
          <w:rFonts w:ascii="Arial" w:eastAsia="Calibri" w:hAnsi="Arial" w:cs="Arial"/>
          <w:b/>
          <w:bCs/>
          <w:spacing w:val="7"/>
          <w:sz w:val="20"/>
          <w:szCs w:val="20"/>
          <w:lang w:val="fr-FR"/>
        </w:rPr>
        <w:t>u</w:t>
      </w:r>
      <w:r w:rsidRPr="00180F26">
        <w:rPr>
          <w:rFonts w:ascii="Arial" w:eastAsia="Calibri" w:hAnsi="Arial" w:cs="Arial"/>
          <w:b/>
          <w:bCs/>
          <w:sz w:val="20"/>
          <w:szCs w:val="20"/>
          <w:lang w:val="fr-FR"/>
        </w:rPr>
        <w:t>n</w:t>
      </w:r>
      <w:r w:rsidRPr="00180F26">
        <w:rPr>
          <w:rFonts w:ascii="Arial" w:eastAsia="Calibri" w:hAnsi="Arial" w:cs="Arial"/>
          <w:b/>
          <w:bCs/>
          <w:spacing w:val="-4"/>
          <w:sz w:val="20"/>
          <w:szCs w:val="20"/>
          <w:lang w:val="fr-FR"/>
        </w:rPr>
        <w:t xml:space="preserve"> </w:t>
      </w:r>
      <w:r w:rsidRPr="00180F26">
        <w:rPr>
          <w:rFonts w:ascii="Arial" w:eastAsia="Calibri" w:hAnsi="Arial" w:cs="Arial"/>
          <w:b/>
          <w:bCs/>
          <w:spacing w:val="2"/>
          <w:sz w:val="20"/>
          <w:szCs w:val="20"/>
          <w:lang w:val="fr-FR"/>
        </w:rPr>
        <w:t>c</w:t>
      </w:r>
      <w:r w:rsidRPr="00180F26">
        <w:rPr>
          <w:rFonts w:ascii="Arial" w:eastAsia="Calibri" w:hAnsi="Arial" w:cs="Arial"/>
          <w:b/>
          <w:bCs/>
          <w:spacing w:val="1"/>
          <w:sz w:val="20"/>
          <w:szCs w:val="20"/>
          <w:lang w:val="fr-FR"/>
        </w:rPr>
        <w:t>a</w:t>
      </w:r>
      <w:r w:rsidRPr="00180F26">
        <w:rPr>
          <w:rFonts w:ascii="Arial" w:eastAsia="Calibri" w:hAnsi="Arial" w:cs="Arial"/>
          <w:b/>
          <w:bCs/>
          <w:sz w:val="20"/>
          <w:szCs w:val="20"/>
          <w:lang w:val="fr-FR"/>
        </w:rPr>
        <w:t>s</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7"/>
          <w:sz w:val="20"/>
          <w:szCs w:val="20"/>
          <w:lang w:val="fr-FR"/>
        </w:rPr>
        <w:t>u</w:t>
      </w:r>
      <w:r w:rsidRPr="00180F26">
        <w:rPr>
          <w:rFonts w:ascii="Arial" w:eastAsia="Calibri" w:hAnsi="Arial" w:cs="Arial"/>
          <w:b/>
          <w:bCs/>
          <w:spacing w:val="-8"/>
          <w:sz w:val="20"/>
          <w:szCs w:val="20"/>
          <w:lang w:val="fr-FR"/>
        </w:rPr>
        <w:t>n</w:t>
      </w:r>
      <w:r w:rsidRPr="00180F26">
        <w:rPr>
          <w:rFonts w:ascii="Arial" w:eastAsia="Calibri" w:hAnsi="Arial" w:cs="Arial"/>
          <w:b/>
          <w:bCs/>
          <w:sz w:val="20"/>
          <w:szCs w:val="20"/>
          <w:lang w:val="fr-FR"/>
        </w:rPr>
        <w:t>e</w:t>
      </w:r>
      <w:r w:rsidRPr="00180F26">
        <w:rPr>
          <w:rFonts w:ascii="Arial" w:eastAsia="Calibri" w:hAnsi="Arial" w:cs="Arial"/>
          <w:b/>
          <w:bCs/>
          <w:spacing w:val="-15"/>
          <w:sz w:val="20"/>
          <w:szCs w:val="20"/>
          <w:lang w:val="fr-FR"/>
        </w:rPr>
        <w:t xml:space="preserve"> </w:t>
      </w:r>
      <w:r w:rsidRPr="00180F26">
        <w:rPr>
          <w:rFonts w:ascii="Arial" w:eastAsia="Calibri" w:hAnsi="Arial" w:cs="Arial"/>
          <w:b/>
          <w:bCs/>
          <w:spacing w:val="7"/>
          <w:sz w:val="20"/>
          <w:szCs w:val="20"/>
          <w:lang w:val="fr-FR"/>
        </w:rPr>
        <w:t>d</w:t>
      </w:r>
      <w:r w:rsidRPr="00180F26">
        <w:rPr>
          <w:rFonts w:ascii="Arial" w:eastAsia="Calibri" w:hAnsi="Arial" w:cs="Arial"/>
          <w:b/>
          <w:bCs/>
          <w:spacing w:val="-1"/>
          <w:sz w:val="20"/>
          <w:szCs w:val="20"/>
          <w:lang w:val="fr-FR"/>
        </w:rPr>
        <w:t>e</w:t>
      </w:r>
      <w:r w:rsidRPr="00180F26">
        <w:rPr>
          <w:rFonts w:ascii="Arial" w:eastAsia="Calibri" w:hAnsi="Arial" w:cs="Arial"/>
          <w:b/>
          <w:bCs/>
          <w:spacing w:val="-6"/>
          <w:sz w:val="20"/>
          <w:szCs w:val="20"/>
          <w:lang w:val="fr-FR"/>
        </w:rPr>
        <w:t>m</w:t>
      </w:r>
      <w:r w:rsidRPr="00180F26">
        <w:rPr>
          <w:rFonts w:ascii="Arial" w:eastAsia="Calibri" w:hAnsi="Arial" w:cs="Arial"/>
          <w:b/>
          <w:bCs/>
          <w:spacing w:val="1"/>
          <w:sz w:val="20"/>
          <w:szCs w:val="20"/>
          <w:lang w:val="fr-FR"/>
        </w:rPr>
        <w:t>a</w:t>
      </w:r>
      <w:r w:rsidRPr="00180F26">
        <w:rPr>
          <w:rFonts w:ascii="Arial" w:eastAsia="Calibri" w:hAnsi="Arial" w:cs="Arial"/>
          <w:b/>
          <w:bCs/>
          <w:spacing w:val="7"/>
          <w:sz w:val="20"/>
          <w:szCs w:val="20"/>
          <w:lang w:val="fr-FR"/>
        </w:rPr>
        <w:t>n</w:t>
      </w:r>
      <w:r w:rsidRPr="00180F26">
        <w:rPr>
          <w:rFonts w:ascii="Arial" w:eastAsia="Calibri" w:hAnsi="Arial" w:cs="Arial"/>
          <w:b/>
          <w:bCs/>
          <w:spacing w:val="-8"/>
          <w:sz w:val="20"/>
          <w:szCs w:val="20"/>
          <w:lang w:val="fr-FR"/>
        </w:rPr>
        <w:t>d</w:t>
      </w:r>
      <w:r w:rsidRPr="00180F26">
        <w:rPr>
          <w:rFonts w:ascii="Arial" w:eastAsia="Calibri" w:hAnsi="Arial" w:cs="Arial"/>
          <w:b/>
          <w:bCs/>
          <w:sz w:val="20"/>
          <w:szCs w:val="20"/>
          <w:lang w:val="fr-FR"/>
        </w:rPr>
        <w:t>e</w:t>
      </w:r>
      <w:r w:rsidRPr="00180F26">
        <w:rPr>
          <w:rFonts w:ascii="Arial" w:eastAsia="Calibri" w:hAnsi="Arial" w:cs="Arial"/>
          <w:b/>
          <w:bCs/>
          <w:spacing w:val="-9"/>
          <w:sz w:val="20"/>
          <w:szCs w:val="20"/>
          <w:lang w:val="fr-FR"/>
        </w:rPr>
        <w:t xml:space="preserve"> </w:t>
      </w:r>
      <w:r w:rsidRPr="00180F26">
        <w:rPr>
          <w:rFonts w:ascii="Arial" w:eastAsia="Calibri" w:hAnsi="Arial" w:cs="Arial"/>
          <w:b/>
          <w:bCs/>
          <w:spacing w:val="7"/>
          <w:sz w:val="20"/>
          <w:szCs w:val="20"/>
          <w:lang w:val="fr-FR"/>
        </w:rPr>
        <w:t>d</w:t>
      </w:r>
      <w:r w:rsidRPr="00180F26">
        <w:rPr>
          <w:rFonts w:ascii="Arial" w:eastAsia="Calibri" w:hAnsi="Arial" w:cs="Arial"/>
          <w:b/>
          <w:bCs/>
          <w:spacing w:val="6"/>
          <w:sz w:val="20"/>
          <w:szCs w:val="20"/>
          <w:lang w:val="fr-FR"/>
        </w:rPr>
        <w:t>’</w:t>
      </w:r>
      <w:r w:rsidRPr="00180F26">
        <w:rPr>
          <w:rFonts w:ascii="Arial" w:eastAsia="Calibri" w:hAnsi="Arial" w:cs="Arial"/>
          <w:b/>
          <w:bCs/>
          <w:spacing w:val="-7"/>
          <w:sz w:val="20"/>
          <w:szCs w:val="20"/>
          <w:lang w:val="fr-FR"/>
        </w:rPr>
        <w:t>i</w:t>
      </w:r>
      <w:r w:rsidRPr="00180F26">
        <w:rPr>
          <w:rFonts w:ascii="Arial" w:eastAsia="Calibri" w:hAnsi="Arial" w:cs="Arial"/>
          <w:b/>
          <w:bCs/>
          <w:spacing w:val="7"/>
          <w:sz w:val="20"/>
          <w:szCs w:val="20"/>
          <w:lang w:val="fr-FR"/>
        </w:rPr>
        <w:t>n</w:t>
      </w:r>
      <w:r w:rsidRPr="00180F26">
        <w:rPr>
          <w:rFonts w:ascii="Arial" w:eastAsia="Calibri" w:hAnsi="Arial" w:cs="Arial"/>
          <w:b/>
          <w:bCs/>
          <w:spacing w:val="6"/>
          <w:sz w:val="20"/>
          <w:szCs w:val="20"/>
          <w:lang w:val="fr-FR"/>
        </w:rPr>
        <w:t>s</w:t>
      </w:r>
      <w:r w:rsidRPr="00180F26">
        <w:rPr>
          <w:rFonts w:ascii="Arial" w:eastAsia="Calibri" w:hAnsi="Arial" w:cs="Arial"/>
          <w:b/>
          <w:bCs/>
          <w:spacing w:val="-14"/>
          <w:sz w:val="20"/>
          <w:szCs w:val="20"/>
          <w:lang w:val="fr-FR"/>
        </w:rPr>
        <w:t>c</w:t>
      </w:r>
      <w:r w:rsidRPr="00180F26">
        <w:rPr>
          <w:rFonts w:ascii="Arial" w:eastAsia="Calibri" w:hAnsi="Arial" w:cs="Arial"/>
          <w:b/>
          <w:bCs/>
          <w:sz w:val="20"/>
          <w:szCs w:val="20"/>
          <w:lang w:val="fr-FR"/>
        </w:rPr>
        <w:t>r</w:t>
      </w:r>
      <w:r w:rsidRPr="00180F26">
        <w:rPr>
          <w:rFonts w:ascii="Arial" w:eastAsia="Calibri" w:hAnsi="Arial" w:cs="Arial"/>
          <w:b/>
          <w:bCs/>
          <w:spacing w:val="-7"/>
          <w:sz w:val="20"/>
          <w:szCs w:val="20"/>
          <w:lang w:val="fr-FR"/>
        </w:rPr>
        <w:t>i</w:t>
      </w:r>
      <w:r w:rsidRPr="00180F26">
        <w:rPr>
          <w:rFonts w:ascii="Arial" w:eastAsia="Calibri" w:hAnsi="Arial" w:cs="Arial"/>
          <w:b/>
          <w:bCs/>
          <w:spacing w:val="7"/>
          <w:sz w:val="20"/>
          <w:szCs w:val="20"/>
          <w:lang w:val="fr-FR"/>
        </w:rPr>
        <w:t>p</w:t>
      </w:r>
      <w:r w:rsidRPr="00180F26">
        <w:rPr>
          <w:rFonts w:ascii="Arial" w:eastAsia="Calibri" w:hAnsi="Arial" w:cs="Arial"/>
          <w:b/>
          <w:bCs/>
          <w:spacing w:val="2"/>
          <w:sz w:val="20"/>
          <w:szCs w:val="20"/>
          <w:lang w:val="fr-FR"/>
        </w:rPr>
        <w:t>t</w:t>
      </w:r>
      <w:r w:rsidRPr="00180F26">
        <w:rPr>
          <w:rFonts w:ascii="Arial" w:eastAsia="Calibri" w:hAnsi="Arial" w:cs="Arial"/>
          <w:b/>
          <w:bCs/>
          <w:spacing w:val="-7"/>
          <w:sz w:val="20"/>
          <w:szCs w:val="20"/>
          <w:lang w:val="fr-FR"/>
        </w:rPr>
        <w:t>i</w:t>
      </w:r>
      <w:r w:rsidRPr="00180F26">
        <w:rPr>
          <w:rFonts w:ascii="Arial" w:eastAsia="Calibri" w:hAnsi="Arial" w:cs="Arial"/>
          <w:b/>
          <w:bCs/>
          <w:spacing w:val="7"/>
          <w:sz w:val="20"/>
          <w:szCs w:val="20"/>
          <w:lang w:val="fr-FR"/>
        </w:rPr>
        <w:t>o</w:t>
      </w:r>
      <w:r w:rsidRPr="00180F26">
        <w:rPr>
          <w:rFonts w:ascii="Arial" w:eastAsia="Calibri" w:hAnsi="Arial" w:cs="Arial"/>
          <w:b/>
          <w:bCs/>
          <w:sz w:val="20"/>
          <w:szCs w:val="20"/>
          <w:lang w:val="fr-FR"/>
        </w:rPr>
        <w:t>n</w:t>
      </w:r>
      <w:r w:rsidRPr="00180F26">
        <w:rPr>
          <w:rFonts w:ascii="Arial" w:eastAsia="Calibri" w:hAnsi="Arial" w:cs="Arial"/>
          <w:b/>
          <w:bCs/>
          <w:spacing w:val="-15"/>
          <w:sz w:val="20"/>
          <w:szCs w:val="20"/>
          <w:lang w:val="fr-FR"/>
        </w:rPr>
        <w:t xml:space="preserve"> </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t</w:t>
      </w:r>
      <w:r w:rsidRPr="00180F26">
        <w:rPr>
          <w:rFonts w:ascii="Arial" w:eastAsia="Calibri" w:hAnsi="Arial" w:cs="Arial"/>
          <w:b/>
          <w:bCs/>
          <w:spacing w:val="-14"/>
          <w:sz w:val="20"/>
          <w:szCs w:val="20"/>
          <w:lang w:val="fr-FR"/>
        </w:rPr>
        <w:t xml:space="preserve"> </w:t>
      </w:r>
      <w:r w:rsidRPr="00180F26">
        <w:rPr>
          <w:rFonts w:ascii="Arial" w:eastAsia="Calibri" w:hAnsi="Arial" w:cs="Arial"/>
          <w:b/>
          <w:bCs/>
          <w:spacing w:val="7"/>
          <w:sz w:val="20"/>
          <w:szCs w:val="20"/>
          <w:lang w:val="fr-FR"/>
        </w:rPr>
        <w:t>n</w:t>
      </w:r>
      <w:r w:rsidRPr="00180F26">
        <w:rPr>
          <w:rFonts w:ascii="Arial" w:eastAsia="Calibri" w:hAnsi="Arial" w:cs="Arial"/>
          <w:b/>
          <w:bCs/>
          <w:sz w:val="20"/>
          <w:szCs w:val="20"/>
          <w:lang w:val="fr-FR"/>
        </w:rPr>
        <w:t>e</w:t>
      </w:r>
      <w:r w:rsidRPr="00180F26">
        <w:rPr>
          <w:rFonts w:ascii="Arial" w:eastAsia="Calibri" w:hAnsi="Arial" w:cs="Arial"/>
          <w:b/>
          <w:bCs/>
          <w:spacing w:val="-16"/>
          <w:sz w:val="20"/>
          <w:szCs w:val="20"/>
          <w:lang w:val="fr-FR"/>
        </w:rPr>
        <w:t xml:space="preserve"> </w:t>
      </w:r>
      <w:r w:rsidRPr="00180F26">
        <w:rPr>
          <w:rFonts w:ascii="Arial" w:eastAsia="Calibri" w:hAnsi="Arial" w:cs="Arial"/>
          <w:b/>
          <w:bCs/>
          <w:sz w:val="20"/>
          <w:szCs w:val="20"/>
          <w:lang w:val="fr-FR"/>
        </w:rPr>
        <w:t>re</w:t>
      </w:r>
      <w:r w:rsidRPr="00180F26">
        <w:rPr>
          <w:rFonts w:ascii="Arial" w:eastAsia="Calibri" w:hAnsi="Arial" w:cs="Arial"/>
          <w:b/>
          <w:bCs/>
          <w:spacing w:val="-7"/>
          <w:sz w:val="20"/>
          <w:szCs w:val="20"/>
          <w:lang w:val="fr-FR"/>
        </w:rPr>
        <w:t>l</w:t>
      </w:r>
      <w:r w:rsidRPr="00180F26">
        <w:rPr>
          <w:rFonts w:ascii="Arial" w:eastAsia="Calibri" w:hAnsi="Arial" w:cs="Arial"/>
          <w:b/>
          <w:bCs/>
          <w:spacing w:val="-1"/>
          <w:sz w:val="20"/>
          <w:szCs w:val="20"/>
          <w:lang w:val="fr-FR"/>
        </w:rPr>
        <w:t>è</w:t>
      </w:r>
      <w:r w:rsidRPr="00180F26">
        <w:rPr>
          <w:rFonts w:ascii="Arial" w:eastAsia="Calibri" w:hAnsi="Arial" w:cs="Arial"/>
          <w:b/>
          <w:bCs/>
          <w:spacing w:val="6"/>
          <w:sz w:val="20"/>
          <w:szCs w:val="20"/>
          <w:lang w:val="fr-FR"/>
        </w:rPr>
        <w:t>v</w:t>
      </w:r>
      <w:r w:rsidRPr="00180F26">
        <w:rPr>
          <w:rFonts w:ascii="Arial" w:eastAsia="Calibri" w:hAnsi="Arial" w:cs="Arial"/>
          <w:b/>
          <w:bCs/>
          <w:sz w:val="20"/>
          <w:szCs w:val="20"/>
          <w:lang w:val="fr-FR"/>
        </w:rPr>
        <w:t>e</w:t>
      </w:r>
      <w:r w:rsidRPr="00180F26">
        <w:rPr>
          <w:rFonts w:ascii="Arial" w:eastAsia="Calibri" w:hAnsi="Arial" w:cs="Arial"/>
          <w:b/>
          <w:bCs/>
          <w:spacing w:val="-12"/>
          <w:sz w:val="20"/>
          <w:szCs w:val="20"/>
          <w:lang w:val="fr-FR"/>
        </w:rPr>
        <w:t xml:space="preserve"> </w:t>
      </w:r>
      <w:r w:rsidRPr="00180F26">
        <w:rPr>
          <w:rFonts w:ascii="Arial" w:eastAsia="Calibri" w:hAnsi="Arial" w:cs="Arial"/>
          <w:b/>
          <w:bCs/>
          <w:spacing w:val="7"/>
          <w:sz w:val="20"/>
          <w:szCs w:val="20"/>
          <w:lang w:val="fr-FR"/>
        </w:rPr>
        <w:t>qu</w:t>
      </w:r>
      <w:r w:rsidRPr="00180F26">
        <w:rPr>
          <w:rFonts w:ascii="Arial" w:eastAsia="Calibri" w:hAnsi="Arial" w:cs="Arial"/>
          <w:b/>
          <w:bCs/>
          <w:sz w:val="20"/>
          <w:szCs w:val="20"/>
          <w:lang w:val="fr-FR"/>
        </w:rPr>
        <w:t>e</w:t>
      </w:r>
      <w:r w:rsidRPr="00180F26">
        <w:rPr>
          <w:rFonts w:ascii="Arial" w:eastAsia="Calibri" w:hAnsi="Arial" w:cs="Arial"/>
          <w:b/>
          <w:bCs/>
          <w:spacing w:val="4"/>
          <w:sz w:val="20"/>
          <w:szCs w:val="20"/>
          <w:lang w:val="fr-FR"/>
        </w:rPr>
        <w:t xml:space="preserve"> </w:t>
      </w:r>
      <w:r w:rsidRPr="00180F26">
        <w:rPr>
          <w:rFonts w:ascii="Arial" w:eastAsia="Calibri" w:hAnsi="Arial" w:cs="Arial"/>
          <w:b/>
          <w:bCs/>
          <w:spacing w:val="7"/>
          <w:sz w:val="20"/>
          <w:szCs w:val="20"/>
          <w:lang w:val="fr-FR"/>
        </w:rPr>
        <w:t>d</w:t>
      </w:r>
      <w:r w:rsidRPr="00180F26">
        <w:rPr>
          <w:rFonts w:ascii="Arial" w:eastAsia="Calibri" w:hAnsi="Arial" w:cs="Arial"/>
          <w:b/>
          <w:bCs/>
          <w:sz w:val="20"/>
          <w:szCs w:val="20"/>
          <w:lang w:val="fr-FR"/>
        </w:rPr>
        <w:t>e</w:t>
      </w:r>
      <w:r w:rsidRPr="00180F26">
        <w:rPr>
          <w:rFonts w:ascii="Arial" w:eastAsia="Calibri" w:hAnsi="Arial" w:cs="Arial"/>
          <w:b/>
          <w:bCs/>
          <w:spacing w:val="-16"/>
          <w:sz w:val="20"/>
          <w:szCs w:val="20"/>
          <w:lang w:val="fr-FR"/>
        </w:rPr>
        <w:t xml:space="preserve"> </w:t>
      </w:r>
      <w:r w:rsidRPr="00180F26">
        <w:rPr>
          <w:rFonts w:ascii="Arial" w:eastAsia="Calibri" w:hAnsi="Arial" w:cs="Arial"/>
          <w:b/>
          <w:bCs/>
          <w:spacing w:val="-7"/>
          <w:sz w:val="20"/>
          <w:szCs w:val="20"/>
          <w:lang w:val="fr-FR"/>
        </w:rPr>
        <w:t>l</w:t>
      </w:r>
      <w:r w:rsidRPr="00180F26">
        <w:rPr>
          <w:rFonts w:ascii="Arial" w:eastAsia="Calibri" w:hAnsi="Arial" w:cs="Arial"/>
          <w:b/>
          <w:bCs/>
          <w:sz w:val="20"/>
          <w:szCs w:val="20"/>
          <w:lang w:val="fr-FR"/>
        </w:rPr>
        <w:t>a</w:t>
      </w:r>
      <w:r w:rsidRPr="00180F26">
        <w:rPr>
          <w:rFonts w:ascii="Arial" w:eastAsia="Calibri" w:hAnsi="Arial" w:cs="Arial"/>
          <w:b/>
          <w:bCs/>
          <w:spacing w:val="1"/>
          <w:sz w:val="20"/>
          <w:szCs w:val="20"/>
          <w:lang w:val="fr-FR"/>
        </w:rPr>
        <w:t xml:space="preserve"> </w:t>
      </w:r>
      <w:r w:rsidRPr="00180F26">
        <w:rPr>
          <w:rFonts w:ascii="Arial" w:eastAsia="Calibri" w:hAnsi="Arial" w:cs="Arial"/>
          <w:b/>
          <w:bCs/>
          <w:w w:val="101"/>
          <w:sz w:val="20"/>
          <w:szCs w:val="20"/>
          <w:lang w:val="fr-FR"/>
        </w:rPr>
        <w:t>re</w:t>
      </w:r>
      <w:r w:rsidRPr="00180F26">
        <w:rPr>
          <w:rFonts w:ascii="Arial" w:eastAsia="Calibri" w:hAnsi="Arial" w:cs="Arial"/>
          <w:b/>
          <w:bCs/>
          <w:spacing w:val="6"/>
          <w:w w:val="101"/>
          <w:sz w:val="20"/>
          <w:szCs w:val="20"/>
          <w:lang w:val="fr-FR"/>
        </w:rPr>
        <w:t>s</w:t>
      </w:r>
      <w:r w:rsidRPr="00180F26">
        <w:rPr>
          <w:rFonts w:ascii="Arial" w:eastAsia="Calibri" w:hAnsi="Arial" w:cs="Arial"/>
          <w:b/>
          <w:bCs/>
          <w:spacing w:val="7"/>
          <w:w w:val="101"/>
          <w:sz w:val="20"/>
          <w:szCs w:val="20"/>
          <w:lang w:val="fr-FR"/>
        </w:rPr>
        <w:t>pons</w:t>
      </w:r>
      <w:r w:rsidRPr="00180F26">
        <w:rPr>
          <w:rFonts w:ascii="Arial" w:eastAsia="Calibri" w:hAnsi="Arial" w:cs="Arial"/>
          <w:b/>
          <w:bCs/>
          <w:spacing w:val="1"/>
          <w:w w:val="101"/>
          <w:sz w:val="20"/>
          <w:szCs w:val="20"/>
          <w:lang w:val="fr-FR"/>
        </w:rPr>
        <w:t>a</w:t>
      </w:r>
      <w:r w:rsidRPr="00180F26">
        <w:rPr>
          <w:rFonts w:ascii="Arial" w:eastAsia="Calibri" w:hAnsi="Arial" w:cs="Arial"/>
          <w:b/>
          <w:bCs/>
          <w:spacing w:val="-8"/>
          <w:w w:val="101"/>
          <w:sz w:val="20"/>
          <w:szCs w:val="20"/>
          <w:lang w:val="fr-FR"/>
        </w:rPr>
        <w:t>b</w:t>
      </w:r>
      <w:r w:rsidRPr="00180F26">
        <w:rPr>
          <w:rFonts w:ascii="Arial" w:eastAsia="Calibri" w:hAnsi="Arial" w:cs="Arial"/>
          <w:b/>
          <w:bCs/>
          <w:spacing w:val="-7"/>
          <w:w w:val="101"/>
          <w:sz w:val="20"/>
          <w:szCs w:val="20"/>
          <w:lang w:val="fr-FR"/>
        </w:rPr>
        <w:t>ili</w:t>
      </w:r>
      <w:r w:rsidRPr="00180F26">
        <w:rPr>
          <w:rFonts w:ascii="Arial" w:eastAsia="Calibri" w:hAnsi="Arial" w:cs="Arial"/>
          <w:b/>
          <w:bCs/>
          <w:spacing w:val="2"/>
          <w:w w:val="101"/>
          <w:sz w:val="20"/>
          <w:szCs w:val="20"/>
          <w:lang w:val="fr-FR"/>
        </w:rPr>
        <w:t>t</w:t>
      </w:r>
      <w:r w:rsidRPr="00180F26">
        <w:rPr>
          <w:rFonts w:ascii="Arial" w:eastAsia="Calibri" w:hAnsi="Arial" w:cs="Arial"/>
          <w:b/>
          <w:bCs/>
          <w:w w:val="101"/>
          <w:sz w:val="20"/>
          <w:szCs w:val="20"/>
          <w:lang w:val="fr-FR"/>
        </w:rPr>
        <w:t xml:space="preserve">é </w:t>
      </w:r>
      <w:r w:rsidRPr="00180F26">
        <w:rPr>
          <w:rFonts w:ascii="Arial" w:eastAsia="Calibri" w:hAnsi="Arial" w:cs="Arial"/>
          <w:b/>
          <w:bCs/>
          <w:spacing w:val="7"/>
          <w:sz w:val="20"/>
          <w:szCs w:val="20"/>
          <w:lang w:val="fr-FR"/>
        </w:rPr>
        <w:t>d</w:t>
      </w:r>
      <w:r w:rsidRPr="00180F26">
        <w:rPr>
          <w:rFonts w:ascii="Arial" w:eastAsia="Calibri" w:hAnsi="Arial" w:cs="Arial"/>
          <w:b/>
          <w:bCs/>
          <w:spacing w:val="-1"/>
          <w:sz w:val="20"/>
          <w:szCs w:val="20"/>
          <w:lang w:val="fr-FR"/>
        </w:rPr>
        <w:t>e</w:t>
      </w:r>
      <w:r w:rsidRPr="00180F26">
        <w:rPr>
          <w:rFonts w:ascii="Arial" w:eastAsia="Calibri" w:hAnsi="Arial" w:cs="Arial"/>
          <w:b/>
          <w:bCs/>
          <w:sz w:val="20"/>
          <w:szCs w:val="20"/>
          <w:lang w:val="fr-FR"/>
        </w:rPr>
        <w:t>s</w:t>
      </w:r>
      <w:r w:rsidRPr="00180F26">
        <w:rPr>
          <w:rFonts w:ascii="Arial" w:eastAsia="Calibri" w:hAnsi="Arial" w:cs="Arial"/>
          <w:b/>
          <w:bCs/>
          <w:spacing w:val="-8"/>
          <w:sz w:val="20"/>
          <w:szCs w:val="20"/>
          <w:lang w:val="fr-FR"/>
        </w:rPr>
        <w:t xml:space="preserve"> </w:t>
      </w:r>
      <w:r w:rsidRPr="00180F26">
        <w:rPr>
          <w:rFonts w:ascii="Arial" w:eastAsia="Calibri" w:hAnsi="Arial" w:cs="Arial"/>
          <w:b/>
          <w:bCs/>
          <w:spacing w:val="7"/>
          <w:sz w:val="20"/>
          <w:szCs w:val="20"/>
          <w:lang w:val="fr-FR"/>
        </w:rPr>
        <w:t>p</w:t>
      </w:r>
      <w:r w:rsidRPr="00180F26">
        <w:rPr>
          <w:rFonts w:ascii="Arial" w:eastAsia="Calibri" w:hAnsi="Arial" w:cs="Arial"/>
          <w:b/>
          <w:bCs/>
          <w:spacing w:val="1"/>
          <w:sz w:val="20"/>
          <w:szCs w:val="20"/>
          <w:lang w:val="fr-FR"/>
        </w:rPr>
        <w:t>a</w:t>
      </w:r>
      <w:r w:rsidRPr="00180F26">
        <w:rPr>
          <w:rFonts w:ascii="Arial" w:eastAsia="Calibri" w:hAnsi="Arial" w:cs="Arial"/>
          <w:b/>
          <w:bCs/>
          <w:sz w:val="20"/>
          <w:szCs w:val="20"/>
          <w:lang w:val="fr-FR"/>
        </w:rPr>
        <w:t>re</w:t>
      </w:r>
      <w:r w:rsidRPr="00180F26">
        <w:rPr>
          <w:rFonts w:ascii="Arial" w:eastAsia="Calibri" w:hAnsi="Arial" w:cs="Arial"/>
          <w:b/>
          <w:bCs/>
          <w:spacing w:val="7"/>
          <w:sz w:val="20"/>
          <w:szCs w:val="20"/>
          <w:lang w:val="fr-FR"/>
        </w:rPr>
        <w:t>n</w:t>
      </w:r>
      <w:r w:rsidRPr="00180F26">
        <w:rPr>
          <w:rFonts w:ascii="Arial" w:eastAsia="Calibri" w:hAnsi="Arial" w:cs="Arial"/>
          <w:b/>
          <w:bCs/>
          <w:spacing w:val="2"/>
          <w:sz w:val="20"/>
          <w:szCs w:val="20"/>
          <w:lang w:val="fr-FR"/>
        </w:rPr>
        <w:t>t</w:t>
      </w:r>
      <w:r w:rsidRPr="00180F26">
        <w:rPr>
          <w:rFonts w:ascii="Arial" w:eastAsia="Calibri" w:hAnsi="Arial" w:cs="Arial"/>
          <w:b/>
          <w:bCs/>
          <w:sz w:val="20"/>
          <w:szCs w:val="20"/>
          <w:lang w:val="fr-FR"/>
        </w:rPr>
        <w:t>s</w:t>
      </w:r>
      <w:r w:rsidRPr="00180F26">
        <w:rPr>
          <w:rFonts w:ascii="Arial" w:eastAsia="Calibri" w:hAnsi="Arial" w:cs="Arial"/>
          <w:b/>
          <w:bCs/>
          <w:spacing w:val="-4"/>
          <w:sz w:val="20"/>
          <w:szCs w:val="20"/>
          <w:lang w:val="fr-FR"/>
        </w:rPr>
        <w:t xml:space="preserve"> </w:t>
      </w:r>
      <w:r w:rsidRPr="00180F26">
        <w:rPr>
          <w:rFonts w:ascii="Arial" w:eastAsia="Calibri" w:hAnsi="Arial" w:cs="Arial"/>
          <w:b/>
          <w:bCs/>
          <w:spacing w:val="7"/>
          <w:w w:val="101"/>
          <w:sz w:val="20"/>
          <w:szCs w:val="20"/>
          <w:lang w:val="fr-FR"/>
        </w:rPr>
        <w:t>qu</w:t>
      </w:r>
      <w:r w:rsidRPr="00180F26">
        <w:rPr>
          <w:rFonts w:ascii="Arial" w:eastAsia="Calibri" w:hAnsi="Arial" w:cs="Arial"/>
          <w:b/>
          <w:bCs/>
          <w:w w:val="101"/>
          <w:sz w:val="20"/>
          <w:szCs w:val="20"/>
          <w:lang w:val="fr-FR"/>
        </w:rPr>
        <w:t>i</w:t>
      </w:r>
      <w:r w:rsidRPr="00180F26">
        <w:rPr>
          <w:rFonts w:ascii="Arial" w:eastAsia="Calibri" w:hAnsi="Arial" w:cs="Arial"/>
          <w:b/>
          <w:bCs/>
          <w:spacing w:val="-25"/>
          <w:sz w:val="20"/>
          <w:szCs w:val="20"/>
          <w:lang w:val="fr-FR"/>
        </w:rPr>
        <w:t xml:space="preserve"> </w:t>
      </w:r>
      <w:r w:rsidRPr="00180F26">
        <w:rPr>
          <w:rFonts w:ascii="Arial" w:eastAsia="Calibri" w:hAnsi="Arial" w:cs="Arial"/>
          <w:b/>
          <w:bCs/>
          <w:spacing w:val="-7"/>
          <w:sz w:val="20"/>
          <w:szCs w:val="20"/>
          <w:lang w:val="fr-FR"/>
        </w:rPr>
        <w:t>l</w:t>
      </w:r>
      <w:r w:rsidRPr="00180F26">
        <w:rPr>
          <w:rFonts w:ascii="Arial" w:eastAsia="Calibri" w:hAnsi="Arial" w:cs="Arial"/>
          <w:b/>
          <w:bCs/>
          <w:sz w:val="20"/>
          <w:szCs w:val="20"/>
          <w:lang w:val="fr-FR"/>
        </w:rPr>
        <w:t>a</w:t>
      </w:r>
      <w:r w:rsidRPr="00180F26">
        <w:rPr>
          <w:rFonts w:ascii="Arial" w:eastAsia="Calibri" w:hAnsi="Arial" w:cs="Arial"/>
          <w:b/>
          <w:bCs/>
          <w:spacing w:val="-14"/>
          <w:sz w:val="20"/>
          <w:szCs w:val="20"/>
          <w:lang w:val="fr-FR"/>
        </w:rPr>
        <w:t xml:space="preserve"> </w:t>
      </w:r>
      <w:r w:rsidRPr="00180F26">
        <w:rPr>
          <w:rFonts w:ascii="Arial" w:eastAsia="Calibri" w:hAnsi="Arial" w:cs="Arial"/>
          <w:b/>
          <w:bCs/>
          <w:spacing w:val="7"/>
          <w:w w:val="101"/>
          <w:sz w:val="20"/>
          <w:szCs w:val="20"/>
          <w:lang w:val="fr-FR"/>
        </w:rPr>
        <w:t>s</w:t>
      </w:r>
      <w:r w:rsidRPr="00180F26">
        <w:rPr>
          <w:rFonts w:ascii="Arial" w:eastAsia="Calibri" w:hAnsi="Arial" w:cs="Arial"/>
          <w:b/>
          <w:bCs/>
          <w:spacing w:val="-7"/>
          <w:w w:val="101"/>
          <w:sz w:val="20"/>
          <w:szCs w:val="20"/>
          <w:lang w:val="fr-FR"/>
        </w:rPr>
        <w:t>i</w:t>
      </w:r>
      <w:r w:rsidRPr="00180F26">
        <w:rPr>
          <w:rFonts w:ascii="Arial" w:eastAsia="Calibri" w:hAnsi="Arial" w:cs="Arial"/>
          <w:b/>
          <w:bCs/>
          <w:spacing w:val="6"/>
          <w:w w:val="101"/>
          <w:sz w:val="20"/>
          <w:szCs w:val="20"/>
          <w:lang w:val="fr-FR"/>
        </w:rPr>
        <w:t>g</w:t>
      </w:r>
      <w:r w:rsidRPr="00180F26">
        <w:rPr>
          <w:rFonts w:ascii="Arial" w:eastAsia="Calibri" w:hAnsi="Arial" w:cs="Arial"/>
          <w:b/>
          <w:bCs/>
          <w:spacing w:val="7"/>
          <w:w w:val="101"/>
          <w:sz w:val="20"/>
          <w:szCs w:val="20"/>
          <w:lang w:val="fr-FR"/>
        </w:rPr>
        <w:t>n</w:t>
      </w:r>
      <w:r w:rsidRPr="00180F26">
        <w:rPr>
          <w:rFonts w:ascii="Arial" w:eastAsia="Calibri" w:hAnsi="Arial" w:cs="Arial"/>
          <w:b/>
          <w:bCs/>
          <w:spacing w:val="-1"/>
          <w:w w:val="101"/>
          <w:sz w:val="20"/>
          <w:szCs w:val="20"/>
          <w:lang w:val="fr-FR"/>
        </w:rPr>
        <w:t>e</w:t>
      </w:r>
      <w:r w:rsidRPr="00180F26">
        <w:rPr>
          <w:rFonts w:ascii="Arial" w:eastAsia="Calibri" w:hAnsi="Arial" w:cs="Arial"/>
          <w:b/>
          <w:bCs/>
          <w:spacing w:val="7"/>
          <w:w w:val="101"/>
          <w:sz w:val="20"/>
          <w:szCs w:val="20"/>
          <w:lang w:val="fr-FR"/>
        </w:rPr>
        <w:t>n</w:t>
      </w:r>
      <w:r w:rsidRPr="00180F26">
        <w:rPr>
          <w:rFonts w:ascii="Arial" w:eastAsia="Calibri" w:hAnsi="Arial" w:cs="Arial"/>
          <w:b/>
          <w:bCs/>
          <w:spacing w:val="2"/>
          <w:w w:val="101"/>
          <w:sz w:val="20"/>
          <w:szCs w:val="20"/>
          <w:lang w:val="fr-FR"/>
        </w:rPr>
        <w:t>t</w:t>
      </w:r>
      <w:r w:rsidRPr="00180F26">
        <w:rPr>
          <w:rFonts w:ascii="Arial" w:eastAsia="Calibri" w:hAnsi="Arial" w:cs="Arial"/>
          <w:b/>
          <w:bCs/>
          <w:w w:val="101"/>
          <w:sz w:val="20"/>
          <w:szCs w:val="20"/>
          <w:lang w:val="fr-FR"/>
        </w:rPr>
        <w:t>.</w:t>
      </w:r>
    </w:p>
    <w:p w14:paraId="650AE85B" w14:textId="77777777" w:rsidR="00C30ECB" w:rsidRPr="00180F26" w:rsidRDefault="00C30ECB" w:rsidP="000D73C5">
      <w:pPr>
        <w:rPr>
          <w:rFonts w:ascii="Arial" w:hAnsi="Arial" w:cs="Arial"/>
          <w:sz w:val="20"/>
          <w:szCs w:val="20"/>
          <w:lang w:val="fr-FR"/>
        </w:rPr>
      </w:pPr>
    </w:p>
    <w:p w14:paraId="6E80E15E" w14:textId="77777777" w:rsidR="00C30ECB" w:rsidRPr="00180F26" w:rsidRDefault="00C30ECB" w:rsidP="000D73C5">
      <w:pPr>
        <w:jc w:val="both"/>
        <w:rPr>
          <w:rFonts w:ascii="Arial" w:eastAsia="Calibri" w:hAnsi="Arial" w:cs="Arial"/>
          <w:sz w:val="20"/>
          <w:szCs w:val="20"/>
          <w:lang w:val="fr-FR"/>
        </w:rPr>
      </w:pPr>
      <w:r w:rsidRPr="00180F26">
        <w:rPr>
          <w:rFonts w:ascii="Arial" w:eastAsia="Calibri" w:hAnsi="Arial" w:cs="Arial"/>
          <w:spacing w:val="-7"/>
          <w:sz w:val="20"/>
          <w:szCs w:val="20"/>
          <w:lang w:val="fr-FR"/>
        </w:rPr>
        <w:t>J</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5"/>
          <w:sz w:val="20"/>
          <w:szCs w:val="20"/>
          <w:lang w:val="fr-FR"/>
        </w:rPr>
        <w:t>v</w:t>
      </w:r>
      <w:r w:rsidRPr="00180F26">
        <w:rPr>
          <w:rFonts w:ascii="Arial" w:eastAsia="Calibri" w:hAnsi="Arial" w:cs="Arial"/>
          <w:spacing w:val="-6"/>
          <w:sz w:val="20"/>
          <w:szCs w:val="20"/>
          <w:lang w:val="fr-FR"/>
        </w:rPr>
        <w:t>ou</w:t>
      </w:r>
      <w:r w:rsidRPr="00180F26">
        <w:rPr>
          <w:rFonts w:ascii="Arial" w:eastAsia="Calibri" w:hAnsi="Arial" w:cs="Arial"/>
          <w:sz w:val="20"/>
          <w:szCs w:val="20"/>
          <w:lang w:val="fr-FR"/>
        </w:rPr>
        <w:t>s</w:t>
      </w:r>
      <w:r w:rsidRPr="00180F26">
        <w:rPr>
          <w:rFonts w:ascii="Arial" w:eastAsia="Calibri" w:hAnsi="Arial" w:cs="Arial"/>
          <w:spacing w:val="10"/>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2"/>
          <w:sz w:val="20"/>
          <w:szCs w:val="20"/>
          <w:lang w:val="fr-FR"/>
        </w:rPr>
        <w:t>r</w:t>
      </w:r>
      <w:r w:rsidRPr="00180F26">
        <w:rPr>
          <w:rFonts w:ascii="Arial" w:eastAsia="Calibri" w:hAnsi="Arial" w:cs="Arial"/>
          <w:spacing w:val="-6"/>
          <w:sz w:val="20"/>
          <w:szCs w:val="20"/>
          <w:lang w:val="fr-FR"/>
        </w:rPr>
        <w:t>opo</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2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6"/>
          <w:sz w:val="20"/>
          <w:szCs w:val="20"/>
          <w:lang w:val="fr-FR"/>
        </w:rPr>
        <w:t>d</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6"/>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onn</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i</w:t>
      </w:r>
      <w:r w:rsidRPr="00180F26">
        <w:rPr>
          <w:rFonts w:ascii="Arial" w:eastAsia="Calibri" w:hAnsi="Arial" w:cs="Arial"/>
          <w:spacing w:val="-8"/>
          <w:sz w:val="20"/>
          <w:szCs w:val="20"/>
          <w:lang w:val="fr-FR"/>
        </w:rPr>
        <w:t>ss</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1"/>
          <w:sz w:val="20"/>
          <w:szCs w:val="20"/>
          <w:lang w:val="fr-FR"/>
        </w:rPr>
        <w:t>c</w:t>
      </w:r>
      <w:r w:rsidRPr="00180F26">
        <w:rPr>
          <w:rFonts w:ascii="Arial" w:eastAsia="Calibri" w:hAnsi="Arial" w:cs="Arial"/>
          <w:sz w:val="20"/>
          <w:szCs w:val="20"/>
          <w:lang w:val="fr-FR"/>
        </w:rPr>
        <w:t>e</w:t>
      </w:r>
      <w:r w:rsidRPr="00180F26">
        <w:rPr>
          <w:rFonts w:ascii="Arial" w:eastAsia="Calibri" w:hAnsi="Arial" w:cs="Arial"/>
          <w:spacing w:val="1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6"/>
          <w:sz w:val="20"/>
          <w:szCs w:val="20"/>
          <w:lang w:val="fr-FR"/>
        </w:rPr>
        <w:t xml:space="preserve"> </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4"/>
          <w:sz w:val="20"/>
          <w:szCs w:val="20"/>
          <w:lang w:val="fr-FR"/>
        </w:rPr>
        <w:t>f</w:t>
      </w:r>
      <w:r w:rsidRPr="00180F26">
        <w:rPr>
          <w:rFonts w:ascii="Arial" w:eastAsia="Calibri" w:hAnsi="Arial" w:cs="Arial"/>
          <w:spacing w:val="-6"/>
          <w:sz w:val="20"/>
          <w:szCs w:val="20"/>
          <w:lang w:val="fr-FR"/>
        </w:rPr>
        <w:t>o</w:t>
      </w:r>
      <w:r w:rsidRPr="00180F26">
        <w:rPr>
          <w:rFonts w:ascii="Arial" w:eastAsia="Calibri" w:hAnsi="Arial" w:cs="Arial"/>
          <w:spacing w:val="2"/>
          <w:sz w:val="20"/>
          <w:szCs w:val="20"/>
          <w:lang w:val="fr-FR"/>
        </w:rPr>
        <w:t>r</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s</w:t>
      </w:r>
      <w:r w:rsidRPr="00180F26">
        <w:rPr>
          <w:rFonts w:ascii="Arial" w:eastAsia="Calibri" w:hAnsi="Arial" w:cs="Arial"/>
          <w:spacing w:val="18"/>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 xml:space="preserve">es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s</w:t>
      </w:r>
      <w:r w:rsidRPr="00180F26">
        <w:rPr>
          <w:rFonts w:ascii="Arial" w:eastAsia="Calibri" w:hAnsi="Arial" w:cs="Arial"/>
          <w:spacing w:val="-5"/>
          <w:sz w:val="20"/>
          <w:szCs w:val="20"/>
          <w:lang w:val="fr-FR"/>
        </w:rPr>
        <w:t xml:space="preserve"> </w:t>
      </w:r>
      <w:r w:rsidRPr="00180F26">
        <w:rPr>
          <w:rFonts w:ascii="Arial" w:eastAsia="Calibri" w:hAnsi="Arial" w:cs="Arial"/>
          <w:spacing w:val="-3"/>
          <w:sz w:val="20"/>
          <w:szCs w:val="20"/>
          <w:lang w:val="fr-FR"/>
        </w:rPr>
        <w:t>l</w:t>
      </w:r>
      <w:r w:rsidRPr="00180F26">
        <w:rPr>
          <w:rFonts w:ascii="Arial" w:eastAsia="Calibri" w:hAnsi="Arial" w:cs="Arial"/>
          <w:sz w:val="20"/>
          <w:szCs w:val="20"/>
          <w:lang w:val="fr-FR"/>
        </w:rPr>
        <w:t>es</w:t>
      </w:r>
      <w:r w:rsidRPr="00180F26">
        <w:rPr>
          <w:rFonts w:ascii="Arial" w:eastAsia="Calibri" w:hAnsi="Arial" w:cs="Arial"/>
          <w:spacing w:val="10"/>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g</w:t>
      </w:r>
      <w:r w:rsidRPr="00180F26">
        <w:rPr>
          <w:rFonts w:ascii="Arial" w:eastAsia="Calibri" w:hAnsi="Arial" w:cs="Arial"/>
          <w:sz w:val="20"/>
          <w:szCs w:val="20"/>
          <w:lang w:val="fr-FR"/>
        </w:rPr>
        <w:t>es</w:t>
      </w:r>
      <w:r w:rsidRPr="00180F26">
        <w:rPr>
          <w:rFonts w:ascii="Arial" w:eastAsia="Calibri" w:hAnsi="Arial" w:cs="Arial"/>
          <w:spacing w:val="-20"/>
          <w:sz w:val="20"/>
          <w:szCs w:val="20"/>
          <w:lang w:val="fr-FR"/>
        </w:rPr>
        <w:t xml:space="preserve"> </w:t>
      </w:r>
      <w:r w:rsidRPr="00180F26">
        <w:rPr>
          <w:rFonts w:ascii="Arial" w:eastAsia="Calibri" w:hAnsi="Arial" w:cs="Arial"/>
          <w:spacing w:val="-6"/>
          <w:sz w:val="20"/>
          <w:szCs w:val="20"/>
          <w:lang w:val="fr-FR"/>
        </w:rPr>
        <w:t>qu</w:t>
      </w:r>
      <w:r w:rsidRPr="00180F26">
        <w:rPr>
          <w:rFonts w:ascii="Arial" w:eastAsia="Calibri" w:hAnsi="Arial" w:cs="Arial"/>
          <w:sz w:val="20"/>
          <w:szCs w:val="20"/>
          <w:lang w:val="fr-FR"/>
        </w:rPr>
        <w:t>i</w:t>
      </w:r>
      <w:r w:rsidRPr="00180F26">
        <w:rPr>
          <w:rFonts w:ascii="Arial" w:eastAsia="Calibri" w:hAnsi="Arial" w:cs="Arial"/>
          <w:spacing w:val="14"/>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u</w:t>
      </w:r>
      <w:r w:rsidRPr="00180F26">
        <w:rPr>
          <w:rFonts w:ascii="Arial" w:eastAsia="Calibri" w:hAnsi="Arial" w:cs="Arial"/>
          <w:spacing w:val="-3"/>
          <w:sz w:val="20"/>
          <w:szCs w:val="20"/>
          <w:lang w:val="fr-FR"/>
        </w:rPr>
        <w:t>i</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w:t>
      </w:r>
      <w:r w:rsidRPr="00180F26">
        <w:rPr>
          <w:rFonts w:ascii="Arial" w:eastAsia="Calibri" w:hAnsi="Arial" w:cs="Arial"/>
          <w:spacing w:val="14"/>
          <w:sz w:val="20"/>
          <w:szCs w:val="20"/>
          <w:lang w:val="fr-FR"/>
        </w:rPr>
        <w:t xml:space="preserve"> </w:t>
      </w:r>
      <w:r w:rsidRPr="00180F26">
        <w:rPr>
          <w:rFonts w:ascii="Arial" w:eastAsia="Calibri" w:hAnsi="Arial" w:cs="Arial"/>
          <w:spacing w:val="-6"/>
          <w:w w:val="101"/>
          <w:sz w:val="20"/>
          <w:szCs w:val="20"/>
          <w:lang w:val="fr-FR"/>
        </w:rPr>
        <w:t>pou</w:t>
      </w:r>
      <w:r w:rsidRPr="00180F26">
        <w:rPr>
          <w:rFonts w:ascii="Arial" w:eastAsia="Calibri" w:hAnsi="Arial" w:cs="Arial"/>
          <w:w w:val="101"/>
          <w:sz w:val="20"/>
          <w:szCs w:val="20"/>
          <w:lang w:val="fr-FR"/>
        </w:rPr>
        <w:t xml:space="preserve">r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 xml:space="preserve">t </w:t>
      </w:r>
      <w:r w:rsidRPr="00180F26">
        <w:rPr>
          <w:rFonts w:ascii="Arial" w:eastAsia="Calibri" w:hAnsi="Arial" w:cs="Arial"/>
          <w:spacing w:val="-4"/>
          <w:sz w:val="20"/>
          <w:szCs w:val="20"/>
          <w:lang w:val="fr-FR"/>
        </w:rPr>
        <w:t>f</w:t>
      </w:r>
      <w:r w:rsidRPr="00180F26">
        <w:rPr>
          <w:rFonts w:ascii="Arial" w:eastAsia="Calibri" w:hAnsi="Arial" w:cs="Arial"/>
          <w:spacing w:val="-6"/>
          <w:sz w:val="20"/>
          <w:szCs w:val="20"/>
          <w:lang w:val="fr-FR"/>
        </w:rPr>
        <w:t>ond</w:t>
      </w:r>
      <w:r w:rsidRPr="00180F26">
        <w:rPr>
          <w:rFonts w:ascii="Arial" w:eastAsia="Calibri" w:hAnsi="Arial" w:cs="Arial"/>
          <w:spacing w:val="4"/>
          <w:sz w:val="20"/>
          <w:szCs w:val="20"/>
          <w:lang w:val="fr-FR"/>
        </w:rPr>
        <w:t>a</w:t>
      </w:r>
      <w:r w:rsidRPr="00180F26">
        <w:rPr>
          <w:rFonts w:ascii="Arial" w:eastAsia="Calibri" w:hAnsi="Arial" w:cs="Arial"/>
          <w:spacing w:val="-3"/>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a</w:t>
      </w:r>
      <w:r w:rsidRPr="00180F26">
        <w:rPr>
          <w:rFonts w:ascii="Arial" w:eastAsia="Calibri" w:hAnsi="Arial" w:cs="Arial"/>
          <w:sz w:val="20"/>
          <w:szCs w:val="20"/>
          <w:lang w:val="fr-FR"/>
        </w:rPr>
        <w:t>l</w:t>
      </w:r>
      <w:r w:rsidRPr="00180F26">
        <w:rPr>
          <w:rFonts w:ascii="Arial" w:eastAsia="Calibri" w:hAnsi="Arial" w:cs="Arial"/>
          <w:spacing w:val="6"/>
          <w:sz w:val="20"/>
          <w:szCs w:val="20"/>
          <w:lang w:val="fr-FR"/>
        </w:rPr>
        <w:t xml:space="preserve"> </w:t>
      </w:r>
      <w:r w:rsidRPr="00180F26">
        <w:rPr>
          <w:rFonts w:ascii="Arial" w:eastAsia="Calibri" w:hAnsi="Arial" w:cs="Arial"/>
          <w:sz w:val="20"/>
          <w:szCs w:val="20"/>
          <w:lang w:val="fr-FR"/>
        </w:rPr>
        <w:t>et</w:t>
      </w:r>
      <w:r w:rsidRPr="00180F26">
        <w:rPr>
          <w:rFonts w:ascii="Arial" w:eastAsia="Calibri" w:hAnsi="Arial" w:cs="Arial"/>
          <w:spacing w:val="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c</w:t>
      </w:r>
      <w:r w:rsidRPr="00180F26">
        <w:rPr>
          <w:rFonts w:ascii="Arial" w:eastAsia="Calibri" w:hAnsi="Arial" w:cs="Arial"/>
          <w:spacing w:val="-6"/>
          <w:sz w:val="20"/>
          <w:szCs w:val="20"/>
          <w:lang w:val="fr-FR"/>
        </w:rPr>
        <w:t>ond</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i</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é.</w:t>
      </w:r>
      <w:r w:rsidRPr="00180F26">
        <w:rPr>
          <w:rFonts w:ascii="Arial" w:eastAsia="Calibri" w:hAnsi="Arial" w:cs="Arial"/>
          <w:spacing w:val="15"/>
          <w:sz w:val="20"/>
          <w:szCs w:val="20"/>
          <w:lang w:val="fr-FR"/>
        </w:rPr>
        <w:t xml:space="preserve"> </w:t>
      </w:r>
      <w:r w:rsidRPr="00180F26">
        <w:rPr>
          <w:rFonts w:ascii="Arial" w:eastAsia="Calibri" w:hAnsi="Arial" w:cs="Arial"/>
          <w:spacing w:val="-7"/>
          <w:sz w:val="20"/>
          <w:szCs w:val="20"/>
          <w:lang w:val="fr-FR"/>
        </w:rPr>
        <w:t>J</w:t>
      </w:r>
      <w:r w:rsidRPr="00180F26">
        <w:rPr>
          <w:rFonts w:ascii="Arial" w:eastAsia="Calibri" w:hAnsi="Arial" w:cs="Arial"/>
          <w:sz w:val="20"/>
          <w:szCs w:val="20"/>
          <w:lang w:val="fr-FR"/>
        </w:rPr>
        <w:t>e</w:t>
      </w:r>
      <w:r w:rsidRPr="00180F26">
        <w:rPr>
          <w:rFonts w:ascii="Arial" w:eastAsia="Calibri" w:hAnsi="Arial" w:cs="Arial"/>
          <w:spacing w:val="16"/>
          <w:sz w:val="20"/>
          <w:szCs w:val="20"/>
          <w:lang w:val="fr-FR"/>
        </w:rPr>
        <w:t xml:space="preserve"> </w:t>
      </w:r>
      <w:r w:rsidRPr="00180F26">
        <w:rPr>
          <w:rFonts w:ascii="Arial" w:eastAsia="Calibri" w:hAnsi="Arial" w:cs="Arial"/>
          <w:spacing w:val="1"/>
          <w:sz w:val="20"/>
          <w:szCs w:val="20"/>
          <w:lang w:val="fr-FR"/>
        </w:rPr>
        <w:t>c</w:t>
      </w:r>
      <w:r w:rsidRPr="00180F26">
        <w:rPr>
          <w:rFonts w:ascii="Arial" w:eastAsia="Calibri" w:hAnsi="Arial" w:cs="Arial"/>
          <w:spacing w:val="-6"/>
          <w:sz w:val="20"/>
          <w:szCs w:val="20"/>
          <w:lang w:val="fr-FR"/>
        </w:rPr>
        <w:t>o</w:t>
      </w:r>
      <w:r w:rsidRPr="00180F26">
        <w:rPr>
          <w:rFonts w:ascii="Arial" w:eastAsia="Calibri" w:hAnsi="Arial" w:cs="Arial"/>
          <w:spacing w:val="-3"/>
          <w:sz w:val="20"/>
          <w:szCs w:val="20"/>
          <w:lang w:val="fr-FR"/>
        </w:rPr>
        <w:t>m</w:t>
      </w:r>
      <w:r w:rsidRPr="00180F26">
        <w:rPr>
          <w:rFonts w:ascii="Arial" w:eastAsia="Calibri" w:hAnsi="Arial" w:cs="Arial"/>
          <w:spacing w:val="-6"/>
          <w:sz w:val="20"/>
          <w:szCs w:val="20"/>
          <w:lang w:val="fr-FR"/>
        </w:rPr>
        <w:t>p</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u</w:t>
      </w:r>
      <w:r w:rsidRPr="00180F26">
        <w:rPr>
          <w:rFonts w:ascii="Arial" w:eastAsia="Calibri" w:hAnsi="Arial" w:cs="Arial"/>
          <w:sz w:val="20"/>
          <w:szCs w:val="20"/>
          <w:lang w:val="fr-FR"/>
        </w:rPr>
        <w:t>r</w:t>
      </w:r>
      <w:r w:rsidRPr="00180F26">
        <w:rPr>
          <w:rFonts w:ascii="Arial" w:eastAsia="Calibri" w:hAnsi="Arial" w:cs="Arial"/>
          <w:spacing w:val="2"/>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a</w:t>
      </w:r>
      <w:r w:rsidRPr="00180F26">
        <w:rPr>
          <w:rFonts w:ascii="Arial" w:eastAsia="Calibri" w:hAnsi="Arial" w:cs="Arial"/>
          <w:spacing w:val="4"/>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iff</w:t>
      </w:r>
      <w:r w:rsidRPr="00180F26">
        <w:rPr>
          <w:rFonts w:ascii="Arial" w:eastAsia="Calibri" w:hAnsi="Arial" w:cs="Arial"/>
          <w:spacing w:val="-6"/>
          <w:sz w:val="20"/>
          <w:szCs w:val="20"/>
          <w:lang w:val="fr-FR"/>
        </w:rPr>
        <w:t>u</w:t>
      </w:r>
      <w:r w:rsidRPr="00180F26">
        <w:rPr>
          <w:rFonts w:ascii="Arial" w:eastAsia="Calibri" w:hAnsi="Arial" w:cs="Arial"/>
          <w:spacing w:val="-8"/>
          <w:sz w:val="20"/>
          <w:szCs w:val="20"/>
          <w:lang w:val="fr-FR"/>
        </w:rPr>
        <w:t>s</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w:t>
      </w:r>
      <w:r w:rsidRPr="00180F26">
        <w:rPr>
          <w:rFonts w:ascii="Arial" w:eastAsia="Calibri" w:hAnsi="Arial" w:cs="Arial"/>
          <w:sz w:val="20"/>
          <w:szCs w:val="20"/>
          <w:lang w:val="fr-FR"/>
        </w:rPr>
        <w:t>n</w:t>
      </w:r>
      <w:r w:rsidRPr="00180F26">
        <w:rPr>
          <w:rFonts w:ascii="Arial" w:eastAsia="Calibri" w:hAnsi="Arial" w:cs="Arial"/>
          <w:spacing w:val="33"/>
          <w:sz w:val="20"/>
          <w:szCs w:val="20"/>
          <w:lang w:val="fr-FR"/>
        </w:rPr>
        <w:t xml:space="preserve"> </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8"/>
          <w:sz w:val="20"/>
          <w:szCs w:val="20"/>
          <w:lang w:val="fr-FR"/>
        </w:rPr>
        <w:t>ss</w:t>
      </w:r>
      <w:r w:rsidRPr="00180F26">
        <w:rPr>
          <w:rFonts w:ascii="Arial" w:eastAsia="Calibri" w:hAnsi="Arial" w:cs="Arial"/>
          <w:spacing w:val="-4"/>
          <w:sz w:val="20"/>
          <w:szCs w:val="20"/>
          <w:lang w:val="fr-FR"/>
        </w:rPr>
        <w:t>i</w:t>
      </w:r>
      <w:r w:rsidRPr="00180F26">
        <w:rPr>
          <w:rFonts w:ascii="Arial" w:eastAsia="Calibri" w:hAnsi="Arial" w:cs="Arial"/>
          <w:spacing w:val="-5"/>
          <w:sz w:val="20"/>
          <w:szCs w:val="20"/>
          <w:lang w:val="fr-FR"/>
        </w:rPr>
        <w:t>v</w:t>
      </w:r>
      <w:r w:rsidRPr="00180F26">
        <w:rPr>
          <w:rFonts w:ascii="Arial" w:eastAsia="Calibri" w:hAnsi="Arial" w:cs="Arial"/>
          <w:sz w:val="20"/>
          <w:szCs w:val="20"/>
          <w:lang w:val="fr-FR"/>
        </w:rPr>
        <w:t>e</w:t>
      </w:r>
      <w:r w:rsidRPr="00180F26">
        <w:rPr>
          <w:rFonts w:ascii="Arial" w:eastAsia="Calibri" w:hAnsi="Arial" w:cs="Arial"/>
          <w:spacing w:val="2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 xml:space="preserve">e </w:t>
      </w:r>
      <w:r w:rsidRPr="00180F26">
        <w:rPr>
          <w:rFonts w:ascii="Arial" w:eastAsia="Calibri" w:hAnsi="Arial" w:cs="Arial"/>
          <w:spacing w:val="1"/>
          <w:w w:val="101"/>
          <w:sz w:val="20"/>
          <w:szCs w:val="20"/>
          <w:lang w:val="fr-FR"/>
        </w:rPr>
        <w:t>c</w:t>
      </w:r>
      <w:r w:rsidRPr="00180F26">
        <w:rPr>
          <w:rFonts w:ascii="Arial" w:eastAsia="Calibri" w:hAnsi="Arial" w:cs="Arial"/>
          <w:w w:val="101"/>
          <w:sz w:val="20"/>
          <w:szCs w:val="20"/>
          <w:lang w:val="fr-FR"/>
        </w:rPr>
        <w:t xml:space="preserve">es </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n</w:t>
      </w:r>
      <w:r w:rsidRPr="00180F26">
        <w:rPr>
          <w:rFonts w:ascii="Arial" w:eastAsia="Calibri" w:hAnsi="Arial" w:cs="Arial"/>
          <w:spacing w:val="-4"/>
          <w:sz w:val="20"/>
          <w:szCs w:val="20"/>
          <w:lang w:val="fr-FR"/>
        </w:rPr>
        <w:t>f</w:t>
      </w:r>
      <w:r w:rsidRPr="00180F26">
        <w:rPr>
          <w:rFonts w:ascii="Arial" w:eastAsia="Calibri" w:hAnsi="Arial" w:cs="Arial"/>
          <w:spacing w:val="-6"/>
          <w:sz w:val="20"/>
          <w:szCs w:val="20"/>
          <w:lang w:val="fr-FR"/>
        </w:rPr>
        <w:t>o</w:t>
      </w:r>
      <w:r w:rsidRPr="00180F26">
        <w:rPr>
          <w:rFonts w:ascii="Arial" w:eastAsia="Calibri" w:hAnsi="Arial" w:cs="Arial"/>
          <w:spacing w:val="2"/>
          <w:sz w:val="20"/>
          <w:szCs w:val="20"/>
          <w:lang w:val="fr-FR"/>
        </w:rPr>
        <w:t>r</w:t>
      </w:r>
      <w:r w:rsidRPr="00180F26">
        <w:rPr>
          <w:rFonts w:ascii="Arial" w:eastAsia="Calibri" w:hAnsi="Arial" w:cs="Arial"/>
          <w:spacing w:val="-3"/>
          <w:sz w:val="20"/>
          <w:szCs w:val="20"/>
          <w:lang w:val="fr-FR"/>
        </w:rPr>
        <w:t>m</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i</w:t>
      </w:r>
      <w:r w:rsidRPr="00180F26">
        <w:rPr>
          <w:rFonts w:ascii="Arial" w:eastAsia="Calibri" w:hAnsi="Arial" w:cs="Arial"/>
          <w:spacing w:val="-6"/>
          <w:sz w:val="20"/>
          <w:szCs w:val="20"/>
          <w:lang w:val="fr-FR"/>
        </w:rPr>
        <w:t>on</w:t>
      </w:r>
      <w:r w:rsidRPr="00180F26">
        <w:rPr>
          <w:rFonts w:ascii="Arial" w:eastAsia="Calibri" w:hAnsi="Arial" w:cs="Arial"/>
          <w:sz w:val="20"/>
          <w:szCs w:val="20"/>
          <w:lang w:val="fr-FR"/>
        </w:rPr>
        <w:t>s</w:t>
      </w:r>
      <w:r w:rsidRPr="00180F26">
        <w:rPr>
          <w:rFonts w:ascii="Arial" w:eastAsia="Calibri" w:hAnsi="Arial" w:cs="Arial"/>
          <w:spacing w:val="18"/>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up</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ès</w:t>
      </w:r>
      <w:r w:rsidRPr="00180F26">
        <w:rPr>
          <w:rFonts w:ascii="Arial" w:eastAsia="Calibri" w:hAnsi="Arial" w:cs="Arial"/>
          <w:spacing w:val="1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es</w:t>
      </w:r>
      <w:r w:rsidRPr="00180F26">
        <w:rPr>
          <w:rFonts w:ascii="Arial" w:eastAsia="Calibri" w:hAnsi="Arial" w:cs="Arial"/>
          <w:spacing w:val="9"/>
          <w:sz w:val="20"/>
          <w:szCs w:val="20"/>
          <w:lang w:val="fr-FR"/>
        </w:rPr>
        <w:t xml:space="preserve"> </w:t>
      </w:r>
      <w:r w:rsidRPr="00180F26">
        <w:rPr>
          <w:rFonts w:ascii="Arial" w:eastAsia="Calibri" w:hAnsi="Arial" w:cs="Arial"/>
          <w:spacing w:val="-6"/>
          <w:sz w:val="20"/>
          <w:szCs w:val="20"/>
          <w:lang w:val="fr-FR"/>
        </w:rPr>
        <w:t>p</w:t>
      </w:r>
      <w:r w:rsidRPr="00180F26">
        <w:rPr>
          <w:rFonts w:ascii="Arial" w:eastAsia="Calibri" w:hAnsi="Arial" w:cs="Arial"/>
          <w:spacing w:val="2"/>
          <w:sz w:val="20"/>
          <w:szCs w:val="20"/>
          <w:lang w:val="fr-FR"/>
        </w:rPr>
        <w:t>r</w:t>
      </w:r>
      <w:r w:rsidRPr="00180F26">
        <w:rPr>
          <w:rFonts w:ascii="Arial" w:eastAsia="Calibri" w:hAnsi="Arial" w:cs="Arial"/>
          <w:spacing w:val="-6"/>
          <w:sz w:val="20"/>
          <w:szCs w:val="20"/>
          <w:lang w:val="fr-FR"/>
        </w:rPr>
        <w:t>o</w:t>
      </w:r>
      <w:r w:rsidRPr="00180F26">
        <w:rPr>
          <w:rFonts w:ascii="Arial" w:eastAsia="Calibri" w:hAnsi="Arial" w:cs="Arial"/>
          <w:spacing w:val="-4"/>
          <w:sz w:val="20"/>
          <w:szCs w:val="20"/>
          <w:lang w:val="fr-FR"/>
        </w:rPr>
        <w:t>f</w:t>
      </w:r>
      <w:r w:rsidRPr="00180F26">
        <w:rPr>
          <w:rFonts w:ascii="Arial" w:eastAsia="Calibri" w:hAnsi="Arial" w:cs="Arial"/>
          <w:sz w:val="20"/>
          <w:szCs w:val="20"/>
          <w:lang w:val="fr-FR"/>
        </w:rPr>
        <w:t>e</w:t>
      </w:r>
      <w:r w:rsidRPr="00180F26">
        <w:rPr>
          <w:rFonts w:ascii="Arial" w:eastAsia="Calibri" w:hAnsi="Arial" w:cs="Arial"/>
          <w:spacing w:val="-7"/>
          <w:sz w:val="20"/>
          <w:szCs w:val="20"/>
          <w:lang w:val="fr-FR"/>
        </w:rPr>
        <w:t>s</w:t>
      </w:r>
      <w:r w:rsidRPr="00180F26">
        <w:rPr>
          <w:rFonts w:ascii="Arial" w:eastAsia="Calibri" w:hAnsi="Arial" w:cs="Arial"/>
          <w:spacing w:val="-8"/>
          <w:sz w:val="20"/>
          <w:szCs w:val="20"/>
          <w:lang w:val="fr-FR"/>
        </w:rPr>
        <w:t>s</w:t>
      </w:r>
      <w:r w:rsidRPr="00180F26">
        <w:rPr>
          <w:rFonts w:ascii="Arial" w:eastAsia="Calibri" w:hAnsi="Arial" w:cs="Arial"/>
          <w:spacing w:val="-4"/>
          <w:sz w:val="20"/>
          <w:szCs w:val="20"/>
          <w:lang w:val="fr-FR"/>
        </w:rPr>
        <w:t>i</w:t>
      </w:r>
      <w:r w:rsidRPr="00180F26">
        <w:rPr>
          <w:rFonts w:ascii="Arial" w:eastAsia="Calibri" w:hAnsi="Arial" w:cs="Arial"/>
          <w:spacing w:val="-6"/>
          <w:sz w:val="20"/>
          <w:szCs w:val="20"/>
          <w:lang w:val="fr-FR"/>
        </w:rPr>
        <w:t>onn</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l</w:t>
      </w:r>
      <w:r w:rsidRPr="00180F26">
        <w:rPr>
          <w:rFonts w:ascii="Arial" w:eastAsia="Calibri" w:hAnsi="Arial" w:cs="Arial"/>
          <w:sz w:val="20"/>
          <w:szCs w:val="20"/>
          <w:lang w:val="fr-FR"/>
        </w:rPr>
        <w:t xml:space="preserve">s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e</w:t>
      </w:r>
      <w:r w:rsidRPr="00180F26">
        <w:rPr>
          <w:rFonts w:ascii="Arial" w:eastAsia="Calibri" w:hAnsi="Arial" w:cs="Arial"/>
          <w:spacing w:val="16"/>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16"/>
          <w:sz w:val="20"/>
          <w:szCs w:val="20"/>
          <w:lang w:val="fr-FR"/>
        </w:rPr>
        <w:t xml:space="preserve"> </w:t>
      </w:r>
      <w:r w:rsidRPr="00180F26">
        <w:rPr>
          <w:rFonts w:ascii="Arial" w:eastAsia="Calibri" w:hAnsi="Arial" w:cs="Arial"/>
          <w:spacing w:val="-8"/>
          <w:sz w:val="20"/>
          <w:szCs w:val="20"/>
          <w:lang w:val="fr-FR"/>
        </w:rPr>
        <w:t>s</w:t>
      </w:r>
      <w:r w:rsidRPr="00180F26">
        <w:rPr>
          <w:rFonts w:ascii="Arial" w:eastAsia="Calibri" w:hAnsi="Arial" w:cs="Arial"/>
          <w:spacing w:val="-6"/>
          <w:sz w:val="20"/>
          <w:szCs w:val="20"/>
          <w:lang w:val="fr-FR"/>
        </w:rPr>
        <w:t>p</w:t>
      </w:r>
      <w:r w:rsidRPr="00180F26">
        <w:rPr>
          <w:rFonts w:ascii="Arial" w:eastAsia="Calibri" w:hAnsi="Arial" w:cs="Arial"/>
          <w:sz w:val="20"/>
          <w:szCs w:val="20"/>
          <w:lang w:val="fr-FR"/>
        </w:rPr>
        <w:t>é</w:t>
      </w:r>
      <w:r w:rsidRPr="00180F26">
        <w:rPr>
          <w:rFonts w:ascii="Arial" w:eastAsia="Calibri" w:hAnsi="Arial" w:cs="Arial"/>
          <w:spacing w:val="2"/>
          <w:sz w:val="20"/>
          <w:szCs w:val="20"/>
          <w:lang w:val="fr-FR"/>
        </w:rPr>
        <w:t>c</w:t>
      </w:r>
      <w:r w:rsidRPr="00180F26">
        <w:rPr>
          <w:rFonts w:ascii="Arial" w:eastAsia="Calibri" w:hAnsi="Arial" w:cs="Arial"/>
          <w:spacing w:val="-4"/>
          <w:sz w:val="20"/>
          <w:szCs w:val="20"/>
          <w:lang w:val="fr-FR"/>
        </w:rPr>
        <w:t>i</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li</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é</w:t>
      </w:r>
      <w:r w:rsidRPr="00180F26">
        <w:rPr>
          <w:rFonts w:ascii="Arial" w:eastAsia="Calibri" w:hAnsi="Arial" w:cs="Arial"/>
          <w:spacing w:val="24"/>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4"/>
          <w:sz w:val="20"/>
          <w:szCs w:val="20"/>
          <w:lang w:val="fr-FR"/>
        </w:rPr>
        <w:t>fi</w:t>
      </w:r>
      <w:r w:rsidRPr="00180F26">
        <w:rPr>
          <w:rFonts w:ascii="Arial" w:eastAsia="Calibri" w:hAnsi="Arial" w:cs="Arial"/>
          <w:sz w:val="20"/>
          <w:szCs w:val="20"/>
          <w:lang w:val="fr-FR"/>
        </w:rPr>
        <w:t>n</w:t>
      </w:r>
      <w:r w:rsidRPr="00180F26">
        <w:rPr>
          <w:rFonts w:ascii="Arial" w:eastAsia="Calibri" w:hAnsi="Arial" w:cs="Arial"/>
          <w:spacing w:val="12"/>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z w:val="20"/>
          <w:szCs w:val="20"/>
          <w:lang w:val="fr-FR"/>
        </w:rPr>
        <w:t xml:space="preserve">e </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6"/>
          <w:sz w:val="20"/>
          <w:szCs w:val="20"/>
          <w:lang w:val="fr-FR"/>
        </w:rPr>
        <w:t>d</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20"/>
          <w:sz w:val="20"/>
          <w:szCs w:val="20"/>
          <w:lang w:val="fr-FR"/>
        </w:rPr>
        <w:t xml:space="preserve"> </w:t>
      </w:r>
      <w:r w:rsidRPr="00180F26">
        <w:rPr>
          <w:rFonts w:ascii="Arial" w:eastAsia="Calibri" w:hAnsi="Arial" w:cs="Arial"/>
          <w:spacing w:val="-6"/>
          <w:sz w:val="20"/>
          <w:szCs w:val="20"/>
          <w:lang w:val="fr-FR"/>
        </w:rPr>
        <w:t>no</w:t>
      </w:r>
      <w:r w:rsidRPr="00180F26">
        <w:rPr>
          <w:rFonts w:ascii="Arial" w:eastAsia="Calibri" w:hAnsi="Arial" w:cs="Arial"/>
          <w:spacing w:val="5"/>
          <w:sz w:val="20"/>
          <w:szCs w:val="20"/>
          <w:lang w:val="fr-FR"/>
        </w:rPr>
        <w:t>t</w:t>
      </w:r>
      <w:r w:rsidRPr="00180F26">
        <w:rPr>
          <w:rFonts w:ascii="Arial" w:eastAsia="Calibri" w:hAnsi="Arial" w:cs="Arial"/>
          <w:spacing w:val="2"/>
          <w:sz w:val="20"/>
          <w:szCs w:val="20"/>
          <w:lang w:val="fr-FR"/>
        </w:rPr>
        <w:t>r</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 xml:space="preserve"> </w:t>
      </w:r>
      <w:r w:rsidRPr="00180F26">
        <w:rPr>
          <w:rFonts w:ascii="Arial" w:eastAsia="Calibri" w:hAnsi="Arial" w:cs="Arial"/>
          <w:spacing w:val="-6"/>
          <w:w w:val="101"/>
          <w:sz w:val="20"/>
          <w:szCs w:val="20"/>
          <w:lang w:val="fr-FR"/>
        </w:rPr>
        <w:t>o</w:t>
      </w:r>
      <w:r w:rsidRPr="00180F26">
        <w:rPr>
          <w:rFonts w:ascii="Arial" w:eastAsia="Calibri" w:hAnsi="Arial" w:cs="Arial"/>
          <w:spacing w:val="-4"/>
          <w:w w:val="101"/>
          <w:sz w:val="20"/>
          <w:szCs w:val="20"/>
          <w:lang w:val="fr-FR"/>
        </w:rPr>
        <w:t>ff</w:t>
      </w:r>
      <w:r w:rsidRPr="00180F26">
        <w:rPr>
          <w:rFonts w:ascii="Arial" w:eastAsia="Calibri" w:hAnsi="Arial" w:cs="Arial"/>
          <w:spacing w:val="2"/>
          <w:w w:val="101"/>
          <w:sz w:val="20"/>
          <w:szCs w:val="20"/>
          <w:lang w:val="fr-FR"/>
        </w:rPr>
        <w:t>r</w:t>
      </w:r>
      <w:r w:rsidRPr="00180F26">
        <w:rPr>
          <w:rFonts w:ascii="Arial" w:eastAsia="Calibri" w:hAnsi="Arial" w:cs="Arial"/>
          <w:w w:val="101"/>
          <w:sz w:val="20"/>
          <w:szCs w:val="20"/>
          <w:lang w:val="fr-FR"/>
        </w:rPr>
        <w:t xml:space="preserve">e </w:t>
      </w:r>
      <w:r w:rsidRPr="00180F26">
        <w:rPr>
          <w:rFonts w:ascii="Arial" w:eastAsia="Calibri" w:hAnsi="Arial" w:cs="Arial"/>
          <w:spacing w:val="-6"/>
          <w:sz w:val="20"/>
          <w:szCs w:val="20"/>
          <w:lang w:val="fr-FR"/>
        </w:rPr>
        <w:t>d</w:t>
      </w:r>
      <w:r w:rsidRPr="00180F26">
        <w:rPr>
          <w:rFonts w:ascii="Arial" w:eastAsia="Calibri" w:hAnsi="Arial" w:cs="Arial"/>
          <w:spacing w:val="8"/>
          <w:sz w:val="20"/>
          <w:szCs w:val="20"/>
          <w:lang w:val="fr-FR"/>
        </w:rPr>
        <w:t>’</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pacing w:val="-8"/>
          <w:sz w:val="20"/>
          <w:szCs w:val="20"/>
          <w:lang w:val="fr-FR"/>
        </w:rPr>
        <w:t>s</w:t>
      </w:r>
      <w:r w:rsidRPr="00180F26">
        <w:rPr>
          <w:rFonts w:ascii="Arial" w:eastAsia="Calibri" w:hAnsi="Arial" w:cs="Arial"/>
          <w:sz w:val="20"/>
          <w:szCs w:val="20"/>
          <w:lang w:val="fr-FR"/>
        </w:rPr>
        <w:t>e</w:t>
      </w:r>
      <w:r w:rsidRPr="00180F26">
        <w:rPr>
          <w:rFonts w:ascii="Arial" w:eastAsia="Calibri" w:hAnsi="Arial" w:cs="Arial"/>
          <w:spacing w:val="-3"/>
          <w:sz w:val="20"/>
          <w:szCs w:val="20"/>
          <w:lang w:val="fr-FR"/>
        </w:rPr>
        <w:t>i</w:t>
      </w:r>
      <w:r w:rsidRPr="00180F26">
        <w:rPr>
          <w:rFonts w:ascii="Arial" w:eastAsia="Calibri" w:hAnsi="Arial" w:cs="Arial"/>
          <w:spacing w:val="6"/>
          <w:sz w:val="20"/>
          <w:szCs w:val="20"/>
          <w:lang w:val="fr-FR"/>
        </w:rPr>
        <w:t>g</w:t>
      </w:r>
      <w:r w:rsidRPr="00180F26">
        <w:rPr>
          <w:rFonts w:ascii="Arial" w:eastAsia="Calibri" w:hAnsi="Arial" w:cs="Arial"/>
          <w:spacing w:val="-6"/>
          <w:sz w:val="20"/>
          <w:szCs w:val="20"/>
          <w:lang w:val="fr-FR"/>
        </w:rPr>
        <w:t>n</w:t>
      </w:r>
      <w:r w:rsidRPr="00180F26">
        <w:rPr>
          <w:rFonts w:ascii="Arial" w:eastAsia="Calibri" w:hAnsi="Arial" w:cs="Arial"/>
          <w:sz w:val="20"/>
          <w:szCs w:val="20"/>
          <w:lang w:val="fr-FR"/>
        </w:rPr>
        <w:t>e</w:t>
      </w:r>
      <w:r w:rsidRPr="00180F26">
        <w:rPr>
          <w:rFonts w:ascii="Arial" w:eastAsia="Calibri" w:hAnsi="Arial" w:cs="Arial"/>
          <w:spacing w:val="-2"/>
          <w:sz w:val="20"/>
          <w:szCs w:val="20"/>
          <w:lang w:val="fr-FR"/>
        </w:rPr>
        <w:t>m</w:t>
      </w:r>
      <w:r w:rsidRPr="00180F26">
        <w:rPr>
          <w:rFonts w:ascii="Arial" w:eastAsia="Calibri" w:hAnsi="Arial" w:cs="Arial"/>
          <w:sz w:val="20"/>
          <w:szCs w:val="20"/>
          <w:lang w:val="fr-FR"/>
        </w:rPr>
        <w:t>e</w:t>
      </w:r>
      <w:r w:rsidRPr="00180F26">
        <w:rPr>
          <w:rFonts w:ascii="Arial" w:eastAsia="Calibri" w:hAnsi="Arial" w:cs="Arial"/>
          <w:spacing w:val="-5"/>
          <w:sz w:val="20"/>
          <w:szCs w:val="20"/>
          <w:lang w:val="fr-FR"/>
        </w:rPr>
        <w:t>n</w:t>
      </w:r>
      <w:r w:rsidRPr="00180F26">
        <w:rPr>
          <w:rFonts w:ascii="Arial" w:eastAsia="Calibri" w:hAnsi="Arial" w:cs="Arial"/>
          <w:sz w:val="20"/>
          <w:szCs w:val="20"/>
          <w:lang w:val="fr-FR"/>
        </w:rPr>
        <w:t>t</w:t>
      </w:r>
      <w:r w:rsidRPr="00180F26">
        <w:rPr>
          <w:rFonts w:ascii="Arial" w:eastAsia="Calibri" w:hAnsi="Arial" w:cs="Arial"/>
          <w:spacing w:val="1"/>
          <w:sz w:val="20"/>
          <w:szCs w:val="20"/>
          <w:lang w:val="fr-FR"/>
        </w:rPr>
        <w:t xml:space="preserve"> </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5"/>
          <w:sz w:val="20"/>
          <w:szCs w:val="20"/>
          <w:lang w:val="fr-FR"/>
        </w:rPr>
        <w:t>v</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n</w:t>
      </w:r>
      <w:r w:rsidRPr="00180F26">
        <w:rPr>
          <w:rFonts w:ascii="Arial" w:eastAsia="Calibri" w:hAnsi="Arial" w:cs="Arial"/>
          <w:spacing w:val="5"/>
          <w:sz w:val="20"/>
          <w:szCs w:val="20"/>
          <w:lang w:val="fr-FR"/>
        </w:rPr>
        <w:t>t</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g</w:t>
      </w:r>
      <w:r w:rsidRPr="00180F26">
        <w:rPr>
          <w:rFonts w:ascii="Arial" w:eastAsia="Calibri" w:hAnsi="Arial" w:cs="Arial"/>
          <w:sz w:val="20"/>
          <w:szCs w:val="20"/>
          <w:lang w:val="fr-FR"/>
        </w:rPr>
        <w:t>e</w:t>
      </w:r>
      <w:r w:rsidRPr="00180F26">
        <w:rPr>
          <w:rFonts w:ascii="Arial" w:eastAsia="Calibri" w:hAnsi="Arial" w:cs="Arial"/>
          <w:spacing w:val="-8"/>
          <w:sz w:val="20"/>
          <w:szCs w:val="20"/>
          <w:lang w:val="fr-FR"/>
        </w:rPr>
        <w:t xml:space="preserve"> </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d</w:t>
      </w:r>
      <w:r w:rsidRPr="00180F26">
        <w:rPr>
          <w:rFonts w:ascii="Arial" w:eastAsia="Calibri" w:hAnsi="Arial" w:cs="Arial"/>
          <w:spacing w:val="4"/>
          <w:sz w:val="20"/>
          <w:szCs w:val="20"/>
          <w:lang w:val="fr-FR"/>
        </w:rPr>
        <w:t>a</w:t>
      </w:r>
      <w:r w:rsidRPr="00180F26">
        <w:rPr>
          <w:rFonts w:ascii="Arial" w:eastAsia="Calibri" w:hAnsi="Arial" w:cs="Arial"/>
          <w:spacing w:val="-6"/>
          <w:sz w:val="20"/>
          <w:szCs w:val="20"/>
          <w:lang w:val="fr-FR"/>
        </w:rPr>
        <w:t>p</w:t>
      </w:r>
      <w:r w:rsidRPr="00180F26">
        <w:rPr>
          <w:rFonts w:ascii="Arial" w:eastAsia="Calibri" w:hAnsi="Arial" w:cs="Arial"/>
          <w:spacing w:val="5"/>
          <w:sz w:val="20"/>
          <w:szCs w:val="20"/>
          <w:lang w:val="fr-FR"/>
        </w:rPr>
        <w:t>t</w:t>
      </w:r>
      <w:r w:rsidRPr="00180F26">
        <w:rPr>
          <w:rFonts w:ascii="Arial" w:eastAsia="Calibri" w:hAnsi="Arial" w:cs="Arial"/>
          <w:sz w:val="20"/>
          <w:szCs w:val="20"/>
          <w:lang w:val="fr-FR"/>
        </w:rPr>
        <w:t>ée</w:t>
      </w:r>
      <w:r w:rsidRPr="00180F26">
        <w:rPr>
          <w:rFonts w:ascii="Arial" w:eastAsia="Calibri" w:hAnsi="Arial" w:cs="Arial"/>
          <w:spacing w:val="-10"/>
          <w:sz w:val="20"/>
          <w:szCs w:val="20"/>
          <w:lang w:val="fr-FR"/>
        </w:rPr>
        <w:t xml:space="preserve"> </w:t>
      </w:r>
      <w:r w:rsidRPr="00180F26">
        <w:rPr>
          <w:rFonts w:ascii="Arial" w:eastAsia="Calibri" w:hAnsi="Arial" w:cs="Arial"/>
          <w:sz w:val="20"/>
          <w:szCs w:val="20"/>
          <w:lang w:val="fr-FR"/>
        </w:rPr>
        <w:t>à</w:t>
      </w:r>
      <w:r w:rsidRPr="00180F26">
        <w:rPr>
          <w:rFonts w:ascii="Arial" w:eastAsia="Calibri" w:hAnsi="Arial" w:cs="Arial"/>
          <w:spacing w:val="4"/>
          <w:sz w:val="20"/>
          <w:szCs w:val="20"/>
          <w:lang w:val="fr-FR"/>
        </w:rPr>
        <w:t xml:space="preserve"> </w:t>
      </w:r>
      <w:r w:rsidRPr="00180F26">
        <w:rPr>
          <w:rFonts w:ascii="Arial" w:eastAsia="Calibri" w:hAnsi="Arial" w:cs="Arial"/>
          <w:spacing w:val="-4"/>
          <w:sz w:val="20"/>
          <w:szCs w:val="20"/>
          <w:lang w:val="fr-FR"/>
        </w:rPr>
        <w:t>l</w:t>
      </w:r>
      <w:r w:rsidRPr="00180F26">
        <w:rPr>
          <w:rFonts w:ascii="Arial" w:eastAsia="Calibri" w:hAnsi="Arial" w:cs="Arial"/>
          <w:sz w:val="20"/>
          <w:szCs w:val="20"/>
          <w:lang w:val="fr-FR"/>
        </w:rPr>
        <w:t>a</w:t>
      </w:r>
      <w:r w:rsidRPr="00180F26">
        <w:rPr>
          <w:rFonts w:ascii="Arial" w:eastAsia="Calibri" w:hAnsi="Arial" w:cs="Arial"/>
          <w:spacing w:val="-11"/>
          <w:sz w:val="20"/>
          <w:szCs w:val="20"/>
          <w:lang w:val="fr-FR"/>
        </w:rPr>
        <w:t xml:space="preserve"> </w:t>
      </w:r>
      <w:r w:rsidRPr="00180F26">
        <w:rPr>
          <w:rFonts w:ascii="Arial" w:eastAsia="Calibri" w:hAnsi="Arial" w:cs="Arial"/>
          <w:spacing w:val="-6"/>
          <w:w w:val="101"/>
          <w:sz w:val="20"/>
          <w:szCs w:val="20"/>
          <w:lang w:val="fr-FR"/>
        </w:rPr>
        <w:t>d</w:t>
      </w:r>
      <w:r w:rsidRPr="00180F26">
        <w:rPr>
          <w:rFonts w:ascii="Arial" w:eastAsia="Calibri" w:hAnsi="Arial" w:cs="Arial"/>
          <w:w w:val="101"/>
          <w:sz w:val="20"/>
          <w:szCs w:val="20"/>
          <w:lang w:val="fr-FR"/>
        </w:rPr>
        <w:t>e</w:t>
      </w:r>
      <w:r w:rsidRPr="00180F26">
        <w:rPr>
          <w:rFonts w:ascii="Arial" w:eastAsia="Calibri" w:hAnsi="Arial" w:cs="Arial"/>
          <w:spacing w:val="-2"/>
          <w:w w:val="101"/>
          <w:sz w:val="20"/>
          <w:szCs w:val="20"/>
          <w:lang w:val="fr-FR"/>
        </w:rPr>
        <w:t>m</w:t>
      </w:r>
      <w:r w:rsidRPr="00180F26">
        <w:rPr>
          <w:rFonts w:ascii="Arial" w:eastAsia="Calibri" w:hAnsi="Arial" w:cs="Arial"/>
          <w:spacing w:val="4"/>
          <w:w w:val="101"/>
          <w:sz w:val="20"/>
          <w:szCs w:val="20"/>
          <w:lang w:val="fr-FR"/>
        </w:rPr>
        <w:t>a</w:t>
      </w:r>
      <w:r w:rsidRPr="00180F26">
        <w:rPr>
          <w:rFonts w:ascii="Arial" w:eastAsia="Calibri" w:hAnsi="Arial" w:cs="Arial"/>
          <w:spacing w:val="-6"/>
          <w:w w:val="101"/>
          <w:sz w:val="20"/>
          <w:szCs w:val="20"/>
          <w:lang w:val="fr-FR"/>
        </w:rPr>
        <w:t>nd</w:t>
      </w:r>
      <w:r w:rsidRPr="00180F26">
        <w:rPr>
          <w:rFonts w:ascii="Arial" w:eastAsia="Calibri" w:hAnsi="Arial" w:cs="Arial"/>
          <w:w w:val="101"/>
          <w:sz w:val="20"/>
          <w:szCs w:val="20"/>
          <w:lang w:val="fr-FR"/>
        </w:rPr>
        <w:t>e.</w:t>
      </w:r>
    </w:p>
    <w:p w14:paraId="6152CC15" w14:textId="77777777" w:rsidR="00C30ECB" w:rsidRPr="00180F26" w:rsidRDefault="00C30ECB" w:rsidP="000D73C5">
      <w:pPr>
        <w:rPr>
          <w:rFonts w:ascii="Arial" w:hAnsi="Arial" w:cs="Arial"/>
          <w:sz w:val="20"/>
          <w:szCs w:val="20"/>
          <w:lang w:val="fr-FR"/>
        </w:rPr>
      </w:pPr>
    </w:p>
    <w:p w14:paraId="406C2210" w14:textId="77777777" w:rsidR="00C30ECB" w:rsidRPr="00180F26" w:rsidRDefault="00C30ECB" w:rsidP="000D73C5">
      <w:pPr>
        <w:rPr>
          <w:rFonts w:ascii="Arial" w:hAnsi="Arial" w:cs="Arial"/>
          <w:sz w:val="20"/>
          <w:szCs w:val="20"/>
          <w:lang w:val="fr-FR"/>
        </w:rPr>
      </w:pPr>
    </w:p>
    <w:p w14:paraId="0F6390E3" w14:textId="77777777" w:rsidR="00C30ECB" w:rsidRPr="00180F26" w:rsidRDefault="00C30ECB" w:rsidP="00C30ECB">
      <w:pPr>
        <w:ind w:left="5103"/>
        <w:rPr>
          <w:rFonts w:ascii="Arial" w:eastAsia="Calibri" w:hAnsi="Arial" w:cs="Arial"/>
          <w:sz w:val="20"/>
          <w:szCs w:val="20"/>
          <w:lang w:val="fr-FR"/>
        </w:rPr>
      </w:pPr>
      <w:r w:rsidRPr="00180F26">
        <w:rPr>
          <w:rFonts w:ascii="Arial" w:eastAsia="Calibri" w:hAnsi="Arial" w:cs="Arial"/>
          <w:b/>
          <w:bCs/>
          <w:spacing w:val="1"/>
          <w:sz w:val="20"/>
          <w:szCs w:val="20"/>
          <w:lang w:val="fr-FR"/>
        </w:rPr>
        <w:t>L</w:t>
      </w:r>
      <w:r w:rsidRPr="00180F26">
        <w:rPr>
          <w:rFonts w:ascii="Arial" w:eastAsia="Calibri" w:hAnsi="Arial" w:cs="Arial"/>
          <w:b/>
          <w:bCs/>
          <w:sz w:val="20"/>
          <w:szCs w:val="20"/>
          <w:lang w:val="fr-FR"/>
        </w:rPr>
        <w:t>a</w:t>
      </w:r>
      <w:r w:rsidRPr="00180F26">
        <w:rPr>
          <w:rFonts w:ascii="Arial" w:eastAsia="Calibri" w:hAnsi="Arial" w:cs="Arial"/>
          <w:b/>
          <w:bCs/>
          <w:spacing w:val="1"/>
          <w:sz w:val="20"/>
          <w:szCs w:val="20"/>
          <w:lang w:val="fr-FR"/>
        </w:rPr>
        <w:t xml:space="preserve"> </w:t>
      </w:r>
      <w:r w:rsidRPr="00180F26">
        <w:rPr>
          <w:rFonts w:ascii="Arial" w:eastAsia="Calibri" w:hAnsi="Arial" w:cs="Arial"/>
          <w:b/>
          <w:bCs/>
          <w:spacing w:val="-3"/>
          <w:w w:val="101"/>
          <w:sz w:val="20"/>
          <w:szCs w:val="20"/>
          <w:lang w:val="fr-FR"/>
        </w:rPr>
        <w:t>M</w:t>
      </w:r>
      <w:r w:rsidRPr="00180F26">
        <w:rPr>
          <w:rFonts w:ascii="Arial" w:eastAsia="Calibri" w:hAnsi="Arial" w:cs="Arial"/>
          <w:b/>
          <w:bCs/>
          <w:spacing w:val="-7"/>
          <w:w w:val="101"/>
          <w:sz w:val="20"/>
          <w:szCs w:val="20"/>
          <w:lang w:val="fr-FR"/>
        </w:rPr>
        <w:t>i</w:t>
      </w:r>
      <w:r w:rsidRPr="00180F26">
        <w:rPr>
          <w:rFonts w:ascii="Arial" w:eastAsia="Calibri" w:hAnsi="Arial" w:cs="Arial"/>
          <w:b/>
          <w:bCs/>
          <w:spacing w:val="7"/>
          <w:w w:val="101"/>
          <w:sz w:val="20"/>
          <w:szCs w:val="20"/>
          <w:lang w:val="fr-FR"/>
        </w:rPr>
        <w:t>n</w:t>
      </w:r>
      <w:r w:rsidRPr="00180F26">
        <w:rPr>
          <w:rFonts w:ascii="Arial" w:eastAsia="Calibri" w:hAnsi="Arial" w:cs="Arial"/>
          <w:b/>
          <w:bCs/>
          <w:spacing w:val="-7"/>
          <w:w w:val="101"/>
          <w:sz w:val="20"/>
          <w:szCs w:val="20"/>
          <w:lang w:val="fr-FR"/>
        </w:rPr>
        <w:t>i</w:t>
      </w:r>
      <w:r w:rsidRPr="00180F26">
        <w:rPr>
          <w:rFonts w:ascii="Arial" w:eastAsia="Calibri" w:hAnsi="Arial" w:cs="Arial"/>
          <w:b/>
          <w:bCs/>
          <w:spacing w:val="7"/>
          <w:w w:val="101"/>
          <w:sz w:val="20"/>
          <w:szCs w:val="20"/>
          <w:lang w:val="fr-FR"/>
        </w:rPr>
        <w:t>s</w:t>
      </w:r>
      <w:r w:rsidRPr="00180F26">
        <w:rPr>
          <w:rFonts w:ascii="Arial" w:eastAsia="Calibri" w:hAnsi="Arial" w:cs="Arial"/>
          <w:b/>
          <w:bCs/>
          <w:spacing w:val="2"/>
          <w:w w:val="101"/>
          <w:sz w:val="20"/>
          <w:szCs w:val="20"/>
          <w:lang w:val="fr-FR"/>
        </w:rPr>
        <w:t>t</w:t>
      </w:r>
      <w:r w:rsidRPr="00180F26">
        <w:rPr>
          <w:rFonts w:ascii="Arial" w:eastAsia="Calibri" w:hAnsi="Arial" w:cs="Arial"/>
          <w:b/>
          <w:bCs/>
          <w:w w:val="101"/>
          <w:sz w:val="20"/>
          <w:szCs w:val="20"/>
          <w:lang w:val="fr-FR"/>
        </w:rPr>
        <w:t>re,</w:t>
      </w:r>
    </w:p>
    <w:p w14:paraId="6C5482F0" w14:textId="68FB0F83" w:rsidR="00C30ECB" w:rsidRPr="00180F26" w:rsidRDefault="008F0D7B" w:rsidP="00C30ECB">
      <w:pPr>
        <w:ind w:left="5103"/>
        <w:rPr>
          <w:rFonts w:ascii="Arial" w:eastAsia="Calibri" w:hAnsi="Arial" w:cs="Arial"/>
          <w:b/>
          <w:bCs/>
          <w:spacing w:val="3"/>
          <w:w w:val="101"/>
          <w:sz w:val="20"/>
          <w:szCs w:val="20"/>
          <w:lang w:val="fr-FR"/>
        </w:rPr>
      </w:pPr>
      <w:r w:rsidRPr="00180F26">
        <w:rPr>
          <w:rFonts w:ascii="Arial" w:eastAsia="Calibri" w:hAnsi="Arial" w:cs="Arial"/>
          <w:b/>
          <w:bCs/>
          <w:spacing w:val="-7"/>
          <w:sz w:val="20"/>
          <w:szCs w:val="20"/>
          <w:lang w:val="fr-FR"/>
        </w:rPr>
        <w:t>Caroline</w:t>
      </w:r>
      <w:r w:rsidR="00C30ECB" w:rsidRPr="00180F26">
        <w:rPr>
          <w:rFonts w:ascii="Arial" w:eastAsia="Calibri" w:hAnsi="Arial" w:cs="Arial"/>
          <w:b/>
          <w:bCs/>
          <w:spacing w:val="5"/>
          <w:sz w:val="20"/>
          <w:szCs w:val="20"/>
          <w:lang w:val="fr-FR"/>
        </w:rPr>
        <w:t xml:space="preserve"> </w:t>
      </w:r>
      <w:r w:rsidRPr="00180F26">
        <w:rPr>
          <w:rFonts w:ascii="Arial" w:eastAsia="Calibri" w:hAnsi="Arial" w:cs="Arial"/>
          <w:b/>
          <w:bCs/>
          <w:spacing w:val="3"/>
          <w:w w:val="101"/>
          <w:sz w:val="20"/>
          <w:szCs w:val="20"/>
          <w:lang w:val="fr-FR"/>
        </w:rPr>
        <w:t>DESIR</w:t>
      </w:r>
    </w:p>
    <w:p w14:paraId="487F3ED8" w14:textId="77777777" w:rsidR="000D73C5" w:rsidRPr="00180F26" w:rsidRDefault="000D73C5" w:rsidP="000D73C5">
      <w:pPr>
        <w:rPr>
          <w:rFonts w:ascii="Arial" w:eastAsia="Calibri" w:hAnsi="Arial" w:cs="Arial"/>
          <w:w w:val="101"/>
          <w:sz w:val="20"/>
          <w:szCs w:val="20"/>
          <w:lang w:val="fr-FR"/>
        </w:rPr>
      </w:pPr>
    </w:p>
    <w:p w14:paraId="0130246E" w14:textId="77777777" w:rsidR="00C30ECB" w:rsidRPr="00180F26" w:rsidRDefault="00C30ECB" w:rsidP="00C30ECB">
      <w:pPr>
        <w:rPr>
          <w:rFonts w:ascii="Arial" w:eastAsia="Calibri" w:hAnsi="Arial" w:cs="Arial"/>
          <w:sz w:val="20"/>
          <w:szCs w:val="20"/>
          <w:lang w:val="fr-FR"/>
        </w:rPr>
      </w:pPr>
    </w:p>
    <w:p w14:paraId="2EF25186" w14:textId="77777777" w:rsidR="00C30ECB" w:rsidRPr="00180F26" w:rsidRDefault="00C30ECB" w:rsidP="00C30ECB">
      <w:pPr>
        <w:rPr>
          <w:rFonts w:asciiTheme="minorHAnsi" w:hAnsiTheme="minorHAnsi" w:cstheme="minorHAnsi"/>
          <w:lang w:val="fr-FR"/>
        </w:rPr>
        <w:sectPr w:rsidR="00C30ECB" w:rsidRPr="00180F26" w:rsidSect="00431AFA">
          <w:footerReference w:type="default" r:id="rId27"/>
          <w:pgSz w:w="11920" w:h="16840"/>
          <w:pgMar w:top="567" w:right="1134" w:bottom="567" w:left="1134" w:header="227" w:footer="493" w:gutter="0"/>
          <w:cols w:space="720"/>
          <w:docGrid w:linePitch="299"/>
        </w:sectPr>
      </w:pPr>
    </w:p>
    <w:p w14:paraId="212E590D" w14:textId="77777777" w:rsidR="00C30ECB" w:rsidRPr="00180F26" w:rsidRDefault="00C30ECB" w:rsidP="00C30ECB">
      <w:pPr>
        <w:spacing w:line="259" w:lineRule="auto"/>
        <w:rPr>
          <w:rFonts w:asciiTheme="minorHAnsi" w:hAnsiTheme="minorHAnsi" w:cstheme="minorHAnsi"/>
          <w:lang w:val="fr-FR"/>
        </w:rPr>
      </w:pPr>
    </w:p>
    <w:p w14:paraId="0A1AFEC3" w14:textId="77777777" w:rsidR="00C30ECB" w:rsidRPr="00180F26" w:rsidRDefault="00C30ECB" w:rsidP="00D71683">
      <w:pPr>
        <w:pBdr>
          <w:top w:val="single" w:sz="4" w:space="1" w:color="auto"/>
          <w:left w:val="single" w:sz="4" w:space="4" w:color="auto"/>
          <w:bottom w:val="single" w:sz="4" w:space="1" w:color="auto"/>
          <w:right w:val="single" w:sz="4" w:space="4" w:color="auto"/>
        </w:pBdr>
        <w:ind w:left="567"/>
        <w:rPr>
          <w:rFonts w:ascii="Arial" w:hAnsi="Arial" w:cs="Arial"/>
          <w:b/>
          <w:color w:val="000000"/>
          <w:sz w:val="20"/>
          <w:szCs w:val="20"/>
          <w:lang w:eastAsia="fr-BE"/>
        </w:rPr>
      </w:pPr>
      <w:r w:rsidRPr="00180F26">
        <w:rPr>
          <w:rFonts w:ascii="Arial" w:hAnsi="Arial" w:cs="Arial"/>
          <w:b/>
          <w:color w:val="000000"/>
          <w:sz w:val="20"/>
          <w:szCs w:val="20"/>
          <w:lang w:eastAsia="fr-BE"/>
        </w:rPr>
        <w:t xml:space="preserve">Signalement d’élèves en recherche d’une inscription dans une école de la </w:t>
      </w:r>
      <w:r w:rsidRPr="00180F26">
        <w:rPr>
          <w:rFonts w:ascii="Arial" w:hAnsi="Arial" w:cs="Arial"/>
          <w:b/>
          <w:spacing w:val="2"/>
          <w:sz w:val="20"/>
          <w:szCs w:val="20"/>
        </w:rPr>
        <w:t>Fédération Wallonie Bruxelles</w:t>
      </w:r>
      <w:r w:rsidRPr="00180F26">
        <w:rPr>
          <w:rFonts w:ascii="Arial" w:hAnsi="Arial" w:cs="Arial"/>
          <w:b/>
          <w:color w:val="000000"/>
          <w:sz w:val="20"/>
          <w:szCs w:val="20"/>
          <w:lang w:eastAsia="fr-BE"/>
        </w:rPr>
        <w:t xml:space="preserve">. </w:t>
      </w:r>
    </w:p>
    <w:p w14:paraId="48AC2F0E" w14:textId="134E72BB" w:rsidR="00C30ECB" w:rsidRPr="00180F26" w:rsidRDefault="00C30ECB" w:rsidP="00D71683">
      <w:pPr>
        <w:pBdr>
          <w:top w:val="single" w:sz="4" w:space="1" w:color="auto"/>
          <w:left w:val="single" w:sz="4" w:space="4" w:color="auto"/>
          <w:bottom w:val="single" w:sz="4" w:space="1" w:color="auto"/>
          <w:right w:val="single" w:sz="4" w:space="4" w:color="auto"/>
        </w:pBdr>
        <w:ind w:left="567"/>
        <w:rPr>
          <w:rFonts w:ascii="Arial" w:hAnsi="Arial" w:cs="Arial"/>
          <w:b/>
          <w:color w:val="000000"/>
          <w:sz w:val="20"/>
          <w:szCs w:val="20"/>
          <w:lang w:eastAsia="fr-BE"/>
        </w:rPr>
      </w:pPr>
      <w:r w:rsidRPr="00180F26">
        <w:rPr>
          <w:rFonts w:ascii="Arial" w:hAnsi="Arial" w:cs="Arial"/>
          <w:b/>
          <w:color w:val="000000"/>
          <w:sz w:val="20"/>
          <w:szCs w:val="20"/>
          <w:lang w:eastAsia="fr-BE"/>
        </w:rPr>
        <w:t xml:space="preserve">ANNEE SCOLAIRE </w:t>
      </w:r>
      <w:r w:rsidR="00C13387" w:rsidRPr="00180F26">
        <w:rPr>
          <w:rFonts w:ascii="Arial" w:hAnsi="Arial" w:cs="Arial"/>
          <w:b/>
          <w:bCs/>
          <w:sz w:val="20"/>
          <w:szCs w:val="20"/>
        </w:rPr>
        <w:t>2025-2026</w:t>
      </w:r>
      <w:r w:rsidRPr="00180F26">
        <w:rPr>
          <w:rFonts w:ascii="Arial" w:hAnsi="Arial" w:cs="Arial"/>
          <w:b/>
          <w:color w:val="000000"/>
          <w:sz w:val="20"/>
          <w:szCs w:val="20"/>
          <w:lang w:eastAsia="fr-BE"/>
        </w:rPr>
        <w:t xml:space="preserve">. </w:t>
      </w:r>
      <w:r w:rsidRPr="00180F26">
        <w:rPr>
          <w:rFonts w:ascii="Arial" w:hAnsi="Arial" w:cs="Arial"/>
          <w:color w:val="000000"/>
          <w:sz w:val="20"/>
          <w:szCs w:val="20"/>
          <w:lang w:eastAsia="fr-BE"/>
        </w:rPr>
        <w:t xml:space="preserve">Ce document </w:t>
      </w:r>
      <w:r w:rsidRPr="00180F26">
        <w:rPr>
          <w:rFonts w:ascii="Arial" w:hAnsi="Arial" w:cs="Arial"/>
          <w:b/>
          <w:color w:val="000000"/>
          <w:sz w:val="20"/>
          <w:szCs w:val="20"/>
          <w:u w:val="single"/>
          <w:lang w:eastAsia="fr-BE"/>
        </w:rPr>
        <w:t>ne constitue pas une demande d’inscription.</w:t>
      </w:r>
    </w:p>
    <w:p w14:paraId="1A953356" w14:textId="77777777" w:rsidR="00D71683" w:rsidRPr="00180F26" w:rsidRDefault="00D71683" w:rsidP="00C30ECB">
      <w:pPr>
        <w:rPr>
          <w:rFonts w:cs="Calibri"/>
          <w:color w:val="000000"/>
          <w:lang w:eastAsia="fr-BE"/>
        </w:rPr>
      </w:pPr>
    </w:p>
    <w:p w14:paraId="109614BA" w14:textId="13220136" w:rsidR="00C30ECB" w:rsidRPr="00180F26" w:rsidRDefault="00C30ECB" w:rsidP="00784029">
      <w:pPr>
        <w:spacing w:after="60"/>
        <w:rPr>
          <w:rFonts w:ascii="Arial" w:hAnsi="Arial" w:cs="Arial"/>
          <w:color w:val="000000"/>
          <w:sz w:val="20"/>
          <w:szCs w:val="20"/>
          <w:u w:val="single"/>
          <w:lang w:eastAsia="fr-BE"/>
        </w:rPr>
      </w:pPr>
      <w:r w:rsidRPr="00180F26">
        <w:rPr>
          <w:rFonts w:ascii="Arial" w:hAnsi="Arial" w:cs="Arial"/>
          <w:color w:val="000000"/>
          <w:sz w:val="20"/>
          <w:szCs w:val="20"/>
          <w:lang w:eastAsia="fr-BE"/>
        </w:rPr>
        <w:t xml:space="preserve">Il ne porte ses effets que pour une année scolaire et </w:t>
      </w:r>
      <w:r w:rsidRPr="00180F26">
        <w:rPr>
          <w:rFonts w:ascii="Arial" w:hAnsi="Arial" w:cs="Arial"/>
          <w:color w:val="000000"/>
          <w:sz w:val="20"/>
          <w:szCs w:val="20"/>
          <w:u w:val="single"/>
          <w:lang w:eastAsia="fr-BE"/>
        </w:rPr>
        <w:t>doit être renouvelé annuellement.</w:t>
      </w:r>
    </w:p>
    <w:p w14:paraId="68A5DD43" w14:textId="77777777" w:rsidR="00C30ECB" w:rsidRPr="00180F26" w:rsidRDefault="00C30ECB" w:rsidP="00784029">
      <w:pPr>
        <w:spacing w:after="60"/>
        <w:rPr>
          <w:rFonts w:ascii="Arial" w:hAnsi="Arial" w:cs="Arial"/>
          <w:color w:val="000000"/>
          <w:sz w:val="20"/>
          <w:szCs w:val="20"/>
          <w:lang w:eastAsia="fr-BE"/>
        </w:rPr>
      </w:pPr>
      <w:r w:rsidRPr="00180F26">
        <w:rPr>
          <w:rFonts w:ascii="Arial" w:hAnsi="Arial" w:cs="Arial"/>
          <w:b/>
          <w:color w:val="000000"/>
          <w:sz w:val="20"/>
          <w:szCs w:val="20"/>
          <w:lang w:eastAsia="fr-BE"/>
        </w:rPr>
        <w:t>Demande introduite par :</w:t>
      </w:r>
      <w:r w:rsidRPr="00180F26">
        <w:rPr>
          <w:rFonts w:ascii="Arial" w:hAnsi="Arial" w:cs="Arial"/>
          <w:color w:val="000000"/>
          <w:sz w:val="20"/>
          <w:szCs w:val="20"/>
          <w:lang w:eastAsia="fr-BE"/>
        </w:rPr>
        <w:t xml:space="preserve"> Chef de famille (Qualité □ père □ mère □ tuteur □ autre à préciser). </w:t>
      </w:r>
    </w:p>
    <w:p w14:paraId="3E264E4C" w14:textId="77777777" w:rsidR="00C30ECB" w:rsidRPr="00180F26" w:rsidRDefault="00C30ECB" w:rsidP="00784029">
      <w:pPr>
        <w:spacing w:after="60"/>
        <w:rPr>
          <w:rFonts w:ascii="Arial" w:hAnsi="Arial" w:cs="Arial"/>
          <w:color w:val="000000"/>
          <w:sz w:val="20"/>
          <w:szCs w:val="20"/>
          <w:lang w:eastAsia="fr-BE"/>
        </w:rPr>
      </w:pPr>
      <w:r w:rsidRPr="00180F26">
        <w:rPr>
          <w:rFonts w:ascii="Arial" w:hAnsi="Arial" w:cs="Arial"/>
          <w:b/>
          <w:color w:val="000000"/>
          <w:sz w:val="20"/>
          <w:szCs w:val="20"/>
          <w:lang w:eastAsia="fr-BE"/>
        </w:rPr>
        <w:t>Identité du demandeur</w:t>
      </w:r>
      <w:r w:rsidRPr="00180F26">
        <w:rPr>
          <w:rFonts w:ascii="Arial" w:hAnsi="Arial" w:cs="Arial"/>
          <w:color w:val="000000"/>
          <w:sz w:val="20"/>
          <w:szCs w:val="20"/>
          <w:lang w:eastAsia="fr-BE"/>
        </w:rPr>
        <w:t> :</w:t>
      </w:r>
    </w:p>
    <w:p w14:paraId="5E969638" w14:textId="3919A847" w:rsidR="00C30ECB" w:rsidRPr="00180F26" w:rsidRDefault="00C30ECB" w:rsidP="00784029">
      <w:pPr>
        <w:spacing w:after="60"/>
        <w:rPr>
          <w:rFonts w:ascii="Arial" w:hAnsi="Arial" w:cs="Arial"/>
          <w:color w:val="000000"/>
          <w:sz w:val="20"/>
          <w:szCs w:val="20"/>
          <w:lang w:eastAsia="fr-BE"/>
        </w:rPr>
      </w:pPr>
      <w:r w:rsidRPr="00180F26">
        <w:rPr>
          <w:rFonts w:ascii="Arial" w:hAnsi="Arial" w:cs="Arial"/>
          <w:color w:val="000000"/>
          <w:sz w:val="20"/>
          <w:szCs w:val="20"/>
          <w:lang w:eastAsia="fr-BE"/>
        </w:rPr>
        <w:t>Nom, prénom : ………………………</w:t>
      </w:r>
      <w:r w:rsidR="00D71683" w:rsidRPr="00180F26">
        <w:rPr>
          <w:rFonts w:ascii="Arial" w:hAnsi="Arial" w:cs="Arial"/>
          <w:color w:val="000000"/>
          <w:sz w:val="20"/>
          <w:szCs w:val="20"/>
          <w:lang w:eastAsia="fr-BE"/>
        </w:rPr>
        <w:t>…</w:t>
      </w:r>
      <w:r w:rsidRPr="00180F26">
        <w:rPr>
          <w:rFonts w:ascii="Arial" w:hAnsi="Arial" w:cs="Arial"/>
          <w:color w:val="000000"/>
          <w:sz w:val="20"/>
          <w:szCs w:val="20"/>
          <w:lang w:eastAsia="fr-BE"/>
        </w:rPr>
        <w:t>………………………………………………………</w:t>
      </w:r>
      <w:r w:rsidR="00D71683" w:rsidRPr="00180F26">
        <w:rPr>
          <w:rFonts w:ascii="Arial" w:hAnsi="Arial" w:cs="Arial"/>
          <w:color w:val="000000"/>
          <w:sz w:val="20"/>
          <w:szCs w:val="20"/>
          <w:lang w:eastAsia="fr-BE"/>
        </w:rPr>
        <w:t>……</w:t>
      </w:r>
      <w:r w:rsidRPr="00180F26">
        <w:rPr>
          <w:rFonts w:ascii="Arial" w:hAnsi="Arial" w:cs="Arial"/>
          <w:color w:val="000000"/>
          <w:sz w:val="20"/>
          <w:szCs w:val="20"/>
          <w:lang w:eastAsia="fr-BE"/>
        </w:rPr>
        <w:t>……………………</w:t>
      </w:r>
    </w:p>
    <w:p w14:paraId="520DCFAA" w14:textId="26B1BE8B" w:rsidR="00C30ECB" w:rsidRPr="00180F26" w:rsidRDefault="00C30ECB" w:rsidP="00784029">
      <w:pPr>
        <w:spacing w:after="60"/>
        <w:rPr>
          <w:rFonts w:ascii="Arial" w:hAnsi="Arial" w:cs="Arial"/>
          <w:color w:val="000000"/>
          <w:sz w:val="20"/>
          <w:szCs w:val="20"/>
          <w:lang w:eastAsia="fr-BE"/>
        </w:rPr>
      </w:pPr>
      <w:r w:rsidRPr="00180F26">
        <w:rPr>
          <w:rFonts w:ascii="Arial" w:hAnsi="Arial" w:cs="Arial"/>
          <w:color w:val="000000"/>
          <w:sz w:val="20"/>
          <w:szCs w:val="20"/>
          <w:lang w:eastAsia="fr-BE"/>
        </w:rPr>
        <w:t>Adresse : ……………………………………………………………………………</w:t>
      </w:r>
      <w:proofErr w:type="gramStart"/>
      <w:r w:rsidRPr="00180F26">
        <w:rPr>
          <w:rFonts w:ascii="Arial" w:hAnsi="Arial" w:cs="Arial"/>
          <w:color w:val="000000"/>
          <w:sz w:val="20"/>
          <w:szCs w:val="20"/>
          <w:lang w:eastAsia="fr-BE"/>
        </w:rPr>
        <w:t>……</w:t>
      </w:r>
      <w:r w:rsidR="00D71683" w:rsidRPr="00180F26">
        <w:rPr>
          <w:rFonts w:ascii="Arial" w:hAnsi="Arial" w:cs="Arial"/>
          <w:color w:val="000000"/>
          <w:sz w:val="20"/>
          <w:szCs w:val="20"/>
          <w:lang w:eastAsia="fr-BE"/>
        </w:rPr>
        <w:t>.</w:t>
      </w:r>
      <w:proofErr w:type="gramEnd"/>
      <w:r w:rsidR="00D71683" w:rsidRPr="00180F26">
        <w:rPr>
          <w:rFonts w:ascii="Arial" w:hAnsi="Arial" w:cs="Arial"/>
          <w:color w:val="000000"/>
          <w:sz w:val="20"/>
          <w:szCs w:val="20"/>
          <w:lang w:eastAsia="fr-BE"/>
        </w:rPr>
        <w:t>.</w:t>
      </w:r>
      <w:r w:rsidRPr="00180F26">
        <w:rPr>
          <w:rFonts w:ascii="Arial" w:hAnsi="Arial" w:cs="Arial"/>
          <w:color w:val="000000"/>
          <w:sz w:val="20"/>
          <w:szCs w:val="20"/>
          <w:lang w:eastAsia="fr-BE"/>
        </w:rPr>
        <w:t>…………</w:t>
      </w:r>
      <w:r w:rsidR="00D71683" w:rsidRPr="00180F26">
        <w:rPr>
          <w:rFonts w:ascii="Arial" w:hAnsi="Arial" w:cs="Arial"/>
          <w:color w:val="000000"/>
          <w:sz w:val="20"/>
          <w:szCs w:val="20"/>
          <w:lang w:eastAsia="fr-BE"/>
        </w:rPr>
        <w:t>…</w:t>
      </w:r>
      <w:r w:rsidRPr="00180F26">
        <w:rPr>
          <w:rFonts w:ascii="Arial" w:hAnsi="Arial" w:cs="Arial"/>
          <w:color w:val="000000"/>
          <w:sz w:val="20"/>
          <w:szCs w:val="20"/>
          <w:lang w:eastAsia="fr-BE"/>
        </w:rPr>
        <w:t>…………………</w:t>
      </w:r>
    </w:p>
    <w:p w14:paraId="76E4871E" w14:textId="2FC7F118" w:rsidR="00C30ECB" w:rsidRPr="00180F26" w:rsidRDefault="00C30ECB" w:rsidP="00784029">
      <w:pPr>
        <w:tabs>
          <w:tab w:val="left" w:pos="4820"/>
        </w:tabs>
        <w:spacing w:after="60"/>
        <w:rPr>
          <w:rFonts w:ascii="Arial" w:hAnsi="Arial" w:cs="Arial"/>
          <w:color w:val="000000"/>
          <w:sz w:val="20"/>
          <w:szCs w:val="20"/>
          <w:lang w:eastAsia="fr-BE"/>
        </w:rPr>
      </w:pPr>
      <w:r w:rsidRPr="00180F26">
        <w:rPr>
          <w:rFonts w:ascii="Arial" w:hAnsi="Arial" w:cs="Arial"/>
          <w:color w:val="000000"/>
          <w:sz w:val="20"/>
          <w:szCs w:val="20"/>
          <w:lang w:eastAsia="fr-BE"/>
        </w:rPr>
        <w:t>Tél : …………………………………………</w:t>
      </w:r>
      <w:proofErr w:type="gramStart"/>
      <w:r w:rsidRPr="00180F26">
        <w:rPr>
          <w:rFonts w:ascii="Arial" w:hAnsi="Arial" w:cs="Arial"/>
          <w:color w:val="000000"/>
          <w:sz w:val="20"/>
          <w:szCs w:val="20"/>
          <w:lang w:eastAsia="fr-BE"/>
        </w:rPr>
        <w:t>…….</w:t>
      </w:r>
      <w:proofErr w:type="gramEnd"/>
      <w:r w:rsidRPr="00180F26">
        <w:rPr>
          <w:rFonts w:ascii="Arial" w:hAnsi="Arial" w:cs="Arial"/>
          <w:color w:val="000000"/>
          <w:sz w:val="20"/>
          <w:szCs w:val="20"/>
          <w:lang w:eastAsia="fr-BE"/>
        </w:rPr>
        <w:t>.</w:t>
      </w:r>
      <w:r w:rsidR="00D71683" w:rsidRPr="00180F26">
        <w:rPr>
          <w:rFonts w:ascii="Arial" w:hAnsi="Arial" w:cs="Arial"/>
          <w:color w:val="000000"/>
          <w:sz w:val="20"/>
          <w:szCs w:val="20"/>
          <w:lang w:eastAsia="fr-BE"/>
        </w:rPr>
        <w:t xml:space="preserve">       </w:t>
      </w:r>
      <w:proofErr w:type="gramStart"/>
      <w:r w:rsidRPr="00180F26">
        <w:rPr>
          <w:rFonts w:ascii="Arial" w:hAnsi="Arial" w:cs="Arial"/>
          <w:color w:val="000000"/>
          <w:sz w:val="20"/>
          <w:szCs w:val="20"/>
          <w:lang w:eastAsia="fr-BE"/>
        </w:rPr>
        <w:t>Email</w:t>
      </w:r>
      <w:proofErr w:type="gramEnd"/>
      <w:r w:rsidRPr="00180F26">
        <w:rPr>
          <w:rFonts w:ascii="Arial" w:hAnsi="Arial" w:cs="Arial"/>
          <w:color w:val="000000"/>
          <w:sz w:val="20"/>
          <w:szCs w:val="20"/>
          <w:lang w:eastAsia="fr-BE"/>
        </w:rPr>
        <w:t> :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C30ECB" w:rsidRPr="00180F26" w14:paraId="026AFABE" w14:textId="77777777" w:rsidTr="00B352C4">
        <w:tc>
          <w:tcPr>
            <w:tcW w:w="10008" w:type="dxa"/>
            <w:tcBorders>
              <w:top w:val="single" w:sz="4" w:space="0" w:color="auto"/>
              <w:bottom w:val="single" w:sz="4" w:space="0" w:color="auto"/>
            </w:tcBorders>
          </w:tcPr>
          <w:p w14:paraId="38208C59" w14:textId="490695D0" w:rsidR="00C30ECB" w:rsidRPr="00180F26" w:rsidRDefault="00C30ECB" w:rsidP="00B352C4">
            <w:pPr>
              <w:rPr>
                <w:rFonts w:ascii="Arial" w:hAnsi="Arial" w:cs="Arial"/>
                <w:b/>
                <w:bCs/>
                <w:caps/>
                <w:color w:val="000000"/>
                <w:sz w:val="20"/>
                <w:szCs w:val="20"/>
                <w:lang w:eastAsia="fr-BE"/>
              </w:rPr>
            </w:pPr>
            <w:r w:rsidRPr="00180F26">
              <w:rPr>
                <w:rFonts w:ascii="Arial" w:hAnsi="Arial" w:cs="Arial"/>
                <w:b/>
                <w:bCs/>
                <w:caps/>
                <w:color w:val="000000"/>
                <w:sz w:val="20"/>
                <w:szCs w:val="20"/>
                <w:lang w:eastAsia="fr-BE"/>
              </w:rPr>
              <w:t>concernE l’élève</w:t>
            </w:r>
            <w:r w:rsidR="000D73C5" w:rsidRPr="00180F26">
              <w:rPr>
                <w:rFonts w:ascii="Arial" w:hAnsi="Arial" w:cs="Arial"/>
                <w:b/>
                <w:bCs/>
                <w:caps/>
                <w:color w:val="000000"/>
                <w:sz w:val="20"/>
                <w:szCs w:val="20"/>
                <w:lang w:eastAsia="fr-BE"/>
              </w:rPr>
              <w:t xml:space="preserve"> </w:t>
            </w:r>
            <w:r w:rsidRPr="00180F26">
              <w:rPr>
                <w:rFonts w:ascii="Arial" w:hAnsi="Arial" w:cs="Arial"/>
                <w:b/>
                <w:bCs/>
                <w:caps/>
                <w:color w:val="000000"/>
                <w:sz w:val="20"/>
                <w:szCs w:val="20"/>
                <w:lang w:eastAsia="fr-BE"/>
              </w:rPr>
              <w:t>:</w:t>
            </w:r>
            <w:r w:rsidRPr="00180F26">
              <w:rPr>
                <w:rFonts w:ascii="Arial" w:hAnsi="Arial" w:cs="Arial"/>
                <w:bCs/>
                <w:color w:val="000000"/>
                <w:sz w:val="20"/>
                <w:szCs w:val="20"/>
                <w:lang w:eastAsia="fr-BE"/>
              </w:rPr>
              <w:br/>
              <w:t>NOM, PRENOM : ……………………………</w:t>
            </w:r>
            <w:proofErr w:type="gramStart"/>
            <w:r w:rsidRPr="00180F26">
              <w:rPr>
                <w:rFonts w:ascii="Arial" w:hAnsi="Arial" w:cs="Arial"/>
                <w:bCs/>
                <w:color w:val="000000"/>
                <w:sz w:val="20"/>
                <w:szCs w:val="20"/>
                <w:lang w:eastAsia="fr-BE"/>
              </w:rPr>
              <w:t>……</w:t>
            </w:r>
            <w:r w:rsidR="00784029" w:rsidRPr="00180F26">
              <w:rPr>
                <w:rFonts w:ascii="Arial" w:hAnsi="Arial" w:cs="Arial"/>
                <w:bCs/>
                <w:color w:val="000000"/>
                <w:sz w:val="20"/>
                <w:szCs w:val="20"/>
                <w:lang w:eastAsia="fr-BE"/>
              </w:rPr>
              <w:t>.</w:t>
            </w:r>
            <w:proofErr w:type="gramEnd"/>
            <w:r w:rsidR="00784029" w:rsidRPr="00180F26">
              <w:rPr>
                <w:rFonts w:ascii="Arial" w:hAnsi="Arial" w:cs="Arial"/>
                <w:bCs/>
                <w:color w:val="000000"/>
                <w:sz w:val="20"/>
                <w:szCs w:val="20"/>
                <w:lang w:eastAsia="fr-BE"/>
              </w:rPr>
              <w:t>.</w:t>
            </w:r>
            <w:r w:rsidRPr="00180F26">
              <w:rPr>
                <w:rFonts w:ascii="Arial" w:hAnsi="Arial" w:cs="Arial"/>
                <w:bCs/>
                <w:color w:val="000000"/>
                <w:sz w:val="20"/>
                <w:szCs w:val="20"/>
                <w:lang w:eastAsia="fr-BE"/>
              </w:rPr>
              <w:t>……………………………………………………………………</w:t>
            </w:r>
          </w:p>
          <w:p w14:paraId="53B51550" w14:textId="7DDCE976" w:rsidR="00C30ECB" w:rsidRPr="00180F26" w:rsidRDefault="00C30ECB" w:rsidP="00784029">
            <w:pPr>
              <w:spacing w:after="60"/>
              <w:jc w:val="both"/>
              <w:rPr>
                <w:rFonts w:ascii="Arial" w:hAnsi="Arial" w:cs="Arial"/>
                <w:bCs/>
                <w:color w:val="000000"/>
                <w:sz w:val="20"/>
                <w:szCs w:val="20"/>
                <w:lang w:eastAsia="fr-BE"/>
              </w:rPr>
            </w:pPr>
            <w:r w:rsidRPr="00180F26">
              <w:rPr>
                <w:rFonts w:ascii="Arial" w:hAnsi="Arial" w:cs="Arial"/>
                <w:bCs/>
                <w:color w:val="000000"/>
                <w:sz w:val="20"/>
                <w:szCs w:val="20"/>
                <w:lang w:eastAsia="fr-BE"/>
              </w:rPr>
              <w:t>ADRESSE : ………………………………………………………………………………………………………………</w:t>
            </w:r>
          </w:p>
          <w:p w14:paraId="64FF75E0" w14:textId="77777777" w:rsidR="00C30ECB" w:rsidRPr="00180F26" w:rsidRDefault="00C30ECB" w:rsidP="00B352C4">
            <w:pPr>
              <w:jc w:val="both"/>
              <w:rPr>
                <w:rFonts w:ascii="Arial" w:hAnsi="Arial" w:cs="Arial"/>
                <w:bCs/>
                <w:color w:val="000000"/>
                <w:sz w:val="20"/>
                <w:szCs w:val="20"/>
                <w:lang w:eastAsia="fr-BE"/>
              </w:rPr>
            </w:pPr>
            <w:r w:rsidRPr="00180F26">
              <w:rPr>
                <w:rFonts w:ascii="Arial" w:hAnsi="Arial" w:cs="Arial"/>
                <w:bCs/>
                <w:color w:val="000000"/>
                <w:sz w:val="20"/>
                <w:szCs w:val="20"/>
                <w:lang w:eastAsia="fr-BE"/>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C30ECB" w:rsidRPr="00180F26" w14:paraId="14DB1133" w14:textId="77777777" w:rsidTr="00B352C4">
              <w:tc>
                <w:tcPr>
                  <w:tcW w:w="9535" w:type="dxa"/>
                  <w:tcBorders>
                    <w:top w:val="single" w:sz="4" w:space="0" w:color="auto"/>
                    <w:left w:val="single" w:sz="4" w:space="0" w:color="auto"/>
                    <w:bottom w:val="single" w:sz="4" w:space="0" w:color="auto"/>
                    <w:right w:val="single" w:sz="4" w:space="0" w:color="auto"/>
                  </w:tcBorders>
                </w:tcPr>
                <w:p w14:paraId="375A0E15" w14:textId="208CE4AD" w:rsidR="00C30ECB" w:rsidRPr="00180F26" w:rsidRDefault="00C30ECB" w:rsidP="00784029">
                  <w:pPr>
                    <w:spacing w:after="60"/>
                    <w:rPr>
                      <w:rFonts w:ascii="Arial" w:hAnsi="Arial" w:cs="Arial"/>
                      <w:bCs/>
                      <w:color w:val="000000"/>
                      <w:sz w:val="20"/>
                      <w:szCs w:val="20"/>
                      <w:lang w:eastAsia="fr-BE"/>
                    </w:rPr>
                  </w:pPr>
                  <w:r w:rsidRPr="00180F26">
                    <w:rPr>
                      <w:rFonts w:ascii="Arial" w:hAnsi="Arial" w:cs="Arial"/>
                      <w:b/>
                      <w:bCs/>
                      <w:color w:val="000000"/>
                      <w:sz w:val="20"/>
                      <w:szCs w:val="20"/>
                      <w:lang w:eastAsia="fr-BE"/>
                    </w:rPr>
                    <w:t>Démarche soutenue par : Centre orienteur </w:t>
                  </w:r>
                  <w:r w:rsidRPr="00180F26">
                    <w:rPr>
                      <w:rFonts w:ascii="Arial" w:hAnsi="Arial" w:cs="Arial"/>
                      <w:bCs/>
                      <w:color w:val="000000"/>
                      <w:sz w:val="20"/>
                      <w:szCs w:val="20"/>
                      <w:lang w:eastAsia="fr-BE"/>
                    </w:rPr>
                    <w:t>(ou autre</w:t>
                  </w:r>
                  <w:r w:rsidRPr="00180F26">
                    <w:rPr>
                      <w:rFonts w:ascii="Arial" w:hAnsi="Arial" w:cs="Arial"/>
                      <w:color w:val="000000"/>
                      <w:sz w:val="20"/>
                      <w:szCs w:val="20"/>
                      <w:lang w:eastAsia="fr-BE"/>
                    </w:rPr>
                    <w:t> : …………………………………</w:t>
                  </w:r>
                  <w:r w:rsidR="00784029" w:rsidRPr="00180F26">
                    <w:rPr>
                      <w:rFonts w:ascii="Arial" w:hAnsi="Arial" w:cs="Arial"/>
                      <w:color w:val="000000"/>
                      <w:sz w:val="20"/>
                      <w:szCs w:val="20"/>
                      <w:lang w:eastAsia="fr-BE"/>
                    </w:rPr>
                    <w:t>…</w:t>
                  </w:r>
                  <w:r w:rsidRPr="00180F26">
                    <w:rPr>
                      <w:rFonts w:ascii="Arial" w:hAnsi="Arial" w:cs="Arial"/>
                      <w:color w:val="000000"/>
                      <w:sz w:val="20"/>
                      <w:szCs w:val="20"/>
                      <w:lang w:eastAsia="fr-BE"/>
                    </w:rPr>
                    <w:t>…………</w:t>
                  </w:r>
                  <w:proofErr w:type="gramStart"/>
                  <w:r w:rsidRPr="00180F26">
                    <w:rPr>
                      <w:rFonts w:ascii="Arial" w:hAnsi="Arial" w:cs="Arial"/>
                      <w:color w:val="000000"/>
                      <w:sz w:val="20"/>
                      <w:szCs w:val="20"/>
                      <w:lang w:eastAsia="fr-BE"/>
                    </w:rPr>
                    <w:t>…….</w:t>
                  </w:r>
                  <w:proofErr w:type="gramEnd"/>
                  <w:r w:rsidRPr="00180F26">
                    <w:rPr>
                      <w:rFonts w:ascii="Arial" w:hAnsi="Arial" w:cs="Arial"/>
                      <w:color w:val="000000"/>
                      <w:sz w:val="20"/>
                      <w:szCs w:val="20"/>
                      <w:lang w:eastAsia="fr-BE"/>
                    </w:rPr>
                    <w:t>)</w:t>
                  </w:r>
                </w:p>
              </w:tc>
            </w:tr>
            <w:tr w:rsidR="00C30ECB" w:rsidRPr="00180F26" w14:paraId="438C6C53" w14:textId="77777777" w:rsidTr="00B352C4">
              <w:tc>
                <w:tcPr>
                  <w:tcW w:w="9535" w:type="dxa"/>
                  <w:tcBorders>
                    <w:top w:val="single" w:sz="4" w:space="0" w:color="auto"/>
                    <w:left w:val="single" w:sz="4" w:space="0" w:color="auto"/>
                    <w:bottom w:val="single" w:sz="4" w:space="0" w:color="auto"/>
                    <w:right w:val="single" w:sz="4" w:space="0" w:color="auto"/>
                  </w:tcBorders>
                </w:tcPr>
                <w:p w14:paraId="332F95A3" w14:textId="260230C7" w:rsidR="00C30ECB" w:rsidRPr="00180F26" w:rsidRDefault="00C30ECB" w:rsidP="00784029">
                  <w:pPr>
                    <w:spacing w:after="60"/>
                    <w:rPr>
                      <w:rFonts w:ascii="Arial" w:hAnsi="Arial" w:cs="Arial"/>
                      <w:bCs/>
                      <w:color w:val="000000"/>
                      <w:sz w:val="20"/>
                      <w:szCs w:val="20"/>
                      <w:lang w:eastAsia="fr-BE"/>
                    </w:rPr>
                  </w:pPr>
                  <w:r w:rsidRPr="00180F26">
                    <w:rPr>
                      <w:rFonts w:ascii="Arial" w:hAnsi="Arial" w:cs="Arial"/>
                      <w:bCs/>
                      <w:color w:val="000000"/>
                      <w:sz w:val="20"/>
                      <w:szCs w:val="20"/>
                      <w:lang w:eastAsia="fr-BE"/>
                    </w:rPr>
                    <w:t>Dénomination : ………………………………………………………………………………………………………</w:t>
                  </w:r>
                </w:p>
              </w:tc>
            </w:tr>
            <w:tr w:rsidR="00C30ECB" w:rsidRPr="00180F26" w14:paraId="7E0429A1" w14:textId="77777777" w:rsidTr="00B352C4">
              <w:tc>
                <w:tcPr>
                  <w:tcW w:w="9535" w:type="dxa"/>
                  <w:tcBorders>
                    <w:top w:val="single" w:sz="4" w:space="0" w:color="auto"/>
                    <w:left w:val="single" w:sz="4" w:space="0" w:color="auto"/>
                    <w:bottom w:val="single" w:sz="4" w:space="0" w:color="auto"/>
                    <w:right w:val="single" w:sz="4" w:space="0" w:color="auto"/>
                  </w:tcBorders>
                </w:tcPr>
                <w:p w14:paraId="7D248B62" w14:textId="5C06D4D4" w:rsidR="00C30ECB" w:rsidRPr="00180F26" w:rsidRDefault="00C30ECB" w:rsidP="00784029">
                  <w:pPr>
                    <w:spacing w:after="60"/>
                    <w:rPr>
                      <w:rFonts w:ascii="Arial" w:hAnsi="Arial" w:cs="Arial"/>
                      <w:bCs/>
                      <w:color w:val="000000"/>
                      <w:sz w:val="20"/>
                      <w:szCs w:val="20"/>
                      <w:lang w:eastAsia="fr-BE"/>
                    </w:rPr>
                  </w:pPr>
                  <w:r w:rsidRPr="00180F26">
                    <w:rPr>
                      <w:rFonts w:ascii="Arial" w:hAnsi="Arial" w:cs="Arial"/>
                      <w:bCs/>
                      <w:color w:val="000000"/>
                      <w:sz w:val="20"/>
                      <w:szCs w:val="20"/>
                      <w:lang w:eastAsia="fr-BE"/>
                    </w:rPr>
                    <w:t>Agent de référence : …………………………………………………………………………………………</w:t>
                  </w:r>
                  <w:proofErr w:type="gramStart"/>
                  <w:r w:rsidRPr="00180F26">
                    <w:rPr>
                      <w:rFonts w:ascii="Arial" w:hAnsi="Arial" w:cs="Arial"/>
                      <w:bCs/>
                      <w:color w:val="000000"/>
                      <w:sz w:val="20"/>
                      <w:szCs w:val="20"/>
                      <w:lang w:eastAsia="fr-BE"/>
                    </w:rPr>
                    <w:t>…….</w:t>
                  </w:r>
                  <w:proofErr w:type="gramEnd"/>
                  <w:r w:rsidRPr="00180F26">
                    <w:rPr>
                      <w:rFonts w:ascii="Arial" w:hAnsi="Arial" w:cs="Arial"/>
                      <w:bCs/>
                      <w:color w:val="000000"/>
                      <w:sz w:val="20"/>
                      <w:szCs w:val="20"/>
                      <w:lang w:eastAsia="fr-BE"/>
                    </w:rPr>
                    <w:t>.</w:t>
                  </w:r>
                </w:p>
              </w:tc>
            </w:tr>
            <w:tr w:rsidR="00C30ECB" w:rsidRPr="00180F26" w14:paraId="166897FB" w14:textId="77777777" w:rsidTr="00B352C4">
              <w:tc>
                <w:tcPr>
                  <w:tcW w:w="9535" w:type="dxa"/>
                  <w:tcBorders>
                    <w:top w:val="single" w:sz="4" w:space="0" w:color="auto"/>
                    <w:left w:val="single" w:sz="4" w:space="0" w:color="auto"/>
                    <w:bottom w:val="single" w:sz="4" w:space="0" w:color="auto"/>
                    <w:right w:val="single" w:sz="4" w:space="0" w:color="auto"/>
                  </w:tcBorders>
                </w:tcPr>
                <w:p w14:paraId="00BE0F96" w14:textId="6B306D02" w:rsidR="00C30ECB" w:rsidRPr="00180F26" w:rsidRDefault="00C30ECB" w:rsidP="00784029">
                  <w:pPr>
                    <w:spacing w:after="60"/>
                    <w:rPr>
                      <w:rFonts w:ascii="Arial" w:hAnsi="Arial" w:cs="Arial"/>
                      <w:bCs/>
                      <w:color w:val="000000"/>
                      <w:sz w:val="20"/>
                      <w:szCs w:val="20"/>
                      <w:lang w:eastAsia="fr-BE"/>
                    </w:rPr>
                  </w:pPr>
                  <w:r w:rsidRPr="00180F26">
                    <w:rPr>
                      <w:rFonts w:ascii="Arial" w:hAnsi="Arial" w:cs="Arial"/>
                      <w:bCs/>
                      <w:color w:val="000000"/>
                      <w:sz w:val="20"/>
                      <w:szCs w:val="20"/>
                      <w:lang w:eastAsia="fr-BE"/>
                    </w:rPr>
                    <w:t>Adresse</w:t>
                  </w:r>
                  <w:r w:rsidR="00784029" w:rsidRPr="00180F26">
                    <w:rPr>
                      <w:rFonts w:ascii="Arial" w:hAnsi="Arial" w:cs="Arial"/>
                      <w:bCs/>
                      <w:color w:val="000000"/>
                      <w:sz w:val="20"/>
                      <w:szCs w:val="20"/>
                      <w:lang w:eastAsia="fr-BE"/>
                    </w:rPr>
                    <w:t xml:space="preserve"> : </w:t>
                  </w:r>
                  <w:r w:rsidRPr="00180F26">
                    <w:rPr>
                      <w:rFonts w:ascii="Arial" w:hAnsi="Arial" w:cs="Arial"/>
                      <w:bCs/>
                      <w:color w:val="000000"/>
                      <w:sz w:val="20"/>
                      <w:szCs w:val="20"/>
                      <w:lang w:eastAsia="fr-BE"/>
                    </w:rPr>
                    <w:t>……………………………………………………………………………………………………………</w:t>
                  </w:r>
                </w:p>
              </w:tc>
            </w:tr>
            <w:tr w:rsidR="00C30ECB" w:rsidRPr="00180F26" w14:paraId="6CD87036" w14:textId="77777777" w:rsidTr="00B352C4">
              <w:tc>
                <w:tcPr>
                  <w:tcW w:w="9535" w:type="dxa"/>
                  <w:tcBorders>
                    <w:top w:val="single" w:sz="4" w:space="0" w:color="auto"/>
                    <w:left w:val="single" w:sz="4" w:space="0" w:color="auto"/>
                    <w:bottom w:val="single" w:sz="4" w:space="0" w:color="auto"/>
                    <w:right w:val="single" w:sz="4" w:space="0" w:color="auto"/>
                  </w:tcBorders>
                </w:tcPr>
                <w:p w14:paraId="459B2B49" w14:textId="2428A32A" w:rsidR="00C30ECB" w:rsidRPr="00180F26" w:rsidRDefault="00C30ECB" w:rsidP="00784029">
                  <w:pPr>
                    <w:spacing w:after="60"/>
                    <w:rPr>
                      <w:rFonts w:ascii="Arial" w:hAnsi="Arial" w:cs="Arial"/>
                      <w:bCs/>
                      <w:color w:val="000000"/>
                      <w:sz w:val="20"/>
                      <w:szCs w:val="20"/>
                      <w:lang w:eastAsia="fr-BE"/>
                    </w:rPr>
                  </w:pPr>
                  <w:r w:rsidRPr="00180F26">
                    <w:rPr>
                      <w:rFonts w:ascii="Arial" w:hAnsi="Arial" w:cs="Arial"/>
                      <w:bCs/>
                      <w:color w:val="000000"/>
                      <w:sz w:val="20"/>
                      <w:szCs w:val="20"/>
                      <w:lang w:eastAsia="fr-BE"/>
                    </w:rPr>
                    <w:sym w:font="Wingdings" w:char="F028"/>
                  </w:r>
                  <w:r w:rsidRPr="00180F26">
                    <w:rPr>
                      <w:rFonts w:ascii="Arial" w:hAnsi="Arial" w:cs="Arial"/>
                      <w:bCs/>
                      <w:color w:val="000000"/>
                      <w:sz w:val="20"/>
                      <w:szCs w:val="20"/>
                      <w:lang w:eastAsia="fr-BE"/>
                    </w:rPr>
                    <w:t> :  …………………………………………………………</w:t>
                  </w:r>
                  <w:r w:rsidR="00784029" w:rsidRPr="00180F26">
                    <w:rPr>
                      <w:rFonts w:ascii="Arial" w:hAnsi="Arial" w:cs="Arial"/>
                      <w:bCs/>
                      <w:color w:val="000000"/>
                      <w:sz w:val="20"/>
                      <w:szCs w:val="20"/>
                      <w:lang w:eastAsia="fr-BE"/>
                    </w:rPr>
                    <w:t xml:space="preserve"> </w:t>
                  </w:r>
                  <w:r w:rsidRPr="00180F26">
                    <w:rPr>
                      <w:rFonts w:ascii="Arial" w:hAnsi="Arial" w:cs="Arial"/>
                      <w:bCs/>
                      <w:color w:val="000000"/>
                      <w:sz w:val="20"/>
                      <w:szCs w:val="20"/>
                      <w:lang w:eastAsia="fr-BE"/>
                    </w:rPr>
                    <w:sym w:font="Wingdings" w:char="F03A"/>
                  </w:r>
                  <w:r w:rsidRPr="00180F26">
                    <w:rPr>
                      <w:rFonts w:ascii="Arial" w:hAnsi="Arial" w:cs="Arial"/>
                      <w:bCs/>
                      <w:color w:val="000000"/>
                      <w:sz w:val="20"/>
                      <w:szCs w:val="20"/>
                      <w:lang w:eastAsia="fr-BE"/>
                    </w:rPr>
                    <w:t> : …………………………………………………</w:t>
                  </w:r>
                </w:p>
              </w:tc>
            </w:tr>
            <w:tr w:rsidR="00C30ECB" w:rsidRPr="00180F26" w14:paraId="63587B0A" w14:textId="77777777" w:rsidTr="00B352C4">
              <w:trPr>
                <w:trHeight w:val="2622"/>
              </w:trPr>
              <w:tc>
                <w:tcPr>
                  <w:tcW w:w="9535" w:type="dxa"/>
                  <w:tcBorders>
                    <w:top w:val="single" w:sz="4" w:space="0" w:color="auto"/>
                    <w:left w:val="single" w:sz="4" w:space="0" w:color="auto"/>
                    <w:bottom w:val="single" w:sz="4" w:space="0" w:color="auto"/>
                    <w:right w:val="single" w:sz="4" w:space="0" w:color="auto"/>
                  </w:tcBorders>
                </w:tcPr>
                <w:p w14:paraId="4655C44C" w14:textId="77777777" w:rsidR="00C30ECB" w:rsidRPr="00180F26" w:rsidRDefault="00C30ECB" w:rsidP="00B352C4">
                  <w:pPr>
                    <w:rPr>
                      <w:rFonts w:ascii="Arial" w:hAnsi="Arial" w:cs="Arial"/>
                      <w:color w:val="000000"/>
                      <w:sz w:val="20"/>
                      <w:szCs w:val="20"/>
                      <w:lang w:eastAsia="fr-BE"/>
                    </w:rPr>
                  </w:pPr>
                  <w:r w:rsidRPr="00180F26">
                    <w:rPr>
                      <w:rFonts w:ascii="Arial" w:hAnsi="Arial" w:cs="Arial"/>
                      <w:noProof/>
                      <w:sz w:val="20"/>
                      <w:szCs w:val="20"/>
                      <w:lang w:eastAsia="fr-BE"/>
                    </w:rPr>
                    <mc:AlternateContent>
                      <mc:Choice Requires="wpg">
                        <w:drawing>
                          <wp:inline distT="0" distB="0" distL="0" distR="0" wp14:anchorId="2F157F6F" wp14:editId="66C68E61">
                            <wp:extent cx="3185160" cy="1568450"/>
                            <wp:effectExtent l="3175" t="1905" r="12065" b="10795"/>
                            <wp:docPr id="150" name="Groupe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5160" cy="1568450"/>
                                      <a:chOff x="0" y="0"/>
                                      <a:chExt cx="3184855" cy="1808226"/>
                                    </a:xfrm>
                                  </wpg:grpSpPr>
                                  <wps:wsp>
                                    <wps:cNvPr id="151" name="Rectangle 636"/>
                                    <wps:cNvSpPr>
                                      <a:spLocks noChangeArrowheads="1"/>
                                    </wps:cNvSpPr>
                                    <wps:spPr bwMode="auto">
                                      <a:xfrm>
                                        <a:off x="0" y="0"/>
                                        <a:ext cx="643750"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9D8FE" w14:textId="77777777" w:rsidR="00C30ECB" w:rsidRDefault="00C30ECB" w:rsidP="00C30ECB">
                                          <w:r>
                                            <w:rPr>
                                              <w:rFonts w:ascii="Arial" w:eastAsia="Arial" w:hAnsi="Arial" w:cs="Arial"/>
                                              <w:sz w:val="24"/>
                                            </w:rPr>
                                            <w:t>Cachet</w:t>
                                          </w:r>
                                        </w:p>
                                      </w:txbxContent>
                                    </wps:txbx>
                                    <wps:bodyPr rot="0" vert="horz" wrap="square" lIns="0" tIns="0" rIns="0" bIns="0" anchor="t" anchorCtr="0" upright="1">
                                      <a:noAutofit/>
                                    </wps:bodyPr>
                                  </wps:wsp>
                                  <wps:wsp>
                                    <wps:cNvPr id="152" name="Rectangle 637"/>
                                    <wps:cNvSpPr>
                                      <a:spLocks noChangeArrowheads="1"/>
                                    </wps:cNvSpPr>
                                    <wps:spPr bwMode="auto">
                                      <a:xfrm>
                                        <a:off x="48458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665DC" w14:textId="77777777" w:rsidR="00C30ECB" w:rsidRDefault="00C30ECB" w:rsidP="00C30ECB">
                                          <w:r>
                                            <w:rPr>
                                              <w:rFonts w:ascii="Arial" w:eastAsia="Arial" w:hAnsi="Arial" w:cs="Arial"/>
                                              <w:sz w:val="24"/>
                                            </w:rPr>
                                            <w:t xml:space="preserve"> </w:t>
                                          </w:r>
                                        </w:p>
                                      </w:txbxContent>
                                    </wps:txbx>
                                    <wps:bodyPr rot="0" vert="horz" wrap="square" lIns="0" tIns="0" rIns="0" bIns="0" anchor="t" anchorCtr="0" upright="1">
                                      <a:noAutofit/>
                                    </wps:bodyPr>
                                  </wps:wsp>
                                  <wps:wsp>
                                    <wps:cNvPr id="153" name="Rectangle 638"/>
                                    <wps:cNvSpPr>
                                      <a:spLocks noChangeArrowheads="1"/>
                                    </wps:cNvSpPr>
                                    <wps:spPr bwMode="auto">
                                      <a:xfrm>
                                        <a:off x="525729"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E7DBD" w14:textId="77777777" w:rsidR="00C30ECB" w:rsidRDefault="00C30ECB" w:rsidP="00C30ECB">
                                          <w:r>
                                            <w:rPr>
                                              <w:rFonts w:ascii="Arial" w:eastAsia="Arial" w:hAnsi="Arial" w:cs="Arial"/>
                                              <w:sz w:val="24"/>
                                            </w:rPr>
                                            <w:t>:</w:t>
                                          </w:r>
                                        </w:p>
                                      </w:txbxContent>
                                    </wps:txbx>
                                    <wps:bodyPr rot="0" vert="horz" wrap="square" lIns="0" tIns="0" rIns="0" bIns="0" anchor="t" anchorCtr="0" upright="1">
                                      <a:noAutofit/>
                                    </wps:bodyPr>
                                  </wps:wsp>
                                  <wps:wsp>
                                    <wps:cNvPr id="154" name="Rectangle 639"/>
                                    <wps:cNvSpPr>
                                      <a:spLocks noChangeArrowheads="1"/>
                                    </wps:cNvSpPr>
                                    <wps:spPr bwMode="auto">
                                      <a:xfrm>
                                        <a:off x="568401" y="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AAD2E" w14:textId="77777777" w:rsidR="00C30ECB" w:rsidRDefault="00C30ECB" w:rsidP="00C30ECB">
                                          <w:r>
                                            <w:rPr>
                                              <w:rFonts w:ascii="Arial" w:eastAsia="Arial" w:hAnsi="Arial" w:cs="Arial"/>
                                              <w:sz w:val="24"/>
                                            </w:rPr>
                                            <w:t xml:space="preserve"> </w:t>
                                          </w:r>
                                        </w:p>
                                      </w:txbxContent>
                                    </wps:txbx>
                                    <wps:bodyPr rot="0" vert="horz" wrap="square" lIns="0" tIns="0" rIns="0" bIns="0" anchor="t" anchorCtr="0" upright="1">
                                      <a:noAutofit/>
                                    </wps:bodyPr>
                                  </wps:wsp>
                                  <wps:wsp>
                                    <wps:cNvPr id="156" name="Rectangle 640"/>
                                    <wps:cNvSpPr>
                                      <a:spLocks noChangeArrowheads="1"/>
                                    </wps:cNvSpPr>
                                    <wps:spPr bwMode="auto">
                                      <a:xfrm>
                                        <a:off x="0" y="175260"/>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27862" w14:textId="77777777" w:rsidR="00C30ECB" w:rsidRDefault="00C30ECB" w:rsidP="00C30ECB">
                                          <w:r>
                                            <w:rPr>
                                              <w:rFonts w:ascii="Arial" w:eastAsia="Arial" w:hAnsi="Arial" w:cs="Arial"/>
                                              <w:sz w:val="24"/>
                                            </w:rPr>
                                            <w:t xml:space="preserve"> </w:t>
                                          </w:r>
                                        </w:p>
                                      </w:txbxContent>
                                    </wps:txbx>
                                    <wps:bodyPr rot="0" vert="horz" wrap="square" lIns="0" tIns="0" rIns="0" bIns="0" anchor="t" anchorCtr="0" upright="1">
                                      <a:noAutofit/>
                                    </wps:bodyPr>
                                  </wps:wsp>
                                  <wps:wsp>
                                    <wps:cNvPr id="157" name="Rectangle 641"/>
                                    <wps:cNvSpPr>
                                      <a:spLocks noChangeArrowheads="1"/>
                                    </wps:cNvSpPr>
                                    <wps:spPr bwMode="auto">
                                      <a:xfrm>
                                        <a:off x="0" y="350886"/>
                                        <a:ext cx="51809" cy="2079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103B2" w14:textId="77777777" w:rsidR="00C30ECB" w:rsidRDefault="00C30ECB" w:rsidP="00C30ECB">
                                          <w:r>
                                            <w:rPr>
                                              <w:rFonts w:ascii="Arial" w:eastAsia="Arial" w:hAnsi="Arial" w:cs="Arial"/>
                                            </w:rPr>
                                            <w:t xml:space="preserve"> </w:t>
                                          </w:r>
                                        </w:p>
                                      </w:txbxContent>
                                    </wps:txbx>
                                    <wps:bodyPr rot="0" vert="horz" wrap="square" lIns="0" tIns="0" rIns="0" bIns="0" anchor="t" anchorCtr="0" upright="1">
                                      <a:noAutofit/>
                                    </wps:bodyPr>
                                  </wps:wsp>
                                  <wps:wsp>
                                    <wps:cNvPr id="158" name="Rectangle 642"/>
                                    <wps:cNvSpPr>
                                      <a:spLocks noChangeArrowheads="1"/>
                                    </wps:cNvSpPr>
                                    <wps:spPr bwMode="auto">
                                      <a:xfrm>
                                        <a:off x="0" y="512318"/>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79111" w14:textId="77777777" w:rsidR="00C30ECB" w:rsidRDefault="00C30ECB" w:rsidP="00C30ECB">
                                          <w:r>
                                            <w:rPr>
                                              <w:rFonts w:ascii="Arial" w:eastAsia="Arial" w:hAnsi="Arial" w:cs="Arial"/>
                                              <w:b/>
                                              <w:sz w:val="24"/>
                                            </w:rPr>
                                            <w:t xml:space="preserve"> </w:t>
                                          </w:r>
                                        </w:p>
                                      </w:txbxContent>
                                    </wps:txbx>
                                    <wps:bodyPr rot="0" vert="horz" wrap="square" lIns="0" tIns="0" rIns="0" bIns="0" anchor="t" anchorCtr="0" upright="1">
                                      <a:noAutofit/>
                                    </wps:bodyPr>
                                  </wps:wsp>
                                  <wps:wsp>
                                    <wps:cNvPr id="159" name="Rectangle 643"/>
                                    <wps:cNvSpPr>
                                      <a:spLocks noChangeArrowheads="1"/>
                                    </wps:cNvSpPr>
                                    <wps:spPr bwMode="auto">
                                      <a:xfrm>
                                        <a:off x="0" y="841502"/>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50500" w14:textId="77777777" w:rsidR="00C30ECB" w:rsidRDefault="00C30ECB" w:rsidP="00C30ECB">
                                          <w:r>
                                            <w:rPr>
                                              <w:rFonts w:ascii="Arial" w:eastAsia="Arial" w:hAnsi="Arial" w:cs="Arial"/>
                                              <w:b/>
                                              <w:sz w:val="24"/>
                                            </w:rPr>
                                            <w:t xml:space="preserve"> </w:t>
                                          </w:r>
                                        </w:p>
                                      </w:txbxContent>
                                    </wps:txbx>
                                    <wps:bodyPr rot="0" vert="horz" wrap="square" lIns="0" tIns="0" rIns="0" bIns="0" anchor="t" anchorCtr="0" upright="1">
                                      <a:noAutofit/>
                                    </wps:bodyPr>
                                  </wps:wsp>
                                  <wps:wsp>
                                    <wps:cNvPr id="3072" name="Rectangle 644"/>
                                    <wps:cNvSpPr>
                                      <a:spLocks noChangeArrowheads="1"/>
                                    </wps:cNvSpPr>
                                    <wps:spPr bwMode="auto">
                                      <a:xfrm>
                                        <a:off x="0" y="1170686"/>
                                        <a:ext cx="56314" cy="226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DCA4F" w14:textId="77777777" w:rsidR="00C30ECB" w:rsidRDefault="00C30ECB" w:rsidP="00C30ECB">
                                          <w:r>
                                            <w:rPr>
                                              <w:rFonts w:ascii="Arial" w:eastAsia="Arial" w:hAnsi="Arial" w:cs="Arial"/>
                                              <w:b/>
                                              <w:sz w:val="24"/>
                                            </w:rPr>
                                            <w:t xml:space="preserve"> </w:t>
                                          </w:r>
                                        </w:p>
                                      </w:txbxContent>
                                    </wps:txbx>
                                    <wps:bodyPr rot="0" vert="horz" wrap="square" lIns="0" tIns="0" rIns="0" bIns="0" anchor="t" anchorCtr="0" upright="1">
                                      <a:noAutofit/>
                                    </wps:bodyPr>
                                  </wps:wsp>
                                  <wps:wsp>
                                    <wps:cNvPr id="3073" name="Rectangle 645"/>
                                    <wps:cNvSpPr>
                                      <a:spLocks noChangeArrowheads="1"/>
                                    </wps:cNvSpPr>
                                    <wps:spPr bwMode="auto">
                                      <a:xfrm>
                                        <a:off x="0" y="1498346"/>
                                        <a:ext cx="56314" cy="226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F71575" w14:textId="77777777" w:rsidR="00C30ECB" w:rsidRDefault="00C30ECB" w:rsidP="00C30ECB">
                                          <w:r>
                                            <w:rPr>
                                              <w:rFonts w:ascii="Arial" w:eastAsia="Arial" w:hAnsi="Arial" w:cs="Arial"/>
                                              <w:b/>
                                              <w:sz w:val="24"/>
                                            </w:rPr>
                                            <w:t xml:space="preserve"> </w:t>
                                          </w:r>
                                        </w:p>
                                      </w:txbxContent>
                                    </wps:txbx>
                                    <wps:bodyPr rot="0" vert="horz" wrap="square" lIns="0" tIns="0" rIns="0" bIns="0" anchor="t" anchorCtr="0" upright="1">
                                      <a:noAutofit/>
                                    </wps:bodyPr>
                                  </wps:wsp>
                                  <wps:wsp>
                                    <wps:cNvPr id="3074" name="Shape 704"/>
                                    <wps:cNvSpPr>
                                      <a:spLocks/>
                                    </wps:cNvSpPr>
                                    <wps:spPr bwMode="auto">
                                      <a:xfrm>
                                        <a:off x="26365" y="347726"/>
                                        <a:ext cx="3158490" cy="1460500"/>
                                      </a:xfrm>
                                      <a:custGeom>
                                        <a:avLst/>
                                        <a:gdLst>
                                          <a:gd name="T0" fmla="*/ 0 w 3158490"/>
                                          <a:gd name="T1" fmla="*/ 1460500 h 1460500"/>
                                          <a:gd name="T2" fmla="*/ 3158490 w 3158490"/>
                                          <a:gd name="T3" fmla="*/ 1460500 h 1460500"/>
                                          <a:gd name="T4" fmla="*/ 3158490 w 3158490"/>
                                          <a:gd name="T5" fmla="*/ 0 h 1460500"/>
                                          <a:gd name="T6" fmla="*/ 0 w 3158490"/>
                                          <a:gd name="T7" fmla="*/ 0 h 1460500"/>
                                          <a:gd name="T8" fmla="*/ 0 w 3158490"/>
                                          <a:gd name="T9" fmla="*/ 1460500 h 1460500"/>
                                          <a:gd name="T10" fmla="*/ 0 w 3158490"/>
                                          <a:gd name="T11" fmla="*/ 0 h 1460500"/>
                                          <a:gd name="T12" fmla="*/ 3158490 w 3158490"/>
                                          <a:gd name="T13" fmla="*/ 1460500 h 1460500"/>
                                        </a:gdLst>
                                        <a:ahLst/>
                                        <a:cxnLst>
                                          <a:cxn ang="0">
                                            <a:pos x="T0" y="T1"/>
                                          </a:cxn>
                                          <a:cxn ang="0">
                                            <a:pos x="T2" y="T3"/>
                                          </a:cxn>
                                          <a:cxn ang="0">
                                            <a:pos x="T4" y="T5"/>
                                          </a:cxn>
                                          <a:cxn ang="0">
                                            <a:pos x="T6" y="T7"/>
                                          </a:cxn>
                                          <a:cxn ang="0">
                                            <a:pos x="T8" y="T9"/>
                                          </a:cxn>
                                        </a:cxnLst>
                                        <a:rect l="T10" t="T11" r="T12" b="T13"/>
                                        <a:pathLst>
                                          <a:path w="3158490" h="1460500">
                                            <a:moveTo>
                                              <a:pt x="0" y="1460500"/>
                                            </a:moveTo>
                                            <a:lnTo>
                                              <a:pt x="3158490" y="1460500"/>
                                            </a:lnTo>
                                            <a:lnTo>
                                              <a:pt x="3158490" y="0"/>
                                            </a:lnTo>
                                            <a:lnTo>
                                              <a:pt x="0" y="0"/>
                                            </a:lnTo>
                                            <a:lnTo>
                                              <a:pt x="0" y="1460500"/>
                                            </a:lnTo>
                                            <a:close/>
                                          </a:path>
                                        </a:pathLst>
                                      </a:custGeom>
                                      <a:noFill/>
                                      <a:ln w="3175" cap="flat"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2F157F6F" id="Groupe 150" o:spid="_x0000_s1026" style="width:250.8pt;height:123.5pt;mso-position-horizontal-relative:char;mso-position-vertical-relative:line" coordsize="31848,18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">
                            <v:rect id="Rectangle 636" o:spid="_x0000_s1027" style="position:absolute;width:6437;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14:paraId="4679D8FE" w14:textId="77777777" w:rsidR="00C30ECB" w:rsidRDefault="00C30ECB" w:rsidP="00C30ECB">
                                    <w:r>
                                      <w:rPr>
                                        <w:rFonts w:ascii="Arial" w:eastAsia="Arial" w:hAnsi="Arial" w:cs="Arial"/>
                                        <w:sz w:val="24"/>
                                      </w:rPr>
                                      <w:t>Cachet</w:t>
                                    </w:r>
                                  </w:p>
                                </w:txbxContent>
                              </v:textbox>
                            </v:rect>
                            <v:rect id="Rectangle 637" o:spid="_x0000_s1028" style="position:absolute;left:484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4B8665DC" w14:textId="77777777" w:rsidR="00C30ECB" w:rsidRDefault="00C30ECB" w:rsidP="00C30ECB">
                                    <w:r>
                                      <w:rPr>
                                        <w:rFonts w:ascii="Arial" w:eastAsia="Arial" w:hAnsi="Arial" w:cs="Arial"/>
                                        <w:sz w:val="24"/>
                                      </w:rPr>
                                      <w:t xml:space="preserve"> </w:t>
                                    </w:r>
                                  </w:p>
                                </w:txbxContent>
                              </v:textbox>
                            </v:rect>
                            <v:rect id="Rectangle 638" o:spid="_x0000_s1029" style="position:absolute;left:5257;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0gwQAAANwAAAAPAAAAZHJzL2Rvd25yZXYueG1sRE9Li8Iw&#10;EL4L/ocwgjdNXVG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CxaXSDBAAAA3AAAAA8AAAAA&#10;AAAAAAAAAAAABwIAAGRycy9kb3ducmV2LnhtbFBLBQYAAAAAAwADALcAAAD1AgAAAAA=&#10;" filled="f" stroked="f">
                              <v:textbox inset="0,0,0,0">
                                <w:txbxContent>
                                  <w:p w14:paraId="7DFE7DBD" w14:textId="77777777" w:rsidR="00C30ECB" w:rsidRDefault="00C30ECB" w:rsidP="00C30ECB">
                                    <w:r>
                                      <w:rPr>
                                        <w:rFonts w:ascii="Arial" w:eastAsia="Arial" w:hAnsi="Arial" w:cs="Arial"/>
                                        <w:sz w:val="24"/>
                                      </w:rPr>
                                      <w:t>:</w:t>
                                    </w:r>
                                  </w:p>
                                </w:txbxContent>
                              </v:textbox>
                            </v:rect>
                            <v:rect id="Rectangle 639" o:spid="_x0000_s1030" style="position:absolute;left:568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8VUwQAAANwAAAAPAAAAZHJzL2Rvd25yZXYueG1sRE9Li8Iw&#10;EL4L/ocwgjdNXVS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OzxVTBAAAA3AAAAA8AAAAA&#10;AAAAAAAAAAAABwIAAGRycy9kb3ducmV2LnhtbFBLBQYAAAAAAwADALcAAAD1AgAAAAA=&#10;" filled="f" stroked="f">
                              <v:textbox inset="0,0,0,0">
                                <w:txbxContent>
                                  <w:p w14:paraId="272AAD2E" w14:textId="77777777" w:rsidR="00C30ECB" w:rsidRDefault="00C30ECB" w:rsidP="00C30ECB">
                                    <w:r>
                                      <w:rPr>
                                        <w:rFonts w:ascii="Arial" w:eastAsia="Arial" w:hAnsi="Arial" w:cs="Arial"/>
                                        <w:sz w:val="24"/>
                                      </w:rPr>
                                      <w:t xml:space="preserve"> </w:t>
                                    </w:r>
                                  </w:p>
                                </w:txbxContent>
                              </v:textbox>
                            </v:rect>
                            <v:rect id="Rectangle 640" o:spid="_x0000_s1031" style="position:absolute;top:175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2B427862" w14:textId="77777777" w:rsidR="00C30ECB" w:rsidRDefault="00C30ECB" w:rsidP="00C30ECB">
                                    <w:r>
                                      <w:rPr>
                                        <w:rFonts w:ascii="Arial" w:eastAsia="Arial" w:hAnsi="Arial" w:cs="Arial"/>
                                        <w:sz w:val="24"/>
                                      </w:rPr>
                                      <w:t xml:space="preserve"> </w:t>
                                    </w:r>
                                  </w:p>
                                </w:txbxContent>
                              </v:textbox>
                            </v:rect>
                            <v:rect id="Rectangle 641" o:spid="_x0000_s1032" style="position:absolute;top:3508;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" filled="f" stroked="f">
                              <v:textbox inset="0,0,0,0">
                                <w:txbxContent>
                                  <w:p w14:paraId="301103B2" w14:textId="77777777" w:rsidR="00C30ECB" w:rsidRDefault="00C30ECB" w:rsidP="00C30ECB">
                                    <w:r>
                                      <w:rPr>
                                        <w:rFonts w:ascii="Arial" w:eastAsia="Arial" w:hAnsi="Arial" w:cs="Arial"/>
                                      </w:rPr>
                                      <w:t xml:space="preserve"> </w:t>
                                    </w:r>
                                  </w:p>
                                </w:txbxContent>
                              </v:textbox>
                            </v:rect>
                            <v:rect id="Rectangle 642" o:spid="_x0000_s1033" style="position:absolute;top:512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RxgAAANwAAAAPAAAAZHJzL2Rvd25yZXYueG1sRI9Ba8JA&#10;EIXvBf/DMkJvdaPQ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Iv7PUcYAAADcAAAA&#10;DwAAAAAAAAAAAAAAAAAHAgAAZHJzL2Rvd25yZXYueG1sUEsFBgAAAAADAAMAtwAAAPoCAAAAAA==&#10;" filled="f" stroked="f">
                              <v:textbox inset="0,0,0,0">
                                <w:txbxContent>
                                  <w:p w14:paraId="17C79111" w14:textId="77777777" w:rsidR="00C30ECB" w:rsidRDefault="00C30ECB" w:rsidP="00C30ECB">
                                    <w:r>
                                      <w:rPr>
                                        <w:rFonts w:ascii="Arial" w:eastAsia="Arial" w:hAnsi="Arial" w:cs="Arial"/>
                                        <w:b/>
                                        <w:sz w:val="24"/>
                                      </w:rPr>
                                      <w:t xml:space="preserve"> </w:t>
                                    </w:r>
                                  </w:p>
                                </w:txbxContent>
                              </v:textbox>
                            </v:rect>
                            <v:rect id="Rectangle 643" o:spid="_x0000_s1034" style="position:absolute;top:8415;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rKwgAAANwAAAAPAAAAZHJzL2Rvd25yZXYueG1sRE9Ni8Iw&#10;EL0L/ocwgjdNXVB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BNsmrKwgAAANwAAAAPAAAA&#10;AAAAAAAAAAAAAAcCAABkcnMvZG93bnJldi54bWxQSwUGAAAAAAMAAwC3AAAA9gIAAAAA&#10;" filled="f" stroked="f">
                              <v:textbox inset="0,0,0,0">
                                <w:txbxContent>
                                  <w:p w14:paraId="5E150500" w14:textId="77777777" w:rsidR="00C30ECB" w:rsidRDefault="00C30ECB" w:rsidP="00C30ECB">
                                    <w:r>
                                      <w:rPr>
                                        <w:rFonts w:ascii="Arial" w:eastAsia="Arial" w:hAnsi="Arial" w:cs="Arial"/>
                                        <w:b/>
                                        <w:sz w:val="24"/>
                                      </w:rPr>
                                      <w:t xml:space="preserve"> </w:t>
                                    </w:r>
                                  </w:p>
                                </w:txbxContent>
                              </v:textbox>
                            </v:rect>
                            <v:rect id="Rectangle 644" o:spid="_x0000_s1035" style="position:absolute;top:117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" filled="f" stroked="f">
                              <v:textbox inset="0,0,0,0">
                                <w:txbxContent>
                                  <w:p w14:paraId="676DCA4F" w14:textId="77777777" w:rsidR="00C30ECB" w:rsidRDefault="00C30ECB" w:rsidP="00C30ECB">
                                    <w:r>
                                      <w:rPr>
                                        <w:rFonts w:ascii="Arial" w:eastAsia="Arial" w:hAnsi="Arial" w:cs="Arial"/>
                                        <w:b/>
                                        <w:sz w:val="24"/>
                                      </w:rPr>
                                      <w:t xml:space="preserve"> </w:t>
                                    </w:r>
                                  </w:p>
                                </w:txbxContent>
                              </v:textbox>
                            </v:rect>
                            <v:rect id="Rectangle 645" o:spid="_x0000_s1036" style="position:absolute;top:14983;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" filled="f" stroked="f">
                              <v:textbox inset="0,0,0,0">
                                <w:txbxContent>
                                  <w:p w14:paraId="79F71575" w14:textId="77777777" w:rsidR="00C30ECB" w:rsidRDefault="00C30ECB" w:rsidP="00C30ECB">
                                    <w:r>
                                      <w:rPr>
                                        <w:rFonts w:ascii="Arial" w:eastAsia="Arial" w:hAnsi="Arial" w:cs="Arial"/>
                                        <w:b/>
                                        <w:sz w:val="24"/>
                                      </w:rPr>
                                      <w:t xml:space="preserve"> </w:t>
                                    </w:r>
                                  </w:p>
                                </w:txbxContent>
                              </v:textbox>
                            </v:rect>
                            <v:shape id="Shape 704" o:spid="_x0000_s1037" style="position:absolute;left:263;top:3477;width:31585;height:14605;visibility:visible;mso-wrap-style:square;v-text-anchor:top" coordsize="315849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" path="m,1460500r3158490,l3158490,,,,,1460500xe" filled="f" strokeweight=".25pt">
                              <v:path arrowok="t" o:connecttype="custom" o:connectlocs="0,1460500;3158490,1460500;3158490,0;0,0;0,1460500" o:connectangles="0,0,0,0,0" textboxrect="0,0,3158490,1460500"/>
                            </v:shape>
                            <w10:anchorlock/>
                          </v:group>
                        </w:pict>
                      </mc:Fallback>
                    </mc:AlternateContent>
                  </w:r>
                </w:p>
              </w:tc>
            </w:tr>
            <w:tr w:rsidR="00C30ECB" w:rsidRPr="00180F26" w14:paraId="2909792C" w14:textId="77777777" w:rsidTr="00B352C4">
              <w:tc>
                <w:tcPr>
                  <w:tcW w:w="9535" w:type="dxa"/>
                  <w:tcBorders>
                    <w:top w:val="single" w:sz="4" w:space="0" w:color="auto"/>
                    <w:left w:val="single" w:sz="4" w:space="0" w:color="auto"/>
                    <w:bottom w:val="single" w:sz="4" w:space="0" w:color="auto"/>
                    <w:right w:val="single" w:sz="4" w:space="0" w:color="auto"/>
                  </w:tcBorders>
                </w:tcPr>
                <w:p w14:paraId="547509E5" w14:textId="56F918F4" w:rsidR="00C30ECB" w:rsidRPr="00180F26" w:rsidRDefault="00C30ECB" w:rsidP="00784029">
                  <w:pPr>
                    <w:spacing w:after="60"/>
                    <w:jc w:val="both"/>
                    <w:rPr>
                      <w:rFonts w:ascii="Arial" w:hAnsi="Arial" w:cs="Arial"/>
                      <w:b/>
                      <w:bCs/>
                      <w:color w:val="000000"/>
                      <w:sz w:val="20"/>
                      <w:szCs w:val="20"/>
                      <w:lang w:eastAsia="fr-BE"/>
                    </w:rPr>
                  </w:pPr>
                  <w:r w:rsidRPr="00180F26">
                    <w:rPr>
                      <w:rFonts w:ascii="Arial" w:hAnsi="Arial" w:cs="Arial"/>
                      <w:b/>
                      <w:bCs/>
                      <w:color w:val="000000"/>
                      <w:sz w:val="20"/>
                      <w:szCs w:val="20"/>
                      <w:lang w:eastAsia="fr-BE"/>
                    </w:rPr>
                    <w:t xml:space="preserve">Diagnostic posé : (autisme, TDA/H, X fragile, HP, etc., …) </w:t>
                  </w:r>
                </w:p>
              </w:tc>
            </w:tr>
            <w:tr w:rsidR="00C30ECB" w:rsidRPr="00180F26" w14:paraId="5179E1D1" w14:textId="77777777" w:rsidTr="00B352C4">
              <w:tc>
                <w:tcPr>
                  <w:tcW w:w="9535" w:type="dxa"/>
                  <w:tcBorders>
                    <w:top w:val="single" w:sz="4" w:space="0" w:color="auto"/>
                    <w:left w:val="single" w:sz="4" w:space="0" w:color="auto"/>
                    <w:bottom w:val="single" w:sz="4" w:space="0" w:color="auto"/>
                    <w:right w:val="single" w:sz="4" w:space="0" w:color="auto"/>
                  </w:tcBorders>
                </w:tcPr>
                <w:p w14:paraId="6B7A64CC" w14:textId="77777777" w:rsidR="00C30ECB" w:rsidRPr="00180F26" w:rsidRDefault="00C30ECB" w:rsidP="00784029">
                  <w:pPr>
                    <w:spacing w:after="60"/>
                    <w:jc w:val="both"/>
                    <w:rPr>
                      <w:rFonts w:ascii="Arial" w:hAnsi="Arial" w:cs="Arial"/>
                      <w:b/>
                      <w:bCs/>
                      <w:color w:val="000000"/>
                      <w:sz w:val="20"/>
                      <w:szCs w:val="20"/>
                      <w:lang w:eastAsia="fr-BE"/>
                    </w:rPr>
                  </w:pPr>
                  <w:r w:rsidRPr="00180F26">
                    <w:rPr>
                      <w:rFonts w:ascii="Arial" w:hAnsi="Arial" w:cs="Arial"/>
                      <w:b/>
                      <w:bCs/>
                      <w:color w:val="000000"/>
                      <w:sz w:val="20"/>
                      <w:szCs w:val="20"/>
                      <w:lang w:eastAsia="fr-BE"/>
                    </w:rPr>
                    <w:t xml:space="preserve">Niveau :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Maternel,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primaire,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secondaire. </w:t>
                  </w:r>
                </w:p>
              </w:tc>
            </w:tr>
            <w:tr w:rsidR="00C30ECB" w:rsidRPr="00180F26" w14:paraId="5AC5801E" w14:textId="77777777" w:rsidTr="00B352C4">
              <w:tc>
                <w:tcPr>
                  <w:tcW w:w="9535" w:type="dxa"/>
                  <w:tcBorders>
                    <w:top w:val="single" w:sz="4" w:space="0" w:color="auto"/>
                    <w:left w:val="single" w:sz="4" w:space="0" w:color="auto"/>
                    <w:bottom w:val="single" w:sz="4" w:space="0" w:color="auto"/>
                    <w:right w:val="single" w:sz="4" w:space="0" w:color="auto"/>
                  </w:tcBorders>
                </w:tcPr>
                <w:p w14:paraId="4BD8E492" w14:textId="77777777" w:rsidR="00C30ECB" w:rsidRPr="00180F26" w:rsidRDefault="00C30ECB" w:rsidP="00784029">
                  <w:pPr>
                    <w:spacing w:after="60"/>
                    <w:jc w:val="both"/>
                    <w:rPr>
                      <w:rFonts w:ascii="Arial" w:hAnsi="Arial" w:cs="Arial"/>
                      <w:b/>
                      <w:bCs/>
                      <w:color w:val="000000"/>
                      <w:sz w:val="20"/>
                      <w:szCs w:val="20"/>
                      <w:lang w:eastAsia="fr-BE"/>
                    </w:rPr>
                  </w:pPr>
                  <w:r w:rsidRPr="00180F26">
                    <w:rPr>
                      <w:rFonts w:ascii="Arial" w:hAnsi="Arial" w:cs="Arial"/>
                      <w:b/>
                      <w:bCs/>
                      <w:color w:val="000000"/>
                      <w:sz w:val="20"/>
                      <w:szCs w:val="20"/>
                      <w:lang w:eastAsia="fr-BE"/>
                    </w:rPr>
                    <w:t xml:space="preserve">Type :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1,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2,</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3,</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4,</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5,</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6,</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7,</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8</w:t>
                  </w:r>
                </w:p>
              </w:tc>
            </w:tr>
            <w:tr w:rsidR="00C30ECB" w:rsidRPr="00180F26" w14:paraId="3962160D" w14:textId="77777777" w:rsidTr="00B352C4">
              <w:tc>
                <w:tcPr>
                  <w:tcW w:w="9535" w:type="dxa"/>
                  <w:tcBorders>
                    <w:top w:val="single" w:sz="4" w:space="0" w:color="auto"/>
                    <w:left w:val="single" w:sz="4" w:space="0" w:color="auto"/>
                    <w:bottom w:val="single" w:sz="4" w:space="0" w:color="auto"/>
                    <w:right w:val="single" w:sz="4" w:space="0" w:color="auto"/>
                  </w:tcBorders>
                </w:tcPr>
                <w:p w14:paraId="65D0D8E3" w14:textId="77777777" w:rsidR="00C30ECB" w:rsidRPr="00180F26" w:rsidRDefault="00C30ECB" w:rsidP="00784029">
                  <w:pPr>
                    <w:spacing w:after="60"/>
                    <w:jc w:val="both"/>
                    <w:rPr>
                      <w:rFonts w:ascii="Arial" w:hAnsi="Arial" w:cs="Arial"/>
                      <w:b/>
                      <w:bCs/>
                      <w:color w:val="000000"/>
                      <w:sz w:val="20"/>
                      <w:szCs w:val="20"/>
                      <w:lang w:eastAsia="fr-BE"/>
                    </w:rPr>
                  </w:pPr>
                  <w:r w:rsidRPr="00180F26">
                    <w:rPr>
                      <w:rFonts w:ascii="Arial" w:hAnsi="Arial" w:cs="Arial"/>
                      <w:b/>
                      <w:bCs/>
                      <w:color w:val="000000"/>
                      <w:sz w:val="20"/>
                      <w:szCs w:val="20"/>
                      <w:lang w:eastAsia="fr-BE"/>
                    </w:rPr>
                    <w:t xml:space="preserve">Pédagogie adaptée :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autisme, </w:t>
                  </w:r>
                  <w:r w:rsidRPr="00180F26">
                    <w:rPr>
                      <w:rFonts w:ascii="Arial" w:hAnsi="Arial" w:cs="Arial"/>
                      <w:b/>
                      <w:bCs/>
                      <w:color w:val="000000"/>
                      <w:sz w:val="20"/>
                      <w:szCs w:val="20"/>
                      <w:lang w:eastAsia="fr-BE"/>
                    </w:rPr>
                    <w:sym w:font="Wingdings" w:char="F0A8"/>
                  </w:r>
                  <w:r w:rsidRPr="00180F26">
                    <w:rPr>
                      <w:rFonts w:ascii="Arial" w:hAnsi="Arial" w:cs="Arial"/>
                      <w:b/>
                      <w:color w:val="000000"/>
                      <w:sz w:val="20"/>
                      <w:szCs w:val="20"/>
                      <w:lang w:eastAsia="fr-BE"/>
                    </w:rPr>
                    <w:t xml:space="preserve">polyhandicapé,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w:t>
                  </w:r>
                  <w:r w:rsidRPr="00180F26">
                    <w:rPr>
                      <w:rFonts w:ascii="Arial" w:hAnsi="Arial" w:cs="Arial"/>
                      <w:b/>
                      <w:color w:val="000000"/>
                      <w:sz w:val="20"/>
                      <w:szCs w:val="20"/>
                      <w:lang w:eastAsia="fr-BE"/>
                    </w:rPr>
                    <w:t xml:space="preserve">aphasique ou dysphasique ; </w:t>
                  </w: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HPLCI</w:t>
                  </w:r>
                  <w:r w:rsidRPr="00180F26">
                    <w:rPr>
                      <w:rFonts w:ascii="Arial" w:hAnsi="Arial" w:cs="Arial"/>
                      <w:b/>
                      <w:color w:val="000000"/>
                      <w:sz w:val="20"/>
                      <w:szCs w:val="20"/>
                      <w:vertAlign w:val="superscript"/>
                      <w:lang w:eastAsia="fr-BE"/>
                    </w:rPr>
                    <w:footnoteReference w:id="1"/>
                  </w:r>
                </w:p>
                <w:p w14:paraId="181D5C13" w14:textId="77777777" w:rsidR="00C30ECB" w:rsidRPr="00180F26" w:rsidRDefault="00C30ECB" w:rsidP="00784029">
                  <w:pPr>
                    <w:spacing w:after="60"/>
                    <w:jc w:val="both"/>
                    <w:rPr>
                      <w:rFonts w:ascii="Arial" w:hAnsi="Arial" w:cs="Arial"/>
                      <w:b/>
                      <w:bCs/>
                      <w:color w:val="000000"/>
                      <w:sz w:val="20"/>
                      <w:szCs w:val="20"/>
                      <w:lang w:eastAsia="fr-BE"/>
                    </w:rPr>
                  </w:pPr>
                  <w:r w:rsidRPr="00180F26">
                    <w:rPr>
                      <w:rFonts w:ascii="Arial" w:hAnsi="Arial" w:cs="Arial"/>
                      <w:b/>
                      <w:bCs/>
                      <w:color w:val="000000"/>
                      <w:sz w:val="20"/>
                      <w:szCs w:val="20"/>
                      <w:lang w:eastAsia="fr-BE"/>
                    </w:rPr>
                    <w:sym w:font="Wingdings" w:char="F0A8"/>
                  </w:r>
                  <w:r w:rsidRPr="00180F26">
                    <w:rPr>
                      <w:rFonts w:ascii="Arial" w:hAnsi="Arial" w:cs="Arial"/>
                      <w:b/>
                      <w:bCs/>
                      <w:color w:val="000000"/>
                      <w:sz w:val="20"/>
                      <w:szCs w:val="20"/>
                      <w:lang w:eastAsia="fr-BE"/>
                    </w:rPr>
                    <w:t xml:space="preserve"> Classes et/ou implantations à visée inclusive</w:t>
                  </w:r>
                </w:p>
              </w:tc>
            </w:tr>
          </w:tbl>
          <w:p w14:paraId="02F4BFB3" w14:textId="77777777" w:rsidR="00C30ECB" w:rsidRPr="00180F26" w:rsidRDefault="00C30ECB" w:rsidP="00B352C4">
            <w:pPr>
              <w:jc w:val="both"/>
              <w:rPr>
                <w:rFonts w:ascii="Arial" w:hAnsi="Arial" w:cs="Arial"/>
                <w:color w:val="000000"/>
                <w:sz w:val="20"/>
                <w:szCs w:val="20"/>
                <w:lang w:eastAsia="fr-BE"/>
              </w:rPr>
            </w:pPr>
          </w:p>
        </w:tc>
      </w:tr>
      <w:tr w:rsidR="00C30ECB" w:rsidRPr="00180F26" w14:paraId="6405EC0C" w14:textId="77777777" w:rsidTr="00B352C4">
        <w:tc>
          <w:tcPr>
            <w:tcW w:w="10008" w:type="dxa"/>
            <w:tcBorders>
              <w:top w:val="single" w:sz="4" w:space="0" w:color="auto"/>
              <w:bottom w:val="single" w:sz="4" w:space="0" w:color="auto"/>
            </w:tcBorders>
          </w:tcPr>
          <w:p w14:paraId="5D21EDCB" w14:textId="77777777" w:rsidR="00C30ECB" w:rsidRPr="00180F26" w:rsidRDefault="00C30ECB" w:rsidP="00B352C4">
            <w:pPr>
              <w:jc w:val="both"/>
              <w:rPr>
                <w:rFonts w:ascii="Arial" w:hAnsi="Arial" w:cs="Arial"/>
                <w:b/>
                <w:color w:val="000000"/>
                <w:sz w:val="20"/>
                <w:szCs w:val="20"/>
                <w:lang w:eastAsia="fr-BE"/>
              </w:rPr>
            </w:pPr>
            <w:r w:rsidRPr="00180F26">
              <w:rPr>
                <w:rFonts w:ascii="Arial" w:hAnsi="Arial" w:cs="Arial"/>
                <w:b/>
                <w:color w:val="000000"/>
                <w:sz w:val="20"/>
                <w:szCs w:val="20"/>
                <w:lang w:eastAsia="fr-BE"/>
              </w:rPr>
              <w:t>DATE :                                                                            SIGNATURE :</w:t>
            </w:r>
          </w:p>
          <w:p w14:paraId="79AC5A02" w14:textId="77777777" w:rsidR="00C30ECB" w:rsidRPr="00180F26" w:rsidRDefault="00C30ECB" w:rsidP="00B352C4">
            <w:pPr>
              <w:jc w:val="both"/>
              <w:rPr>
                <w:rFonts w:ascii="Arial" w:hAnsi="Arial" w:cs="Arial"/>
                <w:b/>
                <w:color w:val="000000"/>
                <w:sz w:val="20"/>
                <w:szCs w:val="20"/>
                <w:lang w:eastAsia="fr-BE"/>
              </w:rPr>
            </w:pPr>
          </w:p>
        </w:tc>
      </w:tr>
      <w:tr w:rsidR="00C30ECB" w:rsidRPr="00C7169E" w14:paraId="14C01077" w14:textId="77777777" w:rsidTr="00B352C4">
        <w:tc>
          <w:tcPr>
            <w:tcW w:w="10008" w:type="dxa"/>
            <w:tcBorders>
              <w:top w:val="single" w:sz="4" w:space="0" w:color="auto"/>
              <w:left w:val="single" w:sz="4" w:space="0" w:color="auto"/>
              <w:bottom w:val="single" w:sz="4" w:space="0" w:color="auto"/>
              <w:right w:val="single" w:sz="4" w:space="0" w:color="auto"/>
            </w:tcBorders>
          </w:tcPr>
          <w:p w14:paraId="523D62CC" w14:textId="113FA4EB" w:rsidR="00C30ECB" w:rsidRPr="00180F26" w:rsidRDefault="00C30ECB" w:rsidP="00B352C4">
            <w:pPr>
              <w:jc w:val="center"/>
              <w:rPr>
                <w:rFonts w:ascii="Arial" w:hAnsi="Arial" w:cs="Arial"/>
                <w:color w:val="000000"/>
                <w:sz w:val="20"/>
                <w:szCs w:val="20"/>
                <w:lang w:eastAsia="fr-BE"/>
              </w:rPr>
            </w:pPr>
            <w:r w:rsidRPr="00180F26">
              <w:rPr>
                <w:rFonts w:ascii="Arial" w:hAnsi="Arial" w:cs="Arial"/>
                <w:b/>
                <w:color w:val="000000"/>
                <w:sz w:val="20"/>
                <w:szCs w:val="20"/>
                <w:lang w:eastAsia="fr-BE"/>
              </w:rPr>
              <w:t>Formulaire de demande à adresser</w:t>
            </w:r>
            <w:r w:rsidRPr="00180F26">
              <w:rPr>
                <w:rFonts w:ascii="Arial" w:hAnsi="Arial" w:cs="Arial"/>
                <w:color w:val="000000"/>
                <w:sz w:val="20"/>
                <w:szCs w:val="20"/>
                <w:lang w:eastAsia="fr-BE"/>
              </w:rPr>
              <w:t xml:space="preserve"> : </w:t>
            </w:r>
          </w:p>
          <w:p w14:paraId="18040F2B" w14:textId="77777777" w:rsidR="00C30ECB" w:rsidRPr="00180F26" w:rsidRDefault="00C30ECB" w:rsidP="00B352C4">
            <w:pPr>
              <w:jc w:val="center"/>
              <w:rPr>
                <w:rFonts w:ascii="Arial" w:hAnsi="Arial" w:cs="Arial"/>
                <w:color w:val="000000"/>
                <w:sz w:val="20"/>
                <w:szCs w:val="20"/>
                <w:lang w:eastAsia="fr-BE"/>
              </w:rPr>
            </w:pPr>
            <w:r w:rsidRPr="00180F26">
              <w:rPr>
                <w:rFonts w:ascii="Arial" w:hAnsi="Arial" w:cs="Arial"/>
                <w:color w:val="000000"/>
                <w:sz w:val="20"/>
                <w:szCs w:val="20"/>
                <w:lang w:eastAsia="fr-BE"/>
              </w:rPr>
              <w:t>Direction générale de l’enseignement obligatoire</w:t>
            </w:r>
          </w:p>
          <w:p w14:paraId="6EC69D0A" w14:textId="77777777" w:rsidR="00C30ECB" w:rsidRPr="00180F26" w:rsidRDefault="00C30ECB" w:rsidP="00B352C4">
            <w:pPr>
              <w:jc w:val="center"/>
              <w:rPr>
                <w:rFonts w:ascii="Arial" w:hAnsi="Arial" w:cs="Arial"/>
                <w:color w:val="000000"/>
                <w:sz w:val="20"/>
                <w:szCs w:val="20"/>
                <w:lang w:eastAsia="fr-BE"/>
              </w:rPr>
            </w:pPr>
            <w:r w:rsidRPr="00180F26">
              <w:rPr>
                <w:rFonts w:ascii="Arial" w:hAnsi="Arial" w:cs="Arial"/>
                <w:color w:val="000000"/>
                <w:sz w:val="20"/>
                <w:szCs w:val="20"/>
                <w:lang w:eastAsia="fr-BE"/>
              </w:rPr>
              <w:t>Service de l’enseignement spécialisé</w:t>
            </w:r>
          </w:p>
          <w:p w14:paraId="54838038" w14:textId="77777777" w:rsidR="00C30ECB" w:rsidRPr="00180F26" w:rsidRDefault="00C30ECB" w:rsidP="00B352C4">
            <w:pPr>
              <w:jc w:val="center"/>
              <w:rPr>
                <w:rFonts w:ascii="Arial" w:hAnsi="Arial" w:cs="Arial"/>
                <w:color w:val="000000"/>
                <w:sz w:val="20"/>
                <w:szCs w:val="20"/>
                <w:lang w:eastAsia="fr-BE"/>
              </w:rPr>
            </w:pPr>
            <w:r w:rsidRPr="00180F26">
              <w:rPr>
                <w:rFonts w:ascii="Arial" w:hAnsi="Arial" w:cs="Arial"/>
                <w:color w:val="000000"/>
                <w:sz w:val="20"/>
                <w:szCs w:val="20"/>
                <w:lang w:eastAsia="fr-BE"/>
              </w:rPr>
              <w:t>Madame Nathalie DUJARDIN</w:t>
            </w:r>
          </w:p>
          <w:p w14:paraId="53DABA49" w14:textId="77777777" w:rsidR="00C30ECB" w:rsidRPr="00180F26" w:rsidRDefault="00C30ECB" w:rsidP="00B352C4">
            <w:pPr>
              <w:jc w:val="center"/>
              <w:rPr>
                <w:rFonts w:ascii="Arial" w:hAnsi="Arial" w:cs="Arial"/>
                <w:color w:val="000000"/>
                <w:sz w:val="20"/>
                <w:szCs w:val="20"/>
                <w:lang w:eastAsia="fr-BE"/>
              </w:rPr>
            </w:pPr>
            <w:r w:rsidRPr="00180F26">
              <w:rPr>
                <w:rFonts w:ascii="Arial" w:hAnsi="Arial" w:cs="Arial"/>
                <w:color w:val="000000"/>
                <w:sz w:val="20"/>
                <w:szCs w:val="20"/>
                <w:lang w:eastAsia="fr-BE"/>
              </w:rPr>
              <w:t xml:space="preserve">Bureau 2F250 - Rue Adolphe </w:t>
            </w:r>
            <w:proofErr w:type="spellStart"/>
            <w:r w:rsidRPr="00180F26">
              <w:rPr>
                <w:rFonts w:ascii="Arial" w:hAnsi="Arial" w:cs="Arial"/>
                <w:color w:val="000000"/>
                <w:sz w:val="20"/>
                <w:szCs w:val="20"/>
                <w:lang w:eastAsia="fr-BE"/>
              </w:rPr>
              <w:t>Lavallée</w:t>
            </w:r>
            <w:proofErr w:type="spellEnd"/>
            <w:r w:rsidRPr="00180F26">
              <w:rPr>
                <w:rFonts w:ascii="Arial" w:hAnsi="Arial" w:cs="Arial"/>
                <w:color w:val="000000"/>
                <w:sz w:val="20"/>
                <w:szCs w:val="20"/>
                <w:lang w:eastAsia="fr-BE"/>
              </w:rPr>
              <w:t>, 1 - 1080   BRUXELLES</w:t>
            </w:r>
          </w:p>
          <w:p w14:paraId="0929697A" w14:textId="77777777" w:rsidR="00C30ECB" w:rsidRPr="00180F26" w:rsidRDefault="00C30ECB" w:rsidP="000D73C5">
            <w:pPr>
              <w:spacing w:after="100"/>
              <w:jc w:val="center"/>
              <w:rPr>
                <w:rFonts w:ascii="Calibri Light" w:hAnsi="Calibri Light" w:cs="Calibri"/>
                <w:color w:val="000000"/>
                <w:szCs w:val="18"/>
                <w:lang w:val="en-GB" w:eastAsia="fr-BE"/>
              </w:rPr>
            </w:pPr>
            <w:r w:rsidRPr="00180F26">
              <w:rPr>
                <w:rFonts w:ascii="Arial" w:hAnsi="Arial" w:cs="Arial"/>
                <w:color w:val="000000"/>
                <w:sz w:val="20"/>
                <w:szCs w:val="20"/>
                <w:lang w:eastAsia="fr-BE"/>
              </w:rPr>
              <w:sym w:font="Wingdings" w:char="F028"/>
            </w:r>
            <w:r w:rsidRPr="00180F26">
              <w:rPr>
                <w:rFonts w:ascii="Arial" w:hAnsi="Arial" w:cs="Arial"/>
                <w:color w:val="000000"/>
                <w:sz w:val="20"/>
                <w:szCs w:val="20"/>
                <w:lang w:val="en-GB" w:eastAsia="fr-BE"/>
              </w:rPr>
              <w:t xml:space="preserve"> : 02/690.88.59 – </w:t>
            </w:r>
            <w:proofErr w:type="gramStart"/>
            <w:r w:rsidRPr="00180F26">
              <w:rPr>
                <w:rFonts w:ascii="Arial" w:hAnsi="Arial" w:cs="Arial"/>
                <w:color w:val="000000"/>
                <w:sz w:val="20"/>
                <w:szCs w:val="20"/>
                <w:lang w:val="en-GB" w:eastAsia="fr-BE"/>
              </w:rPr>
              <w:t>GSM :</w:t>
            </w:r>
            <w:proofErr w:type="gramEnd"/>
            <w:r w:rsidRPr="00180F26">
              <w:rPr>
                <w:rFonts w:ascii="Arial" w:hAnsi="Arial" w:cs="Arial"/>
                <w:color w:val="000000"/>
                <w:sz w:val="20"/>
                <w:szCs w:val="20"/>
                <w:lang w:val="en-GB" w:eastAsia="fr-BE"/>
              </w:rPr>
              <w:t xml:space="preserve"> 0472/94.31.95  -  </w:t>
            </w:r>
            <w:r w:rsidRPr="00180F26">
              <w:rPr>
                <w:rFonts w:ascii="Arial" w:hAnsi="Arial" w:cs="Arial"/>
                <w:bCs/>
                <w:color w:val="000000"/>
                <w:sz w:val="20"/>
                <w:szCs w:val="20"/>
                <w:lang w:eastAsia="fr-BE"/>
              </w:rPr>
              <w:sym w:font="Wingdings" w:char="F03A"/>
            </w:r>
            <w:r w:rsidRPr="00180F26">
              <w:rPr>
                <w:rFonts w:ascii="Arial" w:hAnsi="Arial" w:cs="Arial"/>
                <w:bCs/>
                <w:color w:val="000000"/>
                <w:sz w:val="20"/>
                <w:szCs w:val="20"/>
                <w:lang w:val="en-GB" w:eastAsia="fr-BE"/>
              </w:rPr>
              <w:t> </w:t>
            </w:r>
            <w:r w:rsidRPr="00180F26">
              <w:rPr>
                <w:rFonts w:ascii="Arial" w:hAnsi="Arial" w:cs="Arial"/>
                <w:color w:val="000000"/>
                <w:sz w:val="20"/>
                <w:szCs w:val="20"/>
                <w:lang w:val="en-GB" w:eastAsia="fr-BE"/>
              </w:rPr>
              <w:t xml:space="preserve"> </w:t>
            </w:r>
            <w:hyperlink r:id="rId28" w:history="1">
              <w:r w:rsidRPr="00180F26">
                <w:rPr>
                  <w:rFonts w:ascii="Arial" w:hAnsi="Arial" w:cs="Arial"/>
                  <w:b/>
                  <w:color w:val="0000FF"/>
                  <w:sz w:val="20"/>
                  <w:szCs w:val="20"/>
                  <w:u w:val="single"/>
                  <w:lang w:val="en-GB" w:eastAsia="fr-BE"/>
                </w:rPr>
                <w:t>nathalie.dujardin@cfwb.be</w:t>
              </w:r>
            </w:hyperlink>
          </w:p>
        </w:tc>
      </w:tr>
    </w:tbl>
    <w:p w14:paraId="1009B356" w14:textId="77777777" w:rsidR="00C30ECB" w:rsidRPr="00180F26" w:rsidRDefault="00C30ECB">
      <w:pPr>
        <w:rPr>
          <w:lang w:val="nl-BE" w:eastAsia="fr-BE"/>
        </w:rPr>
      </w:pPr>
    </w:p>
    <w:p w14:paraId="0D3490C1" w14:textId="77777777" w:rsidR="00C30ECB" w:rsidRPr="00180F26" w:rsidRDefault="00C30ECB">
      <w:pPr>
        <w:rPr>
          <w:lang w:val="nl-BE" w:eastAsia="fr-BE"/>
        </w:rPr>
      </w:pPr>
      <w:r w:rsidRPr="00180F26">
        <w:rPr>
          <w:lang w:val="nl-BE" w:eastAsia="fr-BE"/>
        </w:rPr>
        <w:br w:type="page"/>
      </w:r>
    </w:p>
    <w:p w14:paraId="10E11F94" w14:textId="77777777" w:rsidR="00C30ECB" w:rsidRPr="00180F26" w:rsidRDefault="00C30ECB" w:rsidP="00A7192F">
      <w:pPr>
        <w:pStyle w:val="Titre7"/>
      </w:pPr>
      <w:bookmarkStart w:id="31" w:name="_Annexe_7_:_4"/>
      <w:bookmarkStart w:id="32" w:name="annexe9"/>
      <w:bookmarkStart w:id="33" w:name="_Toc412204101"/>
      <w:bookmarkStart w:id="34" w:name="_Toc414352909"/>
      <w:bookmarkStart w:id="35" w:name="_Toc453836932"/>
      <w:bookmarkEnd w:id="31"/>
      <w:r w:rsidRPr="00180F26">
        <w:lastRenderedPageBreak/>
        <w:t>Annexe 7 </w:t>
      </w:r>
      <w:bookmarkEnd w:id="32"/>
      <w:r w:rsidRPr="00180F26">
        <w:t>: Proposition de modèle de signalement au Conseiller de l'Aide à la Jeunesse des élèves mineurs en situation de difficulté ou de danger</w:t>
      </w:r>
      <w:bookmarkEnd w:id="33"/>
      <w:bookmarkEnd w:id="34"/>
      <w:bookmarkEnd w:id="35"/>
    </w:p>
    <w:p w14:paraId="27853447" w14:textId="77777777" w:rsidR="00C30ECB" w:rsidRPr="00180F26" w:rsidRDefault="00C30ECB" w:rsidP="00C30ECB">
      <w:pPr>
        <w:rPr>
          <w:rFonts w:ascii="Arial" w:hAnsi="Arial" w:cs="Arial"/>
          <w:sz w:val="20"/>
          <w:szCs w:val="20"/>
        </w:rPr>
      </w:pPr>
    </w:p>
    <w:p w14:paraId="3C335485" w14:textId="77777777" w:rsidR="00C30ECB" w:rsidRPr="00180F26" w:rsidRDefault="00C30ECB" w:rsidP="00C30ECB">
      <w:pPr>
        <w:jc w:val="center"/>
        <w:rPr>
          <w:rFonts w:ascii="Arial" w:hAnsi="Arial" w:cs="Arial"/>
          <w:b/>
          <w:sz w:val="20"/>
          <w:szCs w:val="20"/>
        </w:rPr>
      </w:pPr>
      <w:r w:rsidRPr="00180F26">
        <w:rPr>
          <w:rFonts w:ascii="Arial" w:hAnsi="Arial" w:cs="Arial"/>
          <w:b/>
          <w:sz w:val="20"/>
          <w:szCs w:val="20"/>
        </w:rPr>
        <w:t>SIGNALEMENT TYPE AU SAJ</w:t>
      </w:r>
    </w:p>
    <w:p w14:paraId="183E4C28" w14:textId="77777777" w:rsidR="00C30ECB" w:rsidRPr="00180F26" w:rsidRDefault="00C30ECB" w:rsidP="00C30ECB">
      <w:pPr>
        <w:jc w:val="center"/>
        <w:rPr>
          <w:rFonts w:ascii="Arial" w:hAnsi="Arial" w:cs="Arial"/>
          <w:b/>
          <w:sz w:val="20"/>
          <w:szCs w:val="20"/>
        </w:rPr>
      </w:pPr>
      <w:r w:rsidRPr="00180F26">
        <w:rPr>
          <w:rFonts w:ascii="Arial" w:hAnsi="Arial" w:cs="Arial"/>
          <w:b/>
          <w:sz w:val="20"/>
          <w:szCs w:val="20"/>
        </w:rPr>
        <w:t>Date :      /     /</w:t>
      </w:r>
    </w:p>
    <w:p w14:paraId="28FC6C34" w14:textId="77777777" w:rsidR="00C30ECB" w:rsidRPr="00180F26" w:rsidRDefault="00C30ECB" w:rsidP="00C30ECB">
      <w:pPr>
        <w:rPr>
          <w:rFonts w:ascii="Arial" w:hAnsi="Arial" w:cs="Arial"/>
          <w:sz w:val="20"/>
          <w:szCs w:val="20"/>
        </w:rPr>
      </w:pPr>
    </w:p>
    <w:p w14:paraId="76CFE047" w14:textId="77777777" w:rsidR="00C30ECB" w:rsidRPr="00180F26" w:rsidRDefault="00C30ECB" w:rsidP="00C30ECB">
      <w:pPr>
        <w:rPr>
          <w:rFonts w:ascii="Arial" w:hAnsi="Arial" w:cs="Arial"/>
          <w:b/>
          <w:bCs/>
          <w:sz w:val="20"/>
          <w:szCs w:val="20"/>
        </w:rPr>
      </w:pPr>
    </w:p>
    <w:p w14:paraId="1FDBF862" w14:textId="77777777" w:rsidR="00C30ECB" w:rsidRPr="00180F26" w:rsidRDefault="00C30ECB" w:rsidP="00C30ECB">
      <w:pPr>
        <w:pStyle w:val="Sansinterligne"/>
        <w:rPr>
          <w:rFonts w:ascii="Arial" w:hAnsi="Arial" w:cs="Arial"/>
          <w:b/>
          <w:sz w:val="20"/>
          <w:szCs w:val="20"/>
        </w:rPr>
      </w:pPr>
      <w:r w:rsidRPr="00180F26">
        <w:rPr>
          <w:rFonts w:ascii="Arial" w:hAnsi="Arial" w:cs="Arial"/>
          <w:b/>
          <w:sz w:val="20"/>
          <w:szCs w:val="20"/>
        </w:rPr>
        <w:t>En cas d’urgence, contactez immédiatement la police au 101 ou le Parquet.</w:t>
      </w:r>
    </w:p>
    <w:p w14:paraId="54D4935A" w14:textId="77777777" w:rsidR="00C30ECB" w:rsidRPr="00180F26" w:rsidRDefault="00C30ECB" w:rsidP="00C30ECB">
      <w:pPr>
        <w:pStyle w:val="Sansinterligne"/>
        <w:rPr>
          <w:rFonts w:ascii="Arial" w:hAnsi="Arial" w:cs="Arial"/>
          <w:b/>
          <w:sz w:val="20"/>
          <w:szCs w:val="20"/>
        </w:rPr>
      </w:pPr>
    </w:p>
    <w:p w14:paraId="7A25D608" w14:textId="77777777" w:rsidR="00C30ECB" w:rsidRPr="00180F26" w:rsidRDefault="00C30ECB">
      <w:pPr>
        <w:pStyle w:val="Sansinterligne"/>
        <w:numPr>
          <w:ilvl w:val="0"/>
          <w:numId w:val="133"/>
        </w:numPr>
        <w:rPr>
          <w:rFonts w:ascii="Arial" w:hAnsi="Arial" w:cs="Arial"/>
          <w:b/>
          <w:sz w:val="20"/>
          <w:szCs w:val="20"/>
          <w:u w:val="single"/>
        </w:rPr>
      </w:pPr>
      <w:r w:rsidRPr="00180F26">
        <w:rPr>
          <w:rFonts w:ascii="Arial" w:hAnsi="Arial" w:cs="Arial"/>
          <w:b/>
          <w:sz w:val="20"/>
          <w:szCs w:val="20"/>
          <w:u w:val="single"/>
        </w:rPr>
        <w:t>Identité et coordonnées</w:t>
      </w:r>
    </w:p>
    <w:p w14:paraId="1890F828" w14:textId="77777777" w:rsidR="00C30ECB" w:rsidRPr="00180F26" w:rsidRDefault="00C30ECB" w:rsidP="00C30ECB">
      <w:pPr>
        <w:pStyle w:val="Sansinterligne"/>
        <w:rPr>
          <w:rFonts w:ascii="Arial" w:hAnsi="Arial" w:cs="Arial"/>
          <w:b/>
          <w:sz w:val="20"/>
          <w:szCs w:val="20"/>
          <w:u w:val="single"/>
        </w:rPr>
      </w:pPr>
    </w:p>
    <w:p w14:paraId="0C8CC4C4" w14:textId="77777777" w:rsidR="00C30ECB" w:rsidRPr="00180F26" w:rsidRDefault="00C30ECB" w:rsidP="00C30ECB">
      <w:pPr>
        <w:pStyle w:val="Sansinterligne"/>
        <w:rPr>
          <w:rFonts w:ascii="Arial" w:hAnsi="Arial" w:cs="Arial"/>
          <w:sz w:val="20"/>
          <w:szCs w:val="20"/>
        </w:rPr>
      </w:pPr>
      <w:r w:rsidRPr="00180F26">
        <w:rPr>
          <w:rFonts w:ascii="Arial" w:hAnsi="Arial" w:cs="Arial"/>
          <w:sz w:val="20"/>
          <w:szCs w:val="20"/>
        </w:rPr>
        <w:t xml:space="preserve"> </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8"/>
      </w:tblGrid>
      <w:tr w:rsidR="00C30ECB" w:rsidRPr="00180F26" w14:paraId="488A78AE" w14:textId="77777777" w:rsidTr="00B352C4">
        <w:tc>
          <w:tcPr>
            <w:tcW w:w="9388" w:type="dxa"/>
            <w:shd w:val="clear" w:color="auto" w:fill="auto"/>
          </w:tcPr>
          <w:p w14:paraId="0F654974" w14:textId="77777777" w:rsidR="00C30ECB" w:rsidRPr="00180F26" w:rsidRDefault="00C30ECB" w:rsidP="00B352C4">
            <w:pPr>
              <w:pStyle w:val="Sansinterligne"/>
              <w:rPr>
                <w:rFonts w:ascii="Arial" w:hAnsi="Arial" w:cs="Arial"/>
                <w:b/>
                <w:sz w:val="20"/>
                <w:szCs w:val="20"/>
                <w:u w:val="single"/>
              </w:rPr>
            </w:pPr>
            <w:r w:rsidRPr="00180F26">
              <w:rPr>
                <w:rFonts w:ascii="Arial" w:hAnsi="Arial" w:cs="Arial"/>
                <w:b/>
                <w:sz w:val="20"/>
                <w:szCs w:val="20"/>
                <w:u w:val="single"/>
              </w:rPr>
              <w:t>Élève</w:t>
            </w:r>
          </w:p>
          <w:p w14:paraId="3BBFAE19" w14:textId="77777777" w:rsidR="00C30ECB" w:rsidRPr="00180F26" w:rsidRDefault="00C30ECB" w:rsidP="00B352C4">
            <w:pPr>
              <w:pStyle w:val="Sansinterligne"/>
              <w:rPr>
                <w:rFonts w:ascii="Arial" w:hAnsi="Arial" w:cs="Arial"/>
                <w:sz w:val="20"/>
                <w:szCs w:val="20"/>
              </w:rPr>
            </w:pPr>
          </w:p>
          <w:p w14:paraId="4386CF72"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Nom :</w:t>
            </w:r>
            <w:r w:rsidRPr="00180F26">
              <w:rPr>
                <w:rFonts w:ascii="Arial" w:hAnsi="Arial" w:cs="Arial"/>
                <w:sz w:val="20"/>
                <w:szCs w:val="20"/>
              </w:rPr>
              <w:tab/>
            </w:r>
            <w:r w:rsidRPr="00180F26">
              <w:rPr>
                <w:rFonts w:ascii="Arial" w:hAnsi="Arial" w:cs="Arial"/>
                <w:sz w:val="20"/>
                <w:szCs w:val="20"/>
              </w:rPr>
              <w:tab/>
            </w:r>
          </w:p>
          <w:p w14:paraId="25D12481"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Prénom :</w:t>
            </w:r>
            <w:r w:rsidRPr="00180F26">
              <w:rPr>
                <w:rFonts w:ascii="Arial" w:hAnsi="Arial" w:cs="Arial"/>
                <w:sz w:val="20"/>
                <w:szCs w:val="20"/>
              </w:rPr>
              <w:tab/>
            </w:r>
          </w:p>
          <w:p w14:paraId="63722567"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Sexe : F/M/X</w:t>
            </w:r>
            <w:r w:rsidRPr="00180F26">
              <w:rPr>
                <w:rFonts w:ascii="Arial" w:hAnsi="Arial" w:cs="Arial"/>
                <w:sz w:val="20"/>
                <w:szCs w:val="20"/>
              </w:rPr>
              <w:tab/>
            </w:r>
          </w:p>
          <w:p w14:paraId="2D11D7A1"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 xml:space="preserve">N° registre national ou date de naissance : </w:t>
            </w:r>
          </w:p>
          <w:p w14:paraId="208A14F4"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Adresse officielle :</w:t>
            </w:r>
          </w:p>
          <w:p w14:paraId="6C52A9D5"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Adresse de résidence (si différente) :</w:t>
            </w:r>
            <w:r w:rsidRPr="00180F26">
              <w:rPr>
                <w:rFonts w:ascii="Arial" w:hAnsi="Arial" w:cs="Arial"/>
                <w:sz w:val="20"/>
                <w:szCs w:val="20"/>
              </w:rPr>
              <w:tab/>
            </w:r>
            <w:r w:rsidRPr="00180F26">
              <w:rPr>
                <w:rFonts w:ascii="Arial" w:hAnsi="Arial" w:cs="Arial"/>
                <w:sz w:val="20"/>
                <w:szCs w:val="20"/>
              </w:rPr>
              <w:tab/>
            </w:r>
          </w:p>
          <w:p w14:paraId="3A4A3E60"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N° GSM :</w:t>
            </w:r>
          </w:p>
          <w:p w14:paraId="4D47B53A"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Mail :</w:t>
            </w:r>
          </w:p>
          <w:p w14:paraId="53004F6E"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Ecole – Classe – Option :</w:t>
            </w:r>
          </w:p>
          <w:p w14:paraId="4DF4153D"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 xml:space="preserve">Absences injustifiées : □      Absences justifiées : certificat </w:t>
            </w:r>
            <w:proofErr w:type="gramStart"/>
            <w:r w:rsidRPr="00180F26">
              <w:rPr>
                <w:rFonts w:ascii="Arial" w:hAnsi="Arial" w:cs="Arial"/>
                <w:sz w:val="20"/>
                <w:szCs w:val="20"/>
              </w:rPr>
              <w:t>médical  □</w:t>
            </w:r>
            <w:proofErr w:type="gramEnd"/>
            <w:r w:rsidRPr="00180F26">
              <w:rPr>
                <w:rFonts w:ascii="Arial" w:hAnsi="Arial" w:cs="Arial"/>
                <w:sz w:val="20"/>
                <w:szCs w:val="20"/>
              </w:rPr>
              <w:t xml:space="preserve"> autres □</w:t>
            </w:r>
          </w:p>
          <w:p w14:paraId="27DF9CAE" w14:textId="77777777" w:rsidR="00C30ECB" w:rsidRPr="00180F26" w:rsidRDefault="00C30ECB" w:rsidP="00B352C4">
            <w:pPr>
              <w:pStyle w:val="Sansinterligne"/>
              <w:rPr>
                <w:rFonts w:ascii="Arial" w:hAnsi="Arial" w:cs="Arial"/>
                <w:b/>
                <w:sz w:val="20"/>
                <w:szCs w:val="20"/>
              </w:rPr>
            </w:pPr>
          </w:p>
        </w:tc>
      </w:tr>
    </w:tbl>
    <w:p w14:paraId="03449144" w14:textId="77777777" w:rsidR="00C30ECB" w:rsidRPr="00180F26" w:rsidRDefault="00C30ECB" w:rsidP="00C30ECB">
      <w:pPr>
        <w:pStyle w:val="Sansinterligne"/>
        <w:rPr>
          <w:rFonts w:ascii="Arial" w:hAnsi="Arial" w:cs="Arial"/>
          <w:b/>
          <w:sz w:val="20"/>
          <w:szCs w:val="20"/>
        </w:rPr>
      </w:pPr>
    </w:p>
    <w:p w14:paraId="7885A050" w14:textId="77777777" w:rsidR="00C30ECB" w:rsidRPr="00180F26" w:rsidRDefault="00C30ECB" w:rsidP="00C30ECB">
      <w:pPr>
        <w:pStyle w:val="Sansinterligne"/>
        <w:rPr>
          <w:rFonts w:ascii="Arial" w:hAnsi="Arial" w:cs="Arial"/>
          <w:sz w:val="20"/>
          <w:szCs w:val="20"/>
          <w:u w:val="single"/>
        </w:rPr>
      </w:pPr>
    </w:p>
    <w:tbl>
      <w:tblPr>
        <w:tblW w:w="96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1"/>
      </w:tblGrid>
      <w:tr w:rsidR="00C30ECB" w:rsidRPr="00180F26" w14:paraId="3252A37A" w14:textId="77777777" w:rsidTr="00B352C4">
        <w:trPr>
          <w:trHeight w:val="5017"/>
        </w:trPr>
        <w:tc>
          <w:tcPr>
            <w:tcW w:w="9681" w:type="dxa"/>
            <w:shd w:val="clear" w:color="auto" w:fill="auto"/>
          </w:tcPr>
          <w:p w14:paraId="39640943" w14:textId="77777777" w:rsidR="00C30ECB" w:rsidRPr="00180F26" w:rsidRDefault="00C30ECB" w:rsidP="00B352C4">
            <w:pPr>
              <w:pStyle w:val="Sansinterligne"/>
              <w:rPr>
                <w:rFonts w:ascii="Arial" w:hAnsi="Arial" w:cs="Arial"/>
                <w:b/>
                <w:sz w:val="20"/>
                <w:szCs w:val="20"/>
                <w:u w:val="single"/>
              </w:rPr>
            </w:pPr>
            <w:r w:rsidRPr="00180F26">
              <w:rPr>
                <w:rFonts w:ascii="Arial" w:hAnsi="Arial" w:cs="Arial"/>
                <w:b/>
                <w:sz w:val="20"/>
                <w:szCs w:val="20"/>
                <w:u w:val="single"/>
              </w:rPr>
              <w:t>Schéma familial</w:t>
            </w:r>
          </w:p>
          <w:p w14:paraId="4DC424FB" w14:textId="77777777" w:rsidR="00C30ECB" w:rsidRPr="00180F26" w:rsidRDefault="00C30ECB" w:rsidP="00B352C4">
            <w:pPr>
              <w:pStyle w:val="Sansinterligne"/>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2414"/>
              <w:gridCol w:w="2414"/>
              <w:gridCol w:w="2415"/>
            </w:tblGrid>
            <w:tr w:rsidR="00C30ECB" w:rsidRPr="00180F26" w14:paraId="2D5FA3B9" w14:textId="77777777" w:rsidTr="00B352C4">
              <w:tc>
                <w:tcPr>
                  <w:tcW w:w="1575" w:type="dxa"/>
                  <w:shd w:val="clear" w:color="auto" w:fill="auto"/>
                </w:tcPr>
                <w:p w14:paraId="78CBA29F"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372AAE1D"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1</w:t>
                  </w:r>
                  <w:r w:rsidRPr="00180F26">
                    <w:rPr>
                      <w:rFonts w:ascii="Arial" w:hAnsi="Arial" w:cs="Arial"/>
                      <w:sz w:val="20"/>
                      <w:szCs w:val="20"/>
                      <w:vertAlign w:val="superscript"/>
                    </w:rPr>
                    <w:t>er</w:t>
                  </w:r>
                  <w:r w:rsidRPr="00180F26">
                    <w:rPr>
                      <w:rFonts w:ascii="Arial" w:hAnsi="Arial" w:cs="Arial"/>
                      <w:sz w:val="20"/>
                      <w:szCs w:val="20"/>
                    </w:rPr>
                    <w:t xml:space="preserve"> parent</w:t>
                  </w:r>
                </w:p>
              </w:tc>
              <w:tc>
                <w:tcPr>
                  <w:tcW w:w="2414" w:type="dxa"/>
                  <w:shd w:val="clear" w:color="auto" w:fill="auto"/>
                </w:tcPr>
                <w:p w14:paraId="7B666E37"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2</w:t>
                  </w:r>
                  <w:r w:rsidRPr="00180F26">
                    <w:rPr>
                      <w:rFonts w:ascii="Arial" w:hAnsi="Arial" w:cs="Arial"/>
                      <w:sz w:val="20"/>
                      <w:szCs w:val="20"/>
                      <w:vertAlign w:val="superscript"/>
                    </w:rPr>
                    <w:t>ème</w:t>
                  </w:r>
                  <w:r w:rsidRPr="00180F26">
                    <w:rPr>
                      <w:rFonts w:ascii="Arial" w:hAnsi="Arial" w:cs="Arial"/>
                      <w:sz w:val="20"/>
                      <w:szCs w:val="20"/>
                    </w:rPr>
                    <w:t xml:space="preserve"> parent</w:t>
                  </w:r>
                </w:p>
              </w:tc>
              <w:tc>
                <w:tcPr>
                  <w:tcW w:w="2415" w:type="dxa"/>
                  <w:shd w:val="clear" w:color="auto" w:fill="auto"/>
                </w:tcPr>
                <w:p w14:paraId="239F3276"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Tuteur-tutrice</w:t>
                  </w:r>
                </w:p>
              </w:tc>
            </w:tr>
            <w:tr w:rsidR="00C30ECB" w:rsidRPr="00180F26" w14:paraId="47316D08" w14:textId="77777777" w:rsidTr="00B352C4">
              <w:tc>
                <w:tcPr>
                  <w:tcW w:w="1575" w:type="dxa"/>
                  <w:shd w:val="clear" w:color="auto" w:fill="auto"/>
                </w:tcPr>
                <w:p w14:paraId="4918B54A"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Nom</w:t>
                  </w:r>
                </w:p>
                <w:p w14:paraId="53EFC3DB"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30397895"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27D3C5AC" w14:textId="77777777" w:rsidR="00C30ECB" w:rsidRPr="00180F26" w:rsidRDefault="00C30ECB" w:rsidP="00B352C4">
                  <w:pPr>
                    <w:pStyle w:val="Sansinterligne"/>
                    <w:rPr>
                      <w:rFonts w:ascii="Arial" w:hAnsi="Arial" w:cs="Arial"/>
                      <w:sz w:val="20"/>
                      <w:szCs w:val="20"/>
                    </w:rPr>
                  </w:pPr>
                </w:p>
              </w:tc>
              <w:tc>
                <w:tcPr>
                  <w:tcW w:w="2415" w:type="dxa"/>
                  <w:shd w:val="clear" w:color="auto" w:fill="auto"/>
                </w:tcPr>
                <w:p w14:paraId="02530D49" w14:textId="77777777" w:rsidR="00C30ECB" w:rsidRPr="00180F26" w:rsidRDefault="00C30ECB" w:rsidP="00B352C4">
                  <w:pPr>
                    <w:pStyle w:val="Sansinterligne"/>
                    <w:rPr>
                      <w:rFonts w:ascii="Arial" w:hAnsi="Arial" w:cs="Arial"/>
                      <w:sz w:val="20"/>
                      <w:szCs w:val="20"/>
                    </w:rPr>
                  </w:pPr>
                </w:p>
              </w:tc>
            </w:tr>
            <w:tr w:rsidR="00C30ECB" w:rsidRPr="00180F26" w14:paraId="15EA3490" w14:textId="77777777" w:rsidTr="00B352C4">
              <w:tc>
                <w:tcPr>
                  <w:tcW w:w="1575" w:type="dxa"/>
                  <w:shd w:val="clear" w:color="auto" w:fill="auto"/>
                </w:tcPr>
                <w:p w14:paraId="4E3098A2"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Prénom</w:t>
                  </w:r>
                </w:p>
                <w:p w14:paraId="395C6FB2"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2A35C845"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6C50D947" w14:textId="77777777" w:rsidR="00C30ECB" w:rsidRPr="00180F26" w:rsidRDefault="00C30ECB" w:rsidP="00B352C4">
                  <w:pPr>
                    <w:pStyle w:val="Sansinterligne"/>
                    <w:rPr>
                      <w:rFonts w:ascii="Arial" w:hAnsi="Arial" w:cs="Arial"/>
                      <w:sz w:val="20"/>
                      <w:szCs w:val="20"/>
                    </w:rPr>
                  </w:pPr>
                </w:p>
              </w:tc>
              <w:tc>
                <w:tcPr>
                  <w:tcW w:w="2415" w:type="dxa"/>
                  <w:shd w:val="clear" w:color="auto" w:fill="auto"/>
                </w:tcPr>
                <w:p w14:paraId="74AC6D4E" w14:textId="77777777" w:rsidR="00C30ECB" w:rsidRPr="00180F26" w:rsidRDefault="00C30ECB" w:rsidP="00B352C4">
                  <w:pPr>
                    <w:pStyle w:val="Sansinterligne"/>
                    <w:rPr>
                      <w:rFonts w:ascii="Arial" w:hAnsi="Arial" w:cs="Arial"/>
                      <w:sz w:val="20"/>
                      <w:szCs w:val="20"/>
                    </w:rPr>
                  </w:pPr>
                </w:p>
              </w:tc>
            </w:tr>
            <w:tr w:rsidR="00C30ECB" w:rsidRPr="00180F26" w14:paraId="11D9EB34" w14:textId="77777777" w:rsidTr="00B352C4">
              <w:tc>
                <w:tcPr>
                  <w:tcW w:w="1575" w:type="dxa"/>
                  <w:shd w:val="clear" w:color="auto" w:fill="auto"/>
                </w:tcPr>
                <w:p w14:paraId="54EF2917"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Date de naissance</w:t>
                  </w:r>
                </w:p>
              </w:tc>
              <w:tc>
                <w:tcPr>
                  <w:tcW w:w="2414" w:type="dxa"/>
                  <w:shd w:val="clear" w:color="auto" w:fill="auto"/>
                </w:tcPr>
                <w:p w14:paraId="76083AB5"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34C12C6A" w14:textId="77777777" w:rsidR="00C30ECB" w:rsidRPr="00180F26" w:rsidRDefault="00C30ECB" w:rsidP="00B352C4">
                  <w:pPr>
                    <w:pStyle w:val="Sansinterligne"/>
                    <w:rPr>
                      <w:rFonts w:ascii="Arial" w:hAnsi="Arial" w:cs="Arial"/>
                      <w:sz w:val="20"/>
                      <w:szCs w:val="20"/>
                    </w:rPr>
                  </w:pPr>
                </w:p>
              </w:tc>
              <w:tc>
                <w:tcPr>
                  <w:tcW w:w="2415" w:type="dxa"/>
                  <w:shd w:val="clear" w:color="auto" w:fill="auto"/>
                </w:tcPr>
                <w:p w14:paraId="71D19F51" w14:textId="77777777" w:rsidR="00C30ECB" w:rsidRPr="00180F26" w:rsidRDefault="00C30ECB" w:rsidP="00B352C4">
                  <w:pPr>
                    <w:pStyle w:val="Sansinterligne"/>
                    <w:rPr>
                      <w:rFonts w:ascii="Arial" w:hAnsi="Arial" w:cs="Arial"/>
                      <w:sz w:val="20"/>
                      <w:szCs w:val="20"/>
                    </w:rPr>
                  </w:pPr>
                </w:p>
              </w:tc>
            </w:tr>
            <w:tr w:rsidR="00C30ECB" w:rsidRPr="00180F26" w14:paraId="6DACC7CB" w14:textId="77777777" w:rsidTr="00B352C4">
              <w:tc>
                <w:tcPr>
                  <w:tcW w:w="1575" w:type="dxa"/>
                  <w:shd w:val="clear" w:color="auto" w:fill="auto"/>
                </w:tcPr>
                <w:p w14:paraId="7020D845"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Adresse</w:t>
                  </w:r>
                </w:p>
                <w:p w14:paraId="3715B99E"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577EA143"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2FFD7064" w14:textId="77777777" w:rsidR="00C30ECB" w:rsidRPr="00180F26" w:rsidRDefault="00C30ECB" w:rsidP="00B352C4">
                  <w:pPr>
                    <w:pStyle w:val="Sansinterligne"/>
                    <w:rPr>
                      <w:rFonts w:ascii="Arial" w:hAnsi="Arial" w:cs="Arial"/>
                      <w:sz w:val="20"/>
                      <w:szCs w:val="20"/>
                    </w:rPr>
                  </w:pPr>
                </w:p>
              </w:tc>
              <w:tc>
                <w:tcPr>
                  <w:tcW w:w="2415" w:type="dxa"/>
                  <w:shd w:val="clear" w:color="auto" w:fill="auto"/>
                </w:tcPr>
                <w:p w14:paraId="28CD7922" w14:textId="77777777" w:rsidR="00C30ECB" w:rsidRPr="00180F26" w:rsidRDefault="00C30ECB" w:rsidP="00B352C4">
                  <w:pPr>
                    <w:pStyle w:val="Sansinterligne"/>
                    <w:rPr>
                      <w:rFonts w:ascii="Arial" w:hAnsi="Arial" w:cs="Arial"/>
                      <w:sz w:val="20"/>
                      <w:szCs w:val="20"/>
                    </w:rPr>
                  </w:pPr>
                </w:p>
              </w:tc>
            </w:tr>
            <w:tr w:rsidR="00C30ECB" w:rsidRPr="00180F26" w14:paraId="19ACD9B0" w14:textId="77777777" w:rsidTr="00B352C4">
              <w:tc>
                <w:tcPr>
                  <w:tcW w:w="1575" w:type="dxa"/>
                  <w:shd w:val="clear" w:color="auto" w:fill="auto"/>
                </w:tcPr>
                <w:p w14:paraId="1879AAAA"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N° téléphone</w:t>
                  </w:r>
                </w:p>
                <w:p w14:paraId="0E94EF3D"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02AAA279" w14:textId="77777777" w:rsidR="00C30ECB" w:rsidRPr="00180F26" w:rsidRDefault="00C30ECB" w:rsidP="00B352C4">
                  <w:pPr>
                    <w:pStyle w:val="Sansinterligne"/>
                    <w:rPr>
                      <w:rFonts w:ascii="Arial" w:hAnsi="Arial" w:cs="Arial"/>
                      <w:sz w:val="20"/>
                      <w:szCs w:val="20"/>
                    </w:rPr>
                  </w:pPr>
                </w:p>
              </w:tc>
              <w:tc>
                <w:tcPr>
                  <w:tcW w:w="2414" w:type="dxa"/>
                  <w:shd w:val="clear" w:color="auto" w:fill="auto"/>
                </w:tcPr>
                <w:p w14:paraId="6727AEFB" w14:textId="77777777" w:rsidR="00C30ECB" w:rsidRPr="00180F26" w:rsidRDefault="00C30ECB" w:rsidP="00B352C4">
                  <w:pPr>
                    <w:pStyle w:val="Sansinterligne"/>
                    <w:rPr>
                      <w:rFonts w:ascii="Arial" w:hAnsi="Arial" w:cs="Arial"/>
                      <w:sz w:val="20"/>
                      <w:szCs w:val="20"/>
                    </w:rPr>
                  </w:pPr>
                </w:p>
              </w:tc>
              <w:tc>
                <w:tcPr>
                  <w:tcW w:w="2415" w:type="dxa"/>
                  <w:shd w:val="clear" w:color="auto" w:fill="auto"/>
                </w:tcPr>
                <w:p w14:paraId="7870C7C5" w14:textId="77777777" w:rsidR="00C30ECB" w:rsidRPr="00180F26" w:rsidRDefault="00C30ECB" w:rsidP="00B352C4">
                  <w:pPr>
                    <w:pStyle w:val="Sansinterligne"/>
                    <w:rPr>
                      <w:rFonts w:ascii="Arial" w:hAnsi="Arial" w:cs="Arial"/>
                      <w:sz w:val="20"/>
                      <w:szCs w:val="20"/>
                    </w:rPr>
                  </w:pPr>
                </w:p>
              </w:tc>
            </w:tr>
            <w:tr w:rsidR="00C30ECB" w:rsidRPr="00180F26" w14:paraId="2B5D8FDC" w14:textId="77777777" w:rsidTr="00B352C4">
              <w:tc>
                <w:tcPr>
                  <w:tcW w:w="1575" w:type="dxa"/>
                  <w:shd w:val="clear" w:color="auto" w:fill="auto"/>
                </w:tcPr>
                <w:p w14:paraId="1727F800"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Contact avec l’élève</w:t>
                  </w:r>
                </w:p>
              </w:tc>
              <w:tc>
                <w:tcPr>
                  <w:tcW w:w="2414" w:type="dxa"/>
                  <w:shd w:val="clear" w:color="auto" w:fill="auto"/>
                </w:tcPr>
                <w:p w14:paraId="7361E147"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2414" w:type="dxa"/>
                  <w:shd w:val="clear" w:color="auto" w:fill="auto"/>
                </w:tcPr>
                <w:p w14:paraId="0D0C535D"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2415" w:type="dxa"/>
                  <w:shd w:val="clear" w:color="auto" w:fill="auto"/>
                </w:tcPr>
                <w:p w14:paraId="2CE6BFEC"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r>
          </w:tbl>
          <w:p w14:paraId="3F64BD91" w14:textId="77777777" w:rsidR="00C30ECB" w:rsidRPr="00180F26" w:rsidRDefault="00C30ECB" w:rsidP="00B352C4">
            <w:pPr>
              <w:pStyle w:val="Sansinterligne"/>
              <w:rPr>
                <w:rFonts w:ascii="Arial" w:hAnsi="Arial" w:cs="Arial"/>
                <w:sz w:val="20"/>
                <w:szCs w:val="20"/>
              </w:rPr>
            </w:pPr>
          </w:p>
          <w:p w14:paraId="16C94AEE"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 xml:space="preserve">Autres informations que vous jugez importantes (fratrie, autres contacts…) : </w:t>
            </w:r>
          </w:p>
          <w:p w14:paraId="434C4B7A" w14:textId="77777777" w:rsidR="00C30ECB" w:rsidRPr="00180F26" w:rsidRDefault="00C30ECB" w:rsidP="00B352C4">
            <w:pPr>
              <w:pStyle w:val="Sansinterligne"/>
              <w:rPr>
                <w:rFonts w:ascii="Arial" w:hAnsi="Arial" w:cs="Arial"/>
                <w:sz w:val="20"/>
                <w:szCs w:val="20"/>
              </w:rPr>
            </w:pPr>
          </w:p>
          <w:p w14:paraId="60F857F1" w14:textId="77777777" w:rsidR="00C30ECB" w:rsidRPr="00180F26" w:rsidRDefault="00C30ECB" w:rsidP="00B352C4">
            <w:pPr>
              <w:pStyle w:val="Sansinterligne"/>
              <w:rPr>
                <w:rFonts w:ascii="Arial" w:hAnsi="Arial" w:cs="Arial"/>
                <w:sz w:val="20"/>
                <w:szCs w:val="20"/>
              </w:rPr>
            </w:pPr>
          </w:p>
        </w:tc>
      </w:tr>
    </w:tbl>
    <w:p w14:paraId="27563A84" w14:textId="77777777" w:rsidR="00C30ECB" w:rsidRPr="00180F26" w:rsidRDefault="00C30ECB" w:rsidP="00C30ECB">
      <w:pPr>
        <w:pStyle w:val="Sansinterligne"/>
        <w:rPr>
          <w:rFonts w:ascii="Arial" w:hAnsi="Arial" w:cs="Arial"/>
          <w:b/>
          <w:sz w:val="20"/>
          <w:szCs w:val="20"/>
          <w:u w:val="single"/>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C30ECB" w:rsidRPr="00180F26" w14:paraId="5DBA05A1" w14:textId="77777777" w:rsidTr="00B352C4">
        <w:trPr>
          <w:trHeight w:val="3027"/>
        </w:trPr>
        <w:tc>
          <w:tcPr>
            <w:tcW w:w="9923" w:type="dxa"/>
            <w:shd w:val="clear" w:color="auto" w:fill="auto"/>
          </w:tcPr>
          <w:p w14:paraId="320FA076" w14:textId="77777777" w:rsidR="00C30ECB" w:rsidRPr="00180F26" w:rsidRDefault="00C30ECB" w:rsidP="00B352C4">
            <w:pPr>
              <w:pStyle w:val="Sansinterligne"/>
              <w:rPr>
                <w:rFonts w:ascii="Arial" w:hAnsi="Arial" w:cs="Arial"/>
                <w:b/>
                <w:sz w:val="20"/>
                <w:szCs w:val="20"/>
                <w:u w:val="single"/>
              </w:rPr>
            </w:pPr>
            <w:r w:rsidRPr="00180F26">
              <w:rPr>
                <w:rFonts w:ascii="Arial" w:hAnsi="Arial" w:cs="Arial"/>
                <w:b/>
                <w:sz w:val="20"/>
                <w:szCs w:val="20"/>
                <w:u w:val="single"/>
              </w:rPr>
              <w:lastRenderedPageBreak/>
              <w:t>Demandeur(s) (nom, prénom, téléphone et mail)</w:t>
            </w:r>
            <w:r w:rsidRPr="00180F26">
              <w:rPr>
                <w:rFonts w:ascii="Arial" w:hAnsi="Arial" w:cs="Arial"/>
                <w:b/>
                <w:sz w:val="20"/>
                <w:szCs w:val="20"/>
              </w:rPr>
              <w:t> :</w:t>
            </w:r>
          </w:p>
          <w:p w14:paraId="1C8BA5C9" w14:textId="77777777" w:rsidR="00C30ECB" w:rsidRPr="00180F26" w:rsidRDefault="00C30ECB" w:rsidP="00B352C4">
            <w:pPr>
              <w:pStyle w:val="Sansinterligne"/>
              <w:rPr>
                <w:rFonts w:ascii="Arial" w:hAnsi="Arial" w:cs="Arial"/>
                <w:b/>
                <w:sz w:val="20"/>
                <w:szCs w:val="20"/>
                <w:u w:val="single"/>
              </w:rPr>
            </w:pPr>
          </w:p>
          <w:p w14:paraId="3463DE78" w14:textId="77777777" w:rsidR="00C30ECB" w:rsidRPr="00180F26" w:rsidRDefault="00C30ECB">
            <w:pPr>
              <w:pStyle w:val="Sansinterligne"/>
              <w:numPr>
                <w:ilvl w:val="0"/>
                <w:numId w:val="135"/>
              </w:numPr>
              <w:rPr>
                <w:rFonts w:ascii="Arial" w:hAnsi="Arial" w:cs="Arial"/>
                <w:sz w:val="20"/>
                <w:szCs w:val="20"/>
              </w:rPr>
            </w:pPr>
            <w:r w:rsidRPr="00180F26">
              <w:rPr>
                <w:rFonts w:ascii="Arial" w:hAnsi="Arial" w:cs="Arial"/>
                <w:sz w:val="20"/>
                <w:szCs w:val="20"/>
              </w:rPr>
              <w:t>ÉCOLE :</w:t>
            </w:r>
          </w:p>
          <w:p w14:paraId="765A8240" w14:textId="77777777" w:rsidR="00C30ECB" w:rsidRPr="00180F26" w:rsidRDefault="00C30ECB" w:rsidP="00B352C4">
            <w:pPr>
              <w:pStyle w:val="Sansinterligne"/>
              <w:ind w:left="1080"/>
              <w:rPr>
                <w:rFonts w:ascii="Arial" w:hAnsi="Arial" w:cs="Arial"/>
                <w:sz w:val="20"/>
                <w:szCs w:val="20"/>
              </w:rPr>
            </w:pPr>
          </w:p>
          <w:p w14:paraId="0943B73B" w14:textId="77777777" w:rsidR="00C30ECB" w:rsidRPr="00180F26" w:rsidRDefault="00C30ECB">
            <w:pPr>
              <w:pStyle w:val="Sansinterligne"/>
              <w:numPr>
                <w:ilvl w:val="0"/>
                <w:numId w:val="136"/>
              </w:numPr>
              <w:rPr>
                <w:rFonts w:ascii="Arial" w:hAnsi="Arial" w:cs="Arial"/>
                <w:sz w:val="20"/>
                <w:szCs w:val="20"/>
              </w:rPr>
            </w:pPr>
            <w:r w:rsidRPr="00180F26">
              <w:rPr>
                <w:rFonts w:ascii="Arial" w:hAnsi="Arial" w:cs="Arial"/>
                <w:sz w:val="20"/>
                <w:szCs w:val="20"/>
              </w:rPr>
              <w:t xml:space="preserve">Direction : </w:t>
            </w:r>
          </w:p>
          <w:p w14:paraId="05D90E28" w14:textId="77777777" w:rsidR="00C30ECB" w:rsidRPr="00180F26" w:rsidRDefault="00C30ECB">
            <w:pPr>
              <w:pStyle w:val="Sansinterligne"/>
              <w:numPr>
                <w:ilvl w:val="0"/>
                <w:numId w:val="136"/>
              </w:numPr>
              <w:rPr>
                <w:rFonts w:ascii="Arial" w:hAnsi="Arial" w:cs="Arial"/>
                <w:sz w:val="20"/>
                <w:szCs w:val="20"/>
              </w:rPr>
            </w:pPr>
            <w:r w:rsidRPr="00180F26">
              <w:rPr>
                <w:rFonts w:ascii="Arial" w:hAnsi="Arial" w:cs="Arial"/>
                <w:sz w:val="20"/>
                <w:szCs w:val="20"/>
              </w:rPr>
              <w:t>Personne de référence :</w:t>
            </w:r>
          </w:p>
          <w:p w14:paraId="7300BF16" w14:textId="77777777" w:rsidR="00C30ECB" w:rsidRPr="00180F26" w:rsidRDefault="00C30ECB" w:rsidP="00B352C4">
            <w:pPr>
              <w:pStyle w:val="Sansinterligne"/>
              <w:ind w:left="1440"/>
              <w:rPr>
                <w:rFonts w:ascii="Arial" w:hAnsi="Arial" w:cs="Arial"/>
                <w:sz w:val="20"/>
                <w:szCs w:val="20"/>
              </w:rPr>
            </w:pPr>
          </w:p>
          <w:p w14:paraId="7EAFB5C9" w14:textId="77777777" w:rsidR="00C30ECB" w:rsidRPr="00180F26" w:rsidRDefault="00C30ECB">
            <w:pPr>
              <w:pStyle w:val="Sansinterligne"/>
              <w:numPr>
                <w:ilvl w:val="0"/>
                <w:numId w:val="135"/>
              </w:numPr>
              <w:rPr>
                <w:rFonts w:ascii="Arial" w:hAnsi="Arial" w:cs="Arial"/>
                <w:sz w:val="20"/>
                <w:szCs w:val="20"/>
              </w:rPr>
            </w:pPr>
            <w:r w:rsidRPr="00180F26">
              <w:rPr>
                <w:rFonts w:ascii="Arial" w:hAnsi="Arial" w:cs="Arial"/>
                <w:sz w:val="20"/>
                <w:szCs w:val="20"/>
              </w:rPr>
              <w:t>CPMS :   O/N</w:t>
            </w:r>
          </w:p>
          <w:p w14:paraId="35DDD788" w14:textId="77777777" w:rsidR="00C30ECB" w:rsidRPr="00180F26" w:rsidRDefault="00C30ECB">
            <w:pPr>
              <w:pStyle w:val="Sansinterligne"/>
              <w:numPr>
                <w:ilvl w:val="0"/>
                <w:numId w:val="135"/>
              </w:numPr>
              <w:rPr>
                <w:rFonts w:ascii="Arial" w:hAnsi="Arial" w:cs="Arial"/>
                <w:sz w:val="20"/>
                <w:szCs w:val="20"/>
              </w:rPr>
            </w:pPr>
            <w:r w:rsidRPr="00180F26">
              <w:rPr>
                <w:rFonts w:ascii="Arial" w:hAnsi="Arial" w:cs="Arial"/>
                <w:sz w:val="20"/>
                <w:szCs w:val="20"/>
              </w:rPr>
              <w:t>PSE :       O/N</w:t>
            </w:r>
          </w:p>
          <w:p w14:paraId="1AA24B75" w14:textId="77777777" w:rsidR="00C30ECB" w:rsidRPr="00180F26" w:rsidRDefault="00C30ECB">
            <w:pPr>
              <w:pStyle w:val="Sansinterligne"/>
              <w:numPr>
                <w:ilvl w:val="0"/>
                <w:numId w:val="135"/>
              </w:numPr>
              <w:rPr>
                <w:rFonts w:ascii="Arial" w:hAnsi="Arial" w:cs="Arial"/>
                <w:sz w:val="20"/>
                <w:szCs w:val="20"/>
              </w:rPr>
            </w:pPr>
            <w:r w:rsidRPr="00180F26">
              <w:rPr>
                <w:rFonts w:ascii="Arial" w:hAnsi="Arial" w:cs="Arial"/>
                <w:sz w:val="20"/>
                <w:szCs w:val="20"/>
              </w:rPr>
              <w:t>AUTRE : O/N</w:t>
            </w:r>
          </w:p>
          <w:p w14:paraId="5F35932E" w14:textId="77777777" w:rsidR="00C30ECB" w:rsidRPr="00180F26" w:rsidRDefault="00C30ECB" w:rsidP="00B352C4">
            <w:pPr>
              <w:pStyle w:val="Sansinterligne"/>
              <w:rPr>
                <w:rFonts w:ascii="Arial" w:hAnsi="Arial" w:cs="Arial"/>
                <w:sz w:val="20"/>
                <w:szCs w:val="20"/>
              </w:rPr>
            </w:pPr>
          </w:p>
          <w:p w14:paraId="255C3716" w14:textId="77777777" w:rsidR="00C30ECB" w:rsidRPr="00180F26" w:rsidRDefault="00C30ECB" w:rsidP="00B352C4">
            <w:pPr>
              <w:pStyle w:val="Sansinterligne"/>
              <w:rPr>
                <w:rFonts w:ascii="Arial" w:hAnsi="Arial" w:cs="Arial"/>
                <w:sz w:val="20"/>
                <w:szCs w:val="20"/>
              </w:rPr>
            </w:pPr>
          </w:p>
        </w:tc>
      </w:tr>
    </w:tbl>
    <w:p w14:paraId="4476EBFF" w14:textId="77777777" w:rsidR="00C30ECB" w:rsidRPr="00180F26" w:rsidRDefault="00C30ECB" w:rsidP="00C30ECB">
      <w:pPr>
        <w:pStyle w:val="Sansinterligne"/>
        <w:rPr>
          <w:rFonts w:ascii="Arial" w:hAnsi="Arial" w:cs="Arial"/>
          <w:b/>
          <w:sz w:val="20"/>
          <w:szCs w:val="20"/>
        </w:rPr>
      </w:pPr>
    </w:p>
    <w:p w14:paraId="21486ECE" w14:textId="77777777" w:rsidR="00C30ECB" w:rsidRPr="00180F26" w:rsidRDefault="00C30ECB">
      <w:pPr>
        <w:pStyle w:val="Sansinterligne"/>
        <w:numPr>
          <w:ilvl w:val="0"/>
          <w:numId w:val="133"/>
        </w:numPr>
        <w:rPr>
          <w:rFonts w:ascii="Arial" w:hAnsi="Arial" w:cs="Arial"/>
          <w:b/>
          <w:sz w:val="20"/>
          <w:szCs w:val="20"/>
          <w:u w:val="single"/>
        </w:rPr>
      </w:pPr>
      <w:r w:rsidRPr="00180F26">
        <w:rPr>
          <w:rFonts w:ascii="Arial" w:hAnsi="Arial" w:cs="Arial"/>
          <w:b/>
          <w:sz w:val="20"/>
          <w:szCs w:val="20"/>
          <w:u w:val="single"/>
        </w:rPr>
        <w:t>Demande commune vers les services suivants :</w:t>
      </w:r>
    </w:p>
    <w:p w14:paraId="72CF8E27" w14:textId="77777777" w:rsidR="00C30ECB" w:rsidRPr="00180F26" w:rsidRDefault="00C30ECB" w:rsidP="00C30ECB">
      <w:pPr>
        <w:pStyle w:val="Sansinterligne"/>
        <w:rPr>
          <w:rFonts w:ascii="Arial" w:hAnsi="Arial" w:cs="Arial"/>
          <w:sz w:val="20"/>
          <w:szCs w:val="20"/>
        </w:rPr>
      </w:pPr>
    </w:p>
    <w:p w14:paraId="1F8D6CA6" w14:textId="77777777" w:rsidR="00C30ECB" w:rsidRPr="00180F26" w:rsidRDefault="00C30ECB" w:rsidP="00C30ECB">
      <w:pPr>
        <w:pStyle w:val="Sansinterligne"/>
        <w:rPr>
          <w:rFonts w:ascii="Arial" w:hAnsi="Arial" w:cs="Arial"/>
          <w:sz w:val="20"/>
          <w:szCs w:val="20"/>
        </w:rPr>
      </w:pPr>
    </w:p>
    <w:p w14:paraId="0F8DE729" w14:textId="77777777" w:rsidR="00C30ECB" w:rsidRPr="00180F26" w:rsidRDefault="00C30ECB" w:rsidP="00C30ECB">
      <w:pPr>
        <w:pStyle w:val="Sansinterligne"/>
        <w:rPr>
          <w:rFonts w:ascii="Arial" w:hAnsi="Arial" w:cs="Arial"/>
          <w:sz w:val="20"/>
          <w:szCs w:val="20"/>
        </w:rPr>
      </w:pPr>
      <w:r w:rsidRPr="00180F26">
        <w:rPr>
          <w:rFonts w:ascii="Arial" w:hAnsi="Arial" w:cs="Arial"/>
          <w:b/>
          <w:sz w:val="20"/>
          <w:szCs w:val="20"/>
        </w:rPr>
        <w:t>Double signalement SAJ-Parquet :</w:t>
      </w:r>
      <w:r w:rsidRPr="00180F26">
        <w:rPr>
          <w:rFonts w:ascii="Arial" w:hAnsi="Arial" w:cs="Arial"/>
          <w:sz w:val="20"/>
          <w:szCs w:val="20"/>
        </w:rPr>
        <w:t xml:space="preserve">                      </w:t>
      </w:r>
      <w:r w:rsidRPr="00180F26">
        <w:rPr>
          <w:rFonts w:ascii="Arial" w:hAnsi="Arial" w:cs="Arial"/>
          <w:sz w:val="20"/>
          <w:szCs w:val="20"/>
        </w:rPr>
        <w:tab/>
        <w:t>OUI - NON</w:t>
      </w:r>
    </w:p>
    <w:p w14:paraId="51E9D4FA" w14:textId="77777777" w:rsidR="00C30ECB" w:rsidRPr="00180F26" w:rsidRDefault="00C30ECB" w:rsidP="00C30ECB">
      <w:pPr>
        <w:pStyle w:val="Sansinterligne"/>
        <w:rPr>
          <w:rFonts w:ascii="Arial" w:hAnsi="Arial" w:cs="Arial"/>
          <w:sz w:val="20"/>
          <w:szCs w:val="20"/>
        </w:rPr>
      </w:pPr>
    </w:p>
    <w:p w14:paraId="129C66CC" w14:textId="77777777" w:rsidR="00C30ECB" w:rsidRPr="00180F26" w:rsidRDefault="00C30ECB" w:rsidP="00C30ECB">
      <w:pPr>
        <w:pStyle w:val="Sansinterligne"/>
        <w:rPr>
          <w:rFonts w:ascii="Arial" w:hAnsi="Arial" w:cs="Arial"/>
          <w:sz w:val="20"/>
          <w:szCs w:val="20"/>
        </w:rPr>
      </w:pPr>
    </w:p>
    <w:p w14:paraId="152049C6" w14:textId="77777777" w:rsidR="00C30ECB" w:rsidRPr="00180F26" w:rsidRDefault="00C30ECB">
      <w:pPr>
        <w:pStyle w:val="Sansinterligne"/>
        <w:numPr>
          <w:ilvl w:val="0"/>
          <w:numId w:val="133"/>
        </w:numPr>
        <w:rPr>
          <w:rFonts w:ascii="Arial" w:hAnsi="Arial" w:cs="Arial"/>
          <w:b/>
          <w:sz w:val="20"/>
          <w:szCs w:val="20"/>
          <w:u w:val="single"/>
        </w:rPr>
      </w:pPr>
      <w:r w:rsidRPr="00180F26">
        <w:rPr>
          <w:rFonts w:ascii="Arial" w:hAnsi="Arial" w:cs="Arial"/>
          <w:b/>
          <w:sz w:val="20"/>
          <w:szCs w:val="20"/>
          <w:u w:val="single"/>
        </w:rPr>
        <w:t>Démarches auprès des représentants légaux/de l’élève précédant le signalement :</w:t>
      </w:r>
    </w:p>
    <w:p w14:paraId="12BAE41C" w14:textId="77777777" w:rsidR="00C30ECB" w:rsidRPr="00180F26" w:rsidRDefault="00C30ECB" w:rsidP="00C30ECB">
      <w:pPr>
        <w:pStyle w:val="Sansinterligne"/>
        <w:rPr>
          <w:rFonts w:ascii="Arial" w:hAnsi="Arial" w:cs="Arial"/>
          <w:b/>
          <w:sz w:val="20"/>
          <w:szCs w:val="20"/>
          <w:u w:val="single"/>
        </w:rPr>
      </w:pPr>
    </w:p>
    <w:p w14:paraId="26CDBBF9"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Informez les représentants légaux/l’élève du signalement (être transparent et cohérent dans les messages transmis aux intéressés)</w:t>
      </w:r>
    </w:p>
    <w:p w14:paraId="3DB102F8"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Énoncez vos inquiétudes à l’égard de la situation</w:t>
      </w:r>
    </w:p>
    <w:tbl>
      <w:tblPr>
        <w:tblW w:w="0" w:type="auto"/>
        <w:tblLook w:val="04A0" w:firstRow="1" w:lastRow="0" w:firstColumn="1" w:lastColumn="0" w:noHBand="0" w:noVBand="1"/>
      </w:tblPr>
      <w:tblGrid>
        <w:gridCol w:w="9212"/>
      </w:tblGrid>
      <w:tr w:rsidR="00C30ECB" w:rsidRPr="00180F26" w14:paraId="0E2B1FE3" w14:textId="77777777" w:rsidTr="00B352C4">
        <w:tc>
          <w:tcPr>
            <w:tcW w:w="9212" w:type="dxa"/>
            <w:tcBorders>
              <w:top w:val="single" w:sz="4" w:space="0" w:color="auto"/>
              <w:left w:val="single" w:sz="4" w:space="0" w:color="auto"/>
              <w:bottom w:val="single" w:sz="4" w:space="0" w:color="auto"/>
              <w:right w:val="single" w:sz="4" w:space="0" w:color="auto"/>
            </w:tcBorders>
            <w:shd w:val="clear" w:color="auto" w:fill="auto"/>
          </w:tcPr>
          <w:p w14:paraId="4ACBB0D2" w14:textId="77777777" w:rsidR="00C30ECB" w:rsidRPr="00180F26" w:rsidRDefault="00C30ECB" w:rsidP="00B352C4">
            <w:pPr>
              <w:pStyle w:val="Sansinterligne"/>
              <w:ind w:left="720"/>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1983"/>
              <w:gridCol w:w="1983"/>
              <w:gridCol w:w="1984"/>
            </w:tblGrid>
            <w:tr w:rsidR="00C30ECB" w:rsidRPr="00180F26" w14:paraId="55E746D3" w14:textId="77777777" w:rsidTr="00B352C4">
              <w:tc>
                <w:tcPr>
                  <w:tcW w:w="3036" w:type="dxa"/>
                  <w:shd w:val="clear" w:color="auto" w:fill="auto"/>
                </w:tcPr>
                <w:p w14:paraId="034B4222" w14:textId="77777777" w:rsidR="00C30ECB" w:rsidRPr="00180F26" w:rsidRDefault="00C30ECB" w:rsidP="00B352C4">
                  <w:pPr>
                    <w:pStyle w:val="Sansinterligne"/>
                    <w:rPr>
                      <w:rFonts w:ascii="Arial" w:hAnsi="Arial" w:cs="Arial"/>
                      <w:sz w:val="20"/>
                      <w:szCs w:val="20"/>
                    </w:rPr>
                  </w:pPr>
                </w:p>
              </w:tc>
              <w:tc>
                <w:tcPr>
                  <w:tcW w:w="1983" w:type="dxa"/>
                  <w:shd w:val="clear" w:color="auto" w:fill="auto"/>
                </w:tcPr>
                <w:p w14:paraId="7934BDA8" w14:textId="77777777" w:rsidR="00C30ECB" w:rsidRPr="00180F26" w:rsidRDefault="00C30ECB" w:rsidP="00B352C4">
                  <w:pPr>
                    <w:pStyle w:val="Sansinterligne"/>
                    <w:jc w:val="center"/>
                    <w:rPr>
                      <w:rFonts w:ascii="Arial" w:hAnsi="Arial" w:cs="Arial"/>
                      <w:sz w:val="20"/>
                      <w:szCs w:val="20"/>
                    </w:rPr>
                  </w:pPr>
                </w:p>
                <w:p w14:paraId="775CD5C9"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1</w:t>
                  </w:r>
                  <w:r w:rsidRPr="00180F26">
                    <w:rPr>
                      <w:rFonts w:ascii="Arial" w:hAnsi="Arial" w:cs="Arial"/>
                      <w:sz w:val="20"/>
                      <w:szCs w:val="20"/>
                      <w:vertAlign w:val="superscript"/>
                    </w:rPr>
                    <w:t>er</w:t>
                  </w:r>
                  <w:r w:rsidRPr="00180F26">
                    <w:rPr>
                      <w:rFonts w:ascii="Arial" w:hAnsi="Arial" w:cs="Arial"/>
                      <w:sz w:val="20"/>
                      <w:szCs w:val="20"/>
                    </w:rPr>
                    <w:t xml:space="preserve"> parent</w:t>
                  </w:r>
                </w:p>
                <w:p w14:paraId="3F82653F" w14:textId="77777777" w:rsidR="00C30ECB" w:rsidRPr="00180F26" w:rsidRDefault="00C30ECB" w:rsidP="00B352C4">
                  <w:pPr>
                    <w:pStyle w:val="Sansinterligne"/>
                    <w:jc w:val="center"/>
                    <w:rPr>
                      <w:rFonts w:ascii="Arial" w:hAnsi="Arial" w:cs="Arial"/>
                      <w:sz w:val="20"/>
                      <w:szCs w:val="20"/>
                    </w:rPr>
                  </w:pPr>
                </w:p>
              </w:tc>
              <w:tc>
                <w:tcPr>
                  <w:tcW w:w="1983" w:type="dxa"/>
                  <w:shd w:val="clear" w:color="auto" w:fill="auto"/>
                </w:tcPr>
                <w:p w14:paraId="08730B04" w14:textId="77777777" w:rsidR="00C30ECB" w:rsidRPr="00180F26" w:rsidRDefault="00C30ECB" w:rsidP="00B352C4">
                  <w:pPr>
                    <w:pStyle w:val="Sansinterligne"/>
                    <w:jc w:val="center"/>
                    <w:rPr>
                      <w:rFonts w:ascii="Arial" w:hAnsi="Arial" w:cs="Arial"/>
                      <w:sz w:val="20"/>
                      <w:szCs w:val="20"/>
                    </w:rPr>
                  </w:pPr>
                </w:p>
                <w:p w14:paraId="407A45DC"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2</w:t>
                  </w:r>
                  <w:r w:rsidRPr="00180F26">
                    <w:rPr>
                      <w:rFonts w:ascii="Arial" w:hAnsi="Arial" w:cs="Arial"/>
                      <w:sz w:val="20"/>
                      <w:szCs w:val="20"/>
                      <w:vertAlign w:val="superscript"/>
                    </w:rPr>
                    <w:t>ème</w:t>
                  </w:r>
                  <w:r w:rsidRPr="00180F26">
                    <w:rPr>
                      <w:rFonts w:ascii="Arial" w:hAnsi="Arial" w:cs="Arial"/>
                      <w:sz w:val="20"/>
                      <w:szCs w:val="20"/>
                    </w:rPr>
                    <w:t xml:space="preserve"> parent</w:t>
                  </w:r>
                </w:p>
              </w:tc>
              <w:tc>
                <w:tcPr>
                  <w:tcW w:w="1984" w:type="dxa"/>
                  <w:shd w:val="clear" w:color="auto" w:fill="auto"/>
                </w:tcPr>
                <w:p w14:paraId="2DD6E59C" w14:textId="77777777" w:rsidR="00C30ECB" w:rsidRPr="00180F26" w:rsidRDefault="00C30ECB" w:rsidP="00B352C4">
                  <w:pPr>
                    <w:pStyle w:val="Sansinterligne"/>
                    <w:jc w:val="center"/>
                    <w:rPr>
                      <w:rFonts w:ascii="Arial" w:hAnsi="Arial" w:cs="Arial"/>
                      <w:sz w:val="20"/>
                      <w:szCs w:val="20"/>
                    </w:rPr>
                  </w:pPr>
                </w:p>
                <w:p w14:paraId="28335F99"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Tuteur ou tutrice</w:t>
                  </w:r>
                </w:p>
              </w:tc>
            </w:tr>
            <w:tr w:rsidR="00C30ECB" w:rsidRPr="00180F26" w14:paraId="770AE7BE" w14:textId="77777777" w:rsidTr="00B352C4">
              <w:tc>
                <w:tcPr>
                  <w:tcW w:w="3036" w:type="dxa"/>
                  <w:shd w:val="clear" w:color="auto" w:fill="auto"/>
                </w:tcPr>
                <w:p w14:paraId="2494E91E" w14:textId="77777777" w:rsidR="00C30ECB" w:rsidRPr="00180F26" w:rsidRDefault="00C30ECB" w:rsidP="00B352C4">
                  <w:pPr>
                    <w:pStyle w:val="Sansinterligne"/>
                    <w:rPr>
                      <w:rFonts w:ascii="Arial" w:hAnsi="Arial" w:cs="Arial"/>
                      <w:sz w:val="20"/>
                      <w:szCs w:val="20"/>
                    </w:rPr>
                  </w:pPr>
                </w:p>
                <w:p w14:paraId="7FBFDCEA"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Informé du signalement</w:t>
                  </w:r>
                </w:p>
                <w:p w14:paraId="7E8B05F9" w14:textId="77777777" w:rsidR="00C30ECB" w:rsidRPr="00180F26" w:rsidRDefault="00C30ECB" w:rsidP="00B352C4">
                  <w:pPr>
                    <w:pStyle w:val="Sansinterligne"/>
                    <w:rPr>
                      <w:rFonts w:ascii="Arial" w:hAnsi="Arial" w:cs="Arial"/>
                      <w:sz w:val="20"/>
                      <w:szCs w:val="20"/>
                    </w:rPr>
                  </w:pPr>
                </w:p>
              </w:tc>
              <w:tc>
                <w:tcPr>
                  <w:tcW w:w="1983" w:type="dxa"/>
                  <w:shd w:val="clear" w:color="auto" w:fill="auto"/>
                </w:tcPr>
                <w:p w14:paraId="36712329" w14:textId="77777777" w:rsidR="00C30ECB" w:rsidRPr="00180F26" w:rsidRDefault="00C30ECB" w:rsidP="00B352C4">
                  <w:pPr>
                    <w:pStyle w:val="Sansinterligne"/>
                    <w:jc w:val="center"/>
                    <w:rPr>
                      <w:rFonts w:ascii="Arial" w:hAnsi="Arial" w:cs="Arial"/>
                      <w:sz w:val="20"/>
                      <w:szCs w:val="20"/>
                    </w:rPr>
                  </w:pPr>
                </w:p>
                <w:p w14:paraId="2D5E9F8E"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1983" w:type="dxa"/>
                  <w:shd w:val="clear" w:color="auto" w:fill="auto"/>
                </w:tcPr>
                <w:p w14:paraId="221BE540" w14:textId="77777777" w:rsidR="00C30ECB" w:rsidRPr="00180F26" w:rsidRDefault="00C30ECB" w:rsidP="00B352C4">
                  <w:pPr>
                    <w:pStyle w:val="Sansinterligne"/>
                    <w:jc w:val="center"/>
                    <w:rPr>
                      <w:rFonts w:ascii="Arial" w:hAnsi="Arial" w:cs="Arial"/>
                      <w:sz w:val="20"/>
                      <w:szCs w:val="20"/>
                    </w:rPr>
                  </w:pPr>
                </w:p>
                <w:p w14:paraId="233699D9"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1984" w:type="dxa"/>
                  <w:shd w:val="clear" w:color="auto" w:fill="auto"/>
                </w:tcPr>
                <w:p w14:paraId="00B8EC42" w14:textId="77777777" w:rsidR="00C30ECB" w:rsidRPr="00180F26" w:rsidRDefault="00C30ECB" w:rsidP="00B352C4">
                  <w:pPr>
                    <w:pStyle w:val="Sansinterligne"/>
                    <w:jc w:val="center"/>
                    <w:rPr>
                      <w:rFonts w:ascii="Arial" w:hAnsi="Arial" w:cs="Arial"/>
                      <w:sz w:val="20"/>
                      <w:szCs w:val="20"/>
                    </w:rPr>
                  </w:pPr>
                </w:p>
                <w:p w14:paraId="514C4BF5"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r>
            <w:tr w:rsidR="00C30ECB" w:rsidRPr="00180F26" w14:paraId="0EFF0498" w14:textId="77777777" w:rsidTr="00B352C4">
              <w:tc>
                <w:tcPr>
                  <w:tcW w:w="8986" w:type="dxa"/>
                  <w:gridSpan w:val="4"/>
                  <w:shd w:val="clear" w:color="auto" w:fill="auto"/>
                </w:tcPr>
                <w:p w14:paraId="78696559"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Si non, expliquez :</w:t>
                  </w:r>
                </w:p>
                <w:p w14:paraId="7E61F4F3" w14:textId="77777777" w:rsidR="00C30ECB" w:rsidRPr="00180F26" w:rsidRDefault="00C30ECB" w:rsidP="00B352C4">
                  <w:pPr>
                    <w:pStyle w:val="Sansinterligne"/>
                    <w:rPr>
                      <w:rFonts w:ascii="Arial" w:hAnsi="Arial" w:cs="Arial"/>
                      <w:sz w:val="20"/>
                      <w:szCs w:val="20"/>
                    </w:rPr>
                  </w:pPr>
                </w:p>
              </w:tc>
            </w:tr>
            <w:tr w:rsidR="00C30ECB" w:rsidRPr="00180F26" w14:paraId="1168FAF5" w14:textId="77777777" w:rsidTr="00B352C4">
              <w:tc>
                <w:tcPr>
                  <w:tcW w:w="3036" w:type="dxa"/>
                  <w:shd w:val="clear" w:color="auto" w:fill="auto"/>
                </w:tcPr>
                <w:p w14:paraId="685FE780" w14:textId="77777777" w:rsidR="00C30ECB" w:rsidRPr="00180F26" w:rsidRDefault="00C30ECB" w:rsidP="00B352C4">
                  <w:pPr>
                    <w:pStyle w:val="Sansinterligne"/>
                    <w:rPr>
                      <w:rFonts w:ascii="Arial" w:hAnsi="Arial" w:cs="Arial"/>
                      <w:sz w:val="20"/>
                      <w:szCs w:val="20"/>
                    </w:rPr>
                  </w:pPr>
                </w:p>
                <w:p w14:paraId="424100C0"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Collaboration effective</w:t>
                  </w:r>
                </w:p>
                <w:p w14:paraId="52C6AB21" w14:textId="77777777" w:rsidR="00C30ECB" w:rsidRPr="00180F26" w:rsidRDefault="00C30ECB" w:rsidP="00B352C4">
                  <w:pPr>
                    <w:pStyle w:val="Sansinterligne"/>
                    <w:rPr>
                      <w:rFonts w:ascii="Arial" w:hAnsi="Arial" w:cs="Arial"/>
                      <w:sz w:val="20"/>
                      <w:szCs w:val="20"/>
                    </w:rPr>
                  </w:pPr>
                </w:p>
              </w:tc>
              <w:tc>
                <w:tcPr>
                  <w:tcW w:w="1983" w:type="dxa"/>
                  <w:shd w:val="clear" w:color="auto" w:fill="auto"/>
                </w:tcPr>
                <w:p w14:paraId="2A9FE19D" w14:textId="77777777" w:rsidR="00C30ECB" w:rsidRPr="00180F26" w:rsidRDefault="00C30ECB" w:rsidP="00B352C4">
                  <w:pPr>
                    <w:pStyle w:val="Sansinterligne"/>
                    <w:jc w:val="center"/>
                    <w:rPr>
                      <w:rFonts w:ascii="Arial" w:hAnsi="Arial" w:cs="Arial"/>
                      <w:sz w:val="20"/>
                      <w:szCs w:val="20"/>
                    </w:rPr>
                  </w:pPr>
                </w:p>
                <w:p w14:paraId="529F0898"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1983" w:type="dxa"/>
                  <w:shd w:val="clear" w:color="auto" w:fill="auto"/>
                </w:tcPr>
                <w:p w14:paraId="3A1990C7" w14:textId="77777777" w:rsidR="00C30ECB" w:rsidRPr="00180F26" w:rsidRDefault="00C30ECB" w:rsidP="00B352C4">
                  <w:pPr>
                    <w:pStyle w:val="Sansinterligne"/>
                    <w:jc w:val="center"/>
                    <w:rPr>
                      <w:rFonts w:ascii="Arial" w:hAnsi="Arial" w:cs="Arial"/>
                      <w:sz w:val="20"/>
                      <w:szCs w:val="20"/>
                    </w:rPr>
                  </w:pPr>
                </w:p>
                <w:p w14:paraId="01D3E8CE"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c>
                <w:tcPr>
                  <w:tcW w:w="1984" w:type="dxa"/>
                  <w:shd w:val="clear" w:color="auto" w:fill="auto"/>
                </w:tcPr>
                <w:p w14:paraId="3996D764" w14:textId="77777777" w:rsidR="00C30ECB" w:rsidRPr="00180F26" w:rsidRDefault="00C30ECB" w:rsidP="00B352C4">
                  <w:pPr>
                    <w:pStyle w:val="Sansinterligne"/>
                    <w:jc w:val="center"/>
                    <w:rPr>
                      <w:rFonts w:ascii="Arial" w:hAnsi="Arial" w:cs="Arial"/>
                      <w:sz w:val="20"/>
                      <w:szCs w:val="20"/>
                    </w:rPr>
                  </w:pPr>
                </w:p>
                <w:p w14:paraId="6AD1E5C7" w14:textId="77777777" w:rsidR="00C30ECB" w:rsidRPr="00180F26" w:rsidRDefault="00C30ECB" w:rsidP="00B352C4">
                  <w:pPr>
                    <w:pStyle w:val="Sansinterligne"/>
                    <w:jc w:val="center"/>
                    <w:rPr>
                      <w:rFonts w:ascii="Arial" w:hAnsi="Arial" w:cs="Arial"/>
                      <w:sz w:val="20"/>
                      <w:szCs w:val="20"/>
                    </w:rPr>
                  </w:pPr>
                  <w:r w:rsidRPr="00180F26">
                    <w:rPr>
                      <w:rFonts w:ascii="Arial" w:hAnsi="Arial" w:cs="Arial"/>
                      <w:sz w:val="20"/>
                      <w:szCs w:val="20"/>
                    </w:rPr>
                    <w:t>Oui/Non</w:t>
                  </w:r>
                </w:p>
              </w:tc>
            </w:tr>
            <w:tr w:rsidR="00C30ECB" w:rsidRPr="00180F26" w14:paraId="03ED37DC" w14:textId="77777777" w:rsidTr="00B352C4">
              <w:tc>
                <w:tcPr>
                  <w:tcW w:w="8986" w:type="dxa"/>
                  <w:gridSpan w:val="4"/>
                  <w:shd w:val="clear" w:color="auto" w:fill="auto"/>
                </w:tcPr>
                <w:p w14:paraId="03703FA1"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Si refus, expliquez :</w:t>
                  </w:r>
                </w:p>
                <w:p w14:paraId="0445C6ED" w14:textId="77777777" w:rsidR="00C30ECB" w:rsidRPr="00180F26" w:rsidRDefault="00C30ECB" w:rsidP="00B352C4">
                  <w:pPr>
                    <w:pStyle w:val="Sansinterligne"/>
                    <w:jc w:val="center"/>
                    <w:rPr>
                      <w:rFonts w:ascii="Arial" w:hAnsi="Arial" w:cs="Arial"/>
                      <w:sz w:val="20"/>
                      <w:szCs w:val="20"/>
                    </w:rPr>
                  </w:pPr>
                </w:p>
              </w:tc>
            </w:tr>
            <w:tr w:rsidR="00C30ECB" w:rsidRPr="00180F26" w14:paraId="05E18E46" w14:textId="77777777" w:rsidTr="00B352C4">
              <w:tc>
                <w:tcPr>
                  <w:tcW w:w="8986" w:type="dxa"/>
                  <w:gridSpan w:val="4"/>
                  <w:shd w:val="clear" w:color="auto" w:fill="auto"/>
                </w:tcPr>
                <w:p w14:paraId="3E84AA85" w14:textId="77777777" w:rsidR="00C30ECB" w:rsidRPr="00180F26" w:rsidRDefault="00C30ECB" w:rsidP="00B352C4">
                  <w:pPr>
                    <w:pStyle w:val="Sansinterligne"/>
                    <w:rPr>
                      <w:rFonts w:ascii="Arial" w:hAnsi="Arial" w:cs="Arial"/>
                      <w:sz w:val="20"/>
                      <w:szCs w:val="20"/>
                    </w:rPr>
                  </w:pPr>
                </w:p>
                <w:p w14:paraId="028E819E" w14:textId="77777777" w:rsidR="00C30ECB" w:rsidRPr="00180F26" w:rsidRDefault="00C30ECB" w:rsidP="00B352C4">
                  <w:pPr>
                    <w:pStyle w:val="Sansinterligne"/>
                    <w:rPr>
                      <w:rFonts w:ascii="Arial" w:hAnsi="Arial" w:cs="Arial"/>
                      <w:sz w:val="20"/>
                      <w:szCs w:val="20"/>
                    </w:rPr>
                  </w:pPr>
                  <w:r w:rsidRPr="00180F26">
                    <w:rPr>
                      <w:rFonts w:ascii="Arial" w:hAnsi="Arial" w:cs="Arial"/>
                      <w:sz w:val="20"/>
                      <w:szCs w:val="20"/>
                    </w:rPr>
                    <w:t xml:space="preserve">Avis des intéressés : </w:t>
                  </w:r>
                </w:p>
                <w:p w14:paraId="300F40F3" w14:textId="77777777" w:rsidR="00C30ECB" w:rsidRPr="00180F26" w:rsidRDefault="00C30ECB" w:rsidP="00B352C4">
                  <w:pPr>
                    <w:pStyle w:val="Sansinterligne"/>
                    <w:rPr>
                      <w:rFonts w:ascii="Arial" w:hAnsi="Arial" w:cs="Arial"/>
                      <w:sz w:val="20"/>
                      <w:szCs w:val="20"/>
                    </w:rPr>
                  </w:pPr>
                </w:p>
                <w:p w14:paraId="5AB887D3" w14:textId="77777777" w:rsidR="00784029" w:rsidRPr="00180F26" w:rsidRDefault="00784029" w:rsidP="00B352C4">
                  <w:pPr>
                    <w:pStyle w:val="Sansinterligne"/>
                    <w:rPr>
                      <w:rFonts w:ascii="Arial" w:hAnsi="Arial" w:cs="Arial"/>
                      <w:sz w:val="20"/>
                      <w:szCs w:val="20"/>
                    </w:rPr>
                  </w:pPr>
                </w:p>
                <w:p w14:paraId="543B66BF" w14:textId="77777777" w:rsidR="00C30ECB" w:rsidRPr="00180F26" w:rsidRDefault="00C30ECB" w:rsidP="00B352C4">
                  <w:pPr>
                    <w:pStyle w:val="Sansinterligne"/>
                    <w:jc w:val="center"/>
                    <w:rPr>
                      <w:rFonts w:ascii="Arial" w:hAnsi="Arial" w:cs="Arial"/>
                      <w:sz w:val="20"/>
                      <w:szCs w:val="20"/>
                    </w:rPr>
                  </w:pPr>
                </w:p>
              </w:tc>
            </w:tr>
          </w:tbl>
          <w:p w14:paraId="78DE6D22" w14:textId="77777777" w:rsidR="00C30ECB" w:rsidRPr="00180F26" w:rsidRDefault="00C30ECB" w:rsidP="00B352C4">
            <w:pPr>
              <w:pStyle w:val="Sansinterligne"/>
              <w:ind w:left="720"/>
              <w:rPr>
                <w:rFonts w:ascii="Arial" w:hAnsi="Arial" w:cs="Arial"/>
                <w:b/>
                <w:sz w:val="20"/>
                <w:szCs w:val="20"/>
              </w:rPr>
            </w:pPr>
          </w:p>
          <w:p w14:paraId="080DA2CC" w14:textId="77777777" w:rsidR="00C30ECB" w:rsidRPr="00180F26" w:rsidRDefault="00C30ECB" w:rsidP="00B352C4">
            <w:pPr>
              <w:pStyle w:val="Sansinterligne"/>
              <w:rPr>
                <w:rFonts w:ascii="Arial" w:hAnsi="Arial" w:cs="Arial"/>
                <w:sz w:val="20"/>
                <w:szCs w:val="20"/>
              </w:rPr>
            </w:pPr>
          </w:p>
        </w:tc>
      </w:tr>
    </w:tbl>
    <w:p w14:paraId="27730EA6" w14:textId="77777777" w:rsidR="00C30ECB" w:rsidRPr="00180F26" w:rsidRDefault="00C30ECB" w:rsidP="00C30ECB">
      <w:pPr>
        <w:pStyle w:val="Sansinterligne"/>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C30ECB" w:rsidRPr="00180F26" w14:paraId="6A0210E7" w14:textId="77777777" w:rsidTr="00B352C4">
        <w:tc>
          <w:tcPr>
            <w:tcW w:w="9212" w:type="dxa"/>
            <w:shd w:val="clear" w:color="auto" w:fill="auto"/>
          </w:tcPr>
          <w:p w14:paraId="0405BF37" w14:textId="77777777" w:rsidR="00C30ECB" w:rsidRPr="00180F26" w:rsidRDefault="00C30ECB" w:rsidP="00B352C4">
            <w:pPr>
              <w:pStyle w:val="Sansinterligne"/>
              <w:ind w:left="720"/>
              <w:rPr>
                <w:rFonts w:ascii="Arial" w:hAnsi="Arial" w:cs="Arial"/>
                <w:sz w:val="20"/>
                <w:szCs w:val="20"/>
              </w:rPr>
            </w:pPr>
            <w:r w:rsidRPr="00180F26">
              <w:rPr>
                <w:rFonts w:ascii="Arial" w:hAnsi="Arial" w:cs="Arial"/>
                <w:b/>
                <w:sz w:val="20"/>
                <w:szCs w:val="20"/>
              </w:rPr>
              <w:t>ÉLÈVE (+ 12 ans)</w:t>
            </w:r>
          </w:p>
          <w:p w14:paraId="6B854A57" w14:textId="77777777" w:rsidR="00C30ECB" w:rsidRPr="00180F26" w:rsidRDefault="00C30ECB" w:rsidP="00B352C4">
            <w:pPr>
              <w:pStyle w:val="Sansinterligne"/>
              <w:rPr>
                <w:rFonts w:ascii="Arial" w:hAnsi="Arial" w:cs="Arial"/>
                <w:b/>
                <w:sz w:val="20"/>
                <w:szCs w:val="20"/>
              </w:rPr>
            </w:pPr>
          </w:p>
          <w:p w14:paraId="7381CFA2" w14:textId="77777777" w:rsidR="00C30ECB" w:rsidRPr="00180F26" w:rsidRDefault="00C30ECB">
            <w:pPr>
              <w:pStyle w:val="Sansinterligne"/>
              <w:numPr>
                <w:ilvl w:val="0"/>
                <w:numId w:val="134"/>
              </w:numPr>
              <w:rPr>
                <w:rFonts w:ascii="Arial" w:hAnsi="Arial" w:cs="Arial"/>
                <w:sz w:val="20"/>
                <w:szCs w:val="20"/>
              </w:rPr>
            </w:pPr>
            <w:r w:rsidRPr="00180F26">
              <w:rPr>
                <w:rFonts w:ascii="Arial" w:hAnsi="Arial" w:cs="Arial"/>
                <w:b/>
                <w:sz w:val="20"/>
                <w:szCs w:val="20"/>
              </w:rPr>
              <w:t>Informé du signalement </w:t>
            </w:r>
            <w:r w:rsidRPr="00180F26">
              <w:rPr>
                <w:rFonts w:ascii="Arial" w:hAnsi="Arial" w:cs="Arial"/>
                <w:sz w:val="20"/>
                <w:szCs w:val="20"/>
              </w:rPr>
              <w:t xml:space="preserve">: OUI - NON </w:t>
            </w:r>
          </w:p>
          <w:p w14:paraId="56076692" w14:textId="77777777" w:rsidR="00C30ECB" w:rsidRPr="00180F26" w:rsidRDefault="00C30ECB" w:rsidP="00B352C4">
            <w:pPr>
              <w:pStyle w:val="Sansinterligne"/>
              <w:ind w:left="720"/>
              <w:rPr>
                <w:rFonts w:ascii="Arial" w:hAnsi="Arial" w:cs="Arial"/>
                <w:sz w:val="20"/>
                <w:szCs w:val="20"/>
              </w:rPr>
            </w:pPr>
            <w:r w:rsidRPr="00180F26">
              <w:rPr>
                <w:rFonts w:ascii="Arial" w:hAnsi="Arial" w:cs="Arial"/>
                <w:sz w:val="20"/>
                <w:szCs w:val="20"/>
              </w:rPr>
              <w:t>Si non, expliquez </w:t>
            </w:r>
          </w:p>
          <w:p w14:paraId="74F6DE74" w14:textId="77777777" w:rsidR="00C30ECB" w:rsidRPr="00180F26" w:rsidRDefault="00C30ECB" w:rsidP="00B352C4">
            <w:pPr>
              <w:pStyle w:val="Sansinterligne"/>
              <w:rPr>
                <w:rFonts w:ascii="Arial" w:hAnsi="Arial" w:cs="Arial"/>
                <w:sz w:val="20"/>
                <w:szCs w:val="20"/>
              </w:rPr>
            </w:pPr>
          </w:p>
          <w:p w14:paraId="3DC10C2A" w14:textId="77777777" w:rsidR="00C30ECB" w:rsidRPr="00180F26" w:rsidRDefault="00C30ECB" w:rsidP="00B352C4">
            <w:pPr>
              <w:pStyle w:val="Sansinterligne"/>
              <w:rPr>
                <w:rFonts w:ascii="Arial" w:hAnsi="Arial" w:cs="Arial"/>
                <w:sz w:val="20"/>
                <w:szCs w:val="20"/>
              </w:rPr>
            </w:pPr>
          </w:p>
          <w:p w14:paraId="31FC8332" w14:textId="77777777" w:rsidR="00C30ECB" w:rsidRPr="00180F26" w:rsidRDefault="00C30ECB" w:rsidP="00B352C4">
            <w:pPr>
              <w:pStyle w:val="Sansinterligne"/>
              <w:rPr>
                <w:rFonts w:ascii="Arial" w:hAnsi="Arial" w:cs="Arial"/>
                <w:sz w:val="20"/>
                <w:szCs w:val="20"/>
              </w:rPr>
            </w:pPr>
          </w:p>
          <w:p w14:paraId="3F41EA22" w14:textId="77777777" w:rsidR="00C30ECB" w:rsidRPr="00180F26" w:rsidRDefault="00C30ECB" w:rsidP="00B352C4">
            <w:pPr>
              <w:pStyle w:val="Sansinterligne"/>
              <w:rPr>
                <w:rFonts w:ascii="Arial" w:hAnsi="Arial" w:cs="Arial"/>
                <w:sz w:val="20"/>
                <w:szCs w:val="20"/>
              </w:rPr>
            </w:pPr>
          </w:p>
          <w:p w14:paraId="5EBFF371" w14:textId="77777777" w:rsidR="00C30ECB" w:rsidRPr="00180F26" w:rsidRDefault="00C30ECB">
            <w:pPr>
              <w:pStyle w:val="Sansinterligne"/>
              <w:numPr>
                <w:ilvl w:val="0"/>
                <w:numId w:val="134"/>
              </w:numPr>
              <w:rPr>
                <w:rFonts w:ascii="Arial" w:hAnsi="Arial" w:cs="Arial"/>
                <w:sz w:val="20"/>
                <w:szCs w:val="20"/>
              </w:rPr>
            </w:pPr>
            <w:r w:rsidRPr="00180F26">
              <w:rPr>
                <w:rFonts w:ascii="Arial" w:hAnsi="Arial" w:cs="Arial"/>
                <w:b/>
                <w:sz w:val="20"/>
                <w:szCs w:val="20"/>
              </w:rPr>
              <w:t xml:space="preserve">Collaboration effective </w:t>
            </w:r>
            <w:r w:rsidRPr="00180F26">
              <w:rPr>
                <w:rFonts w:ascii="Arial" w:hAnsi="Arial" w:cs="Arial"/>
                <w:sz w:val="20"/>
                <w:szCs w:val="20"/>
              </w:rPr>
              <w:t>: OUI - NON</w:t>
            </w:r>
          </w:p>
          <w:p w14:paraId="04EB0EC5" w14:textId="77777777" w:rsidR="00C30ECB" w:rsidRPr="00180F26" w:rsidRDefault="00C30ECB" w:rsidP="00B352C4">
            <w:pPr>
              <w:pStyle w:val="Sansinterligne"/>
              <w:ind w:firstLine="360"/>
              <w:rPr>
                <w:rFonts w:ascii="Arial" w:hAnsi="Arial" w:cs="Arial"/>
                <w:sz w:val="20"/>
                <w:szCs w:val="20"/>
              </w:rPr>
            </w:pPr>
            <w:r w:rsidRPr="00180F26">
              <w:rPr>
                <w:rFonts w:ascii="Arial" w:hAnsi="Arial" w:cs="Arial"/>
                <w:b/>
                <w:sz w:val="20"/>
                <w:szCs w:val="20"/>
              </w:rPr>
              <w:t xml:space="preserve"> </w:t>
            </w:r>
            <w:r w:rsidRPr="00180F26">
              <w:rPr>
                <w:rFonts w:ascii="Arial" w:hAnsi="Arial" w:cs="Arial"/>
                <w:b/>
                <w:sz w:val="20"/>
                <w:szCs w:val="20"/>
              </w:rPr>
              <w:tab/>
            </w:r>
            <w:r w:rsidRPr="00180F26">
              <w:rPr>
                <w:rFonts w:ascii="Arial" w:hAnsi="Arial" w:cs="Arial"/>
                <w:sz w:val="20"/>
                <w:szCs w:val="20"/>
              </w:rPr>
              <w:t>Si refus, expliquez </w:t>
            </w:r>
          </w:p>
          <w:p w14:paraId="48A25171" w14:textId="77777777" w:rsidR="00C30ECB" w:rsidRPr="00180F26" w:rsidRDefault="00C30ECB" w:rsidP="00B352C4">
            <w:pPr>
              <w:pStyle w:val="Sansinterligne"/>
              <w:ind w:firstLine="360"/>
              <w:rPr>
                <w:rFonts w:ascii="Arial" w:hAnsi="Arial" w:cs="Arial"/>
                <w:sz w:val="20"/>
                <w:szCs w:val="20"/>
              </w:rPr>
            </w:pPr>
          </w:p>
          <w:p w14:paraId="161B2688" w14:textId="77777777" w:rsidR="00C30ECB" w:rsidRPr="00180F26" w:rsidRDefault="00C30ECB" w:rsidP="00B352C4">
            <w:pPr>
              <w:pStyle w:val="Sansinterligne"/>
              <w:ind w:firstLine="360"/>
              <w:rPr>
                <w:rFonts w:ascii="Arial" w:hAnsi="Arial" w:cs="Arial"/>
                <w:sz w:val="20"/>
                <w:szCs w:val="20"/>
              </w:rPr>
            </w:pPr>
          </w:p>
          <w:p w14:paraId="2AA1F803" w14:textId="77777777" w:rsidR="00C30ECB" w:rsidRPr="00180F26" w:rsidRDefault="00C30ECB" w:rsidP="00B352C4">
            <w:pPr>
              <w:pStyle w:val="Sansinterligne"/>
              <w:ind w:firstLine="360"/>
              <w:rPr>
                <w:rFonts w:ascii="Arial" w:hAnsi="Arial" w:cs="Arial"/>
                <w:sz w:val="20"/>
                <w:szCs w:val="20"/>
              </w:rPr>
            </w:pPr>
          </w:p>
          <w:p w14:paraId="44D21CDE" w14:textId="77777777" w:rsidR="00784029" w:rsidRPr="00180F26" w:rsidRDefault="00784029" w:rsidP="00B352C4">
            <w:pPr>
              <w:pStyle w:val="Sansinterligne"/>
              <w:ind w:firstLine="360"/>
              <w:rPr>
                <w:rFonts w:ascii="Arial" w:hAnsi="Arial" w:cs="Arial"/>
                <w:sz w:val="20"/>
                <w:szCs w:val="20"/>
              </w:rPr>
            </w:pPr>
          </w:p>
          <w:p w14:paraId="22B4654E" w14:textId="77777777" w:rsidR="00C30ECB" w:rsidRPr="00180F26" w:rsidRDefault="00C30ECB" w:rsidP="00B352C4">
            <w:pPr>
              <w:pStyle w:val="Sansinterligne"/>
              <w:ind w:firstLine="360"/>
              <w:rPr>
                <w:rFonts w:ascii="Arial" w:hAnsi="Arial" w:cs="Arial"/>
                <w:sz w:val="20"/>
                <w:szCs w:val="20"/>
              </w:rPr>
            </w:pPr>
          </w:p>
          <w:p w14:paraId="7D9F2F7C" w14:textId="77777777" w:rsidR="00C30ECB" w:rsidRPr="00180F26" w:rsidRDefault="00C30ECB">
            <w:pPr>
              <w:pStyle w:val="Sansinterligne"/>
              <w:numPr>
                <w:ilvl w:val="0"/>
                <w:numId w:val="134"/>
              </w:numPr>
              <w:rPr>
                <w:rFonts w:ascii="Arial" w:hAnsi="Arial" w:cs="Arial"/>
                <w:b/>
                <w:sz w:val="20"/>
                <w:szCs w:val="20"/>
              </w:rPr>
            </w:pPr>
            <w:r w:rsidRPr="00180F26">
              <w:rPr>
                <w:rFonts w:ascii="Arial" w:hAnsi="Arial" w:cs="Arial"/>
                <w:b/>
                <w:sz w:val="20"/>
                <w:szCs w:val="20"/>
              </w:rPr>
              <w:lastRenderedPageBreak/>
              <w:t>Avis de l’intéressé :</w:t>
            </w:r>
          </w:p>
          <w:p w14:paraId="5EED9331" w14:textId="77777777" w:rsidR="00C30ECB" w:rsidRPr="00180F26" w:rsidRDefault="00C30ECB" w:rsidP="00B352C4">
            <w:pPr>
              <w:pStyle w:val="Sansinterligne"/>
              <w:rPr>
                <w:rFonts w:ascii="Arial" w:hAnsi="Arial" w:cs="Arial"/>
                <w:sz w:val="20"/>
                <w:szCs w:val="20"/>
              </w:rPr>
            </w:pPr>
          </w:p>
          <w:p w14:paraId="5B34B569" w14:textId="77777777" w:rsidR="00C30ECB" w:rsidRPr="00180F26" w:rsidRDefault="00C30ECB" w:rsidP="00B352C4">
            <w:pPr>
              <w:pStyle w:val="Sansinterligne"/>
              <w:rPr>
                <w:rFonts w:ascii="Arial" w:hAnsi="Arial" w:cs="Arial"/>
                <w:b/>
                <w:sz w:val="20"/>
                <w:szCs w:val="20"/>
              </w:rPr>
            </w:pPr>
          </w:p>
          <w:p w14:paraId="10206B98" w14:textId="77777777" w:rsidR="00C30ECB" w:rsidRPr="00180F26" w:rsidRDefault="00C30ECB" w:rsidP="00B352C4">
            <w:pPr>
              <w:pStyle w:val="Sansinterligne"/>
              <w:rPr>
                <w:rFonts w:ascii="Arial" w:hAnsi="Arial" w:cs="Arial"/>
                <w:b/>
                <w:sz w:val="20"/>
                <w:szCs w:val="20"/>
              </w:rPr>
            </w:pPr>
          </w:p>
          <w:p w14:paraId="46CC4FA7" w14:textId="77777777" w:rsidR="00C30ECB" w:rsidRPr="00180F26" w:rsidRDefault="00C30ECB" w:rsidP="00B352C4">
            <w:pPr>
              <w:pStyle w:val="Sansinterligne"/>
              <w:rPr>
                <w:rFonts w:ascii="Arial" w:hAnsi="Arial" w:cs="Arial"/>
                <w:b/>
                <w:sz w:val="20"/>
                <w:szCs w:val="20"/>
              </w:rPr>
            </w:pPr>
          </w:p>
          <w:p w14:paraId="2718A4AB" w14:textId="77777777" w:rsidR="00C30ECB" w:rsidRPr="00180F26" w:rsidRDefault="00C30ECB" w:rsidP="00B352C4">
            <w:pPr>
              <w:pStyle w:val="Sansinterligne"/>
              <w:rPr>
                <w:rFonts w:ascii="Arial" w:hAnsi="Arial" w:cs="Arial"/>
                <w:sz w:val="20"/>
                <w:szCs w:val="20"/>
              </w:rPr>
            </w:pPr>
          </w:p>
          <w:p w14:paraId="7771F648" w14:textId="77777777" w:rsidR="00C30ECB" w:rsidRPr="00180F26" w:rsidRDefault="00C30ECB" w:rsidP="00B352C4">
            <w:pPr>
              <w:pStyle w:val="Sansinterligne"/>
              <w:rPr>
                <w:rFonts w:ascii="Arial" w:hAnsi="Arial" w:cs="Arial"/>
                <w:b/>
                <w:sz w:val="20"/>
                <w:szCs w:val="20"/>
              </w:rPr>
            </w:pPr>
          </w:p>
        </w:tc>
      </w:tr>
    </w:tbl>
    <w:p w14:paraId="6C4F6BB8" w14:textId="77777777" w:rsidR="00C30ECB" w:rsidRPr="00180F26" w:rsidRDefault="00C30ECB" w:rsidP="00C30ECB">
      <w:pPr>
        <w:pStyle w:val="Sansinterligne"/>
        <w:rPr>
          <w:rFonts w:ascii="Arial" w:hAnsi="Arial" w:cs="Arial"/>
          <w:sz w:val="20"/>
          <w:szCs w:val="20"/>
        </w:rPr>
      </w:pPr>
    </w:p>
    <w:p w14:paraId="3DE47113" w14:textId="77777777" w:rsidR="00C30ECB" w:rsidRPr="00180F26" w:rsidRDefault="00C30ECB" w:rsidP="00C30ECB">
      <w:pPr>
        <w:pStyle w:val="Sansinterligne"/>
        <w:rPr>
          <w:rFonts w:ascii="Arial" w:hAnsi="Arial" w:cs="Arial"/>
          <w:sz w:val="20"/>
          <w:szCs w:val="20"/>
        </w:rPr>
      </w:pPr>
    </w:p>
    <w:p w14:paraId="4FCB5375" w14:textId="77777777" w:rsidR="00C30ECB" w:rsidRPr="00180F26" w:rsidRDefault="00C30ECB">
      <w:pPr>
        <w:pStyle w:val="Sansinterligne"/>
        <w:numPr>
          <w:ilvl w:val="0"/>
          <w:numId w:val="133"/>
        </w:numPr>
        <w:rPr>
          <w:rFonts w:ascii="Arial" w:hAnsi="Arial" w:cs="Arial"/>
          <w:b/>
          <w:sz w:val="20"/>
          <w:szCs w:val="20"/>
          <w:u w:val="single"/>
        </w:rPr>
      </w:pPr>
      <w:r w:rsidRPr="00180F26">
        <w:rPr>
          <w:rFonts w:ascii="Arial" w:hAnsi="Arial" w:cs="Arial"/>
          <w:b/>
          <w:sz w:val="20"/>
          <w:szCs w:val="20"/>
          <w:u w:val="single"/>
        </w:rPr>
        <w:t>Démarches auprès des services de 1</w:t>
      </w:r>
      <w:r w:rsidRPr="00180F26">
        <w:rPr>
          <w:rFonts w:ascii="Arial" w:hAnsi="Arial" w:cs="Arial"/>
          <w:b/>
          <w:sz w:val="20"/>
          <w:szCs w:val="20"/>
          <w:u w:val="single"/>
          <w:vertAlign w:val="superscript"/>
        </w:rPr>
        <w:t>re</w:t>
      </w:r>
      <w:r w:rsidRPr="00180F26">
        <w:rPr>
          <w:rFonts w:ascii="Arial" w:hAnsi="Arial" w:cs="Arial"/>
          <w:b/>
          <w:sz w:val="20"/>
          <w:szCs w:val="20"/>
          <w:u w:val="single"/>
        </w:rPr>
        <w:t xml:space="preserve"> ligne précédant le signalement :</w:t>
      </w:r>
    </w:p>
    <w:p w14:paraId="464D9721" w14:textId="77777777" w:rsidR="00C30ECB" w:rsidRPr="00180F26" w:rsidRDefault="00C30ECB" w:rsidP="00C30ECB">
      <w:pPr>
        <w:pStyle w:val="Sansinterligne"/>
        <w:rPr>
          <w:rFonts w:ascii="Arial" w:hAnsi="Arial" w:cs="Arial"/>
          <w:b/>
          <w:sz w:val="20"/>
          <w:szCs w:val="20"/>
          <w:u w:val="single"/>
        </w:rPr>
      </w:pPr>
    </w:p>
    <w:p w14:paraId="29ABAED9"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xml:space="preserve">→ Veillez à noter les coordonnées complètes des services et/ou de l’intervenant de référence. </w:t>
      </w:r>
    </w:p>
    <w:p w14:paraId="3A5F76DA" w14:textId="77777777" w:rsidR="00C30ECB" w:rsidRPr="00180F26" w:rsidRDefault="00C30ECB" w:rsidP="00C30ECB">
      <w:pPr>
        <w:pStyle w:val="Sansinterligne"/>
        <w:rPr>
          <w:rFonts w:ascii="Arial" w:hAnsi="Arial" w:cs="Arial"/>
          <w:sz w:val="20"/>
          <w:szCs w:val="20"/>
        </w:rPr>
      </w:pPr>
    </w:p>
    <w:p w14:paraId="7B5F4FA0" w14:textId="77777777" w:rsidR="00C30ECB" w:rsidRPr="00180F26" w:rsidRDefault="00C30ECB" w:rsidP="00C30ECB">
      <w:pPr>
        <w:pStyle w:val="Sansinterligne"/>
        <w:rPr>
          <w:rFonts w:ascii="Arial" w:hAnsi="Arial" w:cs="Arial"/>
          <w:sz w:val="20"/>
          <w:szCs w:val="20"/>
        </w:rPr>
      </w:pPr>
      <w:r w:rsidRPr="00180F26">
        <w:rPr>
          <w:rFonts w:ascii="Arial" w:hAnsi="Arial" w:cs="Arial"/>
          <w:b/>
          <w:sz w:val="20"/>
          <w:szCs w:val="20"/>
        </w:rPr>
        <w:t>Services contactés</w:t>
      </w:r>
      <w:r w:rsidRPr="00180F26">
        <w:rPr>
          <w:rFonts w:ascii="Arial" w:hAnsi="Arial" w:cs="Arial"/>
          <w:sz w:val="20"/>
          <w:szCs w:val="20"/>
        </w:rPr>
        <w:t xml:space="preserve"> (secteur Enseignement) – PMS – PSE - Médiation scolaire - Equipes mobiles </w:t>
      </w:r>
      <w:proofErr w:type="gramStart"/>
      <w:r w:rsidRPr="00180F26">
        <w:rPr>
          <w:rFonts w:ascii="Arial" w:hAnsi="Arial" w:cs="Arial"/>
          <w:sz w:val="20"/>
          <w:szCs w:val="20"/>
        </w:rPr>
        <w:t>-  SAS</w:t>
      </w:r>
      <w:proofErr w:type="gramEnd"/>
      <w:r w:rsidRPr="00180F26">
        <w:rPr>
          <w:rFonts w:ascii="Arial" w:hAnsi="Arial" w:cs="Arial"/>
          <w:sz w:val="20"/>
          <w:szCs w:val="20"/>
        </w:rPr>
        <w:t xml:space="preserve"> (service d’accrochage scolaire) : </w:t>
      </w:r>
    </w:p>
    <w:p w14:paraId="1F50D256" w14:textId="77777777" w:rsidR="00C30ECB" w:rsidRPr="00180F26" w:rsidRDefault="00C30ECB" w:rsidP="00C30ECB">
      <w:pPr>
        <w:pStyle w:val="Sansinterligne"/>
        <w:rPr>
          <w:rFonts w:ascii="Arial" w:hAnsi="Arial" w:cs="Arial"/>
          <w:sz w:val="20"/>
          <w:szCs w:val="20"/>
        </w:rPr>
      </w:pPr>
    </w:p>
    <w:p w14:paraId="7AA1EE20" w14:textId="77777777" w:rsidR="00C30ECB" w:rsidRPr="00180F26" w:rsidRDefault="00C30ECB" w:rsidP="00C30ECB">
      <w:pPr>
        <w:pStyle w:val="Sansinterligne"/>
        <w:rPr>
          <w:rFonts w:ascii="Arial" w:hAnsi="Arial" w:cs="Arial"/>
          <w:sz w:val="20"/>
          <w:szCs w:val="20"/>
        </w:rPr>
      </w:pPr>
    </w:p>
    <w:p w14:paraId="31394D5E" w14:textId="77777777" w:rsidR="00C30ECB" w:rsidRPr="00180F26" w:rsidRDefault="00C30ECB" w:rsidP="00C30ECB">
      <w:pPr>
        <w:pStyle w:val="Sansinterligne"/>
        <w:rPr>
          <w:rFonts w:ascii="Arial" w:hAnsi="Arial" w:cs="Arial"/>
          <w:sz w:val="20"/>
          <w:szCs w:val="20"/>
        </w:rPr>
      </w:pPr>
      <w:r w:rsidRPr="00180F26">
        <w:rPr>
          <w:rFonts w:ascii="Arial" w:hAnsi="Arial" w:cs="Arial"/>
          <w:b/>
          <w:sz w:val="20"/>
          <w:szCs w:val="20"/>
        </w:rPr>
        <w:t>Autre(s) service(s) contactés</w:t>
      </w:r>
      <w:r w:rsidRPr="00180F26">
        <w:rPr>
          <w:rFonts w:ascii="Arial" w:hAnsi="Arial" w:cs="Arial"/>
          <w:sz w:val="20"/>
          <w:szCs w:val="20"/>
        </w:rPr>
        <w:t xml:space="preserve"> (secteur Aide à la jeunesse ou autre) : AMO – SDJ – SSM - Planning familial – CPAS - autres services - autres professionnels, etc. : </w:t>
      </w:r>
    </w:p>
    <w:p w14:paraId="7E59DFD8" w14:textId="77777777" w:rsidR="00C30ECB" w:rsidRPr="00180F26" w:rsidRDefault="00C30ECB" w:rsidP="00C30ECB">
      <w:pPr>
        <w:pStyle w:val="Sansinterligne"/>
        <w:rPr>
          <w:rFonts w:ascii="Arial" w:hAnsi="Arial" w:cs="Arial"/>
          <w:sz w:val="20"/>
          <w:szCs w:val="20"/>
        </w:rPr>
      </w:pPr>
    </w:p>
    <w:p w14:paraId="58ED535C" w14:textId="77777777" w:rsidR="00C30ECB" w:rsidRPr="00180F26" w:rsidRDefault="00C30ECB" w:rsidP="00C30ECB">
      <w:pPr>
        <w:pStyle w:val="Sansinterligne"/>
        <w:rPr>
          <w:rFonts w:ascii="Arial" w:hAnsi="Arial" w:cs="Arial"/>
          <w:sz w:val="20"/>
          <w:szCs w:val="20"/>
        </w:rPr>
      </w:pPr>
    </w:p>
    <w:p w14:paraId="23A3CDDC" w14:textId="77777777" w:rsidR="00C30ECB" w:rsidRPr="00180F26" w:rsidRDefault="00C30ECB" w:rsidP="00C30ECB">
      <w:pPr>
        <w:pStyle w:val="Sansinterligne"/>
        <w:rPr>
          <w:rFonts w:ascii="Arial" w:hAnsi="Arial" w:cs="Arial"/>
          <w:sz w:val="20"/>
          <w:szCs w:val="20"/>
        </w:rPr>
      </w:pPr>
      <w:r w:rsidRPr="00180F26">
        <w:rPr>
          <w:rFonts w:ascii="Arial" w:hAnsi="Arial" w:cs="Arial"/>
          <w:b/>
          <w:sz w:val="20"/>
          <w:szCs w:val="20"/>
        </w:rPr>
        <w:t xml:space="preserve">Suivi (s) en </w:t>
      </w:r>
      <w:proofErr w:type="gramStart"/>
      <w:r w:rsidRPr="00180F26">
        <w:rPr>
          <w:rFonts w:ascii="Arial" w:hAnsi="Arial" w:cs="Arial"/>
          <w:b/>
          <w:sz w:val="20"/>
          <w:szCs w:val="20"/>
        </w:rPr>
        <w:t>cours</w:t>
      </w:r>
      <w:r w:rsidRPr="00180F26">
        <w:rPr>
          <w:rFonts w:ascii="Arial" w:hAnsi="Arial" w:cs="Arial"/>
          <w:sz w:val="20"/>
          <w:szCs w:val="20"/>
        </w:rPr>
        <w:t>:</w:t>
      </w:r>
      <w:proofErr w:type="gramEnd"/>
      <w:r w:rsidRPr="00180F26">
        <w:rPr>
          <w:rFonts w:ascii="Arial" w:hAnsi="Arial" w:cs="Arial"/>
          <w:sz w:val="20"/>
          <w:szCs w:val="20"/>
        </w:rPr>
        <w:t xml:space="preserve"> OUI – NON</w:t>
      </w:r>
    </w:p>
    <w:p w14:paraId="5E1D37CD" w14:textId="77777777" w:rsidR="00C30ECB" w:rsidRPr="00180F26" w:rsidRDefault="00C30ECB" w:rsidP="00C30ECB">
      <w:pPr>
        <w:pStyle w:val="Sansinterligne"/>
        <w:rPr>
          <w:rFonts w:ascii="Arial" w:hAnsi="Arial" w:cs="Arial"/>
          <w:sz w:val="20"/>
          <w:szCs w:val="20"/>
        </w:rPr>
      </w:pPr>
      <w:r w:rsidRPr="00180F26">
        <w:rPr>
          <w:rFonts w:ascii="Arial" w:hAnsi="Arial" w:cs="Arial"/>
          <w:sz w:val="20"/>
          <w:szCs w:val="20"/>
        </w:rPr>
        <w:t xml:space="preserve">Si oui, précisez l’effet des aides apportées : </w:t>
      </w:r>
    </w:p>
    <w:p w14:paraId="21F2AD3C" w14:textId="77777777" w:rsidR="00C30ECB" w:rsidRPr="00180F26" w:rsidRDefault="00C30ECB" w:rsidP="00C30ECB">
      <w:pPr>
        <w:pStyle w:val="Sansinterligne"/>
        <w:rPr>
          <w:rFonts w:ascii="Arial" w:hAnsi="Arial" w:cs="Arial"/>
          <w:sz w:val="20"/>
          <w:szCs w:val="20"/>
        </w:rPr>
      </w:pPr>
    </w:p>
    <w:p w14:paraId="75EC90A3" w14:textId="77777777" w:rsidR="00C30ECB" w:rsidRPr="00180F26" w:rsidRDefault="00C30ECB" w:rsidP="00C30ECB">
      <w:pPr>
        <w:pStyle w:val="Sansinterligne"/>
        <w:rPr>
          <w:rFonts w:ascii="Arial" w:hAnsi="Arial" w:cs="Arial"/>
          <w:sz w:val="20"/>
          <w:szCs w:val="20"/>
        </w:rPr>
      </w:pPr>
    </w:p>
    <w:p w14:paraId="0F75C61D" w14:textId="77777777" w:rsidR="00C30ECB" w:rsidRPr="00180F26" w:rsidRDefault="00C30ECB">
      <w:pPr>
        <w:pStyle w:val="Sansinterligne"/>
        <w:numPr>
          <w:ilvl w:val="0"/>
          <w:numId w:val="133"/>
        </w:numPr>
        <w:rPr>
          <w:rFonts w:ascii="Arial" w:hAnsi="Arial" w:cs="Arial"/>
          <w:b/>
          <w:sz w:val="20"/>
          <w:szCs w:val="20"/>
          <w:u w:val="single"/>
        </w:rPr>
      </w:pPr>
      <w:r w:rsidRPr="00180F26">
        <w:rPr>
          <w:rFonts w:ascii="Arial" w:hAnsi="Arial" w:cs="Arial"/>
          <w:b/>
          <w:sz w:val="20"/>
          <w:szCs w:val="20"/>
          <w:u w:val="single"/>
        </w:rPr>
        <w:t>Problématiques rencontrées et description détaillée de la situation du jeune</w:t>
      </w:r>
    </w:p>
    <w:p w14:paraId="343DF49E" w14:textId="77777777" w:rsidR="00C30ECB" w:rsidRPr="00180F26" w:rsidRDefault="00C30ECB" w:rsidP="00C30ECB">
      <w:pPr>
        <w:pStyle w:val="Sansinterligne"/>
        <w:rPr>
          <w:rFonts w:ascii="Arial" w:hAnsi="Arial" w:cs="Arial"/>
          <w:b/>
          <w:sz w:val="20"/>
          <w:szCs w:val="20"/>
          <w:u w:val="single"/>
        </w:rPr>
      </w:pPr>
    </w:p>
    <w:p w14:paraId="47DE2013"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xml:space="preserve">→ </w:t>
      </w:r>
      <w:r w:rsidRPr="00180F26">
        <w:rPr>
          <w:rFonts w:ascii="Arial" w:hAnsi="Arial" w:cs="Arial"/>
          <w:b/>
          <w:i/>
          <w:sz w:val="20"/>
          <w:szCs w:val="20"/>
        </w:rPr>
        <w:t>Liste non exhaustive de problématiques</w:t>
      </w:r>
      <w:r w:rsidRPr="00180F26">
        <w:rPr>
          <w:rFonts w:ascii="Arial" w:hAnsi="Arial" w:cs="Arial"/>
          <w:i/>
          <w:sz w:val="20"/>
          <w:szCs w:val="20"/>
        </w:rPr>
        <w:t> : violence, harcèlement, logement, santé mentale, assuétudes, rejet, maltraitance, séparation parentale conflictuelle…</w:t>
      </w:r>
    </w:p>
    <w:p w14:paraId="2F81481A"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Si décrochage scolaire (déclaration DGEO : oui – non, intervention de l’Equipe mobile : oui – non).</w:t>
      </w:r>
    </w:p>
    <w:p w14:paraId="0DB7E710" w14:textId="77777777" w:rsidR="00C30ECB" w:rsidRPr="00180F26" w:rsidRDefault="00C30ECB" w:rsidP="00C30ECB">
      <w:pPr>
        <w:pStyle w:val="Sansinterligne"/>
        <w:rPr>
          <w:rFonts w:ascii="Arial" w:hAnsi="Arial" w:cs="Arial"/>
          <w:i/>
          <w:sz w:val="20"/>
          <w:szCs w:val="20"/>
        </w:rPr>
      </w:pPr>
      <w:r w:rsidRPr="00180F26">
        <w:rPr>
          <w:rFonts w:ascii="Arial" w:hAnsi="Arial" w:cs="Arial"/>
          <w:i/>
          <w:sz w:val="20"/>
          <w:szCs w:val="20"/>
        </w:rPr>
        <w:t>→ Situation scolaire, familiale et personnelle du jeune et/ou de ses représentants légaux.</w:t>
      </w:r>
    </w:p>
    <w:p w14:paraId="63280D94" w14:textId="77777777" w:rsidR="00C30ECB" w:rsidRPr="00180F26" w:rsidRDefault="00C30ECB" w:rsidP="00C30ECB">
      <w:pPr>
        <w:pStyle w:val="Sansinterligne"/>
        <w:rPr>
          <w:rFonts w:ascii="Arial" w:hAnsi="Arial" w:cs="Arial"/>
          <w: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C30ECB" w:rsidRPr="00180F26" w14:paraId="138D802A" w14:textId="77777777" w:rsidTr="00B352C4">
        <w:tc>
          <w:tcPr>
            <w:tcW w:w="9212" w:type="dxa"/>
            <w:shd w:val="clear" w:color="auto" w:fill="auto"/>
          </w:tcPr>
          <w:p w14:paraId="4ABBD76B" w14:textId="77777777" w:rsidR="00C30ECB" w:rsidRPr="00180F26" w:rsidRDefault="00C30ECB" w:rsidP="00B352C4">
            <w:pPr>
              <w:pStyle w:val="Sansinterligne"/>
              <w:rPr>
                <w:rFonts w:ascii="Arial" w:hAnsi="Arial" w:cs="Arial"/>
                <w:sz w:val="20"/>
                <w:szCs w:val="20"/>
              </w:rPr>
            </w:pPr>
          </w:p>
          <w:p w14:paraId="2343FA31" w14:textId="77777777" w:rsidR="00C30ECB" w:rsidRPr="00180F26" w:rsidRDefault="00C30ECB">
            <w:pPr>
              <w:pStyle w:val="Sansinterligne"/>
              <w:numPr>
                <w:ilvl w:val="0"/>
                <w:numId w:val="137"/>
              </w:numPr>
              <w:rPr>
                <w:rFonts w:ascii="Arial" w:hAnsi="Arial" w:cs="Arial"/>
                <w:sz w:val="20"/>
                <w:szCs w:val="20"/>
              </w:rPr>
            </w:pPr>
            <w:r w:rsidRPr="00180F26">
              <w:rPr>
                <w:rFonts w:ascii="Arial" w:hAnsi="Arial" w:cs="Arial"/>
                <w:sz w:val="20"/>
                <w:szCs w:val="20"/>
              </w:rPr>
              <w:t>Plaintes ? Inquiétudes ?</w:t>
            </w:r>
          </w:p>
          <w:p w14:paraId="01E1E6DF" w14:textId="77777777" w:rsidR="00C30ECB" w:rsidRPr="00180F26" w:rsidRDefault="00C30ECB" w:rsidP="00B352C4">
            <w:pPr>
              <w:pStyle w:val="Sansinterligne"/>
              <w:rPr>
                <w:rFonts w:ascii="Arial" w:hAnsi="Arial" w:cs="Arial"/>
                <w:sz w:val="20"/>
                <w:szCs w:val="20"/>
              </w:rPr>
            </w:pPr>
          </w:p>
          <w:p w14:paraId="5262ADE9" w14:textId="77777777" w:rsidR="00C30ECB" w:rsidRPr="00180F26" w:rsidRDefault="00C30ECB" w:rsidP="00B352C4">
            <w:pPr>
              <w:pStyle w:val="Sansinterligne"/>
              <w:rPr>
                <w:rFonts w:ascii="Arial" w:hAnsi="Arial" w:cs="Arial"/>
                <w:sz w:val="20"/>
                <w:szCs w:val="20"/>
              </w:rPr>
            </w:pPr>
          </w:p>
          <w:p w14:paraId="302336F2" w14:textId="77777777" w:rsidR="00C30ECB" w:rsidRPr="00180F26" w:rsidRDefault="00C30ECB" w:rsidP="00B352C4">
            <w:pPr>
              <w:pStyle w:val="Sansinterligne"/>
              <w:rPr>
                <w:rFonts w:ascii="Arial" w:hAnsi="Arial" w:cs="Arial"/>
                <w:sz w:val="20"/>
                <w:szCs w:val="20"/>
              </w:rPr>
            </w:pPr>
          </w:p>
          <w:p w14:paraId="323DAB5C" w14:textId="77777777" w:rsidR="000D73C5" w:rsidRPr="00180F26" w:rsidRDefault="000D73C5" w:rsidP="00B352C4">
            <w:pPr>
              <w:pStyle w:val="Sansinterligne"/>
              <w:ind w:left="720"/>
              <w:rPr>
                <w:rFonts w:ascii="Arial" w:hAnsi="Arial" w:cs="Arial"/>
                <w:sz w:val="20"/>
                <w:szCs w:val="20"/>
              </w:rPr>
            </w:pPr>
          </w:p>
          <w:p w14:paraId="58CA6431" w14:textId="77777777" w:rsidR="00C30ECB" w:rsidRPr="00180F26" w:rsidRDefault="00C30ECB" w:rsidP="00B352C4">
            <w:pPr>
              <w:pStyle w:val="Sansinterligne"/>
              <w:ind w:left="720"/>
              <w:rPr>
                <w:rFonts w:ascii="Arial" w:hAnsi="Arial" w:cs="Arial"/>
                <w:sz w:val="20"/>
                <w:szCs w:val="20"/>
              </w:rPr>
            </w:pPr>
          </w:p>
          <w:p w14:paraId="67729632" w14:textId="77777777" w:rsidR="00C30ECB" w:rsidRPr="00180F26" w:rsidRDefault="00C30ECB">
            <w:pPr>
              <w:pStyle w:val="Sansinterligne"/>
              <w:numPr>
                <w:ilvl w:val="0"/>
                <w:numId w:val="137"/>
              </w:numPr>
              <w:rPr>
                <w:rFonts w:ascii="Arial" w:hAnsi="Arial" w:cs="Arial"/>
                <w:sz w:val="20"/>
                <w:szCs w:val="20"/>
              </w:rPr>
            </w:pPr>
            <w:r w:rsidRPr="00180F26">
              <w:rPr>
                <w:rFonts w:ascii="Arial" w:hAnsi="Arial" w:cs="Arial"/>
                <w:sz w:val="20"/>
                <w:szCs w:val="20"/>
              </w:rPr>
              <w:t>Qu’est-ce qui va bien et qui ne devrait pas changer ?</w:t>
            </w:r>
          </w:p>
          <w:p w14:paraId="31F8F9AC" w14:textId="77777777" w:rsidR="00C30ECB" w:rsidRPr="00180F26" w:rsidRDefault="00C30ECB" w:rsidP="00B352C4">
            <w:pPr>
              <w:pStyle w:val="Sansinterligne"/>
              <w:rPr>
                <w:rFonts w:ascii="Arial" w:hAnsi="Arial" w:cs="Arial"/>
                <w:sz w:val="20"/>
                <w:szCs w:val="20"/>
              </w:rPr>
            </w:pPr>
          </w:p>
          <w:p w14:paraId="378EF87A" w14:textId="77777777" w:rsidR="00C30ECB" w:rsidRPr="00180F26" w:rsidRDefault="00C30ECB" w:rsidP="00B352C4">
            <w:pPr>
              <w:pStyle w:val="Sansinterligne"/>
              <w:rPr>
                <w:rFonts w:ascii="Arial" w:hAnsi="Arial" w:cs="Arial"/>
                <w:sz w:val="20"/>
                <w:szCs w:val="20"/>
              </w:rPr>
            </w:pPr>
          </w:p>
          <w:p w14:paraId="47F25223" w14:textId="77777777" w:rsidR="00C30ECB" w:rsidRPr="00180F26" w:rsidRDefault="00C30ECB" w:rsidP="00B352C4">
            <w:pPr>
              <w:pStyle w:val="Sansinterligne"/>
              <w:rPr>
                <w:rFonts w:ascii="Arial" w:hAnsi="Arial" w:cs="Arial"/>
                <w:sz w:val="20"/>
                <w:szCs w:val="20"/>
              </w:rPr>
            </w:pPr>
          </w:p>
          <w:p w14:paraId="3645E029" w14:textId="77777777" w:rsidR="00C30ECB" w:rsidRPr="00180F26" w:rsidRDefault="00C30ECB" w:rsidP="00B352C4">
            <w:pPr>
              <w:pStyle w:val="Sansinterligne"/>
              <w:rPr>
                <w:rFonts w:ascii="Arial" w:hAnsi="Arial" w:cs="Arial"/>
                <w:sz w:val="20"/>
                <w:szCs w:val="20"/>
              </w:rPr>
            </w:pPr>
          </w:p>
          <w:p w14:paraId="31B54E66" w14:textId="77777777" w:rsidR="00C30ECB" w:rsidRPr="00180F26" w:rsidRDefault="00C30ECB" w:rsidP="00B352C4">
            <w:pPr>
              <w:pStyle w:val="Sansinterligne"/>
              <w:rPr>
                <w:rFonts w:ascii="Arial" w:hAnsi="Arial" w:cs="Arial"/>
                <w:i/>
                <w:sz w:val="20"/>
                <w:szCs w:val="20"/>
              </w:rPr>
            </w:pPr>
          </w:p>
        </w:tc>
      </w:tr>
    </w:tbl>
    <w:p w14:paraId="367A8E52" w14:textId="77777777" w:rsidR="00C30ECB" w:rsidRPr="00180F26" w:rsidRDefault="00C30ECB" w:rsidP="00C30ECB">
      <w:pPr>
        <w:pStyle w:val="Sansinterligne"/>
        <w:rPr>
          <w:rFonts w:ascii="Arial" w:hAnsi="Arial" w:cs="Arial"/>
          <w:i/>
          <w:sz w:val="20"/>
          <w:szCs w:val="20"/>
        </w:rPr>
      </w:pPr>
    </w:p>
    <w:p w14:paraId="16B2A912" w14:textId="77777777" w:rsidR="00C30ECB" w:rsidRPr="00180F26" w:rsidRDefault="00C30ECB">
      <w:pPr>
        <w:pStyle w:val="Sansinterligne"/>
        <w:numPr>
          <w:ilvl w:val="0"/>
          <w:numId w:val="133"/>
        </w:numPr>
        <w:rPr>
          <w:rFonts w:ascii="Arial" w:hAnsi="Arial" w:cs="Arial"/>
          <w:sz w:val="20"/>
          <w:szCs w:val="20"/>
          <w:u w:val="single"/>
        </w:rPr>
      </w:pPr>
      <w:r w:rsidRPr="00180F26">
        <w:rPr>
          <w:rFonts w:ascii="Arial" w:hAnsi="Arial" w:cs="Arial"/>
          <w:b/>
          <w:sz w:val="20"/>
          <w:szCs w:val="20"/>
          <w:u w:val="single"/>
        </w:rPr>
        <w:t>Contact téléphonique avec le SAJ :</w:t>
      </w:r>
      <w:r w:rsidRPr="00180F26">
        <w:rPr>
          <w:rFonts w:ascii="Arial" w:hAnsi="Arial" w:cs="Arial"/>
          <w:b/>
          <w:sz w:val="20"/>
          <w:szCs w:val="20"/>
        </w:rPr>
        <w:t xml:space="preserve"> </w:t>
      </w:r>
      <w:r w:rsidRPr="00180F26">
        <w:rPr>
          <w:rFonts w:ascii="Arial" w:hAnsi="Arial" w:cs="Arial"/>
          <w:sz w:val="20"/>
          <w:szCs w:val="20"/>
        </w:rPr>
        <w:t>OUI-NON</w:t>
      </w:r>
    </w:p>
    <w:p w14:paraId="5F0CE3BD" w14:textId="77777777" w:rsidR="00C30ECB" w:rsidRPr="00180F26" w:rsidRDefault="00C30ECB" w:rsidP="00C30ECB">
      <w:pPr>
        <w:pStyle w:val="Sansinterligne"/>
        <w:ind w:left="720"/>
        <w:rPr>
          <w:rFonts w:ascii="Arial" w:hAnsi="Arial" w:cs="Arial"/>
          <w:sz w:val="20"/>
          <w:szCs w:val="20"/>
        </w:rPr>
      </w:pPr>
    </w:p>
    <w:p w14:paraId="0C89BF73" w14:textId="77777777" w:rsidR="00C30ECB" w:rsidRPr="00180F26" w:rsidRDefault="00C30ECB" w:rsidP="00C30ECB">
      <w:pPr>
        <w:pStyle w:val="Sansinterligne"/>
        <w:ind w:left="720"/>
        <w:rPr>
          <w:rFonts w:ascii="Arial" w:hAnsi="Arial" w:cs="Arial"/>
          <w:sz w:val="20"/>
          <w:szCs w:val="20"/>
        </w:rPr>
      </w:pPr>
      <w:r w:rsidRPr="00180F26">
        <w:rPr>
          <w:rFonts w:ascii="Arial" w:hAnsi="Arial" w:cs="Arial"/>
          <w:sz w:val="20"/>
          <w:szCs w:val="20"/>
        </w:rPr>
        <w:t xml:space="preserve">Si OUI à quelle date :    /    /                + Nom du correspondant : </w:t>
      </w:r>
    </w:p>
    <w:p w14:paraId="1B8266F0" w14:textId="77777777" w:rsidR="00C30ECB" w:rsidRPr="00180F26" w:rsidRDefault="00C30ECB" w:rsidP="00C30ECB">
      <w:pPr>
        <w:pStyle w:val="Sansinterligne"/>
        <w:rPr>
          <w:rFonts w:ascii="Arial" w:hAnsi="Arial" w:cs="Arial"/>
          <w:sz w:val="20"/>
          <w:szCs w:val="20"/>
        </w:rPr>
      </w:pPr>
    </w:p>
    <w:p w14:paraId="74B3B597" w14:textId="77777777" w:rsidR="00C30ECB" w:rsidRPr="00180F26" w:rsidRDefault="00C30ECB" w:rsidP="00C30ECB">
      <w:pPr>
        <w:pStyle w:val="Sansinterligne"/>
        <w:rPr>
          <w:rFonts w:ascii="Arial" w:hAnsi="Arial" w:cs="Arial"/>
          <w:sz w:val="20"/>
          <w:szCs w:val="20"/>
        </w:rPr>
      </w:pPr>
    </w:p>
    <w:p w14:paraId="15D516E9" w14:textId="4BAA3F66" w:rsidR="00C30ECB" w:rsidRPr="00180F26" w:rsidRDefault="00C30ECB" w:rsidP="00C30ECB">
      <w:pPr>
        <w:pStyle w:val="Sansinterligne"/>
        <w:rPr>
          <w:rFonts w:ascii="Arial" w:hAnsi="Arial" w:cs="Arial"/>
          <w:sz w:val="20"/>
          <w:szCs w:val="20"/>
        </w:rPr>
      </w:pPr>
      <w:r w:rsidRPr="00180F26">
        <w:rPr>
          <w:rFonts w:ascii="Arial" w:hAnsi="Arial" w:cs="Arial"/>
          <w:sz w:val="20"/>
          <w:szCs w:val="20"/>
        </w:rPr>
        <w:t xml:space="preserve">→ !!! </w:t>
      </w:r>
      <w:r w:rsidRPr="00180F26">
        <w:rPr>
          <w:rFonts w:ascii="Arial" w:hAnsi="Arial" w:cs="Arial"/>
          <w:sz w:val="20"/>
          <w:szCs w:val="20"/>
          <w:u w:val="single"/>
        </w:rPr>
        <w:t>En cas d’urgence</w:t>
      </w:r>
      <w:r w:rsidRPr="00180F26">
        <w:rPr>
          <w:rFonts w:ascii="Arial" w:hAnsi="Arial" w:cs="Arial"/>
          <w:sz w:val="20"/>
          <w:szCs w:val="20"/>
        </w:rPr>
        <w:t>, il est souhaité qu’un contact téléphonique soit effectué (avant ou après l’envoi de la demande écrite).</w:t>
      </w:r>
    </w:p>
    <w:p w14:paraId="2ADCAE7B" w14:textId="77777777" w:rsidR="00C30ECB" w:rsidRPr="00180F26" w:rsidRDefault="00C30ECB" w:rsidP="00C30ECB">
      <w:pPr>
        <w:pStyle w:val="Sansinterligne"/>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C30ECB" w:rsidRPr="00180F26" w14:paraId="5F450A0C" w14:textId="77777777" w:rsidTr="00B352C4">
        <w:tc>
          <w:tcPr>
            <w:tcW w:w="9212" w:type="dxa"/>
            <w:shd w:val="clear" w:color="auto" w:fill="auto"/>
          </w:tcPr>
          <w:p w14:paraId="6F1E633F" w14:textId="77777777" w:rsidR="00C30ECB" w:rsidRPr="00180F26" w:rsidRDefault="00C30ECB" w:rsidP="00B352C4">
            <w:pPr>
              <w:pStyle w:val="Sansinterligne"/>
              <w:ind w:left="720"/>
              <w:rPr>
                <w:rFonts w:ascii="Arial" w:hAnsi="Arial" w:cs="Arial"/>
                <w:sz w:val="20"/>
                <w:szCs w:val="20"/>
              </w:rPr>
            </w:pPr>
          </w:p>
          <w:p w14:paraId="7BD25B6C" w14:textId="77777777" w:rsidR="00C30ECB" w:rsidRPr="00180F26" w:rsidRDefault="00C30ECB" w:rsidP="00B352C4">
            <w:pPr>
              <w:pStyle w:val="Sansinterligne"/>
              <w:ind w:left="720"/>
              <w:rPr>
                <w:rFonts w:ascii="Arial" w:hAnsi="Arial" w:cs="Arial"/>
                <w:sz w:val="20"/>
                <w:szCs w:val="20"/>
              </w:rPr>
            </w:pPr>
            <w:r w:rsidRPr="00180F26">
              <w:rPr>
                <w:rFonts w:ascii="Arial" w:hAnsi="Arial" w:cs="Arial"/>
                <w:sz w:val="20"/>
                <w:szCs w:val="20"/>
              </w:rPr>
              <w:t xml:space="preserve">→ Pour les </w:t>
            </w:r>
            <w:r w:rsidRPr="00180F26">
              <w:rPr>
                <w:rFonts w:ascii="Arial" w:hAnsi="Arial" w:cs="Arial"/>
                <w:b/>
                <w:sz w:val="20"/>
                <w:szCs w:val="20"/>
                <w:u w:val="single"/>
              </w:rPr>
              <w:t>adresses SAJ</w:t>
            </w:r>
            <w:r w:rsidRPr="00180F26">
              <w:rPr>
                <w:rFonts w:ascii="Arial" w:hAnsi="Arial" w:cs="Arial"/>
                <w:sz w:val="20"/>
                <w:szCs w:val="20"/>
              </w:rPr>
              <w:t xml:space="preserve">, consultez le site suivant : </w:t>
            </w:r>
            <w:hyperlink r:id="rId29" w:history="1">
              <w:r w:rsidRPr="00180F26">
                <w:rPr>
                  <w:rStyle w:val="Lienhypertexte"/>
                  <w:rFonts w:ascii="Arial" w:hAnsi="Arial" w:cs="Arial"/>
                  <w:sz w:val="20"/>
                  <w:szCs w:val="20"/>
                </w:rPr>
                <w:t>http://www.aidealajeunesse.cfwb.be/index.php?id=359</w:t>
              </w:r>
            </w:hyperlink>
          </w:p>
          <w:p w14:paraId="500A4208" w14:textId="77777777" w:rsidR="00C30ECB" w:rsidRPr="00180F26" w:rsidRDefault="00C30ECB" w:rsidP="00B352C4">
            <w:pPr>
              <w:pStyle w:val="Sansinterligne"/>
              <w:rPr>
                <w:rFonts w:ascii="Arial" w:hAnsi="Arial" w:cs="Arial"/>
                <w:b/>
                <w:sz w:val="20"/>
                <w:szCs w:val="20"/>
              </w:rPr>
            </w:pPr>
          </w:p>
          <w:p w14:paraId="34941A3A" w14:textId="77777777" w:rsidR="00C30ECB" w:rsidRPr="00180F26" w:rsidRDefault="00C30ECB" w:rsidP="00B352C4">
            <w:pPr>
              <w:pStyle w:val="Sansinterligne"/>
              <w:ind w:left="720"/>
              <w:rPr>
                <w:rFonts w:ascii="Arial" w:hAnsi="Arial" w:cs="Arial"/>
                <w:sz w:val="20"/>
                <w:szCs w:val="20"/>
              </w:rPr>
            </w:pPr>
            <w:r w:rsidRPr="00180F26">
              <w:rPr>
                <w:rFonts w:ascii="Arial" w:hAnsi="Arial" w:cs="Arial"/>
                <w:b/>
                <w:sz w:val="20"/>
                <w:szCs w:val="20"/>
              </w:rPr>
              <w:t xml:space="preserve">→ </w:t>
            </w:r>
            <w:r w:rsidRPr="00180F26">
              <w:rPr>
                <w:rFonts w:ascii="Arial" w:hAnsi="Arial" w:cs="Arial"/>
                <w:sz w:val="20"/>
                <w:szCs w:val="20"/>
              </w:rPr>
              <w:t xml:space="preserve">Pour les </w:t>
            </w:r>
            <w:r w:rsidRPr="00180F26">
              <w:rPr>
                <w:rFonts w:ascii="Arial" w:hAnsi="Arial" w:cs="Arial"/>
                <w:b/>
                <w:sz w:val="20"/>
                <w:szCs w:val="20"/>
                <w:u w:val="single"/>
              </w:rPr>
              <w:t>adresses des Parquets</w:t>
            </w:r>
            <w:r w:rsidRPr="00180F26">
              <w:rPr>
                <w:rFonts w:ascii="Arial" w:hAnsi="Arial" w:cs="Arial"/>
                <w:sz w:val="20"/>
                <w:szCs w:val="20"/>
              </w:rPr>
              <w:t>, consultez le site suivant :</w:t>
            </w:r>
          </w:p>
          <w:p w14:paraId="30BEFD6F" w14:textId="76A030FC" w:rsidR="00C30ECB" w:rsidRPr="00180F26" w:rsidRDefault="0011068A" w:rsidP="00B352C4">
            <w:pPr>
              <w:pStyle w:val="Sansinterligne"/>
              <w:ind w:left="720"/>
              <w:rPr>
                <w:rFonts w:ascii="Arial" w:hAnsi="Arial" w:cs="Arial"/>
                <w:sz w:val="20"/>
                <w:szCs w:val="20"/>
              </w:rPr>
            </w:pPr>
            <w:hyperlink r:id="rId30" w:history="1">
              <w:r w:rsidR="00C30ECB" w:rsidRPr="00180F26">
                <w:rPr>
                  <w:rStyle w:val="Lienhypertexte"/>
                  <w:rFonts w:ascii="Arial" w:hAnsi="Arial" w:cs="Arial"/>
                  <w:sz w:val="20"/>
                  <w:szCs w:val="20"/>
                </w:rPr>
                <w:t>https://www.om-mp.be/fr/contacts#</w:t>
              </w:r>
            </w:hyperlink>
            <w:r w:rsidR="002841E2" w:rsidRPr="00180F26">
              <w:rPr>
                <w:rStyle w:val="Lienhypertexte"/>
                <w:rFonts w:ascii="Arial" w:hAnsi="Arial" w:cs="Arial"/>
                <w:sz w:val="20"/>
                <w:szCs w:val="20"/>
              </w:rPr>
              <w:t xml:space="preserve"> </w:t>
            </w:r>
          </w:p>
          <w:p w14:paraId="2A0D676A" w14:textId="77777777" w:rsidR="00C30ECB" w:rsidRPr="00180F26" w:rsidRDefault="00C30ECB" w:rsidP="00B352C4">
            <w:pPr>
              <w:pStyle w:val="Sansinterligne"/>
              <w:rPr>
                <w:rFonts w:ascii="Arial" w:hAnsi="Arial" w:cs="Arial"/>
                <w:color w:val="FF0000"/>
                <w:sz w:val="20"/>
                <w:szCs w:val="20"/>
              </w:rPr>
            </w:pPr>
          </w:p>
        </w:tc>
      </w:tr>
    </w:tbl>
    <w:p w14:paraId="769F6591" w14:textId="77777777" w:rsidR="00C30ECB" w:rsidRPr="00180F26" w:rsidRDefault="00C30ECB" w:rsidP="00C30ECB">
      <w:pPr>
        <w:pStyle w:val="Sansinterligne"/>
        <w:rPr>
          <w:rFonts w:ascii="Arial" w:hAnsi="Arial" w:cs="Arial"/>
          <w:sz w:val="20"/>
          <w:szCs w:val="20"/>
        </w:rPr>
      </w:pPr>
    </w:p>
    <w:p w14:paraId="5C086B81" w14:textId="77777777" w:rsidR="00C30ECB" w:rsidRPr="00180F26" w:rsidRDefault="00C30ECB" w:rsidP="00C30ECB">
      <w:pPr>
        <w:rPr>
          <w:rFonts w:asciiTheme="minorHAnsi" w:hAnsiTheme="minorHAnsi" w:cstheme="minorHAnsi"/>
        </w:rPr>
        <w:sectPr w:rsidR="00C30ECB" w:rsidRPr="00180F26" w:rsidSect="00431AFA">
          <w:headerReference w:type="even" r:id="rId31"/>
          <w:headerReference w:type="default" r:id="rId32"/>
          <w:footerReference w:type="even" r:id="rId33"/>
          <w:headerReference w:type="first" r:id="rId34"/>
          <w:footerReference w:type="first" r:id="rId35"/>
          <w:pgSz w:w="11906" w:h="16838"/>
          <w:pgMar w:top="567" w:right="1134" w:bottom="567" w:left="1134" w:header="227" w:footer="493" w:gutter="0"/>
          <w:cols w:space="720"/>
          <w:docGrid w:linePitch="360"/>
        </w:sectPr>
      </w:pPr>
    </w:p>
    <w:p w14:paraId="4A110935" w14:textId="7A50F31F" w:rsidR="00C30ECB" w:rsidRPr="00180F26" w:rsidRDefault="00C30ECB" w:rsidP="00A7192F">
      <w:pPr>
        <w:pStyle w:val="Titre7"/>
      </w:pPr>
      <w:bookmarkStart w:id="36" w:name="_Annexe_10_:_1"/>
      <w:bookmarkStart w:id="37" w:name="_Annexe_7_:"/>
      <w:bookmarkStart w:id="38" w:name="_Annexe_2_:"/>
      <w:bookmarkStart w:id="39" w:name="_Annexe_8_:"/>
      <w:bookmarkStart w:id="40" w:name="annexe10"/>
      <w:bookmarkStart w:id="41" w:name="_Toc412204102"/>
      <w:bookmarkStart w:id="42" w:name="_Toc414352910"/>
      <w:bookmarkStart w:id="43" w:name="_Toc453836933"/>
      <w:bookmarkStart w:id="44" w:name="_Hlk198203167"/>
      <w:bookmarkEnd w:id="36"/>
      <w:bookmarkEnd w:id="37"/>
      <w:bookmarkEnd w:id="38"/>
      <w:bookmarkEnd w:id="39"/>
      <w:r w:rsidRPr="00180F26">
        <w:lastRenderedPageBreak/>
        <w:t>Annexe 8 </w:t>
      </w:r>
      <w:bookmarkEnd w:id="40"/>
      <w:r w:rsidRPr="00180F26">
        <w:t>: Coordonnées des Conseillers de l’Aide à la Jeunesse</w:t>
      </w:r>
      <w:bookmarkEnd w:id="41"/>
      <w:bookmarkEnd w:id="42"/>
      <w:bookmarkEnd w:id="43"/>
    </w:p>
    <w:bookmarkEnd w:id="44"/>
    <w:p w14:paraId="0A9B0BD3" w14:textId="6369EDC7" w:rsidR="00C30ECB" w:rsidRPr="00180F26" w:rsidRDefault="00AD3C8A" w:rsidP="00C30ECB">
      <w:pPr>
        <w:rPr>
          <w:rFonts w:asciiTheme="minorHAnsi" w:hAnsiTheme="minorHAnsi" w:cstheme="minorHAnsi"/>
        </w:rPr>
      </w:pPr>
      <w:r w:rsidRPr="00180F26">
        <w:rPr>
          <w:noProof/>
        </w:rPr>
        <w:drawing>
          <wp:anchor distT="0" distB="0" distL="114300" distR="114300" simplePos="0" relativeHeight="252423680" behindDoc="0" locked="0" layoutInCell="1" allowOverlap="1" wp14:anchorId="238470DF" wp14:editId="1F2CAC00">
            <wp:simplePos x="0" y="0"/>
            <wp:positionH relativeFrom="leftMargin">
              <wp:posOffset>173899</wp:posOffset>
            </wp:positionH>
            <wp:positionV relativeFrom="paragraph">
              <wp:posOffset>7284085</wp:posOffset>
            </wp:positionV>
            <wp:extent cx="393155" cy="393155"/>
            <wp:effectExtent l="0" t="0" r="6985" b="6985"/>
            <wp:wrapNone/>
            <wp:docPr id="428882875" name="Image 42888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FF6C04" w:rsidRPr="00180F26">
        <w:rPr>
          <w:noProof/>
        </w:rPr>
        <w:drawing>
          <wp:anchor distT="0" distB="0" distL="114300" distR="114300" simplePos="0" relativeHeight="251915776" behindDoc="0" locked="0" layoutInCell="1" allowOverlap="1" wp14:anchorId="7E20C521" wp14:editId="6F2C5B84">
            <wp:simplePos x="0" y="0"/>
            <wp:positionH relativeFrom="leftMargin">
              <wp:posOffset>6968490</wp:posOffset>
            </wp:positionH>
            <wp:positionV relativeFrom="paragraph">
              <wp:posOffset>6446944</wp:posOffset>
            </wp:positionV>
            <wp:extent cx="393155" cy="393155"/>
            <wp:effectExtent l="0" t="0" r="6985" b="6985"/>
            <wp:wrapNone/>
            <wp:docPr id="549050002" name="Image 54905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9634" w:type="dxa"/>
        <w:tblLook w:val="04A0" w:firstRow="1" w:lastRow="0" w:firstColumn="1" w:lastColumn="0" w:noHBand="0" w:noVBand="1"/>
      </w:tblPr>
      <w:tblGrid>
        <w:gridCol w:w="1271"/>
        <w:gridCol w:w="3544"/>
        <w:gridCol w:w="1398"/>
        <w:gridCol w:w="3421"/>
      </w:tblGrid>
      <w:tr w:rsidR="00C30ECB" w:rsidRPr="00180F26" w14:paraId="105B8DB1" w14:textId="77777777" w:rsidTr="00B352C4">
        <w:tc>
          <w:tcPr>
            <w:tcW w:w="1271" w:type="dxa"/>
          </w:tcPr>
          <w:p w14:paraId="792161C2" w14:textId="77777777" w:rsidR="00C30ECB" w:rsidRPr="00180F26" w:rsidRDefault="00C30ECB" w:rsidP="002465F0">
            <w:pPr>
              <w:pStyle w:val="AF2025-TextebaseArial10"/>
              <w:jc w:val="left"/>
            </w:pPr>
            <w:r w:rsidRPr="00180F26">
              <w:t>SAJ d’Arlon</w:t>
            </w:r>
          </w:p>
        </w:tc>
        <w:tc>
          <w:tcPr>
            <w:tcW w:w="3544" w:type="dxa"/>
          </w:tcPr>
          <w:p w14:paraId="10B053F4" w14:textId="77777777" w:rsidR="00C30ECB" w:rsidRPr="00180F26" w:rsidRDefault="00C30ECB" w:rsidP="00784029">
            <w:pPr>
              <w:pStyle w:val="AF2025-TextebaseArial10"/>
            </w:pPr>
            <w:r w:rsidRPr="00180F26">
              <w:t xml:space="preserve">Madame Elodie </w:t>
            </w:r>
            <w:proofErr w:type="gramStart"/>
            <w:r w:rsidRPr="00180F26">
              <w:t>Poncelet  Conseillère</w:t>
            </w:r>
            <w:proofErr w:type="gramEnd"/>
            <w:r w:rsidRPr="00180F26">
              <w:t xml:space="preserve"> de l’Aide à la jeunesse </w:t>
            </w:r>
          </w:p>
          <w:p w14:paraId="57917083" w14:textId="77777777" w:rsidR="00C30ECB" w:rsidRPr="00180F26" w:rsidRDefault="00C30ECB" w:rsidP="00784029">
            <w:pPr>
              <w:pStyle w:val="AF2025-TextebaseArial10"/>
            </w:pPr>
            <w:r w:rsidRPr="00180F26">
              <w:t xml:space="preserve">Rue de </w:t>
            </w:r>
            <w:proofErr w:type="spellStart"/>
            <w:r w:rsidRPr="00180F26">
              <w:t>Sesselich</w:t>
            </w:r>
            <w:proofErr w:type="spellEnd"/>
            <w:r w:rsidRPr="00180F26">
              <w:t xml:space="preserve">, 59/A </w:t>
            </w:r>
          </w:p>
          <w:p w14:paraId="01962643" w14:textId="77777777" w:rsidR="00C30ECB" w:rsidRPr="00180F26" w:rsidRDefault="00C30ECB" w:rsidP="00784029">
            <w:pPr>
              <w:pStyle w:val="AF2025-TextebaseArial10"/>
            </w:pPr>
            <w:proofErr w:type="gramStart"/>
            <w:r w:rsidRPr="00180F26">
              <w:t>6700  ARLON</w:t>
            </w:r>
            <w:proofErr w:type="gramEnd"/>
          </w:p>
          <w:p w14:paraId="7846958E" w14:textId="77777777" w:rsidR="00C30ECB" w:rsidRPr="00180F26" w:rsidRDefault="00C30ECB" w:rsidP="00784029">
            <w:pPr>
              <w:pStyle w:val="AF2025-TextebaseArial10"/>
            </w:pPr>
            <w:r w:rsidRPr="00180F26">
              <w:sym w:font="Wingdings" w:char="F028"/>
            </w:r>
            <w:r w:rsidRPr="00180F26">
              <w:t> : 063/60.83.60</w:t>
            </w:r>
          </w:p>
          <w:p w14:paraId="46E451C9" w14:textId="27DEA808" w:rsidR="002465F0" w:rsidRPr="00180F26" w:rsidRDefault="00C30ECB" w:rsidP="00784029">
            <w:pPr>
              <w:pStyle w:val="AF2025-TextebaseArial10"/>
              <w:rPr>
                <w:color w:val="0000FF"/>
                <w:u w:val="single"/>
              </w:rPr>
            </w:pPr>
            <w:r w:rsidRPr="00180F26">
              <w:rPr>
                <w:bCs/>
              </w:rPr>
              <w:sym w:font="Wingdings" w:char="F03A"/>
            </w:r>
            <w:r w:rsidRPr="00180F26">
              <w:rPr>
                <w:bCs/>
              </w:rPr>
              <w:t xml:space="preserve"> : </w:t>
            </w:r>
            <w:hyperlink r:id="rId36" w:history="1">
              <w:r w:rsidRPr="00180F26">
                <w:rPr>
                  <w:rStyle w:val="Lienhypertexte"/>
                  <w:rFonts w:cs="Arial"/>
                </w:rPr>
                <w:t>saj.arlon@cfwb.be</w:t>
              </w:r>
            </w:hyperlink>
          </w:p>
        </w:tc>
        <w:tc>
          <w:tcPr>
            <w:tcW w:w="1398" w:type="dxa"/>
          </w:tcPr>
          <w:p w14:paraId="4022724C" w14:textId="77777777" w:rsidR="00C30ECB" w:rsidRPr="00180F26" w:rsidRDefault="00C30ECB" w:rsidP="002465F0">
            <w:pPr>
              <w:pStyle w:val="AF2025-TextebaseArial10"/>
              <w:jc w:val="left"/>
            </w:pPr>
            <w:r w:rsidRPr="00180F26">
              <w:t>SAJ de Bruxelles</w:t>
            </w:r>
          </w:p>
        </w:tc>
        <w:tc>
          <w:tcPr>
            <w:tcW w:w="3421" w:type="dxa"/>
          </w:tcPr>
          <w:p w14:paraId="0487A521" w14:textId="2E3BA71D" w:rsidR="00C30ECB" w:rsidRPr="00180F26" w:rsidRDefault="00C30ECB" w:rsidP="00784029">
            <w:pPr>
              <w:pStyle w:val="AF2025-TextebaseArial10"/>
            </w:pPr>
            <w:r w:rsidRPr="00180F26">
              <w:t>Madame Valérie LATAWIEC</w:t>
            </w:r>
          </w:p>
          <w:p w14:paraId="62D69C75" w14:textId="77777777" w:rsidR="00C30ECB" w:rsidRPr="00180F26" w:rsidRDefault="00C30ECB" w:rsidP="00784029">
            <w:pPr>
              <w:pStyle w:val="AF2025-TextebaseArial10"/>
            </w:pPr>
            <w:r w:rsidRPr="00180F26">
              <w:t>Conseillère de l’Aide à la Jeunesse</w:t>
            </w:r>
          </w:p>
          <w:p w14:paraId="5E3D1A8E" w14:textId="77777777" w:rsidR="00C30ECB" w:rsidRPr="00180F26" w:rsidRDefault="00C30ECB" w:rsidP="00784029">
            <w:pPr>
              <w:pStyle w:val="AF2025-TextebaseArial10"/>
            </w:pPr>
            <w:r w:rsidRPr="00180F26">
              <w:t>Rue de Birmingham, 60</w:t>
            </w:r>
          </w:p>
          <w:p w14:paraId="6930A28F" w14:textId="77777777" w:rsidR="00C30ECB" w:rsidRPr="00180F26" w:rsidRDefault="00C30ECB" w:rsidP="00784029">
            <w:pPr>
              <w:pStyle w:val="AF2025-TextebaseArial10"/>
            </w:pPr>
            <w:r w:rsidRPr="00180F26">
              <w:t>1080 MOLENBEEK SAINT JEAN</w:t>
            </w:r>
          </w:p>
          <w:p w14:paraId="09D93426" w14:textId="77777777" w:rsidR="00C30ECB" w:rsidRPr="00180F26" w:rsidRDefault="00C30ECB" w:rsidP="00784029">
            <w:pPr>
              <w:pStyle w:val="AF2025-TextebaseArial10"/>
            </w:pPr>
            <w:r w:rsidRPr="00180F26">
              <w:sym w:font="Wingdings" w:char="F028"/>
            </w:r>
            <w:r w:rsidRPr="00180F26">
              <w:t> : 02/413.39.18</w:t>
            </w:r>
          </w:p>
          <w:p w14:paraId="6CB2545E" w14:textId="77777777" w:rsidR="00C30ECB" w:rsidRPr="00180F26" w:rsidRDefault="00C30ECB" w:rsidP="002465F0">
            <w:pPr>
              <w:pStyle w:val="AF2025-TextebaseArial10"/>
              <w:spacing w:after="100"/>
              <w:rPr>
                <w:bCs/>
              </w:rPr>
            </w:pPr>
            <w:r w:rsidRPr="00180F26">
              <w:rPr>
                <w:bCs/>
              </w:rPr>
              <w:sym w:font="Wingdings" w:char="F03A"/>
            </w:r>
            <w:r w:rsidRPr="00180F26">
              <w:rPr>
                <w:bCs/>
              </w:rPr>
              <w:t xml:space="preserve"> : </w:t>
            </w:r>
            <w:hyperlink r:id="rId37" w:history="1">
              <w:r w:rsidRPr="00180F26">
                <w:rPr>
                  <w:rStyle w:val="Lienhypertexte"/>
                  <w:rFonts w:cs="Arial"/>
                  <w:lang w:val="pt-PT"/>
                </w:rPr>
                <w:t>saj.bruxelles@cfwb.be</w:t>
              </w:r>
            </w:hyperlink>
          </w:p>
        </w:tc>
      </w:tr>
      <w:tr w:rsidR="00C30ECB" w:rsidRPr="00180F26" w14:paraId="5B0EC8EC" w14:textId="77777777" w:rsidTr="00B352C4">
        <w:tc>
          <w:tcPr>
            <w:tcW w:w="1271" w:type="dxa"/>
          </w:tcPr>
          <w:p w14:paraId="23577660" w14:textId="77777777" w:rsidR="00C30ECB" w:rsidRPr="00180F26" w:rsidRDefault="00C30ECB" w:rsidP="002465F0">
            <w:pPr>
              <w:pStyle w:val="AF2025-TextebaseArial10"/>
              <w:jc w:val="left"/>
            </w:pPr>
            <w:r w:rsidRPr="00180F26">
              <w:rPr>
                <w:lang w:val="pt-PT"/>
              </w:rPr>
              <w:t>SAJ de Charleroi</w:t>
            </w:r>
          </w:p>
        </w:tc>
        <w:tc>
          <w:tcPr>
            <w:tcW w:w="3544" w:type="dxa"/>
          </w:tcPr>
          <w:p w14:paraId="6D6507C1" w14:textId="77777777" w:rsidR="00C30ECB" w:rsidRPr="00180F26" w:rsidRDefault="00C30ECB" w:rsidP="00784029">
            <w:pPr>
              <w:pStyle w:val="AF2025-TextebaseArial10"/>
            </w:pPr>
            <w:r w:rsidRPr="00180F26">
              <w:t>Madame Lydia LA CORTE</w:t>
            </w:r>
          </w:p>
          <w:p w14:paraId="57E770DF" w14:textId="77777777" w:rsidR="00C30ECB" w:rsidRPr="00180F26" w:rsidRDefault="00C30ECB" w:rsidP="00784029">
            <w:pPr>
              <w:pStyle w:val="AF2025-TextebaseArial10"/>
            </w:pPr>
            <w:r w:rsidRPr="00180F26">
              <w:t>Conseillère de l’Aide à la jeunesse</w:t>
            </w:r>
          </w:p>
          <w:p w14:paraId="64E1FB4B" w14:textId="77777777" w:rsidR="00C30ECB" w:rsidRPr="00180F26" w:rsidRDefault="00C30ECB" w:rsidP="00784029">
            <w:pPr>
              <w:pStyle w:val="AF2025-TextebaseArial10"/>
            </w:pPr>
            <w:proofErr w:type="gramStart"/>
            <w:r w:rsidRPr="00180F26">
              <w:t>rue</w:t>
            </w:r>
            <w:proofErr w:type="gramEnd"/>
            <w:r w:rsidRPr="00180F26">
              <w:t xml:space="preserve"> de la Rivelaine, 7</w:t>
            </w:r>
          </w:p>
          <w:p w14:paraId="4C7255BF" w14:textId="77777777" w:rsidR="00C30ECB" w:rsidRPr="00180F26" w:rsidRDefault="00C30ECB" w:rsidP="00784029">
            <w:pPr>
              <w:pStyle w:val="AF2025-TextebaseArial10"/>
            </w:pPr>
            <w:r w:rsidRPr="00180F26">
              <w:t>Site St-Charles</w:t>
            </w:r>
          </w:p>
          <w:p w14:paraId="595050A2" w14:textId="77777777" w:rsidR="00C30ECB" w:rsidRPr="00180F26" w:rsidRDefault="00C30ECB" w:rsidP="00784029">
            <w:pPr>
              <w:pStyle w:val="AF2025-TextebaseArial10"/>
              <w:rPr>
                <w:caps/>
              </w:rPr>
            </w:pPr>
            <w:r w:rsidRPr="00180F26">
              <w:t>6061 MONTIGNIES-</w:t>
            </w:r>
            <w:r w:rsidRPr="00180F26">
              <w:rPr>
                <w:caps/>
              </w:rPr>
              <w:t>sur-Sambre</w:t>
            </w:r>
          </w:p>
          <w:p w14:paraId="7932454B" w14:textId="77777777" w:rsidR="00C30ECB" w:rsidRPr="00180F26" w:rsidRDefault="00C30ECB" w:rsidP="00784029">
            <w:pPr>
              <w:pStyle w:val="AF2025-TextebaseArial10"/>
            </w:pPr>
            <w:r w:rsidRPr="00180F26">
              <w:sym w:font="Wingdings" w:char="F028"/>
            </w:r>
            <w:r w:rsidRPr="00180F26">
              <w:t> : 071/896 011</w:t>
            </w:r>
          </w:p>
          <w:p w14:paraId="18994469" w14:textId="77777777" w:rsidR="00C30ECB" w:rsidRPr="00180F26" w:rsidRDefault="00C30ECB" w:rsidP="00784029">
            <w:pPr>
              <w:pStyle w:val="AF2025-TextebaseArial10"/>
              <w:rPr>
                <w:bCs/>
              </w:rPr>
            </w:pPr>
            <w:r w:rsidRPr="00180F26">
              <w:rPr>
                <w:bCs/>
              </w:rPr>
              <w:sym w:font="Wingdings" w:char="F03A"/>
            </w:r>
            <w:r w:rsidRPr="00180F26">
              <w:rPr>
                <w:bCs/>
              </w:rPr>
              <w:t xml:space="preserve"> : </w:t>
            </w:r>
            <w:hyperlink r:id="rId38" w:history="1">
              <w:r w:rsidRPr="00180F26">
                <w:rPr>
                  <w:rStyle w:val="Lienhypertexte"/>
                  <w:rFonts w:cs="Arial"/>
                </w:rPr>
                <w:t>saj.charleroi@cfwb.be</w:t>
              </w:r>
            </w:hyperlink>
          </w:p>
        </w:tc>
        <w:tc>
          <w:tcPr>
            <w:tcW w:w="1398" w:type="dxa"/>
          </w:tcPr>
          <w:p w14:paraId="4AE234DA" w14:textId="77777777" w:rsidR="00C30ECB" w:rsidRPr="00180F26" w:rsidRDefault="00C30ECB" w:rsidP="002465F0">
            <w:pPr>
              <w:pStyle w:val="AF2025-TextebaseArial10"/>
              <w:jc w:val="left"/>
            </w:pPr>
            <w:r w:rsidRPr="00180F26">
              <w:t>SAJ de Dinant</w:t>
            </w:r>
          </w:p>
        </w:tc>
        <w:tc>
          <w:tcPr>
            <w:tcW w:w="3421" w:type="dxa"/>
          </w:tcPr>
          <w:p w14:paraId="63127EB0" w14:textId="77777777" w:rsidR="00C30ECB" w:rsidRPr="00180F26" w:rsidRDefault="00C30ECB" w:rsidP="00784029">
            <w:pPr>
              <w:pStyle w:val="AF2025-TextebaseArial10"/>
            </w:pPr>
            <w:r w:rsidRPr="00180F26">
              <w:t xml:space="preserve">Monsieur Guillaume Van Der </w:t>
            </w:r>
            <w:proofErr w:type="spellStart"/>
            <w:r w:rsidRPr="00180F26">
              <w:t>Meersh</w:t>
            </w:r>
            <w:proofErr w:type="spellEnd"/>
            <w:r w:rsidRPr="00180F26">
              <w:t xml:space="preserve"> </w:t>
            </w:r>
          </w:p>
          <w:p w14:paraId="57930A91" w14:textId="7A635542" w:rsidR="00C30ECB" w:rsidRPr="00180F26" w:rsidRDefault="00C30ECB" w:rsidP="00784029">
            <w:pPr>
              <w:pStyle w:val="AF2025-TextebaseArial10"/>
              <w:rPr>
                <w:bCs/>
              </w:rPr>
            </w:pPr>
            <w:r w:rsidRPr="00180F26">
              <w:t>Conseill</w:t>
            </w:r>
            <w:r w:rsidR="000634D9" w:rsidRPr="00180F26">
              <w:t>er</w:t>
            </w:r>
            <w:r w:rsidRPr="00180F26">
              <w:t xml:space="preserve"> de l’Aide à la jeunesse</w:t>
            </w:r>
          </w:p>
          <w:p w14:paraId="3F093458" w14:textId="77777777" w:rsidR="00C30ECB" w:rsidRPr="00180F26" w:rsidRDefault="00C30ECB" w:rsidP="00784029">
            <w:pPr>
              <w:pStyle w:val="AF2025-TextebaseArial10"/>
            </w:pPr>
            <w:r w:rsidRPr="00180F26">
              <w:t>Rue Grande 62/5</w:t>
            </w:r>
          </w:p>
          <w:p w14:paraId="5F29DB60" w14:textId="77777777" w:rsidR="00C30ECB" w:rsidRPr="00180F26" w:rsidRDefault="00C30ECB" w:rsidP="00784029">
            <w:pPr>
              <w:pStyle w:val="AF2025-TextebaseArial10"/>
            </w:pPr>
            <w:r w:rsidRPr="00180F26">
              <w:t>5500   DINANT</w:t>
            </w:r>
          </w:p>
          <w:p w14:paraId="63D1CFAF" w14:textId="77777777" w:rsidR="00C30ECB" w:rsidRPr="00180F26" w:rsidRDefault="00C30ECB" w:rsidP="00784029">
            <w:pPr>
              <w:pStyle w:val="AF2025-TextebaseArial10"/>
            </w:pPr>
            <w:r w:rsidRPr="00180F26">
              <w:sym w:font="Wingdings" w:char="F028"/>
            </w:r>
            <w:r w:rsidRPr="00180F26">
              <w:t> : 082/22.43.88</w:t>
            </w:r>
          </w:p>
          <w:p w14:paraId="7E1086C2" w14:textId="76F4C962" w:rsidR="00C30ECB" w:rsidRPr="00180F26" w:rsidRDefault="00C30ECB" w:rsidP="002465F0">
            <w:pPr>
              <w:pStyle w:val="AF2025-TextebaseArial10"/>
              <w:spacing w:after="100"/>
              <w:rPr>
                <w:bCs/>
              </w:rPr>
            </w:pPr>
            <w:r w:rsidRPr="00180F26">
              <w:rPr>
                <w:bCs/>
              </w:rPr>
              <w:sym w:font="Wingdings" w:char="F03A"/>
            </w:r>
            <w:r w:rsidRPr="00180F26">
              <w:rPr>
                <w:bCs/>
              </w:rPr>
              <w:t xml:space="preserve"> : </w:t>
            </w:r>
            <w:hyperlink r:id="rId39" w:history="1">
              <w:r w:rsidRPr="00180F26">
                <w:rPr>
                  <w:rStyle w:val="Lienhypertexte"/>
                  <w:rFonts w:cs="Arial"/>
                </w:rPr>
                <w:t>saj.dinant@cfwb.be</w:t>
              </w:r>
            </w:hyperlink>
          </w:p>
        </w:tc>
      </w:tr>
      <w:tr w:rsidR="00C30ECB" w:rsidRPr="00180F26" w14:paraId="71109844" w14:textId="77777777" w:rsidTr="00B352C4">
        <w:tc>
          <w:tcPr>
            <w:tcW w:w="1271" w:type="dxa"/>
          </w:tcPr>
          <w:p w14:paraId="613EEDA9" w14:textId="77777777" w:rsidR="00C30ECB" w:rsidRPr="00180F26" w:rsidRDefault="00C30ECB" w:rsidP="002465F0">
            <w:pPr>
              <w:pStyle w:val="AF2025-TextebaseArial10"/>
              <w:jc w:val="left"/>
            </w:pPr>
            <w:r w:rsidRPr="00180F26">
              <w:t>SAJ de Huy</w:t>
            </w:r>
          </w:p>
        </w:tc>
        <w:tc>
          <w:tcPr>
            <w:tcW w:w="3544" w:type="dxa"/>
          </w:tcPr>
          <w:p w14:paraId="463043C3" w14:textId="77777777" w:rsidR="00C30ECB" w:rsidRPr="00180F26" w:rsidRDefault="00C30ECB" w:rsidP="00784029">
            <w:pPr>
              <w:pStyle w:val="AF2025-TextebaseArial10"/>
            </w:pPr>
            <w:r w:rsidRPr="00180F26">
              <w:t xml:space="preserve">Madame Julie Dock </w:t>
            </w:r>
          </w:p>
          <w:p w14:paraId="44A461BD" w14:textId="77777777" w:rsidR="00C30ECB" w:rsidRPr="00180F26" w:rsidRDefault="00C30ECB" w:rsidP="00784029">
            <w:pPr>
              <w:pStyle w:val="AF2025-TextebaseArial10"/>
            </w:pPr>
            <w:r w:rsidRPr="00180F26">
              <w:t>Conseillère de l’Aide à la jeunesse</w:t>
            </w:r>
          </w:p>
          <w:p w14:paraId="71465797" w14:textId="77777777" w:rsidR="00C30ECB" w:rsidRPr="00180F26" w:rsidRDefault="00C30ECB" w:rsidP="00784029">
            <w:pPr>
              <w:pStyle w:val="AF2025-TextebaseArial10"/>
            </w:pPr>
            <w:r w:rsidRPr="00180F26">
              <w:t>Avenue du Condroz, 3/1</w:t>
            </w:r>
          </w:p>
          <w:p w14:paraId="329B2415" w14:textId="77777777" w:rsidR="00C30ECB" w:rsidRPr="00180F26" w:rsidRDefault="00C30ECB" w:rsidP="00784029">
            <w:pPr>
              <w:pStyle w:val="AF2025-TextebaseArial10"/>
            </w:pPr>
            <w:r w:rsidRPr="00180F26">
              <w:t>1</w:t>
            </w:r>
            <w:r w:rsidRPr="00180F26">
              <w:rPr>
                <w:vertAlign w:val="superscript"/>
              </w:rPr>
              <w:t>er</w:t>
            </w:r>
            <w:r w:rsidRPr="00180F26">
              <w:t xml:space="preserve"> et 2</w:t>
            </w:r>
            <w:r w:rsidRPr="00180F26">
              <w:rPr>
                <w:vertAlign w:val="superscript"/>
              </w:rPr>
              <w:t>ème</w:t>
            </w:r>
            <w:r w:rsidRPr="00180F26">
              <w:t xml:space="preserve"> étage</w:t>
            </w:r>
          </w:p>
          <w:p w14:paraId="04C40696" w14:textId="77777777" w:rsidR="00C30ECB" w:rsidRPr="00180F26" w:rsidRDefault="00C30ECB" w:rsidP="00784029">
            <w:pPr>
              <w:pStyle w:val="AF2025-TextebaseArial10"/>
            </w:pPr>
            <w:proofErr w:type="gramStart"/>
            <w:r w:rsidRPr="00180F26">
              <w:t>4500  HUY</w:t>
            </w:r>
            <w:proofErr w:type="gramEnd"/>
          </w:p>
          <w:p w14:paraId="6F3D4A82" w14:textId="77777777" w:rsidR="00C30ECB" w:rsidRPr="00180F26" w:rsidRDefault="00C30ECB" w:rsidP="00784029">
            <w:pPr>
              <w:pStyle w:val="AF2025-TextebaseArial10"/>
            </w:pPr>
            <w:r w:rsidRPr="00180F26">
              <w:sym w:font="Wingdings" w:char="F028"/>
            </w:r>
            <w:r w:rsidRPr="00180F26">
              <w:t> : 085/ 27.86.40</w:t>
            </w:r>
          </w:p>
          <w:p w14:paraId="1D6048E7" w14:textId="41B44FE6" w:rsidR="002465F0" w:rsidRPr="00180F26" w:rsidRDefault="00C30ECB" w:rsidP="002465F0">
            <w:pPr>
              <w:pStyle w:val="AF2025-TextebaseArial10"/>
              <w:spacing w:after="100"/>
              <w:rPr>
                <w:color w:val="0000FF"/>
                <w:u w:val="single"/>
                <w:lang w:val="es-ES_tradnl"/>
              </w:rPr>
            </w:pPr>
            <w:r w:rsidRPr="00180F26">
              <w:rPr>
                <w:bCs/>
              </w:rPr>
              <w:sym w:font="Wingdings" w:char="F03A"/>
            </w:r>
            <w:r w:rsidRPr="00180F26">
              <w:rPr>
                <w:bCs/>
                <w:lang w:val="es-ES_tradnl"/>
              </w:rPr>
              <w:t xml:space="preserve"> : </w:t>
            </w:r>
            <w:hyperlink r:id="rId40" w:history="1">
              <w:r w:rsidRPr="00180F26">
                <w:rPr>
                  <w:rStyle w:val="Lienhypertexte"/>
                  <w:rFonts w:cs="Arial"/>
                  <w:lang w:val="es-ES_tradnl"/>
                </w:rPr>
                <w:t>saj.huy@cfwb.be</w:t>
              </w:r>
            </w:hyperlink>
          </w:p>
        </w:tc>
        <w:tc>
          <w:tcPr>
            <w:tcW w:w="1398" w:type="dxa"/>
          </w:tcPr>
          <w:p w14:paraId="11D97A25" w14:textId="77777777" w:rsidR="00C30ECB" w:rsidRPr="00180F26" w:rsidRDefault="00C30ECB" w:rsidP="002465F0">
            <w:pPr>
              <w:pStyle w:val="AF2025-TextebaseArial10"/>
              <w:jc w:val="left"/>
            </w:pPr>
            <w:r w:rsidRPr="00180F26">
              <w:t>SAJ de Nivelles</w:t>
            </w:r>
          </w:p>
        </w:tc>
        <w:tc>
          <w:tcPr>
            <w:tcW w:w="3421" w:type="dxa"/>
          </w:tcPr>
          <w:p w14:paraId="5F2FA812" w14:textId="77777777" w:rsidR="00C30ECB" w:rsidRPr="00180F26" w:rsidRDefault="00C30ECB" w:rsidP="00784029">
            <w:pPr>
              <w:pStyle w:val="AF2025-TextebaseArial10"/>
            </w:pPr>
            <w:r w:rsidRPr="00180F26">
              <w:t>Madame Thérèse BINCZYK</w:t>
            </w:r>
          </w:p>
          <w:p w14:paraId="424F9115" w14:textId="26A64FA3" w:rsidR="00C30ECB" w:rsidRPr="00180F26" w:rsidRDefault="00C30ECB" w:rsidP="00784029">
            <w:pPr>
              <w:pStyle w:val="AF2025-TextebaseArial10"/>
            </w:pPr>
            <w:r w:rsidRPr="00180F26">
              <w:t>Conseillère de l’Aide à la jeunesse</w:t>
            </w:r>
          </w:p>
          <w:p w14:paraId="017DA49B" w14:textId="77777777" w:rsidR="00C30ECB" w:rsidRPr="00180F26" w:rsidRDefault="00C30ECB" w:rsidP="00784029">
            <w:pPr>
              <w:pStyle w:val="AF2025-TextebaseArial10"/>
            </w:pPr>
            <w:r w:rsidRPr="00180F26">
              <w:t>Chée de Nivelles, 81</w:t>
            </w:r>
          </w:p>
          <w:p w14:paraId="4C2076D8" w14:textId="77777777" w:rsidR="00C30ECB" w:rsidRPr="00180F26" w:rsidRDefault="00C30ECB" w:rsidP="00784029">
            <w:pPr>
              <w:pStyle w:val="AF2025-TextebaseArial10"/>
            </w:pPr>
            <w:r w:rsidRPr="00180F26">
              <w:t>1420 BRAINE-L’ALLEUD</w:t>
            </w:r>
          </w:p>
          <w:p w14:paraId="147C2094" w14:textId="77777777" w:rsidR="00C30ECB" w:rsidRPr="00180F26" w:rsidRDefault="00C30ECB" w:rsidP="00784029">
            <w:pPr>
              <w:pStyle w:val="AF2025-TextebaseArial10"/>
            </w:pPr>
            <w:r w:rsidRPr="00180F26">
              <w:sym w:font="Wingdings" w:char="F028"/>
            </w:r>
            <w:r w:rsidRPr="00180F26">
              <w:t> : 067/ 89.59.60</w:t>
            </w:r>
          </w:p>
          <w:p w14:paraId="78FA801D" w14:textId="77777777" w:rsidR="00C30ECB" w:rsidRPr="00180F26" w:rsidRDefault="00C30ECB" w:rsidP="00784029">
            <w:pPr>
              <w:pStyle w:val="AF2025-TextebaseArial10"/>
              <w:rPr>
                <w:bCs/>
              </w:rPr>
            </w:pPr>
            <w:r w:rsidRPr="00180F26">
              <w:rPr>
                <w:bCs/>
              </w:rPr>
              <w:sym w:font="Wingdings" w:char="F03A"/>
            </w:r>
            <w:r w:rsidRPr="00180F26">
              <w:rPr>
                <w:bCs/>
              </w:rPr>
              <w:t xml:space="preserve"> : </w:t>
            </w:r>
            <w:hyperlink r:id="rId41" w:history="1">
              <w:r w:rsidRPr="00180F26">
                <w:rPr>
                  <w:rStyle w:val="Lienhypertexte"/>
                  <w:rFonts w:cs="Arial"/>
                </w:rPr>
                <w:t>saj.nivelles@cfwb.be</w:t>
              </w:r>
            </w:hyperlink>
          </w:p>
          <w:p w14:paraId="3D11DB23" w14:textId="77777777" w:rsidR="00C30ECB" w:rsidRPr="00180F26" w:rsidRDefault="00C30ECB" w:rsidP="00784029">
            <w:pPr>
              <w:pStyle w:val="AF2025-TextebaseArial10"/>
            </w:pPr>
          </w:p>
        </w:tc>
      </w:tr>
      <w:tr w:rsidR="00C30ECB" w:rsidRPr="00180F26" w14:paraId="3891C564" w14:textId="77777777" w:rsidTr="00B352C4">
        <w:tc>
          <w:tcPr>
            <w:tcW w:w="1271" w:type="dxa"/>
          </w:tcPr>
          <w:p w14:paraId="24AE5EA4" w14:textId="77777777" w:rsidR="00C30ECB" w:rsidRPr="00180F26" w:rsidRDefault="00C30ECB" w:rsidP="002465F0">
            <w:pPr>
              <w:pStyle w:val="AF2025-TextebaseArial10"/>
              <w:jc w:val="left"/>
            </w:pPr>
            <w:r w:rsidRPr="00180F26">
              <w:t>SAJ de Verviers</w:t>
            </w:r>
          </w:p>
        </w:tc>
        <w:tc>
          <w:tcPr>
            <w:tcW w:w="3544" w:type="dxa"/>
          </w:tcPr>
          <w:p w14:paraId="50718FD2" w14:textId="77777777" w:rsidR="00C30ECB" w:rsidRPr="00180F26" w:rsidRDefault="00C30ECB" w:rsidP="00784029">
            <w:pPr>
              <w:pStyle w:val="AF2025-TextebaseArial10"/>
              <w:rPr>
                <w:color w:val="000000" w:themeColor="text1"/>
                <w:lang w:eastAsia="ar-SA"/>
              </w:rPr>
            </w:pPr>
            <w:r w:rsidRPr="00180F26">
              <w:rPr>
                <w:color w:val="000000" w:themeColor="text1"/>
                <w:lang w:eastAsia="ar-SA"/>
              </w:rPr>
              <w:t xml:space="preserve">Madame Catherine </w:t>
            </w:r>
            <w:proofErr w:type="spellStart"/>
            <w:r w:rsidRPr="00180F26">
              <w:rPr>
                <w:color w:val="000000" w:themeColor="text1"/>
                <w:lang w:eastAsia="ar-SA"/>
              </w:rPr>
              <w:t>Hodeige</w:t>
            </w:r>
            <w:proofErr w:type="spellEnd"/>
          </w:p>
          <w:p w14:paraId="2FA747C0" w14:textId="77777777" w:rsidR="00C30ECB" w:rsidRPr="00180F26" w:rsidRDefault="00C30ECB" w:rsidP="00784029">
            <w:pPr>
              <w:pStyle w:val="AF2025-TextebaseArial10"/>
            </w:pPr>
            <w:r w:rsidRPr="00180F26">
              <w:t xml:space="preserve">Conseillère </w:t>
            </w:r>
            <w:proofErr w:type="spellStart"/>
            <w:r w:rsidRPr="00180F26">
              <w:t>a.i</w:t>
            </w:r>
            <w:proofErr w:type="spellEnd"/>
            <w:r w:rsidRPr="00180F26">
              <w:t>. de l’Aide à la jeunesse</w:t>
            </w:r>
          </w:p>
          <w:p w14:paraId="3F787022" w14:textId="77777777" w:rsidR="00C30ECB" w:rsidRPr="00180F26" w:rsidRDefault="00C30ECB" w:rsidP="00784029">
            <w:pPr>
              <w:pStyle w:val="AF2025-TextebaseArial10"/>
            </w:pPr>
            <w:r w:rsidRPr="00180F26">
              <w:t>Rue de Dinant 13-15</w:t>
            </w:r>
          </w:p>
          <w:p w14:paraId="0A72AAF6" w14:textId="77777777" w:rsidR="00C30ECB" w:rsidRPr="00180F26" w:rsidRDefault="00C30ECB" w:rsidP="00784029">
            <w:pPr>
              <w:pStyle w:val="AF2025-TextebaseArial10"/>
            </w:pPr>
            <w:proofErr w:type="gramStart"/>
            <w:r w:rsidRPr="00180F26">
              <w:t>4800  VERVIERS</w:t>
            </w:r>
            <w:proofErr w:type="gramEnd"/>
          </w:p>
          <w:p w14:paraId="6C155457" w14:textId="77777777" w:rsidR="00C30ECB" w:rsidRPr="00180F26" w:rsidRDefault="00C30ECB" w:rsidP="00784029">
            <w:pPr>
              <w:pStyle w:val="AF2025-TextebaseArial10"/>
            </w:pPr>
            <w:r w:rsidRPr="00180F26">
              <w:sym w:font="Wingdings" w:char="F028"/>
            </w:r>
            <w:r w:rsidRPr="00180F26">
              <w:t> : 087/ 29.95.00</w:t>
            </w:r>
          </w:p>
          <w:p w14:paraId="0951778F" w14:textId="77777777" w:rsidR="00C30ECB" w:rsidRPr="00180F26" w:rsidRDefault="00C30ECB" w:rsidP="00784029">
            <w:pPr>
              <w:pStyle w:val="AF2025-TextebaseArial10"/>
              <w:rPr>
                <w:bCs/>
              </w:rPr>
            </w:pPr>
            <w:r w:rsidRPr="00180F26">
              <w:rPr>
                <w:bCs/>
              </w:rPr>
              <w:sym w:font="Wingdings" w:char="F03A"/>
            </w:r>
            <w:r w:rsidRPr="00180F26">
              <w:rPr>
                <w:bCs/>
              </w:rPr>
              <w:t xml:space="preserve"> : </w:t>
            </w:r>
            <w:hyperlink r:id="rId42" w:history="1">
              <w:r w:rsidRPr="00180F26">
                <w:rPr>
                  <w:rStyle w:val="Lienhypertexte"/>
                  <w:rFonts w:cs="Arial"/>
                </w:rPr>
                <w:t>saj.verviers@cfwb.be</w:t>
              </w:r>
            </w:hyperlink>
          </w:p>
        </w:tc>
        <w:tc>
          <w:tcPr>
            <w:tcW w:w="1398" w:type="dxa"/>
          </w:tcPr>
          <w:p w14:paraId="1564566F" w14:textId="77777777" w:rsidR="00C30ECB" w:rsidRPr="00180F26" w:rsidRDefault="00C30ECB" w:rsidP="002465F0">
            <w:pPr>
              <w:pStyle w:val="AF2025-TextebaseArial10"/>
              <w:jc w:val="left"/>
            </w:pPr>
            <w:r w:rsidRPr="00180F26">
              <w:rPr>
                <w:lang w:val="pt-PT"/>
              </w:rPr>
              <w:t>SAJ de Liège</w:t>
            </w:r>
          </w:p>
        </w:tc>
        <w:tc>
          <w:tcPr>
            <w:tcW w:w="3421" w:type="dxa"/>
          </w:tcPr>
          <w:p w14:paraId="45549D9E" w14:textId="77777777" w:rsidR="00C30ECB" w:rsidRPr="00180F26" w:rsidRDefault="00C30ECB" w:rsidP="00784029">
            <w:pPr>
              <w:pStyle w:val="AF2025-TextebaseArial10"/>
              <w:rPr>
                <w:color w:val="000000" w:themeColor="text1"/>
                <w:lang w:eastAsia="ar-SA"/>
              </w:rPr>
            </w:pPr>
            <w:r w:rsidRPr="00180F26">
              <w:rPr>
                <w:color w:val="000000" w:themeColor="text1"/>
                <w:lang w:eastAsia="ar-SA"/>
              </w:rPr>
              <w:t>Madame Joëlle PIQUARD</w:t>
            </w:r>
          </w:p>
          <w:p w14:paraId="5A2F8034" w14:textId="77777777" w:rsidR="00C30ECB" w:rsidRPr="00180F26" w:rsidRDefault="00C30ECB" w:rsidP="00784029">
            <w:pPr>
              <w:pStyle w:val="AF2025-TextebaseArial10"/>
            </w:pPr>
            <w:r w:rsidRPr="00180F26">
              <w:t xml:space="preserve">Conseillère </w:t>
            </w:r>
            <w:proofErr w:type="spellStart"/>
            <w:r w:rsidRPr="00180F26">
              <w:t>f.f</w:t>
            </w:r>
            <w:proofErr w:type="spellEnd"/>
            <w:r w:rsidRPr="00180F26">
              <w:t>. de l’Aide à la jeunesse</w:t>
            </w:r>
          </w:p>
          <w:p w14:paraId="6B562181" w14:textId="77777777" w:rsidR="00C30ECB" w:rsidRPr="00180F26" w:rsidRDefault="00C30ECB" w:rsidP="00784029">
            <w:pPr>
              <w:pStyle w:val="AF2025-TextebaseArial10"/>
            </w:pPr>
            <w:r w:rsidRPr="00180F26">
              <w:t xml:space="preserve">Place Xavier </w:t>
            </w:r>
            <w:proofErr w:type="spellStart"/>
            <w:r w:rsidRPr="00180F26">
              <w:t>Neujean</w:t>
            </w:r>
            <w:proofErr w:type="spellEnd"/>
            <w:r w:rsidRPr="00180F26">
              <w:t>, 1</w:t>
            </w:r>
          </w:p>
          <w:p w14:paraId="6250512A" w14:textId="77777777" w:rsidR="00C30ECB" w:rsidRPr="00180F26" w:rsidRDefault="00C30ECB" w:rsidP="00784029">
            <w:pPr>
              <w:pStyle w:val="AF2025-TextebaseArial10"/>
            </w:pPr>
            <w:proofErr w:type="gramStart"/>
            <w:r w:rsidRPr="00180F26">
              <w:t>4000  LIEGE</w:t>
            </w:r>
            <w:proofErr w:type="gramEnd"/>
          </w:p>
          <w:p w14:paraId="37E07268" w14:textId="23E0FAAC" w:rsidR="00C30ECB" w:rsidRPr="00180F26" w:rsidRDefault="00C30ECB" w:rsidP="002465F0">
            <w:pPr>
              <w:pStyle w:val="AF2025-TextebaseArial10"/>
              <w:spacing w:after="100"/>
            </w:pPr>
            <w:r w:rsidRPr="00180F26">
              <w:sym w:font="Wingdings" w:char="F028"/>
            </w:r>
            <w:r w:rsidRPr="00180F26">
              <w:t> :04/220.67.20</w:t>
            </w:r>
            <w:r w:rsidRPr="00180F26">
              <w:rPr>
                <w:bCs/>
              </w:rPr>
              <w:br/>
            </w:r>
            <w:r w:rsidRPr="00180F26">
              <w:rPr>
                <w:bCs/>
              </w:rPr>
              <w:sym w:font="Wingdings" w:char="F03A"/>
            </w:r>
            <w:r w:rsidRPr="00180F26">
              <w:rPr>
                <w:bCs/>
              </w:rPr>
              <w:t xml:space="preserve"> : </w:t>
            </w:r>
            <w:hyperlink r:id="rId43" w:history="1">
              <w:r w:rsidRPr="00180F26">
                <w:rPr>
                  <w:rStyle w:val="Lienhypertexte"/>
                  <w:rFonts w:cs="Arial"/>
                </w:rPr>
                <w:t>saj.liege@cfwb.be</w:t>
              </w:r>
            </w:hyperlink>
          </w:p>
        </w:tc>
      </w:tr>
      <w:tr w:rsidR="00C30ECB" w:rsidRPr="00180F26" w14:paraId="27EE2077" w14:textId="77777777" w:rsidTr="00B352C4">
        <w:tc>
          <w:tcPr>
            <w:tcW w:w="1271" w:type="dxa"/>
          </w:tcPr>
          <w:p w14:paraId="4B4E5D5A" w14:textId="77777777" w:rsidR="00C30ECB" w:rsidRPr="00180F26" w:rsidRDefault="00C30ECB" w:rsidP="002465F0">
            <w:pPr>
              <w:pStyle w:val="AF2025-TextebaseArial10"/>
              <w:jc w:val="left"/>
            </w:pPr>
            <w:r w:rsidRPr="00180F26">
              <w:t>SAJ de Marche-en-Famenne</w:t>
            </w:r>
          </w:p>
        </w:tc>
        <w:tc>
          <w:tcPr>
            <w:tcW w:w="3544" w:type="dxa"/>
          </w:tcPr>
          <w:p w14:paraId="18601F3D" w14:textId="77777777" w:rsidR="00C30ECB" w:rsidRPr="00180F26" w:rsidRDefault="00C30ECB" w:rsidP="00784029">
            <w:pPr>
              <w:pStyle w:val="AF2025-TextebaseArial10"/>
            </w:pPr>
            <w:r w:rsidRPr="00180F26">
              <w:t>Monsieur Julien BOLLAND</w:t>
            </w:r>
          </w:p>
          <w:p w14:paraId="3A9B1CF6" w14:textId="77777777" w:rsidR="00C30ECB" w:rsidRPr="00180F26" w:rsidRDefault="00C30ECB" w:rsidP="00784029">
            <w:pPr>
              <w:pStyle w:val="AF2025-TextebaseArial10"/>
            </w:pPr>
            <w:r w:rsidRPr="00180F26">
              <w:t>Conseiller de l’Aide à la jeunesse</w:t>
            </w:r>
          </w:p>
          <w:p w14:paraId="6BB2CCE0" w14:textId="77777777" w:rsidR="00C30ECB" w:rsidRPr="00180F26" w:rsidRDefault="00C30ECB" w:rsidP="00784029">
            <w:pPr>
              <w:pStyle w:val="AF2025-TextebaseArial10"/>
            </w:pPr>
            <w:r w:rsidRPr="00180F26">
              <w:t xml:space="preserve">Rue des </w:t>
            </w:r>
            <w:proofErr w:type="gramStart"/>
            <w:r w:rsidRPr="00180F26">
              <w:t>Trois  Bosses</w:t>
            </w:r>
            <w:proofErr w:type="gramEnd"/>
            <w:r w:rsidRPr="00180F26">
              <w:t>, 11a</w:t>
            </w:r>
          </w:p>
          <w:p w14:paraId="456AA077" w14:textId="77777777" w:rsidR="00C30ECB" w:rsidRPr="00180F26" w:rsidRDefault="00C30ECB" w:rsidP="00784029">
            <w:pPr>
              <w:pStyle w:val="AF2025-TextebaseArial10"/>
            </w:pPr>
            <w:proofErr w:type="gramStart"/>
            <w:r w:rsidRPr="00180F26">
              <w:t>6900  MARCHE</w:t>
            </w:r>
            <w:proofErr w:type="gramEnd"/>
            <w:r w:rsidRPr="00180F26">
              <w:t>-EN-FAMENNE</w:t>
            </w:r>
          </w:p>
          <w:p w14:paraId="269ACF12" w14:textId="77777777" w:rsidR="00C30ECB" w:rsidRPr="00180F26" w:rsidRDefault="00C30ECB" w:rsidP="00784029">
            <w:pPr>
              <w:pStyle w:val="AF2025-TextebaseArial10"/>
            </w:pPr>
            <w:r w:rsidRPr="00180F26">
              <w:sym w:font="Wingdings" w:char="F028"/>
            </w:r>
            <w:r w:rsidRPr="00180F26">
              <w:t> : 084/37.44.00</w:t>
            </w:r>
          </w:p>
          <w:p w14:paraId="1C06B737" w14:textId="2A3CBB93" w:rsidR="002465F0" w:rsidRPr="00180F26" w:rsidRDefault="00C30ECB" w:rsidP="00784029">
            <w:pPr>
              <w:pStyle w:val="AF2025-TextebaseArial10"/>
              <w:rPr>
                <w:color w:val="0000FF"/>
                <w:u w:val="single"/>
              </w:rPr>
            </w:pPr>
            <w:r w:rsidRPr="00180F26">
              <w:rPr>
                <w:bCs/>
              </w:rPr>
              <w:sym w:font="Wingdings" w:char="F03A"/>
            </w:r>
            <w:r w:rsidRPr="00180F26">
              <w:rPr>
                <w:bCs/>
              </w:rPr>
              <w:t xml:space="preserve"> : </w:t>
            </w:r>
            <w:hyperlink r:id="rId44" w:history="1">
              <w:r w:rsidRPr="00180F26">
                <w:rPr>
                  <w:rStyle w:val="Lienhypertexte"/>
                  <w:rFonts w:cs="Arial"/>
                </w:rPr>
                <w:t>saj.marche@cfwb.be</w:t>
              </w:r>
            </w:hyperlink>
          </w:p>
        </w:tc>
        <w:tc>
          <w:tcPr>
            <w:tcW w:w="1398" w:type="dxa"/>
            <w:tcBorders>
              <w:bottom w:val="single" w:sz="4" w:space="0" w:color="auto"/>
            </w:tcBorders>
          </w:tcPr>
          <w:p w14:paraId="48AF6C02" w14:textId="77777777" w:rsidR="00C30ECB" w:rsidRPr="00180F26" w:rsidRDefault="00C30ECB" w:rsidP="002465F0">
            <w:pPr>
              <w:pStyle w:val="AF2025-TextebaseArial10"/>
              <w:jc w:val="left"/>
            </w:pPr>
            <w:r w:rsidRPr="00180F26">
              <w:t>SAJ de Mons</w:t>
            </w:r>
          </w:p>
        </w:tc>
        <w:tc>
          <w:tcPr>
            <w:tcW w:w="3421" w:type="dxa"/>
            <w:tcBorders>
              <w:bottom w:val="single" w:sz="4" w:space="0" w:color="auto"/>
            </w:tcBorders>
          </w:tcPr>
          <w:p w14:paraId="364EC13A" w14:textId="77777777" w:rsidR="000634D9" w:rsidRPr="00180F26" w:rsidRDefault="000634D9" w:rsidP="00784029">
            <w:pPr>
              <w:pStyle w:val="AF2025-TextebaseArial10"/>
            </w:pPr>
            <w:r w:rsidRPr="00180F26">
              <w:t>Monsieur Aziz HALOUI</w:t>
            </w:r>
          </w:p>
          <w:p w14:paraId="06579C99" w14:textId="77777777" w:rsidR="000634D9" w:rsidRPr="00180F26" w:rsidRDefault="000634D9" w:rsidP="00784029">
            <w:pPr>
              <w:pStyle w:val="AF2025-TextebaseArial10"/>
            </w:pPr>
            <w:r w:rsidRPr="00180F26">
              <w:t>Conseiller de l’Aide à la jeunesse</w:t>
            </w:r>
          </w:p>
          <w:p w14:paraId="6A1F5AD8" w14:textId="77777777" w:rsidR="000634D9" w:rsidRPr="00180F26" w:rsidRDefault="000634D9" w:rsidP="00784029">
            <w:pPr>
              <w:pStyle w:val="AF2025-TextebaseArial10"/>
            </w:pPr>
            <w:r w:rsidRPr="00180F26">
              <w:rPr>
                <w:rFonts w:eastAsiaTheme="majorEastAsia"/>
                <w:shd w:val="clear" w:color="auto" w:fill="FFFFFF" w:themeFill="background1"/>
                <w:lang w:eastAsia="ar-SA"/>
              </w:rPr>
              <w:t>Avenue Abel Dubois 14</w:t>
            </w:r>
          </w:p>
          <w:p w14:paraId="4FECF253" w14:textId="77777777" w:rsidR="000634D9" w:rsidRPr="00180F26" w:rsidRDefault="000634D9" w:rsidP="00784029">
            <w:pPr>
              <w:pStyle w:val="AF2025-TextebaseArial10"/>
            </w:pPr>
            <w:proofErr w:type="gramStart"/>
            <w:r w:rsidRPr="00180F26">
              <w:t>7000  MONS</w:t>
            </w:r>
            <w:proofErr w:type="gramEnd"/>
          </w:p>
          <w:p w14:paraId="50193C88" w14:textId="77777777" w:rsidR="000634D9" w:rsidRPr="00180F26" w:rsidRDefault="000634D9" w:rsidP="00784029">
            <w:pPr>
              <w:pStyle w:val="AF2025-TextebaseArial10"/>
              <w:rPr>
                <w:bCs/>
                <w:lang w:val="es-ES_tradnl"/>
              </w:rPr>
            </w:pPr>
            <w:r w:rsidRPr="00180F26">
              <w:sym w:font="Wingdings" w:char="F028"/>
            </w:r>
            <w:r w:rsidRPr="00180F26">
              <w:rPr>
                <w:lang w:val="es-ES_tradnl"/>
              </w:rPr>
              <w:t xml:space="preserve"> : </w:t>
            </w:r>
            <w:r w:rsidRPr="00180F26">
              <w:rPr>
                <w:bCs/>
                <w:lang w:val="es-ES_tradnl"/>
              </w:rPr>
              <w:t>065/ 39.58.50</w:t>
            </w:r>
          </w:p>
          <w:p w14:paraId="7F602EBE" w14:textId="73341A33" w:rsidR="00C30ECB" w:rsidRPr="00180F26" w:rsidRDefault="000634D9" w:rsidP="002465F0">
            <w:pPr>
              <w:pStyle w:val="AF2025-TextebaseArial10"/>
              <w:spacing w:after="100"/>
              <w:rPr>
                <w:bCs/>
                <w:lang w:val="es-ES_tradnl"/>
              </w:rPr>
            </w:pPr>
            <w:r w:rsidRPr="00180F26">
              <w:rPr>
                <w:bCs/>
              </w:rPr>
              <w:sym w:font="Wingdings" w:char="F03A"/>
            </w:r>
            <w:r w:rsidRPr="00180F26">
              <w:rPr>
                <w:bCs/>
                <w:lang w:val="es-ES_tradnl"/>
              </w:rPr>
              <w:t xml:space="preserve"> : </w:t>
            </w:r>
            <w:hyperlink r:id="rId45" w:history="1">
              <w:r w:rsidRPr="00180F26">
                <w:rPr>
                  <w:rStyle w:val="Lienhypertexte"/>
                  <w:rFonts w:eastAsiaTheme="majorEastAsia" w:cs="Arial"/>
                  <w:lang w:val="es-ES_tradnl"/>
                </w:rPr>
                <w:t>saj.mons@cfwb.be</w:t>
              </w:r>
            </w:hyperlink>
          </w:p>
        </w:tc>
      </w:tr>
      <w:tr w:rsidR="000634D9" w:rsidRPr="00180F26" w14:paraId="5E4CF80A" w14:textId="77777777" w:rsidTr="00B352C4">
        <w:tc>
          <w:tcPr>
            <w:tcW w:w="1271" w:type="dxa"/>
          </w:tcPr>
          <w:p w14:paraId="75604F5E" w14:textId="77777777" w:rsidR="000634D9" w:rsidRPr="00180F26" w:rsidRDefault="000634D9" w:rsidP="002465F0">
            <w:pPr>
              <w:pStyle w:val="AF2025-TextebaseArial10"/>
              <w:jc w:val="left"/>
            </w:pPr>
            <w:r w:rsidRPr="00180F26">
              <w:t>SAJ de Namur</w:t>
            </w:r>
          </w:p>
        </w:tc>
        <w:tc>
          <w:tcPr>
            <w:tcW w:w="3544" w:type="dxa"/>
          </w:tcPr>
          <w:p w14:paraId="0AD1B6B2" w14:textId="77777777" w:rsidR="000634D9" w:rsidRPr="00180F26" w:rsidRDefault="000634D9" w:rsidP="00784029">
            <w:pPr>
              <w:pStyle w:val="AF2025-TextebaseArial10"/>
            </w:pPr>
            <w:r w:rsidRPr="00180F26">
              <w:t>Madame Anne-Sophie BOCA</w:t>
            </w:r>
          </w:p>
          <w:p w14:paraId="2A5A93B9" w14:textId="77777777" w:rsidR="000634D9" w:rsidRPr="00180F26" w:rsidRDefault="000634D9" w:rsidP="00784029">
            <w:pPr>
              <w:pStyle w:val="AF2025-TextebaseArial10"/>
            </w:pPr>
            <w:r w:rsidRPr="00180F26">
              <w:t>Conseillère de l’Aide à la jeunesse</w:t>
            </w:r>
          </w:p>
          <w:p w14:paraId="6FE1D780" w14:textId="77777777" w:rsidR="000634D9" w:rsidRPr="00180F26" w:rsidRDefault="000634D9" w:rsidP="00784029">
            <w:pPr>
              <w:pStyle w:val="AF2025-TextebaseArial10"/>
            </w:pPr>
            <w:proofErr w:type="gramStart"/>
            <w:r w:rsidRPr="00180F26">
              <w:t>Place  Monseigneur</w:t>
            </w:r>
            <w:proofErr w:type="gramEnd"/>
            <w:r w:rsidRPr="00180F26">
              <w:t xml:space="preserve"> Heylen, 4</w:t>
            </w:r>
          </w:p>
          <w:p w14:paraId="46154BA7" w14:textId="77777777" w:rsidR="000634D9" w:rsidRPr="00180F26" w:rsidRDefault="000634D9" w:rsidP="00784029">
            <w:pPr>
              <w:pStyle w:val="AF2025-TextebaseArial10"/>
            </w:pPr>
            <w:proofErr w:type="gramStart"/>
            <w:r w:rsidRPr="00180F26">
              <w:t>5000  NAMUR</w:t>
            </w:r>
            <w:proofErr w:type="gramEnd"/>
          </w:p>
          <w:p w14:paraId="3A040CC7" w14:textId="77777777" w:rsidR="000634D9" w:rsidRPr="00180F26" w:rsidRDefault="000634D9" w:rsidP="00784029">
            <w:pPr>
              <w:pStyle w:val="AF2025-TextebaseArial10"/>
            </w:pPr>
            <w:r w:rsidRPr="00180F26">
              <w:sym w:font="Wingdings" w:char="F028"/>
            </w:r>
            <w:r w:rsidRPr="00180F26">
              <w:t> : 081/23.75.75</w:t>
            </w:r>
          </w:p>
          <w:p w14:paraId="486AF03B" w14:textId="77777777" w:rsidR="000634D9" w:rsidRPr="00180F26" w:rsidRDefault="000634D9" w:rsidP="00784029">
            <w:pPr>
              <w:pStyle w:val="AF2025-TextebaseArial10"/>
              <w:rPr>
                <w:bCs/>
              </w:rPr>
            </w:pPr>
            <w:r w:rsidRPr="00180F26">
              <w:rPr>
                <w:bCs/>
              </w:rPr>
              <w:sym w:font="Wingdings" w:char="F03A"/>
            </w:r>
            <w:r w:rsidRPr="00180F26">
              <w:rPr>
                <w:bCs/>
              </w:rPr>
              <w:t xml:space="preserve"> : </w:t>
            </w:r>
            <w:hyperlink r:id="rId46" w:history="1">
              <w:r w:rsidRPr="00180F26">
                <w:rPr>
                  <w:rStyle w:val="Lienhypertexte"/>
                  <w:rFonts w:cs="Arial"/>
                </w:rPr>
                <w:t>saj.namur@cfwb.be</w:t>
              </w:r>
            </w:hyperlink>
          </w:p>
        </w:tc>
        <w:tc>
          <w:tcPr>
            <w:tcW w:w="1398" w:type="dxa"/>
            <w:tcBorders>
              <w:top w:val="single" w:sz="4" w:space="0" w:color="auto"/>
              <w:bottom w:val="single" w:sz="4" w:space="0" w:color="auto"/>
              <w:right w:val="single" w:sz="4" w:space="0" w:color="auto"/>
            </w:tcBorders>
          </w:tcPr>
          <w:p w14:paraId="498EDB47" w14:textId="77777777" w:rsidR="000634D9" w:rsidRPr="00180F26" w:rsidRDefault="000634D9" w:rsidP="002465F0">
            <w:pPr>
              <w:pStyle w:val="AF2025-TextebaseArial10"/>
              <w:jc w:val="left"/>
            </w:pPr>
            <w:r w:rsidRPr="00180F26">
              <w:t>SAJ de Neufchâteau</w:t>
            </w:r>
          </w:p>
        </w:tc>
        <w:tc>
          <w:tcPr>
            <w:tcW w:w="3421" w:type="dxa"/>
            <w:tcBorders>
              <w:top w:val="single" w:sz="4" w:space="0" w:color="auto"/>
              <w:left w:val="single" w:sz="4" w:space="0" w:color="auto"/>
              <w:bottom w:val="single" w:sz="4" w:space="0" w:color="auto"/>
              <w:right w:val="single" w:sz="4" w:space="0" w:color="auto"/>
            </w:tcBorders>
          </w:tcPr>
          <w:p w14:paraId="250FCDF8" w14:textId="77777777" w:rsidR="000634D9" w:rsidRPr="00180F26" w:rsidRDefault="000634D9" w:rsidP="00784029">
            <w:pPr>
              <w:pStyle w:val="AF2025-TextebaseArial10"/>
            </w:pPr>
            <w:r w:rsidRPr="00180F26">
              <w:t>Monsieur Quentin PETIT</w:t>
            </w:r>
          </w:p>
          <w:p w14:paraId="6A5D6627" w14:textId="77777777" w:rsidR="000634D9" w:rsidRPr="00180F26" w:rsidRDefault="000634D9" w:rsidP="00784029">
            <w:pPr>
              <w:pStyle w:val="AF2025-TextebaseArial10"/>
            </w:pPr>
            <w:r w:rsidRPr="00180F26">
              <w:t>Conseiller de l’Aide à la jeunesse</w:t>
            </w:r>
          </w:p>
          <w:p w14:paraId="1C24D5D0" w14:textId="77777777" w:rsidR="000634D9" w:rsidRPr="00180F26" w:rsidRDefault="000634D9" w:rsidP="00784029">
            <w:pPr>
              <w:pStyle w:val="AF2025-TextebaseArial10"/>
              <w:rPr>
                <w:color w:val="000000" w:themeColor="text1"/>
                <w:lang w:eastAsia="ar-SA"/>
              </w:rPr>
            </w:pPr>
            <w:r w:rsidRPr="00180F26">
              <w:rPr>
                <w:color w:val="000000" w:themeColor="text1"/>
                <w:lang w:eastAsia="ar-SA"/>
              </w:rPr>
              <w:t xml:space="preserve">Rue du </w:t>
            </w:r>
            <w:proofErr w:type="spellStart"/>
            <w:r w:rsidRPr="00180F26">
              <w:rPr>
                <w:color w:val="000000" w:themeColor="text1"/>
                <w:lang w:eastAsia="ar-SA"/>
              </w:rPr>
              <w:t>Serpont</w:t>
            </w:r>
            <w:proofErr w:type="spellEnd"/>
            <w:r w:rsidRPr="00180F26">
              <w:rPr>
                <w:color w:val="000000" w:themeColor="text1"/>
                <w:lang w:eastAsia="ar-SA"/>
              </w:rPr>
              <w:t>, 123</w:t>
            </w:r>
          </w:p>
          <w:p w14:paraId="4C2B58C4" w14:textId="77777777" w:rsidR="000634D9" w:rsidRPr="00180F26" w:rsidRDefault="000634D9" w:rsidP="00784029">
            <w:pPr>
              <w:pStyle w:val="AF2025-TextebaseArial10"/>
              <w:rPr>
                <w:color w:val="000000" w:themeColor="text1"/>
                <w:lang w:eastAsia="ar-SA"/>
              </w:rPr>
            </w:pPr>
            <w:r w:rsidRPr="00180F26">
              <w:rPr>
                <w:color w:val="000000" w:themeColor="text1"/>
                <w:lang w:eastAsia="ar-SA"/>
              </w:rPr>
              <w:t>6800 LIBRAMONT-CHEVIGNY</w:t>
            </w:r>
          </w:p>
          <w:p w14:paraId="35F926A1" w14:textId="19E7C673" w:rsidR="000634D9" w:rsidRPr="00180F26" w:rsidRDefault="000634D9" w:rsidP="00784029">
            <w:pPr>
              <w:pStyle w:val="AF2025-TextebaseArial10"/>
            </w:pPr>
            <w:r w:rsidRPr="00180F26">
              <w:sym w:font="Wingdings" w:char="F028"/>
            </w:r>
            <w:r w:rsidRPr="00180F26">
              <w:t> :061/41.03.80</w:t>
            </w:r>
          </w:p>
          <w:p w14:paraId="4CB1DBE0" w14:textId="324BB6A5" w:rsidR="000634D9" w:rsidRPr="00180F26" w:rsidRDefault="000634D9" w:rsidP="002465F0">
            <w:pPr>
              <w:pStyle w:val="AF2025-TextebaseArial10"/>
              <w:spacing w:after="100"/>
              <w:rPr>
                <w:bCs/>
              </w:rPr>
            </w:pPr>
            <w:r w:rsidRPr="00180F26">
              <w:rPr>
                <w:bCs/>
              </w:rPr>
              <w:sym w:font="Wingdings" w:char="F03A"/>
            </w:r>
            <w:r w:rsidRPr="00180F26">
              <w:rPr>
                <w:bCs/>
              </w:rPr>
              <w:t xml:space="preserve"> : </w:t>
            </w:r>
            <w:hyperlink r:id="rId47" w:history="1">
              <w:r w:rsidRPr="00180F26">
                <w:rPr>
                  <w:rStyle w:val="Lienhypertexte"/>
                  <w:rFonts w:cs="Arial"/>
                </w:rPr>
                <w:t>saj.neufchateau@cfwb.be</w:t>
              </w:r>
            </w:hyperlink>
          </w:p>
        </w:tc>
      </w:tr>
      <w:tr w:rsidR="000634D9" w:rsidRPr="00180F26" w14:paraId="07A3CB60" w14:textId="77777777" w:rsidTr="00B352C4">
        <w:tc>
          <w:tcPr>
            <w:tcW w:w="1271" w:type="dxa"/>
          </w:tcPr>
          <w:p w14:paraId="49D48567" w14:textId="278CE640" w:rsidR="000634D9" w:rsidRPr="00180F26" w:rsidRDefault="000634D9" w:rsidP="002465F0">
            <w:pPr>
              <w:pStyle w:val="AF2025-TextebaseArial10"/>
              <w:jc w:val="left"/>
            </w:pPr>
            <w:r w:rsidRPr="00180F26">
              <w:t>SAJ de Tournai</w:t>
            </w:r>
          </w:p>
        </w:tc>
        <w:tc>
          <w:tcPr>
            <w:tcW w:w="3544" w:type="dxa"/>
          </w:tcPr>
          <w:p w14:paraId="7E4FFA59" w14:textId="0935108B" w:rsidR="000634D9" w:rsidRPr="00180F26" w:rsidRDefault="000634D9" w:rsidP="00784029">
            <w:pPr>
              <w:pStyle w:val="AF2025-TextebaseArial10"/>
            </w:pPr>
            <w:r w:rsidRPr="00180F26">
              <w:t>Madame Annie PLANCQ</w:t>
            </w:r>
          </w:p>
          <w:p w14:paraId="5D443280" w14:textId="77777777" w:rsidR="000634D9" w:rsidRPr="00180F26" w:rsidRDefault="000634D9" w:rsidP="00784029">
            <w:pPr>
              <w:pStyle w:val="AF2025-TextebaseArial10"/>
            </w:pPr>
            <w:r w:rsidRPr="00180F26">
              <w:t>Conseillère de l’Aide à la jeunesse</w:t>
            </w:r>
          </w:p>
          <w:p w14:paraId="1C52303E" w14:textId="77777777" w:rsidR="000634D9" w:rsidRPr="00180F26" w:rsidRDefault="000634D9" w:rsidP="00784029">
            <w:pPr>
              <w:pStyle w:val="AF2025-TextebaseArial10"/>
            </w:pPr>
            <w:r w:rsidRPr="00180F26">
              <w:t xml:space="preserve">Place du </w:t>
            </w:r>
            <w:proofErr w:type="spellStart"/>
            <w:r w:rsidRPr="00180F26">
              <w:t>Becquerelle</w:t>
            </w:r>
            <w:proofErr w:type="spellEnd"/>
            <w:r w:rsidRPr="00180F26">
              <w:t>, 21</w:t>
            </w:r>
          </w:p>
          <w:p w14:paraId="181188E7" w14:textId="77777777" w:rsidR="000634D9" w:rsidRPr="00180F26" w:rsidRDefault="000634D9" w:rsidP="00784029">
            <w:pPr>
              <w:pStyle w:val="AF2025-TextebaseArial10"/>
            </w:pPr>
            <w:proofErr w:type="gramStart"/>
            <w:r w:rsidRPr="00180F26">
              <w:t>7500  TOURNAI</w:t>
            </w:r>
            <w:proofErr w:type="gramEnd"/>
          </w:p>
          <w:p w14:paraId="73BDB93E" w14:textId="77777777" w:rsidR="000634D9" w:rsidRPr="00180F26" w:rsidRDefault="000634D9" w:rsidP="00784029">
            <w:pPr>
              <w:pStyle w:val="AF2025-TextebaseArial10"/>
            </w:pPr>
            <w:r w:rsidRPr="00180F26">
              <w:sym w:font="Wingdings" w:char="F028"/>
            </w:r>
            <w:r w:rsidRPr="00180F26">
              <w:t> : 069/53.28.40</w:t>
            </w:r>
          </w:p>
          <w:p w14:paraId="447D665A" w14:textId="5078699F" w:rsidR="000634D9" w:rsidRPr="00180F26" w:rsidRDefault="000634D9" w:rsidP="002465F0">
            <w:pPr>
              <w:pStyle w:val="AF2025-TextebaseArial10"/>
              <w:spacing w:after="100"/>
            </w:pPr>
            <w:r w:rsidRPr="00180F26">
              <w:rPr>
                <w:bCs/>
              </w:rPr>
              <w:sym w:font="Wingdings" w:char="F03A"/>
            </w:r>
            <w:r w:rsidRPr="00180F26">
              <w:rPr>
                <w:bCs/>
              </w:rPr>
              <w:t xml:space="preserve"> : </w:t>
            </w:r>
            <w:hyperlink r:id="rId48" w:history="1">
              <w:r w:rsidRPr="00180F26">
                <w:rPr>
                  <w:rStyle w:val="Lienhypertexte"/>
                  <w:rFonts w:cs="Arial"/>
                </w:rPr>
                <w:t>saj.tournai@cfwb.be</w:t>
              </w:r>
            </w:hyperlink>
          </w:p>
        </w:tc>
        <w:tc>
          <w:tcPr>
            <w:tcW w:w="1398" w:type="dxa"/>
            <w:tcBorders>
              <w:top w:val="single" w:sz="4" w:space="0" w:color="auto"/>
            </w:tcBorders>
          </w:tcPr>
          <w:p w14:paraId="19CC5840" w14:textId="77777777" w:rsidR="000634D9" w:rsidRPr="00180F26" w:rsidRDefault="000634D9" w:rsidP="002465F0">
            <w:pPr>
              <w:pStyle w:val="AF2025-TextebaseArial10"/>
              <w:jc w:val="left"/>
            </w:pPr>
          </w:p>
        </w:tc>
        <w:tc>
          <w:tcPr>
            <w:tcW w:w="3421" w:type="dxa"/>
            <w:tcBorders>
              <w:top w:val="single" w:sz="4" w:space="0" w:color="auto"/>
            </w:tcBorders>
          </w:tcPr>
          <w:p w14:paraId="4F6242A6" w14:textId="77777777" w:rsidR="000634D9" w:rsidRPr="00180F26" w:rsidRDefault="000634D9" w:rsidP="00784029">
            <w:pPr>
              <w:pStyle w:val="AF2025-TextebaseArial10"/>
            </w:pPr>
          </w:p>
        </w:tc>
      </w:tr>
    </w:tbl>
    <w:p w14:paraId="31BDD906" w14:textId="73CA7461" w:rsidR="00C30ECB" w:rsidRPr="00180F26" w:rsidRDefault="00C30ECB" w:rsidP="00A7192F">
      <w:pPr>
        <w:pStyle w:val="Titre7"/>
      </w:pPr>
      <w:bookmarkStart w:id="45" w:name="_Annexe_8_:_1"/>
      <w:bookmarkStart w:id="46" w:name="_Annexe_3:_Coordonnées"/>
      <w:bookmarkStart w:id="47" w:name="_Annexe_9:_Coordonnées"/>
      <w:bookmarkEnd w:id="45"/>
      <w:bookmarkEnd w:id="46"/>
      <w:bookmarkEnd w:id="47"/>
      <w:r w:rsidRPr="00180F26">
        <w:rPr>
          <w:rFonts w:cstheme="minorHAnsi"/>
        </w:rPr>
        <w:br w:type="page"/>
      </w:r>
      <w:bookmarkStart w:id="48" w:name="_Hlk198203193"/>
      <w:r w:rsidRPr="00180F26">
        <w:lastRenderedPageBreak/>
        <w:t>Annexe 9</w:t>
      </w:r>
      <w:r w:rsidR="00871552" w:rsidRPr="00180F26">
        <w:t xml:space="preserve"> </w:t>
      </w:r>
      <w:r w:rsidRPr="00180F26">
        <w:t>: Coordonnées des services d’accrochage-scolaire (articles 1.7.129 à 1.7.131 du code de l’enseignement fondamental et de l’enseignement secondaire)</w:t>
      </w:r>
      <w:r w:rsidRPr="00180F26">
        <w:rPr>
          <w:noProof/>
          <w:lang w:eastAsia="fr-BE"/>
        </w:rPr>
        <w:t xml:space="preserve"> </w:t>
      </w:r>
      <w:bookmarkEnd w:id="48"/>
    </w:p>
    <w:tbl>
      <w:tblPr>
        <w:tblStyle w:val="Grilledutableau"/>
        <w:tblpPr w:leftFromText="141" w:rightFromText="141" w:vertAnchor="text" w:horzAnchor="margin" w:tblpXSpec="center" w:tblpY="178"/>
        <w:tblW w:w="0" w:type="auto"/>
        <w:tblLook w:val="04A0" w:firstRow="1" w:lastRow="0" w:firstColumn="1" w:lastColumn="0" w:noHBand="0" w:noVBand="1"/>
      </w:tblPr>
      <w:tblGrid>
        <w:gridCol w:w="4531"/>
        <w:gridCol w:w="4531"/>
      </w:tblGrid>
      <w:tr w:rsidR="00C30ECB" w:rsidRPr="00180F26" w14:paraId="1604C72F" w14:textId="77777777" w:rsidTr="00B352C4">
        <w:tc>
          <w:tcPr>
            <w:tcW w:w="9062" w:type="dxa"/>
            <w:gridSpan w:val="2"/>
            <w:shd w:val="clear" w:color="auto" w:fill="F2F2F2" w:themeFill="background1" w:themeFillShade="F2"/>
            <w:tcMar>
              <w:top w:w="284" w:type="dxa"/>
              <w:left w:w="284" w:type="dxa"/>
              <w:bottom w:w="284" w:type="dxa"/>
              <w:right w:w="284" w:type="dxa"/>
            </w:tcMar>
          </w:tcPr>
          <w:p w14:paraId="5B3B8907" w14:textId="77777777" w:rsidR="00C30ECB" w:rsidRPr="00180F26" w:rsidRDefault="00C30ECB" w:rsidP="00B352C4">
            <w:pPr>
              <w:jc w:val="center"/>
              <w:rPr>
                <w:rFonts w:ascii="Arial" w:hAnsi="Arial"/>
                <w:b/>
              </w:rPr>
            </w:pPr>
            <w:r w:rsidRPr="00180F26">
              <w:rPr>
                <w:rFonts w:ascii="Arial" w:hAnsi="Arial"/>
                <w:b/>
              </w:rPr>
              <w:t>Pour la Région de Bruxelles-Capitale</w:t>
            </w:r>
          </w:p>
        </w:tc>
      </w:tr>
      <w:tr w:rsidR="00C30ECB" w:rsidRPr="00180F26" w14:paraId="646787E7" w14:textId="77777777" w:rsidTr="00B352C4">
        <w:trPr>
          <w:trHeight w:val="1566"/>
        </w:trPr>
        <w:tc>
          <w:tcPr>
            <w:tcW w:w="4531" w:type="dxa"/>
            <w:tcMar>
              <w:top w:w="284" w:type="dxa"/>
              <w:left w:w="284" w:type="dxa"/>
              <w:bottom w:w="284" w:type="dxa"/>
              <w:right w:w="284" w:type="dxa"/>
            </w:tcMar>
          </w:tcPr>
          <w:p w14:paraId="505A104B" w14:textId="77777777" w:rsidR="00C30ECB" w:rsidRPr="00180F26" w:rsidRDefault="00C30ECB" w:rsidP="00B352C4">
            <w:pPr>
              <w:rPr>
                <w:rFonts w:ascii="Arial" w:hAnsi="Arial"/>
              </w:rPr>
            </w:pPr>
            <w:r w:rsidRPr="00180F26">
              <w:rPr>
                <w:rFonts w:ascii="Arial" w:hAnsi="Arial"/>
                <w:b/>
              </w:rPr>
              <w:t>PARENTHESE – SAS de Bruxelles</w:t>
            </w:r>
            <w:r w:rsidRPr="00180F26">
              <w:rPr>
                <w:rFonts w:ascii="Arial" w:hAnsi="Arial"/>
                <w:b/>
              </w:rPr>
              <w:br/>
            </w:r>
            <w:r w:rsidRPr="00180F26">
              <w:rPr>
                <w:rFonts w:ascii="Arial" w:hAnsi="Arial"/>
              </w:rPr>
              <w:t>Rue Haute 88 - 1000 BRUXELLES</w:t>
            </w:r>
            <w:r w:rsidRPr="00180F26">
              <w:rPr>
                <w:rFonts w:ascii="Arial" w:hAnsi="Arial"/>
              </w:rPr>
              <w:tab/>
            </w:r>
          </w:p>
          <w:p w14:paraId="2A2FEC42" w14:textId="77777777" w:rsidR="00C30ECB" w:rsidRPr="00180F26" w:rsidRDefault="00C30ECB" w:rsidP="00B352C4">
            <w:pPr>
              <w:rPr>
                <w:rFonts w:ascii="Arial" w:hAnsi="Arial"/>
              </w:rPr>
            </w:pPr>
            <w:r w:rsidRPr="00180F26">
              <w:rPr>
                <w:rFonts w:ascii="Arial" w:hAnsi="Arial"/>
              </w:rPr>
              <w:t>Téléphone : 02 514 93 15</w:t>
            </w:r>
            <w:r w:rsidRPr="00180F26">
              <w:rPr>
                <w:rFonts w:ascii="Arial" w:hAnsi="Arial"/>
              </w:rPr>
              <w:br/>
              <w:t>Mobile : 0486 18 88 89</w:t>
            </w:r>
          </w:p>
          <w:p w14:paraId="0B875FBE" w14:textId="77777777" w:rsidR="00C30ECB" w:rsidRPr="00180F26" w:rsidRDefault="00C30ECB" w:rsidP="00B352C4">
            <w:pPr>
              <w:rPr>
                <w:rFonts w:ascii="Arial" w:hAnsi="Arial"/>
              </w:rPr>
            </w:pPr>
            <w:r w:rsidRPr="00180F26">
              <w:rPr>
                <w:rFonts w:ascii="Arial" w:hAnsi="Arial"/>
              </w:rPr>
              <w:t xml:space="preserve">Courriel : </w:t>
            </w:r>
            <w:r w:rsidRPr="00180F26">
              <w:rPr>
                <w:rFonts w:ascii="Arial" w:hAnsi="Arial"/>
                <w:color w:val="0070C0"/>
              </w:rPr>
              <w:t>info@sas-parenthese.be</w:t>
            </w:r>
            <w:r w:rsidRPr="00180F26">
              <w:rPr>
                <w:rFonts w:ascii="Arial" w:hAnsi="Arial"/>
                <w:color w:val="0070C0"/>
              </w:rPr>
              <w:br/>
            </w:r>
            <w:r w:rsidRPr="00180F26">
              <w:rPr>
                <w:rFonts w:ascii="Arial" w:hAnsi="Arial"/>
                <w:b/>
              </w:rPr>
              <w:t>Contact :</w:t>
            </w:r>
            <w:r w:rsidRPr="00180F26">
              <w:rPr>
                <w:rFonts w:ascii="Arial" w:hAnsi="Arial"/>
              </w:rPr>
              <w:t xml:space="preserve"> Maurice CORNIL</w:t>
            </w:r>
          </w:p>
        </w:tc>
        <w:tc>
          <w:tcPr>
            <w:tcW w:w="4531" w:type="dxa"/>
            <w:tcMar>
              <w:top w:w="284" w:type="dxa"/>
              <w:left w:w="284" w:type="dxa"/>
              <w:bottom w:w="284" w:type="dxa"/>
              <w:right w:w="284" w:type="dxa"/>
            </w:tcMar>
          </w:tcPr>
          <w:p w14:paraId="6370C59A" w14:textId="77777777" w:rsidR="00C30ECB" w:rsidRPr="00180F26" w:rsidRDefault="00C30ECB" w:rsidP="00B352C4">
            <w:pPr>
              <w:rPr>
                <w:rFonts w:ascii="Arial" w:hAnsi="Arial"/>
                <w:b/>
              </w:rPr>
            </w:pPr>
            <w:r w:rsidRPr="00180F26">
              <w:rPr>
                <w:rFonts w:ascii="Arial" w:hAnsi="Arial"/>
                <w:b/>
              </w:rPr>
              <w:t>Le SAS Bruxelles-Midi</w:t>
            </w:r>
          </w:p>
          <w:p w14:paraId="78598D05" w14:textId="77777777" w:rsidR="00C30ECB" w:rsidRPr="00180F26" w:rsidRDefault="00C30ECB" w:rsidP="00B352C4">
            <w:pPr>
              <w:rPr>
                <w:rFonts w:ascii="Arial" w:hAnsi="Arial"/>
              </w:rPr>
            </w:pPr>
            <w:r w:rsidRPr="00180F26">
              <w:rPr>
                <w:rFonts w:ascii="Arial" w:hAnsi="Arial"/>
              </w:rPr>
              <w:t>Avenue Clémenceau 22 - 1070 BRUXELLES</w:t>
            </w:r>
          </w:p>
          <w:p w14:paraId="1E83DE1F" w14:textId="77777777" w:rsidR="00C30ECB" w:rsidRPr="00180F26" w:rsidRDefault="00C30ECB" w:rsidP="00B352C4">
            <w:pPr>
              <w:rPr>
                <w:rFonts w:ascii="Arial" w:hAnsi="Arial"/>
              </w:rPr>
            </w:pPr>
            <w:r w:rsidRPr="00180F26">
              <w:rPr>
                <w:rFonts w:ascii="Arial" w:hAnsi="Arial"/>
              </w:rPr>
              <w:t xml:space="preserve">Téléphone : 02 640 25 20 </w:t>
            </w:r>
          </w:p>
          <w:p w14:paraId="43ED14EB" w14:textId="77777777" w:rsidR="00C30ECB" w:rsidRPr="00180F26" w:rsidRDefault="00C30ECB" w:rsidP="00B352C4">
            <w:pPr>
              <w:rPr>
                <w:rFonts w:ascii="Arial" w:hAnsi="Arial"/>
              </w:rPr>
            </w:pPr>
            <w:r w:rsidRPr="00180F26">
              <w:rPr>
                <w:rFonts w:ascii="Arial" w:hAnsi="Arial"/>
              </w:rPr>
              <w:t>Mobile : 0473 12 93 52</w:t>
            </w:r>
            <w:r w:rsidRPr="00180F26">
              <w:rPr>
                <w:rFonts w:ascii="Arial" w:hAnsi="Arial"/>
              </w:rPr>
              <w:br/>
              <w:t xml:space="preserve">Courriel 1 : </w:t>
            </w:r>
            <w:r w:rsidRPr="00180F26">
              <w:rPr>
                <w:rFonts w:ascii="Arial" w:hAnsi="Arial"/>
                <w:color w:val="0070C0"/>
              </w:rPr>
              <w:t>sasbxlmidi@sasbxlmidi.net</w:t>
            </w:r>
          </w:p>
          <w:p w14:paraId="7948440C" w14:textId="77777777" w:rsidR="00C30ECB" w:rsidRPr="00180F26" w:rsidRDefault="00C30ECB" w:rsidP="00B352C4">
            <w:pPr>
              <w:rPr>
                <w:rFonts w:ascii="Arial" w:hAnsi="Arial"/>
              </w:rPr>
            </w:pPr>
            <w:r w:rsidRPr="00180F26">
              <w:rPr>
                <w:rFonts w:ascii="Arial" w:hAnsi="Arial"/>
              </w:rPr>
              <w:t xml:space="preserve">Courriel 2 : </w:t>
            </w:r>
            <w:r w:rsidRPr="00180F26">
              <w:rPr>
                <w:rFonts w:ascii="Arial" w:hAnsi="Arial"/>
                <w:color w:val="0070C0"/>
              </w:rPr>
              <w:t>Educ.prof@sasbxlmidi.net</w:t>
            </w:r>
            <w:r w:rsidRPr="00180F26">
              <w:rPr>
                <w:rFonts w:ascii="Arial" w:hAnsi="Arial"/>
                <w:color w:val="0070C0"/>
              </w:rPr>
              <w:br/>
            </w:r>
            <w:r w:rsidRPr="00180F26">
              <w:rPr>
                <w:rFonts w:ascii="Arial" w:hAnsi="Arial"/>
                <w:b/>
              </w:rPr>
              <w:t>Contact :</w:t>
            </w:r>
            <w:r w:rsidRPr="00180F26">
              <w:rPr>
                <w:rFonts w:ascii="Arial" w:hAnsi="Arial"/>
              </w:rPr>
              <w:t xml:space="preserve"> </w:t>
            </w:r>
            <w:proofErr w:type="spellStart"/>
            <w:r w:rsidRPr="00180F26">
              <w:rPr>
                <w:rFonts w:ascii="Arial" w:hAnsi="Arial"/>
              </w:rPr>
              <w:t>Kheira</w:t>
            </w:r>
            <w:proofErr w:type="spellEnd"/>
            <w:r w:rsidRPr="00180F26">
              <w:rPr>
                <w:rFonts w:ascii="Arial" w:hAnsi="Arial"/>
              </w:rPr>
              <w:t xml:space="preserve"> LARDJAM</w:t>
            </w:r>
          </w:p>
        </w:tc>
      </w:tr>
      <w:tr w:rsidR="00C30ECB" w:rsidRPr="00180F26" w14:paraId="033E2E85" w14:textId="77777777" w:rsidTr="00B352C4">
        <w:tc>
          <w:tcPr>
            <w:tcW w:w="4531" w:type="dxa"/>
            <w:tcMar>
              <w:top w:w="284" w:type="dxa"/>
              <w:left w:w="284" w:type="dxa"/>
              <w:bottom w:w="284" w:type="dxa"/>
              <w:right w:w="284" w:type="dxa"/>
            </w:tcMar>
          </w:tcPr>
          <w:p w14:paraId="72D59962" w14:textId="77777777" w:rsidR="00C30ECB" w:rsidRPr="00180F26" w:rsidRDefault="00C30ECB" w:rsidP="00B352C4">
            <w:pPr>
              <w:rPr>
                <w:rFonts w:ascii="Arial" w:hAnsi="Arial"/>
              </w:rPr>
            </w:pPr>
            <w:r w:rsidRPr="00180F26">
              <w:rPr>
                <w:rFonts w:ascii="Arial" w:hAnsi="Arial"/>
                <w:b/>
              </w:rPr>
              <w:t>ASBL « SEUIL » – BRUXELLES / IXELLES</w:t>
            </w:r>
            <w:r w:rsidRPr="00180F26">
              <w:rPr>
                <w:rFonts w:ascii="Arial" w:hAnsi="Arial"/>
                <w:b/>
              </w:rPr>
              <w:br/>
            </w:r>
            <w:r w:rsidRPr="00180F26">
              <w:rPr>
                <w:rFonts w:ascii="Arial" w:hAnsi="Arial"/>
                <w:color w:val="000000"/>
              </w:rPr>
              <w:t xml:space="preserve">Rue de Theux 51 </w:t>
            </w:r>
            <w:r w:rsidRPr="00180F26">
              <w:rPr>
                <w:rFonts w:ascii="Arial" w:hAnsi="Arial"/>
              </w:rPr>
              <w:t>- 1040 BRUXELLES</w:t>
            </w:r>
            <w:r w:rsidRPr="00180F26">
              <w:rPr>
                <w:rFonts w:ascii="Arial" w:hAnsi="Arial"/>
              </w:rPr>
              <w:br/>
              <w:t>Téléphone : 02 644 46 42</w:t>
            </w:r>
          </w:p>
          <w:p w14:paraId="076A3719" w14:textId="77777777" w:rsidR="00C30ECB" w:rsidRPr="00180F26" w:rsidRDefault="00C30ECB" w:rsidP="00B352C4">
            <w:pPr>
              <w:rPr>
                <w:rFonts w:ascii="Arial" w:hAnsi="Arial"/>
              </w:rPr>
            </w:pPr>
            <w:r w:rsidRPr="00180F26">
              <w:rPr>
                <w:rFonts w:ascii="Arial" w:hAnsi="Arial"/>
              </w:rPr>
              <w:t>Mobile : 0479 33 69 06</w:t>
            </w:r>
          </w:p>
          <w:p w14:paraId="10D05C2D" w14:textId="77777777" w:rsidR="00C30ECB" w:rsidRPr="00180F26" w:rsidRDefault="00C30ECB" w:rsidP="00B352C4">
            <w:pPr>
              <w:rPr>
                <w:rFonts w:ascii="Arial" w:hAnsi="Arial"/>
                <w:lang w:val="en-US"/>
              </w:rPr>
            </w:pPr>
            <w:proofErr w:type="spellStart"/>
            <w:proofErr w:type="gramStart"/>
            <w:r w:rsidRPr="00180F26">
              <w:rPr>
                <w:rFonts w:ascii="Arial" w:hAnsi="Arial"/>
                <w:lang w:val="en-US"/>
              </w:rPr>
              <w:t>Courriel</w:t>
            </w:r>
            <w:proofErr w:type="spellEnd"/>
            <w:r w:rsidRPr="00180F26">
              <w:rPr>
                <w:rFonts w:ascii="Arial" w:hAnsi="Arial"/>
                <w:lang w:val="en-US"/>
              </w:rPr>
              <w:t xml:space="preserve"> :</w:t>
            </w:r>
            <w:proofErr w:type="gramEnd"/>
            <w:r w:rsidRPr="00180F26">
              <w:rPr>
                <w:rFonts w:ascii="Arial" w:hAnsi="Arial"/>
                <w:lang w:val="en-US"/>
              </w:rPr>
              <w:t xml:space="preserve"> </w:t>
            </w:r>
            <w:r w:rsidRPr="00180F26">
              <w:rPr>
                <w:rFonts w:ascii="Arial" w:hAnsi="Arial"/>
                <w:color w:val="0070C0"/>
                <w:lang w:val="en-US"/>
              </w:rPr>
              <w:t>info@seuil.be</w:t>
            </w:r>
            <w:r w:rsidRPr="00180F26">
              <w:rPr>
                <w:rFonts w:ascii="Arial" w:hAnsi="Arial"/>
                <w:color w:val="0070C0"/>
                <w:lang w:val="en-US"/>
              </w:rPr>
              <w:br/>
            </w:r>
            <w:r w:rsidRPr="00180F26">
              <w:rPr>
                <w:rFonts w:ascii="Arial" w:hAnsi="Arial"/>
                <w:b/>
                <w:lang w:val="en-US"/>
              </w:rPr>
              <w:t>Contact :</w:t>
            </w:r>
            <w:r w:rsidRPr="00180F26">
              <w:rPr>
                <w:rFonts w:ascii="Arial" w:hAnsi="Arial"/>
                <w:lang w:val="en-US"/>
              </w:rPr>
              <w:t xml:space="preserve"> Catherine OTTE</w:t>
            </w:r>
          </w:p>
        </w:tc>
        <w:tc>
          <w:tcPr>
            <w:tcW w:w="4531" w:type="dxa"/>
            <w:tcMar>
              <w:top w:w="284" w:type="dxa"/>
              <w:left w:w="284" w:type="dxa"/>
              <w:bottom w:w="284" w:type="dxa"/>
              <w:right w:w="284" w:type="dxa"/>
            </w:tcMar>
          </w:tcPr>
          <w:p w14:paraId="246CF6A0" w14:textId="77777777" w:rsidR="00C30ECB" w:rsidRPr="00180F26" w:rsidRDefault="00C30ECB" w:rsidP="00B352C4">
            <w:pPr>
              <w:rPr>
                <w:rFonts w:ascii="Arial" w:hAnsi="Arial"/>
                <w:lang w:val="en-US"/>
              </w:rPr>
            </w:pPr>
          </w:p>
        </w:tc>
      </w:tr>
    </w:tbl>
    <w:p w14:paraId="038B685B" w14:textId="77777777" w:rsidR="00C30ECB" w:rsidRPr="00180F26" w:rsidRDefault="00C30ECB" w:rsidP="00C30ECB">
      <w:pPr>
        <w:rPr>
          <w:rFonts w:ascii="Arial" w:hAnsi="Arial" w:cs="Arial"/>
          <w:sz w:val="20"/>
          <w:szCs w:val="20"/>
        </w:rPr>
      </w:pPr>
    </w:p>
    <w:tbl>
      <w:tblPr>
        <w:tblStyle w:val="Grilledutableau"/>
        <w:tblW w:w="9002" w:type="dxa"/>
        <w:jc w:val="center"/>
        <w:tblLook w:val="04A0" w:firstRow="1" w:lastRow="0" w:firstColumn="1" w:lastColumn="0" w:noHBand="0" w:noVBand="1"/>
      </w:tblPr>
      <w:tblGrid>
        <w:gridCol w:w="4232"/>
        <w:gridCol w:w="4770"/>
      </w:tblGrid>
      <w:tr w:rsidR="00C30ECB" w:rsidRPr="00180F26" w14:paraId="284BDB18" w14:textId="77777777" w:rsidTr="00B352C4">
        <w:trPr>
          <w:jc w:val="center"/>
        </w:trPr>
        <w:tc>
          <w:tcPr>
            <w:tcW w:w="9002" w:type="dxa"/>
            <w:gridSpan w:val="2"/>
            <w:shd w:val="clear" w:color="auto" w:fill="F2F2F2" w:themeFill="background1" w:themeFillShade="F2"/>
            <w:tcMar>
              <w:top w:w="284" w:type="dxa"/>
              <w:left w:w="284" w:type="dxa"/>
              <w:bottom w:w="284" w:type="dxa"/>
              <w:right w:w="284" w:type="dxa"/>
            </w:tcMar>
          </w:tcPr>
          <w:p w14:paraId="162F1BD8" w14:textId="77777777" w:rsidR="00C30ECB" w:rsidRPr="00180F26" w:rsidRDefault="00C30ECB" w:rsidP="00B352C4">
            <w:pPr>
              <w:jc w:val="center"/>
              <w:rPr>
                <w:rFonts w:ascii="Arial" w:hAnsi="Arial"/>
              </w:rPr>
            </w:pPr>
            <w:r w:rsidRPr="00180F26">
              <w:rPr>
                <w:rFonts w:ascii="Arial" w:hAnsi="Arial"/>
                <w:b/>
              </w:rPr>
              <w:t>Pour les Provinces du Brabant-Wallon et du Hainaut</w:t>
            </w:r>
          </w:p>
        </w:tc>
      </w:tr>
      <w:tr w:rsidR="00C30ECB" w:rsidRPr="00180F26" w14:paraId="558F8EE1" w14:textId="77777777" w:rsidTr="00B352C4">
        <w:trPr>
          <w:jc w:val="center"/>
        </w:trPr>
        <w:tc>
          <w:tcPr>
            <w:tcW w:w="4232" w:type="dxa"/>
            <w:tcMar>
              <w:top w:w="284" w:type="dxa"/>
              <w:left w:w="284" w:type="dxa"/>
              <w:bottom w:w="284" w:type="dxa"/>
              <w:right w:w="284" w:type="dxa"/>
            </w:tcMar>
          </w:tcPr>
          <w:p w14:paraId="0120E3B4" w14:textId="77777777" w:rsidR="00C30ECB" w:rsidRPr="00180F26" w:rsidRDefault="00C30ECB" w:rsidP="00B352C4">
            <w:pPr>
              <w:rPr>
                <w:rFonts w:ascii="Arial" w:hAnsi="Arial"/>
              </w:rPr>
            </w:pPr>
            <w:r w:rsidRPr="00180F26">
              <w:rPr>
                <w:rFonts w:ascii="Arial" w:hAnsi="Arial"/>
                <w:b/>
              </w:rPr>
              <w:t>SAS Brabant Wallon</w:t>
            </w:r>
            <w:r w:rsidRPr="00180F26">
              <w:rPr>
                <w:rFonts w:ascii="Arial" w:hAnsi="Arial"/>
              </w:rPr>
              <w:br/>
              <w:t>Rue des Fontaines 18-20 - 1300 WAVRE</w:t>
            </w:r>
          </w:p>
          <w:p w14:paraId="65CC2028" w14:textId="77777777" w:rsidR="00C30ECB" w:rsidRPr="00180F26" w:rsidRDefault="00C30ECB" w:rsidP="00B352C4">
            <w:pPr>
              <w:rPr>
                <w:rFonts w:ascii="Arial" w:hAnsi="Arial"/>
              </w:rPr>
            </w:pPr>
            <w:r w:rsidRPr="00180F26">
              <w:rPr>
                <w:rFonts w:ascii="Arial" w:hAnsi="Arial"/>
              </w:rPr>
              <w:t>Téléphone : 010 24 79 99</w:t>
            </w:r>
          </w:p>
          <w:p w14:paraId="62FA83B9" w14:textId="77777777" w:rsidR="00C30ECB" w:rsidRPr="00180F26" w:rsidRDefault="00C30ECB" w:rsidP="00B352C4">
            <w:pPr>
              <w:rPr>
                <w:rFonts w:ascii="Arial" w:hAnsi="Arial"/>
              </w:rPr>
            </w:pPr>
            <w:r w:rsidRPr="00180F26">
              <w:rPr>
                <w:rFonts w:ascii="Arial" w:hAnsi="Arial"/>
              </w:rPr>
              <w:t>Mobile : 0479 99 47 35</w:t>
            </w:r>
            <w:r w:rsidRPr="00180F26">
              <w:rPr>
                <w:rFonts w:ascii="Arial" w:hAnsi="Arial"/>
              </w:rPr>
              <w:br/>
              <w:t xml:space="preserve">Courriel 1 : </w:t>
            </w:r>
            <w:r w:rsidRPr="00180F26">
              <w:rPr>
                <w:rFonts w:ascii="Arial" w:hAnsi="Arial"/>
                <w:color w:val="0070C0"/>
              </w:rPr>
              <w:t>asblsasbw@gmail.com</w:t>
            </w:r>
          </w:p>
          <w:p w14:paraId="3F9C2E18" w14:textId="77777777" w:rsidR="00C30ECB" w:rsidRPr="00180F26" w:rsidRDefault="00C30ECB" w:rsidP="00B352C4">
            <w:pPr>
              <w:rPr>
                <w:rFonts w:ascii="Arial" w:hAnsi="Arial"/>
              </w:rPr>
            </w:pPr>
            <w:r w:rsidRPr="00180F26">
              <w:rPr>
                <w:rFonts w:ascii="Arial" w:hAnsi="Arial"/>
              </w:rPr>
              <w:t xml:space="preserve">Courriel 2 : </w:t>
            </w:r>
            <w:r w:rsidRPr="00180F26">
              <w:rPr>
                <w:rFonts w:ascii="Arial" w:hAnsi="Arial"/>
                <w:color w:val="0070C0"/>
              </w:rPr>
              <w:t>direction.sasbw@gmail.com</w:t>
            </w:r>
            <w:r w:rsidRPr="00180F26">
              <w:rPr>
                <w:rFonts w:ascii="Arial" w:hAnsi="Arial"/>
              </w:rPr>
              <w:br/>
            </w:r>
            <w:r w:rsidRPr="00180F26">
              <w:rPr>
                <w:rFonts w:ascii="Arial" w:hAnsi="Arial"/>
                <w:b/>
              </w:rPr>
              <w:t xml:space="preserve">Contact : </w:t>
            </w:r>
            <w:r w:rsidRPr="00180F26">
              <w:rPr>
                <w:rFonts w:ascii="Arial" w:hAnsi="Arial"/>
              </w:rPr>
              <w:t>Quentin DERRIKS</w:t>
            </w:r>
          </w:p>
        </w:tc>
        <w:tc>
          <w:tcPr>
            <w:tcW w:w="4770" w:type="dxa"/>
            <w:tcMar>
              <w:top w:w="284" w:type="dxa"/>
              <w:left w:w="284" w:type="dxa"/>
              <w:bottom w:w="284" w:type="dxa"/>
              <w:right w:w="284" w:type="dxa"/>
            </w:tcMar>
          </w:tcPr>
          <w:p w14:paraId="65A1190C" w14:textId="77777777" w:rsidR="00C30ECB" w:rsidRPr="00180F26" w:rsidRDefault="00C30ECB" w:rsidP="00B352C4">
            <w:pPr>
              <w:tabs>
                <w:tab w:val="left" w:pos="3045"/>
              </w:tabs>
              <w:rPr>
                <w:rFonts w:ascii="Arial" w:hAnsi="Arial"/>
              </w:rPr>
            </w:pPr>
            <w:r w:rsidRPr="00180F26">
              <w:rPr>
                <w:rFonts w:ascii="Arial" w:hAnsi="Arial"/>
                <w:b/>
              </w:rPr>
              <w:t>« SENS-</w:t>
            </w:r>
            <w:proofErr w:type="gramStart"/>
            <w:r w:rsidRPr="00180F26">
              <w:rPr>
                <w:rFonts w:ascii="Arial" w:hAnsi="Arial"/>
                <w:b/>
              </w:rPr>
              <w:t>SAS»</w:t>
            </w:r>
            <w:proofErr w:type="gramEnd"/>
            <w:r w:rsidRPr="00180F26">
              <w:rPr>
                <w:rFonts w:ascii="Arial" w:hAnsi="Arial"/>
                <w:b/>
              </w:rPr>
              <w:t xml:space="preserve"> ASBL</w:t>
            </w:r>
            <w:r w:rsidRPr="00180F26">
              <w:rPr>
                <w:rFonts w:ascii="Arial" w:hAnsi="Arial"/>
              </w:rPr>
              <w:br/>
              <w:t>Rue des Fougères 85 - 6110 MONTIGNY-LE-TILLEUL</w:t>
            </w:r>
          </w:p>
          <w:p w14:paraId="704AC264" w14:textId="77777777" w:rsidR="00C30ECB" w:rsidRPr="00180F26" w:rsidRDefault="00C30ECB" w:rsidP="00B352C4">
            <w:pPr>
              <w:tabs>
                <w:tab w:val="left" w:pos="3045"/>
              </w:tabs>
              <w:rPr>
                <w:rFonts w:ascii="Arial" w:hAnsi="Arial"/>
              </w:rPr>
            </w:pPr>
            <w:r w:rsidRPr="00180F26">
              <w:rPr>
                <w:rFonts w:ascii="Arial" w:hAnsi="Arial"/>
              </w:rPr>
              <w:t>Téléphone : 071 70 34 50</w:t>
            </w:r>
          </w:p>
          <w:p w14:paraId="7F1058C8" w14:textId="77777777" w:rsidR="00C30ECB" w:rsidRPr="00180F26" w:rsidRDefault="00C30ECB" w:rsidP="00B352C4">
            <w:pPr>
              <w:tabs>
                <w:tab w:val="left" w:pos="3045"/>
              </w:tabs>
              <w:rPr>
                <w:rFonts w:ascii="Arial" w:hAnsi="Arial"/>
              </w:rPr>
            </w:pPr>
            <w:r w:rsidRPr="00180F26">
              <w:rPr>
                <w:rFonts w:ascii="Arial" w:hAnsi="Arial"/>
              </w:rPr>
              <w:t xml:space="preserve">Courriel : </w:t>
            </w:r>
            <w:r w:rsidRPr="00180F26">
              <w:rPr>
                <w:rFonts w:ascii="Arial" w:hAnsi="Arial"/>
                <w:color w:val="0070C0"/>
              </w:rPr>
              <w:t>sens-sas@hotmail.com</w:t>
            </w:r>
          </w:p>
          <w:p w14:paraId="312AE492" w14:textId="77777777" w:rsidR="00C30ECB" w:rsidRPr="00180F26" w:rsidRDefault="00C30ECB" w:rsidP="00B352C4">
            <w:pPr>
              <w:rPr>
                <w:rFonts w:ascii="Arial" w:hAnsi="Arial"/>
              </w:rPr>
            </w:pPr>
            <w:r w:rsidRPr="00180F26">
              <w:rPr>
                <w:rFonts w:ascii="Arial" w:hAnsi="Arial"/>
                <w:b/>
              </w:rPr>
              <w:t>Contact :</w:t>
            </w:r>
            <w:r w:rsidRPr="00180F26">
              <w:rPr>
                <w:rFonts w:ascii="Arial" w:hAnsi="Arial"/>
              </w:rPr>
              <w:t xml:space="preserve"> Jean QUERIAT</w:t>
            </w:r>
          </w:p>
        </w:tc>
      </w:tr>
      <w:tr w:rsidR="00C30ECB" w:rsidRPr="00180F26" w14:paraId="61938AF8" w14:textId="77777777" w:rsidTr="00B352C4">
        <w:trPr>
          <w:jc w:val="center"/>
        </w:trPr>
        <w:tc>
          <w:tcPr>
            <w:tcW w:w="4232" w:type="dxa"/>
            <w:tcMar>
              <w:top w:w="284" w:type="dxa"/>
              <w:left w:w="284" w:type="dxa"/>
              <w:bottom w:w="284" w:type="dxa"/>
              <w:right w:w="284" w:type="dxa"/>
            </w:tcMar>
          </w:tcPr>
          <w:p w14:paraId="7F691F68" w14:textId="77777777" w:rsidR="00C30ECB" w:rsidRPr="00180F26" w:rsidRDefault="00C30ECB" w:rsidP="00B352C4">
            <w:pPr>
              <w:tabs>
                <w:tab w:val="left" w:pos="3045"/>
              </w:tabs>
              <w:rPr>
                <w:rFonts w:ascii="Arial" w:hAnsi="Arial"/>
              </w:rPr>
            </w:pPr>
            <w:r w:rsidRPr="00180F26">
              <w:rPr>
                <w:rFonts w:ascii="Arial" w:hAnsi="Arial"/>
                <w:b/>
              </w:rPr>
              <w:t>« SAS de MONS » ASBL</w:t>
            </w:r>
            <w:r w:rsidRPr="00180F26">
              <w:rPr>
                <w:rFonts w:ascii="Arial" w:hAnsi="Arial"/>
              </w:rPr>
              <w:br/>
              <w:t xml:space="preserve">Rue </w:t>
            </w:r>
            <w:proofErr w:type="spellStart"/>
            <w:r w:rsidRPr="00180F26">
              <w:rPr>
                <w:rFonts w:ascii="Arial" w:hAnsi="Arial"/>
              </w:rPr>
              <w:t>Lecat</w:t>
            </w:r>
            <w:proofErr w:type="spellEnd"/>
            <w:r w:rsidRPr="00180F26">
              <w:rPr>
                <w:rFonts w:ascii="Arial" w:hAnsi="Arial"/>
              </w:rPr>
              <w:t xml:space="preserve"> 1-1/4 - 7020 NIMY (MONS)</w:t>
            </w:r>
          </w:p>
          <w:p w14:paraId="7EE6D888" w14:textId="77777777" w:rsidR="00C30ECB" w:rsidRPr="00180F26" w:rsidRDefault="00C30ECB" w:rsidP="00B352C4">
            <w:pPr>
              <w:tabs>
                <w:tab w:val="left" w:pos="3045"/>
              </w:tabs>
              <w:rPr>
                <w:rFonts w:ascii="Arial" w:hAnsi="Arial"/>
              </w:rPr>
            </w:pPr>
            <w:r w:rsidRPr="00180F26">
              <w:rPr>
                <w:rFonts w:ascii="Arial" w:hAnsi="Arial"/>
              </w:rPr>
              <w:t>Téléphone : 065 84 80 77</w:t>
            </w:r>
            <w:r w:rsidRPr="00180F26">
              <w:rPr>
                <w:rFonts w:ascii="Arial" w:hAnsi="Arial"/>
              </w:rPr>
              <w:br/>
              <w:t xml:space="preserve">Courriel : </w:t>
            </w:r>
            <w:r w:rsidRPr="00180F26">
              <w:rPr>
                <w:rFonts w:ascii="Arial" w:hAnsi="Arial"/>
                <w:color w:val="0070C0"/>
              </w:rPr>
              <w:t>sasdemons@yahoo.fr</w:t>
            </w:r>
          </w:p>
          <w:p w14:paraId="790DCE11" w14:textId="77777777" w:rsidR="00C30ECB" w:rsidRPr="00180F26" w:rsidRDefault="00C30ECB" w:rsidP="00B352C4">
            <w:pPr>
              <w:rPr>
                <w:rFonts w:ascii="Arial" w:hAnsi="Arial"/>
                <w:b/>
              </w:rPr>
            </w:pPr>
            <w:r w:rsidRPr="00180F26">
              <w:rPr>
                <w:rFonts w:ascii="Arial" w:hAnsi="Arial"/>
                <w:b/>
              </w:rPr>
              <w:t>Contact :</w:t>
            </w:r>
            <w:r w:rsidRPr="00180F26">
              <w:rPr>
                <w:rFonts w:ascii="Arial" w:hAnsi="Arial"/>
              </w:rPr>
              <w:t xml:space="preserve"> Michaël DELCOURT</w:t>
            </w:r>
          </w:p>
        </w:tc>
        <w:tc>
          <w:tcPr>
            <w:tcW w:w="4770" w:type="dxa"/>
            <w:tcMar>
              <w:top w:w="284" w:type="dxa"/>
              <w:left w:w="284" w:type="dxa"/>
              <w:bottom w:w="284" w:type="dxa"/>
              <w:right w:w="284" w:type="dxa"/>
            </w:tcMar>
          </w:tcPr>
          <w:p w14:paraId="21A75B56" w14:textId="77777777" w:rsidR="00C30ECB" w:rsidRPr="00180F26" w:rsidRDefault="00C30ECB" w:rsidP="00B352C4">
            <w:pPr>
              <w:tabs>
                <w:tab w:val="left" w:pos="3045"/>
              </w:tabs>
              <w:rPr>
                <w:rFonts w:ascii="Arial" w:hAnsi="Arial"/>
                <w:b/>
              </w:rPr>
            </w:pPr>
            <w:r w:rsidRPr="00180F26">
              <w:rPr>
                <w:rFonts w:ascii="Arial" w:hAnsi="Arial"/>
                <w:b/>
              </w:rPr>
              <w:t>« SAS-HO » ASBL</w:t>
            </w:r>
          </w:p>
          <w:p w14:paraId="2C67C125" w14:textId="77777777" w:rsidR="00C30ECB" w:rsidRPr="00180F26" w:rsidRDefault="00C30ECB" w:rsidP="00B352C4">
            <w:pPr>
              <w:tabs>
                <w:tab w:val="left" w:pos="3045"/>
              </w:tabs>
              <w:rPr>
                <w:rFonts w:ascii="Arial" w:hAnsi="Arial"/>
              </w:rPr>
            </w:pPr>
            <w:r w:rsidRPr="00180F26">
              <w:rPr>
                <w:rFonts w:ascii="Arial" w:hAnsi="Arial"/>
              </w:rPr>
              <w:t>Chaussée de Lille 275 - 7500 TOURNAI</w:t>
            </w:r>
            <w:r w:rsidRPr="00180F26">
              <w:rPr>
                <w:rFonts w:ascii="Arial" w:hAnsi="Arial"/>
              </w:rPr>
              <w:br/>
              <w:t>Téléphone : 069 77 72 96</w:t>
            </w:r>
          </w:p>
          <w:p w14:paraId="2369662F" w14:textId="77777777" w:rsidR="00C30ECB" w:rsidRPr="00180F26" w:rsidRDefault="00C30ECB" w:rsidP="00B352C4">
            <w:pPr>
              <w:tabs>
                <w:tab w:val="left" w:pos="3045"/>
              </w:tabs>
              <w:rPr>
                <w:rFonts w:ascii="Arial" w:hAnsi="Arial"/>
              </w:rPr>
            </w:pPr>
            <w:r w:rsidRPr="00180F26">
              <w:rPr>
                <w:rFonts w:ascii="Arial" w:hAnsi="Arial"/>
              </w:rPr>
              <w:t>Mobile : 0475/89.82.37</w:t>
            </w:r>
          </w:p>
          <w:p w14:paraId="1D81E654" w14:textId="77777777" w:rsidR="00C30ECB" w:rsidRPr="00180F26" w:rsidRDefault="00C30ECB" w:rsidP="00B352C4">
            <w:pPr>
              <w:tabs>
                <w:tab w:val="left" w:pos="3045"/>
              </w:tabs>
              <w:rPr>
                <w:rFonts w:ascii="Arial" w:hAnsi="Arial"/>
              </w:rPr>
            </w:pPr>
            <w:r w:rsidRPr="00180F26">
              <w:rPr>
                <w:rFonts w:ascii="Arial" w:hAnsi="Arial"/>
              </w:rPr>
              <w:t xml:space="preserve">Courriel : </w:t>
            </w:r>
            <w:r w:rsidRPr="00180F26">
              <w:rPr>
                <w:rFonts w:ascii="Arial" w:hAnsi="Arial"/>
                <w:color w:val="0070C0"/>
              </w:rPr>
              <w:t xml:space="preserve">info@sasho.be </w:t>
            </w:r>
          </w:p>
          <w:p w14:paraId="1B6DE269" w14:textId="77777777" w:rsidR="00C30ECB" w:rsidRPr="00180F26" w:rsidRDefault="00C30ECB" w:rsidP="00B352C4">
            <w:pPr>
              <w:tabs>
                <w:tab w:val="left" w:pos="3045"/>
              </w:tabs>
              <w:rPr>
                <w:rFonts w:ascii="Arial" w:hAnsi="Arial"/>
                <w:b/>
              </w:rPr>
            </w:pPr>
            <w:r w:rsidRPr="00180F26">
              <w:rPr>
                <w:rFonts w:ascii="Arial" w:hAnsi="Arial"/>
                <w:b/>
              </w:rPr>
              <w:t>Contact :</w:t>
            </w:r>
            <w:r w:rsidRPr="00180F26">
              <w:rPr>
                <w:rFonts w:ascii="Arial" w:hAnsi="Arial"/>
              </w:rPr>
              <w:t xml:space="preserve"> Antoine VANDENHOVEN</w:t>
            </w:r>
          </w:p>
        </w:tc>
      </w:tr>
    </w:tbl>
    <w:p w14:paraId="7447281A" w14:textId="77777777" w:rsidR="00C30ECB" w:rsidRPr="00180F26" w:rsidRDefault="00C30ECB" w:rsidP="00C30ECB">
      <w:pPr>
        <w:rPr>
          <w:rFonts w:ascii="Arial" w:hAnsi="Arial" w:cs="Arial"/>
          <w:sz w:val="20"/>
          <w:szCs w:val="20"/>
        </w:rPr>
      </w:pPr>
    </w:p>
    <w:p w14:paraId="68DA6FBE" w14:textId="77777777" w:rsidR="00C30ECB" w:rsidRPr="00180F26" w:rsidRDefault="00C30ECB" w:rsidP="00C30ECB">
      <w:pPr>
        <w:rPr>
          <w:rFonts w:ascii="Arial" w:hAnsi="Arial" w:cs="Arial"/>
          <w:sz w:val="20"/>
          <w:szCs w:val="20"/>
        </w:rPr>
      </w:pPr>
      <w:r w:rsidRPr="00180F26">
        <w:rPr>
          <w:rFonts w:ascii="Arial" w:hAnsi="Arial" w:cs="Arial"/>
          <w:sz w:val="20"/>
          <w:szCs w:val="20"/>
        </w:rPr>
        <w:br w:type="page"/>
      </w:r>
    </w:p>
    <w:tbl>
      <w:tblPr>
        <w:tblStyle w:val="Grilledutableau"/>
        <w:tblW w:w="0" w:type="auto"/>
        <w:jc w:val="center"/>
        <w:tblLook w:val="04A0" w:firstRow="1" w:lastRow="0" w:firstColumn="1" w:lastColumn="0" w:noHBand="0" w:noVBand="1"/>
      </w:tblPr>
      <w:tblGrid>
        <w:gridCol w:w="4531"/>
        <w:gridCol w:w="4531"/>
      </w:tblGrid>
      <w:tr w:rsidR="00C30ECB" w:rsidRPr="00180F26" w14:paraId="08D8A706" w14:textId="77777777" w:rsidTr="00B352C4">
        <w:trPr>
          <w:jc w:val="center"/>
        </w:trPr>
        <w:tc>
          <w:tcPr>
            <w:tcW w:w="9062" w:type="dxa"/>
            <w:gridSpan w:val="2"/>
            <w:shd w:val="clear" w:color="auto" w:fill="F2F2F2" w:themeFill="background1" w:themeFillShade="F2"/>
            <w:tcMar>
              <w:top w:w="284" w:type="dxa"/>
              <w:left w:w="284" w:type="dxa"/>
              <w:bottom w:w="284" w:type="dxa"/>
              <w:right w:w="284" w:type="dxa"/>
            </w:tcMar>
          </w:tcPr>
          <w:p w14:paraId="1EFDC76F" w14:textId="77777777" w:rsidR="00C30ECB" w:rsidRPr="00180F26" w:rsidRDefault="00C30ECB" w:rsidP="00B352C4">
            <w:pPr>
              <w:jc w:val="center"/>
              <w:rPr>
                <w:rFonts w:ascii="Arial" w:hAnsi="Arial"/>
                <w:b/>
              </w:rPr>
            </w:pPr>
            <w:r w:rsidRPr="00180F26">
              <w:rPr>
                <w:rFonts w:ascii="Arial" w:hAnsi="Arial"/>
                <w:b/>
              </w:rPr>
              <w:lastRenderedPageBreak/>
              <w:t>Pour la Province de Liège</w:t>
            </w:r>
          </w:p>
        </w:tc>
      </w:tr>
      <w:tr w:rsidR="00C30ECB" w:rsidRPr="00180F26" w14:paraId="240D3949" w14:textId="77777777" w:rsidTr="00B352C4">
        <w:trPr>
          <w:trHeight w:val="807"/>
          <w:jc w:val="center"/>
        </w:trPr>
        <w:tc>
          <w:tcPr>
            <w:tcW w:w="4531" w:type="dxa"/>
            <w:tcMar>
              <w:top w:w="284" w:type="dxa"/>
              <w:left w:w="284" w:type="dxa"/>
              <w:bottom w:w="284" w:type="dxa"/>
              <w:right w:w="284" w:type="dxa"/>
            </w:tcMar>
          </w:tcPr>
          <w:p w14:paraId="7A8C3F68" w14:textId="77777777" w:rsidR="00C30ECB" w:rsidRPr="00180F26" w:rsidRDefault="00C30ECB" w:rsidP="00B352C4">
            <w:pPr>
              <w:tabs>
                <w:tab w:val="left" w:pos="3045"/>
              </w:tabs>
              <w:rPr>
                <w:rFonts w:ascii="Arial" w:hAnsi="Arial"/>
              </w:rPr>
            </w:pPr>
            <w:r w:rsidRPr="00180F26">
              <w:rPr>
                <w:rFonts w:ascii="Arial" w:hAnsi="Arial"/>
                <w:b/>
              </w:rPr>
              <w:t>Rebonds ASBL</w:t>
            </w:r>
            <w:r w:rsidRPr="00180F26">
              <w:rPr>
                <w:rFonts w:ascii="Arial" w:hAnsi="Arial"/>
              </w:rPr>
              <w:br/>
            </w:r>
          </w:p>
          <w:p w14:paraId="71697BC1" w14:textId="77777777" w:rsidR="00C30ECB" w:rsidRPr="00180F26" w:rsidRDefault="00C30ECB" w:rsidP="00B352C4">
            <w:pPr>
              <w:autoSpaceDE w:val="0"/>
              <w:autoSpaceDN w:val="0"/>
              <w:adjustRightInd w:val="0"/>
              <w:rPr>
                <w:rFonts w:ascii="Arial" w:hAnsi="Arial"/>
              </w:rPr>
            </w:pPr>
            <w:r w:rsidRPr="00180F26">
              <w:rPr>
                <w:rFonts w:ascii="Arial" w:hAnsi="Arial"/>
              </w:rPr>
              <w:t xml:space="preserve">Antenne à LIEGE </w:t>
            </w:r>
          </w:p>
          <w:p w14:paraId="76BD886E" w14:textId="77777777" w:rsidR="00C30ECB" w:rsidRPr="00180F26" w:rsidRDefault="00C30ECB" w:rsidP="00B352C4">
            <w:pPr>
              <w:autoSpaceDE w:val="0"/>
              <w:autoSpaceDN w:val="0"/>
              <w:adjustRightInd w:val="0"/>
              <w:rPr>
                <w:rFonts w:ascii="Arial" w:hAnsi="Arial"/>
              </w:rPr>
            </w:pPr>
            <w:r w:rsidRPr="00180F26">
              <w:rPr>
                <w:rFonts w:ascii="Arial" w:hAnsi="Arial"/>
              </w:rPr>
              <w:t xml:space="preserve">Rue </w:t>
            </w:r>
            <w:proofErr w:type="spellStart"/>
            <w:r w:rsidRPr="00180F26">
              <w:rPr>
                <w:rFonts w:ascii="Arial" w:hAnsi="Arial"/>
              </w:rPr>
              <w:t>Vivegnis</w:t>
            </w:r>
            <w:proofErr w:type="spellEnd"/>
            <w:r w:rsidRPr="00180F26">
              <w:rPr>
                <w:rFonts w:ascii="Arial" w:hAnsi="Arial"/>
              </w:rPr>
              <w:t xml:space="preserve"> 71 - 4000 LIEGE</w:t>
            </w:r>
            <w:r w:rsidRPr="00180F26">
              <w:rPr>
                <w:rFonts w:ascii="Arial" w:hAnsi="Arial"/>
              </w:rPr>
              <w:br/>
            </w:r>
          </w:p>
          <w:p w14:paraId="6027E4C3" w14:textId="77777777" w:rsidR="00C30ECB" w:rsidRPr="00180F26" w:rsidRDefault="00C30ECB" w:rsidP="00B352C4">
            <w:pPr>
              <w:autoSpaceDE w:val="0"/>
              <w:autoSpaceDN w:val="0"/>
              <w:adjustRightInd w:val="0"/>
              <w:rPr>
                <w:rFonts w:ascii="Arial" w:hAnsi="Arial"/>
              </w:rPr>
            </w:pPr>
            <w:r w:rsidRPr="00180F26">
              <w:rPr>
                <w:rFonts w:ascii="Arial" w:hAnsi="Arial"/>
              </w:rPr>
              <w:t>Antenne à GRIVEGNEE</w:t>
            </w:r>
          </w:p>
          <w:p w14:paraId="757FEFF8" w14:textId="77777777" w:rsidR="00C30ECB" w:rsidRPr="00180F26" w:rsidRDefault="00C30ECB" w:rsidP="00B352C4">
            <w:pPr>
              <w:tabs>
                <w:tab w:val="left" w:pos="3045"/>
              </w:tabs>
              <w:rPr>
                <w:rFonts w:ascii="Arial" w:hAnsi="Arial"/>
              </w:rPr>
            </w:pPr>
            <w:r w:rsidRPr="00180F26">
              <w:rPr>
                <w:rFonts w:ascii="Arial" w:hAnsi="Arial"/>
              </w:rPr>
              <w:t>Rue Nicolas Coumans, 8 à 4030 GRIVEGNEE</w:t>
            </w:r>
          </w:p>
          <w:p w14:paraId="4825E2D9" w14:textId="77777777" w:rsidR="00C30ECB" w:rsidRPr="00180F26" w:rsidRDefault="00C30ECB" w:rsidP="00B352C4">
            <w:pPr>
              <w:tabs>
                <w:tab w:val="left" w:pos="3045"/>
              </w:tabs>
              <w:rPr>
                <w:rFonts w:ascii="Arial" w:hAnsi="Arial"/>
              </w:rPr>
            </w:pPr>
            <w:r w:rsidRPr="00180F26">
              <w:rPr>
                <w:rFonts w:ascii="Arial" w:hAnsi="Arial"/>
              </w:rPr>
              <w:br/>
              <w:t>Téléphone : 04 225 95 96</w:t>
            </w:r>
            <w:r w:rsidRPr="00180F26">
              <w:rPr>
                <w:rFonts w:ascii="Arial" w:hAnsi="Arial"/>
              </w:rPr>
              <w:br/>
              <w:t xml:space="preserve">Courriel : </w:t>
            </w:r>
            <w:r w:rsidRPr="00180F26">
              <w:rPr>
                <w:rFonts w:ascii="Arial" w:hAnsi="Arial"/>
                <w:color w:val="0070C0"/>
              </w:rPr>
              <w:t>asbl.rebonds@gmail.com</w:t>
            </w:r>
            <w:r w:rsidRPr="00180F26">
              <w:rPr>
                <w:rFonts w:ascii="Arial" w:hAnsi="Arial"/>
              </w:rPr>
              <w:br/>
            </w:r>
            <w:r w:rsidRPr="00180F26">
              <w:rPr>
                <w:rFonts w:ascii="Arial" w:hAnsi="Arial"/>
                <w:b/>
              </w:rPr>
              <w:t>Contact :</w:t>
            </w:r>
            <w:r w:rsidRPr="00180F26">
              <w:rPr>
                <w:rFonts w:ascii="Arial" w:hAnsi="Arial"/>
              </w:rPr>
              <w:t xml:space="preserve"> Stéphanie SARLET</w:t>
            </w:r>
          </w:p>
          <w:p w14:paraId="707C6C15" w14:textId="77777777" w:rsidR="00C30ECB" w:rsidRPr="00180F26" w:rsidRDefault="00C30ECB" w:rsidP="00B352C4">
            <w:pPr>
              <w:rPr>
                <w:rFonts w:ascii="Arial" w:hAnsi="Arial"/>
                <w:b/>
              </w:rPr>
            </w:pPr>
          </w:p>
        </w:tc>
        <w:tc>
          <w:tcPr>
            <w:tcW w:w="4531" w:type="dxa"/>
            <w:tcMar>
              <w:top w:w="284" w:type="dxa"/>
              <w:left w:w="284" w:type="dxa"/>
              <w:bottom w:w="284" w:type="dxa"/>
              <w:right w:w="284" w:type="dxa"/>
            </w:tcMar>
          </w:tcPr>
          <w:p w14:paraId="704B45E1" w14:textId="77777777" w:rsidR="00C30ECB" w:rsidRPr="00180F26" w:rsidRDefault="00C30ECB" w:rsidP="00B352C4">
            <w:pPr>
              <w:rPr>
                <w:rFonts w:ascii="Arial" w:hAnsi="Arial"/>
                <w:b/>
              </w:rPr>
            </w:pPr>
            <w:r w:rsidRPr="00180F26">
              <w:rPr>
                <w:rFonts w:ascii="Arial" w:hAnsi="Arial"/>
                <w:b/>
              </w:rPr>
              <w:t>« Aux Sources » ASBL</w:t>
            </w:r>
          </w:p>
          <w:p w14:paraId="12C4CA71" w14:textId="77777777" w:rsidR="00C30ECB" w:rsidRPr="00180F26" w:rsidRDefault="00C30ECB" w:rsidP="00B352C4">
            <w:pPr>
              <w:rPr>
                <w:rFonts w:ascii="Arial" w:hAnsi="Arial"/>
              </w:rPr>
            </w:pPr>
          </w:p>
          <w:p w14:paraId="229714B7" w14:textId="77777777" w:rsidR="00C30ECB" w:rsidRPr="00180F26" w:rsidRDefault="00C30ECB" w:rsidP="00B352C4">
            <w:pPr>
              <w:rPr>
                <w:rFonts w:ascii="Arial" w:hAnsi="Arial"/>
              </w:rPr>
            </w:pPr>
            <w:r w:rsidRPr="00180F26">
              <w:rPr>
                <w:rFonts w:ascii="Arial" w:hAnsi="Arial"/>
              </w:rPr>
              <w:t>Antenne à HUY</w:t>
            </w:r>
          </w:p>
          <w:p w14:paraId="190264C8" w14:textId="77777777" w:rsidR="00C30ECB" w:rsidRPr="00180F26" w:rsidRDefault="00C30ECB" w:rsidP="00B352C4">
            <w:pPr>
              <w:rPr>
                <w:rFonts w:ascii="Arial" w:hAnsi="Arial"/>
              </w:rPr>
            </w:pPr>
            <w:r w:rsidRPr="00180F26">
              <w:rPr>
                <w:rFonts w:ascii="Arial" w:hAnsi="Arial"/>
              </w:rPr>
              <w:t>Avenue Albert 1</w:t>
            </w:r>
            <w:r w:rsidRPr="00180F26">
              <w:rPr>
                <w:rFonts w:ascii="Arial" w:hAnsi="Arial"/>
                <w:vertAlign w:val="superscript"/>
              </w:rPr>
              <w:t>er</w:t>
            </w:r>
            <w:r w:rsidRPr="00180F26">
              <w:rPr>
                <w:rFonts w:ascii="Arial" w:hAnsi="Arial"/>
              </w:rPr>
              <w:t xml:space="preserve"> 59 - 4500 HUY</w:t>
            </w:r>
          </w:p>
          <w:p w14:paraId="0BE11E42" w14:textId="77777777" w:rsidR="00C30ECB" w:rsidRPr="00180F26" w:rsidRDefault="00C30ECB" w:rsidP="00B352C4">
            <w:pPr>
              <w:rPr>
                <w:rFonts w:ascii="Arial" w:hAnsi="Arial"/>
              </w:rPr>
            </w:pPr>
          </w:p>
          <w:p w14:paraId="56527609" w14:textId="77777777" w:rsidR="00C30ECB" w:rsidRPr="00180F26" w:rsidRDefault="00C30ECB" w:rsidP="00B352C4">
            <w:pPr>
              <w:rPr>
                <w:rFonts w:ascii="Arial" w:hAnsi="Arial"/>
              </w:rPr>
            </w:pPr>
            <w:r w:rsidRPr="00180F26">
              <w:rPr>
                <w:rFonts w:ascii="Arial" w:hAnsi="Arial"/>
              </w:rPr>
              <w:t>Antenne à HANNUT</w:t>
            </w:r>
          </w:p>
          <w:p w14:paraId="3487099E" w14:textId="77777777" w:rsidR="00C30ECB" w:rsidRPr="00180F26" w:rsidRDefault="00C30ECB" w:rsidP="00B352C4">
            <w:pPr>
              <w:rPr>
                <w:rFonts w:ascii="Arial" w:hAnsi="Arial"/>
              </w:rPr>
            </w:pPr>
            <w:r w:rsidRPr="00180F26">
              <w:rPr>
                <w:rFonts w:ascii="Arial" w:hAnsi="Arial"/>
              </w:rPr>
              <w:t xml:space="preserve">Rue Ernest </w:t>
            </w:r>
            <w:proofErr w:type="spellStart"/>
            <w:r w:rsidRPr="00180F26">
              <w:rPr>
                <w:rFonts w:ascii="Arial" w:hAnsi="Arial"/>
              </w:rPr>
              <w:t>Malvoz</w:t>
            </w:r>
            <w:proofErr w:type="spellEnd"/>
            <w:r w:rsidRPr="00180F26">
              <w:rPr>
                <w:rFonts w:ascii="Arial" w:hAnsi="Arial"/>
              </w:rPr>
              <w:t>, 24 – 4280 HANNUT</w:t>
            </w:r>
          </w:p>
          <w:p w14:paraId="3B88BDC7" w14:textId="77777777" w:rsidR="00C30ECB" w:rsidRPr="00180F26" w:rsidRDefault="00C30ECB" w:rsidP="00B352C4">
            <w:pPr>
              <w:rPr>
                <w:rFonts w:ascii="Arial" w:hAnsi="Arial"/>
              </w:rPr>
            </w:pPr>
          </w:p>
          <w:p w14:paraId="07E54ACC" w14:textId="77777777" w:rsidR="00C30ECB" w:rsidRPr="00180F26" w:rsidRDefault="00C30ECB" w:rsidP="00B352C4">
            <w:pPr>
              <w:rPr>
                <w:rFonts w:ascii="Arial" w:hAnsi="Arial"/>
              </w:rPr>
            </w:pPr>
            <w:r w:rsidRPr="00180F26">
              <w:rPr>
                <w:rFonts w:ascii="Arial" w:hAnsi="Arial"/>
              </w:rPr>
              <w:t>Téléphone : 085 25 28 40</w:t>
            </w:r>
            <w:r w:rsidRPr="00180F26">
              <w:rPr>
                <w:rFonts w:ascii="Arial" w:hAnsi="Arial"/>
              </w:rPr>
              <w:br/>
              <w:t xml:space="preserve">Courriel : </w:t>
            </w:r>
            <w:r w:rsidRPr="00180F26">
              <w:rPr>
                <w:rFonts w:ascii="Arial" w:hAnsi="Arial"/>
                <w:color w:val="0070C0"/>
              </w:rPr>
              <w:t xml:space="preserve">sasauxsources@live.be </w:t>
            </w:r>
          </w:p>
          <w:p w14:paraId="02731CE0" w14:textId="77777777" w:rsidR="00C30ECB" w:rsidRPr="00180F26" w:rsidRDefault="00C30ECB" w:rsidP="00B352C4">
            <w:pPr>
              <w:rPr>
                <w:rFonts w:ascii="Arial" w:hAnsi="Arial"/>
              </w:rPr>
            </w:pPr>
            <w:r w:rsidRPr="00180F26">
              <w:rPr>
                <w:rFonts w:ascii="Arial" w:hAnsi="Arial"/>
              </w:rPr>
              <w:t xml:space="preserve">Web : </w:t>
            </w:r>
            <w:r w:rsidRPr="00180F26">
              <w:rPr>
                <w:rFonts w:ascii="Arial" w:hAnsi="Arial"/>
                <w:color w:val="0070C0"/>
              </w:rPr>
              <w:t>www.sasauxsources.be</w:t>
            </w:r>
          </w:p>
          <w:p w14:paraId="152769A9" w14:textId="77777777" w:rsidR="00C30ECB" w:rsidRPr="00180F26" w:rsidRDefault="00C30ECB" w:rsidP="00B352C4">
            <w:pPr>
              <w:rPr>
                <w:rFonts w:ascii="Arial" w:hAnsi="Arial"/>
                <w:b/>
              </w:rPr>
            </w:pPr>
            <w:r w:rsidRPr="00180F26">
              <w:rPr>
                <w:rFonts w:ascii="Arial" w:hAnsi="Arial"/>
                <w:b/>
              </w:rPr>
              <w:t>Contact :</w:t>
            </w:r>
            <w:r w:rsidRPr="00180F26">
              <w:rPr>
                <w:rFonts w:ascii="Arial" w:hAnsi="Arial"/>
              </w:rPr>
              <w:t xml:space="preserve"> Jean-Marc CANTINAUX</w:t>
            </w:r>
          </w:p>
        </w:tc>
      </w:tr>
      <w:tr w:rsidR="00C30ECB" w:rsidRPr="00180F26" w14:paraId="0A2D5A3F" w14:textId="77777777" w:rsidTr="00B352C4">
        <w:trPr>
          <w:trHeight w:val="807"/>
          <w:jc w:val="center"/>
        </w:trPr>
        <w:tc>
          <w:tcPr>
            <w:tcW w:w="4531" w:type="dxa"/>
            <w:tcMar>
              <w:top w:w="284" w:type="dxa"/>
              <w:left w:w="284" w:type="dxa"/>
              <w:bottom w:w="284" w:type="dxa"/>
              <w:right w:w="284" w:type="dxa"/>
            </w:tcMar>
          </w:tcPr>
          <w:p w14:paraId="2A5B7B8A" w14:textId="77777777" w:rsidR="00C30ECB" w:rsidRPr="00180F26" w:rsidRDefault="00C30ECB" w:rsidP="00B352C4">
            <w:pPr>
              <w:rPr>
                <w:rFonts w:ascii="Arial" w:hAnsi="Arial"/>
                <w:b/>
              </w:rPr>
            </w:pPr>
            <w:r w:rsidRPr="00180F26">
              <w:rPr>
                <w:rFonts w:ascii="Arial" w:hAnsi="Arial"/>
                <w:b/>
              </w:rPr>
              <w:t>Compas format – Siège social</w:t>
            </w:r>
          </w:p>
          <w:p w14:paraId="129F24B1" w14:textId="77777777" w:rsidR="00C30ECB" w:rsidRPr="00180F26" w:rsidRDefault="00C30ECB" w:rsidP="00B352C4">
            <w:pPr>
              <w:rPr>
                <w:rFonts w:ascii="Arial" w:hAnsi="Arial"/>
              </w:rPr>
            </w:pPr>
            <w:r w:rsidRPr="00180F26">
              <w:rPr>
                <w:rFonts w:ascii="Arial" w:hAnsi="Arial"/>
              </w:rPr>
              <w:t xml:space="preserve">Rue </w:t>
            </w:r>
            <w:proofErr w:type="spellStart"/>
            <w:r w:rsidRPr="00180F26">
              <w:rPr>
                <w:rFonts w:ascii="Arial" w:hAnsi="Arial"/>
              </w:rPr>
              <w:t>Cahorday</w:t>
            </w:r>
            <w:proofErr w:type="spellEnd"/>
            <w:r w:rsidRPr="00180F26">
              <w:rPr>
                <w:rFonts w:ascii="Arial" w:hAnsi="Arial"/>
              </w:rPr>
              <w:t xml:space="preserve"> 1 - 4671 SAIVE</w:t>
            </w:r>
          </w:p>
          <w:p w14:paraId="7E4F5FAE" w14:textId="77777777" w:rsidR="00C30ECB" w:rsidRPr="00180F26" w:rsidRDefault="00C30ECB" w:rsidP="00B352C4">
            <w:pPr>
              <w:rPr>
                <w:rFonts w:ascii="Arial" w:hAnsi="Arial"/>
              </w:rPr>
            </w:pPr>
            <w:r w:rsidRPr="00180F26">
              <w:rPr>
                <w:rFonts w:ascii="Arial" w:hAnsi="Arial"/>
              </w:rPr>
              <w:t>Téléphone : 043 70 21 48</w:t>
            </w:r>
            <w:r w:rsidRPr="00180F26">
              <w:rPr>
                <w:rFonts w:ascii="Arial" w:hAnsi="Arial"/>
              </w:rPr>
              <w:br/>
              <w:t>Mobile : 0495 94 84 27</w:t>
            </w:r>
            <w:r w:rsidRPr="00180F26">
              <w:rPr>
                <w:rFonts w:ascii="Arial" w:hAnsi="Arial"/>
              </w:rPr>
              <w:br/>
              <w:t xml:space="preserve">Courriel : </w:t>
            </w:r>
            <w:hyperlink r:id="rId49" w:history="1">
              <w:r w:rsidRPr="00180F26">
                <w:rPr>
                  <w:rStyle w:val="Lienhypertexte"/>
                  <w:rFonts w:ascii="Arial" w:eastAsiaTheme="minorEastAsia" w:hAnsi="Arial" w:cs="Arial"/>
                </w:rPr>
                <w:t>alain.moriau@compas-format.eu</w:t>
              </w:r>
            </w:hyperlink>
          </w:p>
          <w:p w14:paraId="46169E0E" w14:textId="77777777" w:rsidR="00C30ECB" w:rsidRPr="00180F26" w:rsidRDefault="00C30ECB" w:rsidP="00B352C4">
            <w:pPr>
              <w:rPr>
                <w:rFonts w:ascii="Arial" w:hAnsi="Arial"/>
              </w:rPr>
            </w:pPr>
            <w:r w:rsidRPr="00180F26">
              <w:rPr>
                <w:rFonts w:ascii="Arial" w:hAnsi="Arial"/>
              </w:rPr>
              <w:t xml:space="preserve">                 </w:t>
            </w:r>
            <w:hyperlink r:id="rId50" w:history="1">
              <w:r w:rsidRPr="00180F26">
                <w:rPr>
                  <w:rStyle w:val="Lienhypertexte"/>
                  <w:rFonts w:ascii="Arial" w:eastAsiaTheme="minorEastAsia" w:hAnsi="Arial" w:cs="Arial"/>
                </w:rPr>
                <w:t>secretariat@compas-format.eu</w:t>
              </w:r>
            </w:hyperlink>
            <w:r w:rsidRPr="00180F26">
              <w:rPr>
                <w:rFonts w:ascii="Arial" w:hAnsi="Arial"/>
              </w:rPr>
              <w:t xml:space="preserve"> </w:t>
            </w:r>
            <w:r w:rsidRPr="00180F26">
              <w:rPr>
                <w:rFonts w:ascii="Arial" w:hAnsi="Arial"/>
              </w:rPr>
              <w:br/>
            </w:r>
            <w:r w:rsidRPr="00180F26">
              <w:rPr>
                <w:rFonts w:ascii="Arial" w:hAnsi="Arial"/>
                <w:b/>
              </w:rPr>
              <w:t>Contact :</w:t>
            </w:r>
            <w:r w:rsidRPr="00180F26">
              <w:rPr>
                <w:rFonts w:ascii="Arial" w:hAnsi="Arial"/>
              </w:rPr>
              <w:t xml:space="preserve"> Alain MORIAU</w:t>
            </w:r>
          </w:p>
        </w:tc>
        <w:tc>
          <w:tcPr>
            <w:tcW w:w="4531" w:type="dxa"/>
            <w:tcMar>
              <w:top w:w="284" w:type="dxa"/>
              <w:left w:w="284" w:type="dxa"/>
              <w:bottom w:w="284" w:type="dxa"/>
              <w:right w:w="284" w:type="dxa"/>
            </w:tcMar>
          </w:tcPr>
          <w:p w14:paraId="6CBA6510" w14:textId="77777777" w:rsidR="00C30ECB" w:rsidRPr="00180F26" w:rsidRDefault="00C30ECB" w:rsidP="00B352C4">
            <w:pPr>
              <w:rPr>
                <w:rFonts w:ascii="Arial" w:hAnsi="Arial"/>
                <w:b/>
              </w:rPr>
            </w:pPr>
            <w:r w:rsidRPr="00180F26">
              <w:rPr>
                <w:rFonts w:ascii="Arial" w:hAnsi="Arial"/>
                <w:b/>
              </w:rPr>
              <w:t>« Compas-Format » ASBL</w:t>
            </w:r>
            <w:r w:rsidRPr="00180F26">
              <w:rPr>
                <w:rFonts w:ascii="Arial" w:hAnsi="Arial"/>
                <w:b/>
              </w:rPr>
              <w:br/>
            </w:r>
            <w:r w:rsidRPr="00180F26">
              <w:rPr>
                <w:rFonts w:ascii="Arial" w:hAnsi="Arial"/>
              </w:rPr>
              <w:t>Avenue du Centenaire 311 - 4102 OUGREE</w:t>
            </w:r>
            <w:r w:rsidRPr="00180F26">
              <w:rPr>
                <w:rFonts w:ascii="Arial" w:hAnsi="Arial"/>
              </w:rPr>
              <w:br/>
              <w:t xml:space="preserve">Téléphone : 04 330 97 10 </w:t>
            </w:r>
          </w:p>
          <w:p w14:paraId="45C3F8D2" w14:textId="77777777" w:rsidR="00C30ECB" w:rsidRPr="00180F26" w:rsidRDefault="00C30ECB" w:rsidP="00B352C4">
            <w:pPr>
              <w:rPr>
                <w:rFonts w:ascii="Arial" w:hAnsi="Arial"/>
              </w:rPr>
            </w:pPr>
            <w:r w:rsidRPr="00180F26">
              <w:rPr>
                <w:rFonts w:ascii="Arial" w:hAnsi="Arial"/>
              </w:rPr>
              <w:t>Mobile : 0494 82 53 28</w:t>
            </w:r>
            <w:r w:rsidRPr="00180F26">
              <w:rPr>
                <w:rFonts w:ascii="Arial" w:hAnsi="Arial"/>
              </w:rPr>
              <w:br/>
              <w:t xml:space="preserve">Courriel : </w:t>
            </w:r>
            <w:r w:rsidRPr="00180F26">
              <w:rPr>
                <w:rFonts w:ascii="Arial" w:hAnsi="Arial"/>
                <w:color w:val="0070C0"/>
              </w:rPr>
              <w:t>frederic.duprez@compas-format.eu</w:t>
            </w:r>
            <w:r w:rsidRPr="00180F26">
              <w:rPr>
                <w:rFonts w:ascii="Arial" w:hAnsi="Arial"/>
              </w:rPr>
              <w:br/>
            </w:r>
            <w:r w:rsidRPr="00180F26">
              <w:rPr>
                <w:rFonts w:ascii="Arial" w:hAnsi="Arial"/>
                <w:b/>
              </w:rPr>
              <w:t>Contact :</w:t>
            </w:r>
            <w:r w:rsidRPr="00180F26">
              <w:rPr>
                <w:rFonts w:ascii="Arial" w:hAnsi="Arial"/>
              </w:rPr>
              <w:t xml:space="preserve"> Frédéric DUPREZ </w:t>
            </w:r>
          </w:p>
        </w:tc>
      </w:tr>
      <w:tr w:rsidR="00C30ECB" w:rsidRPr="00180F26" w14:paraId="5DB10E09" w14:textId="77777777" w:rsidTr="00B352C4">
        <w:trPr>
          <w:jc w:val="center"/>
        </w:trPr>
        <w:tc>
          <w:tcPr>
            <w:tcW w:w="4531" w:type="dxa"/>
            <w:tcMar>
              <w:top w:w="284" w:type="dxa"/>
              <w:left w:w="284" w:type="dxa"/>
              <w:bottom w:w="284" w:type="dxa"/>
              <w:right w:w="284" w:type="dxa"/>
            </w:tcMar>
          </w:tcPr>
          <w:p w14:paraId="08EBE115" w14:textId="77777777" w:rsidR="00C30ECB" w:rsidRPr="00180F26" w:rsidRDefault="00C30ECB" w:rsidP="00B352C4">
            <w:pPr>
              <w:rPr>
                <w:rFonts w:ascii="Arial" w:hAnsi="Arial"/>
              </w:rPr>
            </w:pPr>
            <w:r w:rsidRPr="00180F26">
              <w:rPr>
                <w:rFonts w:ascii="Arial" w:hAnsi="Arial"/>
                <w:b/>
              </w:rPr>
              <w:t>« Compas-Format » ASBL</w:t>
            </w:r>
          </w:p>
          <w:p w14:paraId="5C268CF6" w14:textId="77777777" w:rsidR="00C30ECB" w:rsidRPr="00180F26" w:rsidRDefault="00C30ECB" w:rsidP="00B352C4">
            <w:pPr>
              <w:rPr>
                <w:rFonts w:ascii="Arial" w:hAnsi="Arial"/>
              </w:rPr>
            </w:pPr>
            <w:r w:rsidRPr="00180F26">
              <w:rPr>
                <w:rFonts w:ascii="Arial" w:hAnsi="Arial"/>
              </w:rPr>
              <w:t xml:space="preserve">Rue du </w:t>
            </w:r>
            <w:proofErr w:type="spellStart"/>
            <w:r w:rsidRPr="00180F26">
              <w:rPr>
                <w:rFonts w:ascii="Arial" w:hAnsi="Arial"/>
              </w:rPr>
              <w:t>Warhiet</w:t>
            </w:r>
            <w:proofErr w:type="spellEnd"/>
            <w:r w:rsidRPr="00180F26">
              <w:rPr>
                <w:rFonts w:ascii="Arial" w:hAnsi="Arial"/>
              </w:rPr>
              <w:t xml:space="preserve"> 32A - </w:t>
            </w:r>
            <w:proofErr w:type="gramStart"/>
            <w:r w:rsidRPr="00180F26">
              <w:rPr>
                <w:rFonts w:ascii="Arial" w:hAnsi="Arial"/>
              </w:rPr>
              <w:t>4300  WAREMME</w:t>
            </w:r>
            <w:proofErr w:type="gramEnd"/>
          </w:p>
          <w:p w14:paraId="4DFAAB42" w14:textId="77777777" w:rsidR="00C30ECB" w:rsidRPr="00180F26" w:rsidRDefault="00C30ECB" w:rsidP="00B352C4">
            <w:pPr>
              <w:rPr>
                <w:rFonts w:ascii="Arial" w:hAnsi="Arial"/>
              </w:rPr>
            </w:pPr>
            <w:r w:rsidRPr="00180F26">
              <w:rPr>
                <w:rFonts w:ascii="Arial" w:hAnsi="Arial"/>
              </w:rPr>
              <w:t>Téléphone : 019 67 72 03</w:t>
            </w:r>
          </w:p>
          <w:p w14:paraId="2488E06A" w14:textId="77777777" w:rsidR="00C30ECB" w:rsidRPr="00180F26" w:rsidRDefault="00C30ECB" w:rsidP="00B352C4">
            <w:pPr>
              <w:rPr>
                <w:rFonts w:ascii="Arial" w:hAnsi="Arial"/>
              </w:rPr>
            </w:pPr>
            <w:r w:rsidRPr="00180F26">
              <w:rPr>
                <w:rFonts w:ascii="Arial" w:hAnsi="Arial"/>
              </w:rPr>
              <w:t>Mobile : 0498 50 32 15</w:t>
            </w:r>
            <w:r w:rsidRPr="00180F26">
              <w:rPr>
                <w:rFonts w:ascii="Arial" w:hAnsi="Arial"/>
              </w:rPr>
              <w:br/>
              <w:t xml:space="preserve">Courriel : </w:t>
            </w:r>
            <w:r w:rsidRPr="00180F26">
              <w:rPr>
                <w:rFonts w:ascii="Arial" w:hAnsi="Arial"/>
                <w:color w:val="0070C0"/>
              </w:rPr>
              <w:t>samuel.palladino@compas-format.eu</w:t>
            </w:r>
            <w:r w:rsidRPr="00180F26">
              <w:rPr>
                <w:rFonts w:ascii="Arial" w:hAnsi="Arial"/>
              </w:rPr>
              <w:br/>
            </w:r>
            <w:r w:rsidRPr="00180F26">
              <w:rPr>
                <w:rFonts w:ascii="Arial" w:hAnsi="Arial"/>
                <w:b/>
              </w:rPr>
              <w:t>Contact :</w:t>
            </w:r>
            <w:r w:rsidRPr="00180F26">
              <w:rPr>
                <w:rFonts w:ascii="Arial" w:hAnsi="Arial"/>
              </w:rPr>
              <w:t xml:space="preserve"> Samuel PALLADINO</w:t>
            </w:r>
          </w:p>
        </w:tc>
        <w:tc>
          <w:tcPr>
            <w:tcW w:w="4531" w:type="dxa"/>
            <w:tcMar>
              <w:top w:w="284" w:type="dxa"/>
              <w:left w:w="284" w:type="dxa"/>
              <w:bottom w:w="284" w:type="dxa"/>
              <w:right w:w="284" w:type="dxa"/>
            </w:tcMar>
          </w:tcPr>
          <w:p w14:paraId="32160964" w14:textId="77777777" w:rsidR="00C30ECB" w:rsidRPr="00180F26" w:rsidRDefault="00C30ECB" w:rsidP="00B352C4">
            <w:pPr>
              <w:rPr>
                <w:rFonts w:ascii="Arial" w:hAnsi="Arial"/>
                <w:b/>
              </w:rPr>
            </w:pPr>
            <w:r w:rsidRPr="00180F26">
              <w:rPr>
                <w:rFonts w:ascii="Arial" w:hAnsi="Arial"/>
                <w:b/>
              </w:rPr>
              <w:t>Compas-Format ASBL / Espace Tremplin</w:t>
            </w:r>
            <w:r w:rsidRPr="00180F26">
              <w:rPr>
                <w:rFonts w:ascii="Arial" w:hAnsi="Arial"/>
                <w:b/>
              </w:rPr>
              <w:br/>
            </w:r>
            <w:r w:rsidRPr="00180F26">
              <w:rPr>
                <w:rFonts w:ascii="Arial" w:hAnsi="Arial"/>
              </w:rPr>
              <w:t>Rue de l’Est, 20 - 4800 VERVIERS</w:t>
            </w:r>
            <w:r w:rsidRPr="00180F26">
              <w:rPr>
                <w:rFonts w:ascii="Arial" w:hAnsi="Arial"/>
              </w:rPr>
              <w:br/>
              <w:t>Téléphone : 087 56 06 53</w:t>
            </w:r>
            <w:r w:rsidRPr="00180F26">
              <w:rPr>
                <w:rFonts w:ascii="Arial" w:hAnsi="Arial"/>
              </w:rPr>
              <w:br/>
              <w:t>Mobile : 0493 54 72 76</w:t>
            </w:r>
          </w:p>
          <w:p w14:paraId="127314BA" w14:textId="77777777" w:rsidR="00C30ECB" w:rsidRPr="00180F26" w:rsidRDefault="00C30ECB" w:rsidP="00B352C4">
            <w:pPr>
              <w:rPr>
                <w:rFonts w:ascii="Arial" w:hAnsi="Arial"/>
              </w:rPr>
            </w:pPr>
            <w:r w:rsidRPr="00180F26">
              <w:rPr>
                <w:rFonts w:ascii="Arial" w:hAnsi="Arial"/>
              </w:rPr>
              <w:t xml:space="preserve">Courriel : </w:t>
            </w:r>
            <w:r w:rsidRPr="00180F26">
              <w:rPr>
                <w:rFonts w:ascii="Arial" w:hAnsi="Arial"/>
                <w:color w:val="0070C0"/>
              </w:rPr>
              <w:t xml:space="preserve">florian.zangas@compas-format.eu </w:t>
            </w:r>
          </w:p>
          <w:p w14:paraId="63EEDD6A" w14:textId="77777777" w:rsidR="00C30ECB" w:rsidRPr="00180F26" w:rsidRDefault="00C30ECB" w:rsidP="00B352C4">
            <w:pPr>
              <w:rPr>
                <w:rFonts w:ascii="Arial" w:hAnsi="Arial"/>
              </w:rPr>
            </w:pPr>
            <w:r w:rsidRPr="00180F26">
              <w:rPr>
                <w:rFonts w:ascii="Arial" w:hAnsi="Arial"/>
                <w:b/>
              </w:rPr>
              <w:t>Contact :</w:t>
            </w:r>
            <w:r w:rsidRPr="00180F26">
              <w:rPr>
                <w:rFonts w:ascii="Arial" w:hAnsi="Arial"/>
              </w:rPr>
              <w:t xml:space="preserve"> Florian ZANGAS</w:t>
            </w:r>
          </w:p>
        </w:tc>
      </w:tr>
    </w:tbl>
    <w:p w14:paraId="6C746A00" w14:textId="701BADF7" w:rsidR="00C30ECB" w:rsidRPr="00180F26" w:rsidRDefault="00FF6C04" w:rsidP="00C30ECB">
      <w:pPr>
        <w:rPr>
          <w:rFonts w:ascii="Arial" w:hAnsi="Arial" w:cs="Arial"/>
          <w:sz w:val="20"/>
          <w:szCs w:val="20"/>
        </w:rPr>
      </w:pPr>
      <w:r w:rsidRPr="00180F26">
        <w:rPr>
          <w:rFonts w:ascii="Arial" w:hAnsi="Arial" w:cs="Arial"/>
          <w:noProof/>
          <w:sz w:val="20"/>
          <w:szCs w:val="20"/>
        </w:rPr>
        <w:drawing>
          <wp:anchor distT="0" distB="0" distL="114300" distR="114300" simplePos="0" relativeHeight="251917824" behindDoc="0" locked="0" layoutInCell="1" allowOverlap="1" wp14:anchorId="7325986E" wp14:editId="58062338">
            <wp:simplePos x="0" y="0"/>
            <wp:positionH relativeFrom="rightMargin">
              <wp:posOffset>-79164</wp:posOffset>
            </wp:positionH>
            <wp:positionV relativeFrom="paragraph">
              <wp:posOffset>1438486</wp:posOffset>
            </wp:positionV>
            <wp:extent cx="393155" cy="393155"/>
            <wp:effectExtent l="0" t="0" r="6985" b="6985"/>
            <wp:wrapNone/>
            <wp:docPr id="158592116" name="Image 15859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W w:w="0" w:type="auto"/>
        <w:jc w:val="center"/>
        <w:tblLook w:val="04A0" w:firstRow="1" w:lastRow="0" w:firstColumn="1" w:lastColumn="0" w:noHBand="0" w:noVBand="1"/>
      </w:tblPr>
      <w:tblGrid>
        <w:gridCol w:w="4531"/>
        <w:gridCol w:w="4531"/>
      </w:tblGrid>
      <w:tr w:rsidR="00C30ECB" w:rsidRPr="00180F26" w14:paraId="09BF35F0" w14:textId="77777777" w:rsidTr="00B352C4">
        <w:trPr>
          <w:jc w:val="center"/>
        </w:trPr>
        <w:tc>
          <w:tcPr>
            <w:tcW w:w="9062" w:type="dxa"/>
            <w:gridSpan w:val="2"/>
            <w:shd w:val="clear" w:color="auto" w:fill="F2F2F2" w:themeFill="background1" w:themeFillShade="F2"/>
            <w:tcMar>
              <w:top w:w="284" w:type="dxa"/>
              <w:left w:w="284" w:type="dxa"/>
              <w:bottom w:w="284" w:type="dxa"/>
              <w:right w:w="284" w:type="dxa"/>
            </w:tcMar>
          </w:tcPr>
          <w:p w14:paraId="49137012" w14:textId="77777777" w:rsidR="00C30ECB" w:rsidRPr="00180F26" w:rsidRDefault="00C30ECB" w:rsidP="00B352C4">
            <w:pPr>
              <w:jc w:val="center"/>
              <w:rPr>
                <w:rFonts w:ascii="Arial" w:hAnsi="Arial"/>
              </w:rPr>
            </w:pPr>
            <w:r w:rsidRPr="00180F26">
              <w:rPr>
                <w:rFonts w:ascii="Arial" w:hAnsi="Arial"/>
                <w:b/>
              </w:rPr>
              <w:t>Pour les Provinces de Namur - Luxembourg</w:t>
            </w:r>
          </w:p>
        </w:tc>
      </w:tr>
      <w:tr w:rsidR="00C30ECB" w:rsidRPr="00180F26" w14:paraId="2C7DF8FA" w14:textId="77777777" w:rsidTr="00B352C4">
        <w:trPr>
          <w:trHeight w:val="1601"/>
          <w:jc w:val="center"/>
        </w:trPr>
        <w:tc>
          <w:tcPr>
            <w:tcW w:w="4531" w:type="dxa"/>
            <w:tcMar>
              <w:top w:w="284" w:type="dxa"/>
              <w:left w:w="284" w:type="dxa"/>
              <w:bottom w:w="284" w:type="dxa"/>
              <w:right w:w="284" w:type="dxa"/>
            </w:tcMar>
          </w:tcPr>
          <w:p w14:paraId="0784F209" w14:textId="77777777" w:rsidR="00C30ECB" w:rsidRPr="00180F26" w:rsidRDefault="00C30ECB" w:rsidP="00B352C4">
            <w:pPr>
              <w:tabs>
                <w:tab w:val="left" w:pos="3045"/>
              </w:tabs>
              <w:rPr>
                <w:rFonts w:ascii="Arial" w:hAnsi="Arial"/>
              </w:rPr>
            </w:pPr>
            <w:r w:rsidRPr="00180F26">
              <w:rPr>
                <w:rFonts w:ascii="Arial" w:hAnsi="Arial"/>
                <w:b/>
              </w:rPr>
              <w:t>« Carrefour accueil » - Carrefour ASBL</w:t>
            </w:r>
            <w:r w:rsidRPr="00180F26">
              <w:rPr>
                <w:rFonts w:ascii="Arial" w:hAnsi="Arial"/>
              </w:rPr>
              <w:br/>
              <w:t>Rue Louis Loiseau 39 - 5000 NAMUR</w:t>
            </w:r>
          </w:p>
          <w:p w14:paraId="1245FF71" w14:textId="77777777" w:rsidR="00C30ECB" w:rsidRPr="00180F26" w:rsidRDefault="00C30ECB" w:rsidP="00B352C4">
            <w:pPr>
              <w:tabs>
                <w:tab w:val="left" w:pos="3045"/>
              </w:tabs>
              <w:rPr>
                <w:rFonts w:ascii="Arial" w:hAnsi="Arial"/>
              </w:rPr>
            </w:pPr>
            <w:r w:rsidRPr="00180F26">
              <w:rPr>
                <w:rFonts w:ascii="Arial" w:hAnsi="Arial"/>
              </w:rPr>
              <w:t>Téléphone : 081 71 74 28</w:t>
            </w:r>
          </w:p>
          <w:p w14:paraId="2265400F" w14:textId="404EF4C6" w:rsidR="00C30ECB" w:rsidRPr="00180F26" w:rsidRDefault="00C30ECB" w:rsidP="00B352C4">
            <w:pPr>
              <w:tabs>
                <w:tab w:val="left" w:pos="3045"/>
              </w:tabs>
              <w:rPr>
                <w:rFonts w:ascii="Arial" w:hAnsi="Arial"/>
              </w:rPr>
            </w:pPr>
            <w:r w:rsidRPr="00180F26">
              <w:rPr>
                <w:rFonts w:ascii="Arial" w:hAnsi="Arial"/>
              </w:rPr>
              <w:t xml:space="preserve">Courriel : </w:t>
            </w:r>
            <w:r w:rsidRPr="00180F26">
              <w:rPr>
                <w:rFonts w:ascii="Arial" w:hAnsi="Arial"/>
                <w:color w:val="0070C0"/>
              </w:rPr>
              <w:t>carrefour.accueil@gmail.com</w:t>
            </w:r>
            <w:r w:rsidRPr="00180F26">
              <w:rPr>
                <w:rFonts w:ascii="Arial" w:hAnsi="Arial"/>
                <w:color w:val="0070C0"/>
              </w:rPr>
              <w:br/>
            </w:r>
            <w:r w:rsidRPr="00180F26">
              <w:rPr>
                <w:rFonts w:ascii="Arial" w:hAnsi="Arial"/>
                <w:b/>
              </w:rPr>
              <w:t>Contact :</w:t>
            </w:r>
            <w:r w:rsidRPr="00180F26">
              <w:rPr>
                <w:rFonts w:ascii="Arial" w:hAnsi="Arial"/>
              </w:rPr>
              <w:t xml:space="preserve"> Joëlle COENRAETS</w:t>
            </w:r>
          </w:p>
        </w:tc>
        <w:tc>
          <w:tcPr>
            <w:tcW w:w="4531" w:type="dxa"/>
            <w:tcMar>
              <w:top w:w="284" w:type="dxa"/>
              <w:left w:w="284" w:type="dxa"/>
              <w:bottom w:w="284" w:type="dxa"/>
              <w:right w:w="284" w:type="dxa"/>
            </w:tcMar>
          </w:tcPr>
          <w:p w14:paraId="21574728" w14:textId="77777777" w:rsidR="00C30ECB" w:rsidRPr="00180F26" w:rsidRDefault="00C30ECB" w:rsidP="00B352C4">
            <w:pPr>
              <w:rPr>
                <w:rFonts w:ascii="Arial" w:hAnsi="Arial"/>
                <w:b/>
              </w:rPr>
            </w:pPr>
            <w:r w:rsidRPr="00180F26">
              <w:rPr>
                <w:rFonts w:ascii="Arial" w:hAnsi="Arial"/>
                <w:b/>
              </w:rPr>
              <w:t>Service « Emergence » - Carrefour ASBL</w:t>
            </w:r>
          </w:p>
          <w:p w14:paraId="2C519CDA" w14:textId="77777777" w:rsidR="00C30ECB" w:rsidRPr="00180F26" w:rsidRDefault="00C30ECB" w:rsidP="00B352C4">
            <w:pPr>
              <w:rPr>
                <w:rFonts w:ascii="Arial" w:hAnsi="Arial"/>
              </w:rPr>
            </w:pPr>
            <w:r w:rsidRPr="00180F26">
              <w:rPr>
                <w:rFonts w:ascii="Arial" w:hAnsi="Arial"/>
              </w:rPr>
              <w:t>Rue des Mélèzes 2 - 6800 LIBRAMONT</w:t>
            </w:r>
          </w:p>
          <w:p w14:paraId="51FB306F" w14:textId="255E3EC2" w:rsidR="00C30ECB" w:rsidRPr="00180F26" w:rsidRDefault="00C30ECB" w:rsidP="00B352C4">
            <w:pPr>
              <w:rPr>
                <w:rFonts w:ascii="Arial" w:hAnsi="Arial"/>
              </w:rPr>
            </w:pPr>
            <w:r w:rsidRPr="00180F26">
              <w:rPr>
                <w:rFonts w:ascii="Arial" w:hAnsi="Arial"/>
              </w:rPr>
              <w:t>Téléphone : 061 23 32 07</w:t>
            </w:r>
            <w:r w:rsidRPr="00180F26">
              <w:rPr>
                <w:rFonts w:ascii="Arial" w:hAnsi="Arial"/>
              </w:rPr>
              <w:br/>
              <w:t xml:space="preserve">Courriel : </w:t>
            </w:r>
            <w:r w:rsidRPr="00180F26">
              <w:rPr>
                <w:rFonts w:ascii="Arial" w:hAnsi="Arial"/>
                <w:color w:val="0070C0"/>
              </w:rPr>
              <w:t xml:space="preserve">emergenceaccueil@gmail.com </w:t>
            </w:r>
            <w:r w:rsidRPr="00180F26">
              <w:rPr>
                <w:rFonts w:ascii="Arial" w:hAnsi="Arial"/>
              </w:rPr>
              <w:br/>
            </w:r>
            <w:r w:rsidRPr="00180F26">
              <w:rPr>
                <w:rFonts w:ascii="Arial" w:hAnsi="Arial"/>
                <w:b/>
              </w:rPr>
              <w:t xml:space="preserve">Contact : </w:t>
            </w:r>
            <w:r w:rsidR="000634D9" w:rsidRPr="00180F26">
              <w:rPr>
                <w:rFonts w:ascii="Arial" w:hAnsi="Arial"/>
              </w:rPr>
              <w:t>Nadège MATHIEU</w:t>
            </w:r>
          </w:p>
        </w:tc>
      </w:tr>
    </w:tbl>
    <w:p w14:paraId="77C562D0" w14:textId="0C436C50" w:rsidR="00C30ECB" w:rsidRPr="00180F26" w:rsidRDefault="00C30ECB" w:rsidP="00871552">
      <w:pPr>
        <w:pStyle w:val="AF2025-TextebaseArial10"/>
        <w:rPr>
          <w:szCs w:val="20"/>
        </w:rPr>
      </w:pPr>
    </w:p>
    <w:p w14:paraId="6A6CB727" w14:textId="78C6724B" w:rsidR="00C30ECB" w:rsidRPr="00180F26" w:rsidRDefault="00C30ECB" w:rsidP="00871552">
      <w:pPr>
        <w:pStyle w:val="AF2025-TextebaseArial10"/>
        <w:rPr>
          <w:szCs w:val="20"/>
        </w:rPr>
      </w:pPr>
      <w:r w:rsidRPr="00180F26">
        <w:rPr>
          <w:szCs w:val="20"/>
        </w:rPr>
        <w:br w:type="page"/>
      </w:r>
    </w:p>
    <w:p w14:paraId="67BB3B17" w14:textId="77777777" w:rsidR="00C30ECB" w:rsidRPr="00180F26" w:rsidRDefault="00C30ECB" w:rsidP="00A7192F">
      <w:pPr>
        <w:pStyle w:val="Titre7"/>
      </w:pPr>
      <w:bookmarkStart w:id="49" w:name="_Annexe_4._Demande"/>
      <w:bookmarkStart w:id="50" w:name="_Annexe_10._Demande"/>
      <w:bookmarkEnd w:id="49"/>
      <w:bookmarkEnd w:id="50"/>
      <w:r w:rsidRPr="00180F26">
        <w:lastRenderedPageBreak/>
        <w:t xml:space="preserve">Annexe 10. Demande de moyens humains supplémentaires </w:t>
      </w:r>
      <w:proofErr w:type="gramStart"/>
      <w:r w:rsidRPr="00180F26">
        <w:t>suite à</w:t>
      </w:r>
      <w:proofErr w:type="gramEnd"/>
      <w:r w:rsidRPr="00180F26">
        <w:t xml:space="preserve"> la ré(intégration) d’un élève à l’issue d’une prise en charge par un SAS en application des articles 1.7.1-48 du code de l’enseignement fondamental et de l’enseignement secondaire </w:t>
      </w:r>
    </w:p>
    <w:p w14:paraId="14D6DF17" w14:textId="77777777" w:rsidR="00C30ECB" w:rsidRPr="00180F26" w:rsidRDefault="00C30ECB" w:rsidP="000522F8">
      <w:pPr>
        <w:pStyle w:val="AF2025-TextebaseArial10"/>
      </w:pPr>
    </w:p>
    <w:p w14:paraId="123920E4" w14:textId="77777777" w:rsidR="00C30ECB" w:rsidRPr="00180F26" w:rsidRDefault="00C30ECB" w:rsidP="000522F8">
      <w:pPr>
        <w:pStyle w:val="AF2025-TextebaseArial10"/>
        <w:rPr>
          <w:b/>
          <w:bCs/>
          <w:u w:val="single"/>
        </w:rPr>
      </w:pPr>
    </w:p>
    <w:p w14:paraId="34AF92C3" w14:textId="77777777" w:rsidR="00C30ECB" w:rsidRPr="00180F26" w:rsidRDefault="00C30ECB" w:rsidP="000522F8">
      <w:pPr>
        <w:pStyle w:val="AF2025-TextebaseArial10"/>
        <w:rPr>
          <w:b/>
          <w:bCs/>
        </w:rPr>
      </w:pPr>
      <w:r w:rsidRPr="00180F26">
        <w:rPr>
          <w:b/>
          <w:bCs/>
          <w:u w:val="single"/>
        </w:rPr>
        <w:t>Etablissement</w:t>
      </w:r>
      <w:r w:rsidRPr="00180F26">
        <w:rPr>
          <w:b/>
          <w:bCs/>
        </w:rPr>
        <w:t xml:space="preserve"> :</w:t>
      </w:r>
    </w:p>
    <w:p w14:paraId="4E9E04B4" w14:textId="77777777" w:rsidR="00C30ECB" w:rsidRPr="00180F26" w:rsidRDefault="00C30ECB" w:rsidP="000522F8">
      <w:pPr>
        <w:pStyle w:val="AF2025-TextebaseArial10"/>
        <w:rPr>
          <w:u w:val="single"/>
        </w:rPr>
      </w:pPr>
    </w:p>
    <w:p w14:paraId="1F273A45" w14:textId="49444351" w:rsidR="00C30ECB" w:rsidRPr="00180F26" w:rsidRDefault="00C30ECB" w:rsidP="006133E0">
      <w:pPr>
        <w:pStyle w:val="AF2025-TextebaseArial10"/>
        <w:spacing w:line="320" w:lineRule="exact"/>
        <w:rPr>
          <w:bCs/>
        </w:rPr>
      </w:pPr>
      <w:r w:rsidRPr="00180F26">
        <w:rPr>
          <w:bCs/>
        </w:rPr>
        <w:t>DENOMINATION</w:t>
      </w:r>
      <w:r w:rsidRPr="00180F26">
        <w:rPr>
          <w:bCs/>
        </w:rPr>
        <w:tab/>
      </w:r>
      <w:r w:rsidR="006133E0" w:rsidRPr="00180F26">
        <w:rPr>
          <w:bCs/>
        </w:rPr>
        <w:t>………………………………………………………………………………………</w:t>
      </w:r>
    </w:p>
    <w:p w14:paraId="3EF32A7B" w14:textId="573B42C1" w:rsidR="00C30ECB" w:rsidRPr="00180F26" w:rsidRDefault="00C30ECB" w:rsidP="006133E0">
      <w:pPr>
        <w:pStyle w:val="AF2025-TextebaseArial10"/>
        <w:spacing w:line="320" w:lineRule="exact"/>
        <w:rPr>
          <w:bCs/>
        </w:rPr>
      </w:pPr>
      <w:r w:rsidRPr="00180F26">
        <w:rPr>
          <w:bCs/>
        </w:rPr>
        <w:t>ADRESSE</w:t>
      </w:r>
      <w:r w:rsidRPr="00180F26">
        <w:rPr>
          <w:bCs/>
        </w:rPr>
        <w:tab/>
      </w:r>
      <w:r w:rsidRPr="00180F26">
        <w:rPr>
          <w:bCs/>
        </w:rPr>
        <w:tab/>
      </w:r>
      <w:r w:rsidR="006133E0" w:rsidRPr="00180F26">
        <w:rPr>
          <w:bCs/>
        </w:rPr>
        <w:t>………………………………………………………………………………………</w:t>
      </w:r>
    </w:p>
    <w:p w14:paraId="11B17A1E" w14:textId="2ACB038F" w:rsidR="00C30ECB" w:rsidRPr="00180F26" w:rsidRDefault="00C30ECB" w:rsidP="006133E0">
      <w:pPr>
        <w:pStyle w:val="AF2025-TextebaseArial10"/>
        <w:spacing w:line="320" w:lineRule="exact"/>
      </w:pPr>
      <w:r w:rsidRPr="00180F26">
        <w:rPr>
          <w:bCs/>
        </w:rPr>
        <w:t>CP LOCALITE</w:t>
      </w:r>
      <w:r w:rsidRPr="00180F26">
        <w:rPr>
          <w:bCs/>
        </w:rPr>
        <w:tab/>
      </w:r>
      <w:r w:rsidRPr="00180F26">
        <w:rPr>
          <w:b/>
        </w:rPr>
        <w:tab/>
      </w:r>
      <w:r w:rsidR="006133E0" w:rsidRPr="00180F26">
        <w:rPr>
          <w:bCs/>
        </w:rPr>
        <w:t>………………………………………………………………………………………</w:t>
      </w:r>
    </w:p>
    <w:p w14:paraId="60A684AC" w14:textId="600DB6F3" w:rsidR="00C30ECB" w:rsidRPr="00180F26" w:rsidRDefault="00C30ECB" w:rsidP="006133E0">
      <w:pPr>
        <w:pStyle w:val="AF2025-TextebaseArial10"/>
        <w:spacing w:line="320" w:lineRule="exact"/>
        <w:rPr>
          <w:lang w:val="pt-PT"/>
        </w:rPr>
      </w:pPr>
      <w:r w:rsidRPr="00180F26">
        <w:rPr>
          <w:lang w:val="pt-PT"/>
        </w:rPr>
        <w:t>TEL.</w:t>
      </w:r>
      <w:r w:rsidR="006133E0" w:rsidRPr="00180F26">
        <w:rPr>
          <w:b/>
          <w:lang w:val="pt-PT"/>
        </w:rPr>
        <w:t xml:space="preserve"> </w:t>
      </w:r>
      <w:r w:rsidR="006133E0" w:rsidRPr="00180F26">
        <w:rPr>
          <w:b/>
          <w:lang w:val="pt-PT"/>
        </w:rPr>
        <w:tab/>
      </w:r>
      <w:r w:rsidR="006133E0" w:rsidRPr="00180F26">
        <w:rPr>
          <w:bCs/>
          <w:lang w:val="pt-PT"/>
        </w:rPr>
        <w:t>…………………………………………………………………………………………………………</w:t>
      </w:r>
    </w:p>
    <w:p w14:paraId="6F3CA807" w14:textId="5605374B" w:rsidR="00C30ECB" w:rsidRPr="00180F26" w:rsidRDefault="00C30ECB" w:rsidP="006133E0">
      <w:pPr>
        <w:pStyle w:val="AF2025-TextebaseArial10"/>
        <w:spacing w:line="320" w:lineRule="exact"/>
        <w:rPr>
          <w:lang w:val="pt-PT"/>
        </w:rPr>
      </w:pPr>
      <w:r w:rsidRPr="00180F26">
        <w:rPr>
          <w:lang w:val="pt-PT"/>
        </w:rPr>
        <w:t>N° FASE</w:t>
      </w:r>
      <w:r w:rsidRPr="00180F26">
        <w:rPr>
          <w:lang w:val="pt-PT"/>
        </w:rPr>
        <w:tab/>
      </w:r>
      <w:r w:rsidRPr="00180F26">
        <w:rPr>
          <w:lang w:val="pt-PT"/>
        </w:rPr>
        <w:tab/>
      </w:r>
      <w:r w:rsidR="006133E0" w:rsidRPr="00180F26">
        <w:rPr>
          <w:lang w:val="pt-PT"/>
        </w:rPr>
        <w:t>......................................................................................................................</w:t>
      </w:r>
    </w:p>
    <w:p w14:paraId="050703D1" w14:textId="13002D54" w:rsidR="00C30ECB" w:rsidRPr="00180F26" w:rsidRDefault="00C30ECB" w:rsidP="006133E0">
      <w:pPr>
        <w:pStyle w:val="AF2025-TextebaseArial10"/>
        <w:spacing w:line="320" w:lineRule="exact"/>
        <w:rPr>
          <w:lang w:val="pt-PT"/>
        </w:rPr>
      </w:pPr>
      <w:r w:rsidRPr="00180F26">
        <w:rPr>
          <w:lang w:val="pt-PT"/>
        </w:rPr>
        <w:t xml:space="preserve">N° FASE DE L’IMPLANTATION </w:t>
      </w:r>
      <w:r w:rsidR="006133E0" w:rsidRPr="00180F26">
        <w:rPr>
          <w:lang w:val="pt-PT"/>
        </w:rPr>
        <w:t>........................................................................................................</w:t>
      </w:r>
    </w:p>
    <w:p w14:paraId="792A125C" w14:textId="77777777" w:rsidR="00C30ECB" w:rsidRPr="00180F26" w:rsidRDefault="00C30ECB" w:rsidP="000522F8">
      <w:pPr>
        <w:pStyle w:val="AF2025-TextebaseArial10"/>
        <w:rPr>
          <w:lang w:val="pt-PT"/>
        </w:rPr>
      </w:pPr>
    </w:p>
    <w:p w14:paraId="5E0F3E6B" w14:textId="77777777" w:rsidR="00C30ECB" w:rsidRPr="00180F26" w:rsidRDefault="00C30ECB" w:rsidP="000522F8">
      <w:pPr>
        <w:pStyle w:val="AF2025-TextebaseArial10"/>
      </w:pPr>
      <w:r w:rsidRPr="00180F26">
        <w:rPr>
          <w:b/>
          <w:bCs/>
          <w:u w:val="single"/>
        </w:rPr>
        <w:t>Elève accueilli</w:t>
      </w:r>
      <w:r w:rsidRPr="00180F26">
        <w:t> :</w:t>
      </w:r>
    </w:p>
    <w:p w14:paraId="09DA7766" w14:textId="77777777" w:rsidR="00C30ECB" w:rsidRPr="00180F26" w:rsidRDefault="00C30ECB" w:rsidP="000522F8">
      <w:pPr>
        <w:pStyle w:val="AF2025-TextebaseArial10"/>
      </w:pPr>
    </w:p>
    <w:p w14:paraId="1D234672" w14:textId="2626A495" w:rsidR="00C30ECB" w:rsidRPr="00180F26" w:rsidRDefault="00C30ECB" w:rsidP="006133E0">
      <w:pPr>
        <w:pStyle w:val="AF2025-TextebaseArial10"/>
        <w:spacing w:line="320" w:lineRule="exact"/>
      </w:pPr>
      <w:r w:rsidRPr="00180F26">
        <w:t xml:space="preserve">NOM : </w:t>
      </w:r>
      <w:r w:rsidR="006133E0" w:rsidRPr="00180F26">
        <w:t>…………………………………………………………………………………………………………</w:t>
      </w:r>
    </w:p>
    <w:p w14:paraId="6D523457" w14:textId="2F1CB6E2" w:rsidR="00C30ECB" w:rsidRPr="00180F26" w:rsidRDefault="00C30ECB" w:rsidP="006133E0">
      <w:pPr>
        <w:pStyle w:val="AF2025-TextebaseArial10"/>
        <w:spacing w:line="320" w:lineRule="exact"/>
      </w:pPr>
      <w:r w:rsidRPr="00180F26">
        <w:t xml:space="preserve">PRENOM : </w:t>
      </w:r>
      <w:r w:rsidR="006133E0" w:rsidRPr="00180F26">
        <w:t>……………………………………………………………………………………………………</w:t>
      </w:r>
    </w:p>
    <w:p w14:paraId="05AEDEE7" w14:textId="77777777" w:rsidR="00C30ECB" w:rsidRPr="00180F26" w:rsidRDefault="00C30ECB" w:rsidP="006133E0">
      <w:pPr>
        <w:pStyle w:val="AF2025-TextebaseArial10"/>
        <w:spacing w:line="320" w:lineRule="exact"/>
      </w:pPr>
      <w:r w:rsidRPr="00180F26">
        <w:t xml:space="preserve">DATE DE NAISSANCE (JJ/MM/AA) :  </w:t>
      </w:r>
      <w:r w:rsidRPr="00180F26">
        <w:sym w:font="Webdings" w:char="F063"/>
      </w:r>
      <w:r w:rsidRPr="00180F26">
        <w:sym w:font="Webdings" w:char="F063"/>
      </w:r>
      <w:r w:rsidRPr="00180F26">
        <w:sym w:font="Webdings" w:char="F063"/>
      </w:r>
      <w:r w:rsidRPr="00180F26">
        <w:sym w:font="Webdings" w:char="F063"/>
      </w:r>
      <w:r w:rsidRPr="00180F26">
        <w:sym w:font="Webdings" w:char="F063"/>
      </w:r>
      <w:r w:rsidRPr="00180F26">
        <w:sym w:font="Webdings" w:char="F063"/>
      </w:r>
    </w:p>
    <w:p w14:paraId="20A9E99C" w14:textId="7BA0BE2F" w:rsidR="00C30ECB" w:rsidRPr="00180F26" w:rsidRDefault="00C30ECB" w:rsidP="006133E0">
      <w:pPr>
        <w:pStyle w:val="AF2025-TextebaseArial10"/>
        <w:spacing w:line="320" w:lineRule="exact"/>
      </w:pPr>
      <w:r w:rsidRPr="00180F26">
        <w:t>Année d’études : …………………</w:t>
      </w:r>
    </w:p>
    <w:p w14:paraId="3173C729" w14:textId="77777777" w:rsidR="00C30ECB" w:rsidRPr="00180F26" w:rsidRDefault="00C30ECB" w:rsidP="006133E0">
      <w:pPr>
        <w:pStyle w:val="AF2025-TextebaseArial10"/>
        <w:spacing w:line="320" w:lineRule="exact"/>
      </w:pPr>
      <w:r w:rsidRPr="00180F26">
        <w:t>Forme : 1-2-3-4 (Biffer les mentions inutiles)</w:t>
      </w:r>
    </w:p>
    <w:p w14:paraId="41AC404B" w14:textId="77777777" w:rsidR="00C30ECB" w:rsidRPr="00180F26" w:rsidRDefault="00C30ECB" w:rsidP="006133E0">
      <w:pPr>
        <w:pStyle w:val="AF2025-TextebaseArial10"/>
        <w:spacing w:line="320" w:lineRule="exact"/>
      </w:pPr>
      <w:r w:rsidRPr="00180F26">
        <w:t xml:space="preserve">Inscrit depuis le (JJ/MM/AA) :  </w:t>
      </w:r>
      <w:r w:rsidRPr="00180F26">
        <w:sym w:font="Webdings" w:char="F063"/>
      </w:r>
      <w:r w:rsidRPr="00180F26">
        <w:sym w:font="Webdings" w:char="F063"/>
      </w:r>
      <w:r w:rsidRPr="00180F26">
        <w:sym w:font="Webdings" w:char="F063"/>
      </w:r>
      <w:r w:rsidRPr="00180F26">
        <w:sym w:font="Webdings" w:char="F063"/>
      </w:r>
      <w:r w:rsidRPr="00180F26">
        <w:sym w:font="Webdings" w:char="F063"/>
      </w:r>
      <w:r w:rsidRPr="00180F26">
        <w:sym w:font="Webdings" w:char="F063"/>
      </w:r>
    </w:p>
    <w:p w14:paraId="082B5344" w14:textId="77777777" w:rsidR="00C30ECB" w:rsidRPr="00180F26" w:rsidRDefault="00C30ECB" w:rsidP="006133E0">
      <w:pPr>
        <w:pStyle w:val="AF2025-TextebaseArial10"/>
        <w:spacing w:line="320" w:lineRule="exact"/>
      </w:pPr>
      <w:r w:rsidRPr="00180F26">
        <w:t xml:space="preserve">Date d’intégration/réintégration (JJ/MM/AA) :  </w:t>
      </w:r>
      <w:r w:rsidRPr="00180F26">
        <w:sym w:font="Webdings" w:char="F063"/>
      </w:r>
      <w:r w:rsidRPr="00180F26">
        <w:sym w:font="Webdings" w:char="F063"/>
      </w:r>
      <w:r w:rsidRPr="00180F26">
        <w:sym w:font="Webdings" w:char="F063"/>
      </w:r>
      <w:r w:rsidRPr="00180F26">
        <w:sym w:font="Webdings" w:char="F063"/>
      </w:r>
      <w:r w:rsidRPr="00180F26">
        <w:sym w:font="Webdings" w:char="F063"/>
      </w:r>
      <w:r w:rsidRPr="00180F26">
        <w:sym w:font="Webdings" w:char="F063"/>
      </w:r>
    </w:p>
    <w:p w14:paraId="01261F44" w14:textId="77777777" w:rsidR="00C30ECB" w:rsidRPr="00180F26" w:rsidRDefault="00C30ECB" w:rsidP="000522F8">
      <w:pPr>
        <w:pStyle w:val="AF2025-TextebaseArial10"/>
      </w:pPr>
    </w:p>
    <w:p w14:paraId="2E8A12BA" w14:textId="77777777" w:rsidR="00C30ECB" w:rsidRPr="00180F26" w:rsidRDefault="00C30ECB" w:rsidP="000522F8">
      <w:pPr>
        <w:pStyle w:val="AF2025-TextebaseArial10"/>
        <w:rPr>
          <w:b/>
          <w:bCs/>
          <w:u w:val="single"/>
        </w:rPr>
      </w:pPr>
      <w:r w:rsidRPr="00180F26">
        <w:rPr>
          <w:b/>
          <w:bCs/>
          <w:u w:val="single"/>
        </w:rPr>
        <w:t>Service d’accrochage scolaire :</w:t>
      </w:r>
    </w:p>
    <w:p w14:paraId="01FD24B2" w14:textId="77777777" w:rsidR="00C30ECB" w:rsidRPr="00180F26" w:rsidRDefault="00C30ECB" w:rsidP="000522F8">
      <w:pPr>
        <w:pStyle w:val="AF2025-TextebaseArial10"/>
        <w:rPr>
          <w:b/>
          <w:bCs/>
          <w:u w:val="single"/>
        </w:rPr>
      </w:pPr>
    </w:p>
    <w:p w14:paraId="67756557" w14:textId="77777777" w:rsidR="00C30ECB" w:rsidRPr="00180F26" w:rsidRDefault="00C30ECB" w:rsidP="000522F8">
      <w:pPr>
        <w:pStyle w:val="AF2025-TextebaseArial10"/>
      </w:pPr>
      <w:r w:rsidRPr="00180F26">
        <w:rPr>
          <w:bCs/>
        </w:rPr>
        <w:t>DENOMINATION : ………………………………………………………………………………………</w:t>
      </w:r>
    </w:p>
    <w:p w14:paraId="1DBDA44C" w14:textId="77777777" w:rsidR="00C30ECB" w:rsidRPr="00180F26" w:rsidRDefault="00C30ECB" w:rsidP="000522F8">
      <w:pPr>
        <w:pStyle w:val="AF2025-TextebaseArial10"/>
      </w:pPr>
    </w:p>
    <w:p w14:paraId="0F54B6B4" w14:textId="77777777" w:rsidR="00C30ECB" w:rsidRPr="00180F26" w:rsidRDefault="00C30ECB" w:rsidP="000522F8">
      <w:pPr>
        <w:pStyle w:val="AF2025-TextebaseArial10"/>
      </w:pPr>
    </w:p>
    <w:p w14:paraId="3FF1C89E" w14:textId="77777777" w:rsidR="00C30ECB" w:rsidRPr="00180F26" w:rsidRDefault="00C30ECB" w:rsidP="000522F8">
      <w:pPr>
        <w:pStyle w:val="AF2025-TextebaseArial10"/>
      </w:pPr>
      <w:r w:rsidRPr="00180F26">
        <w:t xml:space="preserve">Date : </w:t>
      </w:r>
      <w:r w:rsidRPr="00180F26">
        <w:tab/>
      </w:r>
      <w:r w:rsidRPr="00180F26">
        <w:tab/>
      </w:r>
      <w:r w:rsidRPr="00180F26">
        <w:tab/>
      </w:r>
      <w:r w:rsidRPr="00180F26">
        <w:tab/>
        <w:t>NOM et prénom du (de la) Directeur(</w:t>
      </w:r>
      <w:proofErr w:type="spellStart"/>
      <w:r w:rsidRPr="00180F26">
        <w:t>trice</w:t>
      </w:r>
      <w:proofErr w:type="spellEnd"/>
      <w:proofErr w:type="gramStart"/>
      <w:r w:rsidRPr="00180F26">
        <w:t>):</w:t>
      </w:r>
      <w:proofErr w:type="gramEnd"/>
    </w:p>
    <w:p w14:paraId="39AA3C33" w14:textId="77777777" w:rsidR="00C30ECB" w:rsidRPr="00180F26" w:rsidRDefault="00C30ECB" w:rsidP="000522F8">
      <w:pPr>
        <w:pStyle w:val="AF2025-TextebaseArial10"/>
      </w:pPr>
      <w:r w:rsidRPr="00180F26">
        <w:t>Signature :</w:t>
      </w:r>
    </w:p>
    <w:p w14:paraId="52D45275" w14:textId="77777777" w:rsidR="00C30ECB" w:rsidRPr="00180F26" w:rsidRDefault="00C30ECB" w:rsidP="000522F8">
      <w:pPr>
        <w:pStyle w:val="AF2025-TextebaseArial10"/>
        <w:rPr>
          <w:b/>
          <w:u w:val="single"/>
        </w:rPr>
      </w:pPr>
    </w:p>
    <w:p w14:paraId="366C3BDB" w14:textId="77777777" w:rsidR="00C30ECB" w:rsidRPr="00180F26" w:rsidRDefault="00C30ECB" w:rsidP="000522F8">
      <w:pPr>
        <w:pStyle w:val="AF2025-TextebaseArial10"/>
        <w:rPr>
          <w:b/>
          <w:u w:val="single"/>
        </w:rPr>
      </w:pPr>
    </w:p>
    <w:p w14:paraId="714102DE" w14:textId="77777777" w:rsidR="00C30ECB" w:rsidRPr="00180F26" w:rsidRDefault="00C30ECB" w:rsidP="000522F8">
      <w:pPr>
        <w:pStyle w:val="AF2025-TextebaseArial10"/>
        <w:rPr>
          <w:b/>
          <w:u w:val="single"/>
        </w:rPr>
      </w:pPr>
    </w:p>
    <w:p w14:paraId="6617F555" w14:textId="77777777" w:rsidR="00C30ECB" w:rsidRPr="00180F26" w:rsidRDefault="00C30ECB" w:rsidP="000522F8">
      <w:pPr>
        <w:pStyle w:val="AF2025-TextebaseArial10"/>
        <w:rPr>
          <w:b/>
          <w:u w:val="single"/>
        </w:rPr>
      </w:pPr>
      <w:r w:rsidRPr="00180F26">
        <w:rPr>
          <w:b/>
          <w:u w:val="single"/>
        </w:rPr>
        <w:t>________________________________________________________________</w:t>
      </w:r>
    </w:p>
    <w:p w14:paraId="402BB34B" w14:textId="77777777" w:rsidR="00C30ECB" w:rsidRPr="00180F26" w:rsidRDefault="00C30ECB" w:rsidP="000522F8">
      <w:pPr>
        <w:pStyle w:val="AF2025-TextebaseArial10"/>
        <w:rPr>
          <w:b/>
          <w:u w:val="single"/>
        </w:rPr>
      </w:pPr>
    </w:p>
    <w:p w14:paraId="678A0FEC" w14:textId="77777777" w:rsidR="00C30ECB" w:rsidRPr="00180F26" w:rsidRDefault="00C30ECB" w:rsidP="000522F8">
      <w:pPr>
        <w:pStyle w:val="AF2025-TextebaseArial10"/>
        <w:rPr>
          <w:b/>
          <w:bCs/>
          <w:u w:val="single"/>
        </w:rPr>
      </w:pPr>
      <w:r w:rsidRPr="00180F26">
        <w:rPr>
          <w:b/>
          <w:bCs/>
          <w:u w:val="single"/>
        </w:rPr>
        <w:t>PARTIE RESERVEE A L’ADMINISTRATION</w:t>
      </w:r>
    </w:p>
    <w:p w14:paraId="3691BC1C" w14:textId="77777777" w:rsidR="00C30ECB" w:rsidRPr="00180F26" w:rsidRDefault="00C30ECB" w:rsidP="000522F8">
      <w:pPr>
        <w:pStyle w:val="AF2025-TextebaseArial10"/>
      </w:pPr>
    </w:p>
    <w:p w14:paraId="0FEA3CD1" w14:textId="77777777" w:rsidR="00C30ECB" w:rsidRPr="00180F26" w:rsidRDefault="00C30ECB" w:rsidP="000522F8">
      <w:pPr>
        <w:pStyle w:val="AF2025-TextebaseArial10"/>
      </w:pPr>
      <w:r w:rsidRPr="00180F26">
        <w:t>Visa de l’agent :</w:t>
      </w:r>
    </w:p>
    <w:p w14:paraId="282BCBB5" w14:textId="77777777" w:rsidR="00C30ECB" w:rsidRPr="00180F26" w:rsidRDefault="00C30ECB" w:rsidP="000522F8">
      <w:pPr>
        <w:pStyle w:val="AF2025-TextebaseArial10"/>
      </w:pPr>
    </w:p>
    <w:p w14:paraId="3332B7EB" w14:textId="77777777" w:rsidR="00C30ECB" w:rsidRPr="00180F26" w:rsidRDefault="00C30ECB" w:rsidP="000522F8">
      <w:pPr>
        <w:pStyle w:val="AF2025-TextebaseArial10"/>
      </w:pPr>
    </w:p>
    <w:p w14:paraId="3BC6920E" w14:textId="77777777" w:rsidR="00C30ECB" w:rsidRPr="00180F26" w:rsidRDefault="00C30ECB" w:rsidP="000522F8">
      <w:pPr>
        <w:pStyle w:val="AF2025-TextebaseArial10"/>
      </w:pPr>
      <w:r w:rsidRPr="00180F26">
        <w:t>Le (la) Directeur(</w:t>
      </w:r>
      <w:proofErr w:type="spellStart"/>
      <w:r w:rsidRPr="00180F26">
        <w:t>trice</w:t>
      </w:r>
      <w:proofErr w:type="spellEnd"/>
      <w:r w:rsidRPr="00180F26">
        <w:t>),</w:t>
      </w:r>
      <w:r w:rsidRPr="00180F26">
        <w:tab/>
      </w:r>
      <w:r w:rsidRPr="00180F26">
        <w:tab/>
      </w:r>
      <w:r w:rsidRPr="00180F26">
        <w:tab/>
      </w:r>
      <w:r w:rsidRPr="00180F26">
        <w:tab/>
      </w:r>
      <w:r w:rsidRPr="00180F26">
        <w:tab/>
      </w:r>
      <w:r w:rsidRPr="00180F26">
        <w:tab/>
      </w:r>
      <w:r w:rsidRPr="00180F26">
        <w:tab/>
      </w:r>
      <w:r w:rsidRPr="00180F26">
        <w:tab/>
        <w:t>Date : ….../….../</w:t>
      </w:r>
      <w:proofErr w:type="gramStart"/>
      <w:r w:rsidRPr="00180F26">
        <w:t>…….</w:t>
      </w:r>
      <w:proofErr w:type="gramEnd"/>
      <w:r w:rsidRPr="00180F26">
        <w:t>.</w:t>
      </w:r>
    </w:p>
    <w:p w14:paraId="4BDDFB34" w14:textId="77777777" w:rsidR="00C30ECB" w:rsidRPr="00180F26" w:rsidRDefault="00C30ECB" w:rsidP="000522F8">
      <w:pPr>
        <w:pStyle w:val="AF2025-TextebaseArial10"/>
      </w:pPr>
    </w:p>
    <w:p w14:paraId="1DFAC4BF" w14:textId="77777777" w:rsidR="00C30ECB" w:rsidRPr="00180F26" w:rsidRDefault="00C30ECB" w:rsidP="000522F8">
      <w:pPr>
        <w:pStyle w:val="AF2025-TextebaseArial10"/>
      </w:pPr>
      <w:r w:rsidRPr="00180F26">
        <w:br w:type="page"/>
      </w:r>
    </w:p>
    <w:p w14:paraId="385A9879" w14:textId="77777777" w:rsidR="00C30ECB" w:rsidRPr="00180F26" w:rsidRDefault="00C30ECB" w:rsidP="00A7192F">
      <w:pPr>
        <w:pStyle w:val="Titre7"/>
      </w:pPr>
      <w:bookmarkStart w:id="51" w:name="_Annexe_5_:"/>
      <w:bookmarkStart w:id="52" w:name="annexe21"/>
      <w:bookmarkStart w:id="53" w:name="_Toc412204115"/>
      <w:bookmarkStart w:id="54" w:name="_Toc414352923"/>
      <w:bookmarkStart w:id="55" w:name="_Toc453836947"/>
      <w:bookmarkEnd w:id="51"/>
      <w:r w:rsidRPr="00180F26">
        <w:lastRenderedPageBreak/>
        <w:t>Annexe 11 </w:t>
      </w:r>
      <w:bookmarkEnd w:id="52"/>
      <w:r w:rsidRPr="00180F26">
        <w:t>: Schéma des degrés de parenté ou d’alliance</w:t>
      </w:r>
      <w:bookmarkEnd w:id="53"/>
      <w:bookmarkEnd w:id="54"/>
      <w:bookmarkEnd w:id="55"/>
    </w:p>
    <w:p w14:paraId="06981F92" w14:textId="70628C02" w:rsidR="00C30ECB" w:rsidRPr="00180F26" w:rsidRDefault="00C30ECB" w:rsidP="000522F8">
      <w:pPr>
        <w:pStyle w:val="AF2025-TextebaseArial10"/>
        <w:rPr>
          <w:noProof/>
          <w:lang w:eastAsia="fr-BE"/>
        </w:rPr>
      </w:pPr>
    </w:p>
    <w:p w14:paraId="19F2783B" w14:textId="0718637D" w:rsidR="00871552" w:rsidRPr="00180F26" w:rsidRDefault="00871552" w:rsidP="00871552">
      <w:pPr>
        <w:pStyle w:val="Default"/>
        <w:jc w:val="both"/>
        <w:rPr>
          <w:rFonts w:asciiTheme="minorHAnsi" w:hAnsiTheme="minorHAnsi" w:cstheme="minorHAnsi"/>
          <w:noProof/>
          <w:color w:val="auto"/>
          <w:sz w:val="22"/>
          <w:szCs w:val="22"/>
          <w:lang w:val="fr-BE" w:eastAsia="fr-BE"/>
        </w:rPr>
      </w:pPr>
      <w:r w:rsidRPr="00180F26">
        <w:rPr>
          <w:rFonts w:asciiTheme="minorHAnsi" w:hAnsiTheme="minorHAnsi" w:cstheme="minorHAnsi"/>
          <w:noProof/>
          <w:color w:val="auto"/>
          <w:sz w:val="22"/>
          <w:szCs w:val="22"/>
          <w:lang w:val="fr-BE" w:eastAsia="fr-BE"/>
        </w:rPr>
        <w:drawing>
          <wp:inline distT="0" distB="0" distL="0" distR="0" wp14:anchorId="4DAD5BFF" wp14:editId="0EAF1836">
            <wp:extent cx="5989320" cy="5637930"/>
            <wp:effectExtent l="0" t="0" r="0" b="127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6158"/>
                    <a:stretch/>
                  </pic:blipFill>
                  <pic:spPr bwMode="auto">
                    <a:xfrm>
                      <a:off x="0" y="0"/>
                      <a:ext cx="5997159" cy="5645310"/>
                    </a:xfrm>
                    <a:prstGeom prst="rect">
                      <a:avLst/>
                    </a:prstGeom>
                    <a:ln>
                      <a:noFill/>
                    </a:ln>
                    <a:extLst>
                      <a:ext uri="{53640926-AAD7-44D8-BBD7-CCE9431645EC}">
                        <a14:shadowObscured xmlns:a14="http://schemas.microsoft.com/office/drawing/2010/main"/>
                      </a:ext>
                    </a:extLst>
                  </pic:spPr>
                </pic:pic>
              </a:graphicData>
            </a:graphic>
          </wp:inline>
        </w:drawing>
      </w:r>
    </w:p>
    <w:p w14:paraId="627BD6B6" w14:textId="77777777" w:rsidR="00871552" w:rsidRPr="00180F26" w:rsidRDefault="00871552" w:rsidP="00871552">
      <w:pPr>
        <w:pStyle w:val="Default"/>
        <w:jc w:val="both"/>
        <w:rPr>
          <w:rFonts w:asciiTheme="minorHAnsi" w:hAnsiTheme="minorHAnsi" w:cstheme="minorHAnsi"/>
          <w:noProof/>
          <w:color w:val="auto"/>
          <w:sz w:val="22"/>
          <w:szCs w:val="22"/>
          <w:lang w:val="fr-BE" w:eastAsia="fr-BE"/>
        </w:rPr>
      </w:pPr>
    </w:p>
    <w:p w14:paraId="57783319" w14:textId="77777777" w:rsidR="00871552" w:rsidRPr="00180F26" w:rsidRDefault="00871552" w:rsidP="00871552">
      <w:pPr>
        <w:pStyle w:val="Default"/>
        <w:jc w:val="both"/>
        <w:rPr>
          <w:rFonts w:asciiTheme="minorHAnsi" w:hAnsiTheme="minorHAnsi" w:cstheme="minorHAnsi"/>
          <w:noProof/>
          <w:color w:val="auto"/>
          <w:sz w:val="22"/>
          <w:szCs w:val="22"/>
          <w:lang w:val="fr-BE" w:eastAsia="fr-BE"/>
        </w:rPr>
      </w:pPr>
    </w:p>
    <w:p w14:paraId="5EB92094" w14:textId="77777777" w:rsidR="00871552" w:rsidRPr="00180F26" w:rsidRDefault="00871552" w:rsidP="00871552">
      <w:pPr>
        <w:pStyle w:val="Default"/>
        <w:jc w:val="both"/>
        <w:rPr>
          <w:rFonts w:asciiTheme="minorHAnsi" w:hAnsiTheme="minorHAnsi" w:cstheme="minorHAnsi"/>
          <w:noProof/>
          <w:color w:val="auto"/>
          <w:sz w:val="22"/>
          <w:szCs w:val="22"/>
          <w:lang w:val="fr-BE" w:eastAsia="fr-BE"/>
        </w:rPr>
      </w:pPr>
    </w:p>
    <w:p w14:paraId="19AD4B45" w14:textId="77777777" w:rsidR="00871552" w:rsidRPr="00180F26" w:rsidRDefault="00871552" w:rsidP="00871552">
      <w:pPr>
        <w:pStyle w:val="Default"/>
        <w:jc w:val="both"/>
        <w:rPr>
          <w:rFonts w:asciiTheme="minorHAnsi" w:hAnsiTheme="minorHAnsi" w:cstheme="minorHAnsi"/>
          <w:noProof/>
          <w:color w:val="auto"/>
          <w:sz w:val="22"/>
          <w:szCs w:val="22"/>
          <w:lang w:val="fr-BE" w:eastAsia="fr-BE"/>
        </w:rPr>
      </w:pPr>
    </w:p>
    <w:p w14:paraId="70537E29" w14:textId="77777777" w:rsidR="00871552" w:rsidRPr="00180F26" w:rsidRDefault="00871552" w:rsidP="00871552">
      <w:pPr>
        <w:pStyle w:val="Default"/>
        <w:jc w:val="both"/>
        <w:rPr>
          <w:rFonts w:asciiTheme="minorHAnsi" w:hAnsiTheme="minorHAnsi" w:cstheme="minorHAnsi"/>
          <w:noProof/>
          <w:color w:val="auto"/>
          <w:sz w:val="22"/>
          <w:szCs w:val="22"/>
          <w:lang w:val="fr-BE" w:eastAsia="fr-BE"/>
        </w:rPr>
      </w:pPr>
    </w:p>
    <w:p w14:paraId="1DD249F4" w14:textId="599B210B" w:rsidR="00871552" w:rsidRPr="00180F26" w:rsidRDefault="00871552" w:rsidP="00C30ECB">
      <w:pPr>
        <w:pStyle w:val="Default"/>
        <w:spacing w:after="120" w:line="360" w:lineRule="auto"/>
        <w:jc w:val="both"/>
        <w:rPr>
          <w:rFonts w:asciiTheme="minorHAnsi" w:hAnsiTheme="minorHAnsi" w:cstheme="minorHAnsi"/>
          <w:noProof/>
          <w:color w:val="auto"/>
          <w:sz w:val="22"/>
          <w:szCs w:val="22"/>
          <w:lang w:val="fr-BE" w:eastAsia="fr-BE"/>
        </w:rPr>
      </w:pPr>
      <w:r w:rsidRPr="00180F26">
        <w:rPr>
          <w:rFonts w:asciiTheme="minorHAnsi" w:hAnsiTheme="minorHAnsi" w:cstheme="minorHAnsi"/>
          <w:noProof/>
          <w:color w:val="auto"/>
          <w:sz w:val="22"/>
          <w:szCs w:val="22"/>
          <w:lang w:val="fr-BE" w:eastAsia="fr-BE"/>
        </w:rPr>
        <w:br w:type="page"/>
      </w:r>
    </w:p>
    <w:p w14:paraId="0D4126E4" w14:textId="11DC5FDE" w:rsidR="00B1536B" w:rsidRPr="00180F26" w:rsidRDefault="00B1536B" w:rsidP="00A7192F">
      <w:pPr>
        <w:pStyle w:val="Titre7"/>
      </w:pPr>
      <w:r w:rsidRPr="00180F26">
        <w:lastRenderedPageBreak/>
        <w:t>Annexe 12 : Sanctions disciplinaires et modalités selon lesquelles elles sont prises dans les écoles organisées par la Fédération Wallonie-Bruxelles (AGCF du 12 janvier 1999)</w:t>
      </w:r>
    </w:p>
    <w:p w14:paraId="177DA5B7" w14:textId="77777777" w:rsidR="00B1536B" w:rsidRPr="00180F26" w:rsidRDefault="00B1536B" w:rsidP="00B1536B">
      <w:pPr>
        <w:rPr>
          <w:rFonts w:eastAsia="Calibri" w:cs="Arial"/>
          <w:b/>
          <w:u w:val="single"/>
        </w:rPr>
      </w:pPr>
    </w:p>
    <w:p w14:paraId="4A4B0963" w14:textId="77777777" w:rsidR="00B1536B" w:rsidRPr="00180F26" w:rsidRDefault="00B1536B" w:rsidP="000522F8">
      <w:pPr>
        <w:pStyle w:val="AF2025-TextebaseArial10"/>
        <w:rPr>
          <w:b/>
          <w:bCs/>
        </w:rPr>
      </w:pPr>
      <w:r w:rsidRPr="00180F26">
        <w:rPr>
          <w:b/>
          <w:bCs/>
        </w:rPr>
        <w:t>Point d’attention pour les écoles organisées</w:t>
      </w:r>
    </w:p>
    <w:p w14:paraId="3BB405BD" w14:textId="77777777" w:rsidR="00B1536B" w:rsidRPr="00180F26" w:rsidRDefault="00B1536B" w:rsidP="000522F8">
      <w:pPr>
        <w:pStyle w:val="AF2025-TextebaseArial10"/>
        <w:rPr>
          <w:b/>
          <w:bCs/>
        </w:rPr>
      </w:pPr>
    </w:p>
    <w:p w14:paraId="044CF749" w14:textId="77777777" w:rsidR="00B1536B" w:rsidRPr="00180F26" w:rsidRDefault="00B1536B" w:rsidP="000522F8">
      <w:pPr>
        <w:pStyle w:val="AF2025-TextebaseArial10"/>
        <w:rPr>
          <w:b/>
          <w:bCs/>
        </w:rPr>
      </w:pPr>
      <w:r w:rsidRPr="00180F26">
        <w:rPr>
          <w:b/>
          <w:bCs/>
        </w:rPr>
        <w:t>Liste des sanctions pouvant être prononcées à l’égard de l’élève dans l’enseignement organisé :</w:t>
      </w:r>
    </w:p>
    <w:p w14:paraId="17B753E9" w14:textId="77777777" w:rsidR="00B1536B" w:rsidRPr="00180F26" w:rsidRDefault="00B1536B" w:rsidP="000522F8">
      <w:pPr>
        <w:pStyle w:val="AF2025-TextebaseArial10"/>
      </w:pPr>
    </w:p>
    <w:p w14:paraId="6F1AC172" w14:textId="77777777" w:rsidR="00B1536B" w:rsidRPr="00180F26" w:rsidRDefault="00B1536B" w:rsidP="000522F8">
      <w:pPr>
        <w:pStyle w:val="AF2025-TextebaseArial10"/>
        <w:tabs>
          <w:tab w:val="left" w:pos="284"/>
        </w:tabs>
        <w:ind w:left="284" w:hanging="284"/>
      </w:pPr>
      <w:r w:rsidRPr="00180F26">
        <w:t>1°</w:t>
      </w:r>
      <w:r w:rsidRPr="00180F26">
        <w:tab/>
        <w:t>le rappel à l’ordre par une note au journal de classe à faire signer pour le lendemain par les parents ou l’élève majeur ;</w:t>
      </w:r>
    </w:p>
    <w:p w14:paraId="707C2E45" w14:textId="77777777" w:rsidR="00B1536B" w:rsidRPr="00180F26" w:rsidRDefault="00B1536B" w:rsidP="000522F8">
      <w:pPr>
        <w:pStyle w:val="AF2025-TextebaseArial10"/>
        <w:tabs>
          <w:tab w:val="left" w:pos="284"/>
        </w:tabs>
        <w:ind w:left="284" w:hanging="284"/>
      </w:pPr>
      <w:r w:rsidRPr="00180F26">
        <w:t>2°</w:t>
      </w:r>
      <w:r w:rsidRPr="00180F26">
        <w:tab/>
        <w:t>la retenue à l’établissement, en dehors du cadre de la journée scolaire, sous la surveillance d’un membre du personnel ;</w:t>
      </w:r>
    </w:p>
    <w:p w14:paraId="6707F0A5" w14:textId="41CB0AD2" w:rsidR="00B1536B" w:rsidRPr="00180F26" w:rsidRDefault="00B1536B" w:rsidP="000522F8">
      <w:pPr>
        <w:pStyle w:val="AF2025-TextebaseArial10"/>
        <w:tabs>
          <w:tab w:val="left" w:pos="284"/>
        </w:tabs>
        <w:ind w:left="284" w:hanging="284"/>
      </w:pPr>
      <w:r w:rsidRPr="00180F26">
        <w:t>3°</w:t>
      </w:r>
      <w:r w:rsidRPr="00180F26">
        <w:tab/>
        <w:t>l’exclusion temporaire d’un cours ou de tous les cours d’un même enseignant dans le respect des dispositions de l’article 1.7.9-3 du</w:t>
      </w:r>
      <w:r w:rsidR="00BA6A79" w:rsidRPr="00180F26">
        <w:t xml:space="preserve"> </w:t>
      </w:r>
      <w:hyperlink r:id="rId52" w:history="1">
        <w:r w:rsidR="001645A8" w:rsidRPr="00180F26">
          <w:rPr>
            <w:rStyle w:val="Lienhypertexte"/>
            <w:rFonts w:cstheme="minorHAnsi"/>
          </w:rPr>
          <w:t>Code de l’enseignement fondamental et de l’enseignement secondaire</w:t>
        </w:r>
      </w:hyperlink>
      <w:r w:rsidRPr="00180F26">
        <w:t>; l’élève reste à l’établissement sous la surveillance d’un membre du personnel ;</w:t>
      </w:r>
    </w:p>
    <w:p w14:paraId="36A7D337" w14:textId="1044943C" w:rsidR="00B1536B" w:rsidRPr="00180F26" w:rsidRDefault="00B1536B" w:rsidP="000522F8">
      <w:pPr>
        <w:pStyle w:val="AF2025-TextebaseArial10"/>
        <w:tabs>
          <w:tab w:val="left" w:pos="284"/>
        </w:tabs>
        <w:ind w:left="284" w:hanging="284"/>
      </w:pPr>
      <w:r w:rsidRPr="00180F26">
        <w:t>4°</w:t>
      </w:r>
      <w:r w:rsidRPr="00180F26">
        <w:tab/>
        <w:t xml:space="preserve">l’exclusion temporaire de tous les cours dans le respect des dispositions de l’article 1.7.9-3 du </w:t>
      </w:r>
      <w:hyperlink r:id="rId53" w:history="1">
        <w:r w:rsidR="001645A8" w:rsidRPr="00180F26">
          <w:rPr>
            <w:rStyle w:val="Lienhypertexte"/>
            <w:rFonts w:cstheme="minorHAnsi"/>
          </w:rPr>
          <w:t>Code de l’enseignement fondamental et de l’enseignement secondaire</w:t>
        </w:r>
      </w:hyperlink>
      <w:r w:rsidRPr="00180F26">
        <w:t>;</w:t>
      </w:r>
    </w:p>
    <w:p w14:paraId="5F5EC6AF" w14:textId="7EF5DD9B" w:rsidR="00B1536B" w:rsidRPr="00180F26" w:rsidRDefault="00B1536B" w:rsidP="000522F8">
      <w:pPr>
        <w:pStyle w:val="AF2025-TextebaseArial10"/>
        <w:tabs>
          <w:tab w:val="left" w:pos="284"/>
        </w:tabs>
        <w:ind w:left="284" w:hanging="284"/>
      </w:pPr>
      <w:r w:rsidRPr="00180F26">
        <w:t>5°</w:t>
      </w:r>
      <w:r w:rsidRPr="00180F26">
        <w:tab/>
        <w:t xml:space="preserve">l’exclusion définitive de l’établissement dans le respect des dispositions de l’article 1.7.9-4 à l’article 1.7.9-9 du </w:t>
      </w:r>
      <w:hyperlink r:id="rId54" w:history="1">
        <w:r w:rsidR="001645A8" w:rsidRPr="00180F26">
          <w:rPr>
            <w:rStyle w:val="Lienhypertexte"/>
            <w:rFonts w:cstheme="minorHAnsi"/>
          </w:rPr>
          <w:t>Code de l’enseignement fondamental et de l’enseignement secondaire</w:t>
        </w:r>
      </w:hyperlink>
      <w:r w:rsidR="00BA6A79" w:rsidRPr="00180F26">
        <w:t xml:space="preserve">. </w:t>
      </w:r>
      <w:r w:rsidRPr="00180F26">
        <w:t>Une notification écrite est adressée, s’il échet, à l’Administration de l’internat où l’élève est inscrit.</w:t>
      </w:r>
    </w:p>
    <w:p w14:paraId="51F92262" w14:textId="77777777" w:rsidR="00B1536B" w:rsidRPr="00180F26" w:rsidRDefault="00B1536B" w:rsidP="000522F8">
      <w:pPr>
        <w:pStyle w:val="AF2025-TextebaseArial10"/>
      </w:pPr>
    </w:p>
    <w:p w14:paraId="5DA8D846" w14:textId="77777777" w:rsidR="00B1536B" w:rsidRPr="00180F26" w:rsidRDefault="00B1536B" w:rsidP="000522F8">
      <w:pPr>
        <w:pStyle w:val="AF2025-TextebaseArial10"/>
        <w:rPr>
          <w:b/>
          <w:bCs/>
        </w:rPr>
      </w:pPr>
      <w:r w:rsidRPr="00180F26">
        <w:rPr>
          <w:b/>
          <w:bCs/>
        </w:rPr>
        <w:t>Les sanctions disciplinaires prononcées à l'encontre d'un élève ne peuvent pas être prises en compte dans l'évaluation des compétences.</w:t>
      </w:r>
    </w:p>
    <w:p w14:paraId="317DEAFE" w14:textId="77777777" w:rsidR="00B1536B" w:rsidRPr="00180F26" w:rsidRDefault="00B1536B" w:rsidP="000522F8">
      <w:pPr>
        <w:pStyle w:val="AF2025-TextebaseArial10"/>
      </w:pPr>
    </w:p>
    <w:p w14:paraId="46ACEBE3" w14:textId="77777777" w:rsidR="00B1536B" w:rsidRPr="00180F26" w:rsidRDefault="00B1536B" w:rsidP="000522F8">
      <w:pPr>
        <w:pStyle w:val="AF2025-TextebaseArial10"/>
      </w:pPr>
      <w:r w:rsidRPr="00180F26">
        <w:t>En cas d’exclusion temporaire, l’élève est tenu de mettre ses documents scolaires en ordre et l’école veille à ce que l’élève soit mis en situation de satisfaire à cette exigence.</w:t>
      </w:r>
    </w:p>
    <w:p w14:paraId="72E24698" w14:textId="77777777" w:rsidR="00B1536B" w:rsidRPr="00180F26" w:rsidRDefault="00B1536B" w:rsidP="000522F8">
      <w:pPr>
        <w:pStyle w:val="AF2025-TextebaseArial10"/>
      </w:pPr>
    </w:p>
    <w:p w14:paraId="6DBB1AF8" w14:textId="77777777" w:rsidR="00B1536B" w:rsidRPr="00180F26" w:rsidRDefault="00B1536B" w:rsidP="000522F8">
      <w:pPr>
        <w:pStyle w:val="AF2025-TextebaseArial10"/>
      </w:pPr>
      <w:r w:rsidRPr="00180F26">
        <w:t>Les sanctions prévues ci-dessus aux points 1°, 2°, 3° et 4°, peuvent s’accompagner d’une mesure diminuant la note d’évaluation du comportement social et personnel si l’école a fait le choix d’une note chiffrée pour évaluer ce comportement.</w:t>
      </w:r>
    </w:p>
    <w:p w14:paraId="3E068FB5" w14:textId="77777777" w:rsidR="00B1536B" w:rsidRPr="00180F26" w:rsidRDefault="00B1536B" w:rsidP="000522F8">
      <w:pPr>
        <w:pStyle w:val="AF2025-TextebaseArial10"/>
      </w:pPr>
    </w:p>
    <w:p w14:paraId="1CC3F716" w14:textId="77777777" w:rsidR="00B1536B" w:rsidRPr="00180F26" w:rsidRDefault="00B1536B" w:rsidP="000522F8">
      <w:pPr>
        <w:pStyle w:val="AF2025-TextebaseArial10"/>
      </w:pPr>
      <w:r w:rsidRPr="00180F26">
        <w:t>Le rappel à l’ordre est prononcé par tout membre du personnel directeur et enseignant et du personnel auxiliaire d’éducation. Il peut être accompagné de tâches supplémentaires qui font l’objet d’une évaluation par le membre du personnel qui prononce la sanction. Si l’évaluation n’est pas satisfaisante, le directeur peut imposer une nouvelle tâche.</w:t>
      </w:r>
    </w:p>
    <w:p w14:paraId="24EAC2C9" w14:textId="77777777" w:rsidR="00B1536B" w:rsidRPr="00180F26" w:rsidRDefault="00B1536B" w:rsidP="000522F8">
      <w:pPr>
        <w:pStyle w:val="AF2025-TextebaseArial10"/>
      </w:pPr>
    </w:p>
    <w:p w14:paraId="5D3F70E9" w14:textId="77777777" w:rsidR="00B1536B" w:rsidRPr="00180F26" w:rsidRDefault="00B1536B" w:rsidP="000522F8">
      <w:pPr>
        <w:pStyle w:val="AF2025-TextebaseArial10"/>
      </w:pPr>
      <w:r w:rsidRPr="00180F26">
        <w:t>Les sanctions prévues ci-dessus aux points 2°, 3° et 4°, sont prononcées par le directeur ou son délégué après avoir préalablement entendu l’élève. Les sanctions et la motivation qui les fondent sont communiquées à l’élève, à ses parents par la voie du journal de classe ou par un autre moyen jugé plus approprié. L’élève doit toujours être en mesure de présenter son journal de classe au membre du personnel qui le réclame.</w:t>
      </w:r>
    </w:p>
    <w:p w14:paraId="65DB76F4" w14:textId="77777777" w:rsidR="00B1536B" w:rsidRPr="00180F26" w:rsidRDefault="00B1536B" w:rsidP="000522F8">
      <w:pPr>
        <w:pStyle w:val="AF2025-TextebaseArial10"/>
      </w:pPr>
    </w:p>
    <w:p w14:paraId="2F6F6674" w14:textId="77777777" w:rsidR="00B1536B" w:rsidRPr="00180F26" w:rsidRDefault="00B1536B" w:rsidP="000522F8">
      <w:pPr>
        <w:pStyle w:val="AF2025-TextebaseArial10"/>
      </w:pPr>
      <w:r w:rsidRPr="00180F26">
        <w:t>Les sanctions visées à l’alinéa précédent sont accompagnées de tâches supplémentaires qui font l’objet d’une évaluation par le membre du personnel que le directeur ou son délégué désigne. Si l’évaluation n’est pas satisfaisante, le directeur peut imposer une nouvelle tâche.</w:t>
      </w:r>
    </w:p>
    <w:p w14:paraId="5FBA34A0" w14:textId="77777777" w:rsidR="00B1536B" w:rsidRPr="00180F26" w:rsidRDefault="00B1536B" w:rsidP="000522F8">
      <w:pPr>
        <w:pStyle w:val="AF2025-TextebaseArial10"/>
      </w:pPr>
    </w:p>
    <w:p w14:paraId="0581B8B8" w14:textId="77777777" w:rsidR="00B1536B" w:rsidRPr="00180F26" w:rsidRDefault="00B1536B" w:rsidP="000522F8">
      <w:pPr>
        <w:pStyle w:val="AF2025-TextebaseArial10"/>
      </w:pPr>
      <w:r w:rsidRPr="00180F26">
        <w:t>Les tâches supplémentaires, en particulier celles qui accompagnent la retenue à l’établissement, doivent chaque fois que possible consister en la réparation des torts causés à la victime ou en un travail d’intérêt général qui place l’élève dans une situation de responsabilisation par rapport à l’acte, au comportement ou à l’abstention répréhensible qui sont à l’origine de la sanction. Elles peuvent aussi prendre la forme d’un travail pédagogique.</w:t>
      </w:r>
    </w:p>
    <w:p w14:paraId="5C980F1C" w14:textId="77777777" w:rsidR="00B1536B" w:rsidRPr="00180F26" w:rsidRDefault="00B1536B" w:rsidP="000522F8">
      <w:pPr>
        <w:pStyle w:val="AF2025-TextebaseArial10"/>
      </w:pPr>
    </w:p>
    <w:p w14:paraId="50887BB7" w14:textId="77777777" w:rsidR="00B1536B" w:rsidRPr="00180F26" w:rsidRDefault="00B1536B" w:rsidP="000522F8">
      <w:pPr>
        <w:pStyle w:val="AF2025-TextebaseArial10"/>
      </w:pPr>
      <w:r w:rsidRPr="00180F26">
        <w:t>Les tâches supplémentaires à caractère pédagogique imposées à l’élève en complément des sanctions disciplinaires ne peuvent faire l’objet de notations. Leur évaluation ne pourra influencer le cours des délibérations et, en outre, elles ne consisteront jamais en tâches répétitives et vides de sens.</w:t>
      </w:r>
    </w:p>
    <w:p w14:paraId="5582C2EB" w14:textId="0B794B53" w:rsidR="00871552" w:rsidRPr="00180F26" w:rsidRDefault="00871552" w:rsidP="000522F8">
      <w:pPr>
        <w:pStyle w:val="AF2025-TextebaseArial10"/>
      </w:pPr>
      <w:r w:rsidRPr="00180F26">
        <w:br w:type="page"/>
      </w:r>
    </w:p>
    <w:p w14:paraId="1EFEED74" w14:textId="18AA1D3F" w:rsidR="00B1536B" w:rsidRPr="00180F26" w:rsidRDefault="00B1536B" w:rsidP="00A7192F">
      <w:pPr>
        <w:pStyle w:val="Titre7"/>
        <w:rPr>
          <w:rFonts w:eastAsia="Calibri" w:cs="Calibri"/>
          <w:u w:val="single"/>
        </w:rPr>
      </w:pPr>
      <w:r w:rsidRPr="00180F26">
        <w:lastRenderedPageBreak/>
        <w:t>Annexe 12bis : Récapitulatif de la procédure d’exclusion définitive et explications</w:t>
      </w:r>
    </w:p>
    <w:p w14:paraId="34E84A0B" w14:textId="77777777" w:rsidR="00B1536B" w:rsidRPr="00180F26" w:rsidRDefault="00B1536B" w:rsidP="00B1536B">
      <w:pPr>
        <w:rPr>
          <w:rFonts w:ascii="Arial" w:eastAsia="Calibri" w:hAnsi="Arial" w:cs="Arial"/>
          <w:sz w:val="20"/>
          <w:szCs w:val="20"/>
        </w:rPr>
      </w:pPr>
    </w:p>
    <w:p w14:paraId="4E6D45BD" w14:textId="77777777" w:rsidR="00B1536B" w:rsidRPr="00180F26" w:rsidRDefault="00B1536B">
      <w:pPr>
        <w:numPr>
          <w:ilvl w:val="0"/>
          <w:numId w:val="108"/>
        </w:numPr>
        <w:tabs>
          <w:tab w:val="left" w:pos="284"/>
        </w:tabs>
        <w:ind w:left="0" w:firstLine="0"/>
        <w:jc w:val="both"/>
        <w:rPr>
          <w:rFonts w:ascii="Arial" w:eastAsia="Calibri" w:hAnsi="Arial" w:cs="Arial"/>
          <w:b/>
          <w:sz w:val="20"/>
          <w:szCs w:val="20"/>
          <w:lang w:val="fr-FR"/>
        </w:rPr>
      </w:pPr>
      <w:r w:rsidRPr="00180F26">
        <w:rPr>
          <w:rFonts w:ascii="Arial" w:eastAsia="Calibri" w:hAnsi="Arial" w:cs="Arial"/>
          <w:b/>
          <w:sz w:val="20"/>
          <w:szCs w:val="20"/>
          <w:lang w:val="fr-FR"/>
        </w:rPr>
        <w:t>Motifs</w:t>
      </w:r>
    </w:p>
    <w:p w14:paraId="511930E9" w14:textId="77777777" w:rsidR="00B1536B" w:rsidRPr="00180F26" w:rsidRDefault="00B1536B" w:rsidP="000522F8">
      <w:pPr>
        <w:jc w:val="both"/>
        <w:rPr>
          <w:rFonts w:ascii="Arial" w:eastAsia="Calibri" w:hAnsi="Arial" w:cs="Arial"/>
          <w:b/>
          <w:sz w:val="20"/>
          <w:szCs w:val="20"/>
          <w:lang w:val="fr-FR"/>
        </w:rPr>
      </w:pPr>
    </w:p>
    <w:p w14:paraId="4E763EE6" w14:textId="77777777" w:rsidR="00B1536B" w:rsidRPr="00180F26" w:rsidRDefault="00B1536B" w:rsidP="000522F8">
      <w:pPr>
        <w:jc w:val="both"/>
        <w:rPr>
          <w:rFonts w:ascii="Arial" w:eastAsia="Calibri" w:hAnsi="Arial" w:cs="Arial"/>
          <w:sz w:val="20"/>
          <w:szCs w:val="20"/>
          <w:lang w:val="fr-FR"/>
        </w:rPr>
      </w:pPr>
      <w:proofErr w:type="spellStart"/>
      <w:r w:rsidRPr="00180F26">
        <w:rPr>
          <w:rFonts w:ascii="Arial" w:eastAsia="Calibri" w:hAnsi="Arial" w:cs="Arial"/>
          <w:sz w:val="20"/>
          <w:szCs w:val="20"/>
          <w:lang w:val="fr-FR"/>
        </w:rPr>
        <w:t>Etre</w:t>
      </w:r>
      <w:proofErr w:type="spellEnd"/>
      <w:r w:rsidRPr="00180F26">
        <w:rPr>
          <w:rFonts w:ascii="Arial" w:eastAsia="Calibri" w:hAnsi="Arial" w:cs="Arial"/>
          <w:sz w:val="20"/>
          <w:szCs w:val="20"/>
          <w:lang w:val="fr-FR"/>
        </w:rPr>
        <w:t xml:space="preserve"> certain que le(s) fait(s) reproché(s) à l’élève constitue(nt) un motif d’exclusion et s’assurer que ceux-ci sont précis et prouvés.</w:t>
      </w:r>
    </w:p>
    <w:p w14:paraId="2957D8BE" w14:textId="77777777" w:rsidR="00B1536B" w:rsidRPr="00180F26" w:rsidRDefault="00B1536B" w:rsidP="000522F8">
      <w:pPr>
        <w:jc w:val="both"/>
        <w:rPr>
          <w:rFonts w:ascii="Arial" w:eastAsia="Calibri" w:hAnsi="Arial" w:cs="Arial"/>
          <w:sz w:val="20"/>
          <w:szCs w:val="20"/>
          <w:lang w:val="fr-FR"/>
        </w:rPr>
      </w:pPr>
    </w:p>
    <w:p w14:paraId="2A22CD09" w14:textId="77777777" w:rsidR="00B1536B" w:rsidRPr="00180F26" w:rsidRDefault="00B1536B">
      <w:pPr>
        <w:numPr>
          <w:ilvl w:val="0"/>
          <w:numId w:val="108"/>
        </w:numPr>
        <w:tabs>
          <w:tab w:val="left" w:pos="284"/>
        </w:tabs>
        <w:ind w:left="0" w:firstLine="0"/>
        <w:jc w:val="both"/>
        <w:rPr>
          <w:rFonts w:ascii="Arial" w:eastAsia="Calibri" w:hAnsi="Arial" w:cs="Arial"/>
          <w:sz w:val="20"/>
          <w:szCs w:val="20"/>
          <w:lang w:val="fr-FR"/>
        </w:rPr>
      </w:pPr>
      <w:r w:rsidRPr="00180F26">
        <w:rPr>
          <w:rFonts w:ascii="Arial" w:eastAsia="Calibri" w:hAnsi="Arial" w:cs="Arial"/>
          <w:b/>
          <w:sz w:val="20"/>
          <w:szCs w:val="20"/>
          <w:lang w:val="fr-FR"/>
        </w:rPr>
        <w:t>Procédure</w:t>
      </w:r>
    </w:p>
    <w:p w14:paraId="1420AE36" w14:textId="77777777" w:rsidR="00B1536B" w:rsidRPr="00180F26" w:rsidRDefault="00B1536B" w:rsidP="000522F8">
      <w:pPr>
        <w:jc w:val="both"/>
        <w:rPr>
          <w:rFonts w:ascii="Arial" w:eastAsia="Calibri" w:hAnsi="Arial" w:cs="Arial"/>
          <w:sz w:val="20"/>
          <w:szCs w:val="20"/>
          <w:lang w:val="fr-FR"/>
        </w:rPr>
      </w:pPr>
    </w:p>
    <w:p w14:paraId="44C7FC39" w14:textId="77777777" w:rsidR="00B1536B" w:rsidRPr="00180F26" w:rsidRDefault="00B1536B">
      <w:pPr>
        <w:numPr>
          <w:ilvl w:val="0"/>
          <w:numId w:val="109"/>
        </w:numPr>
        <w:ind w:left="357" w:hanging="357"/>
        <w:jc w:val="both"/>
        <w:rPr>
          <w:rFonts w:ascii="Arial" w:eastAsia="Calibri" w:hAnsi="Arial" w:cs="Arial"/>
          <w:b/>
          <w:sz w:val="20"/>
          <w:szCs w:val="20"/>
          <w:lang w:val="fr-FR"/>
        </w:rPr>
      </w:pPr>
      <w:r w:rsidRPr="00180F26">
        <w:rPr>
          <w:rFonts w:ascii="Arial" w:eastAsia="Calibri" w:hAnsi="Arial" w:cs="Arial"/>
          <w:b/>
          <w:sz w:val="20"/>
          <w:szCs w:val="20"/>
          <w:lang w:val="fr-FR"/>
        </w:rPr>
        <w:t>Convocation à l’audition</w:t>
      </w:r>
    </w:p>
    <w:p w14:paraId="4723EFCC"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inviter</w:t>
      </w:r>
      <w:proofErr w:type="gramEnd"/>
      <w:r w:rsidRPr="00180F26">
        <w:rPr>
          <w:rFonts w:ascii="Arial" w:eastAsia="Calibri" w:hAnsi="Arial" w:cs="Arial"/>
          <w:sz w:val="20"/>
          <w:szCs w:val="20"/>
          <w:lang w:val="fr-FR"/>
        </w:rPr>
        <w:t xml:space="preserve"> les parents et l’élève mineur par lettre recommandée</w:t>
      </w:r>
      <w:r w:rsidRPr="00180F26">
        <w:rPr>
          <w:rFonts w:ascii="Arial" w:eastAsia="Calibri" w:hAnsi="Arial" w:cs="Arial"/>
          <w:sz w:val="20"/>
          <w:szCs w:val="20"/>
        </w:rPr>
        <w:t xml:space="preserve"> ou en remettant la convocation en main propre contre un accusé de réception</w:t>
      </w:r>
    </w:p>
    <w:p w14:paraId="48B33DD3"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indiquer</w:t>
      </w:r>
      <w:proofErr w:type="gramEnd"/>
      <w:r w:rsidRPr="00180F26">
        <w:rPr>
          <w:rFonts w:ascii="Arial" w:eastAsia="Calibri" w:hAnsi="Arial" w:cs="Arial"/>
          <w:sz w:val="20"/>
          <w:szCs w:val="20"/>
          <w:lang w:val="fr-FR"/>
        </w:rPr>
        <w:t xml:space="preserve"> explicitement qu’une procédure pouvant conduire à l’exclusion définitive est engagée</w:t>
      </w:r>
    </w:p>
    <w:p w14:paraId="1F57A3E4"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la</w:t>
      </w:r>
      <w:proofErr w:type="gramEnd"/>
      <w:r w:rsidRPr="00180F26">
        <w:rPr>
          <w:rFonts w:ascii="Arial" w:eastAsia="Calibri" w:hAnsi="Arial" w:cs="Arial"/>
          <w:sz w:val="20"/>
          <w:szCs w:val="20"/>
          <w:lang w:val="fr-FR"/>
        </w:rPr>
        <w:t xml:space="preserve"> date proposée aux parents est au plus tôt le 4</w:t>
      </w:r>
      <w:r w:rsidRPr="00180F26">
        <w:rPr>
          <w:rFonts w:ascii="Arial" w:eastAsia="Calibri" w:hAnsi="Arial" w:cs="Arial"/>
          <w:sz w:val="20"/>
          <w:szCs w:val="20"/>
          <w:vertAlign w:val="superscript"/>
          <w:lang w:val="fr-FR"/>
        </w:rPr>
        <w:t>ème</w:t>
      </w:r>
      <w:r w:rsidRPr="00180F26">
        <w:rPr>
          <w:rFonts w:ascii="Arial" w:eastAsia="Calibri" w:hAnsi="Arial" w:cs="Arial"/>
          <w:sz w:val="20"/>
          <w:szCs w:val="20"/>
          <w:lang w:val="fr-FR"/>
        </w:rPr>
        <w:t xml:space="preserve"> jour ouvrable scolaire qui suit la présentation de la lettre d’invitation</w:t>
      </w:r>
    </w:p>
    <w:p w14:paraId="00372C50"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préciser</w:t>
      </w:r>
      <w:proofErr w:type="gramEnd"/>
      <w:r w:rsidRPr="00180F26">
        <w:rPr>
          <w:rFonts w:ascii="Arial" w:eastAsia="Calibri" w:hAnsi="Arial" w:cs="Arial"/>
          <w:sz w:val="20"/>
          <w:szCs w:val="20"/>
          <w:lang w:val="fr-FR"/>
        </w:rPr>
        <w:t xml:space="preserve"> de manière claire, précise et concrète le(s) fait(s) pris en considération</w:t>
      </w:r>
    </w:p>
    <w:p w14:paraId="5FAB9B4E" w14:textId="77777777" w:rsidR="00B1536B" w:rsidRPr="00180F26" w:rsidRDefault="00B1536B">
      <w:pPr>
        <w:numPr>
          <w:ilvl w:val="0"/>
          <w:numId w:val="110"/>
        </w:numPr>
        <w:ind w:left="709" w:hanging="284"/>
        <w:jc w:val="both"/>
        <w:rPr>
          <w:rFonts w:ascii="Arial" w:eastAsia="Calibri" w:hAnsi="Arial" w:cs="Arial"/>
          <w:b/>
          <w:sz w:val="20"/>
          <w:szCs w:val="20"/>
          <w:lang w:val="fr-FR"/>
        </w:rPr>
      </w:pPr>
      <w:proofErr w:type="gramStart"/>
      <w:r w:rsidRPr="00180F26">
        <w:rPr>
          <w:rFonts w:ascii="Arial" w:eastAsia="Calibri" w:hAnsi="Arial" w:cs="Arial"/>
          <w:sz w:val="20"/>
          <w:szCs w:val="20"/>
          <w:lang w:val="fr-FR"/>
        </w:rPr>
        <w:t>préciser</w:t>
      </w:r>
      <w:proofErr w:type="gramEnd"/>
      <w:r w:rsidRPr="00180F26">
        <w:rPr>
          <w:rFonts w:ascii="Arial" w:eastAsia="Calibri" w:hAnsi="Arial" w:cs="Arial"/>
          <w:sz w:val="20"/>
          <w:szCs w:val="20"/>
          <w:lang w:val="fr-FR"/>
        </w:rPr>
        <w:t xml:space="preserve"> que si les parents ne peuvent se libérer pour la date, un déplacement de l’audition est possible dans des délais raisonnables</w:t>
      </w:r>
    </w:p>
    <w:p w14:paraId="5571D98D"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indiquer</w:t>
      </w:r>
      <w:proofErr w:type="gramEnd"/>
      <w:r w:rsidRPr="00180F26">
        <w:rPr>
          <w:rFonts w:ascii="Arial" w:eastAsia="Calibri" w:hAnsi="Arial" w:cs="Arial"/>
          <w:sz w:val="20"/>
          <w:szCs w:val="20"/>
          <w:lang w:val="fr-FR"/>
        </w:rPr>
        <w:t xml:space="preserve"> qu’une copie du dossier disciplinaire est mise gratuitement à disposition des parents avant/pendant/après l’audition</w:t>
      </w:r>
    </w:p>
    <w:p w14:paraId="0BB3D2C3" w14:textId="77777777" w:rsidR="00B1536B" w:rsidRPr="00180F26" w:rsidRDefault="00B1536B">
      <w:pPr>
        <w:numPr>
          <w:ilvl w:val="0"/>
          <w:numId w:val="110"/>
        </w:numPr>
        <w:ind w:left="709" w:hanging="284"/>
        <w:jc w:val="both"/>
        <w:rPr>
          <w:rFonts w:ascii="Arial" w:eastAsia="Calibri" w:hAnsi="Arial" w:cs="Arial"/>
          <w:b/>
          <w:sz w:val="20"/>
          <w:szCs w:val="20"/>
          <w:lang w:val="fr-FR"/>
        </w:rPr>
      </w:pPr>
      <w:proofErr w:type="gramStart"/>
      <w:r w:rsidRPr="00180F26">
        <w:rPr>
          <w:rFonts w:ascii="Arial" w:eastAsia="Calibri" w:hAnsi="Arial" w:cs="Arial"/>
          <w:sz w:val="20"/>
          <w:szCs w:val="20"/>
          <w:lang w:val="fr-FR"/>
        </w:rPr>
        <w:t>indiquer</w:t>
      </w:r>
      <w:proofErr w:type="gramEnd"/>
      <w:r w:rsidRPr="00180F26">
        <w:rPr>
          <w:rFonts w:ascii="Arial" w:eastAsia="Calibri" w:hAnsi="Arial" w:cs="Arial"/>
          <w:sz w:val="20"/>
          <w:szCs w:val="20"/>
          <w:lang w:val="fr-FR"/>
        </w:rPr>
        <w:t xml:space="preserve"> qu’ils peuvent se faire assister d’une personne majeure de leur choix</w:t>
      </w:r>
    </w:p>
    <w:p w14:paraId="0CA942D5" w14:textId="77777777" w:rsidR="00B1536B" w:rsidRPr="00180F26" w:rsidRDefault="00B1536B">
      <w:pPr>
        <w:numPr>
          <w:ilvl w:val="0"/>
          <w:numId w:val="110"/>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si</w:t>
      </w:r>
      <w:proofErr w:type="gramEnd"/>
      <w:r w:rsidRPr="00180F26">
        <w:rPr>
          <w:rFonts w:ascii="Arial" w:eastAsia="Calibri" w:hAnsi="Arial" w:cs="Arial"/>
          <w:sz w:val="20"/>
          <w:szCs w:val="20"/>
          <w:lang w:val="fr-FR"/>
        </w:rPr>
        <w:t xml:space="preserve"> la gravité des faits le justifie, par exemple, si les faits qui ont entraîné l’exclusion ont mis en danger une autre personne, le directeur peut écarter provisoirement l’élève de l’établissement pendant la procédure d’exclusion. Ceci doit être précisé dans la convocation</w:t>
      </w:r>
    </w:p>
    <w:p w14:paraId="54759D80" w14:textId="77777777" w:rsidR="00B1536B" w:rsidRPr="00180F26" w:rsidRDefault="00B1536B" w:rsidP="00B1536B">
      <w:pPr>
        <w:jc w:val="both"/>
        <w:rPr>
          <w:rFonts w:ascii="Arial" w:eastAsia="Calibri" w:hAnsi="Arial" w:cs="Arial"/>
          <w:b/>
          <w:sz w:val="20"/>
          <w:szCs w:val="20"/>
          <w:lang w:val="fr-FR"/>
        </w:rPr>
      </w:pPr>
    </w:p>
    <w:p w14:paraId="3F281336" w14:textId="77777777" w:rsidR="00B1536B" w:rsidRPr="00180F26" w:rsidRDefault="00B1536B">
      <w:pPr>
        <w:numPr>
          <w:ilvl w:val="0"/>
          <w:numId w:val="109"/>
        </w:numPr>
        <w:ind w:left="357" w:hanging="357"/>
        <w:jc w:val="both"/>
        <w:rPr>
          <w:rFonts w:ascii="Arial" w:eastAsia="Calibri" w:hAnsi="Arial" w:cs="Arial"/>
          <w:b/>
          <w:sz w:val="20"/>
          <w:szCs w:val="20"/>
          <w:lang w:val="fr-FR"/>
        </w:rPr>
      </w:pPr>
      <w:r w:rsidRPr="00180F26">
        <w:rPr>
          <w:rFonts w:ascii="Arial" w:eastAsia="Calibri" w:hAnsi="Arial" w:cs="Arial"/>
          <w:b/>
          <w:sz w:val="20"/>
          <w:szCs w:val="20"/>
          <w:lang w:val="fr-FR"/>
        </w:rPr>
        <w:t>Audition</w:t>
      </w:r>
    </w:p>
    <w:p w14:paraId="7F75E50A"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le</w:t>
      </w:r>
      <w:proofErr w:type="gramEnd"/>
      <w:r w:rsidRPr="00180F26">
        <w:rPr>
          <w:rFonts w:ascii="Arial" w:eastAsia="Calibri" w:hAnsi="Arial" w:cs="Arial"/>
          <w:sz w:val="20"/>
          <w:szCs w:val="20"/>
          <w:lang w:val="fr-FR"/>
        </w:rPr>
        <w:t xml:space="preserve"> directeur expose les faits</w:t>
      </w:r>
    </w:p>
    <w:p w14:paraId="68E0BC72"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il</w:t>
      </w:r>
      <w:proofErr w:type="gramEnd"/>
      <w:r w:rsidRPr="00180F26">
        <w:rPr>
          <w:rFonts w:ascii="Arial" w:eastAsia="Calibri" w:hAnsi="Arial" w:cs="Arial"/>
          <w:sz w:val="20"/>
          <w:szCs w:val="20"/>
          <w:lang w:val="fr-FR"/>
        </w:rPr>
        <w:t xml:space="preserve"> met le dossier disciplinaire à disposition des parents</w:t>
      </w:r>
    </w:p>
    <w:p w14:paraId="10AA5F86"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il</w:t>
      </w:r>
      <w:proofErr w:type="gramEnd"/>
      <w:r w:rsidRPr="00180F26">
        <w:rPr>
          <w:rFonts w:ascii="Arial" w:eastAsia="Calibri" w:hAnsi="Arial" w:cs="Arial"/>
          <w:sz w:val="20"/>
          <w:szCs w:val="20"/>
          <w:lang w:val="fr-FR"/>
        </w:rPr>
        <w:t xml:space="preserve"> entend le point de vue des intéressés</w:t>
      </w:r>
    </w:p>
    <w:p w14:paraId="731F3FB0"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il</w:t>
      </w:r>
      <w:proofErr w:type="gramEnd"/>
      <w:r w:rsidRPr="00180F26">
        <w:rPr>
          <w:rFonts w:ascii="Arial" w:eastAsia="Calibri" w:hAnsi="Arial" w:cs="Arial"/>
          <w:sz w:val="20"/>
          <w:szCs w:val="20"/>
          <w:lang w:val="fr-FR"/>
        </w:rPr>
        <w:t xml:space="preserve"> dresse un procès-verbal de l’audition reprenant les différents avis et joint la liste éventuelle des pièces dont les personnes ont pris connaissance  </w:t>
      </w:r>
    </w:p>
    <w:p w14:paraId="10DB42FE"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les</w:t>
      </w:r>
      <w:proofErr w:type="gramEnd"/>
      <w:r w:rsidRPr="00180F26">
        <w:rPr>
          <w:rFonts w:ascii="Arial" w:eastAsia="Calibri" w:hAnsi="Arial" w:cs="Arial"/>
          <w:sz w:val="20"/>
          <w:szCs w:val="20"/>
          <w:lang w:val="fr-FR"/>
        </w:rPr>
        <w:t xml:space="preserve"> parents, après avoir éventuellement ajouté une remarque, et le directeur signent le procès-verbal d’audition</w:t>
      </w:r>
    </w:p>
    <w:p w14:paraId="46A5CE15" w14:textId="77777777" w:rsidR="00B1536B" w:rsidRPr="00180F26" w:rsidRDefault="00B1536B">
      <w:pPr>
        <w:numPr>
          <w:ilvl w:val="0"/>
          <w:numId w:val="111"/>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au</w:t>
      </w:r>
      <w:proofErr w:type="gramEnd"/>
      <w:r w:rsidRPr="00180F26">
        <w:rPr>
          <w:rFonts w:ascii="Arial" w:eastAsia="Calibri" w:hAnsi="Arial" w:cs="Arial"/>
          <w:sz w:val="20"/>
          <w:szCs w:val="20"/>
          <w:lang w:val="fr-FR"/>
        </w:rPr>
        <w:t xml:space="preserve"> cas où les intéressés refusent de signer le procès-verbal ou ne répondent pas à la convocation du directeur, un procès-verbal de carence est établi et signé par un membre du personnel enseignant ou auxiliaire d’éducation et par le directeur</w:t>
      </w:r>
    </w:p>
    <w:p w14:paraId="61DFE43A" w14:textId="77777777" w:rsidR="00B1536B" w:rsidRPr="00180F26" w:rsidRDefault="00B1536B" w:rsidP="00B1536B">
      <w:pPr>
        <w:jc w:val="both"/>
        <w:rPr>
          <w:rFonts w:ascii="Arial" w:eastAsia="Calibri" w:hAnsi="Arial" w:cs="Arial"/>
          <w:b/>
          <w:sz w:val="20"/>
          <w:szCs w:val="20"/>
          <w:lang w:val="fr-FR"/>
        </w:rPr>
      </w:pPr>
    </w:p>
    <w:p w14:paraId="654374C9" w14:textId="77777777" w:rsidR="00B1536B" w:rsidRPr="00180F26" w:rsidRDefault="00B1536B">
      <w:pPr>
        <w:numPr>
          <w:ilvl w:val="0"/>
          <w:numId w:val="109"/>
        </w:numPr>
        <w:tabs>
          <w:tab w:val="left" w:pos="284"/>
        </w:tabs>
        <w:ind w:left="0" w:firstLine="0"/>
        <w:jc w:val="both"/>
        <w:rPr>
          <w:rFonts w:ascii="Arial" w:eastAsia="Calibri" w:hAnsi="Arial" w:cs="Arial"/>
          <w:b/>
          <w:sz w:val="20"/>
          <w:szCs w:val="20"/>
          <w:lang w:val="fr-FR"/>
        </w:rPr>
      </w:pPr>
      <w:r w:rsidRPr="00180F26">
        <w:rPr>
          <w:rFonts w:ascii="Arial" w:eastAsia="Calibri" w:hAnsi="Arial" w:cs="Arial"/>
          <w:b/>
          <w:sz w:val="20"/>
          <w:szCs w:val="20"/>
          <w:lang w:val="fr-FR"/>
        </w:rPr>
        <w:t>Conseil de classe</w:t>
      </w:r>
    </w:p>
    <w:p w14:paraId="67E43C8D"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le</w:t>
      </w:r>
      <w:proofErr w:type="gramEnd"/>
      <w:r w:rsidRPr="00180F26">
        <w:rPr>
          <w:rFonts w:ascii="Arial" w:eastAsia="Calibri" w:hAnsi="Arial" w:cs="Arial"/>
          <w:sz w:val="20"/>
          <w:szCs w:val="20"/>
          <w:lang w:val="fr-FR"/>
        </w:rPr>
        <w:t xml:space="preserve"> directeur énonce, devant le conseil de classe, les faits reprochés et lit le procès-verbal d’audition</w:t>
      </w:r>
    </w:p>
    <w:p w14:paraId="39F3DEE4"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le</w:t>
      </w:r>
      <w:proofErr w:type="gramEnd"/>
      <w:r w:rsidRPr="00180F26">
        <w:rPr>
          <w:rFonts w:ascii="Arial" w:eastAsia="Calibri" w:hAnsi="Arial" w:cs="Arial"/>
          <w:sz w:val="20"/>
          <w:szCs w:val="20"/>
          <w:lang w:val="fr-FR"/>
        </w:rPr>
        <w:t xml:space="preserve"> conseil de classe émet un avis</w:t>
      </w:r>
    </w:p>
    <w:p w14:paraId="5BBA995B"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un</w:t>
      </w:r>
      <w:proofErr w:type="gramEnd"/>
      <w:r w:rsidRPr="00180F26">
        <w:rPr>
          <w:rFonts w:ascii="Arial" w:eastAsia="Calibri" w:hAnsi="Arial" w:cs="Arial"/>
          <w:sz w:val="20"/>
          <w:szCs w:val="20"/>
          <w:lang w:val="fr-FR"/>
        </w:rPr>
        <w:t xml:space="preserve"> procès-verbal de la réunion du conseil de classe est rédigé et signé par les membres présents</w:t>
      </w:r>
    </w:p>
    <w:p w14:paraId="209A31AB" w14:textId="77777777" w:rsidR="00B1536B" w:rsidRPr="00180F26" w:rsidRDefault="00B1536B" w:rsidP="000522F8">
      <w:pPr>
        <w:jc w:val="both"/>
        <w:rPr>
          <w:rFonts w:ascii="Arial" w:eastAsia="Calibri" w:hAnsi="Arial" w:cs="Arial"/>
          <w:b/>
          <w:sz w:val="20"/>
          <w:szCs w:val="20"/>
          <w:lang w:val="fr-FR"/>
        </w:rPr>
      </w:pPr>
    </w:p>
    <w:p w14:paraId="56703F64" w14:textId="77777777" w:rsidR="00B1536B" w:rsidRPr="00180F26" w:rsidRDefault="00B1536B">
      <w:pPr>
        <w:numPr>
          <w:ilvl w:val="0"/>
          <w:numId w:val="109"/>
        </w:numPr>
        <w:tabs>
          <w:tab w:val="left" w:pos="284"/>
        </w:tabs>
        <w:ind w:left="0" w:firstLine="0"/>
        <w:jc w:val="both"/>
        <w:rPr>
          <w:rFonts w:ascii="Arial" w:eastAsia="Calibri" w:hAnsi="Arial" w:cs="Arial"/>
          <w:b/>
          <w:sz w:val="20"/>
          <w:szCs w:val="20"/>
          <w:lang w:val="fr-FR"/>
        </w:rPr>
      </w:pPr>
      <w:r w:rsidRPr="00180F26">
        <w:rPr>
          <w:rFonts w:ascii="Arial" w:eastAsia="Calibri" w:hAnsi="Arial" w:cs="Arial"/>
          <w:b/>
          <w:sz w:val="20"/>
          <w:szCs w:val="20"/>
          <w:lang w:val="fr-FR"/>
        </w:rPr>
        <w:t>Décision</w:t>
      </w:r>
    </w:p>
    <w:p w14:paraId="2B3CCA1A"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par</w:t>
      </w:r>
      <w:proofErr w:type="gramEnd"/>
      <w:r w:rsidRPr="00180F26">
        <w:rPr>
          <w:rFonts w:ascii="Arial" w:eastAsia="Calibri" w:hAnsi="Arial" w:cs="Arial"/>
          <w:sz w:val="20"/>
          <w:szCs w:val="20"/>
          <w:lang w:val="fr-FR"/>
        </w:rPr>
        <w:t xml:space="preserve"> le directeur dans l’enseignement organisé</w:t>
      </w:r>
    </w:p>
    <w:p w14:paraId="56221B10"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par</w:t>
      </w:r>
      <w:proofErr w:type="gramEnd"/>
      <w:r w:rsidRPr="00180F26">
        <w:rPr>
          <w:rFonts w:ascii="Arial" w:eastAsia="Calibri" w:hAnsi="Arial" w:cs="Arial"/>
          <w:sz w:val="20"/>
          <w:szCs w:val="20"/>
          <w:lang w:val="fr-FR"/>
        </w:rPr>
        <w:t xml:space="preserve"> le PO ou son délégué dans l’enseignement subventionné</w:t>
      </w:r>
    </w:p>
    <w:p w14:paraId="757529EC" w14:textId="77777777" w:rsidR="00B1536B" w:rsidRPr="00180F26" w:rsidRDefault="00B1536B" w:rsidP="000522F8">
      <w:pPr>
        <w:tabs>
          <w:tab w:val="left" w:pos="284"/>
        </w:tabs>
        <w:jc w:val="both"/>
        <w:rPr>
          <w:rFonts w:ascii="Arial" w:eastAsia="Calibri" w:hAnsi="Arial" w:cs="Arial"/>
          <w:b/>
          <w:sz w:val="20"/>
          <w:szCs w:val="20"/>
          <w:lang w:val="fr-FR"/>
        </w:rPr>
      </w:pPr>
    </w:p>
    <w:p w14:paraId="2AD63F44" w14:textId="77777777" w:rsidR="00B1536B" w:rsidRPr="00180F26" w:rsidRDefault="00B1536B">
      <w:pPr>
        <w:numPr>
          <w:ilvl w:val="0"/>
          <w:numId w:val="109"/>
        </w:numPr>
        <w:tabs>
          <w:tab w:val="left" w:pos="284"/>
        </w:tabs>
        <w:ind w:left="0" w:firstLine="0"/>
        <w:jc w:val="both"/>
        <w:rPr>
          <w:rFonts w:ascii="Arial" w:eastAsia="Calibri" w:hAnsi="Arial" w:cs="Arial"/>
          <w:b/>
          <w:sz w:val="20"/>
          <w:szCs w:val="20"/>
          <w:lang w:val="fr-FR"/>
        </w:rPr>
      </w:pPr>
      <w:r w:rsidRPr="00180F26">
        <w:rPr>
          <w:rFonts w:ascii="Arial" w:eastAsia="Calibri" w:hAnsi="Arial" w:cs="Arial"/>
          <w:b/>
          <w:sz w:val="20"/>
          <w:szCs w:val="20"/>
          <w:lang w:val="fr-FR"/>
        </w:rPr>
        <w:t>Notification de la décision</w:t>
      </w:r>
    </w:p>
    <w:p w14:paraId="7845E958"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par</w:t>
      </w:r>
      <w:proofErr w:type="gramEnd"/>
      <w:r w:rsidRPr="00180F26">
        <w:rPr>
          <w:rFonts w:ascii="Arial" w:eastAsia="Calibri" w:hAnsi="Arial" w:cs="Arial"/>
          <w:sz w:val="20"/>
          <w:szCs w:val="20"/>
          <w:lang w:val="fr-FR"/>
        </w:rPr>
        <w:t xml:space="preserve"> lettre recommandée avec AR</w:t>
      </w:r>
    </w:p>
    <w:p w14:paraId="2D15C669"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indiquer</w:t>
      </w:r>
      <w:proofErr w:type="gramEnd"/>
      <w:r w:rsidRPr="00180F26">
        <w:rPr>
          <w:rFonts w:ascii="Arial" w:eastAsia="Calibri" w:hAnsi="Arial" w:cs="Arial"/>
          <w:sz w:val="20"/>
          <w:szCs w:val="20"/>
          <w:lang w:val="fr-FR"/>
        </w:rPr>
        <w:t xml:space="preserve"> précisément la date à partir de laquelle l’élève est exclu de l’école</w:t>
      </w:r>
    </w:p>
    <w:p w14:paraId="37698449"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préciser</w:t>
      </w:r>
      <w:proofErr w:type="gramEnd"/>
      <w:r w:rsidRPr="00180F26">
        <w:rPr>
          <w:rFonts w:ascii="Arial" w:eastAsia="Calibri" w:hAnsi="Arial" w:cs="Arial"/>
          <w:sz w:val="20"/>
          <w:szCs w:val="20"/>
          <w:lang w:val="fr-FR"/>
        </w:rPr>
        <w:t xml:space="preserve"> de manière claire, précise et concrète le(s) fait(s) pris en considération</w:t>
      </w:r>
    </w:p>
    <w:p w14:paraId="6604ABB3"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motiver</w:t>
      </w:r>
      <w:proofErr w:type="gramEnd"/>
      <w:r w:rsidRPr="00180F26">
        <w:rPr>
          <w:rFonts w:ascii="Arial" w:eastAsia="Calibri" w:hAnsi="Arial" w:cs="Arial"/>
          <w:sz w:val="20"/>
          <w:szCs w:val="20"/>
          <w:lang w:val="fr-FR"/>
        </w:rPr>
        <w:t xml:space="preserve"> la décision en se basant sur le dossier de l’élève, sur l’audition, sur les informations transmises lors du Conseil de classe, </w:t>
      </w:r>
      <w:proofErr w:type="spellStart"/>
      <w:r w:rsidRPr="00180F26">
        <w:rPr>
          <w:rFonts w:ascii="Arial" w:eastAsia="Calibri" w:hAnsi="Arial" w:cs="Arial"/>
          <w:sz w:val="20"/>
          <w:szCs w:val="20"/>
          <w:lang w:val="fr-FR"/>
        </w:rPr>
        <w:t>etc</w:t>
      </w:r>
      <w:proofErr w:type="spellEnd"/>
    </w:p>
    <w:p w14:paraId="5C3BE14B"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informer</w:t>
      </w:r>
      <w:proofErr w:type="gramEnd"/>
      <w:r w:rsidRPr="00180F26">
        <w:rPr>
          <w:rFonts w:ascii="Arial" w:eastAsia="Calibri" w:hAnsi="Arial" w:cs="Arial"/>
          <w:sz w:val="20"/>
          <w:szCs w:val="20"/>
          <w:lang w:val="fr-FR"/>
        </w:rPr>
        <w:t xml:space="preserve"> les parents des possibilités de recours</w:t>
      </w:r>
    </w:p>
    <w:p w14:paraId="003EF056"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informer</w:t>
      </w:r>
      <w:proofErr w:type="gramEnd"/>
      <w:r w:rsidRPr="00180F26">
        <w:rPr>
          <w:rFonts w:ascii="Arial" w:eastAsia="Calibri" w:hAnsi="Arial" w:cs="Arial"/>
          <w:sz w:val="20"/>
          <w:szCs w:val="20"/>
          <w:lang w:val="fr-FR"/>
        </w:rPr>
        <w:t xml:space="preserve"> les parents des modalités de mise en place d’un accompagnement pédagogique</w:t>
      </w:r>
    </w:p>
    <w:p w14:paraId="0996D0E9" w14:textId="77777777" w:rsidR="00B1536B" w:rsidRPr="00180F26" w:rsidRDefault="00B1536B">
      <w:pPr>
        <w:numPr>
          <w:ilvl w:val="1"/>
          <w:numId w:val="112"/>
        </w:numPr>
        <w:tabs>
          <w:tab w:val="left" w:pos="284"/>
        </w:tabs>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transmettre</w:t>
      </w:r>
      <w:proofErr w:type="gramEnd"/>
      <w:r w:rsidRPr="00180F26">
        <w:rPr>
          <w:rFonts w:ascii="Arial" w:eastAsia="Calibri" w:hAnsi="Arial" w:cs="Arial"/>
          <w:sz w:val="20"/>
          <w:szCs w:val="20"/>
          <w:lang w:val="fr-FR"/>
        </w:rPr>
        <w:t xml:space="preserve"> les coordonnées des services pouvant apporter une aide à la recherche d’une nouvelle école</w:t>
      </w:r>
    </w:p>
    <w:p w14:paraId="79D940ED" w14:textId="77777777" w:rsidR="00B1536B" w:rsidRPr="00180F26" w:rsidRDefault="00B1536B" w:rsidP="000522F8">
      <w:pPr>
        <w:jc w:val="both"/>
        <w:rPr>
          <w:rFonts w:ascii="Arial" w:eastAsia="Calibri" w:hAnsi="Arial" w:cs="Arial"/>
          <w:sz w:val="20"/>
          <w:szCs w:val="20"/>
          <w:lang w:val="fr-FR"/>
        </w:rPr>
      </w:pPr>
    </w:p>
    <w:p w14:paraId="1E9CBADA" w14:textId="77777777" w:rsidR="00B1536B" w:rsidRPr="00180F26" w:rsidRDefault="00B1536B">
      <w:pPr>
        <w:numPr>
          <w:ilvl w:val="0"/>
          <w:numId w:val="108"/>
        </w:numPr>
        <w:tabs>
          <w:tab w:val="left" w:pos="284"/>
        </w:tabs>
        <w:ind w:left="0" w:firstLine="0"/>
        <w:jc w:val="both"/>
        <w:rPr>
          <w:rFonts w:ascii="Arial" w:eastAsia="Calibri" w:hAnsi="Arial" w:cs="Arial"/>
          <w:sz w:val="20"/>
          <w:szCs w:val="20"/>
          <w:lang w:val="fr-FR"/>
        </w:rPr>
      </w:pPr>
      <w:r w:rsidRPr="00180F26">
        <w:rPr>
          <w:rFonts w:ascii="Arial" w:eastAsia="Calibri" w:hAnsi="Arial" w:cs="Arial"/>
          <w:b/>
          <w:sz w:val="20"/>
          <w:szCs w:val="20"/>
          <w:lang w:val="fr-FR"/>
        </w:rPr>
        <w:t>Transmission dossier / FE</w:t>
      </w:r>
    </w:p>
    <w:p w14:paraId="7DB90400" w14:textId="77777777" w:rsidR="00B1536B" w:rsidRPr="00180F26" w:rsidRDefault="00B1536B">
      <w:pPr>
        <w:numPr>
          <w:ilvl w:val="1"/>
          <w:numId w:val="112"/>
        </w:numPr>
        <w:tabs>
          <w:tab w:val="left" w:pos="284"/>
        </w:tabs>
        <w:ind w:left="425" w:firstLine="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dans</w:t>
      </w:r>
      <w:proofErr w:type="gramEnd"/>
      <w:r w:rsidRPr="00180F26">
        <w:rPr>
          <w:rFonts w:ascii="Arial" w:eastAsia="Calibri" w:hAnsi="Arial" w:cs="Arial"/>
          <w:sz w:val="20"/>
          <w:szCs w:val="20"/>
          <w:lang w:val="fr-FR"/>
        </w:rPr>
        <w:t xml:space="preserve"> l’enseignement organisé : dans les 2 jours d’ouverture d’école qui suivent la date d’exclusion</w:t>
      </w:r>
    </w:p>
    <w:p w14:paraId="3DDB66CA" w14:textId="77777777" w:rsidR="00B1536B" w:rsidRPr="00180F26" w:rsidRDefault="00B1536B">
      <w:pPr>
        <w:numPr>
          <w:ilvl w:val="2"/>
          <w:numId w:val="112"/>
        </w:numPr>
        <w:ind w:left="1078" w:hanging="227"/>
        <w:jc w:val="both"/>
        <w:rPr>
          <w:rFonts w:ascii="Arial" w:eastAsia="Calibri" w:hAnsi="Arial" w:cs="Arial"/>
          <w:sz w:val="20"/>
          <w:szCs w:val="20"/>
          <w:lang w:val="fr-FR"/>
        </w:rPr>
      </w:pPr>
      <w:r w:rsidRPr="00180F26">
        <w:rPr>
          <w:rFonts w:ascii="Arial" w:eastAsia="Calibri" w:hAnsi="Arial" w:cs="Arial"/>
          <w:sz w:val="20"/>
          <w:szCs w:val="20"/>
          <w:lang w:val="fr-FR"/>
        </w:rPr>
        <w:t>Formulaire électronique à la DGEO</w:t>
      </w:r>
    </w:p>
    <w:p w14:paraId="250337B7" w14:textId="77777777" w:rsidR="00B1536B" w:rsidRPr="00180F26" w:rsidRDefault="00B1536B">
      <w:pPr>
        <w:numPr>
          <w:ilvl w:val="2"/>
          <w:numId w:val="112"/>
        </w:numPr>
        <w:ind w:left="1078" w:hanging="227"/>
        <w:jc w:val="both"/>
        <w:rPr>
          <w:rFonts w:ascii="Arial" w:eastAsia="Calibri" w:hAnsi="Arial" w:cs="Arial"/>
          <w:sz w:val="20"/>
          <w:szCs w:val="20"/>
          <w:lang w:val="fr-FR"/>
        </w:rPr>
      </w:pPr>
      <w:r w:rsidRPr="00180F26">
        <w:rPr>
          <w:rFonts w:ascii="Arial" w:eastAsia="Calibri" w:hAnsi="Arial" w:cs="Arial"/>
          <w:sz w:val="20"/>
          <w:szCs w:val="20"/>
          <w:lang w:val="fr-FR"/>
        </w:rPr>
        <w:t xml:space="preserve">Dossier administratif à la CZI et à la </w:t>
      </w:r>
      <w:bookmarkStart w:id="56" w:name="_Hlk168580561"/>
      <w:r w:rsidRPr="00180F26">
        <w:rPr>
          <w:rFonts w:ascii="Arial" w:eastAsia="Calibri" w:hAnsi="Arial" w:cs="Arial"/>
          <w:sz w:val="20"/>
          <w:szCs w:val="20"/>
        </w:rPr>
        <w:t>Fédération Wallonie Bruxelles</w:t>
      </w:r>
      <w:bookmarkEnd w:id="56"/>
    </w:p>
    <w:p w14:paraId="077D2347" w14:textId="77777777" w:rsidR="00B1536B" w:rsidRPr="00180F26" w:rsidRDefault="00B1536B">
      <w:pPr>
        <w:numPr>
          <w:ilvl w:val="1"/>
          <w:numId w:val="112"/>
        </w:numPr>
        <w:ind w:left="709" w:hanging="284"/>
        <w:jc w:val="both"/>
        <w:rPr>
          <w:rFonts w:ascii="Arial" w:eastAsia="Calibri" w:hAnsi="Arial" w:cs="Arial"/>
          <w:sz w:val="20"/>
          <w:szCs w:val="20"/>
          <w:lang w:val="fr-FR"/>
        </w:rPr>
      </w:pPr>
      <w:proofErr w:type="gramStart"/>
      <w:r w:rsidRPr="00180F26">
        <w:rPr>
          <w:rFonts w:ascii="Arial" w:eastAsia="Calibri" w:hAnsi="Arial" w:cs="Arial"/>
          <w:sz w:val="20"/>
          <w:szCs w:val="20"/>
          <w:lang w:val="fr-FR"/>
        </w:rPr>
        <w:lastRenderedPageBreak/>
        <w:t>dans</w:t>
      </w:r>
      <w:proofErr w:type="gramEnd"/>
      <w:r w:rsidRPr="00180F26">
        <w:rPr>
          <w:rFonts w:ascii="Arial" w:eastAsia="Calibri" w:hAnsi="Arial" w:cs="Arial"/>
          <w:sz w:val="20"/>
          <w:szCs w:val="20"/>
          <w:lang w:val="fr-FR"/>
        </w:rPr>
        <w:t xml:space="preserve"> l’enseignement subventionné : dans les 10 jours d’ouverture d’école qui suivent la date d’exclusion :</w:t>
      </w:r>
    </w:p>
    <w:p w14:paraId="66BF0C52" w14:textId="77777777" w:rsidR="00B1536B" w:rsidRPr="00180F26" w:rsidRDefault="00B1536B">
      <w:pPr>
        <w:numPr>
          <w:ilvl w:val="2"/>
          <w:numId w:val="112"/>
        </w:numPr>
        <w:ind w:left="1078" w:hanging="227"/>
        <w:jc w:val="both"/>
        <w:rPr>
          <w:rFonts w:ascii="Arial" w:eastAsia="Calibri" w:hAnsi="Arial" w:cs="Arial"/>
          <w:sz w:val="20"/>
          <w:szCs w:val="20"/>
          <w:lang w:val="fr-FR"/>
        </w:rPr>
      </w:pPr>
      <w:r w:rsidRPr="00180F26">
        <w:rPr>
          <w:rFonts w:ascii="Arial" w:eastAsia="Calibri" w:hAnsi="Arial" w:cs="Arial"/>
          <w:sz w:val="20"/>
          <w:szCs w:val="20"/>
          <w:lang w:val="fr-FR"/>
        </w:rPr>
        <w:t>Formulaire électronique à la DGEO</w:t>
      </w:r>
    </w:p>
    <w:p w14:paraId="78B79743" w14:textId="0065EC21" w:rsidR="00871552" w:rsidRPr="00180F26" w:rsidRDefault="00B1536B">
      <w:pPr>
        <w:numPr>
          <w:ilvl w:val="2"/>
          <w:numId w:val="112"/>
        </w:numPr>
        <w:ind w:left="1078" w:hanging="227"/>
        <w:jc w:val="both"/>
        <w:rPr>
          <w:rFonts w:ascii="Arial" w:eastAsia="Calibri" w:hAnsi="Arial" w:cs="Arial"/>
          <w:sz w:val="20"/>
          <w:szCs w:val="20"/>
          <w:lang w:val="fr-FR"/>
        </w:rPr>
      </w:pPr>
      <w:r w:rsidRPr="00180F26">
        <w:rPr>
          <w:rFonts w:ascii="Arial" w:eastAsia="Calibri" w:hAnsi="Arial" w:cs="Arial"/>
          <w:sz w:val="20"/>
          <w:szCs w:val="20"/>
          <w:lang w:val="fr-FR"/>
        </w:rPr>
        <w:t>Dossier administratif à la FPO si pas de solution de scolarisation au sein du PO</w:t>
      </w:r>
    </w:p>
    <w:p w14:paraId="34198EF4" w14:textId="77777777" w:rsidR="00871552" w:rsidRPr="00180F26" w:rsidRDefault="00871552" w:rsidP="00871552">
      <w:pPr>
        <w:jc w:val="both"/>
        <w:rPr>
          <w:rFonts w:ascii="Arial" w:eastAsia="Calibri" w:hAnsi="Arial" w:cs="Arial"/>
          <w:sz w:val="20"/>
          <w:szCs w:val="20"/>
          <w:lang w:val="fr-FR"/>
        </w:rPr>
      </w:pPr>
    </w:p>
    <w:p w14:paraId="72FEBA8B" w14:textId="77777777" w:rsidR="00871552" w:rsidRPr="00180F26" w:rsidRDefault="00871552" w:rsidP="00871552">
      <w:pPr>
        <w:jc w:val="both"/>
        <w:rPr>
          <w:rFonts w:ascii="Arial" w:eastAsia="Calibri" w:hAnsi="Arial" w:cs="Arial"/>
          <w:sz w:val="20"/>
          <w:szCs w:val="20"/>
          <w:lang w:val="fr-FR"/>
        </w:rPr>
      </w:pPr>
    </w:p>
    <w:p w14:paraId="5AB3F0E4" w14:textId="77777777" w:rsidR="00B1536B" w:rsidRPr="00180F26" w:rsidRDefault="00B1536B" w:rsidP="00B1536B">
      <w:pPr>
        <w:rPr>
          <w:rFonts w:ascii="Arial" w:eastAsia="Calibri" w:hAnsi="Arial" w:cs="Arial"/>
          <w:sz w:val="20"/>
          <w:szCs w:val="20"/>
        </w:rPr>
      </w:pPr>
      <w:r w:rsidRPr="00180F26">
        <w:rPr>
          <w:rFonts w:ascii="Arial" w:eastAsia="Calibri" w:hAnsi="Arial" w:cs="Arial"/>
          <w:sz w:val="20"/>
          <w:szCs w:val="20"/>
        </w:rPr>
        <w:br w:type="page"/>
      </w:r>
    </w:p>
    <w:p w14:paraId="442D45AD" w14:textId="77777777" w:rsidR="00B1536B" w:rsidRPr="00180F26" w:rsidRDefault="00B1536B" w:rsidP="00B1536B">
      <w:pPr>
        <w:rPr>
          <w:rFonts w:eastAsia="Calibri" w:cs="Arial"/>
        </w:rPr>
        <w:sectPr w:rsidR="00B1536B" w:rsidRPr="00180F26" w:rsidSect="00431AFA">
          <w:headerReference w:type="default" r:id="rId55"/>
          <w:footerReference w:type="default" r:id="rId56"/>
          <w:pgSz w:w="11906" w:h="16838"/>
          <w:pgMar w:top="567" w:right="1134" w:bottom="567" w:left="1134" w:header="227" w:footer="493" w:gutter="0"/>
          <w:cols w:space="720"/>
          <w:docGrid w:linePitch="299"/>
        </w:sectPr>
      </w:pPr>
    </w:p>
    <w:p w14:paraId="17D6D870" w14:textId="77777777" w:rsidR="00B1536B" w:rsidRPr="00180F26" w:rsidRDefault="00B1536B" w:rsidP="00B1536B">
      <w:pPr>
        <w:rPr>
          <w:rFonts w:eastAsia="Calibri" w:cs="Arial"/>
        </w:rPr>
      </w:pPr>
      <w:r w:rsidRPr="00180F26">
        <w:rPr>
          <w:rFonts w:eastAsia="Calibri" w:cs="Arial"/>
          <w:noProof/>
        </w:rPr>
        <w:lastRenderedPageBreak/>
        <w:drawing>
          <wp:inline distT="0" distB="0" distL="0" distR="0" wp14:anchorId="3E307042" wp14:editId="3D8DA332">
            <wp:extent cx="9762762" cy="5500468"/>
            <wp:effectExtent l="0" t="0" r="0" b="508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2403" r="3792" b="3653"/>
                    <a:stretch/>
                  </pic:blipFill>
                  <pic:spPr bwMode="auto">
                    <a:xfrm>
                      <a:off x="0" y="0"/>
                      <a:ext cx="9786991" cy="5514119"/>
                    </a:xfrm>
                    <a:prstGeom prst="rect">
                      <a:avLst/>
                    </a:prstGeom>
                    <a:ln>
                      <a:noFill/>
                    </a:ln>
                    <a:extLst>
                      <a:ext uri="{53640926-AAD7-44D8-BBD7-CCE9431645EC}">
                        <a14:shadowObscured xmlns:a14="http://schemas.microsoft.com/office/drawing/2010/main"/>
                      </a:ext>
                    </a:extLst>
                  </pic:spPr>
                </pic:pic>
              </a:graphicData>
            </a:graphic>
          </wp:inline>
        </w:drawing>
      </w:r>
    </w:p>
    <w:p w14:paraId="283A0B51" w14:textId="77777777" w:rsidR="00B1536B" w:rsidRPr="00180F26" w:rsidRDefault="00B1536B" w:rsidP="00B1536B">
      <w:pPr>
        <w:rPr>
          <w:rFonts w:eastAsia="Calibri" w:cs="Arial"/>
        </w:rPr>
      </w:pPr>
    </w:p>
    <w:p w14:paraId="55D0F8F8" w14:textId="77777777" w:rsidR="00B1536B" w:rsidRPr="00180F26" w:rsidRDefault="00B1536B" w:rsidP="00B1536B">
      <w:pPr>
        <w:jc w:val="both"/>
        <w:rPr>
          <w:rFonts w:eastAsia="Calibri" w:cs="Arial"/>
        </w:rPr>
        <w:sectPr w:rsidR="00B1536B" w:rsidRPr="00180F26" w:rsidSect="00431AFA">
          <w:pgSz w:w="16838" w:h="11906" w:orient="landscape"/>
          <w:pgMar w:top="1134" w:right="567" w:bottom="1134" w:left="567" w:header="567" w:footer="567" w:gutter="0"/>
          <w:cols w:space="720"/>
          <w:docGrid w:linePitch="299"/>
        </w:sectPr>
      </w:pPr>
    </w:p>
    <w:p w14:paraId="4CEC1411" w14:textId="0FCF468F" w:rsidR="00B1536B" w:rsidRPr="00180F26" w:rsidRDefault="00B1536B" w:rsidP="00A7192F">
      <w:pPr>
        <w:pStyle w:val="Titre7"/>
      </w:pPr>
      <w:bookmarkStart w:id="57" w:name="_Annexe_14_:"/>
      <w:bookmarkStart w:id="58" w:name="_Annexe_9:_Modèle"/>
      <w:bookmarkStart w:id="59" w:name="_Verso_des_annexes_1"/>
      <w:bookmarkStart w:id="60" w:name="_Annexe_9_–"/>
      <w:bookmarkStart w:id="61" w:name="_Annexe_2_–"/>
      <w:bookmarkStart w:id="62" w:name="_Annexe_13_–"/>
      <w:bookmarkStart w:id="63" w:name="_Toc412204110"/>
      <w:bookmarkStart w:id="64" w:name="_Toc414352918"/>
      <w:bookmarkStart w:id="65" w:name="_Toc453836942"/>
      <w:bookmarkEnd w:id="57"/>
      <w:bookmarkEnd w:id="58"/>
      <w:bookmarkEnd w:id="59"/>
      <w:bookmarkEnd w:id="60"/>
      <w:bookmarkEnd w:id="61"/>
      <w:bookmarkEnd w:id="62"/>
      <w:r w:rsidRPr="00180F26">
        <w:lastRenderedPageBreak/>
        <w:t>Annexe 13</w:t>
      </w:r>
      <w:r w:rsidR="005038D1" w:rsidRPr="00180F26">
        <w:t> :</w:t>
      </w:r>
      <w:r w:rsidRPr="00180F26">
        <w:t xml:space="preserve"> Modèle de lettre – Convocation à l’audition</w:t>
      </w:r>
    </w:p>
    <w:p w14:paraId="17CA9F14" w14:textId="77777777" w:rsidR="00B1536B" w:rsidRPr="00180F26" w:rsidRDefault="00B1536B" w:rsidP="00B1536B">
      <w:pPr>
        <w:rPr>
          <w:rFonts w:ascii="Arial" w:eastAsia="Calibri" w:hAnsi="Arial" w:cs="Arial"/>
          <w:sz w:val="20"/>
          <w:szCs w:val="20"/>
          <w:lang w:val="fr-FR"/>
        </w:rPr>
      </w:pPr>
    </w:p>
    <w:p w14:paraId="53458001" w14:textId="77777777" w:rsidR="00B1536B" w:rsidRPr="00180F26" w:rsidRDefault="00B1536B" w:rsidP="00B1536B">
      <w:pPr>
        <w:rPr>
          <w:rFonts w:ascii="Arial" w:eastAsia="Calibri" w:hAnsi="Arial" w:cs="Arial"/>
          <w:sz w:val="20"/>
          <w:szCs w:val="20"/>
          <w:lang w:val="fr-FR"/>
        </w:rPr>
      </w:pPr>
    </w:p>
    <w:p w14:paraId="2C4C99FB" w14:textId="77777777" w:rsidR="00B1536B" w:rsidRPr="00180F26" w:rsidRDefault="00B1536B" w:rsidP="00B1536B">
      <w:pPr>
        <w:tabs>
          <w:tab w:val="left" w:pos="6237"/>
        </w:tabs>
        <w:jc w:val="both"/>
        <w:rPr>
          <w:rFonts w:ascii="Arial" w:eastAsia="Calibri" w:hAnsi="Arial" w:cs="Arial"/>
          <w:b/>
          <w:i/>
          <w:sz w:val="20"/>
          <w:szCs w:val="20"/>
          <w:lang w:val="fr-FR"/>
        </w:rPr>
      </w:pPr>
      <w:r w:rsidRPr="00180F26">
        <w:rPr>
          <w:rFonts w:ascii="Arial" w:eastAsia="Calibri" w:hAnsi="Arial" w:cs="Arial"/>
          <w:b/>
          <w:i/>
          <w:sz w:val="20"/>
          <w:szCs w:val="20"/>
          <w:lang w:val="fr-FR"/>
        </w:rPr>
        <w:t>Nom de l’école</w:t>
      </w:r>
      <w:r w:rsidRPr="00180F26">
        <w:rPr>
          <w:rFonts w:ascii="Arial" w:eastAsia="Calibri" w:hAnsi="Arial" w:cs="Arial"/>
          <w:b/>
          <w:i/>
          <w:sz w:val="20"/>
          <w:szCs w:val="20"/>
          <w:lang w:val="fr-FR"/>
        </w:rPr>
        <w:tab/>
        <w:t>Lieu, date</w:t>
      </w:r>
    </w:p>
    <w:p w14:paraId="11BBF014" w14:textId="77777777"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Adresse</w:t>
      </w:r>
    </w:p>
    <w:p w14:paraId="71F5E416" w14:textId="77777777" w:rsidR="00B1536B" w:rsidRPr="00180F26" w:rsidRDefault="00B1536B" w:rsidP="00B1536B">
      <w:pPr>
        <w:jc w:val="both"/>
        <w:rPr>
          <w:rFonts w:ascii="Arial" w:eastAsia="Calibri" w:hAnsi="Arial" w:cs="Arial"/>
          <w:sz w:val="20"/>
          <w:szCs w:val="20"/>
          <w:lang w:val="fr-FR"/>
        </w:rPr>
      </w:pPr>
    </w:p>
    <w:p w14:paraId="013C225F" w14:textId="77777777" w:rsidR="00B1536B" w:rsidRPr="00180F26" w:rsidRDefault="00B1536B" w:rsidP="00B1536B">
      <w:pPr>
        <w:tabs>
          <w:tab w:val="left" w:pos="6237"/>
        </w:tabs>
        <w:jc w:val="both"/>
        <w:rPr>
          <w:rFonts w:ascii="Arial" w:eastAsia="Calibri" w:hAnsi="Arial" w:cs="Arial"/>
          <w:b/>
          <w:i/>
          <w:sz w:val="20"/>
          <w:szCs w:val="20"/>
          <w:lang w:val="fr-FR"/>
        </w:rPr>
      </w:pPr>
      <w:r w:rsidRPr="00180F26">
        <w:rPr>
          <w:rFonts w:ascii="Arial" w:eastAsia="Calibri" w:hAnsi="Arial" w:cs="Arial"/>
          <w:sz w:val="20"/>
          <w:szCs w:val="20"/>
          <w:lang w:val="fr-FR"/>
        </w:rPr>
        <w:t>ENVOI PAR RECOMMANDE ou REMISE EN MAIN PROPRE + AR</w:t>
      </w:r>
      <w:r w:rsidRPr="00180F26">
        <w:rPr>
          <w:rFonts w:ascii="Arial" w:eastAsia="Calibri" w:hAnsi="Arial" w:cs="Arial"/>
          <w:sz w:val="20"/>
          <w:szCs w:val="20"/>
          <w:lang w:val="fr-FR"/>
        </w:rPr>
        <w:tab/>
      </w:r>
      <w:r w:rsidRPr="00180F26">
        <w:rPr>
          <w:rFonts w:ascii="Arial" w:eastAsia="Calibri" w:hAnsi="Arial" w:cs="Arial"/>
          <w:b/>
          <w:i/>
          <w:sz w:val="20"/>
          <w:szCs w:val="20"/>
          <w:lang w:val="fr-FR"/>
        </w:rPr>
        <w:t>Nom des deux parents / du RL</w:t>
      </w:r>
    </w:p>
    <w:p w14:paraId="7AFF4C15" w14:textId="77777777" w:rsidR="00B1536B" w:rsidRPr="00180F26" w:rsidRDefault="00B1536B" w:rsidP="00B1536B">
      <w:pPr>
        <w:tabs>
          <w:tab w:val="left" w:pos="6237"/>
        </w:tabs>
        <w:jc w:val="both"/>
        <w:rPr>
          <w:rFonts w:ascii="Arial" w:eastAsia="Calibri" w:hAnsi="Arial" w:cs="Arial"/>
          <w:b/>
          <w:i/>
          <w:sz w:val="20"/>
          <w:szCs w:val="20"/>
          <w:lang w:val="fr-FR"/>
        </w:rPr>
      </w:pPr>
      <w:r w:rsidRPr="00180F26">
        <w:rPr>
          <w:rFonts w:ascii="Arial" w:eastAsia="Calibri" w:hAnsi="Arial" w:cs="Arial"/>
          <w:b/>
          <w:i/>
          <w:sz w:val="20"/>
          <w:szCs w:val="20"/>
          <w:lang w:val="fr-FR"/>
        </w:rPr>
        <w:tab/>
        <w:t>Adresse</w:t>
      </w:r>
    </w:p>
    <w:p w14:paraId="2F16BCF7" w14:textId="77777777" w:rsidR="00B1536B" w:rsidRPr="00180F26" w:rsidRDefault="00B1536B" w:rsidP="00B1536B">
      <w:pPr>
        <w:rPr>
          <w:rFonts w:ascii="Arial" w:eastAsia="Calibri" w:hAnsi="Arial" w:cs="Arial"/>
          <w:sz w:val="20"/>
          <w:szCs w:val="20"/>
          <w:lang w:val="fr-FR"/>
        </w:rPr>
      </w:pPr>
    </w:p>
    <w:p w14:paraId="165C0E00" w14:textId="77777777" w:rsidR="00B1536B" w:rsidRPr="00180F26" w:rsidRDefault="00B1536B" w:rsidP="00B1536B">
      <w:pPr>
        <w:rPr>
          <w:rFonts w:ascii="Arial" w:eastAsia="Calibri" w:hAnsi="Arial" w:cs="Arial"/>
          <w:sz w:val="20"/>
          <w:szCs w:val="20"/>
          <w:lang w:val="fr-FR"/>
        </w:rPr>
      </w:pPr>
    </w:p>
    <w:p w14:paraId="6491C74D" w14:textId="77777777" w:rsidR="00B1536B" w:rsidRPr="00180F26" w:rsidRDefault="00B1536B" w:rsidP="00B1536B">
      <w:pPr>
        <w:jc w:val="both"/>
        <w:rPr>
          <w:rFonts w:ascii="Arial" w:eastAsia="Calibri" w:hAnsi="Arial" w:cs="Arial"/>
          <w:b/>
          <w:sz w:val="20"/>
          <w:szCs w:val="20"/>
          <w:u w:val="single"/>
          <w:lang w:val="fr-FR"/>
        </w:rPr>
      </w:pPr>
      <w:r w:rsidRPr="00180F26">
        <w:rPr>
          <w:rFonts w:ascii="Arial" w:eastAsia="Calibri" w:hAnsi="Arial" w:cs="Arial"/>
          <w:b/>
          <w:sz w:val="20"/>
          <w:szCs w:val="20"/>
          <w:u w:val="single"/>
          <w:lang w:val="fr-FR"/>
        </w:rPr>
        <w:t xml:space="preserve">Objet : Procédure pouvant mener à l’exclusion définitive de </w:t>
      </w:r>
      <w:r w:rsidRPr="00180F26">
        <w:rPr>
          <w:rFonts w:ascii="Arial" w:eastAsia="Calibri" w:hAnsi="Arial" w:cs="Arial"/>
          <w:b/>
          <w:i/>
          <w:sz w:val="20"/>
          <w:szCs w:val="20"/>
          <w:u w:val="single"/>
          <w:lang w:val="fr-FR"/>
        </w:rPr>
        <w:t>NOM ELEVE</w:t>
      </w:r>
      <w:r w:rsidRPr="00180F26">
        <w:rPr>
          <w:rFonts w:ascii="Arial" w:eastAsia="Calibri" w:hAnsi="Arial" w:cs="Arial"/>
          <w:b/>
          <w:sz w:val="20"/>
          <w:szCs w:val="20"/>
          <w:u w:val="single"/>
          <w:lang w:val="fr-FR"/>
        </w:rPr>
        <w:t xml:space="preserve"> – Convocation à une audition</w:t>
      </w:r>
    </w:p>
    <w:p w14:paraId="4797C2BE" w14:textId="77777777" w:rsidR="00B1536B" w:rsidRPr="00180F26" w:rsidRDefault="00B1536B" w:rsidP="00B1536B">
      <w:pPr>
        <w:jc w:val="both"/>
        <w:rPr>
          <w:rFonts w:ascii="Arial" w:eastAsia="Calibri" w:hAnsi="Arial" w:cs="Arial"/>
          <w:sz w:val="20"/>
          <w:szCs w:val="20"/>
          <w:lang w:val="fr-FR"/>
        </w:rPr>
      </w:pPr>
    </w:p>
    <w:p w14:paraId="2416D0D6" w14:textId="77777777"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Madame,</w:t>
      </w:r>
    </w:p>
    <w:p w14:paraId="1A56651B" w14:textId="77777777"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Monsieur,</w:t>
      </w:r>
    </w:p>
    <w:p w14:paraId="7F717B98" w14:textId="77777777" w:rsidR="00B1536B" w:rsidRPr="00180F26" w:rsidRDefault="00B1536B" w:rsidP="00B1536B">
      <w:pPr>
        <w:jc w:val="both"/>
        <w:rPr>
          <w:rFonts w:ascii="Arial" w:eastAsia="Calibri" w:hAnsi="Arial" w:cs="Arial"/>
          <w:sz w:val="20"/>
          <w:szCs w:val="20"/>
          <w:lang w:val="fr-FR"/>
        </w:rPr>
      </w:pPr>
    </w:p>
    <w:p w14:paraId="3F9F7EAA" w14:textId="555D00CD" w:rsidR="00B1536B" w:rsidRPr="00180F26" w:rsidRDefault="00B1536B" w:rsidP="00C47D6F">
      <w:pPr>
        <w:spacing w:after="100"/>
        <w:jc w:val="both"/>
        <w:rPr>
          <w:rFonts w:ascii="Arial" w:eastAsia="Calibri" w:hAnsi="Arial" w:cs="Arial"/>
          <w:sz w:val="20"/>
          <w:szCs w:val="20"/>
          <w:lang w:val="fr-FR"/>
        </w:rPr>
      </w:pPr>
      <w:r w:rsidRPr="00180F26">
        <w:rPr>
          <w:rFonts w:ascii="Arial" w:eastAsia="Calibri" w:hAnsi="Arial" w:cs="Arial"/>
          <w:sz w:val="20"/>
          <w:szCs w:val="20"/>
          <w:lang w:val="fr-FR"/>
        </w:rPr>
        <w:t xml:space="preserve">Je vous invite à vous présenter en mon bureau ce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 xml:space="preserve"> à </w:t>
      </w:r>
      <w:r w:rsidRPr="00180F26">
        <w:rPr>
          <w:rFonts w:ascii="Arial" w:eastAsia="Calibri" w:hAnsi="Arial" w:cs="Arial"/>
          <w:b/>
          <w:i/>
          <w:sz w:val="20"/>
          <w:szCs w:val="20"/>
          <w:lang w:val="fr-FR"/>
        </w:rPr>
        <w:t>heure</w:t>
      </w:r>
      <w:r w:rsidRPr="00180F26">
        <w:rPr>
          <w:rFonts w:ascii="Arial" w:eastAsia="Calibri" w:hAnsi="Arial" w:cs="Arial"/>
          <w:sz w:val="20"/>
          <w:szCs w:val="20"/>
          <w:lang w:val="fr-FR"/>
        </w:rPr>
        <w:t xml:space="preserve"> aux fins d'y être </w:t>
      </w:r>
      <w:r w:rsidRPr="00180F26">
        <w:rPr>
          <w:rFonts w:ascii="Arial" w:eastAsia="Calibri" w:hAnsi="Arial" w:cs="Arial"/>
          <w:b/>
          <w:i/>
          <w:sz w:val="20"/>
          <w:szCs w:val="20"/>
          <w:lang w:val="fr-FR"/>
        </w:rPr>
        <w:t>entendu(e)(s)</w:t>
      </w:r>
      <w:r w:rsidRPr="00180F26">
        <w:rPr>
          <w:rFonts w:ascii="Arial" w:eastAsia="Calibri" w:hAnsi="Arial" w:cs="Arial"/>
          <w:sz w:val="20"/>
          <w:szCs w:val="20"/>
          <w:lang w:val="fr-FR"/>
        </w:rPr>
        <w:t xml:space="preserve"> avec votre </w:t>
      </w:r>
      <w:r w:rsidRPr="00180F26">
        <w:rPr>
          <w:rFonts w:ascii="Arial" w:eastAsia="Calibri" w:hAnsi="Arial" w:cs="Arial"/>
          <w:b/>
          <w:i/>
          <w:sz w:val="20"/>
          <w:szCs w:val="20"/>
          <w:lang w:val="fr-FR"/>
        </w:rPr>
        <w:t>fils (fille)</w:t>
      </w:r>
      <w:r w:rsidRPr="00180F26">
        <w:rPr>
          <w:rFonts w:ascii="Arial" w:eastAsia="Calibri" w:hAnsi="Arial" w:cs="Arial"/>
          <w:sz w:val="20"/>
          <w:szCs w:val="20"/>
          <w:lang w:val="fr-FR"/>
        </w:rPr>
        <w:t xml:space="preserve"> </w:t>
      </w:r>
      <w:r w:rsidRPr="00180F26">
        <w:rPr>
          <w:rFonts w:ascii="Arial" w:eastAsia="Calibri" w:hAnsi="Arial" w:cs="Arial"/>
          <w:b/>
          <w:i/>
          <w:sz w:val="20"/>
          <w:szCs w:val="20"/>
          <w:lang w:val="fr-FR"/>
        </w:rPr>
        <w:t>Nom-Prénom</w:t>
      </w:r>
      <w:r w:rsidRPr="00180F26">
        <w:rPr>
          <w:rFonts w:ascii="Arial" w:eastAsia="Calibri" w:hAnsi="Arial" w:cs="Arial"/>
          <w:sz w:val="20"/>
          <w:szCs w:val="20"/>
          <w:lang w:val="fr-FR"/>
        </w:rPr>
        <w:t xml:space="preserve"> élève de </w:t>
      </w:r>
      <w:r w:rsidRPr="00180F26">
        <w:rPr>
          <w:rFonts w:ascii="Arial" w:eastAsia="Calibri" w:hAnsi="Arial" w:cs="Arial"/>
          <w:b/>
          <w:i/>
          <w:sz w:val="20"/>
          <w:szCs w:val="20"/>
          <w:lang w:val="fr-FR"/>
        </w:rPr>
        <w:t>classe</w:t>
      </w:r>
      <w:r w:rsidRPr="00180F26">
        <w:rPr>
          <w:rFonts w:ascii="Arial" w:eastAsia="Calibri" w:hAnsi="Arial" w:cs="Arial"/>
          <w:sz w:val="20"/>
          <w:szCs w:val="20"/>
          <w:lang w:val="fr-FR"/>
        </w:rPr>
        <w:t xml:space="preserve"> sur </w:t>
      </w:r>
      <w:r w:rsidRPr="00180F26">
        <w:rPr>
          <w:rFonts w:ascii="Arial" w:eastAsia="Calibri" w:hAnsi="Arial" w:cs="Arial"/>
          <w:b/>
          <w:sz w:val="20"/>
          <w:szCs w:val="20"/>
          <w:lang w:val="fr-FR"/>
        </w:rPr>
        <w:t>le(s) fait(s)</w:t>
      </w:r>
      <w:r w:rsidRPr="00180F26">
        <w:rPr>
          <w:rFonts w:ascii="Arial" w:eastAsia="Calibri" w:hAnsi="Arial" w:cs="Arial"/>
          <w:sz w:val="20"/>
          <w:szCs w:val="20"/>
          <w:lang w:val="fr-FR"/>
        </w:rPr>
        <w:t xml:space="preserve"> repris ci-dessous qui lui </w:t>
      </w:r>
      <w:r w:rsidRPr="00180F26">
        <w:rPr>
          <w:rFonts w:ascii="Arial" w:eastAsia="Calibri" w:hAnsi="Arial" w:cs="Arial"/>
          <w:b/>
          <w:sz w:val="20"/>
          <w:szCs w:val="20"/>
          <w:lang w:val="fr-FR"/>
        </w:rPr>
        <w:t>est (sont)</w:t>
      </w:r>
      <w:r w:rsidRPr="00180F26">
        <w:rPr>
          <w:rFonts w:ascii="Arial" w:eastAsia="Calibri" w:hAnsi="Arial" w:cs="Arial"/>
          <w:sz w:val="20"/>
          <w:szCs w:val="20"/>
          <w:lang w:val="fr-FR"/>
        </w:rPr>
        <w:t xml:space="preserve"> </w:t>
      </w:r>
      <w:r w:rsidRPr="00180F26">
        <w:rPr>
          <w:rFonts w:ascii="Arial" w:eastAsia="Calibri" w:hAnsi="Arial" w:cs="Arial"/>
          <w:b/>
          <w:sz w:val="20"/>
          <w:szCs w:val="20"/>
          <w:lang w:val="fr-FR"/>
        </w:rPr>
        <w:t>reproché(s)</w:t>
      </w:r>
      <w:r w:rsidR="00C47D6F" w:rsidRPr="00180F26">
        <w:rPr>
          <w:rFonts w:ascii="Arial" w:eastAsia="Calibri" w:hAnsi="Arial" w:cs="Arial"/>
          <w:b/>
          <w:sz w:val="20"/>
          <w:szCs w:val="20"/>
          <w:lang w:val="fr-FR"/>
        </w:rPr>
        <w:t xml:space="preserve"> </w:t>
      </w:r>
      <w:r w:rsidRPr="00180F26">
        <w:rPr>
          <w:rFonts w:ascii="Arial" w:eastAsia="Calibri" w:hAnsi="Arial" w:cs="Arial"/>
          <w:sz w:val="20"/>
          <w:szCs w:val="20"/>
          <w:lang w:val="fr-FR"/>
        </w:rPr>
        <w:t>:</w:t>
      </w:r>
    </w:p>
    <w:p w14:paraId="64CB10C1" w14:textId="77777777" w:rsidR="00B1536B" w:rsidRPr="00180F26" w:rsidRDefault="00B1536B" w:rsidP="00C47D6F">
      <w:pPr>
        <w:spacing w:after="10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5D4EA383" w14:textId="77777777" w:rsidR="00B1536B" w:rsidRPr="00180F26" w:rsidRDefault="00B1536B" w:rsidP="00C47D6F">
      <w:pPr>
        <w:spacing w:after="10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2CE3CBE8" w14:textId="77777777" w:rsidR="00B1536B" w:rsidRPr="00180F26" w:rsidRDefault="00B1536B" w:rsidP="00C47D6F">
      <w:pPr>
        <w:spacing w:after="10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3A124BAA" w14:textId="77777777" w:rsidR="00B1536B" w:rsidRPr="00180F26" w:rsidRDefault="00B1536B" w:rsidP="00C47D6F">
      <w:pPr>
        <w:spacing w:after="10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6AED7E10"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340A2CB1" w14:textId="77777777" w:rsidR="00B1536B" w:rsidRPr="00180F26" w:rsidRDefault="00B1536B" w:rsidP="00B1536B">
      <w:pPr>
        <w:jc w:val="both"/>
        <w:rPr>
          <w:rFonts w:ascii="Arial" w:eastAsia="Calibri" w:hAnsi="Arial" w:cs="Arial"/>
          <w:sz w:val="20"/>
          <w:szCs w:val="20"/>
          <w:lang w:val="fr-FR"/>
        </w:rPr>
      </w:pPr>
    </w:p>
    <w:p w14:paraId="056145F7"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b/>
          <w:sz w:val="20"/>
          <w:szCs w:val="20"/>
          <w:lang w:val="fr-FR"/>
        </w:rPr>
        <w:t>Il(s) a (ont)</w:t>
      </w:r>
      <w:r w:rsidRPr="00180F26">
        <w:rPr>
          <w:rFonts w:ascii="Arial" w:eastAsia="Calibri" w:hAnsi="Arial" w:cs="Arial"/>
          <w:sz w:val="20"/>
          <w:szCs w:val="20"/>
          <w:lang w:val="fr-FR"/>
        </w:rPr>
        <w:t xml:space="preserve"> fait l'objet :</w:t>
      </w:r>
      <w:r w:rsidRPr="00180F26">
        <w:rPr>
          <w:rFonts w:ascii="Arial" w:eastAsia="Calibri" w:hAnsi="Arial" w:cs="Arial"/>
          <w:noProof/>
          <w:sz w:val="20"/>
          <w:szCs w:val="20"/>
          <w:lang w:val="fr-FR" w:eastAsia="fr-BE"/>
        </w:rPr>
        <w:t xml:space="preserve"> </w:t>
      </w:r>
    </w:p>
    <w:p w14:paraId="7FC5C907" w14:textId="77777777" w:rsidR="00B1536B" w:rsidRPr="00180F26" w:rsidRDefault="00B1536B" w:rsidP="00B1536B">
      <w:pPr>
        <w:jc w:val="both"/>
        <w:rPr>
          <w:rFonts w:ascii="Arial" w:eastAsia="Calibri" w:hAnsi="Arial" w:cs="Arial"/>
          <w:sz w:val="20"/>
          <w:szCs w:val="20"/>
          <w:lang w:val="fr-FR"/>
        </w:rPr>
      </w:pPr>
    </w:p>
    <w:p w14:paraId="61BE0980" w14:textId="4E40E1D6" w:rsidR="00B1536B" w:rsidRPr="00180F26" w:rsidRDefault="00B1536B" w:rsidP="00C47D6F">
      <w:pPr>
        <w:spacing w:after="100"/>
        <w:jc w:val="both"/>
        <w:rPr>
          <w:rFonts w:ascii="Arial" w:eastAsia="Calibri" w:hAnsi="Arial" w:cs="Arial"/>
          <w:b/>
          <w:i/>
          <w:sz w:val="20"/>
          <w:szCs w:val="20"/>
          <w:lang w:val="fr-FR"/>
        </w:rPr>
      </w:pPr>
      <w:r w:rsidRPr="00180F26">
        <w:rPr>
          <w:rFonts w:ascii="Arial" w:eastAsia="Calibri" w:hAnsi="Arial" w:cs="Arial"/>
          <w:b/>
          <w:i/>
          <w:sz w:val="20"/>
          <w:szCs w:val="20"/>
          <w:lang w:val="fr-FR"/>
        </w:rPr>
        <w:t xml:space="preserve">- de ma (mes) lettre(s) du (des) </w:t>
      </w:r>
      <w:r w:rsidRPr="00180F26">
        <w:rPr>
          <w:rFonts w:ascii="Arial" w:eastAsia="Calibri" w:hAnsi="Arial" w:cs="Arial"/>
          <w:bCs/>
          <w:iCs/>
          <w:sz w:val="20"/>
          <w:szCs w:val="20"/>
          <w:lang w:val="fr-FR"/>
        </w:rPr>
        <w:t>...............................................……</w:t>
      </w:r>
      <w:proofErr w:type="gramStart"/>
      <w:r w:rsidRPr="00180F26">
        <w:rPr>
          <w:rFonts w:ascii="Arial" w:eastAsia="Calibri" w:hAnsi="Arial" w:cs="Arial"/>
          <w:bCs/>
          <w:iCs/>
          <w:sz w:val="20"/>
          <w:szCs w:val="20"/>
          <w:lang w:val="fr-FR"/>
        </w:rPr>
        <w:t>……</w:t>
      </w:r>
      <w:r w:rsidR="00C47D6F" w:rsidRPr="00180F26">
        <w:rPr>
          <w:rFonts w:ascii="Arial" w:eastAsia="Calibri" w:hAnsi="Arial" w:cs="Arial"/>
          <w:bCs/>
          <w:iCs/>
          <w:sz w:val="20"/>
          <w:szCs w:val="20"/>
          <w:lang w:val="fr-FR"/>
        </w:rPr>
        <w:t>.</w:t>
      </w:r>
      <w:proofErr w:type="gramEnd"/>
      <w:r w:rsidRPr="00180F26">
        <w:rPr>
          <w:rFonts w:ascii="Arial" w:eastAsia="Calibri" w:hAnsi="Arial" w:cs="Arial"/>
          <w:bCs/>
          <w:iCs/>
          <w:sz w:val="20"/>
          <w:szCs w:val="20"/>
          <w:lang w:val="fr-FR"/>
        </w:rPr>
        <w:t>………</w:t>
      </w:r>
      <w:r w:rsidR="00C47D6F" w:rsidRPr="00180F26">
        <w:rPr>
          <w:rFonts w:ascii="Arial" w:eastAsia="Calibri" w:hAnsi="Arial" w:cs="Arial"/>
          <w:bCs/>
          <w:iCs/>
          <w:sz w:val="20"/>
          <w:szCs w:val="20"/>
          <w:lang w:val="fr-FR"/>
        </w:rPr>
        <w:t>………………</w:t>
      </w:r>
      <w:r w:rsidRPr="00180F26">
        <w:rPr>
          <w:rFonts w:ascii="Arial" w:eastAsia="Calibri" w:hAnsi="Arial" w:cs="Arial"/>
          <w:bCs/>
          <w:iCs/>
          <w:sz w:val="20"/>
          <w:szCs w:val="20"/>
          <w:lang w:val="fr-FR"/>
        </w:rPr>
        <w:t>.</w:t>
      </w:r>
    </w:p>
    <w:p w14:paraId="527F6C5C" w14:textId="4CBEC964" w:rsidR="00B1536B" w:rsidRPr="00180F26" w:rsidRDefault="00B1536B" w:rsidP="00C47D6F">
      <w:pPr>
        <w:spacing w:after="100"/>
        <w:jc w:val="both"/>
        <w:rPr>
          <w:rFonts w:ascii="Arial" w:eastAsia="Calibri" w:hAnsi="Arial" w:cs="Arial"/>
          <w:b/>
          <w:i/>
          <w:sz w:val="20"/>
          <w:szCs w:val="20"/>
          <w:lang w:val="fr-FR"/>
        </w:rPr>
      </w:pPr>
      <w:r w:rsidRPr="00180F26">
        <w:rPr>
          <w:rFonts w:ascii="Arial" w:eastAsia="Calibri" w:hAnsi="Arial" w:cs="Arial"/>
          <w:b/>
          <w:i/>
          <w:sz w:val="20"/>
          <w:szCs w:val="20"/>
          <w:lang w:val="fr-FR"/>
        </w:rPr>
        <w:t>- de ma (mes) note(s) au journal de classe du (des)</w:t>
      </w:r>
      <w:r w:rsidRPr="00180F26">
        <w:rPr>
          <w:rFonts w:ascii="Arial" w:eastAsia="Calibri" w:hAnsi="Arial" w:cs="Arial"/>
          <w:bCs/>
          <w:iCs/>
          <w:sz w:val="20"/>
          <w:szCs w:val="20"/>
          <w:lang w:val="fr-FR"/>
        </w:rPr>
        <w:t xml:space="preserve"> ...…………………</w:t>
      </w:r>
      <w:r w:rsidR="00C47D6F" w:rsidRPr="00180F26">
        <w:rPr>
          <w:rFonts w:ascii="Arial" w:eastAsia="Calibri" w:hAnsi="Arial" w:cs="Arial"/>
          <w:bCs/>
          <w:iCs/>
          <w:sz w:val="20"/>
          <w:szCs w:val="20"/>
          <w:lang w:val="fr-FR"/>
        </w:rPr>
        <w:t>………</w:t>
      </w:r>
      <w:r w:rsidRPr="00180F26">
        <w:rPr>
          <w:rFonts w:ascii="Arial" w:eastAsia="Calibri" w:hAnsi="Arial" w:cs="Arial"/>
          <w:bCs/>
          <w:iCs/>
          <w:sz w:val="20"/>
          <w:szCs w:val="20"/>
          <w:lang w:val="fr-FR"/>
        </w:rPr>
        <w:t>……………….</w:t>
      </w:r>
    </w:p>
    <w:p w14:paraId="7D6CDEBC" w14:textId="5C4F65B8"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 de l’audition de l’élève mineur en présence du responsable légal</w:t>
      </w:r>
      <w:r w:rsidR="00C47D6F" w:rsidRPr="00180F26">
        <w:rPr>
          <w:rFonts w:ascii="Arial" w:eastAsia="Calibri" w:hAnsi="Arial" w:cs="Arial"/>
          <w:b/>
          <w:i/>
          <w:sz w:val="20"/>
          <w:szCs w:val="20"/>
          <w:lang w:val="fr-FR"/>
        </w:rPr>
        <w:t xml:space="preserve"> </w:t>
      </w:r>
      <w:r w:rsidRPr="00180F26">
        <w:rPr>
          <w:rFonts w:ascii="Arial" w:eastAsia="Calibri" w:hAnsi="Arial" w:cs="Arial"/>
          <w:bCs/>
          <w:iCs/>
          <w:sz w:val="20"/>
          <w:szCs w:val="20"/>
          <w:lang w:val="fr-FR"/>
        </w:rPr>
        <w:t>………</w:t>
      </w:r>
      <w:r w:rsidR="00C47D6F" w:rsidRPr="00180F26">
        <w:rPr>
          <w:rFonts w:ascii="Arial" w:eastAsia="Calibri" w:hAnsi="Arial" w:cs="Arial"/>
          <w:bCs/>
          <w:iCs/>
          <w:sz w:val="20"/>
          <w:szCs w:val="20"/>
          <w:lang w:val="fr-FR"/>
        </w:rPr>
        <w:t>…………</w:t>
      </w:r>
      <w:r w:rsidRPr="00180F26">
        <w:rPr>
          <w:rFonts w:ascii="Arial" w:eastAsia="Calibri" w:hAnsi="Arial" w:cs="Arial"/>
          <w:bCs/>
          <w:iCs/>
          <w:sz w:val="20"/>
          <w:szCs w:val="20"/>
          <w:lang w:val="fr-FR"/>
        </w:rPr>
        <w:t>………</w:t>
      </w:r>
    </w:p>
    <w:p w14:paraId="54A9BFEB" w14:textId="77777777" w:rsidR="00B1536B" w:rsidRPr="00180F26" w:rsidRDefault="00B1536B" w:rsidP="00B1536B">
      <w:pPr>
        <w:jc w:val="both"/>
        <w:rPr>
          <w:rFonts w:ascii="Arial" w:eastAsia="Calibri" w:hAnsi="Arial" w:cs="Arial"/>
          <w:sz w:val="20"/>
          <w:szCs w:val="20"/>
          <w:lang w:val="fr-FR"/>
        </w:rPr>
      </w:pPr>
    </w:p>
    <w:p w14:paraId="0F346A53" w14:textId="617F143D" w:rsidR="00B1536B" w:rsidRPr="00180F26" w:rsidRDefault="00B1536B" w:rsidP="00B1536B">
      <w:pPr>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Suite à</w:t>
      </w:r>
      <w:proofErr w:type="gramEnd"/>
      <w:r w:rsidRPr="00180F26">
        <w:rPr>
          <w:rFonts w:ascii="Arial" w:eastAsia="Calibri" w:hAnsi="Arial" w:cs="Arial"/>
          <w:sz w:val="20"/>
          <w:szCs w:val="20"/>
          <w:lang w:val="fr-FR"/>
        </w:rPr>
        <w:t xml:space="preserve"> votre audition, la procédure ainsi entamée pourrait conduire à une décision d’exclusion définitive conformément aux prescrits des articles 1.7.9-4 à 1.7.9-8 </w:t>
      </w:r>
      <w:r w:rsidRPr="00180F26">
        <w:rPr>
          <w:rFonts w:ascii="Arial" w:eastAsia="Calibri" w:hAnsi="Arial" w:cs="Arial"/>
          <w:b/>
          <w:i/>
          <w:sz w:val="20"/>
          <w:szCs w:val="20"/>
          <w:lang w:val="fr-FR"/>
        </w:rPr>
        <w:t>(article 1.7.9-11 si refus)</w:t>
      </w:r>
      <w:r w:rsidRPr="00180F26">
        <w:rPr>
          <w:rFonts w:ascii="Arial" w:eastAsia="Calibri" w:hAnsi="Arial" w:cs="Arial"/>
          <w:sz w:val="20"/>
          <w:szCs w:val="20"/>
          <w:lang w:val="fr-FR"/>
        </w:rPr>
        <w:t xml:space="preserve"> du </w:t>
      </w:r>
      <w:hyperlink r:id="rId58" w:history="1">
        <w:r w:rsidR="001645A8" w:rsidRPr="00180F26">
          <w:rPr>
            <w:rStyle w:val="Lienhypertexte"/>
            <w:rFonts w:ascii="Arial" w:hAnsi="Arial" w:cs="Arial"/>
            <w:sz w:val="20"/>
            <w:szCs w:val="20"/>
          </w:rPr>
          <w:t>Code de l’enseignement fondamental et de l’enseignement secondaire</w:t>
        </w:r>
      </w:hyperlink>
      <w:r w:rsidRPr="00180F26">
        <w:rPr>
          <w:rFonts w:ascii="Arial" w:eastAsia="Calibri" w:hAnsi="Arial" w:cs="Arial"/>
          <w:sz w:val="20"/>
          <w:szCs w:val="20"/>
          <w:lang w:val="fr-FR"/>
        </w:rPr>
        <w:t>.</w:t>
      </w:r>
    </w:p>
    <w:p w14:paraId="68DF9E5C" w14:textId="77777777" w:rsidR="00B1536B" w:rsidRPr="00180F26" w:rsidRDefault="00B1536B" w:rsidP="00B1536B">
      <w:pPr>
        <w:jc w:val="both"/>
        <w:rPr>
          <w:rFonts w:ascii="Arial" w:eastAsia="Calibri" w:hAnsi="Arial" w:cs="Arial"/>
          <w:sz w:val="20"/>
          <w:szCs w:val="20"/>
          <w:lang w:val="fr-FR"/>
        </w:rPr>
      </w:pPr>
    </w:p>
    <w:p w14:paraId="65CB0FB4"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En cas d'impossibilité de vous libérer ce jour-là, je vous invite à prendre contact avec moi pour fixer un autre rendez-vous </w:t>
      </w:r>
      <w:r w:rsidRPr="00180F26">
        <w:rPr>
          <w:rFonts w:ascii="Arial" w:eastAsia="Calibri" w:hAnsi="Arial" w:cs="Arial"/>
          <w:i/>
          <w:sz w:val="20"/>
          <w:szCs w:val="20"/>
          <w:lang w:val="fr-FR"/>
        </w:rPr>
        <w:t>(</w:t>
      </w:r>
      <w:r w:rsidRPr="00180F26">
        <w:rPr>
          <w:rFonts w:ascii="Arial" w:eastAsia="Calibri" w:hAnsi="Arial" w:cs="Arial"/>
          <w:b/>
          <w:i/>
          <w:sz w:val="20"/>
          <w:szCs w:val="20"/>
          <w:lang w:val="fr-FR"/>
        </w:rPr>
        <w:t xml:space="preserve">téléphone - adresse </w:t>
      </w:r>
      <w:proofErr w:type="gramStart"/>
      <w:r w:rsidRPr="00180F26">
        <w:rPr>
          <w:rFonts w:ascii="Arial" w:eastAsia="Calibri" w:hAnsi="Arial" w:cs="Arial"/>
          <w:b/>
          <w:i/>
          <w:sz w:val="20"/>
          <w:szCs w:val="20"/>
          <w:lang w:val="fr-FR"/>
        </w:rPr>
        <w:t>mail</w:t>
      </w:r>
      <w:proofErr w:type="gramEnd"/>
      <w:r w:rsidRPr="00180F26">
        <w:rPr>
          <w:rFonts w:ascii="Arial" w:eastAsia="Calibri" w:hAnsi="Arial" w:cs="Arial"/>
          <w:i/>
          <w:sz w:val="20"/>
          <w:szCs w:val="20"/>
          <w:lang w:val="fr-FR"/>
        </w:rPr>
        <w:t>).</w:t>
      </w:r>
    </w:p>
    <w:p w14:paraId="3A2655E4" w14:textId="77777777" w:rsidR="00B1536B" w:rsidRPr="00180F26" w:rsidRDefault="00B1536B" w:rsidP="00B1536B">
      <w:pPr>
        <w:jc w:val="both"/>
        <w:rPr>
          <w:rFonts w:ascii="Arial" w:eastAsia="Calibri" w:hAnsi="Arial" w:cs="Arial"/>
          <w:sz w:val="20"/>
          <w:szCs w:val="20"/>
          <w:lang w:val="fr-FR"/>
        </w:rPr>
      </w:pPr>
    </w:p>
    <w:p w14:paraId="6BB9DC13"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J'insiste sur l'urgence.</w:t>
      </w:r>
    </w:p>
    <w:p w14:paraId="543CB359" w14:textId="77777777" w:rsidR="00B1536B" w:rsidRPr="00180F26" w:rsidRDefault="00B1536B" w:rsidP="00B1536B">
      <w:pPr>
        <w:jc w:val="both"/>
        <w:rPr>
          <w:rFonts w:ascii="Arial" w:eastAsia="Calibri" w:hAnsi="Arial" w:cs="Arial"/>
          <w:sz w:val="20"/>
          <w:szCs w:val="20"/>
          <w:lang w:val="fr-FR"/>
        </w:rPr>
      </w:pPr>
    </w:p>
    <w:p w14:paraId="37B92D48"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Une copie du dossier disciplinaire établi à charge de votre</w:t>
      </w:r>
      <w:r w:rsidRPr="00180F26">
        <w:rPr>
          <w:rFonts w:ascii="Arial" w:eastAsia="Calibri" w:hAnsi="Arial" w:cs="Arial"/>
          <w:b/>
          <w:sz w:val="20"/>
          <w:szCs w:val="20"/>
          <w:lang w:val="fr-FR"/>
        </w:rPr>
        <w:t xml:space="preserve"> fils (fille) </w:t>
      </w:r>
      <w:r w:rsidRPr="00180F26">
        <w:rPr>
          <w:rFonts w:ascii="Arial" w:eastAsia="Calibri" w:hAnsi="Arial" w:cs="Arial"/>
          <w:bCs/>
          <w:sz w:val="20"/>
          <w:szCs w:val="20"/>
          <w:lang w:val="fr-FR"/>
        </w:rPr>
        <w:t>est mise gratuitement à votre disposition</w:t>
      </w:r>
      <w:r w:rsidRPr="00180F26">
        <w:rPr>
          <w:rFonts w:ascii="Arial" w:eastAsia="Calibri" w:hAnsi="Arial" w:cs="Arial"/>
          <w:sz w:val="20"/>
          <w:szCs w:val="20"/>
          <w:lang w:val="fr-FR"/>
        </w:rPr>
        <w:t>. Si vous souhaitez l’obtenir avant l’audition, vous pouvez en faire la demande + modalités. Vous pouvez vous faire assister, si vous le souhaitez, d'</w:t>
      </w:r>
      <w:proofErr w:type="spellStart"/>
      <w:r w:rsidRPr="00180F26">
        <w:rPr>
          <w:rFonts w:ascii="Arial" w:eastAsia="Calibri" w:hAnsi="Arial" w:cs="Arial"/>
          <w:sz w:val="20"/>
          <w:szCs w:val="20"/>
          <w:lang w:val="fr-FR"/>
        </w:rPr>
        <w:t>unee</w:t>
      </w:r>
      <w:proofErr w:type="spellEnd"/>
      <w:r w:rsidRPr="00180F26">
        <w:rPr>
          <w:rFonts w:ascii="Arial" w:eastAsia="Calibri" w:hAnsi="Arial" w:cs="Arial"/>
          <w:sz w:val="20"/>
          <w:szCs w:val="20"/>
          <w:lang w:val="fr-FR"/>
        </w:rPr>
        <w:t xml:space="preserve"> personne de votre choix.</w:t>
      </w:r>
    </w:p>
    <w:p w14:paraId="560AF5BA" w14:textId="77777777" w:rsidR="00B1536B" w:rsidRPr="00180F26" w:rsidRDefault="00B1536B" w:rsidP="00B1536B">
      <w:pPr>
        <w:jc w:val="both"/>
        <w:rPr>
          <w:rFonts w:ascii="Arial" w:eastAsia="Calibri" w:hAnsi="Arial" w:cs="Arial"/>
          <w:sz w:val="20"/>
          <w:szCs w:val="20"/>
          <w:lang w:val="fr-FR"/>
        </w:rPr>
      </w:pPr>
    </w:p>
    <w:p w14:paraId="7D81C0DA"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J’attire votre attention sur le fait que si vous n’estimiez pas devoir donner suite à la présente convocation, un procès-verbal de carence sera rédigé et la procédure disciplinaire se poursuivra d’office.</w:t>
      </w:r>
    </w:p>
    <w:p w14:paraId="3B66D71F" w14:textId="77777777" w:rsidR="00C47D6F" w:rsidRPr="00180F26" w:rsidRDefault="00C47D6F" w:rsidP="00B1536B">
      <w:pPr>
        <w:jc w:val="both"/>
        <w:rPr>
          <w:rFonts w:ascii="Arial" w:eastAsia="Calibri" w:hAnsi="Arial" w:cs="Arial"/>
          <w:sz w:val="20"/>
          <w:szCs w:val="20"/>
          <w:lang w:val="fr-FR"/>
        </w:rPr>
      </w:pPr>
    </w:p>
    <w:p w14:paraId="75D054B1" w14:textId="42BBD854"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b/>
          <w:i/>
          <w:sz w:val="20"/>
          <w:szCs w:val="20"/>
          <w:lang w:val="fr-FR"/>
        </w:rPr>
        <w:t>Eventuellement s’il y a danger </w:t>
      </w:r>
      <w:r w:rsidRPr="00180F26">
        <w:rPr>
          <w:rFonts w:ascii="Arial" w:eastAsia="Calibri" w:hAnsi="Arial" w:cs="Arial"/>
          <w:i/>
          <w:sz w:val="20"/>
          <w:szCs w:val="20"/>
          <w:lang w:val="fr-FR"/>
        </w:rPr>
        <w:t>:</w:t>
      </w:r>
    </w:p>
    <w:p w14:paraId="544E00E9" w14:textId="77777777" w:rsidR="00B1536B" w:rsidRPr="00180F26" w:rsidRDefault="00B1536B" w:rsidP="00B1536B">
      <w:pPr>
        <w:jc w:val="both"/>
        <w:rPr>
          <w:rFonts w:ascii="Arial" w:eastAsia="Calibri" w:hAnsi="Arial" w:cs="Arial"/>
          <w:i/>
          <w:sz w:val="20"/>
          <w:szCs w:val="20"/>
          <w:lang w:val="fr-FR"/>
        </w:rPr>
      </w:pPr>
    </w:p>
    <w:p w14:paraId="4F85D92A" w14:textId="00C1863F"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Eu égard à la gravité </w:t>
      </w:r>
      <w:r w:rsidRPr="00180F26">
        <w:rPr>
          <w:rFonts w:ascii="Arial" w:eastAsia="Calibri" w:hAnsi="Arial" w:cs="Arial"/>
          <w:b/>
          <w:sz w:val="20"/>
          <w:szCs w:val="20"/>
          <w:lang w:val="fr-FR"/>
        </w:rPr>
        <w:t>du (des) fait(s) susceptible(s)</w:t>
      </w:r>
      <w:r w:rsidRPr="00180F26">
        <w:rPr>
          <w:rFonts w:ascii="Arial" w:eastAsia="Calibri" w:hAnsi="Arial" w:cs="Arial"/>
          <w:sz w:val="20"/>
          <w:szCs w:val="20"/>
          <w:lang w:val="fr-FR"/>
        </w:rPr>
        <w:t xml:space="preserve"> d'entraîner une exclusion définitive, je vous signale que votre </w:t>
      </w:r>
      <w:r w:rsidRPr="00180F26">
        <w:rPr>
          <w:rFonts w:ascii="Arial" w:eastAsia="Calibri" w:hAnsi="Arial" w:cs="Arial"/>
          <w:b/>
          <w:sz w:val="20"/>
          <w:szCs w:val="20"/>
          <w:lang w:val="fr-FR"/>
        </w:rPr>
        <w:t>fils (fille) est écarté(e)</w:t>
      </w:r>
      <w:r w:rsidRPr="00180F26">
        <w:rPr>
          <w:rFonts w:ascii="Arial" w:eastAsia="Calibri" w:hAnsi="Arial" w:cs="Arial"/>
          <w:sz w:val="20"/>
          <w:szCs w:val="20"/>
          <w:vertAlign w:val="superscript"/>
          <w:lang w:val="fr-FR"/>
        </w:rPr>
        <w:t>1</w:t>
      </w:r>
      <w:r w:rsidRPr="00180F26">
        <w:rPr>
          <w:rFonts w:ascii="Arial" w:eastAsia="Calibri" w:hAnsi="Arial" w:cs="Arial"/>
          <w:sz w:val="20"/>
          <w:szCs w:val="20"/>
          <w:lang w:val="fr-FR"/>
        </w:rPr>
        <w:t xml:space="preserve"> provisoirement et ne pourra se rendre à l’école </w:t>
      </w:r>
      <w:proofErr w:type="gramStart"/>
      <w:r w:rsidRPr="00180F26">
        <w:rPr>
          <w:rFonts w:ascii="Arial" w:eastAsia="Calibri" w:hAnsi="Arial" w:cs="Arial"/>
          <w:sz w:val="20"/>
          <w:szCs w:val="20"/>
          <w:lang w:val="fr-FR"/>
        </w:rPr>
        <w:t xml:space="preserve">du </w:t>
      </w:r>
      <w:r w:rsidRPr="00180F26">
        <w:rPr>
          <w:rFonts w:ascii="Arial" w:eastAsia="Calibri" w:hAnsi="Arial" w:cs="Arial"/>
          <w:b/>
          <w:i/>
          <w:sz w:val="20"/>
          <w:szCs w:val="20"/>
          <w:lang w:val="fr-FR"/>
        </w:rPr>
        <w:t>date</w:t>
      </w:r>
      <w:proofErr w:type="gramEnd"/>
      <w:r w:rsidRPr="00180F26">
        <w:rPr>
          <w:rFonts w:ascii="Arial" w:eastAsia="Calibri" w:hAnsi="Arial" w:cs="Arial"/>
          <w:b/>
          <w:sz w:val="20"/>
          <w:szCs w:val="20"/>
          <w:lang w:val="fr-FR"/>
        </w:rPr>
        <w:t xml:space="preserve"> </w:t>
      </w:r>
      <w:r w:rsidRPr="00180F26">
        <w:rPr>
          <w:rFonts w:ascii="Arial" w:eastAsia="Calibri" w:hAnsi="Arial" w:cs="Arial"/>
          <w:sz w:val="20"/>
          <w:szCs w:val="20"/>
          <w:lang w:val="fr-FR"/>
        </w:rPr>
        <w:t xml:space="preserve">au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 xml:space="preserve"> et ce conformément au prescrit de l’article 1.7.9-5 du </w:t>
      </w:r>
      <w:hyperlink r:id="rId59" w:history="1">
        <w:r w:rsidR="001645A8" w:rsidRPr="00180F26">
          <w:rPr>
            <w:rStyle w:val="Lienhypertexte"/>
            <w:rFonts w:ascii="Arial" w:hAnsi="Arial" w:cs="Arial"/>
            <w:sz w:val="20"/>
            <w:szCs w:val="20"/>
          </w:rPr>
          <w:t>Code de l’enseignement fondamental et de l’enseignement secondaire</w:t>
        </w:r>
      </w:hyperlink>
      <w:r w:rsidRPr="00180F26">
        <w:rPr>
          <w:rFonts w:ascii="Arial" w:eastAsia="Calibri" w:hAnsi="Arial" w:cs="Arial"/>
          <w:sz w:val="20"/>
          <w:szCs w:val="20"/>
          <w:lang w:val="fr-FR"/>
        </w:rPr>
        <w:t>.</w:t>
      </w:r>
    </w:p>
    <w:p w14:paraId="5CE8F706" w14:textId="77777777" w:rsidR="00B1536B" w:rsidRPr="00180F26" w:rsidRDefault="00B1536B" w:rsidP="00B1536B">
      <w:pPr>
        <w:jc w:val="both"/>
        <w:rPr>
          <w:rFonts w:ascii="Arial" w:eastAsia="Calibri" w:hAnsi="Arial" w:cs="Arial"/>
          <w:sz w:val="20"/>
          <w:szCs w:val="20"/>
          <w:lang w:val="fr-FR"/>
        </w:rPr>
      </w:pPr>
    </w:p>
    <w:p w14:paraId="02CE0879" w14:textId="5335FEFE" w:rsidR="00C47D6F" w:rsidRPr="00180F26" w:rsidRDefault="00C47D6F"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br w:type="page"/>
      </w:r>
    </w:p>
    <w:p w14:paraId="598449A9" w14:textId="77777777" w:rsidR="00C47D6F" w:rsidRPr="00180F26" w:rsidRDefault="00C47D6F" w:rsidP="00B1536B">
      <w:pPr>
        <w:jc w:val="both"/>
        <w:rPr>
          <w:rFonts w:ascii="Arial" w:eastAsia="Calibri" w:hAnsi="Arial" w:cs="Arial"/>
          <w:b/>
          <w:i/>
          <w:sz w:val="20"/>
          <w:szCs w:val="20"/>
          <w:lang w:val="fr-FR"/>
        </w:rPr>
      </w:pPr>
    </w:p>
    <w:p w14:paraId="7059880E" w14:textId="73579A79"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 xml:space="preserve">Eu égard à son importance, la présente vous est à la fois adressée par pli ordinaire et par pli recommandé </w:t>
      </w:r>
      <w:r w:rsidRPr="00180F26">
        <w:rPr>
          <w:rFonts w:ascii="Arial" w:eastAsia="Calibri" w:hAnsi="Arial" w:cs="Arial"/>
          <w:sz w:val="20"/>
          <w:szCs w:val="20"/>
          <w:vertAlign w:val="superscript"/>
          <w:lang w:val="fr-FR"/>
        </w:rPr>
        <w:t>2</w:t>
      </w:r>
      <w:r w:rsidRPr="00180F26">
        <w:rPr>
          <w:rFonts w:ascii="Arial" w:eastAsia="Calibri" w:hAnsi="Arial" w:cs="Arial"/>
          <w:b/>
          <w:i/>
          <w:sz w:val="20"/>
          <w:szCs w:val="20"/>
          <w:lang w:val="fr-FR"/>
        </w:rPr>
        <w:t>.</w:t>
      </w:r>
    </w:p>
    <w:p w14:paraId="35C569FD" w14:textId="77777777" w:rsidR="00B1536B" w:rsidRPr="00180F26" w:rsidRDefault="00B1536B" w:rsidP="00B1536B">
      <w:pPr>
        <w:jc w:val="both"/>
        <w:rPr>
          <w:rFonts w:ascii="Arial" w:eastAsia="Calibri" w:hAnsi="Arial" w:cs="Arial"/>
          <w:sz w:val="20"/>
          <w:szCs w:val="20"/>
          <w:lang w:val="fr-FR"/>
        </w:rPr>
      </w:pPr>
    </w:p>
    <w:p w14:paraId="717FCDC6"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Nous restons à votre disposition pour tout complément d’information. Veuillez agréer, </w:t>
      </w:r>
      <w:r w:rsidRPr="00180F26">
        <w:rPr>
          <w:rFonts w:ascii="Arial" w:eastAsia="Calibri" w:hAnsi="Arial" w:cs="Arial"/>
          <w:b/>
          <w:i/>
          <w:sz w:val="20"/>
          <w:szCs w:val="20"/>
          <w:lang w:val="fr-FR"/>
        </w:rPr>
        <w:t>Madame, Monsieur</w:t>
      </w:r>
      <w:r w:rsidRPr="00180F26">
        <w:rPr>
          <w:rFonts w:ascii="Arial" w:eastAsia="Calibri" w:hAnsi="Arial" w:cs="Arial"/>
          <w:i/>
          <w:sz w:val="20"/>
          <w:szCs w:val="20"/>
          <w:lang w:val="fr-FR"/>
        </w:rPr>
        <w:t>,</w:t>
      </w:r>
      <w:r w:rsidRPr="00180F26">
        <w:rPr>
          <w:rFonts w:ascii="Arial" w:eastAsia="Calibri" w:hAnsi="Arial" w:cs="Arial"/>
          <w:sz w:val="20"/>
          <w:szCs w:val="20"/>
          <w:lang w:val="fr-FR"/>
        </w:rPr>
        <w:t xml:space="preserve"> l'assurance de ma considération distinguée.</w:t>
      </w:r>
    </w:p>
    <w:p w14:paraId="4F060DFB" w14:textId="77777777" w:rsidR="00B1536B" w:rsidRPr="00180F26" w:rsidRDefault="00B1536B" w:rsidP="00B1536B">
      <w:pPr>
        <w:rPr>
          <w:rFonts w:ascii="Arial" w:eastAsia="Calibri" w:hAnsi="Arial" w:cs="Arial"/>
          <w:sz w:val="20"/>
          <w:szCs w:val="20"/>
          <w:lang w:val="fr-FR"/>
        </w:rPr>
      </w:pPr>
    </w:p>
    <w:p w14:paraId="36532323" w14:textId="77777777" w:rsidR="00B1536B" w:rsidRPr="00180F26" w:rsidRDefault="00B1536B" w:rsidP="00B1536B">
      <w:pPr>
        <w:rPr>
          <w:rFonts w:ascii="Arial" w:eastAsia="Calibri" w:hAnsi="Arial" w:cs="Arial"/>
          <w:sz w:val="20"/>
          <w:szCs w:val="20"/>
          <w:lang w:val="fr-FR"/>
        </w:rPr>
      </w:pPr>
    </w:p>
    <w:p w14:paraId="2E77BE19" w14:textId="77777777" w:rsidR="00B1536B" w:rsidRPr="00180F26" w:rsidRDefault="00B1536B" w:rsidP="00B1536B">
      <w:pPr>
        <w:rPr>
          <w:rFonts w:ascii="Arial" w:eastAsia="Calibri" w:hAnsi="Arial" w:cs="Arial"/>
          <w:sz w:val="20"/>
          <w:szCs w:val="20"/>
          <w:lang w:val="fr-FR"/>
        </w:rPr>
      </w:pPr>
    </w:p>
    <w:p w14:paraId="42C48A64" w14:textId="77777777" w:rsidR="00B1536B" w:rsidRPr="00180F26" w:rsidRDefault="00B1536B" w:rsidP="00B1536B">
      <w:pPr>
        <w:tabs>
          <w:tab w:val="center" w:pos="6237"/>
        </w:tabs>
        <w:rPr>
          <w:rFonts w:ascii="Arial" w:eastAsia="Calibri" w:hAnsi="Arial" w:cs="Arial"/>
          <w:b/>
          <w:i/>
          <w:sz w:val="20"/>
          <w:szCs w:val="20"/>
          <w:lang w:val="fr-FR"/>
        </w:rPr>
      </w:pPr>
      <w:r w:rsidRPr="00180F26">
        <w:rPr>
          <w:rFonts w:ascii="Arial" w:eastAsia="Calibri" w:hAnsi="Arial" w:cs="Arial"/>
          <w:i/>
          <w:sz w:val="20"/>
          <w:szCs w:val="20"/>
          <w:lang w:val="fr-FR"/>
        </w:rPr>
        <w:tab/>
      </w:r>
      <w:r w:rsidRPr="00180F26">
        <w:rPr>
          <w:rFonts w:ascii="Arial" w:eastAsia="Calibri" w:hAnsi="Arial" w:cs="Arial"/>
          <w:b/>
          <w:i/>
          <w:sz w:val="20"/>
          <w:szCs w:val="20"/>
          <w:lang w:val="fr-FR"/>
        </w:rPr>
        <w:t>Signature de la direction</w:t>
      </w:r>
    </w:p>
    <w:p w14:paraId="08FDF8D8" w14:textId="77777777" w:rsidR="00B1536B" w:rsidRPr="00180F26" w:rsidRDefault="00B1536B" w:rsidP="00B1536B">
      <w:pPr>
        <w:tabs>
          <w:tab w:val="center" w:pos="6237"/>
        </w:tabs>
        <w:rPr>
          <w:rFonts w:ascii="Arial" w:eastAsia="Calibri" w:hAnsi="Arial" w:cs="Arial"/>
          <w:b/>
          <w:i/>
          <w:sz w:val="20"/>
          <w:szCs w:val="20"/>
          <w:lang w:val="fr-FR"/>
        </w:rPr>
      </w:pPr>
      <w:r w:rsidRPr="00180F26">
        <w:rPr>
          <w:rFonts w:ascii="Arial" w:eastAsia="Calibri" w:hAnsi="Arial" w:cs="Arial"/>
          <w:b/>
          <w:i/>
          <w:sz w:val="20"/>
          <w:szCs w:val="20"/>
          <w:lang w:val="fr-FR"/>
        </w:rPr>
        <w:tab/>
        <w:t>Titre</w:t>
      </w:r>
    </w:p>
    <w:p w14:paraId="12403A22" w14:textId="77777777" w:rsidR="00B1536B" w:rsidRPr="00180F26" w:rsidRDefault="00B1536B" w:rsidP="00B1536B">
      <w:pPr>
        <w:rPr>
          <w:rFonts w:ascii="Arial" w:eastAsia="Calibri" w:hAnsi="Arial" w:cs="Arial"/>
          <w:sz w:val="20"/>
          <w:szCs w:val="20"/>
        </w:rPr>
      </w:pPr>
    </w:p>
    <w:p w14:paraId="4502DEA7" w14:textId="77777777" w:rsidR="00B1536B" w:rsidRPr="00180F26" w:rsidRDefault="00B1536B" w:rsidP="00B1536B">
      <w:pPr>
        <w:rPr>
          <w:rFonts w:ascii="Arial" w:eastAsia="Calibri" w:hAnsi="Arial" w:cs="Arial"/>
          <w:sz w:val="20"/>
          <w:szCs w:val="20"/>
        </w:rPr>
      </w:pPr>
    </w:p>
    <w:p w14:paraId="1A247E44" w14:textId="77777777" w:rsidR="00B1536B" w:rsidRPr="00180F26" w:rsidRDefault="00B1536B" w:rsidP="00B1536B">
      <w:pPr>
        <w:rPr>
          <w:rFonts w:ascii="Arial" w:eastAsia="Calibri" w:hAnsi="Arial" w:cs="Arial"/>
          <w:sz w:val="20"/>
          <w:szCs w:val="20"/>
        </w:rPr>
      </w:pPr>
    </w:p>
    <w:p w14:paraId="050CC921" w14:textId="77777777" w:rsidR="00B1536B" w:rsidRPr="00180F26" w:rsidRDefault="00B1536B" w:rsidP="00B1536B">
      <w:pPr>
        <w:rPr>
          <w:rFonts w:ascii="Arial" w:eastAsia="Calibri" w:hAnsi="Arial" w:cs="Arial"/>
          <w:sz w:val="20"/>
          <w:szCs w:val="20"/>
        </w:rPr>
      </w:pPr>
    </w:p>
    <w:p w14:paraId="568CA2F8" w14:textId="77777777" w:rsidR="00B1536B" w:rsidRPr="00180F26" w:rsidRDefault="00B1536B" w:rsidP="00B1536B">
      <w:pPr>
        <w:rPr>
          <w:rFonts w:ascii="Arial" w:eastAsia="Calibri" w:hAnsi="Arial" w:cs="Arial"/>
          <w:sz w:val="20"/>
          <w:szCs w:val="20"/>
        </w:rPr>
      </w:pPr>
    </w:p>
    <w:p w14:paraId="6C54F5D5" w14:textId="77777777" w:rsidR="00B1536B" w:rsidRPr="00180F26" w:rsidRDefault="00B1536B" w:rsidP="00B1536B">
      <w:pPr>
        <w:rPr>
          <w:rFonts w:ascii="Arial" w:eastAsia="Calibri" w:hAnsi="Arial" w:cs="Arial"/>
          <w:sz w:val="20"/>
          <w:szCs w:val="20"/>
        </w:rPr>
      </w:pPr>
    </w:p>
    <w:p w14:paraId="1267E23F" w14:textId="77777777" w:rsidR="00B1536B" w:rsidRPr="00180F26" w:rsidRDefault="00B1536B" w:rsidP="00B1536B">
      <w:pPr>
        <w:rPr>
          <w:rFonts w:ascii="Arial" w:eastAsia="Calibri" w:hAnsi="Arial" w:cs="Arial"/>
          <w:sz w:val="20"/>
          <w:szCs w:val="20"/>
        </w:rPr>
      </w:pPr>
    </w:p>
    <w:p w14:paraId="365F33B9" w14:textId="77777777" w:rsidR="00B1536B" w:rsidRPr="00180F26" w:rsidRDefault="00B1536B" w:rsidP="00B1536B">
      <w:pPr>
        <w:rPr>
          <w:rFonts w:ascii="Arial" w:eastAsia="Calibri" w:hAnsi="Arial" w:cs="Arial"/>
          <w:sz w:val="20"/>
          <w:szCs w:val="20"/>
        </w:rPr>
      </w:pPr>
    </w:p>
    <w:p w14:paraId="7D5019D1" w14:textId="77777777" w:rsidR="00B1536B" w:rsidRPr="00180F26" w:rsidRDefault="00B1536B" w:rsidP="00B1536B">
      <w:pPr>
        <w:rPr>
          <w:rFonts w:ascii="Arial" w:eastAsia="Calibri" w:hAnsi="Arial" w:cs="Arial"/>
          <w:sz w:val="20"/>
          <w:szCs w:val="20"/>
        </w:rPr>
      </w:pPr>
    </w:p>
    <w:p w14:paraId="04FB706C" w14:textId="77777777" w:rsidR="00B1536B" w:rsidRPr="00180F26" w:rsidRDefault="00B1536B" w:rsidP="00B1536B">
      <w:pPr>
        <w:rPr>
          <w:rFonts w:ascii="Arial" w:eastAsia="Calibri" w:hAnsi="Arial" w:cs="Arial"/>
          <w:sz w:val="20"/>
          <w:szCs w:val="20"/>
        </w:rPr>
      </w:pPr>
    </w:p>
    <w:p w14:paraId="3D149EB3" w14:textId="77777777" w:rsidR="00B1536B" w:rsidRPr="00180F26" w:rsidRDefault="00B1536B" w:rsidP="00B1536B">
      <w:pPr>
        <w:rPr>
          <w:rFonts w:ascii="Arial" w:eastAsia="Calibri" w:hAnsi="Arial" w:cs="Arial"/>
          <w:sz w:val="20"/>
          <w:szCs w:val="20"/>
        </w:rPr>
      </w:pPr>
    </w:p>
    <w:p w14:paraId="5B190D18" w14:textId="77777777" w:rsidR="00B1536B" w:rsidRPr="00180F26" w:rsidRDefault="00B1536B" w:rsidP="00B1536B">
      <w:pPr>
        <w:rPr>
          <w:rFonts w:ascii="Arial" w:eastAsia="Calibri" w:hAnsi="Arial" w:cs="Arial"/>
          <w:sz w:val="20"/>
          <w:szCs w:val="20"/>
        </w:rPr>
      </w:pPr>
    </w:p>
    <w:p w14:paraId="6B184A47" w14:textId="77777777" w:rsidR="00B1536B" w:rsidRPr="00180F26" w:rsidRDefault="00B1536B" w:rsidP="00B1536B">
      <w:pPr>
        <w:rPr>
          <w:rFonts w:ascii="Arial" w:eastAsia="Calibri" w:hAnsi="Arial" w:cs="Arial"/>
          <w:sz w:val="20"/>
          <w:szCs w:val="20"/>
        </w:rPr>
      </w:pPr>
    </w:p>
    <w:p w14:paraId="1DE6699A" w14:textId="77777777" w:rsidR="00B1536B" w:rsidRPr="00180F26" w:rsidRDefault="00B1536B" w:rsidP="00B1536B">
      <w:pPr>
        <w:rPr>
          <w:rFonts w:ascii="Arial" w:eastAsia="Calibri" w:hAnsi="Arial" w:cs="Arial"/>
          <w:sz w:val="20"/>
          <w:szCs w:val="20"/>
        </w:rPr>
      </w:pPr>
    </w:p>
    <w:p w14:paraId="2B6DEA53" w14:textId="77777777" w:rsidR="00B1536B" w:rsidRPr="00180F26" w:rsidRDefault="00B1536B" w:rsidP="00B1536B">
      <w:pPr>
        <w:rPr>
          <w:rFonts w:ascii="Arial" w:eastAsia="Calibri" w:hAnsi="Arial" w:cs="Arial"/>
          <w:sz w:val="20"/>
          <w:szCs w:val="20"/>
        </w:rPr>
      </w:pPr>
    </w:p>
    <w:p w14:paraId="32C34087" w14:textId="77777777" w:rsidR="00B1536B" w:rsidRPr="00180F26" w:rsidRDefault="00B1536B" w:rsidP="00B1536B">
      <w:pPr>
        <w:rPr>
          <w:rFonts w:ascii="Arial" w:eastAsia="Calibri" w:hAnsi="Arial" w:cs="Arial"/>
          <w:sz w:val="20"/>
          <w:szCs w:val="20"/>
        </w:rPr>
      </w:pPr>
    </w:p>
    <w:p w14:paraId="078F54BC" w14:textId="77777777" w:rsidR="00B1536B" w:rsidRPr="00180F26" w:rsidRDefault="00B1536B" w:rsidP="00B1536B">
      <w:pPr>
        <w:rPr>
          <w:rFonts w:ascii="Arial" w:eastAsia="Calibri" w:hAnsi="Arial" w:cs="Arial"/>
          <w:sz w:val="20"/>
          <w:szCs w:val="20"/>
        </w:rPr>
      </w:pPr>
    </w:p>
    <w:p w14:paraId="20B27409" w14:textId="77777777" w:rsidR="00B1536B" w:rsidRPr="00180F26" w:rsidRDefault="00B1536B" w:rsidP="00B1536B">
      <w:pPr>
        <w:rPr>
          <w:rFonts w:ascii="Arial" w:eastAsia="Calibri" w:hAnsi="Arial" w:cs="Arial"/>
          <w:sz w:val="20"/>
          <w:szCs w:val="20"/>
        </w:rPr>
      </w:pPr>
    </w:p>
    <w:p w14:paraId="791A3889" w14:textId="77777777" w:rsidR="00B1536B" w:rsidRPr="00180F26" w:rsidRDefault="00B1536B" w:rsidP="00B1536B">
      <w:pPr>
        <w:rPr>
          <w:rFonts w:ascii="Arial" w:eastAsia="Calibri" w:hAnsi="Arial" w:cs="Arial"/>
          <w:sz w:val="20"/>
          <w:szCs w:val="20"/>
        </w:rPr>
      </w:pPr>
    </w:p>
    <w:p w14:paraId="7DF7D39B" w14:textId="77777777" w:rsidR="00B1536B" w:rsidRPr="00180F26" w:rsidRDefault="00B1536B" w:rsidP="00B1536B">
      <w:pPr>
        <w:rPr>
          <w:rFonts w:ascii="Arial" w:eastAsia="Calibri" w:hAnsi="Arial" w:cs="Arial"/>
          <w:sz w:val="20"/>
          <w:szCs w:val="20"/>
        </w:rPr>
      </w:pPr>
    </w:p>
    <w:p w14:paraId="2238BC3D" w14:textId="77777777" w:rsidR="00B1536B" w:rsidRPr="00180F26" w:rsidRDefault="00B1536B" w:rsidP="00B1536B">
      <w:pPr>
        <w:rPr>
          <w:rFonts w:ascii="Arial" w:eastAsia="Calibri" w:hAnsi="Arial" w:cs="Arial"/>
          <w:sz w:val="20"/>
          <w:szCs w:val="20"/>
        </w:rPr>
      </w:pPr>
    </w:p>
    <w:p w14:paraId="1091C95D" w14:textId="77777777" w:rsidR="00C47D6F" w:rsidRPr="00180F26" w:rsidRDefault="00C47D6F" w:rsidP="00B1536B">
      <w:pPr>
        <w:rPr>
          <w:rFonts w:ascii="Arial" w:eastAsia="Calibri" w:hAnsi="Arial" w:cs="Arial"/>
          <w:sz w:val="20"/>
          <w:szCs w:val="20"/>
        </w:rPr>
      </w:pPr>
    </w:p>
    <w:p w14:paraId="02FA2235" w14:textId="77777777" w:rsidR="00C47D6F" w:rsidRPr="00180F26" w:rsidRDefault="00C47D6F" w:rsidP="00B1536B">
      <w:pPr>
        <w:rPr>
          <w:rFonts w:ascii="Arial" w:eastAsia="Calibri" w:hAnsi="Arial" w:cs="Arial"/>
          <w:sz w:val="20"/>
          <w:szCs w:val="20"/>
        </w:rPr>
      </w:pPr>
    </w:p>
    <w:p w14:paraId="5E883FC0" w14:textId="77777777" w:rsidR="00C47D6F" w:rsidRPr="00180F26" w:rsidRDefault="00C47D6F" w:rsidP="00B1536B">
      <w:pPr>
        <w:rPr>
          <w:rFonts w:ascii="Arial" w:eastAsia="Calibri" w:hAnsi="Arial" w:cs="Arial"/>
          <w:sz w:val="20"/>
          <w:szCs w:val="20"/>
        </w:rPr>
      </w:pPr>
    </w:p>
    <w:p w14:paraId="770B1004" w14:textId="77777777" w:rsidR="00C47D6F" w:rsidRPr="00180F26" w:rsidRDefault="00C47D6F" w:rsidP="00B1536B">
      <w:pPr>
        <w:rPr>
          <w:rFonts w:ascii="Arial" w:eastAsia="Calibri" w:hAnsi="Arial" w:cs="Arial"/>
          <w:sz w:val="20"/>
          <w:szCs w:val="20"/>
        </w:rPr>
      </w:pPr>
    </w:p>
    <w:p w14:paraId="05A84B3A" w14:textId="77777777" w:rsidR="00C47D6F" w:rsidRPr="00180F26" w:rsidRDefault="00C47D6F" w:rsidP="00B1536B">
      <w:pPr>
        <w:rPr>
          <w:rFonts w:ascii="Arial" w:eastAsia="Calibri" w:hAnsi="Arial" w:cs="Arial"/>
          <w:sz w:val="20"/>
          <w:szCs w:val="20"/>
        </w:rPr>
      </w:pPr>
    </w:p>
    <w:p w14:paraId="46FE63FA" w14:textId="77777777" w:rsidR="00C47D6F" w:rsidRPr="00180F26" w:rsidRDefault="00C47D6F" w:rsidP="00B1536B">
      <w:pPr>
        <w:rPr>
          <w:rFonts w:ascii="Arial" w:eastAsia="Calibri" w:hAnsi="Arial" w:cs="Arial"/>
          <w:sz w:val="20"/>
          <w:szCs w:val="20"/>
        </w:rPr>
      </w:pPr>
    </w:p>
    <w:p w14:paraId="5CD83ECF" w14:textId="77777777" w:rsidR="00C47D6F" w:rsidRPr="00180F26" w:rsidRDefault="00C47D6F" w:rsidP="00B1536B">
      <w:pPr>
        <w:rPr>
          <w:rFonts w:ascii="Arial" w:eastAsia="Calibri" w:hAnsi="Arial" w:cs="Arial"/>
          <w:sz w:val="20"/>
          <w:szCs w:val="20"/>
        </w:rPr>
      </w:pPr>
    </w:p>
    <w:p w14:paraId="4BFFF2C9" w14:textId="77777777" w:rsidR="00C47D6F" w:rsidRPr="00180F26" w:rsidRDefault="00C47D6F" w:rsidP="00B1536B">
      <w:pPr>
        <w:rPr>
          <w:rFonts w:ascii="Arial" w:eastAsia="Calibri" w:hAnsi="Arial" w:cs="Arial"/>
          <w:sz w:val="20"/>
          <w:szCs w:val="20"/>
        </w:rPr>
      </w:pPr>
    </w:p>
    <w:p w14:paraId="0ACE5CDF" w14:textId="77777777" w:rsidR="00C47D6F" w:rsidRPr="00180F26" w:rsidRDefault="00C47D6F" w:rsidP="00B1536B">
      <w:pPr>
        <w:rPr>
          <w:rFonts w:ascii="Arial" w:eastAsia="Calibri" w:hAnsi="Arial" w:cs="Arial"/>
          <w:sz w:val="20"/>
          <w:szCs w:val="20"/>
        </w:rPr>
      </w:pPr>
    </w:p>
    <w:p w14:paraId="4F96D471" w14:textId="77777777" w:rsidR="00C47D6F" w:rsidRPr="00180F26" w:rsidRDefault="00C47D6F" w:rsidP="00B1536B">
      <w:pPr>
        <w:rPr>
          <w:rFonts w:ascii="Arial" w:eastAsia="Calibri" w:hAnsi="Arial" w:cs="Arial"/>
          <w:sz w:val="20"/>
          <w:szCs w:val="20"/>
        </w:rPr>
      </w:pPr>
    </w:p>
    <w:p w14:paraId="63D221CF" w14:textId="77777777" w:rsidR="00C47D6F" w:rsidRPr="00180F26" w:rsidRDefault="00C47D6F" w:rsidP="00B1536B">
      <w:pPr>
        <w:rPr>
          <w:rFonts w:ascii="Arial" w:eastAsia="Calibri" w:hAnsi="Arial" w:cs="Arial"/>
          <w:sz w:val="20"/>
          <w:szCs w:val="20"/>
        </w:rPr>
      </w:pPr>
    </w:p>
    <w:p w14:paraId="2298CD75" w14:textId="77777777" w:rsidR="00C47D6F" w:rsidRPr="00180F26" w:rsidRDefault="00C47D6F" w:rsidP="00B1536B">
      <w:pPr>
        <w:rPr>
          <w:rFonts w:ascii="Arial" w:eastAsia="Calibri" w:hAnsi="Arial" w:cs="Arial"/>
          <w:sz w:val="20"/>
          <w:szCs w:val="20"/>
        </w:rPr>
      </w:pPr>
    </w:p>
    <w:p w14:paraId="5FA642D1" w14:textId="77777777" w:rsidR="00C47D6F" w:rsidRPr="00180F26" w:rsidRDefault="00C47D6F" w:rsidP="00B1536B">
      <w:pPr>
        <w:rPr>
          <w:rFonts w:ascii="Arial" w:eastAsia="Calibri" w:hAnsi="Arial" w:cs="Arial"/>
          <w:sz w:val="20"/>
          <w:szCs w:val="20"/>
        </w:rPr>
      </w:pPr>
    </w:p>
    <w:p w14:paraId="22B2B5A6" w14:textId="77777777" w:rsidR="00C47D6F" w:rsidRPr="00180F26" w:rsidRDefault="00C47D6F" w:rsidP="00B1536B">
      <w:pPr>
        <w:rPr>
          <w:rFonts w:ascii="Arial" w:eastAsia="Calibri" w:hAnsi="Arial" w:cs="Arial"/>
          <w:sz w:val="20"/>
          <w:szCs w:val="20"/>
        </w:rPr>
      </w:pPr>
    </w:p>
    <w:p w14:paraId="46043DC6" w14:textId="77777777" w:rsidR="00C47D6F" w:rsidRPr="00180F26" w:rsidRDefault="00C47D6F" w:rsidP="00B1536B">
      <w:pPr>
        <w:rPr>
          <w:rFonts w:ascii="Arial" w:eastAsia="Calibri" w:hAnsi="Arial" w:cs="Arial"/>
          <w:sz w:val="20"/>
          <w:szCs w:val="20"/>
        </w:rPr>
      </w:pPr>
    </w:p>
    <w:p w14:paraId="28924FF9" w14:textId="77777777" w:rsidR="00C47D6F" w:rsidRPr="00180F26" w:rsidRDefault="00C47D6F" w:rsidP="00B1536B">
      <w:pPr>
        <w:rPr>
          <w:rFonts w:ascii="Arial" w:eastAsia="Calibri" w:hAnsi="Arial" w:cs="Arial"/>
          <w:sz w:val="20"/>
          <w:szCs w:val="20"/>
        </w:rPr>
      </w:pPr>
    </w:p>
    <w:p w14:paraId="759A25A8" w14:textId="77777777" w:rsidR="00B1536B" w:rsidRPr="00180F26" w:rsidRDefault="00B1536B" w:rsidP="00B1536B">
      <w:pPr>
        <w:rPr>
          <w:rFonts w:ascii="Arial" w:eastAsia="Calibri" w:hAnsi="Arial" w:cs="Arial"/>
          <w:sz w:val="20"/>
          <w:szCs w:val="20"/>
        </w:rPr>
      </w:pPr>
    </w:p>
    <w:p w14:paraId="35A39265" w14:textId="77777777" w:rsidR="00B1536B" w:rsidRPr="00180F26" w:rsidRDefault="00B1536B" w:rsidP="00B1536B">
      <w:pPr>
        <w:rPr>
          <w:rFonts w:ascii="Arial" w:eastAsia="Calibri" w:hAnsi="Arial" w:cs="Arial"/>
          <w:sz w:val="20"/>
          <w:szCs w:val="20"/>
        </w:rPr>
      </w:pPr>
    </w:p>
    <w:p w14:paraId="5F3409FA" w14:textId="77777777" w:rsidR="00B1536B" w:rsidRPr="00180F26" w:rsidRDefault="00B1536B" w:rsidP="00B1536B">
      <w:pPr>
        <w:rPr>
          <w:rFonts w:ascii="Arial" w:eastAsia="Calibri" w:hAnsi="Arial" w:cs="Arial"/>
          <w:sz w:val="20"/>
          <w:szCs w:val="20"/>
        </w:rPr>
      </w:pPr>
    </w:p>
    <w:p w14:paraId="6A6F9B20" w14:textId="77777777" w:rsidR="00B1536B" w:rsidRPr="00180F26" w:rsidRDefault="00B1536B" w:rsidP="00B1536B">
      <w:pPr>
        <w:rPr>
          <w:rFonts w:ascii="Arial" w:eastAsia="Calibri" w:hAnsi="Arial" w:cs="Arial"/>
          <w:sz w:val="20"/>
          <w:szCs w:val="20"/>
        </w:rPr>
      </w:pPr>
    </w:p>
    <w:p w14:paraId="569F1CA0" w14:textId="77777777" w:rsidR="00B1536B" w:rsidRPr="00180F26" w:rsidRDefault="00B1536B" w:rsidP="00B1536B">
      <w:pPr>
        <w:rPr>
          <w:rFonts w:ascii="Arial" w:eastAsia="Calibri" w:hAnsi="Arial" w:cs="Arial"/>
          <w:sz w:val="20"/>
          <w:szCs w:val="20"/>
        </w:rPr>
      </w:pPr>
    </w:p>
    <w:p w14:paraId="311A0596" w14:textId="77777777" w:rsidR="00B1536B" w:rsidRPr="00180F26" w:rsidRDefault="00B1536B" w:rsidP="00B1536B">
      <w:pPr>
        <w:rPr>
          <w:rFonts w:ascii="Arial" w:eastAsia="Calibri" w:hAnsi="Arial" w:cs="Arial"/>
          <w:sz w:val="20"/>
          <w:szCs w:val="20"/>
        </w:rPr>
      </w:pPr>
    </w:p>
    <w:p w14:paraId="4E550EB4" w14:textId="77777777" w:rsidR="00B1536B" w:rsidRPr="00180F26" w:rsidRDefault="00B1536B" w:rsidP="00B1536B">
      <w:pPr>
        <w:rPr>
          <w:rFonts w:ascii="Arial" w:eastAsia="Calibri" w:hAnsi="Arial" w:cs="Arial"/>
          <w:sz w:val="20"/>
          <w:szCs w:val="20"/>
        </w:rPr>
      </w:pPr>
    </w:p>
    <w:p w14:paraId="3021E69C" w14:textId="77777777" w:rsidR="00B1536B" w:rsidRPr="00180F26" w:rsidRDefault="00B1536B" w:rsidP="00B1536B">
      <w:pPr>
        <w:rPr>
          <w:rFonts w:ascii="Arial" w:eastAsia="Calibri" w:hAnsi="Arial" w:cs="Arial"/>
          <w:sz w:val="20"/>
          <w:szCs w:val="20"/>
        </w:rPr>
      </w:pPr>
    </w:p>
    <w:p w14:paraId="513EEAA8" w14:textId="77777777" w:rsidR="00B1536B" w:rsidRPr="00180F26" w:rsidRDefault="00B1536B" w:rsidP="00B1536B">
      <w:pPr>
        <w:rPr>
          <w:rFonts w:ascii="Arial" w:eastAsia="Calibri" w:hAnsi="Arial" w:cs="Arial"/>
          <w:sz w:val="20"/>
          <w:szCs w:val="20"/>
        </w:rPr>
      </w:pPr>
    </w:p>
    <w:p w14:paraId="487379AD" w14:textId="77777777" w:rsidR="00B1536B" w:rsidRPr="00180F26" w:rsidRDefault="00B1536B" w:rsidP="00B1536B">
      <w:pPr>
        <w:tabs>
          <w:tab w:val="center" w:pos="6237"/>
        </w:tabs>
        <w:rPr>
          <w:rFonts w:ascii="Arial" w:eastAsia="Calibri" w:hAnsi="Arial" w:cs="Arial"/>
          <w:sz w:val="20"/>
          <w:szCs w:val="20"/>
          <w:lang w:val="fr-FR"/>
        </w:rPr>
      </w:pPr>
    </w:p>
    <w:p w14:paraId="110FBFE3" w14:textId="77777777" w:rsidR="00B1536B" w:rsidRPr="00180F26" w:rsidRDefault="0011068A" w:rsidP="00B1536B">
      <w:pPr>
        <w:tabs>
          <w:tab w:val="center" w:pos="6237"/>
        </w:tabs>
        <w:rPr>
          <w:rFonts w:eastAsia="Calibri" w:cs="Arial"/>
          <w:lang w:val="fr-FR"/>
        </w:rPr>
      </w:pPr>
      <w:r>
        <w:rPr>
          <w:rFonts w:eastAsia="Calibri" w:cs="Arial"/>
          <w:iCs/>
          <w:lang w:val="fr-FR"/>
        </w:rPr>
        <w:pict w14:anchorId="05A525E6">
          <v:rect id="_x0000_i1026" style="width:170.1pt;height:1pt" o:hrpct="0" o:hrstd="t" o:hrnoshade="t" o:hr="t" fillcolor="black" stroked="f"/>
        </w:pict>
      </w:r>
    </w:p>
    <w:p w14:paraId="2441195E" w14:textId="77777777" w:rsidR="00B1536B" w:rsidRPr="00180F26" w:rsidRDefault="00B1536B" w:rsidP="00B1536B">
      <w:pPr>
        <w:jc w:val="both"/>
        <w:rPr>
          <w:rFonts w:eastAsia="Calibri" w:cs="Arial"/>
          <w:sz w:val="6"/>
          <w:szCs w:val="6"/>
          <w:lang w:val="fr-FR"/>
        </w:rPr>
      </w:pPr>
    </w:p>
    <w:p w14:paraId="707703F0" w14:textId="77777777" w:rsidR="00B1536B" w:rsidRPr="00180F26" w:rsidRDefault="00B1536B" w:rsidP="00B1536B">
      <w:pPr>
        <w:ind w:left="170" w:hanging="170"/>
        <w:jc w:val="both"/>
        <w:rPr>
          <w:rFonts w:ascii="Arial" w:eastAsia="Calibri" w:hAnsi="Arial" w:cs="Arial"/>
          <w:iCs/>
          <w:sz w:val="16"/>
          <w:szCs w:val="16"/>
          <w:lang w:val="fr-FR"/>
        </w:rPr>
      </w:pPr>
      <w:r w:rsidRPr="00180F26">
        <w:rPr>
          <w:rFonts w:ascii="Arial" w:eastAsia="Calibri" w:hAnsi="Arial" w:cs="Arial"/>
          <w:iCs/>
          <w:sz w:val="18"/>
          <w:szCs w:val="18"/>
          <w:vertAlign w:val="superscript"/>
          <w:lang w:val="fr-FR"/>
        </w:rPr>
        <w:t>1</w:t>
      </w:r>
      <w:r w:rsidRPr="00180F26">
        <w:rPr>
          <w:rFonts w:ascii="Arial" w:eastAsia="Calibri" w:hAnsi="Arial" w:cs="Arial"/>
          <w:iCs/>
          <w:sz w:val="16"/>
          <w:szCs w:val="16"/>
          <w:lang w:val="fr-FR"/>
        </w:rPr>
        <w:t xml:space="preserve"> </w:t>
      </w:r>
      <w:r w:rsidRPr="00180F26">
        <w:rPr>
          <w:rFonts w:ascii="Arial" w:eastAsia="Calibri" w:hAnsi="Arial" w:cs="Arial"/>
          <w:iCs/>
          <w:sz w:val="16"/>
          <w:szCs w:val="16"/>
        </w:rPr>
        <w:t>L’écartement provisoire peut être appliqué uniquement si l’élève représente un danger</w:t>
      </w:r>
    </w:p>
    <w:p w14:paraId="20DEF165" w14:textId="77777777" w:rsidR="00B1536B" w:rsidRPr="00180F26" w:rsidRDefault="00B1536B" w:rsidP="00B1536B">
      <w:pPr>
        <w:ind w:left="170" w:hanging="170"/>
        <w:jc w:val="both"/>
        <w:rPr>
          <w:rFonts w:ascii="Arial" w:eastAsia="Calibri" w:hAnsi="Arial" w:cs="Arial"/>
          <w:iCs/>
          <w:sz w:val="16"/>
          <w:szCs w:val="16"/>
        </w:rPr>
      </w:pPr>
      <w:r w:rsidRPr="00180F26">
        <w:rPr>
          <w:rFonts w:ascii="Arial" w:eastAsia="Calibri" w:hAnsi="Arial" w:cs="Arial"/>
          <w:iCs/>
          <w:sz w:val="18"/>
          <w:szCs w:val="18"/>
          <w:vertAlign w:val="superscript"/>
          <w:lang w:val="fr-FR"/>
        </w:rPr>
        <w:t>2</w:t>
      </w:r>
      <w:r w:rsidRPr="00180F26">
        <w:rPr>
          <w:rFonts w:ascii="Arial" w:eastAsia="Calibri" w:hAnsi="Arial" w:cs="Arial"/>
          <w:iCs/>
          <w:sz w:val="16"/>
          <w:szCs w:val="16"/>
          <w:lang w:val="fr-FR"/>
        </w:rPr>
        <w:t xml:space="preserve"> </w:t>
      </w:r>
      <w:r w:rsidRPr="00180F26">
        <w:rPr>
          <w:rFonts w:ascii="Arial" w:eastAsia="Calibri" w:hAnsi="Arial" w:cs="Arial"/>
          <w:iCs/>
          <w:sz w:val="16"/>
          <w:szCs w:val="16"/>
        </w:rPr>
        <w:t>Recommandation – pas obligation</w:t>
      </w:r>
    </w:p>
    <w:p w14:paraId="330482BB" w14:textId="77777777" w:rsidR="00A158FF" w:rsidRPr="00180F26" w:rsidRDefault="00A158FF" w:rsidP="00B1536B">
      <w:pPr>
        <w:ind w:left="170" w:hanging="170"/>
        <w:jc w:val="both"/>
        <w:rPr>
          <w:rFonts w:eastAsia="Calibri" w:cs="Arial"/>
          <w:iCs/>
          <w:sz w:val="16"/>
          <w:szCs w:val="16"/>
        </w:rPr>
      </w:pPr>
    </w:p>
    <w:p w14:paraId="71ADE149" w14:textId="6BFD6E65" w:rsidR="00A158FF" w:rsidRPr="00180F26" w:rsidRDefault="00A158FF" w:rsidP="00B1536B">
      <w:pPr>
        <w:ind w:left="170" w:hanging="170"/>
        <w:jc w:val="both"/>
        <w:rPr>
          <w:rFonts w:eastAsia="Calibri" w:cs="Arial"/>
          <w:iCs/>
          <w:sz w:val="16"/>
          <w:szCs w:val="16"/>
          <w:lang w:val="fr-FR"/>
        </w:rPr>
      </w:pPr>
      <w:r w:rsidRPr="00180F26">
        <w:rPr>
          <w:rFonts w:eastAsia="Calibri" w:cs="Arial"/>
          <w:iCs/>
          <w:sz w:val="16"/>
          <w:szCs w:val="16"/>
          <w:lang w:val="fr-FR"/>
        </w:rPr>
        <w:br w:type="page"/>
      </w:r>
    </w:p>
    <w:p w14:paraId="23DF760D" w14:textId="5635D3CD" w:rsidR="00B1536B" w:rsidRPr="00180F26" w:rsidRDefault="00B1536B" w:rsidP="00A7192F">
      <w:pPr>
        <w:pStyle w:val="Titre7"/>
        <w:rPr>
          <w:rFonts w:eastAsia="MS Gothic" w:cs="Calibri"/>
          <w:u w:val="single"/>
        </w:rPr>
      </w:pPr>
      <w:bookmarkStart w:id="66" w:name="_Annexe_10_–"/>
      <w:bookmarkEnd w:id="66"/>
      <w:r w:rsidRPr="00180F26">
        <w:lastRenderedPageBreak/>
        <w:t>Annexe 14</w:t>
      </w:r>
      <w:r w:rsidR="005038D1" w:rsidRPr="00180F26">
        <w:t> :</w:t>
      </w:r>
      <w:r w:rsidRPr="00180F26">
        <w:t xml:space="preserve"> Modèle de décision</w:t>
      </w:r>
    </w:p>
    <w:p w14:paraId="4EC099B4" w14:textId="77777777" w:rsidR="00B1536B" w:rsidRPr="00180F26" w:rsidRDefault="00B1536B" w:rsidP="00B1536B">
      <w:pPr>
        <w:rPr>
          <w:rFonts w:ascii="Arial" w:eastAsia="Calibri" w:hAnsi="Arial" w:cs="Arial"/>
          <w:sz w:val="20"/>
          <w:szCs w:val="20"/>
          <w:lang w:val="fr-FR"/>
        </w:rPr>
      </w:pPr>
    </w:p>
    <w:p w14:paraId="4DD56515" w14:textId="77777777" w:rsidR="00B1536B" w:rsidRPr="00180F26" w:rsidRDefault="00B1536B" w:rsidP="00B1536B">
      <w:pPr>
        <w:tabs>
          <w:tab w:val="left" w:pos="6237"/>
        </w:tabs>
        <w:rPr>
          <w:rFonts w:ascii="Arial" w:eastAsia="Calibri" w:hAnsi="Arial" w:cs="Arial"/>
          <w:b/>
          <w:i/>
          <w:sz w:val="20"/>
          <w:szCs w:val="20"/>
          <w:lang w:val="fr-FR"/>
        </w:rPr>
      </w:pPr>
      <w:r w:rsidRPr="00180F26">
        <w:rPr>
          <w:rFonts w:ascii="Arial" w:eastAsia="Calibri" w:hAnsi="Arial" w:cs="Arial"/>
          <w:b/>
          <w:i/>
          <w:sz w:val="20"/>
          <w:szCs w:val="20"/>
          <w:lang w:val="fr-FR"/>
        </w:rPr>
        <w:t>Nom de l’école</w:t>
      </w:r>
      <w:r w:rsidRPr="00180F26">
        <w:rPr>
          <w:rFonts w:ascii="Arial" w:eastAsia="Calibri" w:hAnsi="Arial" w:cs="Arial"/>
          <w:b/>
          <w:i/>
          <w:sz w:val="20"/>
          <w:szCs w:val="20"/>
          <w:lang w:val="fr-FR"/>
        </w:rPr>
        <w:tab/>
        <w:t>Lieu, date</w:t>
      </w:r>
    </w:p>
    <w:p w14:paraId="0E93B68A" w14:textId="77777777" w:rsidR="00B1536B" w:rsidRPr="00180F26" w:rsidRDefault="00B1536B" w:rsidP="00B1536B">
      <w:pPr>
        <w:rPr>
          <w:rFonts w:ascii="Arial" w:eastAsia="Calibri" w:hAnsi="Arial" w:cs="Arial"/>
          <w:b/>
          <w:i/>
          <w:sz w:val="20"/>
          <w:szCs w:val="20"/>
          <w:lang w:val="fr-FR"/>
        </w:rPr>
      </w:pPr>
      <w:r w:rsidRPr="00180F26">
        <w:rPr>
          <w:rFonts w:ascii="Arial" w:eastAsia="Calibri" w:hAnsi="Arial" w:cs="Arial"/>
          <w:b/>
          <w:i/>
          <w:sz w:val="20"/>
          <w:szCs w:val="20"/>
          <w:lang w:val="fr-FR"/>
        </w:rPr>
        <w:t>Adresse</w:t>
      </w:r>
    </w:p>
    <w:p w14:paraId="53CE92CA" w14:textId="77777777" w:rsidR="00B1536B" w:rsidRPr="00180F26" w:rsidRDefault="00B1536B" w:rsidP="00B1536B">
      <w:pPr>
        <w:rPr>
          <w:rFonts w:ascii="Arial" w:eastAsia="Calibri" w:hAnsi="Arial" w:cs="Arial"/>
          <w:sz w:val="20"/>
          <w:szCs w:val="20"/>
          <w:lang w:val="fr-FR"/>
        </w:rPr>
      </w:pPr>
    </w:p>
    <w:p w14:paraId="36E2343D" w14:textId="77777777" w:rsidR="00B1536B" w:rsidRPr="00180F26" w:rsidRDefault="00B1536B" w:rsidP="00B1536B">
      <w:pPr>
        <w:tabs>
          <w:tab w:val="left" w:pos="6237"/>
        </w:tabs>
        <w:rPr>
          <w:rFonts w:ascii="Arial" w:eastAsia="Calibri" w:hAnsi="Arial" w:cs="Arial"/>
          <w:b/>
          <w:i/>
          <w:sz w:val="20"/>
          <w:szCs w:val="20"/>
          <w:lang w:val="fr-FR"/>
        </w:rPr>
      </w:pPr>
      <w:r w:rsidRPr="00180F26">
        <w:rPr>
          <w:rFonts w:ascii="Arial" w:eastAsia="Calibri" w:hAnsi="Arial" w:cs="Arial"/>
          <w:sz w:val="20"/>
          <w:szCs w:val="20"/>
          <w:lang w:val="fr-FR"/>
        </w:rPr>
        <w:t>ENVOI PAR RECOMMANDE</w:t>
      </w:r>
      <w:r w:rsidRPr="00180F26">
        <w:rPr>
          <w:rFonts w:ascii="Arial" w:eastAsia="Calibri" w:hAnsi="Arial" w:cs="Arial"/>
          <w:sz w:val="20"/>
          <w:szCs w:val="20"/>
          <w:lang w:val="fr-FR"/>
        </w:rPr>
        <w:tab/>
      </w:r>
      <w:r w:rsidRPr="00180F26">
        <w:rPr>
          <w:rFonts w:ascii="Arial" w:eastAsia="Calibri" w:hAnsi="Arial" w:cs="Arial"/>
          <w:b/>
          <w:i/>
          <w:sz w:val="20"/>
          <w:szCs w:val="20"/>
          <w:lang w:val="fr-FR"/>
        </w:rPr>
        <w:t>Nom des deux parents / du RL</w:t>
      </w:r>
    </w:p>
    <w:p w14:paraId="1EFACE5F" w14:textId="77777777" w:rsidR="00B1536B" w:rsidRPr="00180F26" w:rsidRDefault="00B1536B" w:rsidP="00B1536B">
      <w:pPr>
        <w:tabs>
          <w:tab w:val="left" w:pos="6237"/>
        </w:tabs>
        <w:rPr>
          <w:rFonts w:ascii="Arial" w:eastAsia="Calibri" w:hAnsi="Arial" w:cs="Arial"/>
          <w:b/>
          <w:i/>
          <w:sz w:val="20"/>
          <w:szCs w:val="20"/>
          <w:lang w:val="fr-FR"/>
        </w:rPr>
      </w:pPr>
      <w:r w:rsidRPr="00180F26">
        <w:rPr>
          <w:rFonts w:ascii="Arial" w:eastAsia="Calibri" w:hAnsi="Arial" w:cs="Arial"/>
          <w:sz w:val="20"/>
          <w:szCs w:val="20"/>
          <w:lang w:val="fr-FR"/>
        </w:rPr>
        <w:t>AVEC ACCUSE DE RECEPTION</w:t>
      </w:r>
      <w:r w:rsidRPr="00180F26">
        <w:rPr>
          <w:rFonts w:ascii="Arial" w:eastAsia="Calibri" w:hAnsi="Arial" w:cs="Arial"/>
          <w:b/>
          <w:i/>
          <w:sz w:val="20"/>
          <w:szCs w:val="20"/>
          <w:lang w:val="fr-FR"/>
        </w:rPr>
        <w:tab/>
        <w:t>Adresse</w:t>
      </w:r>
    </w:p>
    <w:p w14:paraId="16CBCD8F" w14:textId="77777777" w:rsidR="00B1536B" w:rsidRPr="00180F26" w:rsidRDefault="00B1536B" w:rsidP="00B1536B">
      <w:pPr>
        <w:rPr>
          <w:rFonts w:ascii="Arial" w:eastAsia="Calibri" w:hAnsi="Arial" w:cs="Arial"/>
          <w:sz w:val="20"/>
          <w:szCs w:val="20"/>
          <w:lang w:val="fr-FR"/>
        </w:rPr>
      </w:pPr>
    </w:p>
    <w:p w14:paraId="23999F86" w14:textId="77777777" w:rsidR="00B1536B" w:rsidRPr="00180F26" w:rsidRDefault="00B1536B" w:rsidP="00B1536B">
      <w:pPr>
        <w:rPr>
          <w:rFonts w:ascii="Arial" w:eastAsia="Calibri" w:hAnsi="Arial" w:cs="Arial"/>
          <w:sz w:val="20"/>
          <w:szCs w:val="20"/>
          <w:lang w:val="fr-FR"/>
        </w:rPr>
      </w:pPr>
    </w:p>
    <w:p w14:paraId="57899079" w14:textId="77777777" w:rsidR="00B1536B" w:rsidRPr="00180F26" w:rsidRDefault="00B1536B" w:rsidP="00B1536B">
      <w:pPr>
        <w:rPr>
          <w:rFonts w:ascii="Arial" w:eastAsia="Calibri" w:hAnsi="Arial" w:cs="Arial"/>
          <w:b/>
          <w:sz w:val="20"/>
          <w:szCs w:val="20"/>
          <w:u w:val="single"/>
          <w:lang w:val="fr-FR"/>
        </w:rPr>
      </w:pPr>
      <w:r w:rsidRPr="00180F26">
        <w:rPr>
          <w:rFonts w:ascii="Arial" w:eastAsia="Calibri" w:hAnsi="Arial" w:cs="Arial"/>
          <w:b/>
          <w:sz w:val="20"/>
          <w:szCs w:val="20"/>
          <w:u w:val="single"/>
          <w:lang w:val="fr-FR"/>
        </w:rPr>
        <w:t xml:space="preserve">Objet : Sanction disciplinaire – Exclusion définitive/Refus de réinscription de </w:t>
      </w:r>
      <w:r w:rsidRPr="00180F26">
        <w:rPr>
          <w:rFonts w:ascii="Arial" w:eastAsia="Calibri" w:hAnsi="Arial" w:cs="Arial"/>
          <w:b/>
          <w:i/>
          <w:sz w:val="20"/>
          <w:szCs w:val="20"/>
          <w:u w:val="single"/>
          <w:lang w:val="fr-FR"/>
        </w:rPr>
        <w:t>Nom-Prénom élève</w:t>
      </w:r>
    </w:p>
    <w:p w14:paraId="53786605" w14:textId="77777777" w:rsidR="00B1536B" w:rsidRPr="00180F26" w:rsidRDefault="00B1536B" w:rsidP="00B1536B">
      <w:pPr>
        <w:rPr>
          <w:rFonts w:ascii="Arial" w:eastAsia="Calibri" w:hAnsi="Arial" w:cs="Arial"/>
          <w:sz w:val="20"/>
          <w:szCs w:val="20"/>
          <w:lang w:val="fr-FR"/>
        </w:rPr>
      </w:pPr>
    </w:p>
    <w:p w14:paraId="4CEEB584" w14:textId="77777777" w:rsidR="00B1536B" w:rsidRPr="00180F26" w:rsidRDefault="00B1536B" w:rsidP="00B1536B">
      <w:pPr>
        <w:jc w:val="both"/>
        <w:rPr>
          <w:rFonts w:ascii="Arial" w:eastAsia="Calibri" w:hAnsi="Arial" w:cs="Arial"/>
          <w:b/>
          <w:sz w:val="20"/>
          <w:szCs w:val="20"/>
          <w:lang w:val="fr-FR"/>
        </w:rPr>
      </w:pPr>
      <w:r w:rsidRPr="00180F26">
        <w:rPr>
          <w:rFonts w:ascii="Arial" w:eastAsia="Calibri" w:hAnsi="Arial" w:cs="Arial"/>
          <w:b/>
          <w:sz w:val="20"/>
          <w:szCs w:val="20"/>
          <w:lang w:val="fr-FR"/>
        </w:rPr>
        <w:t>Madame,</w:t>
      </w:r>
    </w:p>
    <w:p w14:paraId="7CB671C6" w14:textId="77777777" w:rsidR="00B1536B" w:rsidRPr="00180F26" w:rsidRDefault="00B1536B" w:rsidP="00B1536B">
      <w:pPr>
        <w:jc w:val="both"/>
        <w:rPr>
          <w:rFonts w:ascii="Arial" w:eastAsia="Calibri" w:hAnsi="Arial" w:cs="Arial"/>
          <w:b/>
          <w:sz w:val="20"/>
          <w:szCs w:val="20"/>
          <w:lang w:val="fr-FR"/>
        </w:rPr>
      </w:pPr>
      <w:r w:rsidRPr="00180F26">
        <w:rPr>
          <w:rFonts w:ascii="Arial" w:eastAsia="Calibri" w:hAnsi="Arial" w:cs="Arial"/>
          <w:b/>
          <w:sz w:val="20"/>
          <w:szCs w:val="20"/>
          <w:lang w:val="fr-FR"/>
        </w:rPr>
        <w:t>Monsieur,</w:t>
      </w:r>
    </w:p>
    <w:p w14:paraId="7E37BD8D" w14:textId="77777777" w:rsidR="00B1536B" w:rsidRPr="00180F26" w:rsidRDefault="00B1536B" w:rsidP="00B1536B">
      <w:pPr>
        <w:jc w:val="both"/>
        <w:rPr>
          <w:rFonts w:ascii="Arial" w:eastAsia="Calibri" w:hAnsi="Arial" w:cs="Arial"/>
          <w:sz w:val="20"/>
          <w:szCs w:val="20"/>
          <w:lang w:val="fr-FR"/>
        </w:rPr>
      </w:pPr>
    </w:p>
    <w:p w14:paraId="3B6FB78B"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Vu la convocation notifiée le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w:t>
      </w:r>
    </w:p>
    <w:p w14:paraId="47E129EF" w14:textId="77777777" w:rsidR="00B1536B" w:rsidRPr="00180F26" w:rsidRDefault="00B1536B" w:rsidP="00B1536B">
      <w:pPr>
        <w:jc w:val="both"/>
        <w:rPr>
          <w:rFonts w:ascii="Arial" w:eastAsia="Calibri" w:hAnsi="Arial" w:cs="Arial"/>
          <w:sz w:val="20"/>
          <w:szCs w:val="20"/>
          <w:lang w:val="fr-FR"/>
        </w:rPr>
      </w:pPr>
    </w:p>
    <w:p w14:paraId="241298E2"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Après vous avoir </w:t>
      </w:r>
      <w:r w:rsidRPr="00180F26">
        <w:rPr>
          <w:rFonts w:ascii="Arial" w:eastAsia="Calibri" w:hAnsi="Arial" w:cs="Arial"/>
          <w:b/>
          <w:sz w:val="20"/>
          <w:szCs w:val="20"/>
          <w:lang w:val="fr-FR"/>
        </w:rPr>
        <w:t>entendu(e)(s)</w:t>
      </w:r>
      <w:r w:rsidRPr="00180F26">
        <w:rPr>
          <w:rFonts w:ascii="Arial" w:eastAsia="Calibri" w:hAnsi="Arial" w:cs="Arial"/>
          <w:sz w:val="20"/>
          <w:szCs w:val="20"/>
          <w:vertAlign w:val="superscript"/>
          <w:lang w:val="fr-FR"/>
        </w:rPr>
        <w:t>1</w:t>
      </w:r>
      <w:r w:rsidRPr="00180F26">
        <w:rPr>
          <w:rFonts w:ascii="Arial" w:eastAsia="Calibri" w:hAnsi="Arial" w:cs="Arial"/>
          <w:sz w:val="20"/>
          <w:szCs w:val="20"/>
          <w:lang w:val="fr-FR"/>
        </w:rPr>
        <w:t xml:space="preserve"> avec à votre </w:t>
      </w:r>
      <w:r w:rsidRPr="00180F26">
        <w:rPr>
          <w:rFonts w:ascii="Arial" w:eastAsia="Calibri" w:hAnsi="Arial" w:cs="Arial"/>
          <w:b/>
          <w:sz w:val="20"/>
          <w:szCs w:val="20"/>
          <w:lang w:val="fr-FR"/>
        </w:rPr>
        <w:t>fils (fille)</w:t>
      </w:r>
      <w:r w:rsidRPr="00180F26">
        <w:rPr>
          <w:rFonts w:ascii="Arial" w:eastAsia="Calibri" w:hAnsi="Arial" w:cs="Arial"/>
          <w:sz w:val="20"/>
          <w:szCs w:val="20"/>
          <w:lang w:val="fr-FR"/>
        </w:rPr>
        <w:t xml:space="preserve"> </w:t>
      </w:r>
      <w:r w:rsidRPr="00180F26">
        <w:rPr>
          <w:rFonts w:ascii="Arial" w:eastAsia="Calibri" w:hAnsi="Arial" w:cs="Arial"/>
          <w:b/>
          <w:i/>
          <w:sz w:val="20"/>
          <w:szCs w:val="20"/>
          <w:lang w:val="fr-FR"/>
        </w:rPr>
        <w:t>Nom-Prénom</w:t>
      </w:r>
      <w:r w:rsidRPr="00180F26">
        <w:rPr>
          <w:rFonts w:ascii="Arial" w:eastAsia="Calibri" w:hAnsi="Arial" w:cs="Arial"/>
          <w:sz w:val="20"/>
          <w:szCs w:val="20"/>
          <w:lang w:val="fr-FR"/>
        </w:rPr>
        <w:t xml:space="preserve"> le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 xml:space="preserve"> </w:t>
      </w:r>
      <w:r w:rsidRPr="00180F26">
        <w:rPr>
          <w:rFonts w:ascii="Arial" w:eastAsia="Calibri" w:hAnsi="Arial" w:cs="Arial"/>
          <w:b/>
          <w:i/>
          <w:sz w:val="20"/>
          <w:szCs w:val="20"/>
          <w:lang w:val="fr-FR"/>
        </w:rPr>
        <w:t>(assisté(e)(s) de votre conseil)</w:t>
      </w:r>
      <w:r w:rsidRPr="00180F26">
        <w:rPr>
          <w:rFonts w:ascii="Arial" w:eastAsia="Calibri" w:hAnsi="Arial" w:cs="Arial"/>
          <w:sz w:val="20"/>
          <w:szCs w:val="20"/>
          <w:lang w:val="fr-FR"/>
        </w:rPr>
        <w:t xml:space="preserve"> à propos des faits reprochés ;</w:t>
      </w:r>
    </w:p>
    <w:p w14:paraId="787FCE85" w14:textId="77777777" w:rsidR="00B1536B" w:rsidRPr="00180F26" w:rsidRDefault="00B1536B" w:rsidP="00B1536B">
      <w:pPr>
        <w:jc w:val="both"/>
        <w:rPr>
          <w:rFonts w:ascii="Arial" w:eastAsia="Calibri" w:hAnsi="Arial" w:cs="Arial"/>
          <w:sz w:val="20"/>
          <w:szCs w:val="20"/>
          <w:lang w:val="fr-FR"/>
        </w:rPr>
      </w:pPr>
    </w:p>
    <w:p w14:paraId="5A22BBE7" w14:textId="77777777" w:rsidR="00B1536B" w:rsidRPr="00180F26" w:rsidRDefault="00B1536B" w:rsidP="00B1536B">
      <w:pPr>
        <w:jc w:val="both"/>
        <w:rPr>
          <w:rFonts w:ascii="Arial" w:eastAsia="Calibri" w:hAnsi="Arial" w:cs="Arial"/>
          <w:b/>
          <w:i/>
          <w:sz w:val="20"/>
          <w:szCs w:val="20"/>
          <w:lang w:val="fr-FR"/>
        </w:rPr>
      </w:pPr>
      <w:r w:rsidRPr="00180F26">
        <w:rPr>
          <w:rFonts w:ascii="Arial" w:eastAsia="Calibri" w:hAnsi="Arial" w:cs="Arial"/>
          <w:b/>
          <w:i/>
          <w:sz w:val="20"/>
          <w:szCs w:val="20"/>
          <w:lang w:val="fr-FR"/>
        </w:rPr>
        <w:t xml:space="preserve">Vu l'absence de réaction quant à cette convocation </w:t>
      </w:r>
      <w:r w:rsidRPr="00180F26">
        <w:rPr>
          <w:rFonts w:ascii="Arial" w:eastAsia="Calibri" w:hAnsi="Arial" w:cs="Arial"/>
          <w:b/>
          <w:i/>
          <w:sz w:val="20"/>
          <w:szCs w:val="20"/>
          <w:vertAlign w:val="superscript"/>
          <w:lang w:val="fr-FR"/>
        </w:rPr>
        <w:t>18</w:t>
      </w:r>
      <w:r w:rsidRPr="00180F26">
        <w:rPr>
          <w:rFonts w:ascii="Arial" w:eastAsia="Calibri" w:hAnsi="Arial" w:cs="Arial"/>
          <w:b/>
          <w:i/>
          <w:sz w:val="20"/>
          <w:szCs w:val="20"/>
          <w:lang w:val="fr-FR"/>
        </w:rPr>
        <w:t xml:space="preserve"> ;</w:t>
      </w:r>
    </w:p>
    <w:p w14:paraId="018F62DD" w14:textId="77777777" w:rsidR="00B1536B" w:rsidRPr="00180F26" w:rsidRDefault="00B1536B" w:rsidP="00B1536B">
      <w:pPr>
        <w:jc w:val="both"/>
        <w:rPr>
          <w:rFonts w:ascii="Arial" w:eastAsia="Calibri" w:hAnsi="Arial" w:cs="Arial"/>
          <w:sz w:val="20"/>
          <w:szCs w:val="20"/>
          <w:lang w:val="fr-FR"/>
        </w:rPr>
      </w:pPr>
    </w:p>
    <w:p w14:paraId="74D078DF"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Vu le dossier disciplinaire mis à votre disposition ;</w:t>
      </w:r>
    </w:p>
    <w:p w14:paraId="7CB9F2E1" w14:textId="77777777" w:rsidR="00B1536B" w:rsidRPr="00180F26" w:rsidRDefault="00B1536B" w:rsidP="00B1536B">
      <w:pPr>
        <w:jc w:val="both"/>
        <w:rPr>
          <w:rFonts w:ascii="Arial" w:eastAsia="Calibri" w:hAnsi="Arial" w:cs="Arial"/>
          <w:sz w:val="20"/>
          <w:szCs w:val="20"/>
          <w:lang w:val="fr-FR"/>
        </w:rPr>
      </w:pPr>
    </w:p>
    <w:p w14:paraId="04A78E77"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Vu l'avis émis le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 xml:space="preserve"> par le conseil de classe ;</w:t>
      </w:r>
    </w:p>
    <w:p w14:paraId="2B110DED" w14:textId="77777777" w:rsidR="00B1536B" w:rsidRPr="00180F26" w:rsidRDefault="00B1536B" w:rsidP="00B1536B">
      <w:pPr>
        <w:jc w:val="both"/>
        <w:rPr>
          <w:rFonts w:ascii="Arial" w:eastAsia="Calibri" w:hAnsi="Arial" w:cs="Arial"/>
          <w:sz w:val="20"/>
          <w:szCs w:val="20"/>
          <w:lang w:val="fr-FR"/>
        </w:rPr>
      </w:pPr>
    </w:p>
    <w:p w14:paraId="484FF465"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Constatant que </w:t>
      </w:r>
      <w:r w:rsidRPr="00180F26">
        <w:rPr>
          <w:rFonts w:ascii="Arial" w:eastAsia="Calibri" w:hAnsi="Arial" w:cs="Arial"/>
          <w:b/>
          <w:sz w:val="20"/>
          <w:szCs w:val="20"/>
          <w:lang w:val="fr-FR"/>
        </w:rPr>
        <w:t>le(s) fait(s) suivant(s) peut (peuvent</w:t>
      </w:r>
      <w:r w:rsidRPr="00180F26">
        <w:rPr>
          <w:rFonts w:ascii="Arial" w:eastAsia="Calibri" w:hAnsi="Arial" w:cs="Arial"/>
          <w:sz w:val="20"/>
          <w:szCs w:val="20"/>
          <w:lang w:val="fr-FR"/>
        </w:rPr>
        <w:t xml:space="preserve">) être </w:t>
      </w:r>
      <w:r w:rsidRPr="00180F26">
        <w:rPr>
          <w:rFonts w:ascii="Arial" w:eastAsia="Calibri" w:hAnsi="Arial" w:cs="Arial"/>
          <w:b/>
          <w:sz w:val="20"/>
          <w:szCs w:val="20"/>
          <w:lang w:val="fr-FR"/>
        </w:rPr>
        <w:t>retenu(s)</w:t>
      </w:r>
      <w:r w:rsidRPr="00180F26">
        <w:rPr>
          <w:rFonts w:ascii="Arial" w:eastAsia="Calibri" w:hAnsi="Arial" w:cs="Arial"/>
          <w:sz w:val="20"/>
          <w:szCs w:val="20"/>
          <w:lang w:val="fr-FR"/>
        </w:rPr>
        <w:t xml:space="preserve"> à charge de votre </w:t>
      </w:r>
      <w:r w:rsidRPr="00180F26">
        <w:rPr>
          <w:rFonts w:ascii="Arial" w:eastAsia="Calibri" w:hAnsi="Arial" w:cs="Arial"/>
          <w:b/>
          <w:sz w:val="20"/>
          <w:szCs w:val="20"/>
          <w:lang w:val="fr-FR"/>
        </w:rPr>
        <w:t>fils (fille)</w:t>
      </w:r>
      <w:r w:rsidRPr="00180F26">
        <w:rPr>
          <w:rFonts w:ascii="Arial" w:eastAsia="Calibri" w:hAnsi="Arial" w:cs="Arial"/>
          <w:sz w:val="20"/>
          <w:szCs w:val="20"/>
          <w:lang w:val="fr-FR"/>
        </w:rPr>
        <w:t> :</w:t>
      </w:r>
    </w:p>
    <w:p w14:paraId="3E5FA27B" w14:textId="77777777" w:rsidR="00B1536B" w:rsidRPr="00180F26" w:rsidRDefault="00B1536B" w:rsidP="00B1536B">
      <w:pPr>
        <w:jc w:val="both"/>
        <w:rPr>
          <w:rFonts w:ascii="Arial" w:eastAsia="Calibri" w:hAnsi="Arial" w:cs="Arial"/>
          <w:sz w:val="20"/>
          <w:szCs w:val="20"/>
          <w:lang w:val="fr-FR"/>
        </w:rPr>
      </w:pPr>
    </w:p>
    <w:p w14:paraId="75E90FB6" w14:textId="77777777" w:rsidR="00B1536B" w:rsidRPr="00180F26" w:rsidRDefault="00B1536B" w:rsidP="00C47D6F">
      <w:pPr>
        <w:spacing w:after="6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090CC0D1" w14:textId="77777777" w:rsidR="00B1536B" w:rsidRPr="00180F26" w:rsidRDefault="00B1536B" w:rsidP="00C47D6F">
      <w:pPr>
        <w:spacing w:after="6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494DC39A" w14:textId="77777777" w:rsidR="00B1536B" w:rsidRPr="00180F26" w:rsidRDefault="00B1536B" w:rsidP="00C47D6F">
      <w:pPr>
        <w:spacing w:after="60"/>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4755D532"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w:t>
      </w:r>
      <w:r w:rsidRPr="00180F26">
        <w:rPr>
          <w:rFonts w:ascii="Arial" w:eastAsia="Calibri" w:hAnsi="Arial" w:cs="Arial"/>
          <w:sz w:val="20"/>
          <w:szCs w:val="20"/>
          <w:lang w:val="fr-FR"/>
        </w:rPr>
        <w:tab/>
        <w:t>………………………………………………………………………………………………</w:t>
      </w:r>
    </w:p>
    <w:p w14:paraId="42E0A85F" w14:textId="77777777" w:rsidR="00B1536B" w:rsidRPr="00180F26" w:rsidRDefault="00B1536B" w:rsidP="00B1536B">
      <w:pPr>
        <w:jc w:val="both"/>
        <w:rPr>
          <w:rFonts w:ascii="Arial" w:eastAsia="Calibri" w:hAnsi="Arial" w:cs="Arial"/>
          <w:sz w:val="20"/>
          <w:szCs w:val="20"/>
          <w:lang w:val="fr-FR"/>
        </w:rPr>
      </w:pPr>
    </w:p>
    <w:p w14:paraId="3FA809BF"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Constatant que </w:t>
      </w:r>
      <w:r w:rsidRPr="00180F26">
        <w:rPr>
          <w:rFonts w:ascii="Arial" w:eastAsia="Calibri" w:hAnsi="Arial" w:cs="Arial"/>
          <w:b/>
          <w:sz w:val="20"/>
          <w:szCs w:val="20"/>
          <w:lang w:val="fr-FR"/>
        </w:rPr>
        <w:t xml:space="preserve">Motivation </w:t>
      </w:r>
    </w:p>
    <w:p w14:paraId="2C8AB7EF" w14:textId="77777777" w:rsidR="00B1536B" w:rsidRPr="00180F26" w:rsidRDefault="00B1536B" w:rsidP="00B1536B">
      <w:pPr>
        <w:jc w:val="both"/>
        <w:rPr>
          <w:rFonts w:ascii="Arial" w:eastAsia="Calibri" w:hAnsi="Arial" w:cs="Arial"/>
          <w:sz w:val="20"/>
          <w:szCs w:val="20"/>
          <w:lang w:val="fr-FR"/>
        </w:rPr>
      </w:pPr>
    </w:p>
    <w:p w14:paraId="60BF139B" w14:textId="2A5BAE1F"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Considérant dès lors que seule une sanction d'exclusion peut être prononcée, </w:t>
      </w:r>
      <w:r w:rsidRPr="00180F26">
        <w:rPr>
          <w:rFonts w:ascii="Arial" w:eastAsia="Calibri" w:hAnsi="Arial" w:cs="Arial"/>
          <w:b/>
          <w:sz w:val="20"/>
          <w:szCs w:val="20"/>
          <w:lang w:val="fr-FR"/>
        </w:rPr>
        <w:t>j'ai décidé</w:t>
      </w:r>
      <w:r w:rsidRPr="00180F26">
        <w:rPr>
          <w:rFonts w:ascii="Arial" w:eastAsia="Calibri" w:hAnsi="Arial" w:cs="Arial"/>
          <w:sz w:val="20"/>
          <w:szCs w:val="20"/>
          <w:lang w:val="fr-FR"/>
        </w:rPr>
        <w:t xml:space="preserve"> de l'exclure définitivement de l’école à dater du </w:t>
      </w:r>
      <w:r w:rsidRPr="00180F26">
        <w:rPr>
          <w:rFonts w:ascii="Arial" w:eastAsia="Calibri" w:hAnsi="Arial" w:cs="Arial"/>
          <w:b/>
          <w:i/>
          <w:sz w:val="20"/>
          <w:szCs w:val="20"/>
          <w:lang w:val="fr-FR"/>
        </w:rPr>
        <w:t>date</w:t>
      </w:r>
      <w:r w:rsidRPr="00180F26">
        <w:rPr>
          <w:rFonts w:ascii="Arial" w:eastAsia="Calibri" w:hAnsi="Arial" w:cs="Arial"/>
          <w:sz w:val="20"/>
          <w:szCs w:val="20"/>
          <w:lang w:val="fr-FR"/>
        </w:rPr>
        <w:t xml:space="preserve"> </w:t>
      </w:r>
      <w:r w:rsidRPr="00180F26">
        <w:rPr>
          <w:rFonts w:ascii="Arial" w:eastAsia="Calibri" w:hAnsi="Arial" w:cs="Arial"/>
          <w:b/>
          <w:i/>
          <w:sz w:val="20"/>
          <w:szCs w:val="20"/>
          <w:lang w:val="fr-FR"/>
        </w:rPr>
        <w:t xml:space="preserve">/ à partir de l’année scolaire 20…-20… </w:t>
      </w:r>
      <w:r w:rsidRPr="00180F26">
        <w:rPr>
          <w:rFonts w:ascii="Arial" w:eastAsia="Calibri" w:hAnsi="Arial" w:cs="Arial"/>
          <w:b/>
          <w:sz w:val="20"/>
          <w:szCs w:val="20"/>
          <w:lang w:val="fr-FR"/>
        </w:rPr>
        <w:t>(pour refus)</w:t>
      </w:r>
      <w:r w:rsidRPr="00180F26">
        <w:rPr>
          <w:rFonts w:ascii="Arial" w:eastAsia="Calibri" w:hAnsi="Arial" w:cs="Arial"/>
          <w:sz w:val="20"/>
          <w:szCs w:val="20"/>
          <w:lang w:val="fr-FR"/>
        </w:rPr>
        <w:t xml:space="preserve"> et ce en application </w:t>
      </w:r>
      <w:r w:rsidRPr="00180F26">
        <w:rPr>
          <w:rFonts w:ascii="Arial" w:eastAsia="Calibri" w:hAnsi="Arial" w:cs="Arial"/>
          <w:sz w:val="20"/>
          <w:szCs w:val="20"/>
          <w:u w:val="single"/>
          <w:lang w:val="fr-FR"/>
        </w:rPr>
        <w:t xml:space="preserve">des articles 1.7.9-4 à 1.7.9-8 </w:t>
      </w:r>
      <w:r w:rsidRPr="00180F26">
        <w:rPr>
          <w:rFonts w:ascii="Arial" w:eastAsia="Calibri" w:hAnsi="Arial" w:cs="Arial"/>
          <w:b/>
          <w:i/>
          <w:sz w:val="20"/>
          <w:szCs w:val="20"/>
          <w:u w:val="single"/>
          <w:lang w:val="fr-FR"/>
        </w:rPr>
        <w:t>(article 1.7.9-11 si refus)</w:t>
      </w:r>
      <w:r w:rsidRPr="00180F26">
        <w:rPr>
          <w:rFonts w:ascii="Arial" w:eastAsia="Calibri" w:hAnsi="Arial" w:cs="Arial"/>
          <w:sz w:val="20"/>
          <w:szCs w:val="20"/>
          <w:u w:val="single"/>
          <w:lang w:val="fr-FR"/>
        </w:rPr>
        <w:t xml:space="preserve"> du </w:t>
      </w:r>
      <w:hyperlink r:id="rId60" w:history="1">
        <w:r w:rsidR="001645A8" w:rsidRPr="00180F26">
          <w:rPr>
            <w:rStyle w:val="Lienhypertexte"/>
            <w:rFonts w:ascii="Arial" w:hAnsi="Arial" w:cs="Arial"/>
            <w:sz w:val="20"/>
            <w:szCs w:val="20"/>
          </w:rPr>
          <w:t>Code de l’enseignement fondamental et de l’enseignement secondaire</w:t>
        </w:r>
      </w:hyperlink>
      <w:r w:rsidRPr="00180F26">
        <w:rPr>
          <w:rFonts w:ascii="Arial" w:eastAsia="Calibri" w:hAnsi="Arial" w:cs="Arial"/>
          <w:sz w:val="20"/>
          <w:szCs w:val="20"/>
          <w:lang w:val="fr-FR"/>
        </w:rPr>
        <w:t>.</w:t>
      </w:r>
    </w:p>
    <w:p w14:paraId="1D5FFB9A" w14:textId="77777777" w:rsidR="00B1536B" w:rsidRPr="00180F26" w:rsidRDefault="00B1536B" w:rsidP="00B1536B">
      <w:pPr>
        <w:jc w:val="both"/>
        <w:rPr>
          <w:rFonts w:ascii="Arial" w:eastAsia="Calibri" w:hAnsi="Arial" w:cs="Arial"/>
          <w:sz w:val="20"/>
          <w:szCs w:val="20"/>
          <w:lang w:val="fr-FR"/>
        </w:rPr>
      </w:pPr>
    </w:p>
    <w:p w14:paraId="0643F1B4"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Je vous rappelle qu'il vous est loisible d'introduire un recours auprès de </w:t>
      </w:r>
      <w:r w:rsidRPr="00180F26">
        <w:rPr>
          <w:rFonts w:ascii="Arial" w:eastAsia="Calibri" w:hAnsi="Arial" w:cs="Arial"/>
          <w:b/>
          <w:i/>
          <w:sz w:val="20"/>
          <w:szCs w:val="20"/>
          <w:lang w:val="fr-FR"/>
        </w:rPr>
        <w:t>informations sur recours + adresse</w:t>
      </w:r>
      <w:r w:rsidRPr="00180F26">
        <w:rPr>
          <w:rFonts w:ascii="Arial" w:eastAsia="Calibri" w:hAnsi="Arial" w:cs="Arial"/>
          <w:sz w:val="20"/>
          <w:szCs w:val="20"/>
          <w:lang w:val="fr-FR"/>
        </w:rPr>
        <w:t>.</w:t>
      </w:r>
    </w:p>
    <w:p w14:paraId="779C470D"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Il doit être introduit par lettre recommandée dans les 10 jours ouvrables qui suivent la notification de l’exclusion définitive. Ce recours n'est toutefois pas suspensif de l'application de la sanction.</w:t>
      </w:r>
    </w:p>
    <w:p w14:paraId="415EB48F" w14:textId="77777777" w:rsidR="00B1536B" w:rsidRPr="00180F26" w:rsidRDefault="00B1536B" w:rsidP="00B1536B">
      <w:pPr>
        <w:jc w:val="both"/>
        <w:rPr>
          <w:rFonts w:ascii="Arial" w:eastAsia="Calibri" w:hAnsi="Arial" w:cs="Arial"/>
          <w:sz w:val="20"/>
          <w:szCs w:val="20"/>
          <w:lang w:val="fr-FR"/>
        </w:rPr>
      </w:pPr>
    </w:p>
    <w:p w14:paraId="6941AF15"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Jusqu’à la réinscription de votre enfant dans une nouvelle école et, au plus tard, jusqu’à la fin de l’année scolaire, un suivi pédagogique est mis en place + </w:t>
      </w:r>
      <w:r w:rsidRPr="00180F26">
        <w:rPr>
          <w:rFonts w:ascii="Arial" w:eastAsia="Calibri" w:hAnsi="Arial" w:cs="Arial"/>
          <w:b/>
          <w:bCs/>
          <w:sz w:val="20"/>
          <w:szCs w:val="20"/>
          <w:lang w:val="fr-FR"/>
        </w:rPr>
        <w:t>modalités</w:t>
      </w:r>
      <w:r w:rsidRPr="00180F26">
        <w:rPr>
          <w:rFonts w:ascii="Arial" w:eastAsia="Calibri" w:hAnsi="Arial" w:cs="Arial"/>
          <w:sz w:val="20"/>
          <w:szCs w:val="20"/>
          <w:lang w:val="fr-FR"/>
        </w:rPr>
        <w:t>.</w:t>
      </w:r>
    </w:p>
    <w:p w14:paraId="17E6B05E" w14:textId="77777777" w:rsidR="00B1536B" w:rsidRPr="00180F26" w:rsidRDefault="00B1536B" w:rsidP="00B1536B">
      <w:pPr>
        <w:jc w:val="both"/>
        <w:rPr>
          <w:rFonts w:ascii="Arial" w:eastAsia="Calibri" w:hAnsi="Arial" w:cs="Arial"/>
          <w:sz w:val="20"/>
          <w:szCs w:val="20"/>
          <w:lang w:val="fr-FR"/>
        </w:rPr>
      </w:pPr>
    </w:p>
    <w:p w14:paraId="0808C3AB"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Afin de trouver une nouvelle école pour votre enfant, vous pouvez prendre contact avec la </w:t>
      </w:r>
      <w:r w:rsidRPr="00180F26">
        <w:rPr>
          <w:rFonts w:ascii="Arial" w:eastAsia="Calibri" w:hAnsi="Arial" w:cs="Arial"/>
          <w:b/>
          <w:i/>
          <w:sz w:val="20"/>
          <w:szCs w:val="20"/>
          <w:lang w:val="fr-FR"/>
        </w:rPr>
        <w:t xml:space="preserve">CZI/commission décentralisée/FPO </w:t>
      </w:r>
      <w:r w:rsidRPr="00180F26">
        <w:rPr>
          <w:rFonts w:ascii="Arial" w:eastAsia="Calibri" w:hAnsi="Arial" w:cs="Arial"/>
          <w:sz w:val="20"/>
          <w:szCs w:val="20"/>
          <w:lang w:val="fr-FR"/>
        </w:rPr>
        <w:t>qui vous apportera une aide</w:t>
      </w:r>
      <w:r w:rsidRPr="00180F26">
        <w:rPr>
          <w:rFonts w:ascii="Arial" w:eastAsia="Calibri" w:hAnsi="Arial" w:cs="Arial"/>
          <w:sz w:val="20"/>
          <w:szCs w:val="20"/>
          <w:vertAlign w:val="superscript"/>
          <w:lang w:val="fr-FR"/>
        </w:rPr>
        <w:t>2</w:t>
      </w:r>
      <w:r w:rsidRPr="00180F26">
        <w:rPr>
          <w:rFonts w:ascii="Arial" w:eastAsia="Calibri" w:hAnsi="Arial" w:cs="Arial"/>
          <w:sz w:val="20"/>
          <w:szCs w:val="20"/>
          <w:lang w:val="fr-FR"/>
        </w:rPr>
        <w:t> :</w:t>
      </w:r>
    </w:p>
    <w:p w14:paraId="3A1BBF63" w14:textId="77777777" w:rsidR="00A158FF" w:rsidRPr="00180F26" w:rsidRDefault="00A158FF" w:rsidP="00B1536B">
      <w:pPr>
        <w:rPr>
          <w:rFonts w:ascii="Arial" w:eastAsia="Calibri" w:hAnsi="Arial" w:cs="Arial"/>
          <w:sz w:val="20"/>
          <w:szCs w:val="20"/>
          <w:lang w:val="fr-FR"/>
        </w:rPr>
      </w:pPr>
    </w:p>
    <w:p w14:paraId="6CF4D8D8" w14:textId="77777777" w:rsidR="00B1536B" w:rsidRPr="00180F26" w:rsidRDefault="00B1536B" w:rsidP="00B1536B">
      <w:pPr>
        <w:jc w:val="center"/>
        <w:rPr>
          <w:rFonts w:ascii="Arial" w:eastAsia="Calibri" w:hAnsi="Arial" w:cs="Arial"/>
          <w:b/>
          <w:i/>
          <w:sz w:val="20"/>
          <w:szCs w:val="20"/>
          <w:lang w:val="fr-FR"/>
        </w:rPr>
      </w:pPr>
      <w:r w:rsidRPr="00180F26">
        <w:rPr>
          <w:rFonts w:ascii="Arial" w:eastAsia="Calibri" w:hAnsi="Arial" w:cs="Arial"/>
          <w:b/>
          <w:sz w:val="20"/>
          <w:szCs w:val="20"/>
          <w:lang w:val="fr-FR"/>
        </w:rPr>
        <w:t xml:space="preserve">Coordonnées </w:t>
      </w:r>
      <w:r w:rsidRPr="00180F26">
        <w:rPr>
          <w:rFonts w:ascii="Arial" w:eastAsia="Calibri" w:hAnsi="Arial" w:cs="Arial"/>
          <w:b/>
          <w:i/>
          <w:sz w:val="20"/>
          <w:szCs w:val="20"/>
          <w:lang w:val="fr-FR"/>
        </w:rPr>
        <w:t>CZI/commission décentralisée/FPO</w:t>
      </w:r>
    </w:p>
    <w:p w14:paraId="082FD6E6" w14:textId="77777777" w:rsidR="00B1536B" w:rsidRPr="00180F26" w:rsidRDefault="00B1536B" w:rsidP="00B1536B">
      <w:pPr>
        <w:tabs>
          <w:tab w:val="center" w:pos="6237"/>
        </w:tabs>
        <w:rPr>
          <w:rFonts w:ascii="Arial" w:eastAsia="Calibri" w:hAnsi="Arial" w:cs="Arial"/>
          <w:sz w:val="20"/>
          <w:szCs w:val="20"/>
          <w:lang w:val="fr-FR"/>
        </w:rPr>
      </w:pPr>
    </w:p>
    <w:p w14:paraId="543DAD23" w14:textId="77777777" w:rsidR="00C47D6F" w:rsidRPr="00180F26" w:rsidRDefault="00C47D6F" w:rsidP="00B1536B">
      <w:pPr>
        <w:tabs>
          <w:tab w:val="center" w:pos="6237"/>
        </w:tabs>
        <w:rPr>
          <w:rFonts w:ascii="Arial" w:eastAsia="Calibri" w:hAnsi="Arial" w:cs="Arial"/>
          <w:sz w:val="20"/>
          <w:szCs w:val="20"/>
          <w:lang w:val="fr-FR"/>
        </w:rPr>
      </w:pPr>
    </w:p>
    <w:p w14:paraId="61C0B6DE" w14:textId="77777777" w:rsidR="00C47D6F" w:rsidRPr="00180F26" w:rsidRDefault="00C47D6F" w:rsidP="00B1536B">
      <w:pPr>
        <w:tabs>
          <w:tab w:val="center" w:pos="6237"/>
        </w:tabs>
        <w:rPr>
          <w:rFonts w:ascii="Arial" w:eastAsia="Calibri" w:hAnsi="Arial" w:cs="Arial"/>
          <w:sz w:val="20"/>
          <w:szCs w:val="20"/>
          <w:lang w:val="fr-FR"/>
        </w:rPr>
      </w:pPr>
    </w:p>
    <w:p w14:paraId="252F2B81" w14:textId="77777777" w:rsidR="00C47D6F" w:rsidRPr="00180F26" w:rsidRDefault="00C47D6F" w:rsidP="00B1536B">
      <w:pPr>
        <w:tabs>
          <w:tab w:val="center" w:pos="6237"/>
        </w:tabs>
        <w:rPr>
          <w:rFonts w:ascii="Arial" w:eastAsia="Calibri" w:hAnsi="Arial" w:cs="Arial"/>
          <w:sz w:val="20"/>
          <w:szCs w:val="20"/>
          <w:lang w:val="fr-FR"/>
        </w:rPr>
      </w:pPr>
    </w:p>
    <w:p w14:paraId="2E53F5EB" w14:textId="77777777" w:rsidR="00B1536B" w:rsidRPr="00180F26" w:rsidRDefault="00B1536B" w:rsidP="00B1536B">
      <w:pPr>
        <w:tabs>
          <w:tab w:val="center" w:pos="6237"/>
        </w:tabs>
        <w:rPr>
          <w:rFonts w:ascii="Arial" w:eastAsia="Calibri" w:hAnsi="Arial" w:cs="Arial"/>
          <w:sz w:val="20"/>
          <w:szCs w:val="20"/>
          <w:lang w:val="fr-FR"/>
        </w:rPr>
      </w:pPr>
    </w:p>
    <w:p w14:paraId="660E1355" w14:textId="77777777" w:rsidR="00B1536B" w:rsidRPr="00180F26" w:rsidRDefault="0011068A" w:rsidP="00B1536B">
      <w:pPr>
        <w:tabs>
          <w:tab w:val="center" w:pos="6237"/>
        </w:tabs>
        <w:rPr>
          <w:rFonts w:ascii="Arial" w:eastAsia="Calibri" w:hAnsi="Arial" w:cs="Arial"/>
          <w:sz w:val="20"/>
          <w:szCs w:val="20"/>
          <w:lang w:val="fr-FR"/>
        </w:rPr>
      </w:pPr>
      <w:r>
        <w:rPr>
          <w:rFonts w:ascii="Arial" w:eastAsia="Calibri" w:hAnsi="Arial" w:cs="Arial"/>
          <w:iCs/>
          <w:sz w:val="20"/>
          <w:szCs w:val="20"/>
          <w:lang w:val="fr-FR"/>
        </w:rPr>
        <w:pict w14:anchorId="2BAB955D">
          <v:rect id="_x0000_i1027" style="width:170.1pt;height:1pt" o:hrpct="0" o:hrstd="t" o:hrnoshade="t" o:hr="t" fillcolor="black" stroked="f"/>
        </w:pict>
      </w:r>
    </w:p>
    <w:p w14:paraId="45089159" w14:textId="77777777" w:rsidR="00B1536B" w:rsidRPr="00180F26" w:rsidRDefault="00B1536B" w:rsidP="00B1536B">
      <w:pPr>
        <w:jc w:val="both"/>
        <w:rPr>
          <w:rFonts w:ascii="Arial" w:eastAsia="Calibri" w:hAnsi="Arial" w:cs="Arial"/>
          <w:sz w:val="20"/>
          <w:szCs w:val="20"/>
          <w:lang w:val="fr-FR"/>
        </w:rPr>
      </w:pPr>
    </w:p>
    <w:p w14:paraId="74BCEBA1" w14:textId="77777777" w:rsidR="00B1536B" w:rsidRPr="00180F26" w:rsidRDefault="00B1536B" w:rsidP="00B1536B">
      <w:pPr>
        <w:ind w:left="170" w:hanging="170"/>
        <w:jc w:val="both"/>
        <w:rPr>
          <w:rFonts w:ascii="Arial" w:eastAsia="Calibri" w:hAnsi="Arial" w:cs="Arial"/>
          <w:iCs/>
          <w:sz w:val="20"/>
          <w:szCs w:val="20"/>
          <w:lang w:val="fr-FR"/>
        </w:rPr>
      </w:pPr>
      <w:r w:rsidRPr="00180F26">
        <w:rPr>
          <w:rFonts w:ascii="Arial" w:eastAsia="Calibri" w:hAnsi="Arial" w:cs="Arial"/>
          <w:iCs/>
          <w:sz w:val="18"/>
          <w:szCs w:val="18"/>
          <w:vertAlign w:val="superscript"/>
          <w:lang w:val="fr-FR"/>
        </w:rPr>
        <w:t>1</w:t>
      </w:r>
      <w:r w:rsidRPr="00180F26">
        <w:rPr>
          <w:rFonts w:ascii="Arial" w:eastAsia="Calibri" w:hAnsi="Arial" w:cs="Arial"/>
          <w:iCs/>
          <w:sz w:val="20"/>
          <w:szCs w:val="20"/>
          <w:lang w:val="fr-FR"/>
        </w:rPr>
        <w:t xml:space="preserve"> </w:t>
      </w:r>
      <w:r w:rsidRPr="00180F26">
        <w:rPr>
          <w:rFonts w:ascii="Arial" w:eastAsia="Calibri" w:hAnsi="Arial" w:cs="Arial"/>
          <w:iCs/>
          <w:sz w:val="16"/>
          <w:szCs w:val="16"/>
        </w:rPr>
        <w:t>A choisir</w:t>
      </w:r>
    </w:p>
    <w:p w14:paraId="0EA879B3" w14:textId="77777777" w:rsidR="00B1536B" w:rsidRPr="00180F26" w:rsidRDefault="00B1536B" w:rsidP="00B1536B">
      <w:pPr>
        <w:ind w:left="170" w:hanging="170"/>
        <w:jc w:val="both"/>
        <w:rPr>
          <w:rFonts w:ascii="Arial" w:eastAsia="Calibri" w:hAnsi="Arial" w:cs="Arial"/>
          <w:iCs/>
          <w:sz w:val="20"/>
          <w:szCs w:val="20"/>
        </w:rPr>
      </w:pPr>
      <w:r w:rsidRPr="00180F26">
        <w:rPr>
          <w:rFonts w:ascii="Arial" w:eastAsia="Calibri" w:hAnsi="Arial" w:cs="Arial"/>
          <w:iCs/>
          <w:sz w:val="18"/>
          <w:szCs w:val="18"/>
          <w:vertAlign w:val="superscript"/>
          <w:lang w:val="fr-FR"/>
        </w:rPr>
        <w:t>2</w:t>
      </w:r>
      <w:r w:rsidRPr="00180F26">
        <w:rPr>
          <w:rFonts w:ascii="Arial" w:eastAsia="Calibri" w:hAnsi="Arial" w:cs="Arial"/>
          <w:iCs/>
          <w:sz w:val="20"/>
          <w:szCs w:val="20"/>
          <w:lang w:val="fr-FR"/>
        </w:rPr>
        <w:t xml:space="preserve"> </w:t>
      </w:r>
      <w:r w:rsidRPr="00180F26">
        <w:rPr>
          <w:rFonts w:ascii="Arial" w:eastAsia="Calibri" w:hAnsi="Arial" w:cs="Arial"/>
          <w:iCs/>
          <w:sz w:val="16"/>
          <w:szCs w:val="16"/>
        </w:rPr>
        <w:t>Dans l’enseignement subventionné, à indiquer si le PO ne peut proposer une école</w:t>
      </w:r>
    </w:p>
    <w:p w14:paraId="7775929C" w14:textId="3783E636" w:rsidR="00C47D6F" w:rsidRPr="00180F26" w:rsidRDefault="00C47D6F" w:rsidP="00B1536B">
      <w:pPr>
        <w:ind w:left="170" w:hanging="170"/>
        <w:jc w:val="both"/>
        <w:rPr>
          <w:rFonts w:ascii="Arial" w:eastAsia="Calibri" w:hAnsi="Arial" w:cs="Arial"/>
          <w:iCs/>
          <w:sz w:val="20"/>
          <w:szCs w:val="20"/>
        </w:rPr>
      </w:pPr>
      <w:r w:rsidRPr="00180F26">
        <w:rPr>
          <w:rFonts w:ascii="Arial" w:eastAsia="Calibri" w:hAnsi="Arial" w:cs="Arial"/>
          <w:iCs/>
          <w:sz w:val="20"/>
          <w:szCs w:val="20"/>
        </w:rPr>
        <w:br w:type="page"/>
      </w:r>
    </w:p>
    <w:p w14:paraId="5A2376C3" w14:textId="77777777" w:rsidR="00C47D6F" w:rsidRPr="00180F26" w:rsidRDefault="00C47D6F" w:rsidP="00B1536B">
      <w:pPr>
        <w:ind w:left="170" w:hanging="170"/>
        <w:jc w:val="both"/>
        <w:rPr>
          <w:rFonts w:ascii="Arial" w:eastAsia="Calibri" w:hAnsi="Arial" w:cs="Arial"/>
          <w:iCs/>
          <w:sz w:val="20"/>
          <w:szCs w:val="20"/>
        </w:rPr>
      </w:pPr>
    </w:p>
    <w:p w14:paraId="70518564"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Le CPMS reste également à la disposition de votre enfant afin de l’aider dans ses recherches d’école et dans le cadre d’une éventuelle réorientation :</w:t>
      </w:r>
    </w:p>
    <w:p w14:paraId="02774478" w14:textId="77777777" w:rsidR="00B1536B" w:rsidRPr="00180F26" w:rsidRDefault="00B1536B" w:rsidP="00B1536B">
      <w:pPr>
        <w:jc w:val="both"/>
        <w:rPr>
          <w:rFonts w:ascii="Arial" w:eastAsia="Calibri" w:hAnsi="Arial" w:cs="Arial"/>
          <w:sz w:val="20"/>
          <w:szCs w:val="20"/>
          <w:lang w:val="fr-FR"/>
        </w:rPr>
      </w:pPr>
    </w:p>
    <w:p w14:paraId="348A5BE1" w14:textId="77777777" w:rsidR="00B1536B" w:rsidRPr="00180F26" w:rsidRDefault="00B1536B" w:rsidP="00B1536B">
      <w:pPr>
        <w:jc w:val="center"/>
        <w:rPr>
          <w:rFonts w:ascii="Arial" w:eastAsia="Calibri" w:hAnsi="Arial" w:cs="Arial"/>
          <w:b/>
          <w:sz w:val="20"/>
          <w:szCs w:val="20"/>
          <w:lang w:val="fr-FR"/>
        </w:rPr>
      </w:pPr>
      <w:r w:rsidRPr="00180F26">
        <w:rPr>
          <w:rFonts w:ascii="Arial" w:eastAsia="Calibri" w:hAnsi="Arial" w:cs="Arial"/>
          <w:b/>
          <w:sz w:val="20"/>
          <w:szCs w:val="20"/>
          <w:lang w:val="fr-FR"/>
        </w:rPr>
        <w:t>Coordonnées CPMS</w:t>
      </w:r>
    </w:p>
    <w:p w14:paraId="3AF387A1" w14:textId="77777777" w:rsidR="00B1536B" w:rsidRPr="00180F26" w:rsidRDefault="00B1536B" w:rsidP="00B1536B">
      <w:pPr>
        <w:rPr>
          <w:rFonts w:ascii="Arial" w:eastAsia="Calibri" w:hAnsi="Arial" w:cs="Arial"/>
          <w:sz w:val="20"/>
          <w:szCs w:val="20"/>
          <w:lang w:val="fr-FR"/>
        </w:rPr>
      </w:pPr>
    </w:p>
    <w:p w14:paraId="2BA70182" w14:textId="7E03B359" w:rsidR="00B1536B" w:rsidRPr="00180F26" w:rsidRDefault="00B1536B" w:rsidP="00C47D6F">
      <w:pPr>
        <w:jc w:val="both"/>
        <w:rPr>
          <w:rFonts w:ascii="Arial" w:eastAsia="Calibri" w:hAnsi="Arial" w:cs="Arial"/>
          <w:b/>
          <w:i/>
          <w:w w:val="99"/>
          <w:sz w:val="20"/>
          <w:szCs w:val="20"/>
          <w:lang w:val="fr-FR"/>
        </w:rPr>
      </w:pPr>
      <w:r w:rsidRPr="00180F26">
        <w:rPr>
          <w:rFonts w:ascii="Arial" w:eastAsia="Calibri" w:hAnsi="Arial" w:cs="Arial"/>
          <w:b/>
          <w:i/>
          <w:sz w:val="20"/>
          <w:szCs w:val="20"/>
          <w:lang w:val="fr-FR"/>
        </w:rPr>
        <w:t>Eu égard à son importance, la présente vous est à la fois adressée par pli ordinaire et par pli recommandé</w:t>
      </w:r>
      <w:r w:rsidRPr="00180F26">
        <w:rPr>
          <w:rFonts w:ascii="Arial" w:eastAsia="Calibri" w:hAnsi="Arial" w:cs="Arial"/>
          <w:b/>
          <w:i/>
          <w:w w:val="99"/>
          <w:sz w:val="20"/>
          <w:szCs w:val="20"/>
          <w:lang w:val="fr-FR"/>
        </w:rPr>
        <w:t xml:space="preserve"> </w:t>
      </w:r>
      <w:r w:rsidRPr="00180F26">
        <w:rPr>
          <w:rFonts w:ascii="Arial" w:eastAsia="Calibri" w:hAnsi="Arial" w:cs="Arial"/>
          <w:w w:val="99"/>
          <w:sz w:val="20"/>
          <w:szCs w:val="20"/>
          <w:vertAlign w:val="superscript"/>
          <w:lang w:val="fr-FR"/>
        </w:rPr>
        <w:t>3</w:t>
      </w:r>
    </w:p>
    <w:p w14:paraId="40F19FC9" w14:textId="77777777" w:rsidR="00B1536B" w:rsidRPr="00180F26" w:rsidRDefault="00B1536B" w:rsidP="00B1536B">
      <w:pPr>
        <w:rPr>
          <w:rFonts w:ascii="Arial" w:eastAsia="Calibri" w:hAnsi="Arial" w:cs="Arial"/>
          <w:sz w:val="20"/>
          <w:szCs w:val="20"/>
          <w:lang w:val="fr-FR"/>
        </w:rPr>
      </w:pPr>
    </w:p>
    <w:p w14:paraId="108BA768"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Veuillez agréer, Madame, Monsieur, l'expression de ma considération distinguée.</w:t>
      </w:r>
    </w:p>
    <w:p w14:paraId="58A1FBE6" w14:textId="77777777" w:rsidR="00B1536B" w:rsidRPr="00180F26" w:rsidRDefault="00B1536B" w:rsidP="00B1536B">
      <w:pPr>
        <w:tabs>
          <w:tab w:val="center" w:pos="6237"/>
        </w:tabs>
        <w:rPr>
          <w:rFonts w:ascii="Arial" w:eastAsia="Calibri" w:hAnsi="Arial" w:cs="Arial"/>
          <w:bCs/>
          <w:iCs/>
          <w:sz w:val="20"/>
          <w:szCs w:val="20"/>
          <w:lang w:val="fr-FR"/>
        </w:rPr>
      </w:pPr>
      <w:bookmarkStart w:id="67" w:name="_Toc50458554"/>
      <w:bookmarkStart w:id="68" w:name="_Toc12529916"/>
      <w:bookmarkStart w:id="69" w:name="Annexe12"/>
    </w:p>
    <w:p w14:paraId="289BDD94" w14:textId="77777777" w:rsidR="00A158FF" w:rsidRPr="00180F26" w:rsidRDefault="00A158FF" w:rsidP="00B1536B">
      <w:pPr>
        <w:tabs>
          <w:tab w:val="center" w:pos="6237"/>
        </w:tabs>
        <w:rPr>
          <w:rFonts w:ascii="Arial" w:eastAsia="Calibri" w:hAnsi="Arial" w:cs="Arial"/>
          <w:bCs/>
          <w:iCs/>
          <w:sz w:val="20"/>
          <w:szCs w:val="20"/>
          <w:lang w:val="fr-FR"/>
        </w:rPr>
      </w:pPr>
    </w:p>
    <w:p w14:paraId="59498C75" w14:textId="77777777" w:rsidR="00B1536B" w:rsidRPr="00180F26" w:rsidRDefault="00B1536B" w:rsidP="00B1536B">
      <w:pPr>
        <w:tabs>
          <w:tab w:val="center" w:pos="6237"/>
        </w:tabs>
        <w:rPr>
          <w:rFonts w:ascii="Arial" w:eastAsia="Calibri" w:hAnsi="Arial" w:cs="Arial"/>
          <w:b/>
          <w:i/>
          <w:sz w:val="20"/>
          <w:szCs w:val="20"/>
          <w:lang w:val="fr-FR"/>
        </w:rPr>
      </w:pPr>
      <w:r w:rsidRPr="00180F26">
        <w:rPr>
          <w:rFonts w:ascii="Arial" w:eastAsia="Calibri" w:hAnsi="Arial" w:cs="Arial"/>
          <w:b/>
          <w:i/>
          <w:sz w:val="20"/>
          <w:szCs w:val="20"/>
          <w:lang w:val="fr-FR"/>
        </w:rPr>
        <w:tab/>
        <w:t xml:space="preserve">Signature du décisionnaire </w:t>
      </w:r>
      <w:r w:rsidRPr="00180F26">
        <w:rPr>
          <w:rFonts w:ascii="Arial" w:eastAsia="Calibri" w:hAnsi="Arial" w:cs="Arial"/>
          <w:sz w:val="20"/>
          <w:szCs w:val="20"/>
          <w:vertAlign w:val="superscript"/>
          <w:lang w:val="fr-FR"/>
        </w:rPr>
        <w:t>4</w:t>
      </w:r>
    </w:p>
    <w:p w14:paraId="759E3F8A" w14:textId="77777777" w:rsidR="00B1536B" w:rsidRPr="00180F26" w:rsidRDefault="00B1536B" w:rsidP="00B1536B">
      <w:pPr>
        <w:tabs>
          <w:tab w:val="center" w:pos="6237"/>
        </w:tabs>
        <w:rPr>
          <w:rFonts w:ascii="Arial" w:eastAsia="Calibri" w:hAnsi="Arial" w:cs="Arial"/>
          <w:sz w:val="20"/>
          <w:szCs w:val="20"/>
        </w:rPr>
      </w:pPr>
      <w:r w:rsidRPr="00180F26">
        <w:rPr>
          <w:rFonts w:ascii="Arial" w:eastAsia="Calibri" w:hAnsi="Arial" w:cs="Arial"/>
          <w:b/>
          <w:i/>
          <w:sz w:val="20"/>
          <w:szCs w:val="20"/>
          <w:lang w:val="fr-FR"/>
        </w:rPr>
        <w:tab/>
        <w:t>Titre</w:t>
      </w:r>
      <w:bookmarkEnd w:id="67"/>
      <w:bookmarkEnd w:id="68"/>
      <w:bookmarkEnd w:id="69"/>
    </w:p>
    <w:p w14:paraId="52F88592" w14:textId="77777777" w:rsidR="00B1536B" w:rsidRPr="00180F26" w:rsidRDefault="00B1536B" w:rsidP="00B1536B">
      <w:pPr>
        <w:rPr>
          <w:rFonts w:ascii="Arial" w:eastAsia="Calibri" w:hAnsi="Arial" w:cs="Arial"/>
          <w:sz w:val="20"/>
          <w:szCs w:val="20"/>
        </w:rPr>
      </w:pPr>
    </w:p>
    <w:p w14:paraId="2329165F" w14:textId="77777777" w:rsidR="00B1536B" w:rsidRPr="00180F26" w:rsidRDefault="00B1536B" w:rsidP="00B1536B">
      <w:pPr>
        <w:rPr>
          <w:rFonts w:ascii="Arial" w:eastAsia="Calibri" w:hAnsi="Arial" w:cs="Arial"/>
          <w:sz w:val="20"/>
          <w:szCs w:val="20"/>
          <w:u w:val="single"/>
        </w:rPr>
      </w:pPr>
    </w:p>
    <w:p w14:paraId="7A4BF64D" w14:textId="77777777" w:rsidR="00B1536B" w:rsidRPr="00180F26" w:rsidRDefault="00B1536B" w:rsidP="00B1536B">
      <w:pPr>
        <w:rPr>
          <w:rFonts w:ascii="Arial" w:eastAsia="Calibri" w:hAnsi="Arial" w:cs="Arial"/>
          <w:sz w:val="20"/>
          <w:szCs w:val="20"/>
          <w:u w:val="single"/>
        </w:rPr>
      </w:pPr>
    </w:p>
    <w:p w14:paraId="4F34E63A" w14:textId="77777777" w:rsidR="00B1536B" w:rsidRPr="00180F26" w:rsidRDefault="00B1536B" w:rsidP="00B1536B">
      <w:pPr>
        <w:rPr>
          <w:rFonts w:ascii="Arial" w:eastAsia="Calibri" w:hAnsi="Arial" w:cs="Arial"/>
          <w:sz w:val="20"/>
          <w:szCs w:val="20"/>
          <w:u w:val="single"/>
        </w:rPr>
      </w:pPr>
    </w:p>
    <w:p w14:paraId="3B711B75" w14:textId="77777777" w:rsidR="00B1536B" w:rsidRPr="00180F26" w:rsidRDefault="00B1536B" w:rsidP="00B1536B">
      <w:pPr>
        <w:rPr>
          <w:rFonts w:ascii="Arial" w:eastAsia="Calibri" w:hAnsi="Arial" w:cs="Arial"/>
          <w:sz w:val="20"/>
          <w:szCs w:val="20"/>
          <w:u w:val="single"/>
        </w:rPr>
      </w:pPr>
    </w:p>
    <w:p w14:paraId="7D372FEA" w14:textId="77777777" w:rsidR="00B1536B" w:rsidRPr="00180F26" w:rsidRDefault="00B1536B" w:rsidP="00B1536B">
      <w:pPr>
        <w:rPr>
          <w:rFonts w:ascii="Arial" w:eastAsia="Calibri" w:hAnsi="Arial" w:cs="Arial"/>
          <w:sz w:val="20"/>
          <w:szCs w:val="20"/>
          <w:u w:val="single"/>
        </w:rPr>
      </w:pPr>
    </w:p>
    <w:p w14:paraId="49363119" w14:textId="77777777" w:rsidR="00B1536B" w:rsidRPr="00180F26" w:rsidRDefault="00B1536B" w:rsidP="00B1536B">
      <w:pPr>
        <w:rPr>
          <w:rFonts w:ascii="Arial" w:eastAsia="Calibri" w:hAnsi="Arial" w:cs="Arial"/>
          <w:sz w:val="20"/>
          <w:szCs w:val="20"/>
          <w:u w:val="single"/>
        </w:rPr>
      </w:pPr>
    </w:p>
    <w:p w14:paraId="3F06671F" w14:textId="77777777" w:rsidR="00B1536B" w:rsidRPr="00180F26" w:rsidRDefault="00B1536B" w:rsidP="00B1536B">
      <w:pPr>
        <w:rPr>
          <w:rFonts w:ascii="Arial" w:eastAsia="Calibri" w:hAnsi="Arial" w:cs="Arial"/>
          <w:sz w:val="20"/>
          <w:szCs w:val="20"/>
          <w:u w:val="single"/>
        </w:rPr>
      </w:pPr>
    </w:p>
    <w:p w14:paraId="73AEDE56" w14:textId="77777777" w:rsidR="00B1536B" w:rsidRPr="00180F26" w:rsidRDefault="00B1536B" w:rsidP="00B1536B">
      <w:pPr>
        <w:rPr>
          <w:rFonts w:ascii="Arial" w:eastAsia="Calibri" w:hAnsi="Arial" w:cs="Arial"/>
          <w:sz w:val="20"/>
          <w:szCs w:val="20"/>
          <w:u w:val="single"/>
        </w:rPr>
      </w:pPr>
    </w:p>
    <w:p w14:paraId="16946D6D" w14:textId="77777777" w:rsidR="00B1536B" w:rsidRPr="00180F26" w:rsidRDefault="00B1536B" w:rsidP="00B1536B">
      <w:pPr>
        <w:rPr>
          <w:rFonts w:ascii="Arial" w:eastAsia="Calibri" w:hAnsi="Arial" w:cs="Arial"/>
          <w:sz w:val="20"/>
          <w:szCs w:val="20"/>
          <w:u w:val="single"/>
        </w:rPr>
      </w:pPr>
    </w:p>
    <w:p w14:paraId="57369C87" w14:textId="77777777" w:rsidR="00B1536B" w:rsidRPr="00180F26" w:rsidRDefault="00B1536B" w:rsidP="00B1536B">
      <w:pPr>
        <w:rPr>
          <w:rFonts w:ascii="Arial" w:eastAsia="Calibri" w:hAnsi="Arial" w:cs="Arial"/>
          <w:sz w:val="20"/>
          <w:szCs w:val="20"/>
          <w:u w:val="single"/>
        </w:rPr>
      </w:pPr>
    </w:p>
    <w:p w14:paraId="651FCE24" w14:textId="77777777" w:rsidR="00B1536B" w:rsidRPr="00180F26" w:rsidRDefault="00B1536B" w:rsidP="00B1536B">
      <w:pPr>
        <w:rPr>
          <w:rFonts w:ascii="Arial" w:eastAsia="Calibri" w:hAnsi="Arial" w:cs="Arial"/>
          <w:sz w:val="20"/>
          <w:szCs w:val="20"/>
          <w:u w:val="single"/>
        </w:rPr>
      </w:pPr>
    </w:p>
    <w:p w14:paraId="103438E3" w14:textId="77777777" w:rsidR="00B1536B" w:rsidRPr="00180F26" w:rsidRDefault="00B1536B" w:rsidP="00B1536B">
      <w:pPr>
        <w:rPr>
          <w:rFonts w:ascii="Arial" w:eastAsia="Calibri" w:hAnsi="Arial" w:cs="Arial"/>
          <w:sz w:val="20"/>
          <w:szCs w:val="20"/>
          <w:u w:val="single"/>
        </w:rPr>
      </w:pPr>
    </w:p>
    <w:p w14:paraId="3E770EF8" w14:textId="77777777" w:rsidR="00B1536B" w:rsidRPr="00180F26" w:rsidRDefault="00B1536B" w:rsidP="00B1536B">
      <w:pPr>
        <w:rPr>
          <w:rFonts w:ascii="Arial" w:eastAsia="Calibri" w:hAnsi="Arial" w:cs="Arial"/>
          <w:sz w:val="20"/>
          <w:szCs w:val="20"/>
          <w:u w:val="single"/>
        </w:rPr>
      </w:pPr>
    </w:p>
    <w:p w14:paraId="788603E7" w14:textId="77777777" w:rsidR="00B1536B" w:rsidRPr="00180F26" w:rsidRDefault="00B1536B" w:rsidP="00B1536B">
      <w:pPr>
        <w:rPr>
          <w:rFonts w:ascii="Arial" w:eastAsia="Calibri" w:hAnsi="Arial" w:cs="Arial"/>
          <w:sz w:val="20"/>
          <w:szCs w:val="20"/>
          <w:u w:val="single"/>
        </w:rPr>
      </w:pPr>
    </w:p>
    <w:p w14:paraId="48509D85" w14:textId="77777777" w:rsidR="00B1536B" w:rsidRPr="00180F26" w:rsidRDefault="00B1536B" w:rsidP="00B1536B">
      <w:pPr>
        <w:rPr>
          <w:rFonts w:ascii="Arial" w:eastAsia="Calibri" w:hAnsi="Arial" w:cs="Arial"/>
          <w:sz w:val="20"/>
          <w:szCs w:val="20"/>
          <w:u w:val="single"/>
        </w:rPr>
      </w:pPr>
    </w:p>
    <w:p w14:paraId="57B7C0AC" w14:textId="77777777" w:rsidR="00B1536B" w:rsidRPr="00180F26" w:rsidRDefault="00B1536B" w:rsidP="00B1536B">
      <w:pPr>
        <w:rPr>
          <w:rFonts w:ascii="Arial" w:eastAsia="Calibri" w:hAnsi="Arial" w:cs="Arial"/>
          <w:sz w:val="20"/>
          <w:szCs w:val="20"/>
          <w:u w:val="single"/>
        </w:rPr>
      </w:pPr>
    </w:p>
    <w:p w14:paraId="3F6759A8" w14:textId="77777777" w:rsidR="00B1536B" w:rsidRPr="00180F26" w:rsidRDefault="00B1536B" w:rsidP="00B1536B">
      <w:pPr>
        <w:rPr>
          <w:rFonts w:ascii="Arial" w:eastAsia="Calibri" w:hAnsi="Arial" w:cs="Arial"/>
          <w:sz w:val="20"/>
          <w:szCs w:val="20"/>
          <w:u w:val="single"/>
        </w:rPr>
      </w:pPr>
    </w:p>
    <w:p w14:paraId="7AE74D55" w14:textId="77777777" w:rsidR="00B1536B" w:rsidRPr="00180F26" w:rsidRDefault="00B1536B" w:rsidP="00B1536B">
      <w:pPr>
        <w:rPr>
          <w:rFonts w:ascii="Arial" w:eastAsia="Calibri" w:hAnsi="Arial" w:cs="Arial"/>
          <w:sz w:val="20"/>
          <w:szCs w:val="20"/>
          <w:u w:val="single"/>
        </w:rPr>
      </w:pPr>
    </w:p>
    <w:p w14:paraId="168EA4C7" w14:textId="77777777" w:rsidR="00B1536B" w:rsidRPr="00180F26" w:rsidRDefault="00B1536B" w:rsidP="00B1536B">
      <w:pPr>
        <w:rPr>
          <w:rFonts w:ascii="Arial" w:eastAsia="Calibri" w:hAnsi="Arial" w:cs="Arial"/>
          <w:sz w:val="20"/>
          <w:szCs w:val="20"/>
          <w:u w:val="single"/>
        </w:rPr>
      </w:pPr>
    </w:p>
    <w:p w14:paraId="7954132C" w14:textId="77777777" w:rsidR="00B1536B" w:rsidRPr="00180F26" w:rsidRDefault="00B1536B" w:rsidP="00B1536B">
      <w:pPr>
        <w:rPr>
          <w:rFonts w:ascii="Arial" w:eastAsia="Calibri" w:hAnsi="Arial" w:cs="Arial"/>
          <w:sz w:val="20"/>
          <w:szCs w:val="20"/>
          <w:u w:val="single"/>
        </w:rPr>
      </w:pPr>
    </w:p>
    <w:p w14:paraId="2970779F" w14:textId="77777777" w:rsidR="00B1536B" w:rsidRPr="00180F26" w:rsidRDefault="00B1536B" w:rsidP="00B1536B">
      <w:pPr>
        <w:rPr>
          <w:rFonts w:ascii="Arial" w:eastAsia="Calibri" w:hAnsi="Arial" w:cs="Arial"/>
          <w:sz w:val="20"/>
          <w:szCs w:val="20"/>
          <w:u w:val="single"/>
        </w:rPr>
      </w:pPr>
    </w:p>
    <w:p w14:paraId="6A49B1B1" w14:textId="77777777" w:rsidR="00B1536B" w:rsidRPr="00180F26" w:rsidRDefault="00B1536B" w:rsidP="00B1536B">
      <w:pPr>
        <w:rPr>
          <w:rFonts w:ascii="Arial" w:eastAsia="Calibri" w:hAnsi="Arial" w:cs="Arial"/>
          <w:sz w:val="20"/>
          <w:szCs w:val="20"/>
          <w:u w:val="single"/>
        </w:rPr>
      </w:pPr>
    </w:p>
    <w:p w14:paraId="6402E89C" w14:textId="77777777" w:rsidR="007F48D0" w:rsidRPr="00180F26" w:rsidRDefault="007F48D0" w:rsidP="00B1536B">
      <w:pPr>
        <w:rPr>
          <w:rFonts w:ascii="Arial" w:eastAsia="Calibri" w:hAnsi="Arial" w:cs="Arial"/>
          <w:sz w:val="20"/>
          <w:szCs w:val="20"/>
          <w:u w:val="single"/>
        </w:rPr>
      </w:pPr>
    </w:p>
    <w:p w14:paraId="1B75AD44" w14:textId="77777777" w:rsidR="007F48D0" w:rsidRPr="00180F26" w:rsidRDefault="007F48D0" w:rsidP="00B1536B">
      <w:pPr>
        <w:rPr>
          <w:rFonts w:ascii="Arial" w:eastAsia="Calibri" w:hAnsi="Arial" w:cs="Arial"/>
          <w:sz w:val="20"/>
          <w:szCs w:val="20"/>
          <w:u w:val="single"/>
        </w:rPr>
      </w:pPr>
    </w:p>
    <w:p w14:paraId="2832C259" w14:textId="77777777" w:rsidR="00B1536B" w:rsidRPr="00180F26" w:rsidRDefault="00B1536B" w:rsidP="00B1536B">
      <w:pPr>
        <w:rPr>
          <w:rFonts w:ascii="Arial" w:eastAsia="Calibri" w:hAnsi="Arial" w:cs="Arial"/>
          <w:sz w:val="20"/>
          <w:szCs w:val="20"/>
          <w:u w:val="single"/>
        </w:rPr>
      </w:pPr>
    </w:p>
    <w:p w14:paraId="3E568B27" w14:textId="77777777" w:rsidR="00B1536B" w:rsidRPr="00180F26" w:rsidRDefault="00B1536B" w:rsidP="00B1536B">
      <w:pPr>
        <w:rPr>
          <w:rFonts w:ascii="Arial" w:eastAsia="Calibri" w:hAnsi="Arial" w:cs="Arial"/>
          <w:sz w:val="20"/>
          <w:szCs w:val="20"/>
          <w:u w:val="single"/>
        </w:rPr>
      </w:pPr>
    </w:p>
    <w:p w14:paraId="19252133" w14:textId="77777777" w:rsidR="00B1536B" w:rsidRPr="00180F26" w:rsidRDefault="00B1536B" w:rsidP="00B1536B">
      <w:pPr>
        <w:rPr>
          <w:rFonts w:ascii="Arial" w:eastAsia="Calibri" w:hAnsi="Arial" w:cs="Arial"/>
          <w:sz w:val="20"/>
          <w:szCs w:val="20"/>
          <w:u w:val="single"/>
        </w:rPr>
      </w:pPr>
    </w:p>
    <w:p w14:paraId="3A30056C" w14:textId="77777777" w:rsidR="00C47D6F" w:rsidRPr="00180F26" w:rsidRDefault="00C47D6F" w:rsidP="00B1536B">
      <w:pPr>
        <w:rPr>
          <w:rFonts w:ascii="Arial" w:eastAsia="Calibri" w:hAnsi="Arial" w:cs="Arial"/>
          <w:sz w:val="20"/>
          <w:szCs w:val="20"/>
          <w:u w:val="single"/>
        </w:rPr>
      </w:pPr>
    </w:p>
    <w:p w14:paraId="1FD5D96B" w14:textId="77777777" w:rsidR="00C47D6F" w:rsidRPr="00180F26" w:rsidRDefault="00C47D6F" w:rsidP="00B1536B">
      <w:pPr>
        <w:rPr>
          <w:rFonts w:ascii="Arial" w:eastAsia="Calibri" w:hAnsi="Arial" w:cs="Arial"/>
          <w:sz w:val="20"/>
          <w:szCs w:val="20"/>
          <w:u w:val="single"/>
        </w:rPr>
      </w:pPr>
    </w:p>
    <w:p w14:paraId="7F3B78C0" w14:textId="77777777" w:rsidR="00C47D6F" w:rsidRPr="00180F26" w:rsidRDefault="00C47D6F" w:rsidP="00B1536B">
      <w:pPr>
        <w:rPr>
          <w:rFonts w:ascii="Arial" w:eastAsia="Calibri" w:hAnsi="Arial" w:cs="Arial"/>
          <w:sz w:val="20"/>
          <w:szCs w:val="20"/>
          <w:u w:val="single"/>
        </w:rPr>
      </w:pPr>
    </w:p>
    <w:p w14:paraId="027D8476" w14:textId="77777777" w:rsidR="00C47D6F" w:rsidRPr="00180F26" w:rsidRDefault="00C47D6F" w:rsidP="00B1536B">
      <w:pPr>
        <w:rPr>
          <w:rFonts w:ascii="Arial" w:eastAsia="Calibri" w:hAnsi="Arial" w:cs="Arial"/>
          <w:sz w:val="20"/>
          <w:szCs w:val="20"/>
          <w:u w:val="single"/>
        </w:rPr>
      </w:pPr>
    </w:p>
    <w:p w14:paraId="14624C1E" w14:textId="77777777" w:rsidR="00C47D6F" w:rsidRPr="00180F26" w:rsidRDefault="00C47D6F" w:rsidP="00B1536B">
      <w:pPr>
        <w:rPr>
          <w:rFonts w:ascii="Arial" w:eastAsia="Calibri" w:hAnsi="Arial" w:cs="Arial"/>
          <w:sz w:val="20"/>
          <w:szCs w:val="20"/>
          <w:u w:val="single"/>
        </w:rPr>
      </w:pPr>
    </w:p>
    <w:p w14:paraId="472C723C" w14:textId="77777777" w:rsidR="00C47D6F" w:rsidRPr="00180F26" w:rsidRDefault="00C47D6F" w:rsidP="00B1536B">
      <w:pPr>
        <w:rPr>
          <w:rFonts w:ascii="Arial" w:eastAsia="Calibri" w:hAnsi="Arial" w:cs="Arial"/>
          <w:sz w:val="20"/>
          <w:szCs w:val="20"/>
          <w:u w:val="single"/>
        </w:rPr>
      </w:pPr>
    </w:p>
    <w:p w14:paraId="6EDD2998" w14:textId="77777777" w:rsidR="00C47D6F" w:rsidRPr="00180F26" w:rsidRDefault="00C47D6F" w:rsidP="00B1536B">
      <w:pPr>
        <w:rPr>
          <w:rFonts w:ascii="Arial" w:eastAsia="Calibri" w:hAnsi="Arial" w:cs="Arial"/>
          <w:sz w:val="20"/>
          <w:szCs w:val="20"/>
          <w:u w:val="single"/>
        </w:rPr>
      </w:pPr>
    </w:p>
    <w:p w14:paraId="2CF8A65E" w14:textId="77777777" w:rsidR="00C47D6F" w:rsidRPr="00180F26" w:rsidRDefault="00C47D6F" w:rsidP="00B1536B">
      <w:pPr>
        <w:rPr>
          <w:rFonts w:ascii="Arial" w:eastAsia="Calibri" w:hAnsi="Arial" w:cs="Arial"/>
          <w:sz w:val="20"/>
          <w:szCs w:val="20"/>
          <w:u w:val="single"/>
        </w:rPr>
      </w:pPr>
    </w:p>
    <w:p w14:paraId="2CA022B7" w14:textId="77777777" w:rsidR="00C47D6F" w:rsidRPr="00180F26" w:rsidRDefault="00C47D6F" w:rsidP="00B1536B">
      <w:pPr>
        <w:rPr>
          <w:rFonts w:ascii="Arial" w:eastAsia="Calibri" w:hAnsi="Arial" w:cs="Arial"/>
          <w:sz w:val="20"/>
          <w:szCs w:val="20"/>
          <w:u w:val="single"/>
        </w:rPr>
      </w:pPr>
    </w:p>
    <w:p w14:paraId="140D1A4D" w14:textId="77777777" w:rsidR="00C47D6F" w:rsidRPr="00180F26" w:rsidRDefault="00C47D6F" w:rsidP="00B1536B">
      <w:pPr>
        <w:rPr>
          <w:rFonts w:ascii="Arial" w:eastAsia="Calibri" w:hAnsi="Arial" w:cs="Arial"/>
          <w:sz w:val="20"/>
          <w:szCs w:val="20"/>
          <w:u w:val="single"/>
        </w:rPr>
      </w:pPr>
    </w:p>
    <w:p w14:paraId="6FE3B670" w14:textId="77777777" w:rsidR="00C47D6F" w:rsidRPr="00180F26" w:rsidRDefault="00C47D6F" w:rsidP="00B1536B">
      <w:pPr>
        <w:rPr>
          <w:rFonts w:ascii="Arial" w:eastAsia="Calibri" w:hAnsi="Arial" w:cs="Arial"/>
          <w:sz w:val="20"/>
          <w:szCs w:val="20"/>
          <w:u w:val="single"/>
        </w:rPr>
      </w:pPr>
    </w:p>
    <w:p w14:paraId="407766B0" w14:textId="77777777" w:rsidR="00B1536B" w:rsidRPr="00180F26" w:rsidRDefault="00B1536B" w:rsidP="00B1536B">
      <w:pPr>
        <w:rPr>
          <w:rFonts w:ascii="Arial" w:eastAsia="Calibri" w:hAnsi="Arial" w:cs="Arial"/>
          <w:sz w:val="20"/>
          <w:szCs w:val="20"/>
          <w:u w:val="single"/>
        </w:rPr>
      </w:pPr>
    </w:p>
    <w:p w14:paraId="1BC51495" w14:textId="77777777" w:rsidR="00A158FF" w:rsidRPr="00180F26" w:rsidRDefault="00A158FF" w:rsidP="00B1536B">
      <w:pPr>
        <w:rPr>
          <w:rFonts w:ascii="Arial" w:eastAsia="Calibri" w:hAnsi="Arial" w:cs="Arial"/>
          <w:sz w:val="20"/>
          <w:szCs w:val="20"/>
          <w:u w:val="single"/>
        </w:rPr>
      </w:pPr>
    </w:p>
    <w:p w14:paraId="62B612FF" w14:textId="77777777" w:rsidR="00A158FF" w:rsidRPr="00180F26" w:rsidRDefault="00A158FF" w:rsidP="00B1536B">
      <w:pPr>
        <w:rPr>
          <w:rFonts w:ascii="Arial" w:eastAsia="Calibri" w:hAnsi="Arial" w:cs="Arial"/>
          <w:sz w:val="20"/>
          <w:szCs w:val="20"/>
          <w:u w:val="single"/>
        </w:rPr>
      </w:pPr>
    </w:p>
    <w:p w14:paraId="3FAB3A84" w14:textId="77777777" w:rsidR="00B1536B" w:rsidRPr="00180F26" w:rsidRDefault="00B1536B" w:rsidP="00B1536B">
      <w:pPr>
        <w:rPr>
          <w:rFonts w:ascii="Arial" w:eastAsia="Calibri" w:hAnsi="Arial" w:cs="Arial"/>
          <w:sz w:val="20"/>
          <w:szCs w:val="20"/>
          <w:u w:val="single"/>
        </w:rPr>
      </w:pPr>
    </w:p>
    <w:p w14:paraId="26F0A5DB" w14:textId="77777777" w:rsidR="00B1536B" w:rsidRPr="00180F26" w:rsidRDefault="00B1536B" w:rsidP="00B1536B">
      <w:pPr>
        <w:tabs>
          <w:tab w:val="center" w:pos="6237"/>
        </w:tabs>
        <w:rPr>
          <w:rFonts w:ascii="Arial" w:eastAsia="Calibri" w:hAnsi="Arial" w:cs="Arial"/>
          <w:sz w:val="20"/>
          <w:szCs w:val="20"/>
          <w:lang w:val="fr-FR"/>
        </w:rPr>
      </w:pPr>
    </w:p>
    <w:p w14:paraId="79179C78" w14:textId="77777777" w:rsidR="00B1536B" w:rsidRPr="00180F26" w:rsidRDefault="0011068A" w:rsidP="00B1536B">
      <w:pPr>
        <w:tabs>
          <w:tab w:val="center" w:pos="6237"/>
        </w:tabs>
        <w:rPr>
          <w:rFonts w:eastAsia="Calibri" w:cs="Arial"/>
          <w:lang w:val="fr-FR"/>
        </w:rPr>
      </w:pPr>
      <w:r>
        <w:rPr>
          <w:rFonts w:eastAsia="Calibri" w:cs="Arial"/>
          <w:iCs/>
          <w:lang w:val="fr-FR"/>
        </w:rPr>
        <w:pict w14:anchorId="708DDC16">
          <v:rect id="_x0000_i1028" style="width:170.1pt;height:1pt" o:hrpct="0" o:hrstd="t" o:hrnoshade="t" o:hr="t" fillcolor="black" stroked="f"/>
        </w:pict>
      </w:r>
    </w:p>
    <w:p w14:paraId="19DAA69A" w14:textId="77777777" w:rsidR="00B1536B" w:rsidRPr="00180F26" w:rsidRDefault="00B1536B" w:rsidP="00B1536B">
      <w:pPr>
        <w:jc w:val="both"/>
        <w:rPr>
          <w:rFonts w:eastAsia="Calibri" w:cs="Arial"/>
          <w:sz w:val="6"/>
          <w:szCs w:val="6"/>
          <w:lang w:val="fr-FR"/>
        </w:rPr>
      </w:pPr>
    </w:p>
    <w:p w14:paraId="743610EC" w14:textId="77777777" w:rsidR="00B1536B" w:rsidRPr="00180F26" w:rsidRDefault="00B1536B" w:rsidP="00B1536B">
      <w:pPr>
        <w:ind w:left="170" w:hanging="170"/>
        <w:jc w:val="both"/>
        <w:rPr>
          <w:rFonts w:ascii="Arial" w:eastAsia="Calibri" w:hAnsi="Arial" w:cs="Arial"/>
          <w:iCs/>
          <w:sz w:val="16"/>
          <w:szCs w:val="16"/>
          <w:lang w:val="fr-FR"/>
        </w:rPr>
      </w:pPr>
      <w:r w:rsidRPr="00180F26">
        <w:rPr>
          <w:rFonts w:ascii="Arial" w:eastAsia="Calibri" w:hAnsi="Arial" w:cs="Arial"/>
          <w:iCs/>
          <w:sz w:val="18"/>
          <w:szCs w:val="18"/>
          <w:vertAlign w:val="superscript"/>
          <w:lang w:val="fr-FR"/>
        </w:rPr>
        <w:t>3</w:t>
      </w:r>
      <w:r w:rsidRPr="00180F26">
        <w:rPr>
          <w:rFonts w:ascii="Arial" w:eastAsia="Calibri" w:hAnsi="Arial" w:cs="Arial"/>
          <w:iCs/>
          <w:sz w:val="16"/>
          <w:szCs w:val="16"/>
          <w:lang w:val="fr-FR"/>
        </w:rPr>
        <w:t xml:space="preserve"> </w:t>
      </w:r>
      <w:r w:rsidRPr="00180F26">
        <w:rPr>
          <w:rFonts w:ascii="Arial" w:eastAsia="Calibri" w:hAnsi="Arial" w:cs="Arial"/>
          <w:iCs/>
          <w:sz w:val="16"/>
          <w:szCs w:val="16"/>
        </w:rPr>
        <w:t>Recommandation – pas obligation</w:t>
      </w:r>
    </w:p>
    <w:p w14:paraId="593429AA" w14:textId="77777777" w:rsidR="00B1536B" w:rsidRPr="00180F26" w:rsidRDefault="00B1536B" w:rsidP="00B1536B">
      <w:pPr>
        <w:ind w:left="170" w:hanging="170"/>
        <w:jc w:val="both"/>
        <w:rPr>
          <w:rFonts w:ascii="Arial" w:eastAsia="Calibri" w:hAnsi="Arial" w:cs="Arial"/>
          <w:iCs/>
          <w:sz w:val="16"/>
          <w:szCs w:val="16"/>
          <w:lang w:val="fr-FR"/>
        </w:rPr>
      </w:pPr>
      <w:r w:rsidRPr="00180F26">
        <w:rPr>
          <w:rFonts w:ascii="Arial" w:eastAsia="Calibri" w:hAnsi="Arial" w:cs="Arial"/>
          <w:iCs/>
          <w:sz w:val="18"/>
          <w:szCs w:val="18"/>
          <w:vertAlign w:val="superscript"/>
          <w:lang w:val="fr-FR"/>
        </w:rPr>
        <w:t>4</w:t>
      </w:r>
      <w:r w:rsidRPr="00180F26">
        <w:rPr>
          <w:rFonts w:ascii="Arial" w:eastAsia="Calibri" w:hAnsi="Arial" w:cs="Arial"/>
          <w:iCs/>
          <w:sz w:val="16"/>
          <w:szCs w:val="16"/>
          <w:lang w:val="fr-FR"/>
        </w:rPr>
        <w:t xml:space="preserve"> </w:t>
      </w:r>
      <w:r w:rsidRPr="00180F26">
        <w:rPr>
          <w:rFonts w:ascii="Arial" w:eastAsia="Calibri" w:hAnsi="Arial" w:cs="Arial"/>
          <w:iCs/>
          <w:color w:val="000000"/>
          <w:sz w:val="16"/>
          <w:szCs w:val="16"/>
        </w:rPr>
        <w:t>Organisé : directeur   Subventionné : PO ou son délégué</w:t>
      </w:r>
    </w:p>
    <w:p w14:paraId="412F4962" w14:textId="77777777" w:rsidR="00B1536B" w:rsidRPr="00180F26" w:rsidRDefault="00B1536B" w:rsidP="00B1536B">
      <w:pPr>
        <w:rPr>
          <w:rFonts w:eastAsia="Calibri" w:cs="Arial"/>
        </w:rPr>
      </w:pPr>
      <w:bookmarkStart w:id="70" w:name="annexe18"/>
      <w:bookmarkStart w:id="71" w:name="_Toc412204111"/>
      <w:bookmarkStart w:id="72" w:name="_Toc414352919"/>
      <w:bookmarkStart w:id="73" w:name="_Toc453836943"/>
      <w:bookmarkEnd w:id="63"/>
      <w:bookmarkEnd w:id="64"/>
      <w:bookmarkEnd w:id="65"/>
      <w:r w:rsidRPr="00180F26">
        <w:rPr>
          <w:rFonts w:eastAsia="Calibri" w:cs="Arial"/>
        </w:rPr>
        <w:br w:type="page"/>
      </w:r>
    </w:p>
    <w:p w14:paraId="4E1EFA49" w14:textId="77777777" w:rsidR="00B1536B" w:rsidRPr="00180F26" w:rsidRDefault="00B1536B" w:rsidP="00A7192F">
      <w:pPr>
        <w:pStyle w:val="Titre7"/>
      </w:pPr>
      <w:bookmarkStart w:id="74" w:name="_Annexe_17_:"/>
      <w:bookmarkStart w:id="75" w:name="_Annexe_11_:"/>
      <w:bookmarkStart w:id="76" w:name="_Annexe_15_:"/>
      <w:bookmarkEnd w:id="70"/>
      <w:bookmarkEnd w:id="71"/>
      <w:bookmarkEnd w:id="72"/>
      <w:bookmarkEnd w:id="73"/>
      <w:bookmarkEnd w:id="74"/>
      <w:bookmarkEnd w:id="75"/>
      <w:bookmarkEnd w:id="76"/>
      <w:r w:rsidRPr="00180F26">
        <w:lastRenderedPageBreak/>
        <w:t>Annexe 15 : Procédure d’exclusion définitive – Modèle de procès-verbal d’audition de l’élève et de ses parents/RL</w:t>
      </w:r>
    </w:p>
    <w:p w14:paraId="15749984" w14:textId="77777777" w:rsidR="00B1536B" w:rsidRPr="00180F26" w:rsidRDefault="00B1536B" w:rsidP="00B1536B">
      <w:pPr>
        <w:rPr>
          <w:rFonts w:ascii="Arial" w:eastAsia="Calibri" w:hAnsi="Arial" w:cs="Arial"/>
          <w:sz w:val="20"/>
          <w:szCs w:val="20"/>
          <w:lang w:val="fr-FR"/>
        </w:rPr>
      </w:pPr>
    </w:p>
    <w:p w14:paraId="35320C02" w14:textId="77777777" w:rsidR="00B1536B" w:rsidRPr="00180F26" w:rsidRDefault="00B1536B" w:rsidP="00B1536B">
      <w:pPr>
        <w:rPr>
          <w:rFonts w:ascii="Arial" w:eastAsia="Calibri" w:hAnsi="Arial" w:cs="Arial"/>
          <w:b/>
          <w:sz w:val="20"/>
          <w:szCs w:val="20"/>
          <w:lang w:val="fr-FR"/>
        </w:rPr>
      </w:pPr>
      <w:r w:rsidRPr="00180F26">
        <w:rPr>
          <w:rFonts w:ascii="Arial" w:eastAsia="Calibri" w:hAnsi="Arial" w:cs="Arial"/>
          <w:b/>
          <w:sz w:val="20"/>
          <w:szCs w:val="20"/>
          <w:lang w:val="fr-FR"/>
        </w:rPr>
        <w:t>Nom :</w:t>
      </w:r>
    </w:p>
    <w:p w14:paraId="5C038543" w14:textId="77777777" w:rsidR="00B1536B" w:rsidRPr="00180F26" w:rsidRDefault="00B1536B" w:rsidP="00B1536B">
      <w:pPr>
        <w:rPr>
          <w:rFonts w:ascii="Arial" w:eastAsia="Calibri" w:hAnsi="Arial" w:cs="Arial"/>
          <w:b/>
          <w:sz w:val="20"/>
          <w:szCs w:val="20"/>
          <w:lang w:val="fr-FR"/>
        </w:rPr>
      </w:pPr>
      <w:r w:rsidRPr="00180F26">
        <w:rPr>
          <w:rFonts w:ascii="Arial" w:eastAsia="Calibri" w:hAnsi="Arial" w:cs="Arial"/>
          <w:b/>
          <w:sz w:val="20"/>
          <w:szCs w:val="20"/>
          <w:lang w:val="fr-FR"/>
        </w:rPr>
        <w:t>Prénom :</w:t>
      </w:r>
    </w:p>
    <w:p w14:paraId="0E1C41B2" w14:textId="77777777" w:rsidR="00B1536B" w:rsidRPr="00180F26" w:rsidRDefault="00B1536B" w:rsidP="00B1536B">
      <w:pPr>
        <w:rPr>
          <w:rFonts w:ascii="Arial" w:eastAsia="Calibri" w:hAnsi="Arial" w:cs="Arial"/>
          <w:b/>
          <w:sz w:val="20"/>
          <w:szCs w:val="20"/>
          <w:lang w:val="fr-FR"/>
        </w:rPr>
      </w:pPr>
      <w:r w:rsidRPr="00180F26">
        <w:rPr>
          <w:rFonts w:ascii="Arial" w:eastAsia="Calibri" w:hAnsi="Arial" w:cs="Arial"/>
          <w:b/>
          <w:sz w:val="20"/>
          <w:szCs w:val="20"/>
          <w:lang w:val="fr-FR"/>
        </w:rPr>
        <w:t>Date de naissance :</w:t>
      </w:r>
    </w:p>
    <w:p w14:paraId="6D1101C8" w14:textId="77777777" w:rsidR="00B1536B" w:rsidRPr="00180F26" w:rsidRDefault="00B1536B" w:rsidP="00B1536B">
      <w:pPr>
        <w:rPr>
          <w:rFonts w:ascii="Arial" w:eastAsia="Calibri" w:hAnsi="Arial" w:cs="Arial"/>
          <w:b/>
          <w:sz w:val="20"/>
          <w:szCs w:val="20"/>
          <w:lang w:val="fr-FR"/>
        </w:rPr>
      </w:pPr>
      <w:r w:rsidRPr="00180F26">
        <w:rPr>
          <w:rFonts w:ascii="Arial" w:eastAsia="Calibri" w:hAnsi="Arial" w:cs="Arial"/>
          <w:b/>
          <w:sz w:val="20"/>
          <w:szCs w:val="20"/>
          <w:lang w:val="fr-FR"/>
        </w:rPr>
        <w:t>Classe :</w:t>
      </w:r>
    </w:p>
    <w:p w14:paraId="407E57BB" w14:textId="77777777" w:rsidR="00B1536B" w:rsidRPr="00180F26" w:rsidRDefault="00B1536B" w:rsidP="00B1536B">
      <w:pPr>
        <w:rPr>
          <w:rFonts w:ascii="Arial" w:eastAsia="Calibri" w:hAnsi="Arial" w:cs="Arial"/>
          <w:sz w:val="20"/>
          <w:szCs w:val="20"/>
          <w:lang w:val="fr-FR"/>
        </w:rPr>
      </w:pPr>
    </w:p>
    <w:p w14:paraId="49F8875C"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Documents mis à disposition de l’élève</w:t>
      </w:r>
      <w:r w:rsidRPr="00180F26">
        <w:rPr>
          <w:rFonts w:ascii="Arial" w:eastAsia="Calibri" w:hAnsi="Arial" w:cs="Arial"/>
          <w:b/>
          <w:i/>
          <w:sz w:val="20"/>
          <w:szCs w:val="20"/>
          <w:u w:val="single"/>
          <w:lang w:val="fr-FR"/>
        </w:rPr>
        <w:t xml:space="preserve"> </w:t>
      </w:r>
      <w:r w:rsidRPr="00180F26">
        <w:rPr>
          <w:rFonts w:ascii="Arial" w:eastAsia="Calibri" w:hAnsi="Arial" w:cs="Arial"/>
          <w:sz w:val="20"/>
          <w:szCs w:val="20"/>
          <w:u w:val="single"/>
          <w:lang w:val="fr-FR"/>
        </w:rPr>
        <w:t>et</w:t>
      </w:r>
      <w:r w:rsidRPr="00180F26">
        <w:rPr>
          <w:rFonts w:ascii="Arial" w:eastAsia="Calibri" w:hAnsi="Arial" w:cs="Arial"/>
          <w:b/>
          <w:i/>
          <w:sz w:val="20"/>
          <w:szCs w:val="20"/>
          <w:u w:val="single"/>
          <w:lang w:val="fr-FR"/>
        </w:rPr>
        <w:t xml:space="preserve"> ses parents/RL</w:t>
      </w:r>
      <w:r w:rsidRPr="00180F26">
        <w:rPr>
          <w:rFonts w:ascii="Arial" w:eastAsia="Calibri" w:hAnsi="Arial" w:cs="Arial"/>
          <w:sz w:val="20"/>
          <w:szCs w:val="20"/>
          <w:lang w:val="fr-FR"/>
        </w:rPr>
        <w:t> :</w:t>
      </w:r>
    </w:p>
    <w:p w14:paraId="5E6DB9E0" w14:textId="77777777" w:rsidR="00B1536B" w:rsidRPr="00180F26" w:rsidRDefault="00B1536B" w:rsidP="00B1536B">
      <w:pPr>
        <w:rPr>
          <w:rFonts w:ascii="Arial" w:eastAsia="Calibri" w:hAnsi="Arial" w:cs="Arial"/>
          <w:sz w:val="20"/>
          <w:szCs w:val="20"/>
          <w:lang w:val="fr-FR"/>
        </w:rPr>
      </w:pPr>
    </w:p>
    <w:p w14:paraId="32809DF8" w14:textId="77777777" w:rsidR="00B1536B" w:rsidRPr="00180F26" w:rsidRDefault="00B1536B">
      <w:pPr>
        <w:numPr>
          <w:ilvl w:val="0"/>
          <w:numId w:val="98"/>
        </w:numPr>
        <w:tabs>
          <w:tab w:val="num" w:pos="720"/>
        </w:tabs>
        <w:ind w:left="720" w:hanging="36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dossier</w:t>
      </w:r>
      <w:proofErr w:type="gramEnd"/>
      <w:r w:rsidRPr="00180F26">
        <w:rPr>
          <w:rFonts w:ascii="Arial" w:eastAsia="Calibri" w:hAnsi="Arial" w:cs="Arial"/>
          <w:sz w:val="20"/>
          <w:szCs w:val="20"/>
          <w:lang w:val="fr-FR"/>
        </w:rPr>
        <w:t xml:space="preserve"> disciplinaire (faits antérieurs)</w:t>
      </w:r>
    </w:p>
    <w:p w14:paraId="0B38F389" w14:textId="77777777" w:rsidR="00B1536B" w:rsidRPr="00180F26" w:rsidRDefault="00B1536B" w:rsidP="00B1536B">
      <w:pPr>
        <w:rPr>
          <w:rFonts w:ascii="Arial" w:eastAsia="Calibri" w:hAnsi="Arial" w:cs="Arial"/>
          <w:sz w:val="20"/>
          <w:szCs w:val="20"/>
          <w:lang w:val="fr-FR"/>
        </w:rPr>
      </w:pPr>
    </w:p>
    <w:p w14:paraId="22E38A57" w14:textId="77777777" w:rsidR="00B1536B" w:rsidRPr="00180F26" w:rsidRDefault="00B1536B">
      <w:pPr>
        <w:numPr>
          <w:ilvl w:val="0"/>
          <w:numId w:val="98"/>
        </w:numPr>
        <w:tabs>
          <w:tab w:val="num" w:pos="720"/>
        </w:tabs>
        <w:ind w:left="720" w:hanging="36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rapport</w:t>
      </w:r>
      <w:proofErr w:type="gramEnd"/>
      <w:r w:rsidRPr="00180F26">
        <w:rPr>
          <w:rFonts w:ascii="Arial" w:eastAsia="Calibri" w:hAnsi="Arial" w:cs="Arial"/>
          <w:sz w:val="20"/>
          <w:szCs w:val="20"/>
          <w:lang w:val="fr-FR"/>
        </w:rPr>
        <w:t xml:space="preserve"> d’incident (fait(s) qui donne(nt) lieu à la procédure d’exclusion)</w:t>
      </w:r>
    </w:p>
    <w:p w14:paraId="0E3EEE98" w14:textId="77777777" w:rsidR="00B1536B" w:rsidRPr="00180F26" w:rsidRDefault="00B1536B" w:rsidP="00B1536B">
      <w:pPr>
        <w:rPr>
          <w:rFonts w:ascii="Arial" w:eastAsia="Calibri" w:hAnsi="Arial" w:cs="Arial"/>
          <w:sz w:val="20"/>
          <w:szCs w:val="20"/>
          <w:lang w:val="fr-FR"/>
        </w:rPr>
      </w:pPr>
    </w:p>
    <w:p w14:paraId="1F53FF88" w14:textId="77777777" w:rsidR="00B1536B" w:rsidRPr="00180F26" w:rsidRDefault="00B1536B">
      <w:pPr>
        <w:numPr>
          <w:ilvl w:val="0"/>
          <w:numId w:val="98"/>
        </w:numPr>
        <w:tabs>
          <w:tab w:val="num" w:pos="720"/>
        </w:tabs>
        <w:ind w:left="720" w:hanging="36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témoignages</w:t>
      </w:r>
      <w:proofErr w:type="gramEnd"/>
    </w:p>
    <w:p w14:paraId="747ED4BA" w14:textId="77777777" w:rsidR="00B1536B" w:rsidRPr="00180F26" w:rsidRDefault="00B1536B" w:rsidP="00B1536B">
      <w:pPr>
        <w:rPr>
          <w:rFonts w:ascii="Arial" w:eastAsia="Calibri" w:hAnsi="Arial" w:cs="Arial"/>
          <w:sz w:val="20"/>
          <w:szCs w:val="20"/>
          <w:lang w:val="fr-FR"/>
        </w:rPr>
      </w:pPr>
    </w:p>
    <w:p w14:paraId="40B3D8FC" w14:textId="77777777" w:rsidR="00B1536B" w:rsidRPr="00180F26" w:rsidRDefault="00B1536B">
      <w:pPr>
        <w:numPr>
          <w:ilvl w:val="0"/>
          <w:numId w:val="98"/>
        </w:numPr>
        <w:tabs>
          <w:tab w:val="num" w:pos="720"/>
        </w:tabs>
        <w:ind w:left="720" w:hanging="360"/>
        <w:jc w:val="both"/>
        <w:rPr>
          <w:rFonts w:ascii="Arial" w:eastAsia="Calibri" w:hAnsi="Arial" w:cs="Arial"/>
          <w:sz w:val="20"/>
          <w:szCs w:val="20"/>
          <w:lang w:val="fr-FR"/>
        </w:rPr>
      </w:pPr>
      <w:proofErr w:type="gramStart"/>
      <w:r w:rsidRPr="00180F26">
        <w:rPr>
          <w:rFonts w:ascii="Arial" w:eastAsia="Calibri" w:hAnsi="Arial" w:cs="Arial"/>
          <w:sz w:val="20"/>
          <w:szCs w:val="20"/>
          <w:lang w:val="fr-FR"/>
        </w:rPr>
        <w:t>autres</w:t>
      </w:r>
      <w:proofErr w:type="gramEnd"/>
      <w:r w:rsidRPr="00180F26">
        <w:rPr>
          <w:rFonts w:ascii="Arial" w:eastAsia="Calibri" w:hAnsi="Arial" w:cs="Arial"/>
          <w:sz w:val="20"/>
          <w:szCs w:val="20"/>
          <w:lang w:val="fr-FR"/>
        </w:rPr>
        <w:t> (à préciser) :</w:t>
      </w:r>
    </w:p>
    <w:p w14:paraId="4E98074C" w14:textId="77777777" w:rsidR="00B1536B" w:rsidRPr="00180F26" w:rsidRDefault="00B1536B" w:rsidP="00B1536B">
      <w:pPr>
        <w:rPr>
          <w:rFonts w:ascii="Arial" w:eastAsia="Calibri" w:hAnsi="Arial" w:cs="Arial"/>
          <w:sz w:val="20"/>
          <w:szCs w:val="20"/>
          <w:lang w:val="fr-FR"/>
        </w:rPr>
      </w:pPr>
    </w:p>
    <w:p w14:paraId="395CE0F3"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 xml:space="preserve">Eventuels documents remis par </w:t>
      </w:r>
      <w:r w:rsidRPr="00180F26">
        <w:rPr>
          <w:rFonts w:ascii="Arial" w:eastAsia="Calibri" w:hAnsi="Arial" w:cs="Arial"/>
          <w:b/>
          <w:i/>
          <w:sz w:val="20"/>
          <w:szCs w:val="20"/>
          <w:u w:val="single"/>
          <w:lang w:val="fr-FR"/>
        </w:rPr>
        <w:t>les parents/RL</w:t>
      </w:r>
      <w:r w:rsidRPr="00180F26">
        <w:rPr>
          <w:rFonts w:ascii="Arial" w:eastAsia="Calibri" w:hAnsi="Arial" w:cs="Arial"/>
          <w:sz w:val="20"/>
          <w:szCs w:val="20"/>
          <w:u w:val="single"/>
          <w:lang w:val="fr-FR"/>
        </w:rPr>
        <w:t xml:space="preserve"> au directeur</w:t>
      </w:r>
      <w:r w:rsidRPr="00180F26">
        <w:rPr>
          <w:rFonts w:ascii="Arial" w:eastAsia="Calibri" w:hAnsi="Arial" w:cs="Arial"/>
          <w:sz w:val="20"/>
          <w:szCs w:val="20"/>
          <w:lang w:val="fr-FR"/>
        </w:rPr>
        <w:t> :</w:t>
      </w:r>
    </w:p>
    <w:p w14:paraId="3B2EAB29" w14:textId="77777777" w:rsidR="00B1536B" w:rsidRPr="00180F26" w:rsidRDefault="00B1536B" w:rsidP="00B1536B">
      <w:pPr>
        <w:rPr>
          <w:rFonts w:ascii="Arial" w:eastAsia="Calibri" w:hAnsi="Arial" w:cs="Arial"/>
          <w:sz w:val="20"/>
          <w:szCs w:val="20"/>
          <w:lang w:val="fr-FR"/>
        </w:rPr>
      </w:pPr>
    </w:p>
    <w:p w14:paraId="0869186B" w14:textId="77777777" w:rsidR="00B1536B" w:rsidRPr="00180F26" w:rsidRDefault="00B1536B" w:rsidP="00B1536B">
      <w:pPr>
        <w:rPr>
          <w:rFonts w:ascii="Arial" w:eastAsia="Calibri" w:hAnsi="Arial" w:cs="Arial"/>
          <w:sz w:val="20"/>
          <w:szCs w:val="20"/>
          <w:lang w:val="fr-FR"/>
        </w:rPr>
      </w:pPr>
    </w:p>
    <w:p w14:paraId="42DA7027"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Personnes présentes</w:t>
      </w:r>
      <w:r w:rsidRPr="00180F26">
        <w:rPr>
          <w:rFonts w:ascii="Arial" w:eastAsia="Calibri" w:hAnsi="Arial" w:cs="Arial"/>
          <w:sz w:val="20"/>
          <w:szCs w:val="20"/>
          <w:lang w:val="fr-FR"/>
        </w:rPr>
        <w:t> :</w:t>
      </w:r>
    </w:p>
    <w:p w14:paraId="510D533F" w14:textId="77777777" w:rsidR="00B1536B" w:rsidRPr="00180F26" w:rsidRDefault="00B1536B" w:rsidP="00B1536B">
      <w:pPr>
        <w:rPr>
          <w:rFonts w:ascii="Arial" w:eastAsia="Calibri" w:hAnsi="Arial" w:cs="Arial"/>
          <w:sz w:val="20"/>
          <w:szCs w:val="20"/>
          <w:lang w:val="fr-FR"/>
        </w:rPr>
      </w:pPr>
    </w:p>
    <w:p w14:paraId="073F71E1" w14:textId="77777777" w:rsidR="00B1536B" w:rsidRPr="00180F26" w:rsidRDefault="00B1536B" w:rsidP="00B1536B">
      <w:pPr>
        <w:rPr>
          <w:rFonts w:ascii="Arial" w:eastAsia="Calibri" w:hAnsi="Arial" w:cs="Arial"/>
          <w:sz w:val="20"/>
          <w:szCs w:val="20"/>
          <w:lang w:val="fr-FR"/>
        </w:rPr>
      </w:pPr>
    </w:p>
    <w:p w14:paraId="28007DFC" w14:textId="77777777" w:rsidR="00B1536B" w:rsidRPr="00180F26" w:rsidRDefault="00B1536B" w:rsidP="00B1536B">
      <w:pPr>
        <w:rPr>
          <w:rFonts w:ascii="Arial" w:eastAsia="Calibri" w:hAnsi="Arial" w:cs="Arial"/>
          <w:sz w:val="20"/>
          <w:szCs w:val="20"/>
          <w:lang w:val="fr-FR"/>
        </w:rPr>
      </w:pPr>
    </w:p>
    <w:p w14:paraId="35EDFDB2" w14:textId="77777777" w:rsidR="00B1536B" w:rsidRPr="00180F26" w:rsidRDefault="00B1536B" w:rsidP="00B1536B">
      <w:pPr>
        <w:rPr>
          <w:rFonts w:ascii="Arial" w:eastAsia="Calibri" w:hAnsi="Arial" w:cs="Arial"/>
          <w:sz w:val="20"/>
          <w:szCs w:val="20"/>
          <w:lang w:val="fr-FR"/>
        </w:rPr>
      </w:pPr>
    </w:p>
    <w:p w14:paraId="062A64A4"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Version des faits présentée par le directeur</w:t>
      </w:r>
      <w:r w:rsidRPr="00180F26">
        <w:rPr>
          <w:rFonts w:ascii="Arial" w:eastAsia="Calibri" w:hAnsi="Arial" w:cs="Arial"/>
          <w:sz w:val="20"/>
          <w:szCs w:val="20"/>
          <w:lang w:val="fr-FR"/>
        </w:rPr>
        <w:t> :</w:t>
      </w:r>
    </w:p>
    <w:p w14:paraId="2363AC4A" w14:textId="77777777" w:rsidR="00B1536B" w:rsidRPr="00180F26" w:rsidRDefault="00B1536B" w:rsidP="00B1536B">
      <w:pPr>
        <w:rPr>
          <w:rFonts w:ascii="Arial" w:eastAsia="Calibri" w:hAnsi="Arial" w:cs="Arial"/>
          <w:sz w:val="20"/>
          <w:szCs w:val="20"/>
          <w:lang w:val="fr-FR"/>
        </w:rPr>
      </w:pPr>
    </w:p>
    <w:p w14:paraId="41D55C03" w14:textId="77777777" w:rsidR="00B1536B" w:rsidRPr="00180F26" w:rsidRDefault="00B1536B" w:rsidP="00B1536B">
      <w:pPr>
        <w:rPr>
          <w:rFonts w:ascii="Arial" w:eastAsia="Calibri" w:hAnsi="Arial" w:cs="Arial"/>
          <w:sz w:val="20"/>
          <w:szCs w:val="20"/>
          <w:lang w:val="fr-FR"/>
        </w:rPr>
      </w:pPr>
    </w:p>
    <w:p w14:paraId="3137C3B8" w14:textId="77777777" w:rsidR="00B1536B" w:rsidRPr="00180F26" w:rsidRDefault="00B1536B" w:rsidP="00B1536B">
      <w:pPr>
        <w:rPr>
          <w:rFonts w:ascii="Arial" w:eastAsia="Calibri" w:hAnsi="Arial" w:cs="Arial"/>
          <w:sz w:val="20"/>
          <w:szCs w:val="20"/>
          <w:lang w:val="fr-FR"/>
        </w:rPr>
      </w:pPr>
    </w:p>
    <w:p w14:paraId="435C4183" w14:textId="77777777" w:rsidR="00B1536B" w:rsidRPr="00180F26" w:rsidRDefault="00B1536B" w:rsidP="00B1536B">
      <w:pPr>
        <w:rPr>
          <w:rFonts w:ascii="Arial" w:eastAsia="Calibri" w:hAnsi="Arial" w:cs="Arial"/>
          <w:sz w:val="20"/>
          <w:szCs w:val="20"/>
          <w:lang w:val="fr-FR"/>
        </w:rPr>
      </w:pPr>
    </w:p>
    <w:p w14:paraId="454A05FF" w14:textId="77777777" w:rsidR="00B1536B" w:rsidRPr="00180F26" w:rsidRDefault="00B1536B" w:rsidP="00B1536B">
      <w:pPr>
        <w:rPr>
          <w:rFonts w:ascii="Arial" w:eastAsia="Calibri" w:hAnsi="Arial" w:cs="Arial"/>
          <w:sz w:val="20"/>
          <w:szCs w:val="20"/>
          <w:lang w:val="fr-FR"/>
        </w:rPr>
      </w:pPr>
    </w:p>
    <w:p w14:paraId="43D4E572"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Commentaires de l’élève/</w:t>
      </w:r>
      <w:r w:rsidRPr="00180F26">
        <w:rPr>
          <w:rFonts w:ascii="Arial" w:eastAsia="Calibri" w:hAnsi="Arial" w:cs="Arial"/>
          <w:b/>
          <w:i/>
          <w:sz w:val="20"/>
          <w:szCs w:val="20"/>
          <w:u w:val="single"/>
          <w:lang w:val="fr-FR"/>
        </w:rPr>
        <w:t>des parents/RL</w:t>
      </w:r>
      <w:r w:rsidRPr="00180F26">
        <w:rPr>
          <w:rFonts w:ascii="Arial" w:eastAsia="Calibri" w:hAnsi="Arial" w:cs="Arial"/>
          <w:sz w:val="20"/>
          <w:szCs w:val="20"/>
          <w:lang w:val="fr-FR"/>
        </w:rPr>
        <w:t> :</w:t>
      </w:r>
    </w:p>
    <w:p w14:paraId="59733023" w14:textId="77777777" w:rsidR="00B1536B" w:rsidRPr="00180F26" w:rsidRDefault="00B1536B" w:rsidP="00B1536B">
      <w:pPr>
        <w:rPr>
          <w:rFonts w:ascii="Arial" w:eastAsia="Calibri" w:hAnsi="Arial" w:cs="Arial"/>
          <w:sz w:val="20"/>
          <w:szCs w:val="20"/>
          <w:lang w:val="fr-FR"/>
        </w:rPr>
      </w:pPr>
    </w:p>
    <w:p w14:paraId="330A93DF" w14:textId="77777777" w:rsidR="00B1536B" w:rsidRPr="00180F26" w:rsidRDefault="00B1536B" w:rsidP="00B1536B">
      <w:pPr>
        <w:rPr>
          <w:rFonts w:ascii="Arial" w:eastAsia="Calibri" w:hAnsi="Arial" w:cs="Arial"/>
          <w:sz w:val="20"/>
          <w:szCs w:val="20"/>
          <w:lang w:val="fr-FR"/>
        </w:rPr>
      </w:pPr>
    </w:p>
    <w:p w14:paraId="37D78DBB" w14:textId="77777777" w:rsidR="00B1536B" w:rsidRPr="00180F26" w:rsidRDefault="00B1536B" w:rsidP="00B1536B">
      <w:pPr>
        <w:rPr>
          <w:rFonts w:ascii="Arial" w:eastAsia="Calibri" w:hAnsi="Arial" w:cs="Arial"/>
          <w:sz w:val="20"/>
          <w:szCs w:val="20"/>
          <w:lang w:val="fr-FR"/>
        </w:rPr>
      </w:pPr>
    </w:p>
    <w:p w14:paraId="63650FDB" w14:textId="77777777" w:rsidR="00B1536B" w:rsidRPr="00180F26" w:rsidRDefault="00B1536B" w:rsidP="00B1536B">
      <w:pPr>
        <w:rPr>
          <w:rFonts w:ascii="Arial" w:eastAsia="Calibri" w:hAnsi="Arial" w:cs="Arial"/>
          <w:sz w:val="20"/>
          <w:szCs w:val="20"/>
          <w:lang w:val="fr-FR"/>
        </w:rPr>
      </w:pPr>
    </w:p>
    <w:p w14:paraId="371E24FE" w14:textId="77777777" w:rsidR="00B1536B" w:rsidRPr="00180F26" w:rsidRDefault="00B1536B" w:rsidP="00B1536B">
      <w:pPr>
        <w:rPr>
          <w:rFonts w:ascii="Arial" w:eastAsia="Calibri" w:hAnsi="Arial" w:cs="Arial"/>
          <w:sz w:val="20"/>
          <w:szCs w:val="20"/>
          <w:lang w:val="fr-FR"/>
        </w:rPr>
      </w:pPr>
    </w:p>
    <w:p w14:paraId="1A7DF559" w14:textId="77777777" w:rsidR="00B1536B" w:rsidRPr="00180F26" w:rsidRDefault="00B1536B" w:rsidP="00B1536B">
      <w:pPr>
        <w:rPr>
          <w:rFonts w:ascii="Arial" w:eastAsia="Calibri" w:hAnsi="Arial" w:cs="Arial"/>
          <w:sz w:val="20"/>
          <w:szCs w:val="20"/>
          <w:lang w:val="fr-FR"/>
        </w:rPr>
      </w:pPr>
    </w:p>
    <w:p w14:paraId="6D3A1F56" w14:textId="77777777" w:rsidR="00B1536B" w:rsidRPr="00180F26" w:rsidRDefault="00B1536B" w:rsidP="00B1536B">
      <w:pPr>
        <w:rPr>
          <w:rFonts w:ascii="Arial" w:eastAsia="Calibri" w:hAnsi="Arial" w:cs="Arial"/>
          <w:sz w:val="20"/>
          <w:szCs w:val="20"/>
          <w:lang w:val="fr-FR"/>
        </w:rPr>
      </w:pPr>
    </w:p>
    <w:p w14:paraId="69D1156F" w14:textId="7F82E8A0"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lang w:val="fr-FR"/>
        </w:rPr>
        <w:t xml:space="preserve">Fait en deux exemplaires à ………………, le ……………… </w:t>
      </w:r>
    </w:p>
    <w:p w14:paraId="15303272" w14:textId="3BF68806" w:rsidR="00B1536B" w:rsidRPr="00180F26" w:rsidRDefault="00B1536B" w:rsidP="00B1536B">
      <w:pPr>
        <w:rPr>
          <w:rFonts w:ascii="Arial" w:eastAsia="Calibri" w:hAnsi="Arial" w:cs="Arial"/>
          <w:sz w:val="20"/>
          <w:szCs w:val="20"/>
          <w:lang w:val="fr-FR"/>
        </w:rPr>
      </w:pPr>
    </w:p>
    <w:p w14:paraId="750C0133" w14:textId="77777777" w:rsidR="00B1536B" w:rsidRPr="00180F26" w:rsidRDefault="00B1536B" w:rsidP="00B1536B">
      <w:pPr>
        <w:rPr>
          <w:rFonts w:ascii="Arial" w:eastAsia="Calibri" w:hAnsi="Arial" w:cs="Arial"/>
          <w:sz w:val="20"/>
          <w:szCs w:val="20"/>
          <w:lang w:val="fr-FR"/>
        </w:rPr>
      </w:pPr>
    </w:p>
    <w:p w14:paraId="6896EDCC" w14:textId="77777777" w:rsidR="00B1536B" w:rsidRPr="00180F26" w:rsidRDefault="00B1536B" w:rsidP="00B1536B">
      <w:pPr>
        <w:rPr>
          <w:rFonts w:ascii="Arial" w:eastAsia="Calibri" w:hAnsi="Arial" w:cs="Arial"/>
          <w:sz w:val="20"/>
          <w:szCs w:val="20"/>
          <w:lang w:val="fr-FR"/>
        </w:rPr>
      </w:pPr>
    </w:p>
    <w:p w14:paraId="012D9716" w14:textId="77777777" w:rsidR="00B1536B" w:rsidRPr="00180F26" w:rsidRDefault="00B1536B" w:rsidP="00B1536B">
      <w:pPr>
        <w:rPr>
          <w:rFonts w:ascii="Arial" w:eastAsia="Calibri" w:hAnsi="Arial" w:cs="Arial"/>
          <w:sz w:val="20"/>
          <w:szCs w:val="20"/>
          <w:lang w:val="fr-FR"/>
        </w:rPr>
      </w:pPr>
    </w:p>
    <w:p w14:paraId="4D09D0A7"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u w:val="single"/>
          <w:lang w:val="fr-FR"/>
        </w:rPr>
        <w:t>Signature des personnes présentes précédée de la mention « lu et approuvé </w:t>
      </w:r>
      <w:proofErr w:type="gramStart"/>
      <w:r w:rsidRPr="00180F26">
        <w:rPr>
          <w:rFonts w:ascii="Arial" w:eastAsia="Calibri" w:hAnsi="Arial" w:cs="Arial"/>
          <w:sz w:val="20"/>
          <w:szCs w:val="20"/>
          <w:u w:val="single"/>
          <w:lang w:val="fr-FR"/>
        </w:rPr>
        <w:t>»</w:t>
      </w:r>
      <w:r w:rsidRPr="00180F26">
        <w:rPr>
          <w:rFonts w:ascii="Arial" w:eastAsia="Calibri" w:hAnsi="Arial" w:cs="Arial"/>
          <w:sz w:val="20"/>
          <w:szCs w:val="20"/>
          <w:lang w:val="fr-FR"/>
        </w:rPr>
        <w:t>:</w:t>
      </w:r>
      <w:proofErr w:type="gramEnd"/>
    </w:p>
    <w:p w14:paraId="0C967036" w14:textId="6468934D" w:rsidR="00B1536B" w:rsidRPr="00180F26" w:rsidRDefault="00B1536B" w:rsidP="00B1536B">
      <w:pPr>
        <w:rPr>
          <w:rFonts w:ascii="Arial" w:eastAsia="Calibri" w:hAnsi="Arial" w:cs="Arial"/>
          <w:spacing w:val="-2"/>
          <w:sz w:val="20"/>
          <w:szCs w:val="20"/>
        </w:rPr>
      </w:pPr>
    </w:p>
    <w:p w14:paraId="02E348B2" w14:textId="4E41BDDA" w:rsidR="00A158FF" w:rsidRPr="00180F26" w:rsidRDefault="00A158FF" w:rsidP="00B1536B">
      <w:pPr>
        <w:rPr>
          <w:rFonts w:eastAsia="Calibri" w:cs="Calibri"/>
          <w:spacing w:val="-2"/>
        </w:rPr>
      </w:pPr>
      <w:r w:rsidRPr="00180F26">
        <w:rPr>
          <w:rFonts w:eastAsia="Calibri" w:cs="Calibri"/>
          <w:spacing w:val="-2"/>
        </w:rPr>
        <w:br w:type="page"/>
      </w:r>
    </w:p>
    <w:p w14:paraId="025B88E2" w14:textId="5FE1ED57" w:rsidR="00B1536B" w:rsidRPr="00180F26" w:rsidRDefault="00B1536B" w:rsidP="00A7192F">
      <w:pPr>
        <w:pStyle w:val="Titre7"/>
        <w:rPr>
          <w:rFonts w:eastAsia="MS Gothic" w:cs="Calibri"/>
          <w:u w:val="single"/>
        </w:rPr>
      </w:pPr>
      <w:bookmarkStart w:id="77" w:name="_Annexe_12_:"/>
      <w:bookmarkEnd w:id="77"/>
      <w:r w:rsidRPr="00180F26">
        <w:lastRenderedPageBreak/>
        <w:t>Annexe 16 : Procédure d’exclusion définitive – modèle de procès-verbal de la réunion du conseil de classe d’exclusion</w:t>
      </w:r>
    </w:p>
    <w:p w14:paraId="0C9F0199" w14:textId="77777777" w:rsidR="00B1536B" w:rsidRPr="00180F26" w:rsidRDefault="00B1536B" w:rsidP="00B1536B">
      <w:pPr>
        <w:rPr>
          <w:rFonts w:ascii="Arial" w:eastAsia="Calibri" w:hAnsi="Arial" w:cs="Arial"/>
          <w:sz w:val="20"/>
          <w:szCs w:val="20"/>
          <w:u w:val="single"/>
        </w:rPr>
      </w:pPr>
    </w:p>
    <w:p w14:paraId="4B0D069A" w14:textId="3F26D6A7"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lang w:val="fr-FR"/>
        </w:rPr>
        <w:t>CONSEIL DE CLASSE du ……………………………………………………………</w:t>
      </w:r>
      <w:r w:rsidR="004542A5" w:rsidRPr="00180F26">
        <w:rPr>
          <w:rFonts w:ascii="Arial" w:eastAsia="Calibri" w:hAnsi="Arial" w:cs="Arial"/>
          <w:sz w:val="20"/>
          <w:szCs w:val="20"/>
          <w:lang w:val="fr-FR"/>
        </w:rPr>
        <w:t>………………</w:t>
      </w:r>
      <w:proofErr w:type="gramStart"/>
      <w:r w:rsidR="004542A5" w:rsidRPr="00180F26">
        <w:rPr>
          <w:rFonts w:ascii="Arial" w:eastAsia="Calibri" w:hAnsi="Arial" w:cs="Arial"/>
          <w:sz w:val="20"/>
          <w:szCs w:val="20"/>
          <w:lang w:val="fr-FR"/>
        </w:rPr>
        <w:t>…….</w:t>
      </w:r>
      <w:proofErr w:type="gramEnd"/>
      <w:r w:rsidRPr="00180F26">
        <w:rPr>
          <w:rFonts w:ascii="Arial" w:eastAsia="Calibri" w:hAnsi="Arial" w:cs="Arial"/>
          <w:sz w:val="20"/>
          <w:szCs w:val="20"/>
          <w:lang w:val="fr-FR"/>
        </w:rPr>
        <w:t>…………...</w:t>
      </w:r>
    </w:p>
    <w:p w14:paraId="4DC31F5F" w14:textId="77777777" w:rsidR="00B1536B" w:rsidRPr="00180F26" w:rsidRDefault="00B1536B" w:rsidP="00B1536B">
      <w:pPr>
        <w:rPr>
          <w:rFonts w:ascii="Arial" w:eastAsia="Calibri" w:hAnsi="Arial" w:cs="Arial"/>
          <w:sz w:val="20"/>
          <w:szCs w:val="20"/>
          <w:lang w:val="fr-FR"/>
        </w:rPr>
      </w:pPr>
    </w:p>
    <w:p w14:paraId="51975D79" w14:textId="18C089E9" w:rsidR="00B1536B" w:rsidRPr="00180F26" w:rsidRDefault="00B1536B" w:rsidP="00B1536B">
      <w:pPr>
        <w:rPr>
          <w:rFonts w:ascii="Arial" w:eastAsia="Calibri" w:hAnsi="Arial" w:cs="Arial"/>
          <w:sz w:val="20"/>
          <w:szCs w:val="20"/>
          <w:lang w:val="fr-FR"/>
        </w:rPr>
      </w:pPr>
      <w:r w:rsidRPr="00180F26">
        <w:rPr>
          <w:rFonts w:ascii="Arial" w:eastAsia="Calibri" w:hAnsi="Arial" w:cs="Arial"/>
          <w:b/>
          <w:sz w:val="20"/>
          <w:szCs w:val="20"/>
          <w:u w:val="single"/>
          <w:lang w:val="fr-FR"/>
        </w:rPr>
        <w:t>Concerne</w:t>
      </w:r>
      <w:r w:rsidRPr="00180F26">
        <w:rPr>
          <w:rFonts w:ascii="Arial" w:eastAsia="Calibri" w:hAnsi="Arial" w:cs="Arial"/>
          <w:sz w:val="20"/>
          <w:szCs w:val="20"/>
          <w:lang w:val="fr-FR"/>
        </w:rPr>
        <w:t xml:space="preserve"> : </w:t>
      </w:r>
      <w:r w:rsidRPr="00180F26">
        <w:rPr>
          <w:rFonts w:ascii="Arial" w:eastAsia="Calibri" w:hAnsi="Arial" w:cs="Arial"/>
          <w:sz w:val="20"/>
          <w:szCs w:val="20"/>
          <w:lang w:val="fr-FR"/>
        </w:rPr>
        <w:tab/>
        <w:t xml:space="preserve">........................................................................................ </w:t>
      </w:r>
      <w:proofErr w:type="gramStart"/>
      <w:r w:rsidRPr="00180F26">
        <w:rPr>
          <w:rFonts w:ascii="Arial" w:eastAsia="Calibri" w:hAnsi="Arial" w:cs="Arial"/>
          <w:sz w:val="20"/>
          <w:szCs w:val="20"/>
          <w:lang w:val="fr-FR"/>
        </w:rPr>
        <w:t>élève</w:t>
      </w:r>
      <w:proofErr w:type="gramEnd"/>
      <w:r w:rsidRPr="00180F26">
        <w:rPr>
          <w:rFonts w:ascii="Arial" w:eastAsia="Calibri" w:hAnsi="Arial" w:cs="Arial"/>
          <w:sz w:val="20"/>
          <w:szCs w:val="20"/>
          <w:lang w:val="fr-FR"/>
        </w:rPr>
        <w:t xml:space="preserve"> de ………</w:t>
      </w:r>
      <w:r w:rsidR="004542A5" w:rsidRPr="00180F26">
        <w:rPr>
          <w:rFonts w:ascii="Arial" w:eastAsia="Calibri" w:hAnsi="Arial" w:cs="Arial"/>
          <w:sz w:val="20"/>
          <w:szCs w:val="20"/>
          <w:lang w:val="fr-FR"/>
        </w:rPr>
        <w:t>…………</w:t>
      </w:r>
      <w:r w:rsidRPr="00180F26">
        <w:rPr>
          <w:rFonts w:ascii="Arial" w:eastAsia="Calibri" w:hAnsi="Arial" w:cs="Arial"/>
          <w:sz w:val="20"/>
          <w:szCs w:val="20"/>
          <w:lang w:val="fr-FR"/>
        </w:rPr>
        <w:t>…………….</w:t>
      </w:r>
    </w:p>
    <w:p w14:paraId="36E9BC41" w14:textId="77777777" w:rsidR="00B1536B" w:rsidRPr="00180F26" w:rsidRDefault="00B1536B" w:rsidP="00B1536B">
      <w:pPr>
        <w:rPr>
          <w:rFonts w:ascii="Arial" w:eastAsia="Calibri" w:hAnsi="Arial" w:cs="Arial"/>
          <w:b/>
          <w:sz w:val="20"/>
          <w:szCs w:val="20"/>
          <w:lang w:val="fr-FR"/>
        </w:rPr>
      </w:pPr>
    </w:p>
    <w:p w14:paraId="3FE7E686"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b/>
          <w:sz w:val="20"/>
          <w:szCs w:val="20"/>
          <w:u w:val="single"/>
          <w:lang w:val="fr-FR"/>
        </w:rPr>
        <w:t>Présents</w:t>
      </w:r>
      <w:r w:rsidRPr="00180F26">
        <w:rPr>
          <w:rFonts w:ascii="Arial" w:eastAsia="Calibri" w:hAnsi="Arial" w:cs="Arial"/>
          <w:b/>
          <w:sz w:val="20"/>
          <w:szCs w:val="20"/>
          <w:lang w:val="fr-FR"/>
        </w:rPr>
        <w:t xml:space="preserve"> :</w:t>
      </w:r>
      <w:r w:rsidRPr="00180F26">
        <w:rPr>
          <w:rFonts w:ascii="Arial" w:eastAsia="Calibri" w:hAnsi="Arial" w:cs="Arial"/>
          <w:b/>
          <w:sz w:val="20"/>
          <w:szCs w:val="20"/>
          <w:lang w:val="fr-FR"/>
        </w:rPr>
        <w:tab/>
      </w:r>
      <w:r w:rsidRPr="00180F26">
        <w:rPr>
          <w:rFonts w:ascii="Arial" w:eastAsia="Calibri" w:hAnsi="Arial" w:cs="Arial"/>
          <w:sz w:val="20"/>
          <w:szCs w:val="20"/>
          <w:lang w:val="fr-FR"/>
        </w:rPr>
        <w:t>...............................................…………………………………, directeur,</w:t>
      </w:r>
    </w:p>
    <w:p w14:paraId="3E838583" w14:textId="77777777" w:rsidR="00B1536B" w:rsidRPr="00180F26" w:rsidRDefault="00B1536B" w:rsidP="00B1536B">
      <w:pPr>
        <w:rPr>
          <w:rFonts w:ascii="Arial" w:eastAsia="Calibri" w:hAnsi="Arial" w:cs="Arial"/>
          <w:sz w:val="20"/>
          <w:szCs w:val="20"/>
          <w:lang w:val="fr-FR"/>
        </w:rPr>
      </w:pPr>
    </w:p>
    <w:p w14:paraId="56A5BC78" w14:textId="3149F8E0" w:rsidR="00B1536B"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Mesdames et Messieurs ...................................................………………………………</w:t>
      </w:r>
      <w:proofErr w:type="gramStart"/>
      <w:r w:rsidRPr="00180F26">
        <w:rPr>
          <w:rFonts w:ascii="Arial" w:eastAsia="Calibri" w:hAnsi="Arial" w:cs="Arial"/>
          <w:sz w:val="20"/>
          <w:szCs w:val="20"/>
          <w:lang w:val="fr-FR"/>
        </w:rPr>
        <w:t>…....</w:t>
      </w:r>
      <w:proofErr w:type="gramEnd"/>
      <w:r w:rsidRPr="00180F26">
        <w:rPr>
          <w:rFonts w:ascii="Arial" w:eastAsia="Calibri" w:hAnsi="Arial" w:cs="Arial"/>
          <w:sz w:val="20"/>
          <w:szCs w:val="20"/>
          <w:lang w:val="fr-FR"/>
        </w:rPr>
        <w:t>………….…………</w:t>
      </w:r>
      <w:r w:rsidR="004542A5" w:rsidRPr="00180F26">
        <w:rPr>
          <w:rFonts w:ascii="Arial" w:eastAsia="Calibri" w:hAnsi="Arial" w:cs="Arial"/>
          <w:sz w:val="20"/>
          <w:szCs w:val="20"/>
          <w:lang w:val="fr-FR"/>
        </w:rPr>
        <w:t>……………….</w:t>
      </w:r>
      <w:r w:rsidRPr="00180F26">
        <w:rPr>
          <w:rFonts w:ascii="Arial" w:eastAsia="Calibri" w:hAnsi="Arial" w:cs="Arial"/>
          <w:sz w:val="20"/>
          <w:szCs w:val="20"/>
          <w:lang w:val="fr-FR"/>
        </w:rPr>
        <w:t>…………... …………………………………………………………………………………………………</w:t>
      </w:r>
      <w:proofErr w:type="gramStart"/>
      <w:r w:rsidRPr="00180F26">
        <w:rPr>
          <w:rFonts w:ascii="Arial" w:eastAsia="Calibri" w:hAnsi="Arial" w:cs="Arial"/>
          <w:sz w:val="20"/>
          <w:szCs w:val="20"/>
          <w:lang w:val="fr-FR"/>
        </w:rPr>
        <w:t>…….</w:t>
      </w:r>
      <w:proofErr w:type="gramEnd"/>
      <w:r w:rsidRPr="00180F26">
        <w:rPr>
          <w:rFonts w:ascii="Arial" w:eastAsia="Calibri" w:hAnsi="Arial" w:cs="Arial"/>
          <w:sz w:val="20"/>
          <w:szCs w:val="20"/>
          <w:lang w:val="fr-FR"/>
        </w:rPr>
        <w:t>.……………………………………………………………………………………………………….,</w:t>
      </w:r>
      <w:r w:rsidR="004542A5" w:rsidRPr="00180F26">
        <w:rPr>
          <w:rFonts w:ascii="Arial" w:eastAsia="Calibri" w:hAnsi="Arial" w:cs="Arial"/>
          <w:sz w:val="20"/>
          <w:szCs w:val="20"/>
          <w:lang w:val="fr-FR"/>
        </w:rPr>
        <w:t xml:space="preserve"> </w:t>
      </w:r>
      <w:r w:rsidRPr="00180F26">
        <w:rPr>
          <w:rFonts w:ascii="Arial" w:eastAsia="Calibri" w:hAnsi="Arial" w:cs="Arial"/>
          <w:sz w:val="20"/>
          <w:szCs w:val="20"/>
          <w:lang w:val="fr-FR"/>
        </w:rPr>
        <w:t>professeurs,…</w:t>
      </w:r>
    </w:p>
    <w:p w14:paraId="2F3C252E" w14:textId="77777777" w:rsidR="00B1536B" w:rsidRPr="00180F26" w:rsidRDefault="00B1536B" w:rsidP="00B1536B">
      <w:pPr>
        <w:rPr>
          <w:rFonts w:ascii="Arial" w:eastAsia="Calibri" w:hAnsi="Arial" w:cs="Arial"/>
          <w:sz w:val="20"/>
          <w:szCs w:val="20"/>
          <w:lang w:val="fr-FR"/>
        </w:rPr>
      </w:pPr>
    </w:p>
    <w:p w14:paraId="316B2A88" w14:textId="77777777" w:rsidR="00B1536B" w:rsidRPr="00180F26" w:rsidRDefault="00B1536B" w:rsidP="00B1536B">
      <w:pPr>
        <w:rPr>
          <w:rFonts w:ascii="Arial" w:eastAsia="Calibri" w:hAnsi="Arial" w:cs="Arial"/>
          <w:sz w:val="20"/>
          <w:szCs w:val="20"/>
          <w:lang w:val="fr-FR"/>
        </w:rPr>
      </w:pPr>
      <w:r w:rsidRPr="00180F26">
        <w:rPr>
          <w:rFonts w:ascii="Arial" w:eastAsia="Calibri" w:hAnsi="Arial" w:cs="Arial"/>
          <w:b/>
          <w:sz w:val="20"/>
          <w:szCs w:val="20"/>
          <w:u w:val="single"/>
          <w:lang w:val="fr-FR"/>
        </w:rPr>
        <w:t>Absents</w:t>
      </w:r>
      <w:r w:rsidRPr="00180F26">
        <w:rPr>
          <w:rFonts w:ascii="Arial" w:eastAsia="Calibri" w:hAnsi="Arial" w:cs="Arial"/>
          <w:b/>
          <w:sz w:val="20"/>
          <w:szCs w:val="20"/>
          <w:lang w:val="fr-FR"/>
        </w:rPr>
        <w:t xml:space="preserve"> : </w:t>
      </w:r>
      <w:r w:rsidRPr="00180F26">
        <w:rPr>
          <w:rFonts w:ascii="Arial" w:eastAsia="Calibri" w:hAnsi="Arial" w:cs="Arial"/>
          <w:sz w:val="20"/>
          <w:szCs w:val="20"/>
          <w:lang w:val="fr-FR"/>
        </w:rPr>
        <w:t>…………………………………………………………………………………………….</w:t>
      </w:r>
    </w:p>
    <w:p w14:paraId="774B6E8E" w14:textId="77777777" w:rsidR="00B1536B" w:rsidRPr="00180F26" w:rsidRDefault="00B1536B" w:rsidP="00B1536B">
      <w:pPr>
        <w:rPr>
          <w:rFonts w:ascii="Arial" w:eastAsia="Calibri" w:hAnsi="Arial" w:cs="Arial"/>
          <w:b/>
          <w:sz w:val="20"/>
          <w:szCs w:val="20"/>
          <w:lang w:val="fr-FR"/>
        </w:rPr>
      </w:pPr>
    </w:p>
    <w:p w14:paraId="23DD44E9" w14:textId="063E91A6"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b/>
          <w:sz w:val="20"/>
          <w:szCs w:val="20"/>
          <w:u w:val="single"/>
          <w:lang w:val="fr-FR"/>
        </w:rPr>
        <w:t>Fait(s) reproché(s) à l'élève</w:t>
      </w:r>
      <w:r w:rsidRPr="00180F26">
        <w:rPr>
          <w:rFonts w:ascii="Arial" w:eastAsia="Calibri" w:hAnsi="Arial" w:cs="Arial"/>
          <w:sz w:val="20"/>
          <w:szCs w:val="20"/>
          <w:lang w:val="fr-FR"/>
        </w:rPr>
        <w:t xml:space="preserve"> (identiques aux faits repris dans la convocation à l’audition de l’élève majeur ou des parents de l’élève mineur et de celui-ci)</w:t>
      </w:r>
      <w:r w:rsidR="004542A5" w:rsidRPr="00180F26">
        <w:rPr>
          <w:rFonts w:ascii="Arial" w:eastAsia="Calibri" w:hAnsi="Arial" w:cs="Arial"/>
          <w:sz w:val="20"/>
          <w:szCs w:val="20"/>
          <w:lang w:val="fr-FR"/>
        </w:rPr>
        <w:t xml:space="preserve"> </w:t>
      </w:r>
      <w:r w:rsidRPr="00180F26">
        <w:rPr>
          <w:rFonts w:ascii="Arial" w:eastAsia="Calibri" w:hAnsi="Arial" w:cs="Arial"/>
          <w:sz w:val="20"/>
          <w:szCs w:val="20"/>
          <w:lang w:val="fr-FR"/>
        </w:rPr>
        <w:t>:</w:t>
      </w:r>
      <w:r w:rsidR="004542A5" w:rsidRPr="00180F26">
        <w:rPr>
          <w:rFonts w:ascii="Arial" w:eastAsia="Calibri" w:hAnsi="Arial" w:cs="Arial"/>
          <w:sz w:val="20"/>
          <w:szCs w:val="20"/>
          <w:lang w:val="fr-FR"/>
        </w:rPr>
        <w:t xml:space="preserve"> </w:t>
      </w:r>
    </w:p>
    <w:p w14:paraId="7AA953EA" w14:textId="77777777" w:rsidR="00B1536B" w:rsidRPr="00180F26" w:rsidRDefault="00B1536B" w:rsidP="00B1536B">
      <w:pPr>
        <w:rPr>
          <w:rFonts w:ascii="Arial" w:eastAsia="Calibri" w:hAnsi="Arial" w:cs="Arial"/>
          <w:sz w:val="20"/>
          <w:szCs w:val="20"/>
          <w:lang w:val="fr-FR"/>
        </w:rPr>
      </w:pPr>
    </w:p>
    <w:p w14:paraId="4D053DD4" w14:textId="5B56EF69" w:rsidR="00B1536B"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 xml:space="preserve">-   </w:t>
      </w:r>
      <w:r w:rsidR="004542A5" w:rsidRPr="00180F26">
        <w:rPr>
          <w:rFonts w:ascii="Arial" w:eastAsia="Calibri" w:hAnsi="Arial" w:cs="Arial"/>
          <w:sz w:val="20"/>
          <w:szCs w:val="20"/>
          <w:lang w:val="fr-FR"/>
        </w:rPr>
        <w:t>…………………………………………………………………………………………………………………………</w:t>
      </w:r>
    </w:p>
    <w:p w14:paraId="5D21D7BD" w14:textId="0C53800C" w:rsidR="00B1536B"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 xml:space="preserve">-  </w:t>
      </w:r>
      <w:r w:rsidR="004542A5" w:rsidRPr="00180F26">
        <w:rPr>
          <w:rFonts w:ascii="Arial" w:eastAsia="Calibri" w:hAnsi="Arial" w:cs="Arial"/>
          <w:sz w:val="20"/>
          <w:szCs w:val="20"/>
          <w:lang w:val="fr-FR"/>
        </w:rPr>
        <w:t xml:space="preserve"> …………………………………………………………………………………………………………………………</w:t>
      </w:r>
    </w:p>
    <w:p w14:paraId="765E52CF" w14:textId="5EB01AEC" w:rsidR="00B1536B"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 xml:space="preserve">-  </w:t>
      </w:r>
      <w:r w:rsidR="004542A5" w:rsidRPr="00180F26">
        <w:rPr>
          <w:rFonts w:ascii="Arial" w:eastAsia="Calibri" w:hAnsi="Arial" w:cs="Arial"/>
          <w:sz w:val="20"/>
          <w:szCs w:val="20"/>
          <w:lang w:val="fr-FR"/>
        </w:rPr>
        <w:t xml:space="preserve"> …………………………………………………………………………………………………………………………</w:t>
      </w:r>
    </w:p>
    <w:p w14:paraId="55738BEF" w14:textId="77777777" w:rsidR="004542A5"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 xml:space="preserve">-  </w:t>
      </w:r>
      <w:r w:rsidR="004542A5" w:rsidRPr="00180F26">
        <w:rPr>
          <w:rFonts w:ascii="Arial" w:eastAsia="Calibri" w:hAnsi="Arial" w:cs="Arial"/>
          <w:sz w:val="20"/>
          <w:szCs w:val="20"/>
          <w:lang w:val="fr-FR"/>
        </w:rPr>
        <w:t xml:space="preserve"> …………………………………………………………………………………………………………………………</w:t>
      </w:r>
    </w:p>
    <w:p w14:paraId="44ACA5F0" w14:textId="53AE5F28" w:rsidR="00B1536B" w:rsidRPr="00180F26" w:rsidRDefault="00B1536B" w:rsidP="004542A5">
      <w:pPr>
        <w:spacing w:line="340" w:lineRule="exact"/>
        <w:rPr>
          <w:rFonts w:ascii="Arial" w:eastAsia="Calibri" w:hAnsi="Arial" w:cs="Arial"/>
          <w:sz w:val="20"/>
          <w:szCs w:val="20"/>
          <w:lang w:val="fr-FR"/>
        </w:rPr>
      </w:pPr>
      <w:r w:rsidRPr="00180F26">
        <w:rPr>
          <w:rFonts w:ascii="Arial" w:eastAsia="Calibri" w:hAnsi="Arial" w:cs="Arial"/>
          <w:sz w:val="20"/>
          <w:szCs w:val="20"/>
          <w:lang w:val="fr-FR"/>
        </w:rPr>
        <w:t xml:space="preserve">-  </w:t>
      </w:r>
      <w:r w:rsidR="004542A5" w:rsidRPr="00180F26">
        <w:rPr>
          <w:rFonts w:ascii="Arial" w:eastAsia="Calibri" w:hAnsi="Arial" w:cs="Arial"/>
          <w:sz w:val="20"/>
          <w:szCs w:val="20"/>
          <w:lang w:val="fr-FR"/>
        </w:rPr>
        <w:t xml:space="preserve"> …………………………………………………………………………………………………………………………</w:t>
      </w:r>
    </w:p>
    <w:p w14:paraId="2E66CF97" w14:textId="77777777" w:rsidR="00B1536B" w:rsidRPr="00180F26" w:rsidRDefault="00B1536B" w:rsidP="00B1536B">
      <w:pPr>
        <w:rPr>
          <w:rFonts w:ascii="Arial" w:eastAsia="Calibri" w:hAnsi="Arial" w:cs="Arial"/>
          <w:sz w:val="20"/>
          <w:szCs w:val="20"/>
          <w:lang w:val="fr-FR"/>
        </w:rPr>
      </w:pPr>
    </w:p>
    <w:p w14:paraId="3936A0CF" w14:textId="77777777" w:rsidR="00B1536B" w:rsidRPr="00180F26" w:rsidRDefault="00B1536B" w:rsidP="004542A5">
      <w:pPr>
        <w:rPr>
          <w:rFonts w:ascii="Arial" w:eastAsia="Calibri" w:hAnsi="Arial" w:cs="Arial"/>
          <w:sz w:val="20"/>
          <w:szCs w:val="20"/>
          <w:lang w:val="fr-FR"/>
        </w:rPr>
      </w:pPr>
      <w:r w:rsidRPr="00180F26">
        <w:rPr>
          <w:rFonts w:ascii="Arial" w:eastAsia="Calibri" w:hAnsi="Arial" w:cs="Arial"/>
          <w:sz w:val="20"/>
          <w:szCs w:val="20"/>
          <w:lang w:val="fr-FR"/>
        </w:rPr>
        <w:t>Ils ont fait l'objet :</w:t>
      </w:r>
    </w:p>
    <w:p w14:paraId="6452E34C" w14:textId="77777777" w:rsidR="004542A5" w:rsidRPr="00180F26" w:rsidRDefault="004542A5" w:rsidP="004542A5">
      <w:pPr>
        <w:rPr>
          <w:rFonts w:ascii="Arial" w:eastAsia="Calibri" w:hAnsi="Arial" w:cs="Arial"/>
          <w:sz w:val="20"/>
          <w:szCs w:val="20"/>
          <w:lang w:val="fr-FR"/>
        </w:rPr>
      </w:pPr>
    </w:p>
    <w:p w14:paraId="1A7E3271" w14:textId="7DCFCB26" w:rsidR="00B1536B" w:rsidRPr="00180F26" w:rsidRDefault="00B1536B" w:rsidP="004542A5">
      <w:pPr>
        <w:spacing w:after="100"/>
        <w:rPr>
          <w:rFonts w:ascii="Arial" w:eastAsia="Calibri" w:hAnsi="Arial" w:cs="Arial"/>
          <w:sz w:val="20"/>
          <w:szCs w:val="20"/>
          <w:lang w:val="fr-FR"/>
        </w:rPr>
      </w:pPr>
      <w:r w:rsidRPr="00180F26">
        <w:rPr>
          <w:rFonts w:ascii="Arial" w:eastAsia="Calibri" w:hAnsi="Arial" w:cs="Arial"/>
          <w:sz w:val="20"/>
          <w:szCs w:val="20"/>
          <w:lang w:val="fr-FR"/>
        </w:rPr>
        <w:t xml:space="preserve">- de la (des) lettre(s) du (des) </w:t>
      </w:r>
      <w:r w:rsidR="004542A5" w:rsidRPr="00180F26">
        <w:rPr>
          <w:rFonts w:ascii="Arial" w:eastAsia="Calibri" w:hAnsi="Arial" w:cs="Arial"/>
          <w:sz w:val="20"/>
          <w:szCs w:val="20"/>
          <w:lang w:val="fr-FR"/>
        </w:rPr>
        <w:t>…………………………………………………………………………………………</w:t>
      </w:r>
    </w:p>
    <w:p w14:paraId="7661CD46" w14:textId="7CD44613" w:rsidR="00B1536B" w:rsidRPr="00180F26" w:rsidRDefault="00B1536B" w:rsidP="004542A5">
      <w:pPr>
        <w:spacing w:after="100"/>
        <w:rPr>
          <w:rFonts w:ascii="Arial" w:eastAsia="Calibri" w:hAnsi="Arial" w:cs="Arial"/>
          <w:bCs/>
          <w:iCs/>
          <w:sz w:val="20"/>
          <w:szCs w:val="20"/>
          <w:lang w:val="fr-FR"/>
        </w:rPr>
      </w:pPr>
      <w:r w:rsidRPr="00180F26">
        <w:rPr>
          <w:rFonts w:ascii="Arial" w:eastAsia="Calibri" w:hAnsi="Arial" w:cs="Arial"/>
          <w:b/>
          <w:i/>
          <w:sz w:val="20"/>
          <w:szCs w:val="20"/>
          <w:lang w:val="fr-FR"/>
        </w:rPr>
        <w:t>- de la (des) note(s) au journal de classe du (des)</w:t>
      </w:r>
      <w:r w:rsidR="004542A5" w:rsidRPr="00180F26">
        <w:rPr>
          <w:rFonts w:ascii="Arial" w:eastAsia="Calibri" w:hAnsi="Arial" w:cs="Arial"/>
          <w:b/>
          <w:i/>
          <w:sz w:val="20"/>
          <w:szCs w:val="20"/>
          <w:lang w:val="fr-FR"/>
        </w:rPr>
        <w:t xml:space="preserve"> </w:t>
      </w:r>
      <w:r w:rsidR="004542A5" w:rsidRPr="00180F26">
        <w:rPr>
          <w:rFonts w:ascii="Arial" w:eastAsia="Calibri" w:hAnsi="Arial" w:cs="Arial"/>
          <w:bCs/>
          <w:iCs/>
          <w:sz w:val="20"/>
          <w:szCs w:val="20"/>
          <w:lang w:val="fr-FR"/>
        </w:rPr>
        <w:t>………………………………………………………………</w:t>
      </w:r>
    </w:p>
    <w:p w14:paraId="161FD444" w14:textId="75A6261D" w:rsidR="00B1536B" w:rsidRPr="00180F26" w:rsidRDefault="00B1536B" w:rsidP="004542A5">
      <w:pPr>
        <w:spacing w:after="100"/>
        <w:rPr>
          <w:rFonts w:ascii="Arial" w:eastAsia="Calibri" w:hAnsi="Arial" w:cs="Arial"/>
          <w:bCs/>
          <w:iCs/>
          <w:sz w:val="20"/>
          <w:szCs w:val="20"/>
          <w:lang w:val="fr-FR"/>
        </w:rPr>
      </w:pPr>
      <w:r w:rsidRPr="00180F26">
        <w:rPr>
          <w:rFonts w:ascii="Arial" w:eastAsia="Calibri" w:hAnsi="Arial" w:cs="Arial"/>
          <w:b/>
          <w:i/>
          <w:sz w:val="20"/>
          <w:szCs w:val="20"/>
          <w:lang w:val="fr-FR"/>
        </w:rPr>
        <w:t>- de l'(des) entretien(s) du (des)</w:t>
      </w:r>
      <w:r w:rsidR="004542A5" w:rsidRPr="00180F26">
        <w:rPr>
          <w:rFonts w:ascii="Arial" w:eastAsia="Calibri" w:hAnsi="Arial" w:cs="Arial"/>
          <w:b/>
          <w:i/>
          <w:sz w:val="20"/>
          <w:szCs w:val="20"/>
          <w:lang w:val="fr-FR"/>
        </w:rPr>
        <w:t xml:space="preserve"> </w:t>
      </w:r>
      <w:r w:rsidR="004542A5" w:rsidRPr="00180F26">
        <w:rPr>
          <w:rFonts w:ascii="Arial" w:eastAsia="Calibri" w:hAnsi="Arial" w:cs="Arial"/>
          <w:bCs/>
          <w:iCs/>
          <w:sz w:val="20"/>
          <w:szCs w:val="20"/>
          <w:lang w:val="fr-FR"/>
        </w:rPr>
        <w:t>…………………………………………………………………………………….</w:t>
      </w:r>
    </w:p>
    <w:p w14:paraId="66DA0F0C" w14:textId="3A08A34F" w:rsidR="00B1536B" w:rsidRPr="00180F26" w:rsidRDefault="00B1536B" w:rsidP="004542A5">
      <w:pPr>
        <w:spacing w:after="100"/>
        <w:rPr>
          <w:rFonts w:ascii="Arial" w:eastAsia="Calibri" w:hAnsi="Arial" w:cs="Arial"/>
          <w:b/>
          <w:i/>
          <w:sz w:val="20"/>
          <w:szCs w:val="20"/>
          <w:lang w:val="fr-FR"/>
        </w:rPr>
      </w:pPr>
      <w:r w:rsidRPr="00180F26">
        <w:rPr>
          <w:rFonts w:ascii="Arial" w:eastAsia="Calibri" w:hAnsi="Arial" w:cs="Arial"/>
          <w:b/>
          <w:i/>
          <w:sz w:val="20"/>
          <w:szCs w:val="20"/>
          <w:lang w:val="fr-FR"/>
        </w:rPr>
        <w:t>- du procès-verbal de l'audition préalable du</w:t>
      </w:r>
      <w:r w:rsidR="004542A5" w:rsidRPr="00180F26">
        <w:rPr>
          <w:rFonts w:ascii="Arial" w:eastAsia="Calibri" w:hAnsi="Arial" w:cs="Arial"/>
          <w:b/>
          <w:i/>
          <w:sz w:val="20"/>
          <w:szCs w:val="20"/>
          <w:lang w:val="fr-FR"/>
        </w:rPr>
        <w:t xml:space="preserve"> </w:t>
      </w:r>
      <w:r w:rsidR="004542A5" w:rsidRPr="00180F26">
        <w:rPr>
          <w:rFonts w:ascii="Arial" w:eastAsia="Calibri" w:hAnsi="Arial" w:cs="Arial"/>
          <w:bCs/>
          <w:iCs/>
          <w:sz w:val="20"/>
          <w:szCs w:val="20"/>
          <w:lang w:val="fr-FR"/>
        </w:rPr>
        <w:t>……………………………………………………………………</w:t>
      </w:r>
    </w:p>
    <w:p w14:paraId="0F305EB7" w14:textId="6A626909" w:rsidR="00B1536B" w:rsidRPr="00180F26" w:rsidRDefault="00B1536B" w:rsidP="004542A5">
      <w:pPr>
        <w:rPr>
          <w:rFonts w:ascii="Arial" w:eastAsia="Calibri" w:hAnsi="Arial" w:cs="Arial"/>
          <w:sz w:val="20"/>
          <w:szCs w:val="20"/>
          <w:lang w:val="fr-FR"/>
        </w:rPr>
      </w:pPr>
      <w:r w:rsidRPr="00180F26">
        <w:rPr>
          <w:rFonts w:ascii="Arial" w:eastAsia="Calibri" w:hAnsi="Arial" w:cs="Arial"/>
          <w:sz w:val="20"/>
          <w:szCs w:val="20"/>
          <w:lang w:val="fr-FR"/>
        </w:rPr>
        <w:t>- du procès-verbal de l'audition du …………………………….........................................</w:t>
      </w:r>
      <w:r w:rsidR="004542A5" w:rsidRPr="00180F26">
        <w:rPr>
          <w:rFonts w:ascii="Arial" w:eastAsia="Calibri" w:hAnsi="Arial" w:cs="Arial"/>
          <w:sz w:val="20"/>
          <w:szCs w:val="20"/>
          <w:lang w:val="fr-FR"/>
        </w:rPr>
        <w:t>.....</w:t>
      </w:r>
      <w:r w:rsidRPr="00180F26">
        <w:rPr>
          <w:rFonts w:ascii="Arial" w:eastAsia="Calibri" w:hAnsi="Arial" w:cs="Arial"/>
          <w:sz w:val="20"/>
          <w:szCs w:val="20"/>
          <w:lang w:val="fr-FR"/>
        </w:rPr>
        <w:t>.......………</w:t>
      </w:r>
      <w:proofErr w:type="gramStart"/>
      <w:r w:rsidRPr="00180F26">
        <w:rPr>
          <w:rFonts w:ascii="Arial" w:eastAsia="Calibri" w:hAnsi="Arial" w:cs="Arial"/>
          <w:sz w:val="20"/>
          <w:szCs w:val="20"/>
          <w:lang w:val="fr-FR"/>
        </w:rPr>
        <w:t>…....</w:t>
      </w:r>
      <w:proofErr w:type="gramEnd"/>
      <w:r w:rsidRPr="00180F26">
        <w:rPr>
          <w:rFonts w:ascii="Arial" w:eastAsia="Calibri" w:hAnsi="Arial" w:cs="Arial"/>
          <w:sz w:val="20"/>
          <w:szCs w:val="20"/>
          <w:lang w:val="fr-FR"/>
        </w:rPr>
        <w:t>.…</w:t>
      </w:r>
    </w:p>
    <w:p w14:paraId="4DAE474E" w14:textId="77777777" w:rsidR="00B1536B" w:rsidRPr="00180F26" w:rsidRDefault="00B1536B" w:rsidP="00B1536B">
      <w:pPr>
        <w:rPr>
          <w:rFonts w:ascii="Arial" w:eastAsia="Calibri" w:hAnsi="Arial" w:cs="Arial"/>
          <w:sz w:val="20"/>
          <w:szCs w:val="20"/>
          <w:lang w:val="fr-FR"/>
        </w:rPr>
      </w:pPr>
    </w:p>
    <w:p w14:paraId="31F25759" w14:textId="77777777" w:rsidR="00B1536B" w:rsidRPr="00180F26" w:rsidRDefault="00B1536B" w:rsidP="00B1536B">
      <w:pPr>
        <w:jc w:val="both"/>
        <w:rPr>
          <w:rFonts w:ascii="Arial" w:eastAsia="Calibri" w:hAnsi="Arial" w:cs="Arial"/>
          <w:sz w:val="20"/>
          <w:szCs w:val="20"/>
          <w:lang w:val="fr-FR"/>
        </w:rPr>
      </w:pPr>
      <w:r w:rsidRPr="00180F26">
        <w:rPr>
          <w:rFonts w:ascii="Arial" w:eastAsia="Calibri" w:hAnsi="Arial" w:cs="Arial"/>
          <w:sz w:val="20"/>
          <w:szCs w:val="20"/>
          <w:lang w:val="fr-FR"/>
        </w:rPr>
        <w:t xml:space="preserve">Après examen de cette (ces) pièce(s), le Conseil de classe est d'avis, dans l'intérêt de l'établissement et des autres élèves de l’établissement, </w:t>
      </w:r>
    </w:p>
    <w:p w14:paraId="3C5F54D8" w14:textId="77777777" w:rsidR="00752544" w:rsidRPr="00180F26" w:rsidRDefault="00752544" w:rsidP="00B1536B">
      <w:pPr>
        <w:jc w:val="both"/>
        <w:rPr>
          <w:rFonts w:ascii="Arial" w:eastAsia="Calibri" w:hAnsi="Arial" w:cs="Arial"/>
          <w:sz w:val="20"/>
          <w:szCs w:val="20"/>
          <w:lang w:val="fr-FR"/>
        </w:rPr>
      </w:pPr>
    </w:p>
    <w:p w14:paraId="390DCD45" w14:textId="77777777" w:rsidR="00B1536B" w:rsidRPr="00180F26" w:rsidRDefault="00B1536B" w:rsidP="00752544">
      <w:pPr>
        <w:tabs>
          <w:tab w:val="left" w:pos="284"/>
        </w:tabs>
        <w:jc w:val="both"/>
        <w:rPr>
          <w:rFonts w:ascii="Arial" w:eastAsia="Calibri" w:hAnsi="Arial" w:cs="Arial"/>
          <w:sz w:val="20"/>
          <w:szCs w:val="20"/>
          <w:lang w:val="fr-FR"/>
        </w:rPr>
      </w:pPr>
      <w:r w:rsidRPr="00180F26">
        <w:rPr>
          <w:rFonts w:ascii="Arial" w:eastAsia="Calibri" w:hAnsi="Arial" w:cs="Arial"/>
          <w:sz w:val="20"/>
          <w:szCs w:val="20"/>
          <w:lang w:val="fr-FR"/>
        </w:rPr>
        <w:t>1)</w:t>
      </w:r>
      <w:r w:rsidRPr="00180F26">
        <w:rPr>
          <w:rFonts w:ascii="Arial" w:eastAsia="Calibri" w:hAnsi="Arial" w:cs="Arial"/>
          <w:sz w:val="20"/>
          <w:szCs w:val="20"/>
          <w:lang w:val="fr-FR"/>
        </w:rPr>
        <w:tab/>
        <w:t>de ne pas exclure l’élève ;</w:t>
      </w:r>
    </w:p>
    <w:p w14:paraId="6188A509" w14:textId="77777777" w:rsidR="00B1536B" w:rsidRPr="00180F26" w:rsidRDefault="00B1536B" w:rsidP="00752544">
      <w:pPr>
        <w:tabs>
          <w:tab w:val="left" w:pos="284"/>
        </w:tabs>
        <w:jc w:val="both"/>
        <w:rPr>
          <w:rFonts w:ascii="Arial" w:eastAsia="Calibri" w:hAnsi="Arial" w:cs="Arial"/>
          <w:sz w:val="20"/>
          <w:szCs w:val="20"/>
          <w:lang w:val="fr-FR"/>
        </w:rPr>
      </w:pPr>
      <w:r w:rsidRPr="00180F26">
        <w:rPr>
          <w:rFonts w:ascii="Arial" w:eastAsia="Calibri" w:hAnsi="Arial" w:cs="Arial"/>
          <w:sz w:val="20"/>
          <w:szCs w:val="20"/>
          <w:lang w:val="fr-FR"/>
        </w:rPr>
        <w:t>2)</w:t>
      </w:r>
      <w:r w:rsidRPr="00180F26">
        <w:rPr>
          <w:rFonts w:ascii="Arial" w:eastAsia="Calibri" w:hAnsi="Arial" w:cs="Arial"/>
          <w:sz w:val="20"/>
          <w:szCs w:val="20"/>
          <w:lang w:val="fr-FR"/>
        </w:rPr>
        <w:tab/>
        <w:t>d'exclure définitivement l'élève.</w:t>
      </w:r>
    </w:p>
    <w:p w14:paraId="5230235C" w14:textId="77777777" w:rsidR="00B1536B" w:rsidRPr="00180F26" w:rsidRDefault="00B1536B" w:rsidP="00B1536B">
      <w:pPr>
        <w:rPr>
          <w:rFonts w:ascii="Arial" w:eastAsia="Calibri" w:hAnsi="Arial" w:cs="Arial"/>
          <w:sz w:val="20"/>
          <w:szCs w:val="20"/>
          <w:lang w:val="fr-FR"/>
        </w:rPr>
      </w:pPr>
    </w:p>
    <w:p w14:paraId="1BC95924" w14:textId="77777777" w:rsidR="00B1536B" w:rsidRPr="00180F26" w:rsidRDefault="00B1536B" w:rsidP="00B1536B">
      <w:pPr>
        <w:rPr>
          <w:rFonts w:ascii="Arial" w:eastAsia="Calibri" w:hAnsi="Arial" w:cs="Arial"/>
          <w:sz w:val="20"/>
          <w:szCs w:val="20"/>
          <w:lang w:val="fr-FR"/>
        </w:rPr>
      </w:pPr>
      <w:proofErr w:type="gramStart"/>
      <w:r w:rsidRPr="00180F26">
        <w:rPr>
          <w:rFonts w:ascii="Arial" w:eastAsia="Calibri" w:hAnsi="Arial" w:cs="Arial"/>
          <w:sz w:val="20"/>
          <w:szCs w:val="20"/>
          <w:lang w:val="fr-FR"/>
        </w:rPr>
        <w:t>pour</w:t>
      </w:r>
      <w:proofErr w:type="gramEnd"/>
      <w:r w:rsidRPr="00180F26">
        <w:rPr>
          <w:rFonts w:ascii="Arial" w:eastAsia="Calibri" w:hAnsi="Arial" w:cs="Arial"/>
          <w:sz w:val="20"/>
          <w:szCs w:val="20"/>
          <w:lang w:val="fr-FR"/>
        </w:rPr>
        <w:t xml:space="preserve"> les raisons suivantes :</w:t>
      </w:r>
    </w:p>
    <w:p w14:paraId="166D6FF4" w14:textId="4ACD0B31" w:rsidR="00B1536B" w:rsidRPr="00180F26" w:rsidRDefault="00B1536B" w:rsidP="004542A5">
      <w:pPr>
        <w:spacing w:line="340" w:lineRule="exact"/>
        <w:jc w:val="both"/>
        <w:rPr>
          <w:rFonts w:ascii="Arial" w:eastAsia="Calibri" w:hAnsi="Arial" w:cs="Arial"/>
          <w:sz w:val="20"/>
          <w:szCs w:val="20"/>
          <w:lang w:val="fr-FR"/>
        </w:rPr>
      </w:pPr>
      <w:r w:rsidRPr="00180F26">
        <w:rPr>
          <w:rFonts w:ascii="Arial" w:eastAsia="Calibri" w:hAnsi="Arial" w:cs="Arial"/>
          <w:sz w:val="20"/>
          <w:szCs w:val="20"/>
          <w:lang w:val="fr-FR"/>
        </w:rPr>
        <w:t>......................................................…………………………………………………………………………..………</w:t>
      </w:r>
      <w:r w:rsidR="004542A5" w:rsidRPr="00180F26">
        <w:rPr>
          <w:rFonts w:ascii="Arial" w:eastAsia="Calibri" w:hAnsi="Arial" w:cs="Arial"/>
          <w:sz w:val="20"/>
          <w:szCs w:val="20"/>
          <w:lang w:val="fr-FR"/>
        </w:rPr>
        <w:t>………………………………………………………………………………………………………………………………………………………………………………………………………………………………………………………………………………………………………………………………………………………………………………………………..</w:t>
      </w:r>
    </w:p>
    <w:p w14:paraId="7F6CAE1E" w14:textId="77777777" w:rsidR="00B1536B" w:rsidRPr="00180F26" w:rsidRDefault="00B1536B" w:rsidP="00B1536B">
      <w:pPr>
        <w:rPr>
          <w:rFonts w:ascii="Arial" w:eastAsia="Calibri" w:hAnsi="Arial" w:cs="Arial"/>
          <w:sz w:val="20"/>
          <w:szCs w:val="20"/>
          <w:lang w:val="fr-FR"/>
        </w:rPr>
      </w:pPr>
    </w:p>
    <w:p w14:paraId="4CBD2C4C" w14:textId="77777777" w:rsidR="004542A5" w:rsidRPr="00180F26" w:rsidRDefault="004542A5" w:rsidP="00B1536B">
      <w:pPr>
        <w:rPr>
          <w:rFonts w:ascii="Arial" w:eastAsia="Calibri" w:hAnsi="Arial" w:cs="Arial"/>
          <w:sz w:val="20"/>
          <w:szCs w:val="20"/>
          <w:lang w:val="fr-FR"/>
        </w:rPr>
      </w:pPr>
    </w:p>
    <w:p w14:paraId="0760A3DF" w14:textId="7E6390F6"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lang w:val="fr-FR"/>
        </w:rPr>
        <w:t xml:space="preserve">Fait à.................................... </w:t>
      </w:r>
      <w:proofErr w:type="gramStart"/>
      <w:r w:rsidRPr="00180F26">
        <w:rPr>
          <w:rFonts w:ascii="Arial" w:eastAsia="Calibri" w:hAnsi="Arial" w:cs="Arial"/>
          <w:sz w:val="20"/>
          <w:szCs w:val="20"/>
          <w:lang w:val="fr-FR"/>
        </w:rPr>
        <w:t>le</w:t>
      </w:r>
      <w:proofErr w:type="gramEnd"/>
      <w:r w:rsidRPr="00180F26">
        <w:rPr>
          <w:rFonts w:ascii="Arial" w:eastAsia="Calibri" w:hAnsi="Arial" w:cs="Arial"/>
          <w:sz w:val="20"/>
          <w:szCs w:val="20"/>
          <w:lang w:val="fr-FR"/>
        </w:rPr>
        <w:t xml:space="preserve"> ...............................…………..</w:t>
      </w:r>
    </w:p>
    <w:p w14:paraId="217B55F0" w14:textId="77777777" w:rsidR="00B1536B" w:rsidRPr="00180F26" w:rsidRDefault="00B1536B" w:rsidP="00B1536B">
      <w:pPr>
        <w:rPr>
          <w:rFonts w:ascii="Arial" w:eastAsia="Calibri" w:hAnsi="Arial" w:cs="Arial"/>
          <w:sz w:val="20"/>
          <w:szCs w:val="20"/>
          <w:lang w:val="fr-FR"/>
        </w:rPr>
      </w:pPr>
    </w:p>
    <w:p w14:paraId="4848D61B" w14:textId="77777777" w:rsidR="004542A5" w:rsidRPr="00180F26" w:rsidRDefault="004542A5" w:rsidP="00B1536B">
      <w:pPr>
        <w:rPr>
          <w:rFonts w:ascii="Arial" w:eastAsia="Calibri" w:hAnsi="Arial" w:cs="Arial"/>
          <w:sz w:val="20"/>
          <w:szCs w:val="20"/>
          <w:lang w:val="fr-FR"/>
        </w:rPr>
      </w:pPr>
    </w:p>
    <w:p w14:paraId="139CAD4F" w14:textId="1958548A" w:rsidR="00B1536B" w:rsidRPr="00180F26" w:rsidRDefault="00B1536B" w:rsidP="00B1536B">
      <w:pPr>
        <w:rPr>
          <w:rFonts w:ascii="Arial" w:eastAsia="Calibri" w:hAnsi="Arial" w:cs="Arial"/>
          <w:sz w:val="20"/>
          <w:szCs w:val="20"/>
          <w:lang w:val="fr-FR"/>
        </w:rPr>
      </w:pPr>
      <w:r w:rsidRPr="00180F26">
        <w:rPr>
          <w:rFonts w:ascii="Arial" w:eastAsia="Calibri" w:hAnsi="Arial" w:cs="Arial"/>
          <w:sz w:val="20"/>
          <w:szCs w:val="20"/>
          <w:lang w:val="fr-FR"/>
        </w:rPr>
        <w:t>Signature du Directeur : …………………………………………</w:t>
      </w:r>
      <w:r w:rsidR="004542A5" w:rsidRPr="00180F26">
        <w:rPr>
          <w:rFonts w:ascii="Arial" w:eastAsia="Calibri" w:hAnsi="Arial" w:cs="Arial"/>
          <w:sz w:val="20"/>
          <w:szCs w:val="20"/>
          <w:lang w:val="fr-FR"/>
        </w:rPr>
        <w:t>.</w:t>
      </w:r>
    </w:p>
    <w:p w14:paraId="44D792FB" w14:textId="77777777" w:rsidR="004542A5" w:rsidRPr="00180F26" w:rsidRDefault="004542A5" w:rsidP="00B1536B">
      <w:pPr>
        <w:rPr>
          <w:rFonts w:ascii="Arial" w:eastAsia="Calibri" w:hAnsi="Arial" w:cs="Arial"/>
          <w:sz w:val="20"/>
          <w:szCs w:val="20"/>
        </w:rPr>
      </w:pPr>
    </w:p>
    <w:p w14:paraId="1B8471E9" w14:textId="77777777" w:rsidR="00B1536B" w:rsidRPr="00180F26" w:rsidRDefault="00B1536B">
      <w:pPr>
        <w:rPr>
          <w:rFonts w:ascii="Arial" w:hAnsi="Arial" w:cs="Arial"/>
          <w:sz w:val="20"/>
          <w:szCs w:val="20"/>
          <w:lang w:eastAsia="fr-BE"/>
        </w:rPr>
      </w:pPr>
      <w:r w:rsidRPr="00180F26">
        <w:rPr>
          <w:rFonts w:ascii="Arial" w:hAnsi="Arial" w:cs="Arial"/>
          <w:sz w:val="20"/>
          <w:szCs w:val="20"/>
          <w:lang w:eastAsia="fr-BE"/>
        </w:rPr>
        <w:br w:type="page"/>
      </w:r>
    </w:p>
    <w:p w14:paraId="2EAC38FE" w14:textId="77777777" w:rsidR="00B1536B" w:rsidRPr="00180F26" w:rsidRDefault="00B1536B" w:rsidP="00A7192F">
      <w:pPr>
        <w:pStyle w:val="Titre7"/>
      </w:pPr>
      <w:bookmarkStart w:id="78" w:name="_Annexe_17_:_1"/>
      <w:bookmarkStart w:id="79" w:name="_Toc453314510"/>
      <w:bookmarkStart w:id="80" w:name="_Toc454980544"/>
      <w:bookmarkEnd w:id="78"/>
      <w:r w:rsidRPr="00180F26">
        <w:lastRenderedPageBreak/>
        <w:t>Annexe 17 : Avis de maintien dans l’enseignement spécialisé</w:t>
      </w:r>
      <w:bookmarkEnd w:id="79"/>
      <w:bookmarkEnd w:id="80"/>
    </w:p>
    <w:p w14:paraId="201335D4" w14:textId="77777777" w:rsidR="00B1536B" w:rsidRPr="00180F26" w:rsidRDefault="00B1536B" w:rsidP="00625320">
      <w:pPr>
        <w:pStyle w:val="AF2025-TextebaseArial10"/>
      </w:pPr>
    </w:p>
    <w:p w14:paraId="7FAE635A" w14:textId="77777777" w:rsidR="00625320" w:rsidRPr="00180F26" w:rsidRDefault="00B1536B" w:rsidP="00625320">
      <w:pPr>
        <w:pStyle w:val="AF2025-TextebaseArial10"/>
        <w:jc w:val="center"/>
      </w:pPr>
      <w:r w:rsidRPr="00180F26">
        <w:t>ENSEIGNEMENTSPECIALISE</w:t>
      </w:r>
    </w:p>
    <w:p w14:paraId="3F83A181" w14:textId="77777777" w:rsidR="00625320" w:rsidRPr="00180F26" w:rsidRDefault="00625320" w:rsidP="00625320">
      <w:pPr>
        <w:pStyle w:val="AF2025-TextebaseArial10"/>
        <w:jc w:val="center"/>
      </w:pPr>
    </w:p>
    <w:p w14:paraId="7C4A0892" w14:textId="60267C83" w:rsidR="00B1536B" w:rsidRPr="00180F26" w:rsidRDefault="00B1536B" w:rsidP="00625320">
      <w:pPr>
        <w:pStyle w:val="AF2025-TextebaseArial10"/>
        <w:jc w:val="center"/>
        <w:rPr>
          <w:b/>
          <w:bCs/>
        </w:rPr>
      </w:pPr>
      <w:r w:rsidRPr="00180F26">
        <w:rPr>
          <w:b/>
          <w:bCs/>
        </w:rPr>
        <w:t>COMMUNAUTE FRANCAISE</w:t>
      </w:r>
    </w:p>
    <w:p w14:paraId="3F37CCEA" w14:textId="77777777" w:rsidR="00B1536B" w:rsidRPr="00180F26" w:rsidRDefault="00B1536B" w:rsidP="00625320">
      <w:pPr>
        <w:pStyle w:val="AF2025-TextebaseArial10"/>
      </w:pPr>
    </w:p>
    <w:p w14:paraId="5ABCFADB" w14:textId="77777777" w:rsidR="00B1536B" w:rsidRPr="00180F26" w:rsidRDefault="00B1536B" w:rsidP="00625320">
      <w:pPr>
        <w:pStyle w:val="AF2025-TextebaseArial10"/>
      </w:pPr>
    </w:p>
    <w:p w14:paraId="1EF09933" w14:textId="77777777" w:rsidR="00B1536B" w:rsidRPr="00180F26" w:rsidRDefault="00B1536B" w:rsidP="00625320">
      <w:pPr>
        <w:pStyle w:val="AF2025-TextebaseArial10"/>
      </w:pPr>
      <w:r w:rsidRPr="00180F26">
        <w:t xml:space="preserve">ETABLISSEMENT : </w:t>
      </w:r>
    </w:p>
    <w:p w14:paraId="0F31F3C0" w14:textId="77777777" w:rsidR="00B1536B" w:rsidRPr="00180F26" w:rsidRDefault="00B1536B" w:rsidP="00625320">
      <w:pPr>
        <w:pStyle w:val="AF2025-TextebaseArial10"/>
      </w:pPr>
    </w:p>
    <w:p w14:paraId="0A60C566" w14:textId="77777777" w:rsidR="00B1536B" w:rsidRPr="00180F26" w:rsidRDefault="00B1536B" w:rsidP="00625320">
      <w:pPr>
        <w:pStyle w:val="AF2025-TextebaseArial10"/>
      </w:pPr>
    </w:p>
    <w:p w14:paraId="3D8199D2" w14:textId="77777777" w:rsidR="00B1536B" w:rsidRPr="00180F26" w:rsidRDefault="00B1536B" w:rsidP="00625320">
      <w:pPr>
        <w:pStyle w:val="AF2025-TextebaseArial10"/>
      </w:pPr>
      <w:r w:rsidRPr="00180F26">
        <w:t>Numéro FASE :</w:t>
      </w:r>
    </w:p>
    <w:p w14:paraId="2FF6D6DF" w14:textId="77777777" w:rsidR="00B1536B" w:rsidRPr="00180F26" w:rsidRDefault="00B1536B" w:rsidP="00625320">
      <w:pPr>
        <w:pStyle w:val="AF2025-TextebaseArial10"/>
      </w:pPr>
    </w:p>
    <w:p w14:paraId="2B9DEABA" w14:textId="77777777" w:rsidR="00B1536B" w:rsidRPr="00180F26" w:rsidRDefault="00B1536B" w:rsidP="00625320">
      <w:pPr>
        <w:pStyle w:val="AF2025-TextebaseArial10"/>
      </w:pPr>
      <w:r w:rsidRPr="00180F26">
        <w:t xml:space="preserve">(NOM-Prénom) </w:t>
      </w:r>
      <w:r w:rsidRPr="00180F26">
        <w:tab/>
      </w:r>
      <w:r w:rsidRPr="00180F26">
        <w:tab/>
      </w:r>
      <w:r w:rsidRPr="00180F26">
        <w:tab/>
      </w:r>
      <w:r w:rsidRPr="00180F26">
        <w:tab/>
      </w:r>
      <w:r w:rsidRPr="00180F26">
        <w:tab/>
      </w:r>
      <w:r w:rsidRPr="00180F26">
        <w:tab/>
      </w:r>
      <w:r w:rsidRPr="00180F26">
        <w:tab/>
      </w:r>
      <w:r w:rsidRPr="00180F26">
        <w:tab/>
        <w:t xml:space="preserve">, Président du Conseil de classe, assisté de (NOM-Prénom) </w:t>
      </w:r>
      <w:r w:rsidRPr="00180F26">
        <w:tab/>
      </w:r>
      <w:r w:rsidRPr="00180F26">
        <w:tab/>
      </w:r>
      <w:r w:rsidRPr="00180F26">
        <w:tab/>
      </w:r>
      <w:r w:rsidRPr="00180F26">
        <w:tab/>
      </w:r>
      <w:r w:rsidRPr="00180F26">
        <w:tab/>
      </w:r>
      <w:r w:rsidRPr="00180F26">
        <w:tab/>
        <w:t xml:space="preserve">, délégué du centre P.M.S. chargé de la guidance auprès de l’établissement susmentionné, </w:t>
      </w:r>
    </w:p>
    <w:p w14:paraId="6442A082" w14:textId="77777777" w:rsidR="00B1536B" w:rsidRPr="00180F26" w:rsidRDefault="00B1536B" w:rsidP="00625320">
      <w:pPr>
        <w:pStyle w:val="AF2025-TextebaseArial10"/>
      </w:pPr>
    </w:p>
    <w:p w14:paraId="6B148B3E" w14:textId="77777777" w:rsidR="00B1536B" w:rsidRPr="00180F26" w:rsidRDefault="00B1536B" w:rsidP="00625320">
      <w:pPr>
        <w:pStyle w:val="AF2025-TextebaseArial10"/>
      </w:pPr>
      <w:proofErr w:type="gramStart"/>
      <w:r w:rsidRPr="00180F26">
        <w:t>certifie</w:t>
      </w:r>
      <w:proofErr w:type="gramEnd"/>
      <w:r w:rsidRPr="00180F26">
        <w:t xml:space="preserve"> que le Conseil de classe – qui s’est réuni le </w:t>
      </w:r>
      <w:r w:rsidRPr="00180F26">
        <w:tab/>
      </w:r>
      <w:r w:rsidRPr="00180F26">
        <w:tab/>
      </w:r>
      <w:r w:rsidRPr="00180F26">
        <w:tab/>
      </w:r>
    </w:p>
    <w:p w14:paraId="0E2EB892" w14:textId="77777777" w:rsidR="00B1536B" w:rsidRPr="00180F26" w:rsidRDefault="00B1536B" w:rsidP="00625320">
      <w:pPr>
        <w:pStyle w:val="AF2025-TextebaseArial10"/>
      </w:pPr>
    </w:p>
    <w:p w14:paraId="316B7402" w14:textId="77777777" w:rsidR="00B1536B" w:rsidRPr="00180F26" w:rsidRDefault="00B1536B" w:rsidP="00625320">
      <w:pPr>
        <w:pStyle w:val="AF2025-TextebaseArial10"/>
      </w:pPr>
      <w:proofErr w:type="gramStart"/>
      <w:r w:rsidRPr="00180F26">
        <w:t>s’est</w:t>
      </w:r>
      <w:proofErr w:type="gramEnd"/>
      <w:r w:rsidRPr="00180F26">
        <w:t xml:space="preserve"> prononcé pour le maintien au niveau maternel – primaire (*) de </w:t>
      </w:r>
    </w:p>
    <w:p w14:paraId="024E48B2" w14:textId="77777777" w:rsidR="00B1536B" w:rsidRPr="00180F26" w:rsidRDefault="00B1536B" w:rsidP="00625320">
      <w:pPr>
        <w:pStyle w:val="AF2025-TextebaseArial10"/>
      </w:pPr>
    </w:p>
    <w:p w14:paraId="10479196" w14:textId="77777777" w:rsidR="00B1536B" w:rsidRPr="00180F26" w:rsidRDefault="00B1536B" w:rsidP="00625320">
      <w:pPr>
        <w:pStyle w:val="AF2025-TextebaseArial10"/>
      </w:pPr>
      <w:proofErr w:type="gramStart"/>
      <w:r w:rsidRPr="00180F26">
        <w:t>l’élève</w:t>
      </w:r>
      <w:proofErr w:type="gramEnd"/>
      <w:r w:rsidRPr="00180F26">
        <w:t xml:space="preserve"> suivant :</w:t>
      </w:r>
    </w:p>
    <w:p w14:paraId="24A8CE76" w14:textId="77777777" w:rsidR="00B1536B" w:rsidRPr="00180F26" w:rsidRDefault="00B1536B" w:rsidP="00625320">
      <w:pPr>
        <w:pStyle w:val="AF2025-TextebaseArial10"/>
      </w:pPr>
    </w:p>
    <w:p w14:paraId="7B053A5D" w14:textId="77777777" w:rsidR="00B1536B" w:rsidRPr="00180F26" w:rsidRDefault="00B1536B" w:rsidP="00625320">
      <w:pPr>
        <w:pStyle w:val="AF2025-TextebaseArial10"/>
      </w:pPr>
    </w:p>
    <w:p w14:paraId="129CF627" w14:textId="77777777" w:rsidR="00B1536B" w:rsidRPr="00180F26" w:rsidRDefault="00B1536B" w:rsidP="00625320">
      <w:pPr>
        <w:pStyle w:val="AF2025-TextebaseArial10"/>
      </w:pPr>
      <w:r w:rsidRPr="00180F26">
        <w:t xml:space="preserve">NOM : </w:t>
      </w:r>
    </w:p>
    <w:p w14:paraId="2A9BED18" w14:textId="77777777" w:rsidR="00B1536B" w:rsidRPr="00180F26" w:rsidRDefault="00B1536B" w:rsidP="00625320">
      <w:pPr>
        <w:pStyle w:val="AF2025-TextebaseArial10"/>
      </w:pPr>
    </w:p>
    <w:p w14:paraId="3AE36AAA" w14:textId="77777777" w:rsidR="00B1536B" w:rsidRPr="00180F26" w:rsidRDefault="00B1536B" w:rsidP="00625320">
      <w:pPr>
        <w:pStyle w:val="AF2025-TextebaseArial10"/>
      </w:pPr>
      <w:r w:rsidRPr="00180F26">
        <w:t>PRENOM :</w:t>
      </w:r>
    </w:p>
    <w:p w14:paraId="417FD765" w14:textId="77777777" w:rsidR="00B1536B" w:rsidRPr="00180F26" w:rsidRDefault="00B1536B" w:rsidP="00625320">
      <w:pPr>
        <w:pStyle w:val="AF2025-TextebaseArial10"/>
      </w:pPr>
    </w:p>
    <w:p w14:paraId="60771D26" w14:textId="77777777" w:rsidR="00B1536B" w:rsidRPr="00180F26" w:rsidRDefault="00B1536B" w:rsidP="00625320">
      <w:pPr>
        <w:pStyle w:val="AF2025-TextebaseArial10"/>
      </w:pPr>
      <w:r w:rsidRPr="00180F26">
        <w:t xml:space="preserve">Type d’enseignement spécialisé : </w:t>
      </w:r>
    </w:p>
    <w:p w14:paraId="54A62461" w14:textId="77777777" w:rsidR="00B1536B" w:rsidRPr="00180F26" w:rsidRDefault="00B1536B" w:rsidP="00625320">
      <w:pPr>
        <w:pStyle w:val="AF2025-TextebaseArial10"/>
      </w:pPr>
    </w:p>
    <w:p w14:paraId="04CE7475" w14:textId="77777777" w:rsidR="00B1536B" w:rsidRPr="00180F26" w:rsidRDefault="00B1536B" w:rsidP="00625320">
      <w:pPr>
        <w:pStyle w:val="AF2025-TextebaseArial10"/>
      </w:pPr>
      <w:r w:rsidRPr="00180F26">
        <w:t>Niveau :</w:t>
      </w:r>
    </w:p>
    <w:p w14:paraId="7F567076" w14:textId="77777777" w:rsidR="00B1536B" w:rsidRPr="00180F26" w:rsidRDefault="00B1536B" w:rsidP="00625320">
      <w:pPr>
        <w:pStyle w:val="AF2025-TextebaseArial10"/>
      </w:pPr>
    </w:p>
    <w:p w14:paraId="32255568" w14:textId="77777777" w:rsidR="00B1536B" w:rsidRPr="00180F26" w:rsidRDefault="00B1536B" w:rsidP="00625320">
      <w:pPr>
        <w:pStyle w:val="AF2025-TextebaseArial10"/>
      </w:pPr>
      <w:r w:rsidRPr="00180F26">
        <w:t>Année d’études :</w:t>
      </w:r>
    </w:p>
    <w:p w14:paraId="5D4A380B" w14:textId="77777777" w:rsidR="00B1536B" w:rsidRPr="00180F26" w:rsidRDefault="00B1536B" w:rsidP="00625320">
      <w:pPr>
        <w:pStyle w:val="AF2025-TextebaseArial10"/>
      </w:pPr>
    </w:p>
    <w:p w14:paraId="0354DFDB" w14:textId="77777777" w:rsidR="00B1536B" w:rsidRPr="00180F26" w:rsidRDefault="00B1536B" w:rsidP="00625320">
      <w:pPr>
        <w:pStyle w:val="AF2025-TextebaseArial10"/>
      </w:pPr>
    </w:p>
    <w:p w14:paraId="6A1C9093" w14:textId="77777777" w:rsidR="00B1536B" w:rsidRPr="00180F26" w:rsidRDefault="00B1536B" w:rsidP="00625320">
      <w:pPr>
        <w:pStyle w:val="AF2025-TextebaseArial10"/>
      </w:pPr>
      <w:r w:rsidRPr="00180F26">
        <w:t>Cette décision est fondée sur le(s) motif(s) suivant(s) :</w:t>
      </w:r>
    </w:p>
    <w:p w14:paraId="64E34433" w14:textId="77777777" w:rsidR="00B1536B" w:rsidRPr="00180F26" w:rsidRDefault="00B1536B" w:rsidP="00625320">
      <w:pPr>
        <w:pStyle w:val="AF2025-TextebaseArial10"/>
        <w:rPr>
          <w:lang w:eastAsia="ar-SA"/>
        </w:rPr>
      </w:pPr>
    </w:p>
    <w:p w14:paraId="7DBC3F7A" w14:textId="77777777" w:rsidR="00B1536B" w:rsidRPr="00180F26" w:rsidRDefault="00B1536B" w:rsidP="00625320">
      <w:pPr>
        <w:pStyle w:val="AF2025-TextebaseArial10"/>
        <w:rPr>
          <w:lang w:eastAsia="ar-SA"/>
        </w:rPr>
      </w:pPr>
    </w:p>
    <w:p w14:paraId="39DC1B30" w14:textId="77777777" w:rsidR="00B1536B" w:rsidRPr="00180F26" w:rsidRDefault="00B1536B" w:rsidP="00625320">
      <w:pPr>
        <w:pStyle w:val="AF2025-TextebaseArial10"/>
        <w:rPr>
          <w:lang w:eastAsia="ar-SA"/>
        </w:rPr>
      </w:pPr>
    </w:p>
    <w:p w14:paraId="4C0BE19E" w14:textId="77777777" w:rsidR="00B1536B" w:rsidRPr="00180F26" w:rsidRDefault="00B1536B" w:rsidP="00625320">
      <w:pPr>
        <w:pStyle w:val="AF2025-TextebaseArial10"/>
        <w:rPr>
          <w:lang w:eastAsia="ar-SA"/>
        </w:rPr>
      </w:pPr>
    </w:p>
    <w:p w14:paraId="7EDB5ACA" w14:textId="77777777" w:rsidR="00B1536B" w:rsidRPr="00180F26" w:rsidRDefault="00B1536B" w:rsidP="00625320">
      <w:pPr>
        <w:pStyle w:val="AF2025-TextebaseArial10"/>
        <w:rPr>
          <w:lang w:eastAsia="ar-SA"/>
        </w:rPr>
      </w:pPr>
    </w:p>
    <w:p w14:paraId="4036E2E8" w14:textId="77777777" w:rsidR="00B1536B" w:rsidRPr="00180F26" w:rsidRDefault="00B1536B" w:rsidP="00625320">
      <w:pPr>
        <w:pStyle w:val="AF2025-TextebaseArial10"/>
      </w:pPr>
      <w:r w:rsidRPr="00180F26">
        <w:t>Le (La) Président(e),</w:t>
      </w:r>
    </w:p>
    <w:p w14:paraId="14ABAAF0" w14:textId="77777777" w:rsidR="00B1536B" w:rsidRPr="00180F26" w:rsidRDefault="00B1536B" w:rsidP="00625320">
      <w:pPr>
        <w:pStyle w:val="AF2025-TextebaseArial10"/>
        <w:rPr>
          <w:lang w:eastAsia="ar-SA"/>
        </w:rPr>
      </w:pPr>
    </w:p>
    <w:p w14:paraId="18C965B3" w14:textId="77777777" w:rsidR="00B1536B" w:rsidRPr="00180F26" w:rsidRDefault="00B1536B" w:rsidP="00625320">
      <w:pPr>
        <w:pStyle w:val="AF2025-TextebaseArial10"/>
        <w:rPr>
          <w:lang w:eastAsia="ar-SA"/>
        </w:rPr>
      </w:pPr>
    </w:p>
    <w:p w14:paraId="014F3376" w14:textId="77777777" w:rsidR="00B1536B" w:rsidRPr="00180F26" w:rsidRDefault="00B1536B" w:rsidP="00625320">
      <w:pPr>
        <w:pStyle w:val="AF2025-TextebaseArial10"/>
        <w:rPr>
          <w:lang w:eastAsia="ar-SA"/>
        </w:rPr>
      </w:pPr>
    </w:p>
    <w:p w14:paraId="5675E885" w14:textId="77777777" w:rsidR="00B1536B" w:rsidRPr="00180F26" w:rsidRDefault="00B1536B" w:rsidP="00625320">
      <w:pPr>
        <w:pStyle w:val="AF2025-TextebaseArial10"/>
        <w:rPr>
          <w:lang w:eastAsia="ar-SA"/>
        </w:rPr>
      </w:pPr>
    </w:p>
    <w:p w14:paraId="04660811" w14:textId="77777777" w:rsidR="00B1536B" w:rsidRPr="00180F26" w:rsidRDefault="00B1536B" w:rsidP="00625320">
      <w:pPr>
        <w:pStyle w:val="AF2025-TextebaseArial10"/>
        <w:rPr>
          <w:lang w:eastAsia="ar-SA"/>
        </w:rPr>
      </w:pPr>
    </w:p>
    <w:p w14:paraId="595039A2" w14:textId="77777777" w:rsidR="00B1536B" w:rsidRPr="00180F26" w:rsidRDefault="00B1536B" w:rsidP="00625320">
      <w:pPr>
        <w:pStyle w:val="AF2025-TextebaseArial10"/>
        <w:rPr>
          <w:lang w:eastAsia="ar-SA"/>
        </w:rPr>
      </w:pPr>
    </w:p>
    <w:p w14:paraId="75BFE44C" w14:textId="77777777" w:rsidR="00B1536B" w:rsidRPr="00180F26" w:rsidRDefault="00B1536B" w:rsidP="00625320">
      <w:pPr>
        <w:pStyle w:val="AF2025-TextebaseArial10"/>
        <w:rPr>
          <w:lang w:eastAsia="ar-SA"/>
        </w:rPr>
      </w:pPr>
    </w:p>
    <w:p w14:paraId="5DA63FC1" w14:textId="77777777" w:rsidR="00B1536B" w:rsidRPr="00180F26" w:rsidRDefault="00B1536B" w:rsidP="00625320">
      <w:pPr>
        <w:pStyle w:val="AF2025-TextebaseArial10"/>
        <w:rPr>
          <w:lang w:eastAsia="ar-SA"/>
        </w:rPr>
      </w:pPr>
    </w:p>
    <w:p w14:paraId="4DE8AA9A" w14:textId="77777777" w:rsidR="00B1536B" w:rsidRPr="00180F26" w:rsidRDefault="00B1536B" w:rsidP="00625320">
      <w:pPr>
        <w:pStyle w:val="AF2025-TextebaseArial10"/>
        <w:rPr>
          <w:lang w:eastAsia="ar-SA"/>
        </w:rPr>
      </w:pPr>
    </w:p>
    <w:p w14:paraId="1256720D" w14:textId="77777777" w:rsidR="00B1536B" w:rsidRPr="00180F26" w:rsidRDefault="00B1536B" w:rsidP="00625320">
      <w:pPr>
        <w:pStyle w:val="AF2025-TextebaseArial10"/>
        <w:rPr>
          <w:lang w:eastAsia="ar-SA"/>
        </w:rPr>
      </w:pPr>
    </w:p>
    <w:p w14:paraId="19620CE7" w14:textId="77777777" w:rsidR="00B1536B" w:rsidRPr="00180F26" w:rsidRDefault="00B1536B" w:rsidP="00625320">
      <w:pPr>
        <w:pStyle w:val="AF2025-TextebaseArial10"/>
        <w:rPr>
          <w:lang w:eastAsia="ar-SA"/>
        </w:rPr>
      </w:pPr>
    </w:p>
    <w:p w14:paraId="6195CBE3" w14:textId="77777777" w:rsidR="00B1536B" w:rsidRPr="00180F26" w:rsidRDefault="00B1536B" w:rsidP="00B1536B">
      <w:pPr>
        <w:pStyle w:val="BASDEPAGE-Annexescalibri9A-Fok"/>
      </w:pPr>
      <w:r w:rsidRPr="00180F26">
        <w:t>(*) Biffer les mentions inutiles</w:t>
      </w:r>
    </w:p>
    <w:p w14:paraId="4ABBB8BA" w14:textId="77777777" w:rsidR="00B1536B" w:rsidRPr="00180F26" w:rsidRDefault="00B1536B" w:rsidP="00B1536B">
      <w:pPr>
        <w:rPr>
          <w:rFonts w:asciiTheme="minorHAnsi" w:hAnsiTheme="minorHAnsi" w:cstheme="minorHAnsi"/>
        </w:rPr>
      </w:pPr>
      <w:r w:rsidRPr="00180F26">
        <w:rPr>
          <w:rFonts w:asciiTheme="minorHAnsi" w:hAnsiTheme="minorHAnsi" w:cstheme="minorHAnsi"/>
        </w:rPr>
        <w:br w:type="page"/>
      </w:r>
    </w:p>
    <w:p w14:paraId="1EAA9BAD" w14:textId="77777777" w:rsidR="00B1536B" w:rsidRPr="00180F26" w:rsidRDefault="00B1536B" w:rsidP="00A7192F">
      <w:pPr>
        <w:pStyle w:val="Titre7"/>
      </w:pPr>
      <w:bookmarkStart w:id="81" w:name="_Annexe_2_:_7"/>
      <w:bookmarkStart w:id="82" w:name="_Annexe_18_:"/>
      <w:bookmarkEnd w:id="81"/>
      <w:bookmarkEnd w:id="82"/>
      <w:r w:rsidRPr="00180F26">
        <w:lastRenderedPageBreak/>
        <w:t>Annexe 18 : Passage anticipé dans l’enseignement secondaire spécialisé</w:t>
      </w:r>
    </w:p>
    <w:p w14:paraId="6520E856" w14:textId="77777777" w:rsidR="00B1536B" w:rsidRPr="00180F26" w:rsidRDefault="00B1536B" w:rsidP="00625320">
      <w:pPr>
        <w:pStyle w:val="AF2025-TextebaseArial10"/>
      </w:pPr>
    </w:p>
    <w:p w14:paraId="3876DC5E" w14:textId="77777777" w:rsidR="00A158FF" w:rsidRPr="00180F26" w:rsidRDefault="00A158FF" w:rsidP="00625320">
      <w:pPr>
        <w:pStyle w:val="AF2025-TextebaseArial10"/>
      </w:pPr>
    </w:p>
    <w:p w14:paraId="3A7E066E" w14:textId="76EF73ED" w:rsidR="00B1536B" w:rsidRPr="00180F26" w:rsidRDefault="00A158FF" w:rsidP="00625320">
      <w:pPr>
        <w:pStyle w:val="AF2025-TextebaseArial10"/>
        <w:jc w:val="center"/>
        <w:rPr>
          <w:bCs/>
        </w:rPr>
      </w:pPr>
      <w:r w:rsidRPr="00180F26">
        <w:rPr>
          <w:bCs/>
        </w:rPr>
        <w:t>ENSEIGNEMENT SPECIALISE</w:t>
      </w:r>
    </w:p>
    <w:p w14:paraId="564860A9" w14:textId="085828FA" w:rsidR="00B1536B" w:rsidRPr="00180F26" w:rsidRDefault="00A158FF" w:rsidP="00625320">
      <w:pPr>
        <w:pStyle w:val="AF2025-TextebaseArial10"/>
        <w:jc w:val="center"/>
        <w:rPr>
          <w:szCs w:val="20"/>
          <w:lang w:eastAsia="ar-SA"/>
        </w:rPr>
      </w:pPr>
      <w:bookmarkStart w:id="83" w:name="_Toc453314511"/>
      <w:bookmarkStart w:id="84" w:name="_Toc454980545"/>
      <w:r w:rsidRPr="00180F26">
        <w:rPr>
          <w:szCs w:val="20"/>
          <w:lang w:eastAsia="ar-SA"/>
        </w:rPr>
        <w:t>(Article 15§1</w:t>
      </w:r>
      <w:r w:rsidRPr="00180F26">
        <w:rPr>
          <w:szCs w:val="20"/>
          <w:vertAlign w:val="superscript"/>
          <w:lang w:eastAsia="ar-SA"/>
        </w:rPr>
        <w:t>er</w:t>
      </w:r>
      <w:r w:rsidRPr="00180F26">
        <w:rPr>
          <w:szCs w:val="20"/>
          <w:lang w:eastAsia="ar-SA"/>
        </w:rPr>
        <w:t xml:space="preserve"> du décret du 3 mars 2004)</w:t>
      </w:r>
    </w:p>
    <w:p w14:paraId="61DDD6CB" w14:textId="77777777" w:rsidR="00A158FF" w:rsidRPr="00180F26" w:rsidRDefault="00A158FF" w:rsidP="00625320">
      <w:pPr>
        <w:pStyle w:val="AF2025-TextebaseArial10"/>
        <w:jc w:val="center"/>
        <w:rPr>
          <w:lang w:eastAsia="ar-SA"/>
        </w:rPr>
      </w:pPr>
    </w:p>
    <w:p w14:paraId="31B10C7C" w14:textId="77777777" w:rsidR="00B1536B" w:rsidRPr="00180F26" w:rsidRDefault="00B1536B" w:rsidP="00625320">
      <w:pPr>
        <w:pStyle w:val="AF2025-TextebaseArial10"/>
        <w:jc w:val="center"/>
        <w:rPr>
          <w:b/>
          <w:bCs/>
        </w:rPr>
      </w:pPr>
      <w:r w:rsidRPr="00180F26">
        <w:rPr>
          <w:b/>
          <w:bCs/>
        </w:rPr>
        <w:t>COMMUNAUTE FRANCAISE</w:t>
      </w:r>
    </w:p>
    <w:p w14:paraId="7038C9C2" w14:textId="77777777" w:rsidR="00B1536B" w:rsidRPr="00180F26" w:rsidRDefault="00B1536B" w:rsidP="00625320">
      <w:pPr>
        <w:pStyle w:val="AF2025-TextebaseArial10"/>
      </w:pPr>
    </w:p>
    <w:p w14:paraId="4DA11A13" w14:textId="77777777" w:rsidR="00B1536B" w:rsidRPr="00180F26" w:rsidRDefault="00B1536B" w:rsidP="00625320">
      <w:pPr>
        <w:pStyle w:val="AF2025-TextebaseArial10"/>
      </w:pPr>
    </w:p>
    <w:p w14:paraId="38723BD2" w14:textId="77777777" w:rsidR="00B1536B" w:rsidRPr="00180F26" w:rsidRDefault="00B1536B" w:rsidP="00625320">
      <w:pPr>
        <w:pStyle w:val="AF2025-TextebaseArial10"/>
      </w:pPr>
      <w:r w:rsidRPr="00180F26">
        <w:t xml:space="preserve">ETABLISSEMENT : </w:t>
      </w:r>
    </w:p>
    <w:p w14:paraId="116DB6DE" w14:textId="77777777" w:rsidR="00B1536B" w:rsidRPr="00180F26" w:rsidRDefault="00B1536B" w:rsidP="00625320">
      <w:pPr>
        <w:pStyle w:val="AF2025-TextebaseArial10"/>
      </w:pPr>
    </w:p>
    <w:p w14:paraId="390D1261" w14:textId="77777777" w:rsidR="00B1536B" w:rsidRPr="00180F26" w:rsidRDefault="00B1536B" w:rsidP="00625320">
      <w:pPr>
        <w:pStyle w:val="AF2025-TextebaseArial10"/>
      </w:pPr>
    </w:p>
    <w:p w14:paraId="4586E1C3" w14:textId="77777777" w:rsidR="00B1536B" w:rsidRPr="00180F26" w:rsidRDefault="00B1536B" w:rsidP="00625320">
      <w:pPr>
        <w:pStyle w:val="AF2025-TextebaseArial10"/>
      </w:pPr>
      <w:r w:rsidRPr="00180F26">
        <w:t>Numéro FASE :</w:t>
      </w:r>
    </w:p>
    <w:p w14:paraId="628FDD77" w14:textId="77777777" w:rsidR="00B1536B" w:rsidRPr="00180F26" w:rsidRDefault="00B1536B" w:rsidP="00625320">
      <w:pPr>
        <w:pStyle w:val="AF2025-TextebaseArial10"/>
      </w:pPr>
    </w:p>
    <w:p w14:paraId="44300016" w14:textId="77777777" w:rsidR="00B1536B" w:rsidRPr="00180F26" w:rsidRDefault="00B1536B" w:rsidP="00625320">
      <w:pPr>
        <w:pStyle w:val="AF2025-TextebaseArial10"/>
      </w:pPr>
    </w:p>
    <w:p w14:paraId="00802E61" w14:textId="17483803" w:rsidR="00B1536B" w:rsidRPr="00180F26" w:rsidRDefault="00B1536B" w:rsidP="00625320">
      <w:pPr>
        <w:pStyle w:val="AF2025-TextebaseArial10"/>
      </w:pPr>
      <w:r w:rsidRPr="00180F26">
        <w:t xml:space="preserve">(NOM-Prénom) </w:t>
      </w:r>
      <w:r w:rsidRPr="00180F26">
        <w:tab/>
      </w:r>
      <w:r w:rsidRPr="00180F26">
        <w:tab/>
      </w:r>
      <w:r w:rsidRPr="00180F26">
        <w:tab/>
      </w:r>
      <w:r w:rsidRPr="00180F26">
        <w:tab/>
      </w:r>
      <w:r w:rsidRPr="00180F26">
        <w:tab/>
      </w:r>
      <w:r w:rsidRPr="00180F26">
        <w:tab/>
      </w:r>
      <w:r w:rsidRPr="00180F26">
        <w:tab/>
        <w:t xml:space="preserve">, Président du Conseil de classe, certifie que le Conseil de classe – qui s’est réuni le </w:t>
      </w:r>
      <w:r w:rsidRPr="00180F26">
        <w:tab/>
      </w:r>
      <w:r w:rsidRPr="00180F26">
        <w:tab/>
      </w:r>
      <w:r w:rsidRPr="00180F26">
        <w:tab/>
      </w:r>
    </w:p>
    <w:p w14:paraId="507FDF4F" w14:textId="77777777" w:rsidR="00B1536B" w:rsidRPr="00180F26" w:rsidRDefault="00B1536B" w:rsidP="00625320">
      <w:pPr>
        <w:pStyle w:val="AF2025-TextebaseArial10"/>
      </w:pPr>
    </w:p>
    <w:p w14:paraId="54A6A9A6" w14:textId="77777777" w:rsidR="00B1536B" w:rsidRPr="00180F26" w:rsidRDefault="00B1536B" w:rsidP="00625320">
      <w:pPr>
        <w:pStyle w:val="AF2025-TextebaseArial10"/>
      </w:pPr>
      <w:proofErr w:type="gramStart"/>
      <w:r w:rsidRPr="00180F26">
        <w:t>s’est</w:t>
      </w:r>
      <w:proofErr w:type="gramEnd"/>
      <w:r w:rsidRPr="00180F26">
        <w:t xml:space="preserve"> prononcé pour le passage anticipé au niveau secondaire spécialisé de l’élève suivant :</w:t>
      </w:r>
    </w:p>
    <w:p w14:paraId="18C72358" w14:textId="77777777" w:rsidR="00B1536B" w:rsidRPr="00180F26" w:rsidRDefault="00B1536B" w:rsidP="00625320">
      <w:pPr>
        <w:pStyle w:val="AF2025-TextebaseArial10"/>
      </w:pPr>
    </w:p>
    <w:p w14:paraId="2AA398DF" w14:textId="77777777" w:rsidR="00B1536B" w:rsidRPr="00180F26" w:rsidRDefault="00B1536B" w:rsidP="00625320">
      <w:pPr>
        <w:pStyle w:val="AF2025-TextebaseArial10"/>
      </w:pPr>
    </w:p>
    <w:p w14:paraId="612C7BCD" w14:textId="77777777" w:rsidR="00B1536B" w:rsidRPr="00180F26" w:rsidRDefault="00B1536B" w:rsidP="00625320">
      <w:pPr>
        <w:pStyle w:val="AF2025-TextebaseArial10"/>
      </w:pPr>
      <w:r w:rsidRPr="00180F26">
        <w:t xml:space="preserve">NOM : </w:t>
      </w:r>
    </w:p>
    <w:p w14:paraId="02964AAF" w14:textId="77777777" w:rsidR="00B1536B" w:rsidRPr="00180F26" w:rsidRDefault="00B1536B" w:rsidP="00625320">
      <w:pPr>
        <w:pStyle w:val="AF2025-TextebaseArial10"/>
      </w:pPr>
    </w:p>
    <w:p w14:paraId="5ABBBB91" w14:textId="77777777" w:rsidR="00B1536B" w:rsidRPr="00180F26" w:rsidRDefault="00B1536B" w:rsidP="00625320">
      <w:pPr>
        <w:pStyle w:val="AF2025-TextebaseArial10"/>
      </w:pPr>
      <w:r w:rsidRPr="00180F26">
        <w:t>PRENOM :</w:t>
      </w:r>
    </w:p>
    <w:p w14:paraId="6F179905" w14:textId="77777777" w:rsidR="00B1536B" w:rsidRPr="00180F26" w:rsidRDefault="00B1536B" w:rsidP="00625320">
      <w:pPr>
        <w:pStyle w:val="AF2025-TextebaseArial10"/>
      </w:pPr>
    </w:p>
    <w:p w14:paraId="77564282" w14:textId="77777777" w:rsidR="00B1536B" w:rsidRPr="00180F26" w:rsidRDefault="00B1536B" w:rsidP="00625320">
      <w:pPr>
        <w:pStyle w:val="AF2025-TextebaseArial10"/>
      </w:pPr>
      <w:r w:rsidRPr="00180F26">
        <w:t xml:space="preserve">Type d’enseignement spécialisé : </w:t>
      </w:r>
    </w:p>
    <w:p w14:paraId="4342726F" w14:textId="77777777" w:rsidR="00B1536B" w:rsidRPr="00180F26" w:rsidRDefault="00B1536B" w:rsidP="00625320">
      <w:pPr>
        <w:pStyle w:val="AF2025-TextebaseArial10"/>
      </w:pPr>
    </w:p>
    <w:p w14:paraId="672CD3E1" w14:textId="77777777" w:rsidR="00B1536B" w:rsidRPr="00180F26" w:rsidRDefault="00B1536B" w:rsidP="00625320">
      <w:pPr>
        <w:pStyle w:val="AF2025-TextebaseArial10"/>
      </w:pPr>
    </w:p>
    <w:p w14:paraId="3DC94A7C" w14:textId="77777777" w:rsidR="00B1536B" w:rsidRPr="00180F26" w:rsidRDefault="00B1536B" w:rsidP="00625320">
      <w:pPr>
        <w:pStyle w:val="AF2025-TextebaseArial10"/>
      </w:pPr>
    </w:p>
    <w:p w14:paraId="6E3B5887" w14:textId="77777777" w:rsidR="00B1536B" w:rsidRPr="00180F26" w:rsidRDefault="00B1536B" w:rsidP="00625320">
      <w:pPr>
        <w:pStyle w:val="AF2025-TextebaseArial10"/>
      </w:pPr>
    </w:p>
    <w:p w14:paraId="75C018F1" w14:textId="77777777" w:rsidR="00B1536B" w:rsidRPr="00180F26" w:rsidRDefault="00B1536B" w:rsidP="00625320">
      <w:pPr>
        <w:pStyle w:val="AF2025-TextebaseArial10"/>
      </w:pPr>
    </w:p>
    <w:p w14:paraId="6589D6F3" w14:textId="77777777" w:rsidR="00B1536B" w:rsidRPr="00180F26" w:rsidRDefault="00B1536B" w:rsidP="00625320">
      <w:pPr>
        <w:pStyle w:val="AF2025-TextebaseArial10"/>
      </w:pPr>
      <w:r w:rsidRPr="00180F26">
        <w:t>Cette décision est fondée sur le(s) motif(s) suivant(s) :</w:t>
      </w:r>
    </w:p>
    <w:p w14:paraId="74081CCA" w14:textId="77777777" w:rsidR="00B1536B" w:rsidRPr="00180F26" w:rsidRDefault="00B1536B" w:rsidP="00625320">
      <w:pPr>
        <w:pStyle w:val="AF2025-TextebaseArial10"/>
      </w:pPr>
    </w:p>
    <w:p w14:paraId="76455C87" w14:textId="77777777" w:rsidR="00B1536B" w:rsidRPr="00180F26" w:rsidRDefault="00B1536B" w:rsidP="00625320">
      <w:pPr>
        <w:pStyle w:val="AF2025-TextebaseArial10"/>
      </w:pPr>
    </w:p>
    <w:p w14:paraId="5DFB9DA7" w14:textId="77777777" w:rsidR="00B1536B" w:rsidRPr="00180F26" w:rsidRDefault="00B1536B" w:rsidP="00625320">
      <w:pPr>
        <w:pStyle w:val="AF2025-TextebaseArial10"/>
      </w:pPr>
    </w:p>
    <w:p w14:paraId="18DBFE31" w14:textId="77777777" w:rsidR="00B1536B" w:rsidRPr="00180F26" w:rsidRDefault="00B1536B" w:rsidP="00625320">
      <w:pPr>
        <w:pStyle w:val="AF2025-TextebaseArial10"/>
      </w:pPr>
    </w:p>
    <w:p w14:paraId="4AB34E34" w14:textId="77777777" w:rsidR="00B1536B" w:rsidRPr="00180F26" w:rsidRDefault="00B1536B" w:rsidP="00625320">
      <w:pPr>
        <w:pStyle w:val="AF2025-TextebaseArial10"/>
      </w:pPr>
    </w:p>
    <w:p w14:paraId="5BCC07C4" w14:textId="77777777" w:rsidR="00B1536B" w:rsidRPr="00180F26" w:rsidRDefault="00B1536B" w:rsidP="00625320">
      <w:pPr>
        <w:pStyle w:val="AF2025-TextebaseArial10"/>
      </w:pPr>
    </w:p>
    <w:p w14:paraId="3D52D31A" w14:textId="77777777" w:rsidR="00B1536B" w:rsidRPr="00180F26" w:rsidRDefault="00B1536B" w:rsidP="00625320">
      <w:pPr>
        <w:pStyle w:val="AF2025-TextebaseArial10"/>
      </w:pPr>
    </w:p>
    <w:p w14:paraId="2D7971AD" w14:textId="77777777" w:rsidR="00B1536B" w:rsidRPr="00180F26" w:rsidRDefault="00B1536B" w:rsidP="00625320">
      <w:pPr>
        <w:pStyle w:val="AF2025-TextebaseArial10"/>
      </w:pPr>
    </w:p>
    <w:p w14:paraId="270ABC89" w14:textId="77777777" w:rsidR="00B1536B" w:rsidRPr="00180F26" w:rsidRDefault="00B1536B" w:rsidP="00625320">
      <w:pPr>
        <w:pStyle w:val="AF2025-TextebaseArial10"/>
      </w:pPr>
    </w:p>
    <w:p w14:paraId="61EFA092" w14:textId="77777777" w:rsidR="00B1536B" w:rsidRPr="00180F26" w:rsidRDefault="00B1536B" w:rsidP="00625320">
      <w:pPr>
        <w:pStyle w:val="AF2025-TextebaseArial10"/>
      </w:pPr>
      <w:r w:rsidRPr="00180F26">
        <w:t>Le (La) Président(e),</w:t>
      </w:r>
    </w:p>
    <w:p w14:paraId="40EFE1D9" w14:textId="77777777" w:rsidR="00B1536B" w:rsidRPr="00180F26" w:rsidRDefault="00B1536B" w:rsidP="00625320">
      <w:pPr>
        <w:pStyle w:val="AF2025-TextebaseArial10"/>
      </w:pPr>
    </w:p>
    <w:p w14:paraId="4DB80F62" w14:textId="2153EDDF" w:rsidR="00A158FF" w:rsidRPr="00180F26" w:rsidRDefault="00A158FF" w:rsidP="00625320">
      <w:pPr>
        <w:pStyle w:val="AF2025-TextebaseArial10"/>
      </w:pPr>
      <w:r w:rsidRPr="00180F26">
        <w:br w:type="page"/>
      </w:r>
    </w:p>
    <w:p w14:paraId="2932FC5E" w14:textId="3B50B645" w:rsidR="00B1536B" w:rsidRPr="00180F26" w:rsidRDefault="00FF6C04" w:rsidP="00A7192F">
      <w:pPr>
        <w:pStyle w:val="Titre7"/>
      </w:pPr>
      <w:bookmarkStart w:id="85" w:name="_Annexe_19_:"/>
      <w:bookmarkStart w:id="86" w:name="_Toc453314512"/>
      <w:bookmarkStart w:id="87" w:name="_Toc454980546"/>
      <w:bookmarkEnd w:id="83"/>
      <w:bookmarkEnd w:id="84"/>
      <w:bookmarkEnd w:id="85"/>
      <w:r w:rsidRPr="00180F26">
        <w:rPr>
          <w:noProof/>
        </w:rPr>
        <w:lastRenderedPageBreak/>
        <w:drawing>
          <wp:anchor distT="0" distB="0" distL="114300" distR="114300" simplePos="0" relativeHeight="251919872" behindDoc="0" locked="0" layoutInCell="1" allowOverlap="1" wp14:anchorId="04D14E38" wp14:editId="3F3B06DD">
            <wp:simplePos x="0" y="0"/>
            <wp:positionH relativeFrom="leftMargin">
              <wp:posOffset>6642735</wp:posOffset>
            </wp:positionH>
            <wp:positionV relativeFrom="paragraph">
              <wp:posOffset>206793</wp:posOffset>
            </wp:positionV>
            <wp:extent cx="393155" cy="393155"/>
            <wp:effectExtent l="0" t="0" r="6985" b="6985"/>
            <wp:wrapNone/>
            <wp:docPr id="1175436533" name="Image 117543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bookmarkStart w:id="88" w:name="_Hlk198203233"/>
      <w:r w:rsidR="00B1536B" w:rsidRPr="00180F26">
        <w:t>Annexe 19 : Dérogation à l’inscription</w:t>
      </w:r>
      <w:r w:rsidR="00AD4EBA" w:rsidRPr="00180F26">
        <w:t xml:space="preserve"> pour toute la durée de la scolarité de l’élève</w:t>
      </w:r>
      <w:r w:rsidR="00B1536B" w:rsidRPr="00180F26">
        <w:t xml:space="preserve"> </w:t>
      </w:r>
      <w:r w:rsidR="00A7192F" w:rsidRPr="00180F26">
        <w:t>-</w:t>
      </w:r>
      <w:r w:rsidR="00B1536B" w:rsidRPr="00180F26">
        <w:t xml:space="preserve"> élève relevant d’un autre type d’enseignement</w:t>
      </w:r>
      <w:bookmarkEnd w:id="86"/>
      <w:bookmarkEnd w:id="87"/>
      <w:bookmarkEnd w:id="88"/>
    </w:p>
    <w:p w14:paraId="24086CDB" w14:textId="77777777" w:rsidR="00B1536B" w:rsidRPr="00180F26" w:rsidRDefault="00B1536B" w:rsidP="00B1536B">
      <w:pPr>
        <w:rPr>
          <w:rFonts w:ascii="Arial" w:hAnsi="Arial" w:cs="Arial"/>
          <w:sz w:val="20"/>
          <w:szCs w:val="20"/>
        </w:rPr>
      </w:pPr>
    </w:p>
    <w:p w14:paraId="7F7D6DA6"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Conseil général pour l’Enseignement </w:t>
      </w:r>
      <w:r w:rsidRPr="00180F26">
        <w:rPr>
          <w:rFonts w:ascii="Arial" w:hAnsi="Arial"/>
          <w:b/>
          <w:bCs/>
          <w:sz w:val="20"/>
          <w:szCs w:val="20"/>
        </w:rPr>
        <w:t xml:space="preserve">Fondamental </w:t>
      </w:r>
    </w:p>
    <w:p w14:paraId="09E47C95" w14:textId="015A7076" w:rsidR="00AD4EBA" w:rsidRPr="00180F26" w:rsidRDefault="00AD4EBA" w:rsidP="00AD4EBA">
      <w:pPr>
        <w:pStyle w:val="Default"/>
        <w:rPr>
          <w:rFonts w:ascii="Arial" w:hAnsi="Arial"/>
          <w:sz w:val="20"/>
          <w:szCs w:val="20"/>
        </w:rPr>
      </w:pPr>
      <w:r w:rsidRPr="00180F26">
        <w:rPr>
          <w:rFonts w:ascii="Arial" w:hAnsi="Arial"/>
          <w:sz w:val="20"/>
          <w:szCs w:val="20"/>
        </w:rPr>
        <w:t>Monsieur Thierry P</w:t>
      </w:r>
      <w:r w:rsidR="00335E12" w:rsidRPr="00180F26">
        <w:rPr>
          <w:rFonts w:ascii="Arial" w:hAnsi="Arial"/>
          <w:sz w:val="20"/>
          <w:szCs w:val="20"/>
        </w:rPr>
        <w:t>A</w:t>
      </w:r>
      <w:r w:rsidRPr="00180F26">
        <w:rPr>
          <w:rFonts w:ascii="Arial" w:hAnsi="Arial"/>
          <w:sz w:val="20"/>
          <w:szCs w:val="20"/>
        </w:rPr>
        <w:t xml:space="preserve">QUES </w:t>
      </w:r>
    </w:p>
    <w:p w14:paraId="1D8C1C99"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thierry.paques@cfwb.be </w:t>
      </w:r>
    </w:p>
    <w:p w14:paraId="2331E377"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Bureau 2F250 </w:t>
      </w:r>
    </w:p>
    <w:p w14:paraId="4BF00374"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Rue Adolphe </w:t>
      </w:r>
      <w:proofErr w:type="spellStart"/>
      <w:r w:rsidRPr="00180F26">
        <w:rPr>
          <w:rFonts w:ascii="Arial" w:hAnsi="Arial"/>
          <w:sz w:val="20"/>
          <w:szCs w:val="20"/>
        </w:rPr>
        <w:t>Lavallée</w:t>
      </w:r>
      <w:proofErr w:type="spellEnd"/>
      <w:r w:rsidRPr="00180F26">
        <w:rPr>
          <w:rFonts w:ascii="Arial" w:hAnsi="Arial"/>
          <w:sz w:val="20"/>
          <w:szCs w:val="20"/>
        </w:rPr>
        <w:t xml:space="preserve">, 1 </w:t>
      </w:r>
    </w:p>
    <w:p w14:paraId="51C14DF5"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1080 BRUXELLES </w:t>
      </w:r>
    </w:p>
    <w:p w14:paraId="7FD8A184" w14:textId="77777777" w:rsidR="00AD4EBA" w:rsidRPr="00180F26" w:rsidRDefault="00AD4EBA" w:rsidP="00AD4EBA">
      <w:pPr>
        <w:pStyle w:val="Default"/>
        <w:rPr>
          <w:rFonts w:ascii="Arial" w:hAnsi="Arial"/>
          <w:sz w:val="20"/>
          <w:szCs w:val="20"/>
        </w:rPr>
      </w:pPr>
    </w:p>
    <w:p w14:paraId="34B94C46" w14:textId="05866818" w:rsidR="00AD4EBA" w:rsidRPr="00180F26" w:rsidRDefault="00AD4EBA" w:rsidP="00AD4EBA">
      <w:pPr>
        <w:pStyle w:val="Default"/>
        <w:jc w:val="both"/>
        <w:rPr>
          <w:rFonts w:ascii="Arial" w:hAnsi="Arial"/>
          <w:i/>
          <w:iCs/>
          <w:sz w:val="20"/>
          <w:szCs w:val="20"/>
        </w:rPr>
      </w:pPr>
      <w:r w:rsidRPr="00180F26">
        <w:rPr>
          <w:rFonts w:ascii="Arial" w:hAnsi="Arial"/>
          <w:i/>
          <w:iCs/>
          <w:sz w:val="20"/>
          <w:szCs w:val="20"/>
        </w:rPr>
        <w:t xml:space="preserve">Base légale : article 15ter du décret du 3 mars 2004 organisant l’enseignement spécialisé - Dérogation permettant à une école d’inscrire un élève relevant d’un autre type d’enseignement spécialisé que celui ou ceux qu’elle organise, et ce en vertu d’une situation exceptionnelle notamment motivée par un manque d’offre d’enseignement spécialisé empêchant toute possibilité de scolarisation. </w:t>
      </w:r>
    </w:p>
    <w:p w14:paraId="43AFF511" w14:textId="77777777" w:rsidR="00AD4EBA" w:rsidRPr="00180F26" w:rsidRDefault="00AD4EBA" w:rsidP="00AD4EBA">
      <w:pPr>
        <w:pStyle w:val="Default"/>
        <w:rPr>
          <w:rFonts w:ascii="Arial" w:hAnsi="Arial"/>
          <w:sz w:val="20"/>
          <w:szCs w:val="20"/>
        </w:rPr>
      </w:pPr>
    </w:p>
    <w:p w14:paraId="50596CA2" w14:textId="0355A253" w:rsidR="00AD4EBA" w:rsidRPr="00180F26" w:rsidRDefault="00AD4EBA" w:rsidP="00AD4EBA">
      <w:pPr>
        <w:pStyle w:val="Default"/>
        <w:jc w:val="both"/>
        <w:rPr>
          <w:rFonts w:ascii="Arial" w:hAnsi="Arial"/>
          <w:sz w:val="20"/>
          <w:szCs w:val="20"/>
        </w:rPr>
      </w:pPr>
      <w:r w:rsidRPr="00180F26">
        <w:rPr>
          <w:rFonts w:ascii="Arial" w:hAnsi="Arial"/>
          <w:sz w:val="20"/>
          <w:szCs w:val="20"/>
        </w:rPr>
        <w:t xml:space="preserve">Cette dérogation est accordée à UNE école d’enseignement spécialisé </w:t>
      </w:r>
      <w:bookmarkStart w:id="89" w:name="_Hlk188434172"/>
      <w:r w:rsidRPr="00180F26">
        <w:rPr>
          <w:rFonts w:ascii="Arial" w:hAnsi="Arial"/>
          <w:sz w:val="20"/>
          <w:szCs w:val="20"/>
        </w:rPr>
        <w:t>pour toute la durée de la scolarité de l’élève.</w:t>
      </w:r>
      <w:r w:rsidRPr="00180F26">
        <w:rPr>
          <w:rFonts w:ascii="Arial" w:hAnsi="Arial"/>
          <w:b/>
          <w:bCs/>
          <w:sz w:val="20"/>
          <w:szCs w:val="20"/>
        </w:rPr>
        <w:t xml:space="preserve"> </w:t>
      </w:r>
      <w:r w:rsidRPr="00180F26">
        <w:rPr>
          <w:rFonts w:ascii="Arial" w:hAnsi="Arial"/>
          <w:sz w:val="20"/>
          <w:szCs w:val="20"/>
          <w:u w:val="single"/>
        </w:rPr>
        <w:t>Il n’est donc pas nécessaire de renouveler la demande de dérogation sauf en cas de changement d’école</w:t>
      </w:r>
      <w:r w:rsidRPr="00180F26">
        <w:rPr>
          <w:rFonts w:ascii="Arial" w:hAnsi="Arial"/>
          <w:sz w:val="20"/>
          <w:szCs w:val="20"/>
        </w:rPr>
        <w:t xml:space="preserve">. </w:t>
      </w:r>
      <w:bookmarkEnd w:id="89"/>
    </w:p>
    <w:p w14:paraId="1B430F44" w14:textId="77777777" w:rsidR="00625320" w:rsidRPr="00180F26" w:rsidRDefault="00625320" w:rsidP="00AD4EBA">
      <w:pPr>
        <w:pStyle w:val="Default"/>
        <w:jc w:val="both"/>
        <w:rPr>
          <w:rFonts w:ascii="Arial" w:hAnsi="Arial"/>
          <w:sz w:val="20"/>
          <w:szCs w:val="20"/>
        </w:rPr>
      </w:pPr>
    </w:p>
    <w:p w14:paraId="11A96C6E" w14:textId="77777777" w:rsidR="00AD4EBA" w:rsidRPr="00180F26" w:rsidRDefault="00AD4EBA" w:rsidP="00625320">
      <w:pPr>
        <w:pStyle w:val="Default"/>
        <w:jc w:val="both"/>
        <w:rPr>
          <w:rFonts w:ascii="Arial" w:hAnsi="Arial"/>
          <w:b/>
          <w:bCs/>
          <w:sz w:val="20"/>
          <w:szCs w:val="20"/>
        </w:rPr>
      </w:pPr>
      <w:r w:rsidRPr="00180F26">
        <w:rPr>
          <w:rFonts w:ascii="Arial" w:hAnsi="Arial"/>
          <w:b/>
          <w:bCs/>
          <w:sz w:val="20"/>
          <w:szCs w:val="20"/>
        </w:rPr>
        <w:t xml:space="preserve">Les demandes de dérogation « autre type » doivent systématiquement être accompagnées de l’attestation d’orientation des élèves. </w:t>
      </w:r>
    </w:p>
    <w:p w14:paraId="2BB168D1" w14:textId="77777777" w:rsidR="00AD4EBA" w:rsidRPr="00180F26" w:rsidRDefault="00AD4EBA" w:rsidP="00AD4EBA">
      <w:pPr>
        <w:pStyle w:val="Default"/>
        <w:rPr>
          <w:rFonts w:ascii="Arial" w:hAnsi="Arial"/>
          <w:b/>
          <w:bCs/>
          <w:sz w:val="20"/>
          <w:szCs w:val="20"/>
        </w:rPr>
      </w:pPr>
    </w:p>
    <w:tbl>
      <w:tblPr>
        <w:tblStyle w:val="Grilledutableau"/>
        <w:tblW w:w="0" w:type="auto"/>
        <w:tblLook w:val="04A0" w:firstRow="1" w:lastRow="0" w:firstColumn="1" w:lastColumn="0" w:noHBand="0" w:noVBand="1"/>
      </w:tblPr>
      <w:tblGrid>
        <w:gridCol w:w="9062"/>
      </w:tblGrid>
      <w:tr w:rsidR="00AD4EBA" w:rsidRPr="00180F26" w14:paraId="1483C929" w14:textId="77777777" w:rsidTr="00B352C4">
        <w:tc>
          <w:tcPr>
            <w:tcW w:w="9062" w:type="dxa"/>
          </w:tcPr>
          <w:p w14:paraId="500EDDE3"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u w:val="single"/>
              </w:rPr>
              <w:t>Etablissement d’enseignement spécialisé concerné</w:t>
            </w:r>
            <w:r w:rsidRPr="00180F26">
              <w:rPr>
                <w:rFonts w:ascii="Arial" w:hAnsi="Arial"/>
                <w:sz w:val="20"/>
                <w:szCs w:val="20"/>
              </w:rPr>
              <w:t> </w:t>
            </w:r>
          </w:p>
          <w:p w14:paraId="65631DA3"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N° FASE : </w:t>
            </w:r>
          </w:p>
          <w:p w14:paraId="2674DDB1"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Dénomination :                                                                </w:t>
            </w:r>
          </w:p>
          <w:p w14:paraId="6C69A338"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Adresse : </w:t>
            </w:r>
          </w:p>
          <w:p w14:paraId="2BA785F8"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Code postal : </w:t>
            </w:r>
          </w:p>
          <w:p w14:paraId="54CB40DA"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Localité : </w:t>
            </w:r>
          </w:p>
        </w:tc>
      </w:tr>
    </w:tbl>
    <w:p w14:paraId="1EC8D4D5" w14:textId="77777777" w:rsidR="00AD4EBA" w:rsidRPr="00180F26" w:rsidRDefault="00AD4EBA" w:rsidP="00AD4EBA">
      <w:pPr>
        <w:pStyle w:val="Default"/>
        <w:rPr>
          <w:rFonts w:ascii="Arial" w:hAnsi="Arial"/>
          <w:sz w:val="20"/>
          <w:szCs w:val="20"/>
        </w:rPr>
      </w:pPr>
    </w:p>
    <w:p w14:paraId="1999A5EE" w14:textId="77777777" w:rsidR="00AD4EBA" w:rsidRPr="00180F26" w:rsidRDefault="00AD4EBA" w:rsidP="00AD4EBA">
      <w:pPr>
        <w:pStyle w:val="Default"/>
        <w:rPr>
          <w:rFonts w:ascii="Arial" w:hAnsi="Arial"/>
          <w:sz w:val="20"/>
          <w:szCs w:val="20"/>
        </w:rPr>
      </w:pPr>
      <w:r w:rsidRPr="00180F26">
        <w:rPr>
          <w:rFonts w:ascii="Arial" w:hAnsi="Arial"/>
          <w:sz w:val="20"/>
          <w:szCs w:val="20"/>
        </w:rPr>
        <w:t xml:space="preserve"> </w:t>
      </w:r>
      <w:bookmarkStart w:id="90" w:name="_Hlk187058194"/>
    </w:p>
    <w:tbl>
      <w:tblPr>
        <w:tblStyle w:val="Grilledutableau"/>
        <w:tblW w:w="0" w:type="auto"/>
        <w:tblLook w:val="04A0" w:firstRow="1" w:lastRow="0" w:firstColumn="1" w:lastColumn="0" w:noHBand="0" w:noVBand="1"/>
      </w:tblPr>
      <w:tblGrid>
        <w:gridCol w:w="1413"/>
        <w:gridCol w:w="3117"/>
        <w:gridCol w:w="1986"/>
        <w:gridCol w:w="2546"/>
      </w:tblGrid>
      <w:tr w:rsidR="00AD4EBA" w:rsidRPr="00180F26" w14:paraId="486B44EA" w14:textId="77777777" w:rsidTr="00B352C4">
        <w:tc>
          <w:tcPr>
            <w:tcW w:w="9062" w:type="dxa"/>
            <w:gridSpan w:val="4"/>
          </w:tcPr>
          <w:p w14:paraId="367F57EE"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u w:val="single"/>
              </w:rPr>
              <w:t>Élève concerné(e)</w:t>
            </w:r>
            <w:r w:rsidRPr="00180F26">
              <w:rPr>
                <w:rFonts w:ascii="Arial" w:hAnsi="Arial"/>
                <w:sz w:val="20"/>
                <w:szCs w:val="20"/>
              </w:rPr>
              <w:t xml:space="preserve"> </w:t>
            </w:r>
          </w:p>
          <w:p w14:paraId="4E5D0F57" w14:textId="487393B0"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NOM :                                            Prénom :                                   Date de naissance : </w:t>
            </w:r>
          </w:p>
          <w:p w14:paraId="63225A30"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 xml:space="preserve">Adresse de l’élève : </w:t>
            </w:r>
          </w:p>
          <w:p w14:paraId="37EADE9F" w14:textId="77777777" w:rsidR="00AD4EBA" w:rsidRPr="00180F26" w:rsidRDefault="00AD4EBA" w:rsidP="00625320">
            <w:pPr>
              <w:pStyle w:val="Default"/>
              <w:spacing w:line="260" w:lineRule="exact"/>
              <w:rPr>
                <w:rFonts w:ascii="Arial" w:hAnsi="Arial"/>
                <w:sz w:val="20"/>
                <w:szCs w:val="20"/>
              </w:rPr>
            </w:pPr>
          </w:p>
        </w:tc>
      </w:tr>
      <w:tr w:rsidR="00AD4EBA" w:rsidRPr="00180F26" w14:paraId="0BB1A11B" w14:textId="77777777" w:rsidTr="00B352C4">
        <w:tc>
          <w:tcPr>
            <w:tcW w:w="9062" w:type="dxa"/>
            <w:gridSpan w:val="4"/>
          </w:tcPr>
          <w:p w14:paraId="563FA5F7"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u w:val="single"/>
              </w:rPr>
              <w:t>Type d’enseignement renseigné sur l’attestation d’orientation</w:t>
            </w:r>
            <w:r w:rsidRPr="00180F26">
              <w:rPr>
                <w:rFonts w:ascii="Arial" w:hAnsi="Arial"/>
                <w:sz w:val="20"/>
                <w:szCs w:val="20"/>
              </w:rPr>
              <w:t xml:space="preserve"> </w:t>
            </w:r>
            <w:r w:rsidRPr="00180F26">
              <w:rPr>
                <w:rFonts w:ascii="Arial" w:hAnsi="Arial"/>
                <w:b/>
                <w:bCs/>
                <w:sz w:val="20"/>
                <w:szCs w:val="20"/>
              </w:rPr>
              <w:t xml:space="preserve">(joindre une copie de l’attestation d’orientation) </w:t>
            </w:r>
            <w:r w:rsidRPr="00180F26">
              <w:rPr>
                <w:rFonts w:ascii="Arial" w:hAnsi="Arial"/>
                <w:sz w:val="20"/>
                <w:szCs w:val="20"/>
              </w:rPr>
              <w:t xml:space="preserve">: 1 - 2 – 3 – 4 – 5 – 6 – 7 – 8 </w:t>
            </w:r>
          </w:p>
          <w:p w14:paraId="62CED037"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u w:val="single"/>
              </w:rPr>
              <w:t xml:space="preserve">Niveau d’étude en </w:t>
            </w:r>
            <w:r w:rsidRPr="00180F26">
              <w:rPr>
                <w:rFonts w:ascii="Arial" w:hAnsi="Arial"/>
                <w:b/>
                <w:bCs/>
                <w:sz w:val="20"/>
                <w:szCs w:val="20"/>
                <w:u w:val="single"/>
              </w:rPr>
              <w:t>2025 - 2026</w:t>
            </w:r>
            <w:r w:rsidRPr="00180F26">
              <w:rPr>
                <w:rFonts w:ascii="Arial" w:hAnsi="Arial"/>
                <w:b/>
                <w:bCs/>
                <w:sz w:val="20"/>
                <w:szCs w:val="20"/>
              </w:rPr>
              <w:t xml:space="preserve"> </w:t>
            </w:r>
            <w:r w:rsidRPr="00180F26">
              <w:rPr>
                <w:rFonts w:ascii="Arial" w:hAnsi="Arial"/>
                <w:sz w:val="20"/>
                <w:szCs w:val="20"/>
              </w:rPr>
              <w:t>: maternel / primaire</w:t>
            </w:r>
          </w:p>
          <w:p w14:paraId="3316C5DE" w14:textId="77777777" w:rsidR="00AD4EBA" w:rsidRPr="00180F26" w:rsidRDefault="00AD4EBA" w:rsidP="00625320">
            <w:pPr>
              <w:pStyle w:val="Default"/>
              <w:spacing w:line="260" w:lineRule="exact"/>
              <w:rPr>
                <w:rFonts w:ascii="Arial" w:hAnsi="Arial"/>
                <w:sz w:val="20"/>
                <w:szCs w:val="20"/>
              </w:rPr>
            </w:pPr>
          </w:p>
        </w:tc>
      </w:tr>
      <w:tr w:rsidR="00AD4EBA" w:rsidRPr="00180F26" w14:paraId="5D5A3402" w14:textId="77777777" w:rsidTr="00B352C4">
        <w:tc>
          <w:tcPr>
            <w:tcW w:w="9062" w:type="dxa"/>
            <w:gridSpan w:val="4"/>
          </w:tcPr>
          <w:p w14:paraId="387E38EA"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u w:val="single"/>
              </w:rPr>
              <w:t>Parcours de l’élève</w:t>
            </w:r>
            <w:r w:rsidRPr="00180F26">
              <w:rPr>
                <w:rFonts w:ascii="Arial" w:hAnsi="Arial"/>
                <w:sz w:val="20"/>
                <w:szCs w:val="20"/>
              </w:rPr>
              <w:t xml:space="preserve"> (écoles antérieures, niveaux et/ou types d’enseignement fréquentés) </w:t>
            </w:r>
          </w:p>
        </w:tc>
      </w:tr>
      <w:tr w:rsidR="00AD4EBA" w:rsidRPr="00180F26" w14:paraId="1C69746D" w14:textId="77777777" w:rsidTr="00B352C4">
        <w:tc>
          <w:tcPr>
            <w:tcW w:w="1413" w:type="dxa"/>
          </w:tcPr>
          <w:p w14:paraId="688A2A1C" w14:textId="77777777" w:rsidR="00AD4EBA" w:rsidRPr="00180F26" w:rsidRDefault="00AD4EBA" w:rsidP="00625320">
            <w:pPr>
              <w:pStyle w:val="Default"/>
              <w:spacing w:line="260" w:lineRule="exact"/>
              <w:rPr>
                <w:rFonts w:ascii="Arial" w:hAnsi="Arial"/>
                <w:sz w:val="20"/>
                <w:szCs w:val="20"/>
              </w:rPr>
            </w:pPr>
          </w:p>
        </w:tc>
        <w:tc>
          <w:tcPr>
            <w:tcW w:w="3117" w:type="dxa"/>
          </w:tcPr>
          <w:p w14:paraId="177E57E7"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Écoles antérieures</w:t>
            </w:r>
          </w:p>
        </w:tc>
        <w:tc>
          <w:tcPr>
            <w:tcW w:w="1986" w:type="dxa"/>
          </w:tcPr>
          <w:p w14:paraId="64FF09B0"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Niveaux : maternel OU primaire</w:t>
            </w:r>
          </w:p>
        </w:tc>
        <w:tc>
          <w:tcPr>
            <w:tcW w:w="2546" w:type="dxa"/>
          </w:tcPr>
          <w:p w14:paraId="27239DCC"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Types d’enseignement</w:t>
            </w:r>
          </w:p>
        </w:tc>
      </w:tr>
      <w:tr w:rsidR="00AD4EBA" w:rsidRPr="00180F26" w14:paraId="5240B992" w14:textId="77777777" w:rsidTr="00B352C4">
        <w:tc>
          <w:tcPr>
            <w:tcW w:w="1413" w:type="dxa"/>
          </w:tcPr>
          <w:p w14:paraId="14A440DC"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2024 - 2025</w:t>
            </w:r>
          </w:p>
        </w:tc>
        <w:tc>
          <w:tcPr>
            <w:tcW w:w="3117" w:type="dxa"/>
          </w:tcPr>
          <w:p w14:paraId="7C58E16E" w14:textId="77777777" w:rsidR="00AD4EBA" w:rsidRPr="00180F26" w:rsidRDefault="00AD4EBA" w:rsidP="00625320">
            <w:pPr>
              <w:pStyle w:val="Default"/>
              <w:spacing w:line="260" w:lineRule="exact"/>
              <w:rPr>
                <w:rFonts w:ascii="Arial" w:hAnsi="Arial"/>
                <w:sz w:val="20"/>
                <w:szCs w:val="20"/>
              </w:rPr>
            </w:pPr>
          </w:p>
        </w:tc>
        <w:tc>
          <w:tcPr>
            <w:tcW w:w="1986" w:type="dxa"/>
          </w:tcPr>
          <w:p w14:paraId="78CD2AEC" w14:textId="77777777" w:rsidR="00AD4EBA" w:rsidRPr="00180F26" w:rsidRDefault="00AD4EBA" w:rsidP="00625320">
            <w:pPr>
              <w:pStyle w:val="Default"/>
              <w:spacing w:line="260" w:lineRule="exact"/>
              <w:rPr>
                <w:rFonts w:ascii="Arial" w:hAnsi="Arial"/>
                <w:sz w:val="20"/>
                <w:szCs w:val="20"/>
              </w:rPr>
            </w:pPr>
          </w:p>
        </w:tc>
        <w:tc>
          <w:tcPr>
            <w:tcW w:w="2546" w:type="dxa"/>
          </w:tcPr>
          <w:p w14:paraId="71F4AA93" w14:textId="77777777" w:rsidR="00AD4EBA" w:rsidRPr="00180F26" w:rsidRDefault="00AD4EBA" w:rsidP="00625320">
            <w:pPr>
              <w:pStyle w:val="Default"/>
              <w:spacing w:line="260" w:lineRule="exact"/>
              <w:rPr>
                <w:rFonts w:ascii="Arial" w:hAnsi="Arial"/>
                <w:sz w:val="20"/>
                <w:szCs w:val="20"/>
              </w:rPr>
            </w:pPr>
          </w:p>
        </w:tc>
      </w:tr>
      <w:tr w:rsidR="00AD4EBA" w:rsidRPr="00180F26" w14:paraId="7AE36DE4" w14:textId="77777777" w:rsidTr="00B352C4">
        <w:tc>
          <w:tcPr>
            <w:tcW w:w="1413" w:type="dxa"/>
          </w:tcPr>
          <w:p w14:paraId="181BECBC"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2023 - 2024</w:t>
            </w:r>
          </w:p>
        </w:tc>
        <w:tc>
          <w:tcPr>
            <w:tcW w:w="3117" w:type="dxa"/>
          </w:tcPr>
          <w:p w14:paraId="0255A1D9" w14:textId="77777777" w:rsidR="00AD4EBA" w:rsidRPr="00180F26" w:rsidRDefault="00AD4EBA" w:rsidP="00625320">
            <w:pPr>
              <w:pStyle w:val="Default"/>
              <w:spacing w:line="260" w:lineRule="exact"/>
              <w:rPr>
                <w:rFonts w:ascii="Arial" w:hAnsi="Arial"/>
                <w:sz w:val="20"/>
                <w:szCs w:val="20"/>
              </w:rPr>
            </w:pPr>
          </w:p>
        </w:tc>
        <w:tc>
          <w:tcPr>
            <w:tcW w:w="1986" w:type="dxa"/>
          </w:tcPr>
          <w:p w14:paraId="2A2EA221" w14:textId="77777777" w:rsidR="00AD4EBA" w:rsidRPr="00180F26" w:rsidRDefault="00AD4EBA" w:rsidP="00625320">
            <w:pPr>
              <w:pStyle w:val="Default"/>
              <w:spacing w:line="260" w:lineRule="exact"/>
              <w:rPr>
                <w:rFonts w:ascii="Arial" w:hAnsi="Arial"/>
                <w:sz w:val="20"/>
                <w:szCs w:val="20"/>
              </w:rPr>
            </w:pPr>
          </w:p>
        </w:tc>
        <w:tc>
          <w:tcPr>
            <w:tcW w:w="2546" w:type="dxa"/>
          </w:tcPr>
          <w:p w14:paraId="5A0E8A7B" w14:textId="77777777" w:rsidR="00AD4EBA" w:rsidRPr="00180F26" w:rsidRDefault="00AD4EBA" w:rsidP="00625320">
            <w:pPr>
              <w:pStyle w:val="Default"/>
              <w:spacing w:line="260" w:lineRule="exact"/>
              <w:rPr>
                <w:rFonts w:ascii="Arial" w:hAnsi="Arial"/>
                <w:sz w:val="20"/>
                <w:szCs w:val="20"/>
              </w:rPr>
            </w:pPr>
          </w:p>
        </w:tc>
      </w:tr>
      <w:tr w:rsidR="00AD4EBA" w:rsidRPr="00180F26" w14:paraId="51EC8659" w14:textId="77777777" w:rsidTr="00B352C4">
        <w:tc>
          <w:tcPr>
            <w:tcW w:w="1413" w:type="dxa"/>
          </w:tcPr>
          <w:p w14:paraId="01FBC289" w14:textId="77777777" w:rsidR="00AD4EBA" w:rsidRPr="00180F26" w:rsidRDefault="00AD4EBA" w:rsidP="00625320">
            <w:pPr>
              <w:pStyle w:val="Default"/>
              <w:spacing w:line="260" w:lineRule="exact"/>
              <w:rPr>
                <w:rFonts w:ascii="Arial" w:hAnsi="Arial"/>
                <w:sz w:val="20"/>
                <w:szCs w:val="20"/>
              </w:rPr>
            </w:pPr>
            <w:r w:rsidRPr="00180F26">
              <w:rPr>
                <w:rFonts w:ascii="Arial" w:hAnsi="Arial"/>
                <w:sz w:val="20"/>
                <w:szCs w:val="20"/>
              </w:rPr>
              <w:t>2022 - 2023</w:t>
            </w:r>
          </w:p>
        </w:tc>
        <w:tc>
          <w:tcPr>
            <w:tcW w:w="3117" w:type="dxa"/>
          </w:tcPr>
          <w:p w14:paraId="3262BB3E" w14:textId="77777777" w:rsidR="00AD4EBA" w:rsidRPr="00180F26" w:rsidRDefault="00AD4EBA" w:rsidP="00625320">
            <w:pPr>
              <w:pStyle w:val="Default"/>
              <w:spacing w:line="260" w:lineRule="exact"/>
              <w:rPr>
                <w:rFonts w:ascii="Arial" w:hAnsi="Arial"/>
                <w:sz w:val="20"/>
                <w:szCs w:val="20"/>
              </w:rPr>
            </w:pPr>
          </w:p>
        </w:tc>
        <w:tc>
          <w:tcPr>
            <w:tcW w:w="1986" w:type="dxa"/>
          </w:tcPr>
          <w:p w14:paraId="10B5F938" w14:textId="77777777" w:rsidR="00AD4EBA" w:rsidRPr="00180F26" w:rsidRDefault="00AD4EBA" w:rsidP="00625320">
            <w:pPr>
              <w:pStyle w:val="Default"/>
              <w:spacing w:line="260" w:lineRule="exact"/>
              <w:rPr>
                <w:rFonts w:ascii="Arial" w:hAnsi="Arial"/>
                <w:sz w:val="20"/>
                <w:szCs w:val="20"/>
              </w:rPr>
            </w:pPr>
          </w:p>
        </w:tc>
        <w:tc>
          <w:tcPr>
            <w:tcW w:w="2546" w:type="dxa"/>
          </w:tcPr>
          <w:p w14:paraId="30268C99" w14:textId="77777777" w:rsidR="00AD4EBA" w:rsidRPr="00180F26" w:rsidRDefault="00AD4EBA" w:rsidP="00625320">
            <w:pPr>
              <w:pStyle w:val="Default"/>
              <w:spacing w:line="260" w:lineRule="exact"/>
              <w:rPr>
                <w:rFonts w:ascii="Arial" w:hAnsi="Arial"/>
                <w:sz w:val="20"/>
                <w:szCs w:val="20"/>
              </w:rPr>
            </w:pPr>
          </w:p>
        </w:tc>
      </w:tr>
      <w:tr w:rsidR="00AD4EBA" w:rsidRPr="00180F26" w14:paraId="11D33E1D" w14:textId="77777777" w:rsidTr="00B352C4">
        <w:tc>
          <w:tcPr>
            <w:tcW w:w="9062" w:type="dxa"/>
            <w:gridSpan w:val="4"/>
          </w:tcPr>
          <w:p w14:paraId="79EAEA15" w14:textId="77777777" w:rsidR="00AD4EBA" w:rsidRPr="00180F26" w:rsidRDefault="00AD4EBA" w:rsidP="00625320">
            <w:pPr>
              <w:pStyle w:val="Default"/>
              <w:spacing w:line="260" w:lineRule="exact"/>
              <w:jc w:val="center"/>
              <w:rPr>
                <w:rFonts w:ascii="Arial" w:hAnsi="Arial"/>
                <w:sz w:val="20"/>
                <w:szCs w:val="20"/>
              </w:rPr>
            </w:pPr>
            <w:r w:rsidRPr="00180F26">
              <w:rPr>
                <w:rFonts w:ascii="Arial" w:hAnsi="Arial"/>
                <w:sz w:val="20"/>
                <w:szCs w:val="20"/>
              </w:rPr>
              <w:t xml:space="preserve">Dérogation demandée pour l’année scolaire : </w:t>
            </w:r>
            <w:r w:rsidRPr="00180F26">
              <w:rPr>
                <w:rFonts w:ascii="Arial" w:hAnsi="Arial"/>
                <w:b/>
                <w:bCs/>
                <w:sz w:val="20"/>
                <w:szCs w:val="20"/>
              </w:rPr>
              <w:t>2025-2026</w:t>
            </w:r>
          </w:p>
          <w:p w14:paraId="44231B18" w14:textId="77777777" w:rsidR="00AD4EBA" w:rsidRPr="00180F26" w:rsidRDefault="00AD4EBA" w:rsidP="00625320">
            <w:pPr>
              <w:pStyle w:val="Default"/>
              <w:spacing w:line="260" w:lineRule="exact"/>
              <w:rPr>
                <w:rFonts w:ascii="Arial" w:hAnsi="Arial"/>
                <w:sz w:val="20"/>
                <w:szCs w:val="20"/>
              </w:rPr>
            </w:pPr>
          </w:p>
        </w:tc>
      </w:tr>
      <w:bookmarkEnd w:id="90"/>
    </w:tbl>
    <w:p w14:paraId="7002A291" w14:textId="77777777" w:rsidR="00AD4EBA" w:rsidRPr="00180F26" w:rsidRDefault="00AD4EBA" w:rsidP="00AD4EBA">
      <w:pPr>
        <w:pStyle w:val="Default"/>
        <w:rPr>
          <w:rFonts w:ascii="Arial" w:hAnsi="Arial"/>
          <w:sz w:val="20"/>
          <w:szCs w:val="20"/>
        </w:rPr>
      </w:pPr>
    </w:p>
    <w:p w14:paraId="5FABD224" w14:textId="77777777" w:rsidR="00AD4EBA" w:rsidRPr="00180F26" w:rsidRDefault="00AD4EBA" w:rsidP="00AD4EBA">
      <w:pPr>
        <w:pStyle w:val="Default"/>
        <w:rPr>
          <w:rFonts w:ascii="Arial" w:hAnsi="Arial"/>
          <w:sz w:val="20"/>
          <w:szCs w:val="20"/>
        </w:rPr>
      </w:pPr>
    </w:p>
    <w:p w14:paraId="5DA98A57" w14:textId="77777777" w:rsidR="00AD4EBA" w:rsidRPr="00180F26" w:rsidRDefault="00AD4EBA" w:rsidP="00AD4EBA">
      <w:pPr>
        <w:pStyle w:val="Default"/>
        <w:rPr>
          <w:rFonts w:ascii="Arial" w:hAnsi="Arial"/>
          <w:sz w:val="20"/>
          <w:szCs w:val="20"/>
        </w:rPr>
      </w:pPr>
    </w:p>
    <w:tbl>
      <w:tblPr>
        <w:tblStyle w:val="Grilledutableau"/>
        <w:tblW w:w="9072" w:type="dxa"/>
        <w:tblLayout w:type="fixed"/>
        <w:tblLook w:val="04A0" w:firstRow="1" w:lastRow="0" w:firstColumn="1" w:lastColumn="0" w:noHBand="0" w:noVBand="1"/>
      </w:tblPr>
      <w:tblGrid>
        <w:gridCol w:w="9072"/>
      </w:tblGrid>
      <w:tr w:rsidR="00AD4EBA" w:rsidRPr="00180F26" w14:paraId="2E3021A8" w14:textId="77777777" w:rsidTr="00B352C4">
        <w:trPr>
          <w:trHeight w:val="110"/>
        </w:trPr>
        <w:tc>
          <w:tcPr>
            <w:tcW w:w="9072" w:type="dxa"/>
          </w:tcPr>
          <w:p w14:paraId="4C2D0E96" w14:textId="77777777" w:rsidR="00AD4EBA" w:rsidRPr="00180F26" w:rsidRDefault="00AD4EBA" w:rsidP="00B352C4">
            <w:pPr>
              <w:pStyle w:val="Default"/>
              <w:rPr>
                <w:rFonts w:ascii="Arial" w:hAnsi="Arial"/>
                <w:sz w:val="20"/>
                <w:szCs w:val="20"/>
              </w:rPr>
            </w:pPr>
            <w:r w:rsidRPr="00180F26">
              <w:rPr>
                <w:rFonts w:ascii="Arial" w:hAnsi="Arial"/>
                <w:sz w:val="20"/>
                <w:szCs w:val="20"/>
              </w:rPr>
              <w:t xml:space="preserve">Eléments étayant le manque d’offre empêchant la scolarisation de l’élève : </w:t>
            </w:r>
          </w:p>
          <w:p w14:paraId="7795684E" w14:textId="77777777" w:rsidR="00AD4EBA" w:rsidRPr="00180F26" w:rsidRDefault="00AD4EBA" w:rsidP="00B352C4">
            <w:pPr>
              <w:pStyle w:val="Default"/>
              <w:rPr>
                <w:rFonts w:ascii="Arial" w:hAnsi="Arial"/>
                <w:sz w:val="20"/>
                <w:szCs w:val="20"/>
              </w:rPr>
            </w:pPr>
          </w:p>
          <w:p w14:paraId="39CF740B" w14:textId="77777777" w:rsidR="00AD4EBA" w:rsidRPr="00180F26" w:rsidRDefault="00AD4EBA" w:rsidP="00B352C4">
            <w:pPr>
              <w:pStyle w:val="Default"/>
              <w:rPr>
                <w:rFonts w:ascii="Arial" w:hAnsi="Arial"/>
                <w:sz w:val="20"/>
                <w:szCs w:val="20"/>
              </w:rPr>
            </w:pPr>
          </w:p>
          <w:p w14:paraId="66A39FA3" w14:textId="77777777" w:rsidR="00AD4EBA" w:rsidRPr="00180F26" w:rsidRDefault="00AD4EBA" w:rsidP="00B352C4">
            <w:pPr>
              <w:pStyle w:val="Default"/>
              <w:rPr>
                <w:rFonts w:ascii="Arial" w:hAnsi="Arial"/>
                <w:sz w:val="20"/>
                <w:szCs w:val="20"/>
              </w:rPr>
            </w:pPr>
          </w:p>
        </w:tc>
      </w:tr>
    </w:tbl>
    <w:p w14:paraId="07880406" w14:textId="77777777" w:rsidR="00AD4EBA" w:rsidRPr="00180F26" w:rsidRDefault="00AD4EBA" w:rsidP="00AD4EBA">
      <w:pPr>
        <w:rPr>
          <w:rFonts w:ascii="Arial" w:hAnsi="Arial" w:cs="Arial"/>
          <w:sz w:val="20"/>
          <w:szCs w:val="20"/>
        </w:rPr>
      </w:pPr>
    </w:p>
    <w:tbl>
      <w:tblPr>
        <w:tblStyle w:val="Grilledutableau"/>
        <w:tblW w:w="0" w:type="auto"/>
        <w:tblLook w:val="04A0" w:firstRow="1" w:lastRow="0" w:firstColumn="1" w:lastColumn="0" w:noHBand="0" w:noVBand="1"/>
      </w:tblPr>
      <w:tblGrid>
        <w:gridCol w:w="9062"/>
      </w:tblGrid>
      <w:tr w:rsidR="00AD4EBA" w:rsidRPr="00180F26" w14:paraId="0A7DD445" w14:textId="77777777" w:rsidTr="00B352C4">
        <w:tc>
          <w:tcPr>
            <w:tcW w:w="9062" w:type="dxa"/>
          </w:tcPr>
          <w:p w14:paraId="080F136E" w14:textId="77777777" w:rsidR="00AD4EBA" w:rsidRPr="00180F26" w:rsidRDefault="00AD4EBA" w:rsidP="00B352C4">
            <w:pPr>
              <w:pStyle w:val="Default"/>
              <w:rPr>
                <w:rFonts w:ascii="Arial" w:hAnsi="Arial"/>
                <w:sz w:val="20"/>
                <w:szCs w:val="20"/>
              </w:rPr>
            </w:pPr>
            <w:r w:rsidRPr="00180F26">
              <w:rPr>
                <w:rFonts w:ascii="Arial" w:hAnsi="Arial"/>
                <w:sz w:val="20"/>
                <w:szCs w:val="20"/>
              </w:rPr>
              <w:t xml:space="preserve">Dispositions pratiques et pédagogiques prises en vue d’accueillir l’élève : </w:t>
            </w:r>
          </w:p>
          <w:p w14:paraId="45690DBF" w14:textId="77777777" w:rsidR="00AD4EBA" w:rsidRPr="00180F26" w:rsidRDefault="00AD4EBA" w:rsidP="00B352C4">
            <w:pPr>
              <w:rPr>
                <w:rFonts w:ascii="Arial" w:hAnsi="Arial"/>
              </w:rPr>
            </w:pPr>
          </w:p>
          <w:p w14:paraId="6A41275C" w14:textId="77777777" w:rsidR="00AD4EBA" w:rsidRPr="00180F26" w:rsidRDefault="00AD4EBA" w:rsidP="00B352C4">
            <w:pPr>
              <w:rPr>
                <w:rFonts w:ascii="Arial" w:hAnsi="Arial"/>
              </w:rPr>
            </w:pPr>
          </w:p>
          <w:p w14:paraId="608FDF7E" w14:textId="77777777" w:rsidR="00AD4EBA" w:rsidRPr="00180F26" w:rsidRDefault="00AD4EBA" w:rsidP="00B352C4">
            <w:pPr>
              <w:rPr>
                <w:rFonts w:ascii="Arial" w:hAnsi="Arial"/>
              </w:rPr>
            </w:pPr>
          </w:p>
        </w:tc>
      </w:tr>
    </w:tbl>
    <w:p w14:paraId="18451956" w14:textId="77777777" w:rsidR="00AD4EBA" w:rsidRPr="00180F26" w:rsidRDefault="00AD4EBA" w:rsidP="00AD4EBA">
      <w:pPr>
        <w:rPr>
          <w:rFonts w:ascii="Arial" w:hAnsi="Arial" w:cs="Arial"/>
          <w:sz w:val="20"/>
          <w:szCs w:val="20"/>
        </w:rPr>
      </w:pPr>
    </w:p>
    <w:p w14:paraId="2D56CD47" w14:textId="77777777" w:rsidR="00625320" w:rsidRPr="00180F26" w:rsidRDefault="00625320" w:rsidP="00AD4EBA">
      <w:pPr>
        <w:rPr>
          <w:rFonts w:ascii="Arial" w:hAnsi="Arial" w:cs="Arial"/>
          <w:sz w:val="20"/>
          <w:szCs w:val="20"/>
        </w:rPr>
      </w:pPr>
    </w:p>
    <w:tbl>
      <w:tblPr>
        <w:tblStyle w:val="Grilledutableau"/>
        <w:tblW w:w="0" w:type="auto"/>
        <w:tblLook w:val="04A0" w:firstRow="1" w:lastRow="0" w:firstColumn="1" w:lastColumn="0" w:noHBand="0" w:noVBand="1"/>
      </w:tblPr>
      <w:tblGrid>
        <w:gridCol w:w="3020"/>
        <w:gridCol w:w="3021"/>
        <w:gridCol w:w="3021"/>
      </w:tblGrid>
      <w:tr w:rsidR="00AD4EBA" w:rsidRPr="00180F26" w14:paraId="12E84051" w14:textId="77777777" w:rsidTr="00B352C4">
        <w:tc>
          <w:tcPr>
            <w:tcW w:w="3020" w:type="dxa"/>
          </w:tcPr>
          <w:p w14:paraId="2DE9A98C" w14:textId="77777777" w:rsidR="00AD4EBA" w:rsidRPr="00180F26" w:rsidRDefault="00AD4EBA" w:rsidP="00B352C4">
            <w:pPr>
              <w:rPr>
                <w:rFonts w:ascii="Arial" w:hAnsi="Arial"/>
              </w:rPr>
            </w:pPr>
            <w:r w:rsidRPr="00180F26">
              <w:rPr>
                <w:rFonts w:ascii="Arial" w:hAnsi="Arial"/>
              </w:rPr>
              <w:t xml:space="preserve">Date </w:t>
            </w:r>
          </w:p>
        </w:tc>
        <w:tc>
          <w:tcPr>
            <w:tcW w:w="3021" w:type="dxa"/>
          </w:tcPr>
          <w:p w14:paraId="781A2743" w14:textId="77777777" w:rsidR="00AD4EBA" w:rsidRPr="00180F26" w:rsidRDefault="00AD4EBA" w:rsidP="00B352C4">
            <w:pPr>
              <w:rPr>
                <w:rFonts w:ascii="Arial" w:hAnsi="Arial"/>
              </w:rPr>
            </w:pPr>
            <w:r w:rsidRPr="00180F26">
              <w:rPr>
                <w:rFonts w:ascii="Arial" w:hAnsi="Arial"/>
              </w:rPr>
              <w:t>Nom du (de la) Directeur(</w:t>
            </w:r>
            <w:proofErr w:type="spellStart"/>
            <w:r w:rsidRPr="00180F26">
              <w:rPr>
                <w:rFonts w:ascii="Arial" w:hAnsi="Arial"/>
              </w:rPr>
              <w:t>trice</w:t>
            </w:r>
            <w:proofErr w:type="spellEnd"/>
            <w:r w:rsidRPr="00180F26">
              <w:rPr>
                <w:rFonts w:ascii="Arial" w:hAnsi="Arial"/>
              </w:rPr>
              <w:t xml:space="preserve">) </w:t>
            </w:r>
          </w:p>
        </w:tc>
        <w:tc>
          <w:tcPr>
            <w:tcW w:w="3021" w:type="dxa"/>
          </w:tcPr>
          <w:p w14:paraId="1E613984" w14:textId="77777777" w:rsidR="00AD4EBA" w:rsidRPr="00180F26" w:rsidRDefault="00AD4EBA" w:rsidP="00B352C4">
            <w:pPr>
              <w:rPr>
                <w:rFonts w:ascii="Arial" w:hAnsi="Arial"/>
              </w:rPr>
            </w:pPr>
            <w:r w:rsidRPr="00180F26">
              <w:rPr>
                <w:rFonts w:ascii="Arial" w:hAnsi="Arial"/>
              </w:rPr>
              <w:t xml:space="preserve">Signature </w:t>
            </w:r>
          </w:p>
        </w:tc>
      </w:tr>
      <w:tr w:rsidR="00AD4EBA" w:rsidRPr="00180F26" w14:paraId="1D9B64E6" w14:textId="77777777" w:rsidTr="00B352C4">
        <w:tc>
          <w:tcPr>
            <w:tcW w:w="3020" w:type="dxa"/>
          </w:tcPr>
          <w:p w14:paraId="72F82237" w14:textId="77777777" w:rsidR="00AD4EBA" w:rsidRPr="00180F26" w:rsidRDefault="00AD4EBA" w:rsidP="00B352C4">
            <w:pPr>
              <w:rPr>
                <w:rFonts w:ascii="Arial" w:hAnsi="Arial"/>
              </w:rPr>
            </w:pPr>
          </w:p>
          <w:p w14:paraId="34457A10" w14:textId="77777777" w:rsidR="00AD4EBA" w:rsidRPr="00180F26" w:rsidRDefault="00AD4EBA" w:rsidP="00B352C4">
            <w:pPr>
              <w:rPr>
                <w:rFonts w:ascii="Arial" w:hAnsi="Arial"/>
              </w:rPr>
            </w:pPr>
          </w:p>
        </w:tc>
        <w:tc>
          <w:tcPr>
            <w:tcW w:w="3021" w:type="dxa"/>
          </w:tcPr>
          <w:p w14:paraId="686888CF" w14:textId="77777777" w:rsidR="00AD4EBA" w:rsidRPr="00180F26" w:rsidRDefault="00AD4EBA" w:rsidP="00B352C4">
            <w:pPr>
              <w:rPr>
                <w:rFonts w:ascii="Arial" w:hAnsi="Arial"/>
              </w:rPr>
            </w:pPr>
          </w:p>
        </w:tc>
        <w:tc>
          <w:tcPr>
            <w:tcW w:w="3021" w:type="dxa"/>
          </w:tcPr>
          <w:p w14:paraId="0D55549B" w14:textId="77777777" w:rsidR="00AD4EBA" w:rsidRPr="00180F26" w:rsidRDefault="00AD4EBA" w:rsidP="00B352C4">
            <w:pPr>
              <w:rPr>
                <w:rFonts w:ascii="Arial" w:hAnsi="Arial"/>
              </w:rPr>
            </w:pPr>
          </w:p>
        </w:tc>
      </w:tr>
    </w:tbl>
    <w:p w14:paraId="6D7A93EF" w14:textId="77777777" w:rsidR="00AD4EBA" w:rsidRPr="00180F26" w:rsidRDefault="00AD4EBA" w:rsidP="00AD4EBA">
      <w:pPr>
        <w:rPr>
          <w:rFonts w:ascii="Arial" w:hAnsi="Arial" w:cs="Arial"/>
          <w:sz w:val="20"/>
          <w:szCs w:val="20"/>
        </w:rPr>
      </w:pPr>
    </w:p>
    <w:tbl>
      <w:tblPr>
        <w:tblStyle w:val="Grilledutableau"/>
        <w:tblW w:w="9072" w:type="dxa"/>
        <w:tblInd w:w="-5" w:type="dxa"/>
        <w:tblLook w:val="04A0" w:firstRow="1" w:lastRow="0" w:firstColumn="1" w:lastColumn="0" w:noHBand="0" w:noVBand="1"/>
      </w:tblPr>
      <w:tblGrid>
        <w:gridCol w:w="3025"/>
        <w:gridCol w:w="3021"/>
        <w:gridCol w:w="3026"/>
      </w:tblGrid>
      <w:tr w:rsidR="00AD4EBA" w:rsidRPr="00180F26" w14:paraId="17035E13" w14:textId="77777777" w:rsidTr="00B352C4">
        <w:tc>
          <w:tcPr>
            <w:tcW w:w="3025" w:type="dxa"/>
            <w:tcBorders>
              <w:bottom w:val="single" w:sz="4" w:space="0" w:color="auto"/>
            </w:tcBorders>
          </w:tcPr>
          <w:p w14:paraId="128A2380" w14:textId="77777777" w:rsidR="00AD4EBA" w:rsidRPr="00180F26" w:rsidRDefault="00AD4EBA" w:rsidP="00B352C4">
            <w:pPr>
              <w:rPr>
                <w:rFonts w:ascii="Arial" w:hAnsi="Arial"/>
              </w:rPr>
            </w:pPr>
            <w:r w:rsidRPr="00180F26">
              <w:rPr>
                <w:rFonts w:ascii="Arial" w:hAnsi="Arial"/>
              </w:rPr>
              <w:t xml:space="preserve">Date </w:t>
            </w:r>
          </w:p>
        </w:tc>
        <w:tc>
          <w:tcPr>
            <w:tcW w:w="3021" w:type="dxa"/>
            <w:tcBorders>
              <w:bottom w:val="single" w:sz="4" w:space="0" w:color="auto"/>
            </w:tcBorders>
          </w:tcPr>
          <w:p w14:paraId="588099B9" w14:textId="77777777" w:rsidR="00AD4EBA" w:rsidRPr="00180F26" w:rsidRDefault="00AD4EBA" w:rsidP="00B352C4">
            <w:pPr>
              <w:rPr>
                <w:rFonts w:ascii="Arial" w:hAnsi="Arial"/>
              </w:rPr>
            </w:pPr>
            <w:r w:rsidRPr="00180F26">
              <w:rPr>
                <w:rFonts w:ascii="Arial" w:hAnsi="Arial"/>
              </w:rPr>
              <w:t xml:space="preserve">Nom et qualité de la personne investie de l’autorité parentale </w:t>
            </w:r>
          </w:p>
        </w:tc>
        <w:tc>
          <w:tcPr>
            <w:tcW w:w="3026" w:type="dxa"/>
            <w:tcBorders>
              <w:bottom w:val="single" w:sz="4" w:space="0" w:color="auto"/>
            </w:tcBorders>
          </w:tcPr>
          <w:p w14:paraId="58963F33" w14:textId="77777777" w:rsidR="00AD4EBA" w:rsidRPr="00180F26" w:rsidRDefault="00AD4EBA" w:rsidP="00B352C4">
            <w:pPr>
              <w:rPr>
                <w:rFonts w:ascii="Arial" w:hAnsi="Arial"/>
              </w:rPr>
            </w:pPr>
            <w:r w:rsidRPr="00180F26">
              <w:rPr>
                <w:rFonts w:ascii="Arial" w:hAnsi="Arial"/>
              </w:rPr>
              <w:t xml:space="preserve">Signature </w:t>
            </w:r>
          </w:p>
        </w:tc>
      </w:tr>
      <w:tr w:rsidR="00AD4EBA" w:rsidRPr="00180F26" w14:paraId="2F97EAE8" w14:textId="77777777" w:rsidTr="00B352C4">
        <w:tc>
          <w:tcPr>
            <w:tcW w:w="3025" w:type="dxa"/>
            <w:tcBorders>
              <w:top w:val="single" w:sz="4" w:space="0" w:color="auto"/>
              <w:left w:val="single" w:sz="4" w:space="0" w:color="auto"/>
              <w:bottom w:val="single" w:sz="4" w:space="0" w:color="auto"/>
              <w:right w:val="single" w:sz="4" w:space="0" w:color="auto"/>
            </w:tcBorders>
          </w:tcPr>
          <w:p w14:paraId="773CAA82" w14:textId="77777777" w:rsidR="00AD4EBA" w:rsidRPr="00180F26" w:rsidRDefault="00AD4EBA" w:rsidP="00B352C4">
            <w:pPr>
              <w:rPr>
                <w:rFonts w:ascii="Arial" w:hAnsi="Arial"/>
              </w:rPr>
            </w:pPr>
          </w:p>
          <w:p w14:paraId="6D66327D" w14:textId="77777777" w:rsidR="00AD4EBA" w:rsidRPr="00180F26" w:rsidRDefault="00AD4EBA" w:rsidP="00B352C4">
            <w:pPr>
              <w:rPr>
                <w:rFonts w:ascii="Arial" w:hAnsi="Arial"/>
              </w:rPr>
            </w:pPr>
          </w:p>
        </w:tc>
        <w:tc>
          <w:tcPr>
            <w:tcW w:w="3021" w:type="dxa"/>
            <w:tcBorders>
              <w:top w:val="single" w:sz="4" w:space="0" w:color="auto"/>
              <w:left w:val="single" w:sz="4" w:space="0" w:color="auto"/>
              <w:bottom w:val="single" w:sz="4" w:space="0" w:color="auto"/>
              <w:right w:val="single" w:sz="4" w:space="0" w:color="auto"/>
            </w:tcBorders>
          </w:tcPr>
          <w:p w14:paraId="04ABC998" w14:textId="77777777" w:rsidR="00AD4EBA" w:rsidRPr="00180F26" w:rsidRDefault="00AD4EBA" w:rsidP="00B352C4">
            <w:pPr>
              <w:rPr>
                <w:rFonts w:ascii="Arial" w:hAnsi="Arial"/>
              </w:rPr>
            </w:pPr>
          </w:p>
        </w:tc>
        <w:tc>
          <w:tcPr>
            <w:tcW w:w="3026" w:type="dxa"/>
            <w:tcBorders>
              <w:top w:val="single" w:sz="4" w:space="0" w:color="auto"/>
              <w:left w:val="single" w:sz="4" w:space="0" w:color="auto"/>
              <w:bottom w:val="single" w:sz="4" w:space="0" w:color="auto"/>
              <w:right w:val="single" w:sz="4" w:space="0" w:color="auto"/>
            </w:tcBorders>
          </w:tcPr>
          <w:p w14:paraId="4D617A26" w14:textId="77777777" w:rsidR="00AD4EBA" w:rsidRPr="00180F26" w:rsidRDefault="00AD4EBA" w:rsidP="00B352C4">
            <w:pPr>
              <w:rPr>
                <w:rFonts w:ascii="Arial" w:hAnsi="Arial"/>
              </w:rPr>
            </w:pPr>
          </w:p>
        </w:tc>
      </w:tr>
      <w:tr w:rsidR="00AD4EBA" w:rsidRPr="00180F26" w14:paraId="29D84D76" w14:textId="77777777" w:rsidTr="00B352C4">
        <w:tc>
          <w:tcPr>
            <w:tcW w:w="9072" w:type="dxa"/>
            <w:gridSpan w:val="3"/>
            <w:tcBorders>
              <w:top w:val="single" w:sz="4" w:space="0" w:color="auto"/>
              <w:left w:val="single" w:sz="4" w:space="0" w:color="auto"/>
              <w:bottom w:val="single" w:sz="4" w:space="0" w:color="auto"/>
              <w:right w:val="single" w:sz="4" w:space="0" w:color="auto"/>
            </w:tcBorders>
          </w:tcPr>
          <w:p w14:paraId="721B9DB8" w14:textId="77777777" w:rsidR="00AD4EBA" w:rsidRPr="00180F26" w:rsidRDefault="00AD4EBA" w:rsidP="00B352C4">
            <w:pPr>
              <w:jc w:val="both"/>
              <w:rPr>
                <w:rFonts w:ascii="Arial" w:hAnsi="Arial"/>
              </w:rPr>
            </w:pPr>
          </w:p>
          <w:p w14:paraId="287E9B13" w14:textId="77777777" w:rsidR="00AD4EBA" w:rsidRPr="00180F26" w:rsidRDefault="00AD4EBA" w:rsidP="00625320">
            <w:pPr>
              <w:ind w:left="170" w:hanging="170"/>
              <w:jc w:val="both"/>
              <w:rPr>
                <w:rFonts w:ascii="Arial" w:hAnsi="Arial"/>
              </w:rPr>
            </w:pPr>
            <w:r w:rsidRPr="00180F26">
              <w:rPr>
                <w:rFonts w:ascii="Arial" w:hAnsi="Arial"/>
              </w:rPr>
              <w:t xml:space="preserve">□ Je confirme avoir été informé(e) du nom et de l’adresse de </w:t>
            </w:r>
            <w:r w:rsidRPr="00180F26">
              <w:rPr>
                <w:rFonts w:ascii="Arial" w:hAnsi="Arial"/>
                <w:b/>
                <w:bCs/>
              </w:rPr>
              <w:t xml:space="preserve">l’école la plus proche de mon domicile </w:t>
            </w:r>
            <w:r w:rsidRPr="00180F26">
              <w:rPr>
                <w:rFonts w:ascii="Arial" w:hAnsi="Arial"/>
              </w:rPr>
              <w:t>qui organise le type d’enseignement correspondant à celui figurant sur l’attestation d’orientation de l’élève.</w:t>
            </w:r>
          </w:p>
          <w:p w14:paraId="1C0FEBDD" w14:textId="77777777" w:rsidR="00AD4EBA" w:rsidRPr="00180F26" w:rsidRDefault="00AD4EBA" w:rsidP="00B352C4">
            <w:pPr>
              <w:jc w:val="both"/>
              <w:rPr>
                <w:rFonts w:ascii="Arial" w:hAnsi="Arial"/>
              </w:rPr>
            </w:pPr>
          </w:p>
        </w:tc>
      </w:tr>
    </w:tbl>
    <w:p w14:paraId="32502495" w14:textId="77777777" w:rsidR="00B1536B" w:rsidRPr="00180F26" w:rsidRDefault="00B1536B" w:rsidP="00B1536B">
      <w:pPr>
        <w:rPr>
          <w:rFonts w:ascii="Arial" w:hAnsi="Arial" w:cs="Arial"/>
          <w:sz w:val="20"/>
          <w:szCs w:val="20"/>
        </w:rPr>
      </w:pPr>
    </w:p>
    <w:p w14:paraId="4798353B" w14:textId="77777777" w:rsidR="00B1536B" w:rsidRPr="00180F26" w:rsidRDefault="00B1536B" w:rsidP="00B1536B">
      <w:pPr>
        <w:rPr>
          <w:rFonts w:ascii="Arial" w:hAnsi="Arial" w:cs="Arial"/>
          <w:sz w:val="20"/>
          <w:szCs w:val="20"/>
        </w:rPr>
      </w:pPr>
    </w:p>
    <w:p w14:paraId="353EEEC1" w14:textId="77777777" w:rsidR="00B1536B" w:rsidRPr="00180F26" w:rsidRDefault="00B1536B" w:rsidP="00A7192F">
      <w:pPr>
        <w:pStyle w:val="Titre7"/>
      </w:pPr>
      <w:bookmarkStart w:id="91" w:name="_Annexe_5_:_2"/>
      <w:bookmarkStart w:id="92" w:name="_Annexe_4_:"/>
      <w:bookmarkStart w:id="93" w:name="_Annexe_20_:"/>
      <w:bookmarkStart w:id="94" w:name="_Toc453314513"/>
      <w:bookmarkStart w:id="95" w:name="_Toc454980547"/>
      <w:bookmarkEnd w:id="91"/>
      <w:bookmarkEnd w:id="92"/>
      <w:bookmarkEnd w:id="93"/>
      <w:r w:rsidRPr="00180F26">
        <w:br w:type="page"/>
      </w:r>
      <w:r w:rsidRPr="00180F26">
        <w:lastRenderedPageBreak/>
        <w:t>Annexe 20 : Attestation de fréquentation d’un établissement d’enseignement spécialisé à l’attention d’une structure d’accueil</w:t>
      </w:r>
      <w:bookmarkEnd w:id="94"/>
      <w:bookmarkEnd w:id="95"/>
    </w:p>
    <w:p w14:paraId="4A5A1F2E" w14:textId="77777777" w:rsidR="00B1536B" w:rsidRPr="00180F26" w:rsidRDefault="00B1536B" w:rsidP="00625320">
      <w:pPr>
        <w:pStyle w:val="AF2025-TextebaseArial10"/>
      </w:pPr>
    </w:p>
    <w:p w14:paraId="7E6B02F8" w14:textId="77777777" w:rsidR="00B1536B" w:rsidRPr="00180F26" w:rsidRDefault="00B1536B" w:rsidP="00625320">
      <w:pPr>
        <w:pStyle w:val="AF2025-TextebaseArial10"/>
        <w:jc w:val="center"/>
        <w:rPr>
          <w:b/>
          <w:caps/>
        </w:rPr>
      </w:pPr>
      <w:r w:rsidRPr="00180F26">
        <w:rPr>
          <w:b/>
          <w:caps/>
        </w:rPr>
        <w:t>Communauté française</w:t>
      </w:r>
    </w:p>
    <w:p w14:paraId="6A5DED6F" w14:textId="77777777" w:rsidR="00B1536B" w:rsidRPr="00180F26" w:rsidRDefault="00B1536B" w:rsidP="00625320">
      <w:pPr>
        <w:pStyle w:val="AF2025-TextebaseArial10"/>
      </w:pPr>
    </w:p>
    <w:p w14:paraId="306AB994" w14:textId="77777777" w:rsidR="00B1536B" w:rsidRPr="00180F26" w:rsidRDefault="00B1536B" w:rsidP="00625320">
      <w:pPr>
        <w:pStyle w:val="AF2025-TextebaseArial10"/>
        <w:rPr>
          <w:sz w:val="22"/>
        </w:rPr>
      </w:pPr>
    </w:p>
    <w:p w14:paraId="095E3F15" w14:textId="77777777" w:rsidR="00B1536B" w:rsidRPr="00180F26" w:rsidRDefault="00B1536B" w:rsidP="00625320">
      <w:pPr>
        <w:pStyle w:val="AF2025-TextebaseArial10"/>
      </w:pPr>
    </w:p>
    <w:p w14:paraId="7FA6B3B6" w14:textId="77777777" w:rsidR="00B1536B" w:rsidRPr="00180F26" w:rsidRDefault="00B1536B" w:rsidP="00625320">
      <w:pPr>
        <w:pStyle w:val="AF2025-TextebaseArial10"/>
      </w:pPr>
      <w:r w:rsidRPr="00180F26">
        <w:t>DENOMINATION ET SIEGE DE L’ETABLISSEMENT</w:t>
      </w:r>
    </w:p>
    <w:p w14:paraId="394937F7" w14:textId="77777777" w:rsidR="00B1536B" w:rsidRPr="00180F26" w:rsidRDefault="00B1536B" w:rsidP="00625320">
      <w:pPr>
        <w:pStyle w:val="AF2025-TextebaseArial10"/>
      </w:pPr>
    </w:p>
    <w:p w14:paraId="48F4D978" w14:textId="77777777" w:rsidR="00B1536B" w:rsidRPr="00180F26" w:rsidRDefault="00B1536B" w:rsidP="00625320">
      <w:pPr>
        <w:pStyle w:val="AF2025-TextebaseArial10"/>
      </w:pPr>
    </w:p>
    <w:p w14:paraId="7447A928" w14:textId="77777777" w:rsidR="00B1536B" w:rsidRPr="00180F26" w:rsidRDefault="00B1536B" w:rsidP="00625320">
      <w:pPr>
        <w:pStyle w:val="AF2025-TextebaseArial10"/>
      </w:pPr>
    </w:p>
    <w:p w14:paraId="7C315831" w14:textId="77777777" w:rsidR="00B1536B" w:rsidRPr="00180F26" w:rsidRDefault="00B1536B" w:rsidP="00625320">
      <w:pPr>
        <w:pStyle w:val="AF2025-TextebaseArial10"/>
      </w:pPr>
      <w:r w:rsidRPr="00180F26">
        <w:t>Numéro FASE :</w:t>
      </w:r>
    </w:p>
    <w:p w14:paraId="0C1148F7" w14:textId="77777777" w:rsidR="00B1536B" w:rsidRPr="00180F26" w:rsidRDefault="00B1536B" w:rsidP="00625320">
      <w:pPr>
        <w:pStyle w:val="AF2025-TextebaseArial10"/>
      </w:pPr>
    </w:p>
    <w:p w14:paraId="0E28D445" w14:textId="77777777" w:rsidR="00B1536B" w:rsidRPr="00180F26" w:rsidRDefault="00B1536B" w:rsidP="00625320">
      <w:pPr>
        <w:pStyle w:val="AF2025-TextebaseArial10"/>
      </w:pPr>
      <w:r w:rsidRPr="00180F26">
        <w:t xml:space="preserve">Je soussigné(e) </w:t>
      </w:r>
    </w:p>
    <w:p w14:paraId="4F6418CF" w14:textId="77777777" w:rsidR="00B1536B" w:rsidRPr="00180F26" w:rsidRDefault="00B1536B" w:rsidP="00625320">
      <w:pPr>
        <w:pStyle w:val="AF2025-TextebaseArial10"/>
      </w:pPr>
    </w:p>
    <w:p w14:paraId="4E188A73" w14:textId="77777777" w:rsidR="00B1536B" w:rsidRPr="00180F26" w:rsidRDefault="00B1536B" w:rsidP="00625320">
      <w:pPr>
        <w:pStyle w:val="AF2025-TextebaseArial10"/>
      </w:pPr>
      <w:r w:rsidRPr="00180F26">
        <w:t>Chef(</w:t>
      </w:r>
      <w:proofErr w:type="spellStart"/>
      <w:r w:rsidRPr="00180F26">
        <w:t>fe</w:t>
      </w:r>
      <w:proofErr w:type="spellEnd"/>
      <w:r w:rsidRPr="00180F26">
        <w:t>) de l’établissement susmentionné, atteste que</w:t>
      </w:r>
    </w:p>
    <w:p w14:paraId="1E844209" w14:textId="77777777" w:rsidR="00B1536B" w:rsidRPr="00180F26" w:rsidRDefault="00B1536B" w:rsidP="00625320">
      <w:pPr>
        <w:pStyle w:val="AF2025-TextebaseArial10"/>
      </w:pPr>
    </w:p>
    <w:p w14:paraId="52E60818" w14:textId="77777777" w:rsidR="00B1536B" w:rsidRPr="00180F26" w:rsidRDefault="00B1536B" w:rsidP="00625320">
      <w:pPr>
        <w:pStyle w:val="AF2025-TextebaseArial10"/>
      </w:pPr>
      <w:r w:rsidRPr="00180F26">
        <w:t>(</w:t>
      </w:r>
      <w:proofErr w:type="gramStart"/>
      <w:r w:rsidRPr="00180F26">
        <w:t>NOM ,</w:t>
      </w:r>
      <w:proofErr w:type="gramEnd"/>
      <w:r w:rsidRPr="00180F26">
        <w:t xml:space="preserve"> Prénom) </w:t>
      </w:r>
    </w:p>
    <w:p w14:paraId="5DD15CBB" w14:textId="77777777" w:rsidR="00B1536B" w:rsidRPr="00180F26" w:rsidRDefault="00B1536B" w:rsidP="00625320">
      <w:pPr>
        <w:pStyle w:val="AF2025-TextebaseArial10"/>
      </w:pPr>
    </w:p>
    <w:p w14:paraId="43DF4DDF" w14:textId="77777777" w:rsidR="00B1536B" w:rsidRPr="00180F26" w:rsidRDefault="00B1536B" w:rsidP="00625320">
      <w:pPr>
        <w:pStyle w:val="AF2025-TextebaseArial10"/>
      </w:pPr>
      <w:r w:rsidRPr="00180F26">
        <w:t xml:space="preserve">Né(e) le </w:t>
      </w:r>
      <w:r w:rsidRPr="00180F26">
        <w:tab/>
      </w:r>
      <w:r w:rsidRPr="00180F26">
        <w:tab/>
      </w:r>
      <w:r w:rsidRPr="00180F26">
        <w:tab/>
      </w:r>
      <w:r w:rsidRPr="00180F26">
        <w:tab/>
      </w:r>
      <w:r w:rsidRPr="00180F26">
        <w:tab/>
      </w:r>
      <w:r w:rsidRPr="00180F26">
        <w:tab/>
      </w:r>
      <w:r w:rsidRPr="00180F26">
        <w:tab/>
        <w:t xml:space="preserve">, à </w:t>
      </w:r>
    </w:p>
    <w:p w14:paraId="68BB38FA" w14:textId="77777777" w:rsidR="00B1536B" w:rsidRPr="00180F26" w:rsidRDefault="00B1536B" w:rsidP="00625320">
      <w:pPr>
        <w:pStyle w:val="AF2025-TextebaseArial10"/>
      </w:pPr>
    </w:p>
    <w:p w14:paraId="7185CE45" w14:textId="77777777" w:rsidR="00B1536B" w:rsidRPr="00180F26" w:rsidRDefault="00B1536B" w:rsidP="00625320">
      <w:pPr>
        <w:pStyle w:val="AF2025-TextebaseArial10"/>
      </w:pPr>
      <w:proofErr w:type="gramStart"/>
      <w:r w:rsidRPr="00180F26">
        <w:t>suit</w:t>
      </w:r>
      <w:proofErr w:type="gramEnd"/>
      <w:r w:rsidRPr="00180F26">
        <w:t xml:space="preserve"> les cours au sein de notre établissement pendant l’année scolaire 20…. – 20…. </w:t>
      </w:r>
      <w:proofErr w:type="gramStart"/>
      <w:r w:rsidRPr="00180F26">
        <w:t>et</w:t>
      </w:r>
      <w:proofErr w:type="gramEnd"/>
      <w:r w:rsidRPr="00180F26">
        <w:t xml:space="preserve"> relève des niveau, type et forme suivants :</w:t>
      </w:r>
    </w:p>
    <w:p w14:paraId="35472C25" w14:textId="77777777" w:rsidR="00B1536B" w:rsidRPr="00180F26" w:rsidRDefault="00B1536B" w:rsidP="00625320">
      <w:pPr>
        <w:pStyle w:val="AF2025-TextebaseArial10"/>
      </w:pPr>
    </w:p>
    <w:p w14:paraId="067563AF" w14:textId="77777777" w:rsidR="00B1536B" w:rsidRPr="00180F26" w:rsidRDefault="00B1536B" w:rsidP="00625320">
      <w:pPr>
        <w:pStyle w:val="AF2025-TextebaseArial10"/>
      </w:pPr>
    </w:p>
    <w:tbl>
      <w:tblPr>
        <w:tblStyle w:val="Grilledutableau"/>
        <w:tblW w:w="0" w:type="auto"/>
        <w:tblLook w:val="04A0" w:firstRow="1" w:lastRow="0" w:firstColumn="1" w:lastColumn="0" w:noHBand="0" w:noVBand="1"/>
      </w:tblPr>
      <w:tblGrid>
        <w:gridCol w:w="3146"/>
        <w:gridCol w:w="3147"/>
        <w:gridCol w:w="3147"/>
      </w:tblGrid>
      <w:tr w:rsidR="00B1536B" w:rsidRPr="00180F26" w14:paraId="01679E4B" w14:textId="77777777" w:rsidTr="00B352C4">
        <w:trPr>
          <w:trHeight w:val="338"/>
        </w:trPr>
        <w:tc>
          <w:tcPr>
            <w:tcW w:w="3146" w:type="dxa"/>
          </w:tcPr>
          <w:p w14:paraId="607DD4B0" w14:textId="77777777" w:rsidR="00B1536B" w:rsidRPr="00180F26" w:rsidRDefault="00B1536B" w:rsidP="00625320">
            <w:pPr>
              <w:pStyle w:val="AF2025-TextebaseArial10"/>
              <w:rPr>
                <w:sz w:val="22"/>
              </w:rPr>
            </w:pPr>
            <w:r w:rsidRPr="00180F26">
              <w:rPr>
                <w:sz w:val="22"/>
              </w:rPr>
              <w:t>Niveau</w:t>
            </w:r>
          </w:p>
        </w:tc>
        <w:tc>
          <w:tcPr>
            <w:tcW w:w="3147" w:type="dxa"/>
          </w:tcPr>
          <w:p w14:paraId="565552E8" w14:textId="77777777" w:rsidR="00B1536B" w:rsidRPr="00180F26" w:rsidRDefault="00B1536B" w:rsidP="00625320">
            <w:pPr>
              <w:pStyle w:val="AF2025-TextebaseArial10"/>
              <w:rPr>
                <w:sz w:val="22"/>
              </w:rPr>
            </w:pPr>
            <w:r w:rsidRPr="00180F26">
              <w:rPr>
                <w:sz w:val="22"/>
              </w:rPr>
              <w:t>Type</w:t>
            </w:r>
          </w:p>
        </w:tc>
        <w:tc>
          <w:tcPr>
            <w:tcW w:w="3147" w:type="dxa"/>
          </w:tcPr>
          <w:p w14:paraId="225A687F" w14:textId="77777777" w:rsidR="00B1536B" w:rsidRPr="00180F26" w:rsidRDefault="00B1536B" w:rsidP="00625320">
            <w:pPr>
              <w:pStyle w:val="AF2025-TextebaseArial10"/>
              <w:rPr>
                <w:sz w:val="22"/>
              </w:rPr>
            </w:pPr>
            <w:r w:rsidRPr="00180F26">
              <w:rPr>
                <w:sz w:val="22"/>
              </w:rPr>
              <w:t>Forme</w:t>
            </w:r>
          </w:p>
        </w:tc>
      </w:tr>
      <w:tr w:rsidR="00B1536B" w:rsidRPr="00180F26" w14:paraId="1F53F845" w14:textId="77777777" w:rsidTr="00B352C4">
        <w:trPr>
          <w:trHeight w:val="350"/>
        </w:trPr>
        <w:tc>
          <w:tcPr>
            <w:tcW w:w="3146" w:type="dxa"/>
          </w:tcPr>
          <w:p w14:paraId="7F3041AA" w14:textId="77777777" w:rsidR="00B1536B" w:rsidRPr="00180F26" w:rsidRDefault="00B1536B" w:rsidP="00625320">
            <w:pPr>
              <w:pStyle w:val="AF2025-TextebaseArial10"/>
              <w:rPr>
                <w:sz w:val="22"/>
              </w:rPr>
            </w:pPr>
            <w:r w:rsidRPr="00180F26">
              <w:rPr>
                <w:sz w:val="22"/>
              </w:rPr>
              <w:t>Fondamental</w:t>
            </w:r>
          </w:p>
        </w:tc>
        <w:tc>
          <w:tcPr>
            <w:tcW w:w="3147" w:type="dxa"/>
          </w:tcPr>
          <w:p w14:paraId="79540D38" w14:textId="77777777" w:rsidR="00B1536B" w:rsidRPr="00180F26" w:rsidRDefault="00B1536B" w:rsidP="00625320">
            <w:pPr>
              <w:pStyle w:val="AF2025-TextebaseArial10"/>
              <w:rPr>
                <w:sz w:val="22"/>
              </w:rPr>
            </w:pPr>
          </w:p>
        </w:tc>
        <w:tc>
          <w:tcPr>
            <w:tcW w:w="3147" w:type="dxa"/>
          </w:tcPr>
          <w:p w14:paraId="288C0978" w14:textId="77777777" w:rsidR="00B1536B" w:rsidRPr="00180F26" w:rsidRDefault="00B1536B" w:rsidP="00625320">
            <w:pPr>
              <w:pStyle w:val="AF2025-TextebaseArial10"/>
              <w:rPr>
                <w:sz w:val="22"/>
              </w:rPr>
            </w:pPr>
          </w:p>
        </w:tc>
      </w:tr>
      <w:tr w:rsidR="00B1536B" w:rsidRPr="00180F26" w14:paraId="2983CC01" w14:textId="77777777" w:rsidTr="00B352C4">
        <w:trPr>
          <w:trHeight w:val="338"/>
        </w:trPr>
        <w:tc>
          <w:tcPr>
            <w:tcW w:w="3146" w:type="dxa"/>
          </w:tcPr>
          <w:p w14:paraId="736820F7" w14:textId="77777777" w:rsidR="00B1536B" w:rsidRPr="00180F26" w:rsidRDefault="00B1536B" w:rsidP="00625320">
            <w:pPr>
              <w:pStyle w:val="AF2025-TextebaseArial10"/>
              <w:rPr>
                <w:sz w:val="22"/>
              </w:rPr>
            </w:pPr>
            <w:r w:rsidRPr="00180F26">
              <w:rPr>
                <w:sz w:val="22"/>
              </w:rPr>
              <w:t>Secondaire</w:t>
            </w:r>
          </w:p>
        </w:tc>
        <w:tc>
          <w:tcPr>
            <w:tcW w:w="3147" w:type="dxa"/>
          </w:tcPr>
          <w:p w14:paraId="7CC5A2E1" w14:textId="77777777" w:rsidR="00B1536B" w:rsidRPr="00180F26" w:rsidRDefault="00B1536B" w:rsidP="00625320">
            <w:pPr>
              <w:pStyle w:val="AF2025-TextebaseArial10"/>
              <w:rPr>
                <w:sz w:val="22"/>
              </w:rPr>
            </w:pPr>
          </w:p>
        </w:tc>
        <w:tc>
          <w:tcPr>
            <w:tcW w:w="3147" w:type="dxa"/>
          </w:tcPr>
          <w:p w14:paraId="45069B62" w14:textId="77777777" w:rsidR="00B1536B" w:rsidRPr="00180F26" w:rsidRDefault="00B1536B" w:rsidP="00625320">
            <w:pPr>
              <w:pStyle w:val="AF2025-TextebaseArial10"/>
              <w:rPr>
                <w:sz w:val="22"/>
              </w:rPr>
            </w:pPr>
          </w:p>
        </w:tc>
      </w:tr>
    </w:tbl>
    <w:p w14:paraId="40360E31" w14:textId="77777777" w:rsidR="00B1536B" w:rsidRPr="00180F26" w:rsidRDefault="00B1536B" w:rsidP="00625320">
      <w:pPr>
        <w:pStyle w:val="AF2025-TextebaseArial10"/>
      </w:pPr>
    </w:p>
    <w:p w14:paraId="74CB40BE" w14:textId="77777777" w:rsidR="00B1536B" w:rsidRPr="00180F26" w:rsidRDefault="00B1536B" w:rsidP="00625320">
      <w:pPr>
        <w:pStyle w:val="AF2025-TextebaseArial10"/>
      </w:pPr>
    </w:p>
    <w:p w14:paraId="347FBC26" w14:textId="77777777" w:rsidR="00B1536B" w:rsidRPr="00180F26" w:rsidRDefault="00B1536B" w:rsidP="00625320">
      <w:pPr>
        <w:pStyle w:val="AF2025-TextebaseArial10"/>
      </w:pPr>
      <w:r w:rsidRPr="00180F26">
        <w:t>Sceau de l’établissement</w:t>
      </w:r>
      <w:r w:rsidRPr="00180F26">
        <w:tab/>
      </w:r>
      <w:r w:rsidRPr="00180F26">
        <w:tab/>
      </w:r>
      <w:r w:rsidRPr="00180F26">
        <w:tab/>
      </w:r>
      <w:r w:rsidRPr="00180F26">
        <w:tab/>
      </w:r>
      <w:r w:rsidRPr="00180F26">
        <w:tab/>
      </w:r>
      <w:r w:rsidRPr="00180F26">
        <w:tab/>
        <w:t>Lieu et date</w:t>
      </w:r>
    </w:p>
    <w:p w14:paraId="2361D2DA" w14:textId="77777777" w:rsidR="00B1536B" w:rsidRPr="00180F26" w:rsidRDefault="00B1536B" w:rsidP="00625320">
      <w:pPr>
        <w:pStyle w:val="AF2025-TextebaseArial10"/>
      </w:pPr>
    </w:p>
    <w:p w14:paraId="7AE2AEE3" w14:textId="77777777" w:rsidR="00B1536B" w:rsidRPr="00180F26" w:rsidRDefault="00B1536B" w:rsidP="00625320">
      <w:pPr>
        <w:pStyle w:val="AF2025-TextebaseArial10"/>
      </w:pPr>
    </w:p>
    <w:p w14:paraId="655C356C" w14:textId="77777777" w:rsidR="00B1536B" w:rsidRPr="00180F26" w:rsidRDefault="00B1536B" w:rsidP="00625320">
      <w:pPr>
        <w:pStyle w:val="AF2025-TextebaseArial10"/>
      </w:pPr>
    </w:p>
    <w:p w14:paraId="1D7A4CEC" w14:textId="77777777" w:rsidR="00B1536B" w:rsidRPr="00180F26" w:rsidRDefault="00B1536B" w:rsidP="00625320">
      <w:pPr>
        <w:pStyle w:val="AF2025-TextebaseArial10"/>
      </w:pPr>
    </w:p>
    <w:p w14:paraId="77E5C7A8" w14:textId="77777777" w:rsidR="00B1536B" w:rsidRPr="00180F26" w:rsidRDefault="00B1536B" w:rsidP="00625320">
      <w:pPr>
        <w:pStyle w:val="AF2025-TextebaseArial10"/>
      </w:pPr>
      <w:r w:rsidRPr="00180F26">
        <w:t>Le (La) Chef(</w:t>
      </w:r>
      <w:proofErr w:type="spellStart"/>
      <w:r w:rsidRPr="00180F26">
        <w:t>fe</w:t>
      </w:r>
      <w:proofErr w:type="spellEnd"/>
      <w:r w:rsidRPr="00180F26">
        <w:t>) d’établissement</w:t>
      </w:r>
    </w:p>
    <w:p w14:paraId="452974A3" w14:textId="77777777" w:rsidR="00B1536B" w:rsidRPr="00180F26" w:rsidRDefault="00B1536B" w:rsidP="00625320">
      <w:pPr>
        <w:pStyle w:val="AF2025-TextebaseArial10"/>
      </w:pPr>
      <w:r w:rsidRPr="00180F26">
        <w:t>(NOM et signature)</w:t>
      </w:r>
    </w:p>
    <w:p w14:paraId="6B5F6016" w14:textId="77777777" w:rsidR="007E22A6" w:rsidRPr="00180F26" w:rsidRDefault="007E22A6" w:rsidP="00625320">
      <w:pPr>
        <w:pStyle w:val="AF2025-TextebaseArial10"/>
      </w:pPr>
    </w:p>
    <w:p w14:paraId="30E8247C" w14:textId="425C0BF1" w:rsidR="007E22A6" w:rsidRPr="00180F26" w:rsidRDefault="007E22A6" w:rsidP="00625320">
      <w:pPr>
        <w:pStyle w:val="AF2025-TextebaseArial10"/>
      </w:pPr>
      <w:r w:rsidRPr="00180F26">
        <w:br w:type="page"/>
      </w:r>
    </w:p>
    <w:p w14:paraId="04CD5EC3" w14:textId="29F0A716" w:rsidR="00B1536B" w:rsidRPr="00180F26" w:rsidRDefault="00B1536B" w:rsidP="00A7192F">
      <w:pPr>
        <w:pStyle w:val="Titre7"/>
      </w:pPr>
      <w:bookmarkStart w:id="96" w:name="_Toc414352931"/>
      <w:bookmarkStart w:id="97" w:name="_Toc453836955"/>
      <w:r w:rsidRPr="00180F26">
        <w:lastRenderedPageBreak/>
        <w:t>Annexe 21 : Transmission du protocole justificatif pluridisciplinaire</w:t>
      </w:r>
      <w:bookmarkEnd w:id="96"/>
      <w:bookmarkEnd w:id="97"/>
    </w:p>
    <w:p w14:paraId="55B91491" w14:textId="77777777" w:rsidR="00B1536B" w:rsidRPr="00180F26" w:rsidRDefault="00B1536B" w:rsidP="00625320">
      <w:pPr>
        <w:pStyle w:val="AF2025-TextebaseArial10"/>
      </w:pPr>
    </w:p>
    <w:p w14:paraId="3856D236" w14:textId="77777777" w:rsidR="00B1536B" w:rsidRPr="00180F26" w:rsidRDefault="00B1536B" w:rsidP="00625320">
      <w:pPr>
        <w:pStyle w:val="AF2025-TextebaseArial10"/>
        <w:spacing w:after="100"/>
      </w:pPr>
      <w:r w:rsidRPr="00180F26">
        <w:t>Je soussigné(e)</w:t>
      </w:r>
    </w:p>
    <w:p w14:paraId="75CB4079" w14:textId="77777777" w:rsidR="00B1536B" w:rsidRPr="00180F26" w:rsidRDefault="00B1536B" w:rsidP="00625320">
      <w:pPr>
        <w:pStyle w:val="AF2025-TextebaseArial10"/>
        <w:spacing w:after="100"/>
      </w:pPr>
      <w:r w:rsidRPr="00180F26">
        <w:t>Directeur(</w:t>
      </w:r>
      <w:proofErr w:type="spellStart"/>
      <w:r w:rsidRPr="00180F26">
        <w:t>trice</w:t>
      </w:r>
      <w:proofErr w:type="spellEnd"/>
      <w:r w:rsidRPr="00180F26">
        <w:t>) de l’école d’enseignement spécialisé</w:t>
      </w:r>
    </w:p>
    <w:p w14:paraId="11756084" w14:textId="77777777" w:rsidR="00B1536B" w:rsidRPr="00180F26" w:rsidRDefault="00B1536B" w:rsidP="00625320">
      <w:pPr>
        <w:pStyle w:val="AF2025-TextebaseArial10"/>
        <w:spacing w:after="100"/>
      </w:pPr>
    </w:p>
    <w:p w14:paraId="5F04537C" w14:textId="77777777" w:rsidR="00B1536B" w:rsidRPr="00180F26" w:rsidRDefault="00B1536B" w:rsidP="00625320">
      <w:pPr>
        <w:pStyle w:val="AF2025-TextebaseArial10"/>
        <w:spacing w:after="100"/>
      </w:pPr>
      <w:r w:rsidRPr="00180F26">
        <w:t>Numéro FASE :</w:t>
      </w:r>
    </w:p>
    <w:p w14:paraId="4403AA57" w14:textId="77777777" w:rsidR="00B1536B" w:rsidRPr="00180F26" w:rsidRDefault="00B1536B" w:rsidP="00625320">
      <w:pPr>
        <w:pStyle w:val="AF2025-TextebaseArial10"/>
        <w:spacing w:after="100"/>
      </w:pPr>
      <w:r w:rsidRPr="00180F26">
        <w:t>Dénomination :</w:t>
      </w:r>
    </w:p>
    <w:p w14:paraId="5BAAB3D4" w14:textId="77777777" w:rsidR="00B1536B" w:rsidRPr="00180F26" w:rsidRDefault="00B1536B" w:rsidP="00625320">
      <w:pPr>
        <w:pStyle w:val="AF2025-TextebaseArial10"/>
        <w:spacing w:after="100"/>
      </w:pPr>
      <w:r w:rsidRPr="00180F26">
        <w:t>Adresse :</w:t>
      </w:r>
    </w:p>
    <w:p w14:paraId="3EC1BF41" w14:textId="77777777" w:rsidR="00B1536B" w:rsidRPr="00180F26" w:rsidRDefault="00B1536B" w:rsidP="00625320">
      <w:pPr>
        <w:pStyle w:val="AF2025-TextebaseArial10"/>
        <w:spacing w:after="100"/>
      </w:pPr>
      <w:r w:rsidRPr="00180F26">
        <w:t>CP et LOCALITE</w:t>
      </w:r>
    </w:p>
    <w:p w14:paraId="29D30864" w14:textId="77777777" w:rsidR="00B1536B" w:rsidRPr="00180F26" w:rsidRDefault="00B1536B" w:rsidP="00625320">
      <w:pPr>
        <w:pStyle w:val="AF2025-TextebaseArial10"/>
        <w:spacing w:after="100"/>
      </w:pPr>
    </w:p>
    <w:p w14:paraId="1FF5ADC3" w14:textId="77777777" w:rsidR="00B1536B" w:rsidRPr="00180F26" w:rsidRDefault="00B1536B" w:rsidP="00625320">
      <w:pPr>
        <w:pStyle w:val="AF2025-TextebaseArial10"/>
        <w:spacing w:after="100"/>
      </w:pPr>
      <w:proofErr w:type="gramStart"/>
      <w:r w:rsidRPr="00180F26">
        <w:t>ai</w:t>
      </w:r>
      <w:proofErr w:type="gramEnd"/>
      <w:r w:rsidRPr="00180F26">
        <w:t xml:space="preserve"> l’honneur de demander à la Direction du CPMS ou de l’organisme agréé ou du médecin spécialiste le rapport motivé justificatif de l’orientation en enseignement spécialisé.</w:t>
      </w:r>
    </w:p>
    <w:p w14:paraId="2F17C59E" w14:textId="77777777" w:rsidR="00B1536B" w:rsidRPr="00180F26" w:rsidRDefault="00B1536B" w:rsidP="00625320">
      <w:pPr>
        <w:pStyle w:val="AF2025-TextebaseArial10"/>
        <w:spacing w:after="100"/>
      </w:pPr>
      <w:r w:rsidRPr="00180F26">
        <w:t>NOM de l’élève :</w:t>
      </w:r>
    </w:p>
    <w:p w14:paraId="3E050595" w14:textId="77777777" w:rsidR="00B1536B" w:rsidRPr="00180F26" w:rsidRDefault="00B1536B" w:rsidP="00625320">
      <w:pPr>
        <w:pStyle w:val="AF2025-TextebaseArial10"/>
        <w:spacing w:after="100"/>
      </w:pPr>
    </w:p>
    <w:p w14:paraId="61B3EE08" w14:textId="77777777" w:rsidR="00B1536B" w:rsidRPr="00180F26" w:rsidRDefault="00B1536B" w:rsidP="00625320">
      <w:pPr>
        <w:pStyle w:val="AF2025-TextebaseArial10"/>
        <w:spacing w:after="100"/>
      </w:pPr>
      <w:proofErr w:type="gramStart"/>
      <w:r w:rsidRPr="00180F26">
        <w:t>date</w:t>
      </w:r>
      <w:proofErr w:type="gramEnd"/>
      <w:r w:rsidRPr="00180F26">
        <w:t xml:space="preserve"> de naissance :</w:t>
      </w:r>
    </w:p>
    <w:p w14:paraId="4EBF9EFE" w14:textId="77777777" w:rsidR="00B1536B" w:rsidRPr="00180F26" w:rsidRDefault="00B1536B" w:rsidP="00625320">
      <w:pPr>
        <w:pStyle w:val="AF2025-TextebaseArial10"/>
        <w:spacing w:after="100"/>
      </w:pPr>
    </w:p>
    <w:p w14:paraId="28435A4E" w14:textId="77777777" w:rsidR="00B1536B" w:rsidRPr="00180F26" w:rsidRDefault="00B1536B" w:rsidP="00625320">
      <w:pPr>
        <w:pStyle w:val="AF2025-TextebaseArial10"/>
        <w:spacing w:after="100"/>
      </w:pPr>
    </w:p>
    <w:p w14:paraId="3AEC289F" w14:textId="77777777" w:rsidR="00B1536B" w:rsidRPr="00180F26" w:rsidRDefault="00B1536B" w:rsidP="00625320">
      <w:pPr>
        <w:pStyle w:val="AF2025-TextebaseArial10"/>
        <w:spacing w:after="100"/>
      </w:pPr>
      <w:r w:rsidRPr="00180F26">
        <w:t>Veuillez également adresser un second exemplaire à la Direction du CPMS qui assure la guidance des élèves de mon établissement</w:t>
      </w:r>
    </w:p>
    <w:p w14:paraId="10DF1DC7" w14:textId="77777777" w:rsidR="00B1536B" w:rsidRPr="00180F26" w:rsidRDefault="00B1536B" w:rsidP="00625320">
      <w:pPr>
        <w:pStyle w:val="AF2025-TextebaseArial10"/>
        <w:spacing w:after="100"/>
      </w:pPr>
    </w:p>
    <w:p w14:paraId="5A860FBE" w14:textId="77777777" w:rsidR="00B1536B" w:rsidRPr="00180F26" w:rsidRDefault="00B1536B" w:rsidP="00625320">
      <w:pPr>
        <w:pStyle w:val="AF2025-TextebaseArial10"/>
        <w:spacing w:after="100"/>
      </w:pPr>
      <w:r w:rsidRPr="00180F26">
        <w:t xml:space="preserve">Dénomination : </w:t>
      </w:r>
    </w:p>
    <w:p w14:paraId="6416CB8E" w14:textId="77777777" w:rsidR="00B1536B" w:rsidRPr="00180F26" w:rsidRDefault="00B1536B" w:rsidP="00625320">
      <w:pPr>
        <w:pStyle w:val="AF2025-TextebaseArial10"/>
        <w:spacing w:after="100"/>
      </w:pPr>
    </w:p>
    <w:p w14:paraId="598BF721" w14:textId="77777777" w:rsidR="00B1536B" w:rsidRPr="00180F26" w:rsidRDefault="00B1536B" w:rsidP="00625320">
      <w:pPr>
        <w:pStyle w:val="AF2025-TextebaseArial10"/>
        <w:spacing w:after="100"/>
      </w:pPr>
      <w:r w:rsidRPr="00180F26">
        <w:t>Adresse :</w:t>
      </w:r>
    </w:p>
    <w:p w14:paraId="69948015" w14:textId="77777777" w:rsidR="00B1536B" w:rsidRPr="00180F26" w:rsidRDefault="00B1536B" w:rsidP="00625320">
      <w:pPr>
        <w:pStyle w:val="AF2025-TextebaseArial10"/>
        <w:spacing w:after="100"/>
      </w:pPr>
    </w:p>
    <w:p w14:paraId="01029055" w14:textId="77777777" w:rsidR="00B1536B" w:rsidRPr="00180F26" w:rsidRDefault="00B1536B" w:rsidP="00625320">
      <w:pPr>
        <w:pStyle w:val="AF2025-TextebaseArial10"/>
        <w:spacing w:after="100"/>
      </w:pPr>
      <w:r w:rsidRPr="00180F26">
        <w:t>CP et LOCALITE :</w:t>
      </w:r>
    </w:p>
    <w:p w14:paraId="5A67B32A" w14:textId="77777777" w:rsidR="00B1536B" w:rsidRPr="00180F26" w:rsidRDefault="00B1536B" w:rsidP="00625320">
      <w:pPr>
        <w:pStyle w:val="AF2025-TextebaseArial10"/>
        <w:spacing w:after="100"/>
      </w:pPr>
      <w:proofErr w:type="gramStart"/>
      <w:r w:rsidRPr="00180F26">
        <w:t>en</w:t>
      </w:r>
      <w:proofErr w:type="gramEnd"/>
      <w:r w:rsidRPr="00180F26">
        <w:t xml:space="preserve"> précisant, à son attention, les coordonnées de mon établissement.</w:t>
      </w:r>
    </w:p>
    <w:p w14:paraId="57514B7E" w14:textId="77777777" w:rsidR="00B1536B" w:rsidRPr="00180F26" w:rsidRDefault="00B1536B" w:rsidP="00625320">
      <w:pPr>
        <w:pStyle w:val="AF2025-TextebaseArial10"/>
      </w:pPr>
    </w:p>
    <w:p w14:paraId="64CA0207" w14:textId="77777777" w:rsidR="00B1536B" w:rsidRPr="00180F26" w:rsidRDefault="00B1536B" w:rsidP="00625320">
      <w:pPr>
        <w:pStyle w:val="AF2025-TextebaseArial10"/>
      </w:pPr>
    </w:p>
    <w:p w14:paraId="34BCBDE8" w14:textId="77777777" w:rsidR="00B1536B" w:rsidRPr="00180F26" w:rsidRDefault="00B1536B" w:rsidP="00625320">
      <w:pPr>
        <w:pStyle w:val="AF2025-TextebaseArial10"/>
      </w:pPr>
    </w:p>
    <w:p w14:paraId="5AAD4960" w14:textId="77777777" w:rsidR="00625320" w:rsidRPr="00180F26" w:rsidRDefault="00625320" w:rsidP="00625320">
      <w:pPr>
        <w:pStyle w:val="AF2025-TextebaseArial10"/>
      </w:pPr>
    </w:p>
    <w:p w14:paraId="1727984F" w14:textId="77777777" w:rsidR="00625320" w:rsidRPr="00180F26" w:rsidRDefault="00625320" w:rsidP="00625320">
      <w:pPr>
        <w:pStyle w:val="AF2025-TextebaseArial10"/>
      </w:pPr>
    </w:p>
    <w:p w14:paraId="47CE2E52" w14:textId="77777777" w:rsidR="00B1536B" w:rsidRPr="00180F26" w:rsidRDefault="00B1536B" w:rsidP="00625320">
      <w:pPr>
        <w:pStyle w:val="AF2025-TextebaseArial10"/>
      </w:pPr>
    </w:p>
    <w:p w14:paraId="4BD3CCBD" w14:textId="77777777" w:rsidR="00B1536B" w:rsidRPr="00180F26" w:rsidRDefault="00B1536B" w:rsidP="00625320">
      <w:pPr>
        <w:pStyle w:val="AF2025-TextebaseArial10"/>
      </w:pPr>
    </w:p>
    <w:p w14:paraId="17625D68" w14:textId="77777777" w:rsidR="00B1536B" w:rsidRPr="00180F26" w:rsidRDefault="00B1536B" w:rsidP="00625320">
      <w:pPr>
        <w:pStyle w:val="AF2025-TextebaseArial10"/>
      </w:pPr>
      <w:r w:rsidRPr="00180F26">
        <w:t>Date et signature :</w:t>
      </w:r>
    </w:p>
    <w:p w14:paraId="33A62417" w14:textId="77777777" w:rsidR="00B1536B" w:rsidRPr="00180F26" w:rsidRDefault="00B1536B" w:rsidP="00625320">
      <w:pPr>
        <w:pStyle w:val="AF2025-TextebaseArial10"/>
      </w:pPr>
      <w:r w:rsidRPr="00180F26">
        <w:br w:type="page"/>
      </w:r>
    </w:p>
    <w:p w14:paraId="07C360DF" w14:textId="77777777" w:rsidR="00B1536B" w:rsidRPr="00180F26" w:rsidRDefault="00B1536B" w:rsidP="007C450D">
      <w:pPr>
        <w:pStyle w:val="Titre7"/>
      </w:pPr>
      <w:bookmarkStart w:id="98" w:name="_Annexe_2_:_1"/>
      <w:bookmarkStart w:id="99" w:name="_Annexe_22_:"/>
      <w:bookmarkStart w:id="100" w:name="_Toc414352932"/>
      <w:bookmarkStart w:id="101" w:name="_Toc453836956"/>
      <w:bookmarkEnd w:id="98"/>
      <w:bookmarkEnd w:id="99"/>
      <w:r w:rsidRPr="00180F26">
        <w:lastRenderedPageBreak/>
        <w:t>Annexe 22 : Transmission du rapport motivé justificatif du changement de type d’enseignement spécialisé</w:t>
      </w:r>
      <w:bookmarkEnd w:id="100"/>
      <w:bookmarkEnd w:id="101"/>
    </w:p>
    <w:p w14:paraId="6D680EAB" w14:textId="77777777" w:rsidR="00B1536B" w:rsidRPr="00180F26" w:rsidRDefault="00B1536B" w:rsidP="00625320">
      <w:pPr>
        <w:pStyle w:val="AF2025-TextebaseArial10"/>
      </w:pPr>
    </w:p>
    <w:p w14:paraId="4C07B726" w14:textId="77777777" w:rsidR="00B1536B" w:rsidRPr="00180F26" w:rsidRDefault="00B1536B" w:rsidP="00625320">
      <w:pPr>
        <w:pStyle w:val="AF2025-TextebaseArial10"/>
        <w:spacing w:after="100"/>
      </w:pPr>
      <w:r w:rsidRPr="00180F26">
        <w:t>Je soussigné(e)</w:t>
      </w:r>
    </w:p>
    <w:p w14:paraId="5F09FE8D" w14:textId="77777777" w:rsidR="00B1536B" w:rsidRPr="00180F26" w:rsidRDefault="00B1536B" w:rsidP="00625320">
      <w:pPr>
        <w:pStyle w:val="AF2025-TextebaseArial10"/>
        <w:spacing w:after="100"/>
      </w:pPr>
      <w:r w:rsidRPr="00180F26">
        <w:t>Directeur(</w:t>
      </w:r>
      <w:proofErr w:type="spellStart"/>
      <w:r w:rsidRPr="00180F26">
        <w:t>trice</w:t>
      </w:r>
      <w:proofErr w:type="spellEnd"/>
      <w:r w:rsidRPr="00180F26">
        <w:t>) de l’école d’enseignement spécialisé</w:t>
      </w:r>
    </w:p>
    <w:p w14:paraId="1D774795" w14:textId="77777777" w:rsidR="00B1536B" w:rsidRPr="00180F26" w:rsidRDefault="00B1536B" w:rsidP="00625320">
      <w:pPr>
        <w:pStyle w:val="AF2025-TextebaseArial10"/>
        <w:spacing w:after="100"/>
      </w:pPr>
    </w:p>
    <w:p w14:paraId="0401E93D" w14:textId="77777777" w:rsidR="00B1536B" w:rsidRPr="00180F26" w:rsidRDefault="00B1536B" w:rsidP="00625320">
      <w:pPr>
        <w:pStyle w:val="AF2025-TextebaseArial10"/>
        <w:spacing w:after="100"/>
      </w:pPr>
      <w:r w:rsidRPr="00180F26">
        <w:t>Numéro FASE :</w:t>
      </w:r>
    </w:p>
    <w:p w14:paraId="585D6EEC" w14:textId="77777777" w:rsidR="00B1536B" w:rsidRPr="00180F26" w:rsidRDefault="00B1536B" w:rsidP="00625320">
      <w:pPr>
        <w:pStyle w:val="AF2025-TextebaseArial10"/>
        <w:spacing w:after="100"/>
      </w:pPr>
      <w:r w:rsidRPr="00180F26">
        <w:t>Dénomination :</w:t>
      </w:r>
    </w:p>
    <w:p w14:paraId="1375428E" w14:textId="77777777" w:rsidR="00B1536B" w:rsidRPr="00180F26" w:rsidRDefault="00B1536B" w:rsidP="00625320">
      <w:pPr>
        <w:pStyle w:val="AF2025-TextebaseArial10"/>
        <w:spacing w:after="100"/>
      </w:pPr>
      <w:r w:rsidRPr="00180F26">
        <w:t>Adresse :</w:t>
      </w:r>
    </w:p>
    <w:p w14:paraId="14870DDE" w14:textId="77777777" w:rsidR="00B1536B" w:rsidRPr="00180F26" w:rsidRDefault="00B1536B" w:rsidP="00625320">
      <w:pPr>
        <w:pStyle w:val="AF2025-TextebaseArial10"/>
        <w:spacing w:after="100"/>
      </w:pPr>
    </w:p>
    <w:p w14:paraId="1C2BADAE" w14:textId="77777777" w:rsidR="00B1536B" w:rsidRPr="00180F26" w:rsidRDefault="00B1536B" w:rsidP="00625320">
      <w:pPr>
        <w:pStyle w:val="AF2025-TextebaseArial10"/>
        <w:spacing w:after="100"/>
      </w:pPr>
      <w:r w:rsidRPr="00180F26">
        <w:t>CP et LOCALITE</w:t>
      </w:r>
    </w:p>
    <w:p w14:paraId="52B2B03F" w14:textId="77777777" w:rsidR="00B1536B" w:rsidRPr="00180F26" w:rsidRDefault="00B1536B" w:rsidP="00625320">
      <w:pPr>
        <w:pStyle w:val="AF2025-TextebaseArial10"/>
        <w:spacing w:after="100"/>
      </w:pPr>
      <w:proofErr w:type="gramStart"/>
      <w:r w:rsidRPr="00180F26">
        <w:t>ai</w:t>
      </w:r>
      <w:proofErr w:type="gramEnd"/>
      <w:r w:rsidRPr="00180F26">
        <w:t xml:space="preserve"> l’honneur de demander à la Direction du CPMS le rapport motivé justificatif du changement de type concernant.</w:t>
      </w:r>
    </w:p>
    <w:p w14:paraId="2C203808" w14:textId="77777777" w:rsidR="00B1536B" w:rsidRPr="00180F26" w:rsidRDefault="00B1536B" w:rsidP="00625320">
      <w:pPr>
        <w:pStyle w:val="AF2025-TextebaseArial10"/>
        <w:spacing w:after="100"/>
      </w:pPr>
      <w:r w:rsidRPr="00180F26">
        <w:t>NOM de l’élève :</w:t>
      </w:r>
    </w:p>
    <w:p w14:paraId="6B1247E5" w14:textId="77777777" w:rsidR="00B1536B" w:rsidRPr="00180F26" w:rsidRDefault="00B1536B" w:rsidP="00625320">
      <w:pPr>
        <w:pStyle w:val="AF2025-TextebaseArial10"/>
        <w:spacing w:after="100"/>
      </w:pPr>
    </w:p>
    <w:p w14:paraId="375D16DA" w14:textId="77777777" w:rsidR="00B1536B" w:rsidRPr="00180F26" w:rsidRDefault="00B1536B" w:rsidP="00625320">
      <w:pPr>
        <w:pStyle w:val="AF2025-TextebaseArial10"/>
        <w:spacing w:after="100"/>
      </w:pPr>
      <w:r w:rsidRPr="00180F26">
        <w:t>Date de naissance :</w:t>
      </w:r>
    </w:p>
    <w:p w14:paraId="09426A03" w14:textId="77777777" w:rsidR="00B1536B" w:rsidRPr="00180F26" w:rsidRDefault="00B1536B" w:rsidP="00625320">
      <w:pPr>
        <w:pStyle w:val="AF2025-TextebaseArial10"/>
        <w:spacing w:after="100"/>
      </w:pPr>
    </w:p>
    <w:p w14:paraId="53E9AD23" w14:textId="77777777" w:rsidR="00B1536B" w:rsidRPr="00180F26" w:rsidRDefault="00B1536B" w:rsidP="00625320">
      <w:pPr>
        <w:pStyle w:val="AF2025-TextebaseArial10"/>
        <w:spacing w:after="100"/>
      </w:pPr>
    </w:p>
    <w:p w14:paraId="46A3EC75" w14:textId="77777777" w:rsidR="00B1536B" w:rsidRPr="00180F26" w:rsidRDefault="00B1536B" w:rsidP="00625320">
      <w:pPr>
        <w:pStyle w:val="AF2025-TextebaseArial10"/>
        <w:spacing w:after="100"/>
      </w:pPr>
      <w:r w:rsidRPr="00180F26">
        <w:t>Veuillez également adresser un second exemplaire à la Direction du CPMS qui assure la guidance des élèves de mon établissement</w:t>
      </w:r>
      <w:r w:rsidRPr="00180F26">
        <w:rPr>
          <w:vertAlign w:val="superscript"/>
        </w:rPr>
        <w:t>1</w:t>
      </w:r>
    </w:p>
    <w:p w14:paraId="19B32F0E" w14:textId="77777777" w:rsidR="00B1536B" w:rsidRPr="00180F26" w:rsidRDefault="00B1536B" w:rsidP="00625320">
      <w:pPr>
        <w:pStyle w:val="AF2025-TextebaseArial10"/>
        <w:spacing w:after="100"/>
      </w:pPr>
    </w:p>
    <w:p w14:paraId="0A20EACE" w14:textId="77777777" w:rsidR="00B1536B" w:rsidRPr="00180F26" w:rsidRDefault="00B1536B" w:rsidP="00625320">
      <w:pPr>
        <w:pStyle w:val="AF2025-TextebaseArial10"/>
        <w:spacing w:after="100"/>
      </w:pPr>
      <w:r w:rsidRPr="00180F26">
        <w:t xml:space="preserve">Dénomination : </w:t>
      </w:r>
    </w:p>
    <w:p w14:paraId="2BDC9596" w14:textId="77777777" w:rsidR="00B1536B" w:rsidRPr="00180F26" w:rsidRDefault="00B1536B" w:rsidP="00625320">
      <w:pPr>
        <w:pStyle w:val="AF2025-TextebaseArial10"/>
        <w:spacing w:after="100"/>
      </w:pPr>
    </w:p>
    <w:p w14:paraId="48637089" w14:textId="77777777" w:rsidR="00B1536B" w:rsidRPr="00180F26" w:rsidRDefault="00B1536B" w:rsidP="00625320">
      <w:pPr>
        <w:pStyle w:val="AF2025-TextebaseArial10"/>
        <w:spacing w:after="100"/>
      </w:pPr>
      <w:r w:rsidRPr="00180F26">
        <w:t>Adresse :</w:t>
      </w:r>
    </w:p>
    <w:p w14:paraId="29E117D4" w14:textId="77777777" w:rsidR="00B1536B" w:rsidRPr="00180F26" w:rsidRDefault="00B1536B" w:rsidP="00625320">
      <w:pPr>
        <w:pStyle w:val="AF2025-TextebaseArial10"/>
        <w:spacing w:after="100"/>
      </w:pPr>
    </w:p>
    <w:p w14:paraId="3B5BF49C" w14:textId="77777777" w:rsidR="00B1536B" w:rsidRPr="00180F26" w:rsidRDefault="00B1536B" w:rsidP="00625320">
      <w:pPr>
        <w:pStyle w:val="AF2025-TextebaseArial10"/>
        <w:spacing w:after="100"/>
      </w:pPr>
      <w:proofErr w:type="gramStart"/>
      <w:r w:rsidRPr="00180F26">
        <w:t>en</w:t>
      </w:r>
      <w:proofErr w:type="gramEnd"/>
      <w:r w:rsidRPr="00180F26">
        <w:t xml:space="preserve"> précisant, à son attention, les coordonnées de mon établissement.</w:t>
      </w:r>
    </w:p>
    <w:p w14:paraId="51C3E148" w14:textId="77777777" w:rsidR="00B1536B" w:rsidRPr="00180F26" w:rsidRDefault="00B1536B" w:rsidP="00625320">
      <w:pPr>
        <w:pStyle w:val="AF2025-TextebaseArial10"/>
        <w:spacing w:after="100"/>
      </w:pPr>
    </w:p>
    <w:p w14:paraId="62A6747A" w14:textId="77777777" w:rsidR="00B1536B" w:rsidRPr="00180F26" w:rsidRDefault="00B1536B" w:rsidP="00625320">
      <w:pPr>
        <w:pStyle w:val="AF2025-TextebaseArial10"/>
      </w:pPr>
      <w:r w:rsidRPr="00180F26">
        <w:t>Date et signature </w:t>
      </w:r>
    </w:p>
    <w:p w14:paraId="26CF46B0" w14:textId="77777777" w:rsidR="00B1536B" w:rsidRPr="00180F26" w:rsidRDefault="00B1536B" w:rsidP="00625320">
      <w:pPr>
        <w:pStyle w:val="AF2025-TextebaseArial10"/>
      </w:pPr>
    </w:p>
    <w:p w14:paraId="78D783A8" w14:textId="77777777" w:rsidR="00B1536B" w:rsidRPr="00180F26" w:rsidRDefault="00B1536B" w:rsidP="00625320">
      <w:pPr>
        <w:pStyle w:val="AF2025-TextebaseArial10"/>
      </w:pPr>
    </w:p>
    <w:p w14:paraId="7EE2CD4C" w14:textId="77777777" w:rsidR="00B1536B" w:rsidRPr="00180F26" w:rsidRDefault="00B1536B" w:rsidP="00625320">
      <w:pPr>
        <w:pStyle w:val="AF2025-TextebaseArial10"/>
      </w:pPr>
    </w:p>
    <w:p w14:paraId="5DEAD3D2" w14:textId="77777777" w:rsidR="00B1536B" w:rsidRPr="00180F26" w:rsidRDefault="00B1536B" w:rsidP="00625320">
      <w:pPr>
        <w:pStyle w:val="AF2025-TextebaseArial10"/>
      </w:pPr>
    </w:p>
    <w:p w14:paraId="14CCF8D5" w14:textId="77777777" w:rsidR="00B1536B" w:rsidRPr="00180F26" w:rsidRDefault="00B1536B" w:rsidP="00625320">
      <w:pPr>
        <w:pStyle w:val="AF2025-TextebaseArial10"/>
      </w:pPr>
    </w:p>
    <w:p w14:paraId="1672B92E" w14:textId="77777777" w:rsidR="00B1536B" w:rsidRPr="00180F26" w:rsidRDefault="00B1536B" w:rsidP="00625320">
      <w:pPr>
        <w:pStyle w:val="AF2025-TextebaseArial10"/>
      </w:pPr>
    </w:p>
    <w:p w14:paraId="5692BA8B" w14:textId="77777777" w:rsidR="00E105DB" w:rsidRPr="00180F26" w:rsidRDefault="00E105DB" w:rsidP="00625320">
      <w:pPr>
        <w:pStyle w:val="AF2025-TextebaseArial10"/>
      </w:pPr>
    </w:p>
    <w:p w14:paraId="0773C325" w14:textId="77777777" w:rsidR="00E105DB" w:rsidRPr="00180F26" w:rsidRDefault="00E105DB" w:rsidP="00625320">
      <w:pPr>
        <w:pStyle w:val="AF2025-TextebaseArial10"/>
      </w:pPr>
    </w:p>
    <w:p w14:paraId="72C036F9" w14:textId="77777777" w:rsidR="00E105DB" w:rsidRPr="00180F26" w:rsidRDefault="00E105DB" w:rsidP="00625320">
      <w:pPr>
        <w:pStyle w:val="AF2025-TextebaseArial10"/>
      </w:pPr>
    </w:p>
    <w:p w14:paraId="3D8EACBB" w14:textId="77777777" w:rsidR="00E105DB" w:rsidRPr="00180F26" w:rsidRDefault="00E105DB" w:rsidP="00625320">
      <w:pPr>
        <w:pStyle w:val="AF2025-TextebaseArial10"/>
      </w:pPr>
    </w:p>
    <w:p w14:paraId="06D9BB38" w14:textId="77777777" w:rsidR="00E105DB" w:rsidRPr="00180F26" w:rsidRDefault="00E105DB" w:rsidP="00625320">
      <w:pPr>
        <w:pStyle w:val="AF2025-TextebaseArial10"/>
      </w:pPr>
    </w:p>
    <w:p w14:paraId="38FD4F8E" w14:textId="77777777" w:rsidR="00E105DB" w:rsidRPr="00180F26" w:rsidRDefault="00E105DB" w:rsidP="00625320">
      <w:pPr>
        <w:pStyle w:val="AF2025-TextebaseArial10"/>
      </w:pPr>
    </w:p>
    <w:p w14:paraId="4A36DD39" w14:textId="77777777" w:rsidR="00B1536B" w:rsidRPr="00180F26" w:rsidRDefault="00B1536B" w:rsidP="00625320">
      <w:pPr>
        <w:pStyle w:val="AF2025-TextebaseArial10"/>
      </w:pPr>
    </w:p>
    <w:p w14:paraId="35D1A06F" w14:textId="77777777" w:rsidR="00B1536B" w:rsidRPr="00180F26" w:rsidRDefault="0011068A" w:rsidP="00B1536B">
      <w:pPr>
        <w:tabs>
          <w:tab w:val="center" w:pos="6237"/>
        </w:tabs>
        <w:rPr>
          <w:lang w:val="fr-FR"/>
        </w:rPr>
      </w:pPr>
      <w:r>
        <w:rPr>
          <w:iCs/>
          <w:lang w:val="fr-FR"/>
        </w:rPr>
        <w:pict w14:anchorId="034EE5AA">
          <v:rect id="_x0000_i1029" style="width:170.1pt;height:1pt" o:hrpct="0" o:hrstd="t" o:hrnoshade="t" o:hr="t" fillcolor="black [3213]" stroked="f"/>
        </w:pict>
      </w:r>
    </w:p>
    <w:p w14:paraId="46049C2A" w14:textId="77777777" w:rsidR="00B1536B" w:rsidRPr="00180F26" w:rsidRDefault="00B1536B" w:rsidP="00B1536B">
      <w:pPr>
        <w:pStyle w:val="BASDEPAGEcalibri8"/>
        <w:rPr>
          <w:iCs w:val="0"/>
          <w:sz w:val="22"/>
          <w:szCs w:val="22"/>
          <w:lang w:val="fr-FR"/>
        </w:rPr>
      </w:pPr>
    </w:p>
    <w:p w14:paraId="39E7C8EE" w14:textId="77777777" w:rsidR="00B1536B" w:rsidRPr="00180F26" w:rsidRDefault="00B1536B" w:rsidP="00B1536B">
      <w:pPr>
        <w:pStyle w:val="BASDEPAGEcalibri8"/>
        <w:rPr>
          <w:lang w:val="fr-FR"/>
        </w:rPr>
      </w:pPr>
      <w:r w:rsidRPr="00180F26">
        <w:rPr>
          <w:sz w:val="18"/>
          <w:szCs w:val="18"/>
          <w:vertAlign w:val="superscript"/>
          <w:lang w:val="fr-FR"/>
        </w:rPr>
        <w:t>1</w:t>
      </w:r>
      <w:r w:rsidRPr="00180F26">
        <w:rPr>
          <w:sz w:val="18"/>
          <w:szCs w:val="18"/>
          <w:lang w:val="fr-FR"/>
        </w:rPr>
        <w:t xml:space="preserve"> </w:t>
      </w:r>
      <w:r w:rsidRPr="00180F26">
        <w:t>Uniquement dans la situation où le Centre PMS qui a modifié l’attestation n’est pas le même que celui qui assure la guidance de l’école d’enseignement spécialisé fréquentée par l’élève.</w:t>
      </w:r>
    </w:p>
    <w:p w14:paraId="0C142BDB" w14:textId="77777777" w:rsidR="00B1536B" w:rsidRPr="00180F26" w:rsidRDefault="00B1536B" w:rsidP="00B1536B">
      <w:pPr>
        <w:widowControl w:val="0"/>
        <w:tabs>
          <w:tab w:val="center" w:pos="4962"/>
        </w:tabs>
        <w:autoSpaceDE w:val="0"/>
        <w:autoSpaceDN w:val="0"/>
        <w:adjustRightInd w:val="0"/>
        <w:spacing w:before="112"/>
        <w:jc w:val="both"/>
        <w:rPr>
          <w:rFonts w:asciiTheme="minorHAnsi" w:hAnsiTheme="minorHAnsi" w:cstheme="minorHAnsi"/>
        </w:rPr>
      </w:pPr>
    </w:p>
    <w:p w14:paraId="7CE3186B" w14:textId="77777777" w:rsidR="00B1536B" w:rsidRPr="00180F26" w:rsidRDefault="00B1536B" w:rsidP="00B1536B">
      <w:pPr>
        <w:widowControl w:val="0"/>
        <w:tabs>
          <w:tab w:val="center" w:pos="4962"/>
        </w:tabs>
        <w:autoSpaceDE w:val="0"/>
        <w:autoSpaceDN w:val="0"/>
        <w:adjustRightInd w:val="0"/>
        <w:spacing w:before="112"/>
        <w:jc w:val="both"/>
        <w:rPr>
          <w:rFonts w:asciiTheme="minorHAnsi" w:hAnsiTheme="minorHAnsi" w:cstheme="minorHAnsi"/>
        </w:rPr>
        <w:sectPr w:rsidR="00B1536B" w:rsidRPr="00180F26" w:rsidSect="00431AFA">
          <w:headerReference w:type="default" r:id="rId61"/>
          <w:footerReference w:type="default" r:id="rId62"/>
          <w:pgSz w:w="11906" w:h="16838"/>
          <w:pgMar w:top="567" w:right="1134" w:bottom="567" w:left="1134" w:header="227" w:footer="493" w:gutter="0"/>
          <w:cols w:space="720"/>
          <w:docGrid w:linePitch="299"/>
        </w:sectPr>
      </w:pPr>
    </w:p>
    <w:p w14:paraId="2F2CB2FD" w14:textId="1F6390A6" w:rsidR="00B1536B" w:rsidRPr="00180F26" w:rsidRDefault="00FF6C04" w:rsidP="007C450D">
      <w:pPr>
        <w:pStyle w:val="Titre7"/>
      </w:pPr>
      <w:bookmarkStart w:id="102" w:name="_Annexe_3_:_1"/>
      <w:bookmarkStart w:id="103" w:name="_Annexe_6_:_1"/>
      <w:bookmarkStart w:id="104" w:name="_Annexe_3_Liste"/>
      <w:bookmarkStart w:id="105" w:name="_Annexe_23_Liste"/>
      <w:bookmarkStart w:id="106" w:name="_Hlk178846918"/>
      <w:bookmarkStart w:id="107" w:name="_Ref11401681"/>
      <w:bookmarkStart w:id="108" w:name="_Ref11401989"/>
      <w:bookmarkStart w:id="109" w:name="_Ref11401995"/>
      <w:bookmarkStart w:id="110" w:name="_Ref11401998"/>
      <w:bookmarkStart w:id="111" w:name="_Ref11402003"/>
      <w:bookmarkStart w:id="112" w:name="_Ref11402006"/>
      <w:bookmarkStart w:id="113" w:name="_Ref11402011"/>
      <w:bookmarkStart w:id="114" w:name="_Ref11402248"/>
      <w:bookmarkStart w:id="115" w:name="_Ref11402298"/>
      <w:bookmarkEnd w:id="102"/>
      <w:bookmarkEnd w:id="103"/>
      <w:bookmarkEnd w:id="104"/>
      <w:bookmarkEnd w:id="105"/>
      <w:r w:rsidRPr="00180F26">
        <w:rPr>
          <w:noProof/>
        </w:rPr>
        <w:lastRenderedPageBreak/>
        <w:drawing>
          <wp:anchor distT="0" distB="0" distL="114300" distR="114300" simplePos="0" relativeHeight="251921920" behindDoc="0" locked="0" layoutInCell="1" allowOverlap="1" wp14:anchorId="404CA4B6" wp14:editId="4E8814E2">
            <wp:simplePos x="0" y="0"/>
            <wp:positionH relativeFrom="leftMargin">
              <wp:posOffset>9669145</wp:posOffset>
            </wp:positionH>
            <wp:positionV relativeFrom="paragraph">
              <wp:posOffset>-144568</wp:posOffset>
            </wp:positionV>
            <wp:extent cx="393155" cy="393155"/>
            <wp:effectExtent l="0" t="0" r="6985" b="6985"/>
            <wp:wrapNone/>
            <wp:docPr id="1372920392" name="Image 137292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B1536B" w:rsidRPr="00180F26">
        <w:t xml:space="preserve">Annexe 23 Liste des centres </w:t>
      </w:r>
      <w:proofErr w:type="spellStart"/>
      <w:r w:rsidR="00B1536B" w:rsidRPr="00180F26">
        <w:t>psycho-médico-sociaux</w:t>
      </w:r>
      <w:proofErr w:type="spellEnd"/>
      <w:r w:rsidR="00B1536B" w:rsidRPr="00180F26">
        <w:t xml:space="preserve"> de l’enseignement SPECIALISE</w:t>
      </w:r>
    </w:p>
    <w:bookmarkEnd w:id="106"/>
    <w:p w14:paraId="60DB5FF6" w14:textId="77777777" w:rsidR="00B1536B" w:rsidRPr="00180F26" w:rsidRDefault="00B1536B" w:rsidP="00B1536B">
      <w:pPr>
        <w:rPr>
          <w:rFonts w:ascii="Arial" w:hAnsi="Arial" w:cs="Arial"/>
          <w:sz w:val="14"/>
          <w:szCs w:val="14"/>
        </w:rPr>
      </w:pPr>
    </w:p>
    <w:tbl>
      <w:tblPr>
        <w:tblStyle w:val="TableGrid"/>
        <w:tblW w:w="14459" w:type="dxa"/>
        <w:tblInd w:w="0" w:type="dxa"/>
        <w:tblCellMar>
          <w:top w:w="45" w:type="dxa"/>
          <w:left w:w="106" w:type="dxa"/>
          <w:bottom w:w="4" w:type="dxa"/>
          <w:right w:w="115" w:type="dxa"/>
        </w:tblCellMar>
        <w:tblLook w:val="04A0" w:firstRow="1" w:lastRow="0" w:firstColumn="1" w:lastColumn="0" w:noHBand="0" w:noVBand="1"/>
      </w:tblPr>
      <w:tblGrid>
        <w:gridCol w:w="3404"/>
        <w:gridCol w:w="2895"/>
        <w:gridCol w:w="2601"/>
        <w:gridCol w:w="1788"/>
        <w:gridCol w:w="3771"/>
      </w:tblGrid>
      <w:tr w:rsidR="006A6091" w:rsidRPr="00180F26" w14:paraId="4ED0E68A" w14:textId="77777777" w:rsidTr="002B5976">
        <w:trPr>
          <w:trHeight w:val="565"/>
        </w:trPr>
        <w:tc>
          <w:tcPr>
            <w:tcW w:w="9321" w:type="dxa"/>
            <w:gridSpan w:val="4"/>
            <w:tcBorders>
              <w:top w:val="single" w:sz="4" w:space="0" w:color="000000"/>
              <w:left w:val="single" w:sz="4" w:space="0" w:color="000000"/>
              <w:bottom w:val="single" w:sz="4" w:space="0" w:color="000000"/>
              <w:right w:val="nil"/>
            </w:tcBorders>
            <w:shd w:val="clear" w:color="auto" w:fill="EEECE1"/>
          </w:tcPr>
          <w:p w14:paraId="7741A000" w14:textId="77777777" w:rsidR="00AA66AF" w:rsidRPr="00180F26" w:rsidRDefault="00AA66AF" w:rsidP="00B352C4">
            <w:pPr>
              <w:spacing w:line="259" w:lineRule="auto"/>
              <w:ind w:left="4821"/>
              <w:rPr>
                <w:rFonts w:ascii="Arial" w:hAnsi="Arial" w:cs="Arial"/>
                <w:sz w:val="20"/>
                <w:szCs w:val="20"/>
              </w:rPr>
            </w:pPr>
            <w:r w:rsidRPr="00180F26">
              <w:rPr>
                <w:rFonts w:ascii="Arial" w:hAnsi="Arial" w:cs="Arial"/>
                <w:b/>
                <w:sz w:val="20"/>
                <w:szCs w:val="20"/>
              </w:rPr>
              <w:t xml:space="preserve">CPMS SPÉCIALISÉS </w:t>
            </w:r>
          </w:p>
        </w:tc>
        <w:tc>
          <w:tcPr>
            <w:tcW w:w="3289" w:type="dxa"/>
            <w:tcBorders>
              <w:top w:val="single" w:sz="4" w:space="0" w:color="000000"/>
              <w:left w:val="nil"/>
              <w:bottom w:val="single" w:sz="4" w:space="0" w:color="000000"/>
              <w:right w:val="single" w:sz="4" w:space="0" w:color="000000"/>
            </w:tcBorders>
            <w:shd w:val="clear" w:color="auto" w:fill="EEECE1"/>
          </w:tcPr>
          <w:p w14:paraId="2BA407ED" w14:textId="77777777" w:rsidR="00AA66AF" w:rsidRPr="00180F26" w:rsidRDefault="00AA66AF" w:rsidP="00B352C4">
            <w:pPr>
              <w:spacing w:after="160" w:line="259" w:lineRule="auto"/>
              <w:rPr>
                <w:rFonts w:ascii="Arial" w:hAnsi="Arial" w:cs="Arial"/>
                <w:sz w:val="20"/>
                <w:szCs w:val="20"/>
              </w:rPr>
            </w:pPr>
          </w:p>
        </w:tc>
      </w:tr>
      <w:tr w:rsidR="006A6091" w:rsidRPr="00180F26" w14:paraId="7D94C2BD" w14:textId="77777777" w:rsidTr="002B5976">
        <w:trPr>
          <w:trHeight w:val="520"/>
        </w:trPr>
        <w:tc>
          <w:tcPr>
            <w:tcW w:w="2969" w:type="dxa"/>
            <w:tcBorders>
              <w:top w:val="single" w:sz="4" w:space="0" w:color="000000"/>
              <w:left w:val="single" w:sz="4" w:space="0" w:color="000000"/>
              <w:bottom w:val="single" w:sz="4" w:space="0" w:color="000000"/>
              <w:right w:val="single" w:sz="4" w:space="0" w:color="000000"/>
            </w:tcBorders>
            <w:vAlign w:val="bottom"/>
          </w:tcPr>
          <w:p w14:paraId="3F291500" w14:textId="77777777" w:rsidR="00AA66AF" w:rsidRPr="00180F26" w:rsidRDefault="00AA66AF" w:rsidP="00B352C4">
            <w:pPr>
              <w:spacing w:line="259" w:lineRule="auto"/>
              <w:ind w:left="11"/>
              <w:jc w:val="center"/>
              <w:rPr>
                <w:rFonts w:ascii="Arial" w:hAnsi="Arial" w:cs="Arial"/>
                <w:sz w:val="20"/>
                <w:szCs w:val="20"/>
              </w:rPr>
            </w:pPr>
            <w:r w:rsidRPr="00180F26">
              <w:rPr>
                <w:rFonts w:ascii="Arial" w:hAnsi="Arial" w:cs="Arial"/>
                <w:b/>
                <w:sz w:val="20"/>
                <w:szCs w:val="20"/>
              </w:rPr>
              <w:t xml:space="preserve">Nom </w:t>
            </w:r>
          </w:p>
        </w:tc>
        <w:tc>
          <w:tcPr>
            <w:tcW w:w="2525" w:type="dxa"/>
            <w:tcBorders>
              <w:top w:val="single" w:sz="4" w:space="0" w:color="000000"/>
              <w:left w:val="single" w:sz="4" w:space="0" w:color="000000"/>
              <w:bottom w:val="single" w:sz="4" w:space="0" w:color="000000"/>
              <w:right w:val="single" w:sz="4" w:space="0" w:color="000000"/>
            </w:tcBorders>
            <w:vAlign w:val="bottom"/>
          </w:tcPr>
          <w:p w14:paraId="261764D0" w14:textId="77777777" w:rsidR="00AA66AF" w:rsidRPr="00180F26" w:rsidRDefault="00AA66AF" w:rsidP="00B352C4">
            <w:pPr>
              <w:spacing w:line="259" w:lineRule="auto"/>
              <w:ind w:left="9"/>
              <w:jc w:val="center"/>
              <w:rPr>
                <w:rFonts w:ascii="Arial" w:hAnsi="Arial" w:cs="Arial"/>
                <w:sz w:val="20"/>
                <w:szCs w:val="20"/>
              </w:rPr>
            </w:pPr>
            <w:r w:rsidRPr="00180F26">
              <w:rPr>
                <w:rFonts w:ascii="Arial" w:hAnsi="Arial" w:cs="Arial"/>
                <w:b/>
                <w:sz w:val="20"/>
                <w:szCs w:val="20"/>
              </w:rPr>
              <w:t xml:space="preserve">Adresse </w:t>
            </w:r>
          </w:p>
        </w:tc>
        <w:tc>
          <w:tcPr>
            <w:tcW w:w="2268" w:type="dxa"/>
            <w:tcBorders>
              <w:top w:val="single" w:sz="4" w:space="0" w:color="000000"/>
              <w:left w:val="single" w:sz="4" w:space="0" w:color="000000"/>
              <w:bottom w:val="single" w:sz="4" w:space="0" w:color="000000"/>
              <w:right w:val="single" w:sz="4" w:space="0" w:color="000000"/>
            </w:tcBorders>
            <w:vAlign w:val="bottom"/>
          </w:tcPr>
          <w:p w14:paraId="6A8341CC"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Localité </w:t>
            </w:r>
          </w:p>
        </w:tc>
        <w:tc>
          <w:tcPr>
            <w:tcW w:w="1559" w:type="dxa"/>
            <w:tcBorders>
              <w:top w:val="single" w:sz="4" w:space="0" w:color="000000"/>
              <w:left w:val="single" w:sz="4" w:space="0" w:color="000000"/>
              <w:bottom w:val="single" w:sz="4" w:space="0" w:color="000000"/>
              <w:right w:val="single" w:sz="4" w:space="0" w:color="000000"/>
            </w:tcBorders>
            <w:vAlign w:val="bottom"/>
          </w:tcPr>
          <w:p w14:paraId="48801ED4"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Tel. </w:t>
            </w:r>
          </w:p>
        </w:tc>
        <w:tc>
          <w:tcPr>
            <w:tcW w:w="3289" w:type="dxa"/>
            <w:tcBorders>
              <w:top w:val="single" w:sz="4" w:space="0" w:color="000000"/>
              <w:left w:val="single" w:sz="4" w:space="0" w:color="000000"/>
              <w:bottom w:val="single" w:sz="4" w:space="0" w:color="000000"/>
              <w:right w:val="single" w:sz="4" w:space="0" w:color="000000"/>
            </w:tcBorders>
            <w:vAlign w:val="bottom"/>
          </w:tcPr>
          <w:p w14:paraId="762B7E2F" w14:textId="77777777" w:rsidR="00AA66AF" w:rsidRPr="00180F26" w:rsidRDefault="00AA66AF" w:rsidP="00B352C4">
            <w:pPr>
              <w:spacing w:line="259" w:lineRule="auto"/>
              <w:ind w:left="11"/>
              <w:jc w:val="center"/>
              <w:rPr>
                <w:rFonts w:ascii="Arial" w:hAnsi="Arial" w:cs="Arial"/>
                <w:sz w:val="20"/>
                <w:szCs w:val="20"/>
              </w:rPr>
            </w:pPr>
            <w:r w:rsidRPr="00180F26">
              <w:rPr>
                <w:rFonts w:ascii="Arial" w:hAnsi="Arial" w:cs="Arial"/>
                <w:b/>
                <w:sz w:val="20"/>
                <w:szCs w:val="20"/>
              </w:rPr>
              <w:t xml:space="preserve">Arrondissement </w:t>
            </w:r>
          </w:p>
        </w:tc>
      </w:tr>
      <w:tr w:rsidR="006A6091" w:rsidRPr="00180F26" w14:paraId="77D43935" w14:textId="77777777" w:rsidTr="002B5976">
        <w:trPr>
          <w:trHeight w:val="497"/>
        </w:trPr>
        <w:tc>
          <w:tcPr>
            <w:tcW w:w="2969" w:type="dxa"/>
            <w:tcBorders>
              <w:top w:val="single" w:sz="4" w:space="0" w:color="000000"/>
              <w:left w:val="single" w:sz="4" w:space="0" w:color="000000"/>
              <w:bottom w:val="single" w:sz="4" w:space="0" w:color="000000"/>
              <w:right w:val="single" w:sz="4" w:space="0" w:color="000000"/>
            </w:tcBorders>
            <w:vAlign w:val="center"/>
          </w:tcPr>
          <w:p w14:paraId="4EFFBBA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communal BRUXELLES V </w:t>
            </w:r>
          </w:p>
        </w:tc>
        <w:tc>
          <w:tcPr>
            <w:tcW w:w="2525" w:type="dxa"/>
            <w:tcBorders>
              <w:top w:val="single" w:sz="4" w:space="0" w:color="000000"/>
              <w:left w:val="single" w:sz="4" w:space="0" w:color="000000"/>
              <w:bottom w:val="single" w:sz="4" w:space="0" w:color="000000"/>
              <w:right w:val="single" w:sz="4" w:space="0" w:color="000000"/>
            </w:tcBorders>
          </w:tcPr>
          <w:p w14:paraId="43CDE9C7" w14:textId="77777777" w:rsidR="00AA66AF" w:rsidRPr="00180F26" w:rsidRDefault="00AA66AF" w:rsidP="00B352C4">
            <w:pPr>
              <w:rPr>
                <w:rFonts w:ascii="Arial" w:eastAsia="Times New Roman" w:hAnsi="Arial" w:cs="Arial"/>
                <w:sz w:val="20"/>
                <w:szCs w:val="20"/>
              </w:rPr>
            </w:pPr>
            <w:r w:rsidRPr="00180F26">
              <w:rPr>
                <w:rFonts w:ascii="Arial" w:hAnsi="Arial" w:cs="Arial"/>
                <w:sz w:val="20"/>
                <w:szCs w:val="20"/>
              </w:rPr>
              <w:t xml:space="preserve">Bd Emile </w:t>
            </w:r>
            <w:proofErr w:type="spellStart"/>
            <w:r w:rsidRPr="00180F26">
              <w:rPr>
                <w:rFonts w:ascii="Arial" w:hAnsi="Arial" w:cs="Arial"/>
                <w:sz w:val="20"/>
                <w:szCs w:val="20"/>
              </w:rPr>
              <w:t>Bockstael</w:t>
            </w:r>
            <w:proofErr w:type="spellEnd"/>
            <w:r w:rsidRPr="00180F26">
              <w:rPr>
                <w:rFonts w:ascii="Arial" w:hAnsi="Arial" w:cs="Arial"/>
                <w:sz w:val="20"/>
                <w:szCs w:val="20"/>
              </w:rPr>
              <w:t xml:space="preserve"> 122</w:t>
            </w:r>
          </w:p>
          <w:p w14:paraId="4D8E4C69" w14:textId="77777777" w:rsidR="00AA66AF" w:rsidRPr="00180F26" w:rsidRDefault="00AA66AF" w:rsidP="00B352C4">
            <w:pPr>
              <w:spacing w:line="259" w:lineRule="auto"/>
              <w:ind w:left="2"/>
              <w:rPr>
                <w:rFonts w:ascii="Arial" w:hAnsi="Arial" w:cs="Arial"/>
                <w:sz w:val="20"/>
                <w:szCs w:val="20"/>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67163F2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1020 BRUXELLES </w:t>
            </w:r>
          </w:p>
        </w:tc>
        <w:tc>
          <w:tcPr>
            <w:tcW w:w="1559" w:type="dxa"/>
            <w:tcBorders>
              <w:top w:val="single" w:sz="4" w:space="0" w:color="000000"/>
              <w:left w:val="single" w:sz="4" w:space="0" w:color="000000"/>
              <w:bottom w:val="single" w:sz="4" w:space="0" w:color="000000"/>
              <w:right w:val="single" w:sz="4" w:space="0" w:color="000000"/>
            </w:tcBorders>
            <w:vAlign w:val="center"/>
          </w:tcPr>
          <w:p w14:paraId="5B824B7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02/548.05.30 </w:t>
            </w:r>
          </w:p>
        </w:tc>
        <w:tc>
          <w:tcPr>
            <w:tcW w:w="3289" w:type="dxa"/>
            <w:tcBorders>
              <w:top w:val="single" w:sz="4" w:space="0" w:color="000000"/>
              <w:left w:val="single" w:sz="4" w:space="0" w:color="000000"/>
              <w:bottom w:val="single" w:sz="4" w:space="0" w:color="000000"/>
              <w:right w:val="single" w:sz="4" w:space="0" w:color="000000"/>
            </w:tcBorders>
            <w:vAlign w:val="center"/>
          </w:tcPr>
          <w:p w14:paraId="3095A47E" w14:textId="77777777" w:rsidR="00AA66AF" w:rsidRPr="00180F26" w:rsidRDefault="00AA66AF" w:rsidP="00B352C4">
            <w:pPr>
              <w:spacing w:line="259" w:lineRule="auto"/>
              <w:ind w:left="8"/>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1E33C7C4"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23A3926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vAlign w:val="center"/>
          </w:tcPr>
          <w:p w14:paraId="55334AE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Avenue Schaller, 89 </w:t>
            </w:r>
          </w:p>
        </w:tc>
        <w:tc>
          <w:tcPr>
            <w:tcW w:w="2268" w:type="dxa"/>
            <w:tcBorders>
              <w:top w:val="single" w:sz="4" w:space="0" w:color="000000"/>
              <w:left w:val="single" w:sz="4" w:space="0" w:color="000000"/>
              <w:bottom w:val="single" w:sz="4" w:space="0" w:color="000000"/>
              <w:right w:val="single" w:sz="4" w:space="0" w:color="000000"/>
            </w:tcBorders>
            <w:vAlign w:val="center"/>
          </w:tcPr>
          <w:p w14:paraId="2BCDA4E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1160 AUDERGHEM </w:t>
            </w:r>
          </w:p>
        </w:tc>
        <w:tc>
          <w:tcPr>
            <w:tcW w:w="1559" w:type="dxa"/>
            <w:tcBorders>
              <w:top w:val="single" w:sz="4" w:space="0" w:color="000000"/>
              <w:left w:val="single" w:sz="4" w:space="0" w:color="000000"/>
              <w:bottom w:val="single" w:sz="4" w:space="0" w:color="000000"/>
              <w:right w:val="single" w:sz="4" w:space="0" w:color="000000"/>
            </w:tcBorders>
            <w:vAlign w:val="center"/>
          </w:tcPr>
          <w:p w14:paraId="0B3C577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02/673.70.87 </w:t>
            </w:r>
          </w:p>
        </w:tc>
        <w:tc>
          <w:tcPr>
            <w:tcW w:w="3289" w:type="dxa"/>
            <w:tcBorders>
              <w:top w:val="single" w:sz="4" w:space="0" w:color="000000"/>
              <w:left w:val="single" w:sz="4" w:space="0" w:color="000000"/>
              <w:bottom w:val="single" w:sz="4" w:space="0" w:color="000000"/>
              <w:right w:val="single" w:sz="4" w:space="0" w:color="000000"/>
            </w:tcBorders>
            <w:vAlign w:val="center"/>
          </w:tcPr>
          <w:p w14:paraId="24F32088" w14:textId="77777777" w:rsidR="00AA66AF" w:rsidRPr="00180F26" w:rsidRDefault="00AA66AF" w:rsidP="00B352C4">
            <w:pPr>
              <w:spacing w:line="259" w:lineRule="auto"/>
              <w:ind w:left="8"/>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5BAE793D" w14:textId="77777777" w:rsidTr="002B5976">
        <w:trPr>
          <w:trHeight w:val="408"/>
        </w:trPr>
        <w:tc>
          <w:tcPr>
            <w:tcW w:w="2969" w:type="dxa"/>
            <w:tcBorders>
              <w:top w:val="single" w:sz="4" w:space="0" w:color="000000"/>
              <w:left w:val="single" w:sz="4" w:space="0" w:color="000000"/>
              <w:bottom w:val="single" w:sz="4" w:space="0" w:color="000000"/>
              <w:right w:val="single" w:sz="4" w:space="0" w:color="000000"/>
            </w:tcBorders>
          </w:tcPr>
          <w:p w14:paraId="4383732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libre Uccle I </w:t>
            </w:r>
          </w:p>
        </w:tc>
        <w:tc>
          <w:tcPr>
            <w:tcW w:w="2525" w:type="dxa"/>
            <w:tcBorders>
              <w:top w:val="single" w:sz="4" w:space="0" w:color="000000"/>
              <w:left w:val="single" w:sz="4" w:space="0" w:color="000000"/>
              <w:bottom w:val="single" w:sz="4" w:space="0" w:color="000000"/>
              <w:right w:val="single" w:sz="4" w:space="0" w:color="000000"/>
            </w:tcBorders>
          </w:tcPr>
          <w:p w14:paraId="24E6A8C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tcPr>
          <w:p w14:paraId="3FE5471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1180 UCCLE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59E5EA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02/375.22.76 </w:t>
            </w:r>
          </w:p>
        </w:tc>
        <w:tc>
          <w:tcPr>
            <w:tcW w:w="3289" w:type="dxa"/>
            <w:tcBorders>
              <w:top w:val="single" w:sz="4" w:space="0" w:color="000000"/>
              <w:left w:val="single" w:sz="4" w:space="0" w:color="000000"/>
              <w:bottom w:val="single" w:sz="4" w:space="0" w:color="000000"/>
              <w:right w:val="single" w:sz="4" w:space="0" w:color="000000"/>
            </w:tcBorders>
          </w:tcPr>
          <w:p w14:paraId="64563EA7" w14:textId="77777777" w:rsidR="00AA66AF" w:rsidRPr="00180F26" w:rsidRDefault="00AA66AF" w:rsidP="00B352C4">
            <w:pPr>
              <w:spacing w:line="259" w:lineRule="auto"/>
              <w:ind w:left="8"/>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112F92D9" w14:textId="77777777" w:rsidTr="002B5976">
        <w:trPr>
          <w:trHeight w:val="406"/>
        </w:trPr>
        <w:tc>
          <w:tcPr>
            <w:tcW w:w="2969" w:type="dxa"/>
            <w:tcBorders>
              <w:top w:val="single" w:sz="4" w:space="0" w:color="000000"/>
              <w:left w:val="single" w:sz="4" w:space="0" w:color="000000"/>
              <w:bottom w:val="single" w:sz="4" w:space="0" w:color="000000"/>
              <w:right w:val="single" w:sz="4" w:space="0" w:color="000000"/>
            </w:tcBorders>
          </w:tcPr>
          <w:p w14:paraId="4F6DFA9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libre Uccle II </w:t>
            </w:r>
          </w:p>
        </w:tc>
        <w:tc>
          <w:tcPr>
            <w:tcW w:w="2525" w:type="dxa"/>
            <w:tcBorders>
              <w:top w:val="single" w:sz="4" w:space="0" w:color="000000"/>
              <w:left w:val="single" w:sz="4" w:space="0" w:color="000000"/>
              <w:bottom w:val="single" w:sz="4" w:space="0" w:color="000000"/>
              <w:right w:val="single" w:sz="4" w:space="0" w:color="000000"/>
            </w:tcBorders>
          </w:tcPr>
          <w:p w14:paraId="49326B9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Ch. de Waterloo, 1510 </w:t>
            </w:r>
          </w:p>
        </w:tc>
        <w:tc>
          <w:tcPr>
            <w:tcW w:w="2268" w:type="dxa"/>
            <w:tcBorders>
              <w:top w:val="single" w:sz="4" w:space="0" w:color="000000"/>
              <w:left w:val="single" w:sz="4" w:space="0" w:color="000000"/>
              <w:bottom w:val="single" w:sz="4" w:space="0" w:color="000000"/>
              <w:right w:val="single" w:sz="4" w:space="0" w:color="000000"/>
            </w:tcBorders>
          </w:tcPr>
          <w:p w14:paraId="2E571ED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1180 UCCLE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3351A9F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02/343.67.99</w:t>
            </w:r>
          </w:p>
        </w:tc>
        <w:tc>
          <w:tcPr>
            <w:tcW w:w="3289" w:type="dxa"/>
            <w:tcBorders>
              <w:top w:val="single" w:sz="4" w:space="0" w:color="000000"/>
              <w:left w:val="single" w:sz="4" w:space="0" w:color="000000"/>
              <w:bottom w:val="single" w:sz="4" w:space="0" w:color="000000"/>
              <w:right w:val="single" w:sz="4" w:space="0" w:color="000000"/>
            </w:tcBorders>
          </w:tcPr>
          <w:p w14:paraId="5EF2518E" w14:textId="77777777" w:rsidR="00AA66AF" w:rsidRPr="00180F26" w:rsidRDefault="00AA66AF" w:rsidP="00B352C4">
            <w:pPr>
              <w:spacing w:line="259" w:lineRule="auto"/>
              <w:ind w:left="8"/>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3599CA01"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692155A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3EDF4101" w14:textId="77777777" w:rsidR="00AA66AF" w:rsidRPr="00180F26" w:rsidRDefault="00AA66AF" w:rsidP="00B352C4">
            <w:pPr>
              <w:spacing w:line="259" w:lineRule="auto"/>
              <w:ind w:left="2"/>
              <w:rPr>
                <w:rFonts w:ascii="Arial" w:hAnsi="Arial" w:cs="Arial"/>
                <w:sz w:val="20"/>
                <w:szCs w:val="20"/>
              </w:rPr>
            </w:pPr>
            <w:proofErr w:type="spellStart"/>
            <w:r w:rsidRPr="00180F26">
              <w:rPr>
                <w:rFonts w:ascii="Arial" w:hAnsi="Arial" w:cs="Arial"/>
                <w:sz w:val="20"/>
                <w:szCs w:val="20"/>
              </w:rPr>
              <w:t>Grand’Route</w:t>
            </w:r>
            <w:proofErr w:type="spellEnd"/>
            <w:r w:rsidRPr="00180F26">
              <w:rPr>
                <w:rFonts w:ascii="Arial" w:hAnsi="Arial" w:cs="Arial"/>
                <w:sz w:val="20"/>
                <w:szCs w:val="20"/>
              </w:rPr>
              <w:t xml:space="preserve">, 197 </w:t>
            </w:r>
          </w:p>
        </w:tc>
        <w:tc>
          <w:tcPr>
            <w:tcW w:w="2268" w:type="dxa"/>
            <w:tcBorders>
              <w:top w:val="single" w:sz="4" w:space="0" w:color="000000"/>
              <w:left w:val="single" w:sz="4" w:space="0" w:color="000000"/>
              <w:bottom w:val="single" w:sz="4" w:space="0" w:color="000000"/>
              <w:right w:val="single" w:sz="4" w:space="0" w:color="000000"/>
            </w:tcBorders>
          </w:tcPr>
          <w:p w14:paraId="15CDA7B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4400 FLEMALLE </w:t>
            </w:r>
          </w:p>
        </w:tc>
        <w:tc>
          <w:tcPr>
            <w:tcW w:w="1559" w:type="dxa"/>
            <w:tcBorders>
              <w:top w:val="single" w:sz="4" w:space="0" w:color="000000"/>
              <w:left w:val="single" w:sz="4" w:space="0" w:color="000000"/>
              <w:bottom w:val="single" w:sz="4" w:space="0" w:color="000000"/>
              <w:right w:val="single" w:sz="4" w:space="0" w:color="000000"/>
            </w:tcBorders>
            <w:vAlign w:val="center"/>
          </w:tcPr>
          <w:p w14:paraId="0DA7137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04/233.65.84 </w:t>
            </w:r>
          </w:p>
        </w:tc>
        <w:tc>
          <w:tcPr>
            <w:tcW w:w="3289" w:type="dxa"/>
            <w:tcBorders>
              <w:top w:val="single" w:sz="4" w:space="0" w:color="000000"/>
              <w:left w:val="single" w:sz="4" w:space="0" w:color="000000"/>
              <w:bottom w:val="single" w:sz="4" w:space="0" w:color="000000"/>
              <w:right w:val="single" w:sz="4" w:space="0" w:color="000000"/>
            </w:tcBorders>
          </w:tcPr>
          <w:p w14:paraId="5DA24765"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414AC9A0" w14:textId="77777777" w:rsidTr="002B5976">
        <w:trPr>
          <w:trHeight w:val="497"/>
        </w:trPr>
        <w:tc>
          <w:tcPr>
            <w:tcW w:w="2969" w:type="dxa"/>
            <w:tcBorders>
              <w:top w:val="single" w:sz="4" w:space="0" w:color="000000"/>
              <w:left w:val="single" w:sz="4" w:space="0" w:color="000000"/>
              <w:bottom w:val="single" w:sz="4" w:space="0" w:color="000000"/>
              <w:right w:val="single" w:sz="4" w:space="0" w:color="000000"/>
            </w:tcBorders>
          </w:tcPr>
          <w:p w14:paraId="67E759C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316D450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Wallons, 42 </w:t>
            </w:r>
          </w:p>
        </w:tc>
        <w:tc>
          <w:tcPr>
            <w:tcW w:w="2268" w:type="dxa"/>
            <w:tcBorders>
              <w:top w:val="single" w:sz="4" w:space="0" w:color="000000"/>
              <w:left w:val="single" w:sz="4" w:space="0" w:color="000000"/>
              <w:bottom w:val="single" w:sz="4" w:space="0" w:color="000000"/>
              <w:right w:val="single" w:sz="4" w:space="0" w:color="000000"/>
            </w:tcBorders>
          </w:tcPr>
          <w:p w14:paraId="47FEB7F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559" w:type="dxa"/>
            <w:tcBorders>
              <w:top w:val="single" w:sz="4" w:space="0" w:color="000000"/>
              <w:left w:val="single" w:sz="4" w:space="0" w:color="000000"/>
              <w:bottom w:val="single" w:sz="4" w:space="0" w:color="000000"/>
              <w:right w:val="single" w:sz="4" w:space="0" w:color="000000"/>
            </w:tcBorders>
            <w:vAlign w:val="center"/>
          </w:tcPr>
          <w:p w14:paraId="11E3AFE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087/32.10.80 </w:t>
            </w:r>
          </w:p>
        </w:tc>
        <w:tc>
          <w:tcPr>
            <w:tcW w:w="3289" w:type="dxa"/>
            <w:tcBorders>
              <w:top w:val="single" w:sz="4" w:space="0" w:color="000000"/>
              <w:left w:val="single" w:sz="4" w:space="0" w:color="000000"/>
              <w:bottom w:val="single" w:sz="4" w:space="0" w:color="000000"/>
              <w:right w:val="single" w:sz="4" w:space="0" w:color="000000"/>
            </w:tcBorders>
          </w:tcPr>
          <w:p w14:paraId="66E02DD2"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94B0D56" w14:textId="77777777" w:rsidTr="002B5976">
        <w:trPr>
          <w:trHeight w:val="408"/>
        </w:trPr>
        <w:tc>
          <w:tcPr>
            <w:tcW w:w="2969" w:type="dxa"/>
            <w:tcBorders>
              <w:top w:val="single" w:sz="4" w:space="0" w:color="000000"/>
              <w:left w:val="single" w:sz="4" w:space="0" w:color="000000"/>
              <w:bottom w:val="single" w:sz="4" w:space="0" w:color="000000"/>
              <w:right w:val="single" w:sz="4" w:space="0" w:color="000000"/>
            </w:tcBorders>
          </w:tcPr>
          <w:p w14:paraId="6D25CE0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5E5DA048"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Lombard, 24 </w:t>
            </w:r>
          </w:p>
        </w:tc>
        <w:tc>
          <w:tcPr>
            <w:tcW w:w="2268" w:type="dxa"/>
            <w:tcBorders>
              <w:top w:val="single" w:sz="4" w:space="0" w:color="000000"/>
              <w:left w:val="single" w:sz="4" w:space="0" w:color="000000"/>
              <w:bottom w:val="single" w:sz="4" w:space="0" w:color="000000"/>
              <w:right w:val="single" w:sz="4" w:space="0" w:color="000000"/>
            </w:tcBorders>
          </w:tcPr>
          <w:p w14:paraId="48DADDC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559" w:type="dxa"/>
            <w:tcBorders>
              <w:top w:val="single" w:sz="4" w:space="0" w:color="000000"/>
              <w:left w:val="single" w:sz="4" w:space="0" w:color="000000"/>
              <w:bottom w:val="single" w:sz="4" w:space="0" w:color="000000"/>
              <w:right w:val="single" w:sz="4" w:space="0" w:color="000000"/>
            </w:tcBorders>
            <w:vAlign w:val="bottom"/>
          </w:tcPr>
          <w:p w14:paraId="0F7AB2D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081/22.90.90 </w:t>
            </w:r>
          </w:p>
        </w:tc>
        <w:tc>
          <w:tcPr>
            <w:tcW w:w="3289" w:type="dxa"/>
            <w:tcBorders>
              <w:top w:val="single" w:sz="4" w:space="0" w:color="000000"/>
              <w:left w:val="single" w:sz="4" w:space="0" w:color="000000"/>
              <w:bottom w:val="single" w:sz="4" w:space="0" w:color="000000"/>
              <w:right w:val="single" w:sz="4" w:space="0" w:color="000000"/>
            </w:tcBorders>
          </w:tcPr>
          <w:p w14:paraId="712AFD79"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0D7D93E1"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6F4B51D0"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378E93E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w:t>
            </w:r>
            <w:proofErr w:type="spellStart"/>
            <w:r w:rsidRPr="00180F26">
              <w:rPr>
                <w:rFonts w:ascii="Arial" w:hAnsi="Arial" w:cs="Arial"/>
                <w:sz w:val="20"/>
                <w:szCs w:val="20"/>
              </w:rPr>
              <w:t>Géronsart</w:t>
            </w:r>
            <w:proofErr w:type="spellEnd"/>
            <w:r w:rsidRPr="00180F26">
              <w:rPr>
                <w:rFonts w:ascii="Arial" w:hAnsi="Arial" w:cs="Arial"/>
                <w:sz w:val="20"/>
                <w:szCs w:val="20"/>
              </w:rPr>
              <w:t xml:space="preserve">, 160 </w:t>
            </w:r>
          </w:p>
        </w:tc>
        <w:tc>
          <w:tcPr>
            <w:tcW w:w="2268" w:type="dxa"/>
            <w:tcBorders>
              <w:top w:val="single" w:sz="4" w:space="0" w:color="000000"/>
              <w:left w:val="single" w:sz="4" w:space="0" w:color="000000"/>
              <w:bottom w:val="single" w:sz="4" w:space="0" w:color="000000"/>
              <w:right w:val="single" w:sz="4" w:space="0" w:color="000000"/>
            </w:tcBorders>
          </w:tcPr>
          <w:p w14:paraId="73CC916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5100 JAMBES </w:t>
            </w:r>
          </w:p>
        </w:tc>
        <w:tc>
          <w:tcPr>
            <w:tcW w:w="1559" w:type="dxa"/>
            <w:tcBorders>
              <w:top w:val="single" w:sz="4" w:space="0" w:color="000000"/>
              <w:left w:val="single" w:sz="4" w:space="0" w:color="000000"/>
              <w:bottom w:val="single" w:sz="4" w:space="0" w:color="000000"/>
              <w:right w:val="single" w:sz="4" w:space="0" w:color="000000"/>
            </w:tcBorders>
            <w:vAlign w:val="center"/>
          </w:tcPr>
          <w:p w14:paraId="09F40F9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081/33.16.10 </w:t>
            </w:r>
          </w:p>
        </w:tc>
        <w:tc>
          <w:tcPr>
            <w:tcW w:w="3289" w:type="dxa"/>
            <w:tcBorders>
              <w:top w:val="single" w:sz="4" w:space="0" w:color="000000"/>
              <w:left w:val="single" w:sz="4" w:space="0" w:color="000000"/>
              <w:bottom w:val="single" w:sz="4" w:space="0" w:color="000000"/>
              <w:right w:val="single" w:sz="4" w:space="0" w:color="000000"/>
            </w:tcBorders>
          </w:tcPr>
          <w:p w14:paraId="7307CE2D"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4C1BE9EF" w14:textId="77777777" w:rsidTr="002B5976">
        <w:trPr>
          <w:trHeight w:val="497"/>
        </w:trPr>
        <w:tc>
          <w:tcPr>
            <w:tcW w:w="2969" w:type="dxa"/>
            <w:tcBorders>
              <w:top w:val="single" w:sz="4" w:space="0" w:color="000000"/>
              <w:left w:val="single" w:sz="4" w:space="0" w:color="000000"/>
              <w:bottom w:val="single" w:sz="4" w:space="0" w:color="000000"/>
              <w:right w:val="single" w:sz="4" w:space="0" w:color="000000"/>
            </w:tcBorders>
          </w:tcPr>
          <w:p w14:paraId="259ED83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59D94F4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la Calamine, 36 </w:t>
            </w:r>
          </w:p>
        </w:tc>
        <w:tc>
          <w:tcPr>
            <w:tcW w:w="2268" w:type="dxa"/>
            <w:tcBorders>
              <w:top w:val="single" w:sz="4" w:space="0" w:color="000000"/>
              <w:left w:val="single" w:sz="4" w:space="0" w:color="000000"/>
              <w:bottom w:val="single" w:sz="4" w:space="0" w:color="000000"/>
              <w:right w:val="single" w:sz="4" w:space="0" w:color="000000"/>
            </w:tcBorders>
          </w:tcPr>
          <w:p w14:paraId="00C44C5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5600 PHILIPPEVILLE </w:t>
            </w:r>
          </w:p>
        </w:tc>
        <w:tc>
          <w:tcPr>
            <w:tcW w:w="1559" w:type="dxa"/>
            <w:tcBorders>
              <w:top w:val="single" w:sz="4" w:space="0" w:color="000000"/>
              <w:left w:val="single" w:sz="4" w:space="0" w:color="000000"/>
              <w:bottom w:val="single" w:sz="4" w:space="0" w:color="000000"/>
              <w:right w:val="single" w:sz="4" w:space="0" w:color="000000"/>
            </w:tcBorders>
            <w:vAlign w:val="center"/>
          </w:tcPr>
          <w:p w14:paraId="05B05EE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071/66.75.03 </w:t>
            </w:r>
          </w:p>
        </w:tc>
        <w:tc>
          <w:tcPr>
            <w:tcW w:w="3289" w:type="dxa"/>
            <w:tcBorders>
              <w:top w:val="single" w:sz="4" w:space="0" w:color="000000"/>
              <w:left w:val="single" w:sz="4" w:space="0" w:color="000000"/>
              <w:bottom w:val="single" w:sz="4" w:space="0" w:color="000000"/>
              <w:right w:val="single" w:sz="4" w:space="0" w:color="000000"/>
            </w:tcBorders>
          </w:tcPr>
          <w:p w14:paraId="5A355C1F"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3141244A"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65EA5A27"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6A916C52"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Mionvaux</w:t>
            </w:r>
            <w:proofErr w:type="spellEnd"/>
            <w:r w:rsidRPr="00180F26">
              <w:rPr>
                <w:rFonts w:ascii="Arial" w:hAnsi="Arial" w:cs="Arial"/>
                <w:sz w:val="20"/>
                <w:szCs w:val="20"/>
              </w:rPr>
              <w:t xml:space="preserve">, 35 </w:t>
            </w:r>
          </w:p>
        </w:tc>
        <w:tc>
          <w:tcPr>
            <w:tcW w:w="2268" w:type="dxa"/>
            <w:tcBorders>
              <w:top w:val="single" w:sz="4" w:space="0" w:color="000000"/>
              <w:left w:val="single" w:sz="4" w:space="0" w:color="000000"/>
              <w:bottom w:val="single" w:sz="4" w:space="0" w:color="000000"/>
              <w:right w:val="single" w:sz="4" w:space="0" w:color="000000"/>
            </w:tcBorders>
          </w:tcPr>
          <w:p w14:paraId="67F5840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6900 MARLOIE </w:t>
            </w:r>
          </w:p>
        </w:tc>
        <w:tc>
          <w:tcPr>
            <w:tcW w:w="1559" w:type="dxa"/>
            <w:tcBorders>
              <w:top w:val="single" w:sz="4" w:space="0" w:color="000000"/>
              <w:left w:val="single" w:sz="4" w:space="0" w:color="000000"/>
              <w:bottom w:val="single" w:sz="4" w:space="0" w:color="000000"/>
              <w:right w:val="single" w:sz="4" w:space="0" w:color="000000"/>
            </w:tcBorders>
            <w:vAlign w:val="center"/>
          </w:tcPr>
          <w:p w14:paraId="50D7764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084/31.26.54 </w:t>
            </w:r>
          </w:p>
        </w:tc>
        <w:tc>
          <w:tcPr>
            <w:tcW w:w="3289" w:type="dxa"/>
            <w:tcBorders>
              <w:top w:val="single" w:sz="4" w:space="0" w:color="000000"/>
              <w:left w:val="single" w:sz="4" w:space="0" w:color="000000"/>
              <w:bottom w:val="single" w:sz="4" w:space="0" w:color="000000"/>
              <w:right w:val="single" w:sz="4" w:space="0" w:color="000000"/>
            </w:tcBorders>
          </w:tcPr>
          <w:p w14:paraId="74E28625"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73735326"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2B1A059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20567D54"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Gravelles, 49 </w:t>
            </w:r>
          </w:p>
        </w:tc>
        <w:tc>
          <w:tcPr>
            <w:tcW w:w="2268" w:type="dxa"/>
            <w:tcBorders>
              <w:top w:val="single" w:sz="4" w:space="0" w:color="000000"/>
              <w:left w:val="single" w:sz="4" w:space="0" w:color="000000"/>
              <w:bottom w:val="single" w:sz="4" w:space="0" w:color="000000"/>
              <w:right w:val="single" w:sz="4" w:space="0" w:color="000000"/>
            </w:tcBorders>
          </w:tcPr>
          <w:p w14:paraId="3112CDD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6200 CHATELET </w:t>
            </w:r>
          </w:p>
        </w:tc>
        <w:tc>
          <w:tcPr>
            <w:tcW w:w="1559" w:type="dxa"/>
            <w:tcBorders>
              <w:top w:val="single" w:sz="4" w:space="0" w:color="000000"/>
              <w:left w:val="single" w:sz="4" w:space="0" w:color="000000"/>
              <w:bottom w:val="single" w:sz="4" w:space="0" w:color="000000"/>
              <w:right w:val="single" w:sz="4" w:space="0" w:color="000000"/>
            </w:tcBorders>
            <w:vAlign w:val="center"/>
          </w:tcPr>
          <w:p w14:paraId="396E9DA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071/38.86.56 </w:t>
            </w:r>
          </w:p>
        </w:tc>
        <w:tc>
          <w:tcPr>
            <w:tcW w:w="3289" w:type="dxa"/>
            <w:tcBorders>
              <w:top w:val="single" w:sz="4" w:space="0" w:color="000000"/>
              <w:left w:val="single" w:sz="4" w:space="0" w:color="000000"/>
              <w:bottom w:val="single" w:sz="4" w:space="0" w:color="000000"/>
              <w:right w:val="single" w:sz="4" w:space="0" w:color="000000"/>
            </w:tcBorders>
          </w:tcPr>
          <w:p w14:paraId="63A2B129"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7F15443"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2A49D02B"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525" w:type="dxa"/>
            <w:tcBorders>
              <w:top w:val="single" w:sz="4" w:space="0" w:color="000000"/>
              <w:left w:val="single" w:sz="4" w:space="0" w:color="000000"/>
              <w:bottom w:val="single" w:sz="4" w:space="0" w:color="000000"/>
              <w:right w:val="single" w:sz="4" w:space="0" w:color="000000"/>
            </w:tcBorders>
          </w:tcPr>
          <w:p w14:paraId="6CC3C2B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Chaussée du Roeulx, 122 </w:t>
            </w:r>
          </w:p>
        </w:tc>
        <w:tc>
          <w:tcPr>
            <w:tcW w:w="2268" w:type="dxa"/>
            <w:tcBorders>
              <w:top w:val="single" w:sz="4" w:space="0" w:color="000000"/>
              <w:left w:val="single" w:sz="4" w:space="0" w:color="000000"/>
              <w:bottom w:val="single" w:sz="4" w:space="0" w:color="000000"/>
              <w:right w:val="single" w:sz="4" w:space="0" w:color="000000"/>
            </w:tcBorders>
          </w:tcPr>
          <w:p w14:paraId="2D127A3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559" w:type="dxa"/>
            <w:tcBorders>
              <w:top w:val="single" w:sz="4" w:space="0" w:color="000000"/>
              <w:left w:val="single" w:sz="4" w:space="0" w:color="000000"/>
              <w:bottom w:val="single" w:sz="4" w:space="0" w:color="000000"/>
              <w:right w:val="single" w:sz="4" w:space="0" w:color="000000"/>
            </w:tcBorders>
            <w:vAlign w:val="center"/>
          </w:tcPr>
          <w:p w14:paraId="38E77A9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065/35.36.53 </w:t>
            </w:r>
          </w:p>
        </w:tc>
        <w:tc>
          <w:tcPr>
            <w:tcW w:w="3289" w:type="dxa"/>
            <w:tcBorders>
              <w:top w:val="single" w:sz="4" w:space="0" w:color="000000"/>
              <w:left w:val="single" w:sz="4" w:space="0" w:color="000000"/>
              <w:bottom w:val="single" w:sz="4" w:space="0" w:color="000000"/>
              <w:right w:val="single" w:sz="4" w:space="0" w:color="000000"/>
            </w:tcBorders>
          </w:tcPr>
          <w:p w14:paraId="235751FE"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02289436" w14:textId="77777777" w:rsidTr="002B5976">
        <w:trPr>
          <w:trHeight w:val="499"/>
        </w:trPr>
        <w:tc>
          <w:tcPr>
            <w:tcW w:w="2969" w:type="dxa"/>
            <w:tcBorders>
              <w:top w:val="single" w:sz="4" w:space="0" w:color="000000"/>
              <w:left w:val="single" w:sz="4" w:space="0" w:color="000000"/>
              <w:bottom w:val="single" w:sz="4" w:space="0" w:color="000000"/>
              <w:right w:val="single" w:sz="4" w:space="0" w:color="000000"/>
            </w:tcBorders>
          </w:tcPr>
          <w:p w14:paraId="303A8A1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CPMS de la Communauté française WAPI</w:t>
            </w:r>
          </w:p>
        </w:tc>
        <w:tc>
          <w:tcPr>
            <w:tcW w:w="2525" w:type="dxa"/>
            <w:tcBorders>
              <w:top w:val="single" w:sz="4" w:space="0" w:color="000000"/>
              <w:left w:val="single" w:sz="4" w:space="0" w:color="000000"/>
              <w:bottom w:val="single" w:sz="4" w:space="0" w:color="000000"/>
              <w:right w:val="single" w:sz="4" w:space="0" w:color="000000"/>
            </w:tcBorders>
          </w:tcPr>
          <w:p w14:paraId="50D1A3C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Route de Lessines, 27</w:t>
            </w:r>
          </w:p>
        </w:tc>
        <w:tc>
          <w:tcPr>
            <w:tcW w:w="2268" w:type="dxa"/>
            <w:tcBorders>
              <w:top w:val="single" w:sz="4" w:space="0" w:color="000000"/>
              <w:left w:val="single" w:sz="4" w:space="0" w:color="000000"/>
              <w:bottom w:val="single" w:sz="4" w:space="0" w:color="000000"/>
              <w:right w:val="single" w:sz="4" w:space="0" w:color="000000"/>
            </w:tcBorders>
          </w:tcPr>
          <w:p w14:paraId="1585AF7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7911 FRASNES LES BUISSENAL</w:t>
            </w:r>
          </w:p>
        </w:tc>
        <w:tc>
          <w:tcPr>
            <w:tcW w:w="1559" w:type="dxa"/>
            <w:tcBorders>
              <w:top w:val="single" w:sz="4" w:space="0" w:color="000000"/>
              <w:left w:val="single" w:sz="4" w:space="0" w:color="000000"/>
              <w:bottom w:val="single" w:sz="4" w:space="0" w:color="000000"/>
              <w:right w:val="single" w:sz="4" w:space="0" w:color="000000"/>
            </w:tcBorders>
            <w:vAlign w:val="center"/>
          </w:tcPr>
          <w:p w14:paraId="44A9205A" w14:textId="77777777" w:rsidR="00AA66AF" w:rsidRPr="00180F26" w:rsidRDefault="00AA66AF" w:rsidP="00B352C4">
            <w:pPr>
              <w:spacing w:line="259" w:lineRule="auto"/>
              <w:rPr>
                <w:rFonts w:ascii="Arial" w:hAnsi="Arial" w:cs="Arial"/>
                <w:sz w:val="20"/>
                <w:szCs w:val="20"/>
              </w:rPr>
            </w:pPr>
          </w:p>
        </w:tc>
        <w:tc>
          <w:tcPr>
            <w:tcW w:w="3289" w:type="dxa"/>
            <w:tcBorders>
              <w:top w:val="single" w:sz="4" w:space="0" w:color="000000"/>
              <w:left w:val="single" w:sz="4" w:space="0" w:color="000000"/>
              <w:bottom w:val="single" w:sz="4" w:space="0" w:color="000000"/>
              <w:right w:val="single" w:sz="4" w:space="0" w:color="000000"/>
            </w:tcBorders>
          </w:tcPr>
          <w:p w14:paraId="274AF869" w14:textId="77777777" w:rsidR="00AA66AF" w:rsidRPr="00180F26" w:rsidRDefault="00AA66AF" w:rsidP="00B352C4">
            <w:pPr>
              <w:spacing w:line="259" w:lineRule="auto"/>
              <w:ind w:left="4"/>
              <w:jc w:val="center"/>
              <w:rPr>
                <w:rFonts w:ascii="Arial" w:hAnsi="Arial" w:cs="Arial"/>
                <w:b/>
                <w:sz w:val="20"/>
                <w:szCs w:val="20"/>
              </w:rPr>
            </w:pPr>
            <w:r w:rsidRPr="00180F26">
              <w:rPr>
                <w:rFonts w:ascii="Arial" w:hAnsi="Arial" w:cs="Arial"/>
                <w:b/>
                <w:sz w:val="20"/>
                <w:szCs w:val="20"/>
              </w:rPr>
              <w:t>Province du Hainaut</w:t>
            </w:r>
          </w:p>
        </w:tc>
      </w:tr>
      <w:tr w:rsidR="006A6091" w:rsidRPr="00180F26" w14:paraId="33BC7EB7" w14:textId="77777777" w:rsidTr="002B5976">
        <w:trPr>
          <w:trHeight w:val="406"/>
        </w:trPr>
        <w:tc>
          <w:tcPr>
            <w:tcW w:w="2969" w:type="dxa"/>
            <w:tcBorders>
              <w:top w:val="single" w:sz="4" w:space="0" w:color="000000"/>
              <w:left w:val="single" w:sz="4" w:space="0" w:color="000000"/>
              <w:bottom w:val="single" w:sz="4" w:space="0" w:color="000000"/>
              <w:right w:val="single" w:sz="4" w:space="0" w:color="000000"/>
            </w:tcBorders>
          </w:tcPr>
          <w:p w14:paraId="69CA9AB4"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tcPr>
          <w:p w14:paraId="1C9DE95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Paul </w:t>
            </w:r>
            <w:proofErr w:type="spellStart"/>
            <w:r w:rsidRPr="00180F26">
              <w:rPr>
                <w:rFonts w:ascii="Arial" w:hAnsi="Arial" w:cs="Arial"/>
                <w:sz w:val="20"/>
                <w:szCs w:val="20"/>
              </w:rPr>
              <w:t>Pastur</w:t>
            </w:r>
            <w:proofErr w:type="spellEnd"/>
            <w:r w:rsidRPr="00180F26">
              <w:rPr>
                <w:rFonts w:ascii="Arial" w:hAnsi="Arial" w:cs="Arial"/>
                <w:sz w:val="20"/>
                <w:szCs w:val="20"/>
              </w:rPr>
              <w:t xml:space="preserve">, 33 </w:t>
            </w:r>
          </w:p>
        </w:tc>
        <w:tc>
          <w:tcPr>
            <w:tcW w:w="2268" w:type="dxa"/>
            <w:tcBorders>
              <w:top w:val="single" w:sz="4" w:space="0" w:color="000000"/>
              <w:left w:val="single" w:sz="4" w:space="0" w:color="000000"/>
              <w:bottom w:val="single" w:sz="4" w:space="0" w:color="000000"/>
              <w:right w:val="single" w:sz="4" w:space="0" w:color="000000"/>
            </w:tcBorders>
          </w:tcPr>
          <w:p w14:paraId="710DD2C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7100 LA LOUVIERE </w:t>
            </w:r>
          </w:p>
        </w:tc>
        <w:tc>
          <w:tcPr>
            <w:tcW w:w="1559" w:type="dxa"/>
            <w:tcBorders>
              <w:top w:val="single" w:sz="4" w:space="0" w:color="000000"/>
              <w:left w:val="single" w:sz="4" w:space="0" w:color="000000"/>
              <w:bottom w:val="single" w:sz="4" w:space="0" w:color="000000"/>
              <w:right w:val="single" w:sz="4" w:space="0" w:color="000000"/>
            </w:tcBorders>
            <w:vAlign w:val="bottom"/>
          </w:tcPr>
          <w:p w14:paraId="3A5BCEC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064/22.53.45 </w:t>
            </w:r>
          </w:p>
        </w:tc>
        <w:tc>
          <w:tcPr>
            <w:tcW w:w="3289" w:type="dxa"/>
            <w:tcBorders>
              <w:top w:val="single" w:sz="4" w:space="0" w:color="000000"/>
              <w:left w:val="single" w:sz="4" w:space="0" w:color="000000"/>
              <w:bottom w:val="single" w:sz="4" w:space="0" w:color="000000"/>
              <w:right w:val="single" w:sz="4" w:space="0" w:color="000000"/>
            </w:tcBorders>
          </w:tcPr>
          <w:p w14:paraId="6F192C11"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9C7DB9C" w14:textId="77777777" w:rsidTr="002B5976">
        <w:trPr>
          <w:trHeight w:val="406"/>
        </w:trPr>
        <w:tc>
          <w:tcPr>
            <w:tcW w:w="2969" w:type="dxa"/>
            <w:tcBorders>
              <w:top w:val="single" w:sz="4" w:space="0" w:color="000000"/>
              <w:left w:val="single" w:sz="4" w:space="0" w:color="000000"/>
              <w:bottom w:val="single" w:sz="4" w:space="0" w:color="000000"/>
              <w:right w:val="single" w:sz="4" w:space="0" w:color="000000"/>
            </w:tcBorders>
          </w:tcPr>
          <w:p w14:paraId="6155F3BE"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provincial </w:t>
            </w:r>
          </w:p>
        </w:tc>
        <w:tc>
          <w:tcPr>
            <w:tcW w:w="2525" w:type="dxa"/>
            <w:tcBorders>
              <w:top w:val="single" w:sz="4" w:space="0" w:color="000000"/>
              <w:left w:val="single" w:sz="4" w:space="0" w:color="000000"/>
              <w:bottom w:val="single" w:sz="4" w:space="0" w:color="000000"/>
              <w:right w:val="single" w:sz="4" w:space="0" w:color="000000"/>
            </w:tcBorders>
          </w:tcPr>
          <w:p w14:paraId="3974A1E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Avenue M. </w:t>
            </w:r>
            <w:proofErr w:type="spellStart"/>
            <w:r w:rsidRPr="00180F26">
              <w:rPr>
                <w:rFonts w:ascii="Arial" w:hAnsi="Arial" w:cs="Arial"/>
                <w:sz w:val="20"/>
                <w:szCs w:val="20"/>
              </w:rPr>
              <w:t>Meurée</w:t>
            </w:r>
            <w:proofErr w:type="spellEnd"/>
            <w:r w:rsidRPr="00180F26">
              <w:rPr>
                <w:rFonts w:ascii="Arial" w:hAnsi="Arial" w:cs="Arial"/>
                <w:sz w:val="20"/>
                <w:szCs w:val="20"/>
              </w:rPr>
              <w:t xml:space="preserve">, 24 </w:t>
            </w:r>
          </w:p>
        </w:tc>
        <w:tc>
          <w:tcPr>
            <w:tcW w:w="2268" w:type="dxa"/>
            <w:tcBorders>
              <w:top w:val="single" w:sz="4" w:space="0" w:color="000000"/>
              <w:left w:val="single" w:sz="4" w:space="0" w:color="000000"/>
              <w:bottom w:val="single" w:sz="4" w:space="0" w:color="000000"/>
              <w:right w:val="single" w:sz="4" w:space="0" w:color="000000"/>
            </w:tcBorders>
          </w:tcPr>
          <w:p w14:paraId="4A73171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6001 MARCINELLE </w:t>
            </w:r>
          </w:p>
        </w:tc>
        <w:tc>
          <w:tcPr>
            <w:tcW w:w="1559" w:type="dxa"/>
            <w:tcBorders>
              <w:top w:val="single" w:sz="4" w:space="0" w:color="000000"/>
              <w:left w:val="single" w:sz="4" w:space="0" w:color="000000"/>
              <w:bottom w:val="single" w:sz="4" w:space="0" w:color="000000"/>
              <w:right w:val="single" w:sz="4" w:space="0" w:color="000000"/>
            </w:tcBorders>
            <w:vAlign w:val="bottom"/>
          </w:tcPr>
          <w:p w14:paraId="3C4AC6B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071/43.32.83 </w:t>
            </w:r>
          </w:p>
        </w:tc>
        <w:tc>
          <w:tcPr>
            <w:tcW w:w="3289" w:type="dxa"/>
            <w:tcBorders>
              <w:top w:val="single" w:sz="4" w:space="0" w:color="000000"/>
              <w:left w:val="single" w:sz="4" w:space="0" w:color="000000"/>
              <w:bottom w:val="single" w:sz="4" w:space="0" w:color="000000"/>
              <w:right w:val="single" w:sz="4" w:space="0" w:color="000000"/>
            </w:tcBorders>
          </w:tcPr>
          <w:p w14:paraId="1BB56A9D"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57A3D96F" w14:textId="77777777" w:rsidTr="002B5976">
        <w:trPr>
          <w:trHeight w:val="409"/>
        </w:trPr>
        <w:tc>
          <w:tcPr>
            <w:tcW w:w="2969" w:type="dxa"/>
            <w:tcBorders>
              <w:top w:val="single" w:sz="4" w:space="0" w:color="000000"/>
              <w:left w:val="single" w:sz="4" w:space="0" w:color="000000"/>
              <w:bottom w:val="single" w:sz="4" w:space="0" w:color="000000"/>
              <w:right w:val="single" w:sz="4" w:space="0" w:color="000000"/>
            </w:tcBorders>
          </w:tcPr>
          <w:p w14:paraId="2340A99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lastRenderedPageBreak/>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02B6EF5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Jésuites, 29 </w:t>
            </w:r>
          </w:p>
        </w:tc>
        <w:tc>
          <w:tcPr>
            <w:tcW w:w="2268" w:type="dxa"/>
            <w:tcBorders>
              <w:top w:val="single" w:sz="4" w:space="0" w:color="000000"/>
              <w:left w:val="single" w:sz="4" w:space="0" w:color="000000"/>
              <w:bottom w:val="single" w:sz="4" w:space="0" w:color="000000"/>
              <w:right w:val="single" w:sz="4" w:space="0" w:color="000000"/>
            </w:tcBorders>
          </w:tcPr>
          <w:p w14:paraId="3F09464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7500 TOURNAI </w:t>
            </w:r>
          </w:p>
        </w:tc>
        <w:tc>
          <w:tcPr>
            <w:tcW w:w="1559" w:type="dxa"/>
            <w:tcBorders>
              <w:top w:val="single" w:sz="4" w:space="0" w:color="000000"/>
              <w:left w:val="single" w:sz="4" w:space="0" w:color="000000"/>
              <w:bottom w:val="single" w:sz="4" w:space="0" w:color="000000"/>
              <w:right w:val="single" w:sz="4" w:space="0" w:color="000000"/>
            </w:tcBorders>
            <w:vAlign w:val="bottom"/>
          </w:tcPr>
          <w:p w14:paraId="61DB0CC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069/22.03.73 </w:t>
            </w:r>
          </w:p>
        </w:tc>
        <w:tc>
          <w:tcPr>
            <w:tcW w:w="3289" w:type="dxa"/>
            <w:tcBorders>
              <w:top w:val="single" w:sz="4" w:space="0" w:color="000000"/>
              <w:left w:val="single" w:sz="4" w:space="0" w:color="000000"/>
              <w:bottom w:val="single" w:sz="4" w:space="0" w:color="000000"/>
              <w:right w:val="single" w:sz="4" w:space="0" w:color="000000"/>
            </w:tcBorders>
          </w:tcPr>
          <w:p w14:paraId="2B863B76"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4630AAC" w14:textId="77777777" w:rsidTr="002B5976">
        <w:trPr>
          <w:trHeight w:val="406"/>
        </w:trPr>
        <w:tc>
          <w:tcPr>
            <w:tcW w:w="2969" w:type="dxa"/>
            <w:tcBorders>
              <w:top w:val="single" w:sz="4" w:space="0" w:color="000000"/>
              <w:left w:val="single" w:sz="4" w:space="0" w:color="000000"/>
              <w:bottom w:val="single" w:sz="4" w:space="0" w:color="000000"/>
              <w:right w:val="single" w:sz="4" w:space="0" w:color="000000"/>
            </w:tcBorders>
          </w:tcPr>
          <w:p w14:paraId="43D960AC"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055E8F2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Luxembourg, 37 </w:t>
            </w:r>
          </w:p>
        </w:tc>
        <w:tc>
          <w:tcPr>
            <w:tcW w:w="2268" w:type="dxa"/>
            <w:tcBorders>
              <w:top w:val="single" w:sz="4" w:space="0" w:color="000000"/>
              <w:left w:val="single" w:sz="4" w:space="0" w:color="000000"/>
              <w:bottom w:val="single" w:sz="4" w:space="0" w:color="000000"/>
              <w:right w:val="single" w:sz="4" w:space="0" w:color="000000"/>
            </w:tcBorders>
          </w:tcPr>
          <w:p w14:paraId="17A6E83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7700 MOUSCRON </w:t>
            </w:r>
          </w:p>
        </w:tc>
        <w:tc>
          <w:tcPr>
            <w:tcW w:w="1559" w:type="dxa"/>
            <w:tcBorders>
              <w:top w:val="single" w:sz="4" w:space="0" w:color="000000"/>
              <w:left w:val="single" w:sz="4" w:space="0" w:color="000000"/>
              <w:bottom w:val="single" w:sz="4" w:space="0" w:color="000000"/>
              <w:right w:val="single" w:sz="4" w:space="0" w:color="000000"/>
            </w:tcBorders>
            <w:vAlign w:val="bottom"/>
          </w:tcPr>
          <w:p w14:paraId="79277B6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056/34.70.06 </w:t>
            </w:r>
          </w:p>
        </w:tc>
        <w:tc>
          <w:tcPr>
            <w:tcW w:w="3289" w:type="dxa"/>
            <w:tcBorders>
              <w:top w:val="single" w:sz="4" w:space="0" w:color="000000"/>
              <w:left w:val="single" w:sz="4" w:space="0" w:color="000000"/>
              <w:bottom w:val="single" w:sz="4" w:space="0" w:color="000000"/>
              <w:right w:val="single" w:sz="4" w:space="0" w:color="000000"/>
            </w:tcBorders>
          </w:tcPr>
          <w:p w14:paraId="7AB59D5E"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5AC3504F" w14:textId="77777777" w:rsidTr="002B5976">
        <w:trPr>
          <w:trHeight w:val="408"/>
        </w:trPr>
        <w:tc>
          <w:tcPr>
            <w:tcW w:w="2969" w:type="dxa"/>
            <w:tcBorders>
              <w:top w:val="single" w:sz="4" w:space="0" w:color="000000"/>
              <w:left w:val="single" w:sz="4" w:space="0" w:color="000000"/>
              <w:bottom w:val="single" w:sz="4" w:space="0" w:color="000000"/>
              <w:right w:val="single" w:sz="4" w:space="0" w:color="000000"/>
            </w:tcBorders>
          </w:tcPr>
          <w:p w14:paraId="069D3524"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Spécialisé libre </w:t>
            </w:r>
          </w:p>
        </w:tc>
        <w:tc>
          <w:tcPr>
            <w:tcW w:w="2525" w:type="dxa"/>
            <w:tcBorders>
              <w:top w:val="single" w:sz="4" w:space="0" w:color="000000"/>
              <w:left w:val="single" w:sz="4" w:space="0" w:color="000000"/>
              <w:bottom w:val="single" w:sz="4" w:space="0" w:color="000000"/>
              <w:right w:val="single" w:sz="4" w:space="0" w:color="000000"/>
            </w:tcBorders>
          </w:tcPr>
          <w:p w14:paraId="580C5296" w14:textId="75C7F47A"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Paul </w:t>
            </w:r>
            <w:proofErr w:type="spellStart"/>
            <w:r w:rsidRPr="00180F26">
              <w:rPr>
                <w:rFonts w:ascii="Arial" w:hAnsi="Arial" w:cs="Arial"/>
                <w:sz w:val="20"/>
                <w:szCs w:val="20"/>
              </w:rPr>
              <w:t>Pastur</w:t>
            </w:r>
            <w:proofErr w:type="spellEnd"/>
            <w:r w:rsidRPr="00180F26">
              <w:rPr>
                <w:rFonts w:ascii="Arial" w:hAnsi="Arial" w:cs="Arial"/>
                <w:sz w:val="20"/>
                <w:szCs w:val="20"/>
              </w:rPr>
              <w:t>, 104</w:t>
            </w:r>
          </w:p>
        </w:tc>
        <w:tc>
          <w:tcPr>
            <w:tcW w:w="2268" w:type="dxa"/>
            <w:tcBorders>
              <w:top w:val="single" w:sz="4" w:space="0" w:color="000000"/>
              <w:left w:val="single" w:sz="4" w:space="0" w:color="000000"/>
              <w:bottom w:val="single" w:sz="4" w:space="0" w:color="000000"/>
              <w:right w:val="single" w:sz="4" w:space="0" w:color="000000"/>
            </w:tcBorders>
          </w:tcPr>
          <w:p w14:paraId="6BC91A48" w14:textId="12FAD1C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7800 Ath</w:t>
            </w:r>
          </w:p>
        </w:tc>
        <w:tc>
          <w:tcPr>
            <w:tcW w:w="1559" w:type="dxa"/>
            <w:tcBorders>
              <w:top w:val="single" w:sz="4" w:space="0" w:color="000000"/>
              <w:left w:val="single" w:sz="4" w:space="0" w:color="000000"/>
              <w:bottom w:val="single" w:sz="4" w:space="0" w:color="000000"/>
              <w:right w:val="single" w:sz="4" w:space="0" w:color="000000"/>
            </w:tcBorders>
            <w:vAlign w:val="bottom"/>
          </w:tcPr>
          <w:p w14:paraId="1D023B8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068/66.55.30 </w:t>
            </w:r>
          </w:p>
        </w:tc>
        <w:tc>
          <w:tcPr>
            <w:tcW w:w="3289" w:type="dxa"/>
            <w:tcBorders>
              <w:top w:val="single" w:sz="4" w:space="0" w:color="000000"/>
              <w:left w:val="single" w:sz="4" w:space="0" w:color="000000"/>
              <w:bottom w:val="single" w:sz="4" w:space="0" w:color="000000"/>
              <w:right w:val="single" w:sz="4" w:space="0" w:color="000000"/>
            </w:tcBorders>
          </w:tcPr>
          <w:p w14:paraId="79B2C883"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bl>
    <w:p w14:paraId="3A9ACEC0" w14:textId="77777777" w:rsidR="00B1536B" w:rsidRPr="00180F26" w:rsidRDefault="00B1536B" w:rsidP="00B1536B">
      <w:pPr>
        <w:spacing w:line="259" w:lineRule="auto"/>
        <w:rPr>
          <w:rFonts w:ascii="Arial" w:hAnsi="Arial" w:cs="Arial"/>
          <w:b/>
          <w:sz w:val="20"/>
          <w:szCs w:val="20"/>
          <w:u w:val="single" w:color="000000"/>
        </w:rPr>
      </w:pPr>
      <w:r w:rsidRPr="00180F26">
        <w:rPr>
          <w:rFonts w:ascii="Arial" w:hAnsi="Arial" w:cs="Arial"/>
          <w:sz w:val="20"/>
          <w:szCs w:val="20"/>
        </w:rPr>
        <w:t xml:space="preserve"> </w:t>
      </w:r>
      <w:r w:rsidRPr="00180F26">
        <w:rPr>
          <w:rFonts w:ascii="Arial" w:hAnsi="Arial" w:cs="Arial"/>
          <w:b/>
          <w:sz w:val="20"/>
          <w:szCs w:val="20"/>
          <w:u w:val="single" w:color="000000"/>
        </w:rPr>
        <w:br w:type="page"/>
      </w:r>
    </w:p>
    <w:p w14:paraId="5FFA7B35" w14:textId="5523A6F8" w:rsidR="00B1536B" w:rsidRPr="00180F26" w:rsidRDefault="00FF6C04" w:rsidP="007C450D">
      <w:pPr>
        <w:pStyle w:val="Titre7"/>
      </w:pPr>
      <w:bookmarkStart w:id="116" w:name="_Annexe_4_:_3"/>
      <w:bookmarkStart w:id="117" w:name="_Annexe_24_:"/>
      <w:bookmarkStart w:id="118" w:name="_Hlk178846975"/>
      <w:bookmarkEnd w:id="116"/>
      <w:bookmarkEnd w:id="117"/>
      <w:r w:rsidRPr="00180F26">
        <w:rPr>
          <w:noProof/>
        </w:rPr>
        <w:lastRenderedPageBreak/>
        <w:drawing>
          <wp:anchor distT="0" distB="0" distL="114300" distR="114300" simplePos="0" relativeHeight="251923968" behindDoc="0" locked="0" layoutInCell="1" allowOverlap="1" wp14:anchorId="21B23C7B" wp14:editId="00B6672A">
            <wp:simplePos x="0" y="0"/>
            <wp:positionH relativeFrom="rightMargin">
              <wp:align>left</wp:align>
            </wp:positionH>
            <wp:positionV relativeFrom="paragraph">
              <wp:posOffset>117898</wp:posOffset>
            </wp:positionV>
            <wp:extent cx="393155" cy="393155"/>
            <wp:effectExtent l="0" t="0" r="6985" b="6985"/>
            <wp:wrapNone/>
            <wp:docPr id="2091848031" name="Image 209184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B1536B" w:rsidRPr="00180F26">
        <w:t xml:space="preserve">Annexe 24 : Liste des centres </w:t>
      </w:r>
      <w:proofErr w:type="spellStart"/>
      <w:r w:rsidR="00B1536B" w:rsidRPr="00180F26">
        <w:t>psycho-médico-sociaux</w:t>
      </w:r>
      <w:proofErr w:type="spellEnd"/>
      <w:r w:rsidR="00B1536B" w:rsidRPr="00180F26">
        <w:t xml:space="preserve"> MIXTES  </w:t>
      </w:r>
    </w:p>
    <w:bookmarkEnd w:id="118"/>
    <w:p w14:paraId="275589D4" w14:textId="219703FF" w:rsidR="00B1536B" w:rsidRPr="00180F26" w:rsidRDefault="00B1536B" w:rsidP="00B1536B">
      <w:pPr>
        <w:rPr>
          <w:rFonts w:ascii="Arial" w:hAnsi="Arial" w:cs="Arial"/>
          <w:sz w:val="20"/>
          <w:szCs w:val="20"/>
        </w:rPr>
      </w:pPr>
    </w:p>
    <w:tbl>
      <w:tblPr>
        <w:tblStyle w:val="TableGrid"/>
        <w:tblW w:w="14459" w:type="dxa"/>
        <w:tblInd w:w="0" w:type="dxa"/>
        <w:tblCellMar>
          <w:top w:w="46" w:type="dxa"/>
          <w:left w:w="106" w:type="dxa"/>
          <w:bottom w:w="8" w:type="dxa"/>
          <w:right w:w="114" w:type="dxa"/>
        </w:tblCellMar>
        <w:tblLook w:val="04A0" w:firstRow="1" w:lastRow="0" w:firstColumn="1" w:lastColumn="0" w:noHBand="0" w:noVBand="1"/>
      </w:tblPr>
      <w:tblGrid>
        <w:gridCol w:w="3116"/>
        <w:gridCol w:w="3276"/>
        <w:gridCol w:w="2844"/>
        <w:gridCol w:w="2065"/>
        <w:gridCol w:w="3158"/>
      </w:tblGrid>
      <w:tr w:rsidR="006A6091" w:rsidRPr="00180F26" w14:paraId="66C6DB93" w14:textId="77777777" w:rsidTr="002B5976">
        <w:trPr>
          <w:trHeight w:val="598"/>
        </w:trPr>
        <w:tc>
          <w:tcPr>
            <w:tcW w:w="8074" w:type="dxa"/>
            <w:gridSpan w:val="3"/>
            <w:tcBorders>
              <w:top w:val="single" w:sz="4" w:space="0" w:color="000000"/>
              <w:left w:val="single" w:sz="4" w:space="0" w:color="000000"/>
              <w:bottom w:val="single" w:sz="4" w:space="0" w:color="000000"/>
              <w:right w:val="nil"/>
            </w:tcBorders>
            <w:shd w:val="clear" w:color="auto" w:fill="EEECE1"/>
          </w:tcPr>
          <w:p w14:paraId="35ED028C" w14:textId="77777777" w:rsidR="00AA66AF" w:rsidRPr="00180F26" w:rsidRDefault="00AA66AF" w:rsidP="00B352C4">
            <w:pPr>
              <w:spacing w:line="259" w:lineRule="auto"/>
              <w:ind w:right="601"/>
              <w:jc w:val="right"/>
              <w:rPr>
                <w:rFonts w:ascii="Arial" w:hAnsi="Arial" w:cs="Arial"/>
                <w:sz w:val="20"/>
                <w:szCs w:val="20"/>
              </w:rPr>
            </w:pPr>
            <w:r w:rsidRPr="00180F26">
              <w:rPr>
                <w:rFonts w:ascii="Arial" w:hAnsi="Arial" w:cs="Arial"/>
                <w:b/>
                <w:sz w:val="20"/>
                <w:szCs w:val="20"/>
              </w:rPr>
              <w:t>CPMS MIXTES</w:t>
            </w:r>
            <w:r w:rsidRPr="00180F26">
              <w:rPr>
                <w:rFonts w:ascii="Arial" w:eastAsia="Georgia" w:hAnsi="Arial" w:cs="Arial"/>
                <w:b/>
                <w:sz w:val="20"/>
                <w:szCs w:val="20"/>
              </w:rPr>
              <w:t xml:space="preserve"> </w:t>
            </w:r>
          </w:p>
        </w:tc>
        <w:tc>
          <w:tcPr>
            <w:tcW w:w="1805" w:type="dxa"/>
            <w:tcBorders>
              <w:top w:val="single" w:sz="4" w:space="0" w:color="000000"/>
              <w:left w:val="nil"/>
              <w:bottom w:val="single" w:sz="4" w:space="0" w:color="000000"/>
              <w:right w:val="nil"/>
            </w:tcBorders>
            <w:shd w:val="clear" w:color="auto" w:fill="EEECE1"/>
          </w:tcPr>
          <w:p w14:paraId="60877958" w14:textId="77777777" w:rsidR="00AA66AF" w:rsidRPr="00180F26" w:rsidRDefault="00AA66AF" w:rsidP="00B352C4">
            <w:pPr>
              <w:spacing w:after="160" w:line="259" w:lineRule="auto"/>
              <w:rPr>
                <w:rFonts w:ascii="Arial" w:hAnsi="Arial" w:cs="Arial"/>
                <w:sz w:val="20"/>
                <w:szCs w:val="20"/>
              </w:rPr>
            </w:pPr>
          </w:p>
        </w:tc>
        <w:tc>
          <w:tcPr>
            <w:tcW w:w="2761" w:type="dxa"/>
            <w:tcBorders>
              <w:top w:val="single" w:sz="4" w:space="0" w:color="000000"/>
              <w:left w:val="nil"/>
              <w:bottom w:val="single" w:sz="4" w:space="0" w:color="000000"/>
              <w:right w:val="single" w:sz="4" w:space="0" w:color="000000"/>
            </w:tcBorders>
            <w:shd w:val="clear" w:color="auto" w:fill="EEECE1"/>
          </w:tcPr>
          <w:p w14:paraId="4846FF8F" w14:textId="77777777" w:rsidR="00AA66AF" w:rsidRPr="00180F26" w:rsidRDefault="00AA66AF" w:rsidP="00B352C4">
            <w:pPr>
              <w:spacing w:after="160" w:line="259" w:lineRule="auto"/>
              <w:rPr>
                <w:rFonts w:ascii="Arial" w:hAnsi="Arial" w:cs="Arial"/>
                <w:sz w:val="20"/>
                <w:szCs w:val="20"/>
              </w:rPr>
            </w:pPr>
          </w:p>
        </w:tc>
      </w:tr>
      <w:tr w:rsidR="006A6091" w:rsidRPr="00180F26" w14:paraId="341A5719" w14:textId="77777777" w:rsidTr="002B5976">
        <w:trPr>
          <w:trHeight w:val="407"/>
        </w:trPr>
        <w:tc>
          <w:tcPr>
            <w:tcW w:w="2724" w:type="dxa"/>
            <w:tcBorders>
              <w:top w:val="single" w:sz="4" w:space="0" w:color="000000"/>
              <w:left w:val="single" w:sz="4" w:space="0" w:color="000000"/>
              <w:bottom w:val="single" w:sz="4" w:space="0" w:color="000000"/>
              <w:right w:val="single" w:sz="4" w:space="0" w:color="000000"/>
            </w:tcBorders>
          </w:tcPr>
          <w:p w14:paraId="75E2934E" w14:textId="77777777" w:rsidR="00AA66AF" w:rsidRPr="00180F26" w:rsidRDefault="00AA66AF" w:rsidP="00B352C4">
            <w:pPr>
              <w:spacing w:line="259" w:lineRule="auto"/>
              <w:ind w:left="7"/>
              <w:jc w:val="center"/>
              <w:rPr>
                <w:rFonts w:ascii="Arial" w:hAnsi="Arial" w:cs="Arial"/>
                <w:sz w:val="20"/>
                <w:szCs w:val="20"/>
              </w:rPr>
            </w:pPr>
            <w:r w:rsidRPr="00180F26">
              <w:rPr>
                <w:rFonts w:ascii="Arial" w:hAnsi="Arial" w:cs="Arial"/>
                <w:b/>
                <w:sz w:val="20"/>
                <w:szCs w:val="20"/>
              </w:rPr>
              <w:t xml:space="preserve">Nom </w:t>
            </w:r>
          </w:p>
        </w:tc>
        <w:tc>
          <w:tcPr>
            <w:tcW w:w="2864" w:type="dxa"/>
            <w:tcBorders>
              <w:top w:val="single" w:sz="4" w:space="0" w:color="000000"/>
              <w:left w:val="single" w:sz="4" w:space="0" w:color="000000"/>
              <w:bottom w:val="single" w:sz="4" w:space="0" w:color="000000"/>
              <w:right w:val="single" w:sz="4" w:space="0" w:color="000000"/>
            </w:tcBorders>
          </w:tcPr>
          <w:p w14:paraId="103A0FAD"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Adresse </w:t>
            </w:r>
          </w:p>
        </w:tc>
        <w:tc>
          <w:tcPr>
            <w:tcW w:w="2486" w:type="dxa"/>
            <w:tcBorders>
              <w:top w:val="single" w:sz="4" w:space="0" w:color="000000"/>
              <w:left w:val="single" w:sz="4" w:space="0" w:color="000000"/>
              <w:bottom w:val="single" w:sz="4" w:space="0" w:color="000000"/>
              <w:right w:val="single" w:sz="4" w:space="0" w:color="000000"/>
            </w:tcBorders>
          </w:tcPr>
          <w:p w14:paraId="1E780889" w14:textId="77777777" w:rsidR="00AA66AF" w:rsidRPr="00180F26" w:rsidRDefault="00AA66AF" w:rsidP="00B352C4">
            <w:pPr>
              <w:spacing w:line="259" w:lineRule="auto"/>
              <w:ind w:left="1"/>
              <w:jc w:val="center"/>
              <w:rPr>
                <w:rFonts w:ascii="Arial" w:hAnsi="Arial" w:cs="Arial"/>
                <w:sz w:val="20"/>
                <w:szCs w:val="20"/>
              </w:rPr>
            </w:pPr>
            <w:r w:rsidRPr="00180F26">
              <w:rPr>
                <w:rFonts w:ascii="Arial" w:hAnsi="Arial" w:cs="Arial"/>
                <w:b/>
                <w:sz w:val="20"/>
                <w:szCs w:val="20"/>
              </w:rPr>
              <w:t xml:space="preserve">Localité </w:t>
            </w:r>
          </w:p>
        </w:tc>
        <w:tc>
          <w:tcPr>
            <w:tcW w:w="1805" w:type="dxa"/>
            <w:tcBorders>
              <w:top w:val="single" w:sz="4" w:space="0" w:color="000000"/>
              <w:left w:val="single" w:sz="4" w:space="0" w:color="000000"/>
              <w:bottom w:val="single" w:sz="4" w:space="0" w:color="000000"/>
              <w:right w:val="single" w:sz="4" w:space="0" w:color="000000"/>
            </w:tcBorders>
            <w:vAlign w:val="bottom"/>
          </w:tcPr>
          <w:p w14:paraId="7DEC3B72" w14:textId="77777777" w:rsidR="00AA66AF" w:rsidRPr="00180F26" w:rsidRDefault="00AA66AF" w:rsidP="00B352C4">
            <w:pPr>
              <w:spacing w:line="259" w:lineRule="auto"/>
              <w:ind w:left="12"/>
              <w:jc w:val="center"/>
              <w:rPr>
                <w:rFonts w:ascii="Arial" w:hAnsi="Arial" w:cs="Arial"/>
                <w:sz w:val="20"/>
                <w:szCs w:val="20"/>
              </w:rPr>
            </w:pPr>
            <w:r w:rsidRPr="00180F26">
              <w:rPr>
                <w:rFonts w:ascii="Arial" w:hAnsi="Arial" w:cs="Arial"/>
                <w:b/>
                <w:sz w:val="20"/>
                <w:szCs w:val="20"/>
              </w:rPr>
              <w:t xml:space="preserve">Tel. </w:t>
            </w:r>
          </w:p>
        </w:tc>
        <w:tc>
          <w:tcPr>
            <w:tcW w:w="2761" w:type="dxa"/>
            <w:tcBorders>
              <w:top w:val="single" w:sz="4" w:space="0" w:color="000000"/>
              <w:left w:val="single" w:sz="4" w:space="0" w:color="000000"/>
              <w:bottom w:val="single" w:sz="4" w:space="0" w:color="000000"/>
              <w:right w:val="single" w:sz="4" w:space="0" w:color="000000"/>
            </w:tcBorders>
          </w:tcPr>
          <w:p w14:paraId="6AB16FC9" w14:textId="77777777" w:rsidR="00AA66AF" w:rsidRPr="00180F26" w:rsidRDefault="00AA66AF" w:rsidP="00B352C4">
            <w:pPr>
              <w:spacing w:line="259" w:lineRule="auto"/>
              <w:ind w:left="11"/>
              <w:jc w:val="center"/>
              <w:rPr>
                <w:rFonts w:ascii="Arial" w:hAnsi="Arial" w:cs="Arial"/>
                <w:sz w:val="20"/>
                <w:szCs w:val="20"/>
              </w:rPr>
            </w:pPr>
            <w:r w:rsidRPr="00180F26">
              <w:rPr>
                <w:rFonts w:ascii="Arial" w:hAnsi="Arial" w:cs="Arial"/>
                <w:b/>
                <w:sz w:val="20"/>
                <w:szCs w:val="20"/>
              </w:rPr>
              <w:t xml:space="preserve">Arrondissement </w:t>
            </w:r>
          </w:p>
        </w:tc>
      </w:tr>
      <w:tr w:rsidR="006A6091" w:rsidRPr="00180F26" w14:paraId="7AC81819"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C353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COCOF 1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AE1943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Meiboom</w:t>
            </w:r>
            <w:proofErr w:type="spellEnd"/>
            <w:r w:rsidRPr="00180F26">
              <w:rPr>
                <w:rFonts w:ascii="Arial" w:hAnsi="Arial" w:cs="Arial"/>
                <w:sz w:val="20"/>
                <w:szCs w:val="20"/>
              </w:rPr>
              <w:t xml:space="preserve">, 14 – 3ème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F956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A12D287"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02/800.86.60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2F235D89"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132367A" w14:textId="77777777" w:rsidTr="002B5976">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17449"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COCOF 2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4E7027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Meiboom</w:t>
            </w:r>
            <w:proofErr w:type="spellEnd"/>
            <w:r w:rsidRPr="00180F26">
              <w:rPr>
                <w:rFonts w:ascii="Arial" w:hAnsi="Arial" w:cs="Arial"/>
                <w:sz w:val="20"/>
                <w:szCs w:val="20"/>
              </w:rPr>
              <w:t xml:space="preserve">, 14 – 4ème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56E6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317A79F5"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02/800.86.77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42A5797B"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8B75BD1"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0DB8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COCOF 3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44D1E75D"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Meiboom</w:t>
            </w:r>
            <w:proofErr w:type="spellEnd"/>
            <w:r w:rsidRPr="00180F26">
              <w:rPr>
                <w:rFonts w:ascii="Arial" w:hAnsi="Arial" w:cs="Arial"/>
                <w:sz w:val="20"/>
                <w:szCs w:val="20"/>
              </w:rPr>
              <w:t xml:space="preserve">, 14 – 4ème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5AC2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45CA5E69"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02/800.86.81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7F94C0DA"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F202864"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A14B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COCOF 4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1E09049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Meiboom</w:t>
            </w:r>
            <w:proofErr w:type="spellEnd"/>
            <w:r w:rsidRPr="00180F26">
              <w:rPr>
                <w:rFonts w:ascii="Arial" w:hAnsi="Arial" w:cs="Arial"/>
                <w:sz w:val="20"/>
                <w:szCs w:val="20"/>
              </w:rPr>
              <w:t xml:space="preserve">, 14 – 3ème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1447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1000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5AAC1A2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02/800.86.45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774990C"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4FA1D33"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A65A9"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COCOF 5 </w:t>
            </w:r>
          </w:p>
        </w:tc>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6CDADC6F"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Meiboom</w:t>
            </w:r>
            <w:proofErr w:type="spellEnd"/>
            <w:r w:rsidRPr="00180F26">
              <w:rPr>
                <w:rFonts w:ascii="Arial" w:hAnsi="Arial" w:cs="Arial"/>
                <w:sz w:val="20"/>
                <w:szCs w:val="20"/>
              </w:rPr>
              <w:t xml:space="preserve">, 14 –  </w:t>
            </w:r>
          </w:p>
          <w:p w14:paraId="2347789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6</w:t>
            </w:r>
            <w:r w:rsidRPr="00180F26">
              <w:rPr>
                <w:rFonts w:ascii="Arial" w:hAnsi="Arial" w:cs="Arial"/>
                <w:sz w:val="20"/>
                <w:szCs w:val="20"/>
                <w:vertAlign w:val="superscript"/>
              </w:rPr>
              <w:t>ème</w:t>
            </w:r>
            <w:r w:rsidRPr="00180F26">
              <w:rPr>
                <w:rFonts w:ascii="Arial" w:hAnsi="Arial" w:cs="Arial"/>
                <w:sz w:val="20"/>
                <w:szCs w:val="20"/>
              </w:rPr>
              <w:t xml:space="preserve"> étage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968C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1001 BRUXELLES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064ADA6" w14:textId="77777777" w:rsidR="00AA66AF" w:rsidRPr="00180F26" w:rsidRDefault="00AA66AF" w:rsidP="00B352C4">
            <w:pPr>
              <w:spacing w:line="259" w:lineRule="auto"/>
              <w:ind w:left="9"/>
              <w:jc w:val="center"/>
              <w:rPr>
                <w:rFonts w:ascii="Arial" w:hAnsi="Arial" w:cs="Arial"/>
                <w:sz w:val="20"/>
                <w:szCs w:val="20"/>
              </w:rPr>
            </w:pPr>
            <w:r w:rsidRPr="00180F26">
              <w:rPr>
                <w:rFonts w:ascii="Arial" w:hAnsi="Arial" w:cs="Arial"/>
                <w:sz w:val="20"/>
                <w:szCs w:val="20"/>
              </w:rPr>
              <w:t xml:space="preserve">02/800.86.81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5166849B"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4C619F5C"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F272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Communal SCHAERBEEK 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D3BFD"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Vifquin</w:t>
            </w:r>
            <w:proofErr w:type="spellEnd"/>
            <w:r w:rsidRPr="00180F26">
              <w:rPr>
                <w:rFonts w:ascii="Arial" w:hAnsi="Arial" w:cs="Arial"/>
                <w:sz w:val="20"/>
                <w:szCs w:val="20"/>
              </w:rPr>
              <w:t xml:space="preserve">, 2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31D5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1030 SCHAERBEEK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1808A669"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02/240.32.64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EE4D8E6"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A01AC75" w14:textId="77777777" w:rsidTr="002B5976">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B61EA"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Communal SCHAERBEEK 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83184"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Vifquin</w:t>
            </w:r>
            <w:proofErr w:type="spellEnd"/>
            <w:r w:rsidRPr="00180F26">
              <w:rPr>
                <w:rFonts w:ascii="Arial" w:hAnsi="Arial" w:cs="Arial"/>
                <w:sz w:val="20"/>
                <w:szCs w:val="20"/>
              </w:rPr>
              <w:t xml:space="preserve">, 2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050D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1030 SCHAERBEEK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4D96726"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02/240.31.60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4356F4FF"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8F74F01"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2D41EBD5"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CPMS Communal ETTERBBEK</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11070" w14:textId="188B0B7E"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Chaussée de Wavre, 506</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E06C2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1040 ETTERBEEK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50A221B5"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02/627.08.20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76F3FB29"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342EC717"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129E9DA0"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1C8C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Avenue de l'Armée, 117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184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1040 ETTERBEK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1D492139"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02/734.44.38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98C3DE2"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Bruxelles-Capitale </w:t>
            </w:r>
          </w:p>
        </w:tc>
      </w:tr>
      <w:tr w:rsidR="006A6091" w:rsidRPr="00180F26" w14:paraId="4D7E23C4"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89BD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CPMS Communal IXELLES</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F62D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la Crèche, 6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ED25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1050 IXELLES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56F8B79C"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02/515.79.51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EA8D19D"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2192DC43"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7B2EE4BA"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Libre BRUXELLES III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99B32" w14:textId="4BB8E65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Malibran, 49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3AF1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1050 IXELLES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54B11511"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02/647.17.45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28821601"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1709D519" w14:textId="77777777" w:rsidTr="002B5976">
        <w:trPr>
          <w:trHeight w:val="548"/>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1A18BD2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CPMS Communal SAINT-GILLES</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D273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Etudiants, 14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6E6C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1060 SAINT - GILLES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337FA8FF"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02/563.11.17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438316AD"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FDB6DDF"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6F40E949"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Libre WOLUWE II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42811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Place de l’Alma ; 3 bte 9 </w:t>
            </w:r>
          </w:p>
        </w:tc>
        <w:tc>
          <w:tcPr>
            <w:tcW w:w="2486" w:type="dxa"/>
            <w:tcBorders>
              <w:top w:val="single" w:sz="4" w:space="0" w:color="000000"/>
              <w:left w:val="single" w:sz="4" w:space="0" w:color="000000"/>
              <w:bottom w:val="single" w:sz="4" w:space="0" w:color="000000"/>
              <w:right w:val="single" w:sz="4" w:space="0" w:color="000000"/>
            </w:tcBorders>
            <w:shd w:val="clear" w:color="auto" w:fill="auto"/>
          </w:tcPr>
          <w:p w14:paraId="1A602F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1200 WOLUME–SAINT-</w:t>
            </w:r>
          </w:p>
          <w:p w14:paraId="7708F0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LAMBERT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2CF38874"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02/896.54.46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5C69F56"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92B0C21"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shd w:val="clear" w:color="auto" w:fill="auto"/>
          </w:tcPr>
          <w:p w14:paraId="2012F6BB"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lastRenderedPageBreak/>
              <w:t xml:space="preserve">CPMS provincial </w:t>
            </w:r>
          </w:p>
        </w:tc>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01B02"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Avenue </w:t>
            </w:r>
            <w:proofErr w:type="spellStart"/>
            <w:r w:rsidRPr="00180F26">
              <w:rPr>
                <w:rFonts w:ascii="Arial" w:hAnsi="Arial" w:cs="Arial"/>
                <w:sz w:val="20"/>
                <w:szCs w:val="20"/>
              </w:rPr>
              <w:t>Bohy</w:t>
            </w:r>
            <w:proofErr w:type="spellEnd"/>
            <w:r w:rsidRPr="00180F26">
              <w:rPr>
                <w:rFonts w:ascii="Arial" w:hAnsi="Arial" w:cs="Arial"/>
                <w:sz w:val="20"/>
                <w:szCs w:val="20"/>
              </w:rPr>
              <w:t xml:space="preserve">, 51 </w:t>
            </w:r>
          </w:p>
        </w:tc>
        <w:tc>
          <w:tcPr>
            <w:tcW w:w="24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8E29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shd w:val="clear" w:color="auto" w:fill="auto"/>
          </w:tcPr>
          <w:p w14:paraId="7BCA4E10"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010/48.81.36 ou 010/23.32.00 </w:t>
            </w:r>
          </w:p>
        </w:tc>
        <w:tc>
          <w:tcPr>
            <w:tcW w:w="2761" w:type="dxa"/>
            <w:tcBorders>
              <w:top w:val="single" w:sz="4" w:space="0" w:color="000000"/>
              <w:left w:val="single" w:sz="4" w:space="0" w:color="000000"/>
              <w:bottom w:val="single" w:sz="4" w:space="0" w:color="000000"/>
              <w:right w:val="single" w:sz="4" w:space="0" w:color="000000"/>
            </w:tcBorders>
            <w:shd w:val="clear" w:color="auto" w:fill="auto"/>
          </w:tcPr>
          <w:p w14:paraId="1B21C263"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78BFA2A9"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tcPr>
          <w:p w14:paraId="037D48BA"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785BA90F"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Rue de l’Aubépine, 61</w:t>
            </w:r>
          </w:p>
        </w:tc>
        <w:tc>
          <w:tcPr>
            <w:tcW w:w="2486" w:type="dxa"/>
            <w:tcBorders>
              <w:top w:val="single" w:sz="4" w:space="0" w:color="000000"/>
              <w:left w:val="single" w:sz="4" w:space="0" w:color="000000"/>
              <w:bottom w:val="single" w:sz="4" w:space="0" w:color="000000"/>
              <w:right w:val="single" w:sz="4" w:space="0" w:color="000000"/>
            </w:tcBorders>
            <w:vAlign w:val="center"/>
          </w:tcPr>
          <w:p w14:paraId="6F71AC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5570 BEAURAING</w:t>
            </w:r>
          </w:p>
        </w:tc>
        <w:tc>
          <w:tcPr>
            <w:tcW w:w="1805" w:type="dxa"/>
            <w:tcBorders>
              <w:top w:val="single" w:sz="4" w:space="0" w:color="000000"/>
              <w:left w:val="single" w:sz="4" w:space="0" w:color="000000"/>
              <w:bottom w:val="single" w:sz="4" w:space="0" w:color="000000"/>
              <w:right w:val="single" w:sz="4" w:space="0" w:color="000000"/>
            </w:tcBorders>
          </w:tcPr>
          <w:p w14:paraId="76E2FFAF"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081/77.68.28</w:t>
            </w:r>
          </w:p>
        </w:tc>
        <w:tc>
          <w:tcPr>
            <w:tcW w:w="2761" w:type="dxa"/>
            <w:tcBorders>
              <w:top w:val="single" w:sz="4" w:space="0" w:color="000000"/>
              <w:left w:val="single" w:sz="4" w:space="0" w:color="000000"/>
              <w:bottom w:val="single" w:sz="4" w:space="0" w:color="000000"/>
              <w:right w:val="single" w:sz="4" w:space="0" w:color="000000"/>
            </w:tcBorders>
          </w:tcPr>
          <w:p w14:paraId="7D77D1FC" w14:textId="77777777" w:rsidR="00AA66AF" w:rsidRPr="00180F26" w:rsidRDefault="00AA66AF" w:rsidP="00B352C4">
            <w:pPr>
              <w:spacing w:line="259" w:lineRule="auto"/>
              <w:jc w:val="center"/>
              <w:rPr>
                <w:rFonts w:ascii="Arial" w:hAnsi="Arial" w:cs="Arial"/>
                <w:b/>
                <w:sz w:val="20"/>
                <w:szCs w:val="20"/>
              </w:rPr>
            </w:pPr>
            <w:r w:rsidRPr="00180F26">
              <w:rPr>
                <w:rFonts w:ascii="Arial" w:hAnsi="Arial" w:cs="Arial"/>
                <w:b/>
                <w:sz w:val="20"/>
                <w:szCs w:val="20"/>
              </w:rPr>
              <w:t>Province de Namur</w:t>
            </w:r>
          </w:p>
        </w:tc>
      </w:tr>
      <w:tr w:rsidR="006A6091" w:rsidRPr="00180F26" w14:paraId="78FD986F"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tcPr>
          <w:p w14:paraId="6AD01FC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4D61302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Walter </w:t>
            </w:r>
            <w:proofErr w:type="spellStart"/>
            <w:r w:rsidRPr="00180F26">
              <w:rPr>
                <w:rFonts w:ascii="Arial" w:hAnsi="Arial" w:cs="Arial"/>
                <w:sz w:val="20"/>
                <w:szCs w:val="20"/>
              </w:rPr>
              <w:t>Soeur</w:t>
            </w:r>
            <w:proofErr w:type="spellEnd"/>
            <w:r w:rsidRPr="00180F26">
              <w:rPr>
                <w:rFonts w:ascii="Arial" w:hAnsi="Arial" w:cs="Arial"/>
                <w:sz w:val="20"/>
                <w:szCs w:val="20"/>
              </w:rPr>
              <w:t>, 66</w:t>
            </w:r>
          </w:p>
        </w:tc>
        <w:tc>
          <w:tcPr>
            <w:tcW w:w="2486" w:type="dxa"/>
            <w:tcBorders>
              <w:top w:val="single" w:sz="4" w:space="0" w:color="000000"/>
              <w:left w:val="single" w:sz="4" w:space="0" w:color="000000"/>
              <w:bottom w:val="single" w:sz="4" w:space="0" w:color="000000"/>
              <w:right w:val="single" w:sz="4" w:space="0" w:color="000000"/>
            </w:tcBorders>
            <w:vAlign w:val="center"/>
          </w:tcPr>
          <w:p w14:paraId="248013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5590 CINEY</w:t>
            </w:r>
          </w:p>
        </w:tc>
        <w:tc>
          <w:tcPr>
            <w:tcW w:w="1805" w:type="dxa"/>
            <w:tcBorders>
              <w:top w:val="single" w:sz="4" w:space="0" w:color="000000"/>
              <w:left w:val="single" w:sz="4" w:space="0" w:color="000000"/>
              <w:bottom w:val="single" w:sz="4" w:space="0" w:color="000000"/>
              <w:right w:val="single" w:sz="4" w:space="0" w:color="000000"/>
            </w:tcBorders>
          </w:tcPr>
          <w:p w14:paraId="60684C0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081/77.68.26</w:t>
            </w:r>
          </w:p>
        </w:tc>
        <w:tc>
          <w:tcPr>
            <w:tcW w:w="2761" w:type="dxa"/>
            <w:tcBorders>
              <w:top w:val="single" w:sz="4" w:space="0" w:color="000000"/>
              <w:left w:val="single" w:sz="4" w:space="0" w:color="000000"/>
              <w:bottom w:val="single" w:sz="4" w:space="0" w:color="000000"/>
              <w:right w:val="single" w:sz="4" w:space="0" w:color="000000"/>
            </w:tcBorders>
          </w:tcPr>
          <w:p w14:paraId="1C3A05CF" w14:textId="77777777" w:rsidR="00AA66AF" w:rsidRPr="00180F26" w:rsidRDefault="00AA66AF" w:rsidP="00B352C4">
            <w:pPr>
              <w:spacing w:line="259" w:lineRule="auto"/>
              <w:jc w:val="center"/>
              <w:rPr>
                <w:rFonts w:ascii="Arial" w:hAnsi="Arial" w:cs="Arial"/>
                <w:b/>
                <w:sz w:val="20"/>
                <w:szCs w:val="20"/>
              </w:rPr>
            </w:pPr>
            <w:r w:rsidRPr="00180F26">
              <w:rPr>
                <w:rFonts w:ascii="Arial" w:hAnsi="Arial" w:cs="Arial"/>
                <w:b/>
                <w:sz w:val="20"/>
                <w:szCs w:val="20"/>
              </w:rPr>
              <w:t>Province de Namur</w:t>
            </w:r>
          </w:p>
        </w:tc>
      </w:tr>
      <w:tr w:rsidR="006A6091" w:rsidRPr="00180F26" w14:paraId="797893B7" w14:textId="77777777" w:rsidTr="002B5976">
        <w:trPr>
          <w:trHeight w:val="547"/>
        </w:trPr>
        <w:tc>
          <w:tcPr>
            <w:tcW w:w="2724" w:type="dxa"/>
            <w:tcBorders>
              <w:top w:val="single" w:sz="4" w:space="0" w:color="000000"/>
              <w:left w:val="single" w:sz="4" w:space="0" w:color="000000"/>
              <w:bottom w:val="single" w:sz="4" w:space="0" w:color="000000"/>
              <w:right w:val="single" w:sz="4" w:space="0" w:color="000000"/>
            </w:tcBorders>
          </w:tcPr>
          <w:p w14:paraId="33CDCA0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vAlign w:val="center"/>
          </w:tcPr>
          <w:p w14:paraId="78CCDB3D"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Demulder</w:t>
            </w:r>
            <w:proofErr w:type="spellEnd"/>
            <w:r w:rsidRPr="00180F26">
              <w:rPr>
                <w:rFonts w:ascii="Arial" w:hAnsi="Arial" w:cs="Arial"/>
                <w:sz w:val="20"/>
                <w:szCs w:val="20"/>
              </w:rPr>
              <w:t>, 10</w:t>
            </w:r>
          </w:p>
        </w:tc>
        <w:tc>
          <w:tcPr>
            <w:tcW w:w="2486" w:type="dxa"/>
            <w:tcBorders>
              <w:top w:val="single" w:sz="4" w:space="0" w:color="000000"/>
              <w:left w:val="single" w:sz="4" w:space="0" w:color="000000"/>
              <w:bottom w:val="single" w:sz="4" w:space="0" w:color="000000"/>
              <w:right w:val="single" w:sz="4" w:space="0" w:color="000000"/>
            </w:tcBorders>
            <w:vAlign w:val="center"/>
          </w:tcPr>
          <w:p w14:paraId="6603ABC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1400 NIVELLES</w:t>
            </w:r>
          </w:p>
        </w:tc>
        <w:tc>
          <w:tcPr>
            <w:tcW w:w="1805" w:type="dxa"/>
            <w:tcBorders>
              <w:top w:val="single" w:sz="4" w:space="0" w:color="000000"/>
              <w:left w:val="single" w:sz="4" w:space="0" w:color="000000"/>
              <w:bottom w:val="single" w:sz="4" w:space="0" w:color="000000"/>
              <w:right w:val="single" w:sz="4" w:space="0" w:color="000000"/>
            </w:tcBorders>
          </w:tcPr>
          <w:p w14:paraId="35E275AB"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067/21.79.21</w:t>
            </w:r>
          </w:p>
        </w:tc>
        <w:tc>
          <w:tcPr>
            <w:tcW w:w="2761" w:type="dxa"/>
            <w:tcBorders>
              <w:top w:val="single" w:sz="4" w:space="0" w:color="000000"/>
              <w:left w:val="single" w:sz="4" w:space="0" w:color="000000"/>
              <w:bottom w:val="single" w:sz="4" w:space="0" w:color="000000"/>
              <w:right w:val="single" w:sz="4" w:space="0" w:color="000000"/>
            </w:tcBorders>
          </w:tcPr>
          <w:p w14:paraId="4BC902AD" w14:textId="77777777" w:rsidR="00AA66AF" w:rsidRPr="00180F26" w:rsidRDefault="00AA66AF" w:rsidP="00B352C4">
            <w:pPr>
              <w:spacing w:line="259" w:lineRule="auto"/>
              <w:jc w:val="center"/>
              <w:rPr>
                <w:rFonts w:ascii="Arial" w:hAnsi="Arial" w:cs="Arial"/>
                <w:b/>
                <w:sz w:val="20"/>
                <w:szCs w:val="20"/>
              </w:rPr>
            </w:pPr>
            <w:r w:rsidRPr="00180F26">
              <w:rPr>
                <w:rFonts w:ascii="Arial" w:hAnsi="Arial" w:cs="Arial"/>
                <w:b/>
                <w:sz w:val="20"/>
                <w:szCs w:val="20"/>
              </w:rPr>
              <w:t>Province du Brabant Wallon</w:t>
            </w:r>
          </w:p>
        </w:tc>
      </w:tr>
      <w:tr w:rsidR="006A6091" w:rsidRPr="00180F26" w14:paraId="2B30208A" w14:textId="77777777" w:rsidTr="002B5976">
        <w:tblPrEx>
          <w:tblCellMar>
            <w:top w:w="45" w:type="dxa"/>
            <w:bottom w:w="0" w:type="dxa"/>
            <w:right w:w="104" w:type="dxa"/>
          </w:tblCellMar>
        </w:tblPrEx>
        <w:trPr>
          <w:trHeight w:val="548"/>
        </w:trPr>
        <w:tc>
          <w:tcPr>
            <w:tcW w:w="2724" w:type="dxa"/>
            <w:tcBorders>
              <w:top w:val="single" w:sz="4" w:space="0" w:color="000000"/>
              <w:left w:val="single" w:sz="4" w:space="0" w:color="000000"/>
              <w:bottom w:val="single" w:sz="4" w:space="0" w:color="000000"/>
              <w:right w:val="single" w:sz="4" w:space="0" w:color="000000"/>
            </w:tcBorders>
          </w:tcPr>
          <w:p w14:paraId="21C7D0C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09A0974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Avenue </w:t>
            </w:r>
            <w:proofErr w:type="spellStart"/>
            <w:r w:rsidRPr="00180F26">
              <w:rPr>
                <w:rFonts w:ascii="Arial" w:hAnsi="Arial" w:cs="Arial"/>
                <w:sz w:val="20"/>
                <w:szCs w:val="20"/>
              </w:rPr>
              <w:t>Kamerdelle</w:t>
            </w:r>
            <w:proofErr w:type="spellEnd"/>
            <w:r w:rsidRPr="00180F26">
              <w:rPr>
                <w:rFonts w:ascii="Arial" w:hAnsi="Arial" w:cs="Arial"/>
                <w:sz w:val="20"/>
                <w:szCs w:val="20"/>
              </w:rPr>
              <w:t xml:space="preserve">, 15 </w:t>
            </w:r>
          </w:p>
        </w:tc>
        <w:tc>
          <w:tcPr>
            <w:tcW w:w="2486" w:type="dxa"/>
            <w:tcBorders>
              <w:top w:val="single" w:sz="4" w:space="0" w:color="000000"/>
              <w:left w:val="single" w:sz="4" w:space="0" w:color="000000"/>
              <w:bottom w:val="single" w:sz="4" w:space="0" w:color="000000"/>
              <w:right w:val="single" w:sz="4" w:space="0" w:color="000000"/>
            </w:tcBorders>
            <w:vAlign w:val="center"/>
          </w:tcPr>
          <w:p w14:paraId="70D8D28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4911DE1C"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02/374.89.10 </w:t>
            </w:r>
          </w:p>
        </w:tc>
        <w:tc>
          <w:tcPr>
            <w:tcW w:w="2761" w:type="dxa"/>
            <w:tcBorders>
              <w:top w:val="single" w:sz="4" w:space="0" w:color="000000"/>
              <w:left w:val="single" w:sz="4" w:space="0" w:color="000000"/>
              <w:bottom w:val="single" w:sz="4" w:space="0" w:color="000000"/>
              <w:right w:val="single" w:sz="4" w:space="0" w:color="000000"/>
            </w:tcBorders>
          </w:tcPr>
          <w:p w14:paraId="4D82BA41" w14:textId="77777777" w:rsidR="00AA66AF" w:rsidRPr="00180F26" w:rsidRDefault="00AA66AF" w:rsidP="00B352C4">
            <w:pPr>
              <w:spacing w:line="259" w:lineRule="auto"/>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4E6CA2AC"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05D083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Communal UCCLE</w:t>
            </w:r>
          </w:p>
        </w:tc>
        <w:tc>
          <w:tcPr>
            <w:tcW w:w="2864" w:type="dxa"/>
            <w:tcBorders>
              <w:top w:val="single" w:sz="4" w:space="0" w:color="000000"/>
              <w:left w:val="single" w:sz="4" w:space="0" w:color="000000"/>
              <w:bottom w:val="single" w:sz="4" w:space="0" w:color="000000"/>
              <w:right w:val="single" w:sz="4" w:space="0" w:color="000000"/>
            </w:tcBorders>
          </w:tcPr>
          <w:p w14:paraId="3C1083F7"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Chaussée de St-Job, 683 </w:t>
            </w:r>
          </w:p>
        </w:tc>
        <w:tc>
          <w:tcPr>
            <w:tcW w:w="2486" w:type="dxa"/>
            <w:tcBorders>
              <w:top w:val="single" w:sz="4" w:space="0" w:color="000000"/>
              <w:left w:val="single" w:sz="4" w:space="0" w:color="000000"/>
              <w:bottom w:val="single" w:sz="4" w:space="0" w:color="000000"/>
              <w:right w:val="single" w:sz="4" w:space="0" w:color="000000"/>
            </w:tcBorders>
          </w:tcPr>
          <w:p w14:paraId="60A362E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1180 UCCLE </w:t>
            </w:r>
          </w:p>
        </w:tc>
        <w:tc>
          <w:tcPr>
            <w:tcW w:w="1805" w:type="dxa"/>
            <w:tcBorders>
              <w:top w:val="single" w:sz="4" w:space="0" w:color="000000"/>
              <w:left w:val="single" w:sz="4" w:space="0" w:color="000000"/>
              <w:bottom w:val="single" w:sz="4" w:space="0" w:color="000000"/>
              <w:right w:val="single" w:sz="4" w:space="0" w:color="000000"/>
            </w:tcBorders>
          </w:tcPr>
          <w:p w14:paraId="7715753B"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02/605.22.30 </w:t>
            </w:r>
          </w:p>
        </w:tc>
        <w:tc>
          <w:tcPr>
            <w:tcW w:w="2761" w:type="dxa"/>
            <w:tcBorders>
              <w:top w:val="single" w:sz="4" w:space="0" w:color="000000"/>
              <w:left w:val="single" w:sz="4" w:space="0" w:color="000000"/>
              <w:bottom w:val="single" w:sz="4" w:space="0" w:color="000000"/>
              <w:right w:val="single" w:sz="4" w:space="0" w:color="000000"/>
            </w:tcBorders>
          </w:tcPr>
          <w:p w14:paraId="0D3F3F50" w14:textId="77777777" w:rsidR="00AA66AF" w:rsidRPr="00180F26" w:rsidRDefault="00AA66AF" w:rsidP="00B352C4">
            <w:pPr>
              <w:spacing w:line="259" w:lineRule="auto"/>
              <w:ind w:left="43"/>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495F2FEC"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8A98CA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WAVRE I </w:t>
            </w:r>
          </w:p>
        </w:tc>
        <w:tc>
          <w:tcPr>
            <w:tcW w:w="2864" w:type="dxa"/>
            <w:tcBorders>
              <w:top w:val="single" w:sz="4" w:space="0" w:color="000000"/>
              <w:left w:val="single" w:sz="4" w:space="0" w:color="000000"/>
              <w:bottom w:val="single" w:sz="4" w:space="0" w:color="000000"/>
              <w:right w:val="single" w:sz="4" w:space="0" w:color="000000"/>
            </w:tcBorders>
          </w:tcPr>
          <w:p w14:paraId="5B86D42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Rue Théophile Piat, 22/1</w:t>
            </w:r>
            <w:r w:rsidRPr="00180F26">
              <w:rPr>
                <w:rFonts w:ascii="Arial" w:hAnsi="Arial" w:cs="Arial"/>
                <w:sz w:val="20"/>
                <w:szCs w:val="20"/>
                <w:vertAlign w:val="superscript"/>
              </w:rPr>
              <w:t>er</w:t>
            </w:r>
            <w:r w:rsidRPr="00180F26">
              <w:rPr>
                <w:rFonts w:ascii="Arial" w:hAnsi="Arial" w:cs="Arial"/>
                <w:sz w:val="20"/>
                <w:szCs w:val="20"/>
              </w:rPr>
              <w:t xml:space="preserve"> étage</w:t>
            </w:r>
          </w:p>
        </w:tc>
        <w:tc>
          <w:tcPr>
            <w:tcW w:w="2486" w:type="dxa"/>
            <w:tcBorders>
              <w:top w:val="single" w:sz="4" w:space="0" w:color="000000"/>
              <w:left w:val="single" w:sz="4" w:space="0" w:color="000000"/>
              <w:bottom w:val="single" w:sz="4" w:space="0" w:color="000000"/>
              <w:right w:val="single" w:sz="4" w:space="0" w:color="000000"/>
            </w:tcBorders>
          </w:tcPr>
          <w:p w14:paraId="5E8536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377F38E6"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010/22.47.09 </w:t>
            </w:r>
          </w:p>
        </w:tc>
        <w:tc>
          <w:tcPr>
            <w:tcW w:w="2761" w:type="dxa"/>
            <w:tcBorders>
              <w:top w:val="single" w:sz="4" w:space="0" w:color="000000"/>
              <w:left w:val="single" w:sz="4" w:space="0" w:color="000000"/>
              <w:bottom w:val="single" w:sz="4" w:space="0" w:color="000000"/>
              <w:right w:val="single" w:sz="4" w:space="0" w:color="000000"/>
            </w:tcBorders>
          </w:tcPr>
          <w:p w14:paraId="26B6AEDE" w14:textId="77777777" w:rsidR="00AA66AF" w:rsidRPr="00180F26" w:rsidRDefault="00AA66AF" w:rsidP="00B352C4">
            <w:pPr>
              <w:spacing w:line="259" w:lineRule="auto"/>
              <w:ind w:right="8"/>
              <w:jc w:val="center"/>
              <w:rPr>
                <w:rFonts w:ascii="Arial" w:hAnsi="Arial" w:cs="Arial"/>
                <w:sz w:val="20"/>
                <w:szCs w:val="20"/>
              </w:rPr>
            </w:pPr>
            <w:r w:rsidRPr="00180F26">
              <w:rPr>
                <w:rFonts w:ascii="Arial" w:hAnsi="Arial" w:cs="Arial"/>
                <w:b/>
                <w:sz w:val="20"/>
                <w:szCs w:val="20"/>
              </w:rPr>
              <w:t xml:space="preserve">Province du Brabant-Wallon </w:t>
            </w:r>
          </w:p>
        </w:tc>
      </w:tr>
      <w:tr w:rsidR="006A6091" w:rsidRPr="00180F26" w14:paraId="2C2D6CF3"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3BE503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WAVRE II </w:t>
            </w:r>
          </w:p>
        </w:tc>
        <w:tc>
          <w:tcPr>
            <w:tcW w:w="2864" w:type="dxa"/>
            <w:tcBorders>
              <w:top w:val="single" w:sz="4" w:space="0" w:color="000000"/>
              <w:left w:val="single" w:sz="4" w:space="0" w:color="000000"/>
              <w:bottom w:val="single" w:sz="4" w:space="0" w:color="000000"/>
              <w:right w:val="single" w:sz="4" w:space="0" w:color="000000"/>
            </w:tcBorders>
          </w:tcPr>
          <w:p w14:paraId="1717516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Théophile Piat, 22 </w:t>
            </w:r>
          </w:p>
        </w:tc>
        <w:tc>
          <w:tcPr>
            <w:tcW w:w="2486" w:type="dxa"/>
            <w:tcBorders>
              <w:top w:val="single" w:sz="4" w:space="0" w:color="000000"/>
              <w:left w:val="single" w:sz="4" w:space="0" w:color="000000"/>
              <w:bottom w:val="single" w:sz="4" w:space="0" w:color="000000"/>
              <w:right w:val="single" w:sz="4" w:space="0" w:color="000000"/>
            </w:tcBorders>
          </w:tcPr>
          <w:p w14:paraId="7499A7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45AC07AE"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010/24.10.09 </w:t>
            </w:r>
          </w:p>
        </w:tc>
        <w:tc>
          <w:tcPr>
            <w:tcW w:w="2761" w:type="dxa"/>
            <w:tcBorders>
              <w:top w:val="single" w:sz="4" w:space="0" w:color="000000"/>
              <w:left w:val="single" w:sz="4" w:space="0" w:color="000000"/>
              <w:bottom w:val="single" w:sz="4" w:space="0" w:color="000000"/>
              <w:right w:val="single" w:sz="4" w:space="0" w:color="000000"/>
            </w:tcBorders>
          </w:tcPr>
          <w:p w14:paraId="73AF6E75" w14:textId="77777777" w:rsidR="00AA66AF" w:rsidRPr="00180F26" w:rsidRDefault="00AA66AF" w:rsidP="00B352C4">
            <w:pPr>
              <w:spacing w:line="259" w:lineRule="auto"/>
              <w:ind w:right="8"/>
              <w:jc w:val="center"/>
              <w:rPr>
                <w:rFonts w:ascii="Arial" w:hAnsi="Arial" w:cs="Arial"/>
                <w:sz w:val="20"/>
                <w:szCs w:val="20"/>
              </w:rPr>
            </w:pPr>
            <w:r w:rsidRPr="00180F26">
              <w:rPr>
                <w:rFonts w:ascii="Arial" w:hAnsi="Arial" w:cs="Arial"/>
                <w:b/>
                <w:sz w:val="20"/>
                <w:szCs w:val="20"/>
              </w:rPr>
              <w:t xml:space="preserve">Province du Brabant-Wallon </w:t>
            </w:r>
          </w:p>
        </w:tc>
      </w:tr>
      <w:tr w:rsidR="006A6091" w:rsidRPr="00180F26" w14:paraId="21D71921"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5B9763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WAVRE III </w:t>
            </w:r>
          </w:p>
        </w:tc>
        <w:tc>
          <w:tcPr>
            <w:tcW w:w="2864" w:type="dxa"/>
            <w:tcBorders>
              <w:top w:val="single" w:sz="4" w:space="0" w:color="000000"/>
              <w:left w:val="single" w:sz="4" w:space="0" w:color="000000"/>
              <w:bottom w:val="single" w:sz="4" w:space="0" w:color="000000"/>
              <w:right w:val="single" w:sz="4" w:space="0" w:color="000000"/>
            </w:tcBorders>
          </w:tcPr>
          <w:p w14:paraId="16F961A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Route Provinciale, 213 </w:t>
            </w:r>
          </w:p>
        </w:tc>
        <w:tc>
          <w:tcPr>
            <w:tcW w:w="2486" w:type="dxa"/>
            <w:tcBorders>
              <w:top w:val="single" w:sz="4" w:space="0" w:color="000000"/>
              <w:left w:val="single" w:sz="4" w:space="0" w:color="000000"/>
              <w:bottom w:val="single" w:sz="4" w:space="0" w:color="000000"/>
              <w:right w:val="single" w:sz="4" w:space="0" w:color="000000"/>
            </w:tcBorders>
          </w:tcPr>
          <w:p w14:paraId="7823B0D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1301 BIERGES </w:t>
            </w:r>
          </w:p>
        </w:tc>
        <w:tc>
          <w:tcPr>
            <w:tcW w:w="1805" w:type="dxa"/>
            <w:tcBorders>
              <w:top w:val="single" w:sz="4" w:space="0" w:color="000000"/>
              <w:left w:val="single" w:sz="4" w:space="0" w:color="000000"/>
              <w:bottom w:val="single" w:sz="4" w:space="0" w:color="000000"/>
              <w:right w:val="single" w:sz="4" w:space="0" w:color="000000"/>
            </w:tcBorders>
          </w:tcPr>
          <w:p w14:paraId="0C44D16D"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010/40.01.50 </w:t>
            </w:r>
          </w:p>
        </w:tc>
        <w:tc>
          <w:tcPr>
            <w:tcW w:w="2761" w:type="dxa"/>
            <w:tcBorders>
              <w:top w:val="single" w:sz="4" w:space="0" w:color="000000"/>
              <w:left w:val="single" w:sz="4" w:space="0" w:color="000000"/>
              <w:bottom w:val="single" w:sz="4" w:space="0" w:color="000000"/>
              <w:right w:val="single" w:sz="4" w:space="0" w:color="000000"/>
            </w:tcBorders>
          </w:tcPr>
          <w:p w14:paraId="4722EC7C" w14:textId="77777777" w:rsidR="00AA66AF" w:rsidRPr="00180F26" w:rsidRDefault="00AA66AF" w:rsidP="00B352C4">
            <w:pPr>
              <w:spacing w:line="259" w:lineRule="auto"/>
              <w:ind w:right="6"/>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0667C3D0"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53EBD6C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Ottignies </w:t>
            </w:r>
          </w:p>
        </w:tc>
        <w:tc>
          <w:tcPr>
            <w:tcW w:w="2864" w:type="dxa"/>
            <w:tcBorders>
              <w:top w:val="single" w:sz="4" w:space="0" w:color="000000"/>
              <w:left w:val="single" w:sz="4" w:space="0" w:color="000000"/>
              <w:bottom w:val="single" w:sz="4" w:space="0" w:color="000000"/>
              <w:right w:val="single" w:sz="4" w:space="0" w:color="000000"/>
            </w:tcBorders>
          </w:tcPr>
          <w:p w14:paraId="199BC80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Liégeois, 7 </w:t>
            </w:r>
          </w:p>
        </w:tc>
        <w:tc>
          <w:tcPr>
            <w:tcW w:w="2486" w:type="dxa"/>
            <w:tcBorders>
              <w:top w:val="single" w:sz="4" w:space="0" w:color="000000"/>
              <w:left w:val="single" w:sz="4" w:space="0" w:color="000000"/>
              <w:bottom w:val="single" w:sz="4" w:space="0" w:color="000000"/>
              <w:right w:val="single" w:sz="4" w:space="0" w:color="000000"/>
            </w:tcBorders>
          </w:tcPr>
          <w:p w14:paraId="085529F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1348 LOUVAIN–LA–NEUVE  </w:t>
            </w:r>
          </w:p>
        </w:tc>
        <w:tc>
          <w:tcPr>
            <w:tcW w:w="1805" w:type="dxa"/>
            <w:tcBorders>
              <w:top w:val="single" w:sz="4" w:space="0" w:color="000000"/>
              <w:left w:val="single" w:sz="4" w:space="0" w:color="000000"/>
              <w:bottom w:val="single" w:sz="4" w:space="0" w:color="000000"/>
              <w:right w:val="single" w:sz="4" w:space="0" w:color="000000"/>
            </w:tcBorders>
          </w:tcPr>
          <w:p w14:paraId="46384492"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010/41.47.93 </w:t>
            </w:r>
          </w:p>
        </w:tc>
        <w:tc>
          <w:tcPr>
            <w:tcW w:w="2761" w:type="dxa"/>
            <w:tcBorders>
              <w:top w:val="single" w:sz="4" w:space="0" w:color="000000"/>
              <w:left w:val="single" w:sz="4" w:space="0" w:color="000000"/>
              <w:bottom w:val="single" w:sz="4" w:space="0" w:color="000000"/>
              <w:right w:val="single" w:sz="4" w:space="0" w:color="000000"/>
            </w:tcBorders>
          </w:tcPr>
          <w:p w14:paraId="77AB6C54" w14:textId="77777777" w:rsidR="00AA66AF" w:rsidRPr="00180F26" w:rsidRDefault="00AA66AF" w:rsidP="00B352C4">
            <w:pPr>
              <w:spacing w:line="259" w:lineRule="auto"/>
              <w:ind w:right="8"/>
              <w:jc w:val="center"/>
              <w:rPr>
                <w:rFonts w:ascii="Arial" w:hAnsi="Arial" w:cs="Arial"/>
                <w:sz w:val="20"/>
                <w:szCs w:val="20"/>
              </w:rPr>
            </w:pPr>
            <w:r w:rsidRPr="00180F26">
              <w:rPr>
                <w:rFonts w:ascii="Arial" w:hAnsi="Arial" w:cs="Arial"/>
                <w:b/>
                <w:sz w:val="20"/>
                <w:szCs w:val="20"/>
              </w:rPr>
              <w:t xml:space="preserve">Province du Brabant-Wallon </w:t>
            </w:r>
          </w:p>
        </w:tc>
      </w:tr>
      <w:tr w:rsidR="006A6091" w:rsidRPr="00180F26" w14:paraId="13A2BD8E" w14:textId="77777777" w:rsidTr="002B5976">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tcPr>
          <w:p w14:paraId="55CFA84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de la Communauté française </w:t>
            </w:r>
          </w:p>
        </w:tc>
        <w:tc>
          <w:tcPr>
            <w:tcW w:w="2864" w:type="dxa"/>
            <w:tcBorders>
              <w:top w:val="single" w:sz="4" w:space="0" w:color="000000"/>
              <w:left w:val="single" w:sz="4" w:space="0" w:color="000000"/>
              <w:bottom w:val="single" w:sz="4" w:space="0" w:color="000000"/>
              <w:right w:val="single" w:sz="4" w:space="0" w:color="000000"/>
            </w:tcBorders>
            <w:vAlign w:val="center"/>
          </w:tcPr>
          <w:p w14:paraId="1A76871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Chaussée de Louvain, 72 </w:t>
            </w:r>
          </w:p>
        </w:tc>
        <w:tc>
          <w:tcPr>
            <w:tcW w:w="2486" w:type="dxa"/>
            <w:tcBorders>
              <w:top w:val="single" w:sz="4" w:space="0" w:color="000000"/>
              <w:left w:val="single" w:sz="4" w:space="0" w:color="000000"/>
              <w:bottom w:val="single" w:sz="4" w:space="0" w:color="000000"/>
              <w:right w:val="single" w:sz="4" w:space="0" w:color="000000"/>
            </w:tcBorders>
            <w:vAlign w:val="center"/>
          </w:tcPr>
          <w:p w14:paraId="5029C0D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1300 WAVRE </w:t>
            </w:r>
          </w:p>
        </w:tc>
        <w:tc>
          <w:tcPr>
            <w:tcW w:w="1805" w:type="dxa"/>
            <w:tcBorders>
              <w:top w:val="single" w:sz="4" w:space="0" w:color="000000"/>
              <w:left w:val="single" w:sz="4" w:space="0" w:color="000000"/>
              <w:bottom w:val="single" w:sz="4" w:space="0" w:color="000000"/>
              <w:right w:val="single" w:sz="4" w:space="0" w:color="000000"/>
            </w:tcBorders>
          </w:tcPr>
          <w:p w14:paraId="6CD7F47C"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010/22.30.90 </w:t>
            </w:r>
          </w:p>
        </w:tc>
        <w:tc>
          <w:tcPr>
            <w:tcW w:w="2761" w:type="dxa"/>
            <w:tcBorders>
              <w:top w:val="single" w:sz="4" w:space="0" w:color="000000"/>
              <w:left w:val="single" w:sz="4" w:space="0" w:color="000000"/>
              <w:bottom w:val="single" w:sz="4" w:space="0" w:color="000000"/>
              <w:right w:val="single" w:sz="4" w:space="0" w:color="000000"/>
            </w:tcBorders>
          </w:tcPr>
          <w:p w14:paraId="33CB26F8" w14:textId="77777777" w:rsidR="00AA66AF" w:rsidRPr="00180F26" w:rsidRDefault="00AA66AF" w:rsidP="00B352C4">
            <w:pPr>
              <w:spacing w:line="259" w:lineRule="auto"/>
              <w:ind w:left="55"/>
              <w:rPr>
                <w:rFonts w:ascii="Arial" w:hAnsi="Arial" w:cs="Arial"/>
                <w:sz w:val="20"/>
                <w:szCs w:val="20"/>
              </w:rPr>
            </w:pPr>
            <w:r w:rsidRPr="00180F26">
              <w:rPr>
                <w:rFonts w:ascii="Arial" w:hAnsi="Arial" w:cs="Arial"/>
                <w:b/>
                <w:sz w:val="20"/>
                <w:szCs w:val="20"/>
              </w:rPr>
              <w:t xml:space="preserve">Province du Brabant - Wallon </w:t>
            </w:r>
          </w:p>
        </w:tc>
      </w:tr>
      <w:tr w:rsidR="006A6091" w:rsidRPr="00180F26" w14:paraId="206A8E93"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654EB2AC" w14:textId="77777777" w:rsidR="00AA66AF" w:rsidRPr="00180F26" w:rsidRDefault="00AA66AF" w:rsidP="00B352C4">
            <w:pPr>
              <w:tabs>
                <w:tab w:val="left" w:pos="1380"/>
              </w:tabs>
              <w:spacing w:line="259" w:lineRule="auto"/>
              <w:ind w:left="2"/>
              <w:rPr>
                <w:rFonts w:ascii="Arial" w:hAnsi="Arial" w:cs="Arial"/>
                <w:sz w:val="20"/>
                <w:szCs w:val="20"/>
              </w:rPr>
            </w:pPr>
            <w:r w:rsidRPr="00180F26">
              <w:rPr>
                <w:rFonts w:ascii="Arial" w:hAnsi="Arial" w:cs="Arial"/>
                <w:sz w:val="20"/>
                <w:szCs w:val="20"/>
              </w:rPr>
              <w:t>CPMS Libre Nivelles 2</w:t>
            </w:r>
          </w:p>
        </w:tc>
        <w:tc>
          <w:tcPr>
            <w:tcW w:w="2864" w:type="dxa"/>
            <w:tcBorders>
              <w:top w:val="single" w:sz="4" w:space="0" w:color="000000"/>
              <w:left w:val="single" w:sz="4" w:space="0" w:color="000000"/>
              <w:bottom w:val="single" w:sz="4" w:space="0" w:color="000000"/>
              <w:right w:val="single" w:sz="4" w:space="0" w:color="000000"/>
            </w:tcBorders>
          </w:tcPr>
          <w:p w14:paraId="1729524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Place de </w:t>
            </w:r>
            <w:proofErr w:type="spellStart"/>
            <w:r w:rsidRPr="00180F26">
              <w:rPr>
                <w:rFonts w:ascii="Arial" w:hAnsi="Arial" w:cs="Arial"/>
                <w:sz w:val="20"/>
                <w:szCs w:val="20"/>
              </w:rPr>
              <w:t>Noucelles</w:t>
            </w:r>
            <w:proofErr w:type="spellEnd"/>
            <w:r w:rsidRPr="00180F26">
              <w:rPr>
                <w:rFonts w:ascii="Arial" w:hAnsi="Arial" w:cs="Arial"/>
                <w:sz w:val="20"/>
                <w:szCs w:val="20"/>
              </w:rPr>
              <w:t xml:space="preserve">, 7 </w:t>
            </w:r>
          </w:p>
        </w:tc>
        <w:tc>
          <w:tcPr>
            <w:tcW w:w="2486" w:type="dxa"/>
            <w:tcBorders>
              <w:top w:val="single" w:sz="4" w:space="0" w:color="000000"/>
              <w:left w:val="single" w:sz="4" w:space="0" w:color="000000"/>
              <w:bottom w:val="single" w:sz="4" w:space="0" w:color="000000"/>
              <w:right w:val="single" w:sz="4" w:space="0" w:color="000000"/>
            </w:tcBorders>
          </w:tcPr>
          <w:p w14:paraId="2745D61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1440 WAUTHIER–BRAINE  </w:t>
            </w:r>
          </w:p>
        </w:tc>
        <w:tc>
          <w:tcPr>
            <w:tcW w:w="1805" w:type="dxa"/>
            <w:tcBorders>
              <w:top w:val="single" w:sz="4" w:space="0" w:color="000000"/>
              <w:left w:val="single" w:sz="4" w:space="0" w:color="000000"/>
              <w:bottom w:val="single" w:sz="4" w:space="0" w:color="000000"/>
              <w:right w:val="single" w:sz="4" w:space="0" w:color="000000"/>
            </w:tcBorders>
          </w:tcPr>
          <w:p w14:paraId="3D340774"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02/366.40.02 </w:t>
            </w:r>
          </w:p>
        </w:tc>
        <w:tc>
          <w:tcPr>
            <w:tcW w:w="2761" w:type="dxa"/>
            <w:tcBorders>
              <w:top w:val="single" w:sz="4" w:space="0" w:color="000000"/>
              <w:left w:val="single" w:sz="4" w:space="0" w:color="000000"/>
              <w:bottom w:val="single" w:sz="4" w:space="0" w:color="000000"/>
              <w:right w:val="single" w:sz="4" w:space="0" w:color="000000"/>
            </w:tcBorders>
          </w:tcPr>
          <w:p w14:paraId="100EBCB8" w14:textId="77777777" w:rsidR="00AA66AF" w:rsidRPr="00180F26" w:rsidRDefault="00AA66AF" w:rsidP="00B352C4">
            <w:pPr>
              <w:spacing w:line="259" w:lineRule="auto"/>
              <w:ind w:right="8"/>
              <w:jc w:val="center"/>
              <w:rPr>
                <w:rFonts w:ascii="Arial" w:hAnsi="Arial" w:cs="Arial"/>
                <w:sz w:val="20"/>
                <w:szCs w:val="20"/>
              </w:rPr>
            </w:pPr>
            <w:r w:rsidRPr="00180F26">
              <w:rPr>
                <w:rFonts w:ascii="Arial" w:hAnsi="Arial" w:cs="Arial"/>
                <w:b/>
                <w:sz w:val="20"/>
                <w:szCs w:val="20"/>
              </w:rPr>
              <w:t xml:space="preserve">Province du Brabant-Wallon </w:t>
            </w:r>
          </w:p>
        </w:tc>
      </w:tr>
      <w:tr w:rsidR="006A6091" w:rsidRPr="00180F26" w14:paraId="3FAA6A88"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2EC6BE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LIEGE V </w:t>
            </w:r>
          </w:p>
        </w:tc>
        <w:tc>
          <w:tcPr>
            <w:tcW w:w="2864" w:type="dxa"/>
            <w:tcBorders>
              <w:top w:val="single" w:sz="4" w:space="0" w:color="000000"/>
              <w:left w:val="single" w:sz="4" w:space="0" w:color="000000"/>
              <w:bottom w:val="single" w:sz="4" w:space="0" w:color="000000"/>
              <w:right w:val="single" w:sz="4" w:space="0" w:color="000000"/>
            </w:tcBorders>
          </w:tcPr>
          <w:p w14:paraId="32F54AB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Bd de </w:t>
            </w:r>
            <w:proofErr w:type="spellStart"/>
            <w:r w:rsidRPr="00180F26">
              <w:rPr>
                <w:rFonts w:ascii="Arial" w:hAnsi="Arial" w:cs="Arial"/>
                <w:sz w:val="20"/>
                <w:szCs w:val="20"/>
              </w:rPr>
              <w:t>Laveleye</w:t>
            </w:r>
            <w:proofErr w:type="spellEnd"/>
            <w:r w:rsidRPr="00180F26">
              <w:rPr>
                <w:rFonts w:ascii="Arial" w:hAnsi="Arial" w:cs="Arial"/>
                <w:sz w:val="20"/>
                <w:szCs w:val="20"/>
              </w:rPr>
              <w:t xml:space="preserve">, 78 </w:t>
            </w:r>
          </w:p>
        </w:tc>
        <w:tc>
          <w:tcPr>
            <w:tcW w:w="2486" w:type="dxa"/>
            <w:tcBorders>
              <w:top w:val="single" w:sz="4" w:space="0" w:color="000000"/>
              <w:left w:val="single" w:sz="4" w:space="0" w:color="000000"/>
              <w:bottom w:val="single" w:sz="4" w:space="0" w:color="000000"/>
              <w:right w:val="single" w:sz="4" w:space="0" w:color="000000"/>
            </w:tcBorders>
          </w:tcPr>
          <w:p w14:paraId="07407D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500AB131"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453C9199"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7791267"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7C5B5F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Centre PMS Communal LIEGE IV </w:t>
            </w:r>
          </w:p>
        </w:tc>
        <w:tc>
          <w:tcPr>
            <w:tcW w:w="2864" w:type="dxa"/>
            <w:tcBorders>
              <w:top w:val="single" w:sz="4" w:space="0" w:color="000000"/>
              <w:left w:val="single" w:sz="4" w:space="0" w:color="000000"/>
              <w:bottom w:val="single" w:sz="4" w:space="0" w:color="000000"/>
              <w:right w:val="single" w:sz="4" w:space="0" w:color="000000"/>
            </w:tcBorders>
          </w:tcPr>
          <w:p w14:paraId="46E3181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Beeckman, 27 </w:t>
            </w:r>
          </w:p>
        </w:tc>
        <w:tc>
          <w:tcPr>
            <w:tcW w:w="2486" w:type="dxa"/>
            <w:tcBorders>
              <w:top w:val="single" w:sz="4" w:space="0" w:color="000000"/>
              <w:left w:val="single" w:sz="4" w:space="0" w:color="000000"/>
              <w:bottom w:val="single" w:sz="4" w:space="0" w:color="000000"/>
              <w:right w:val="single" w:sz="4" w:space="0" w:color="000000"/>
            </w:tcBorders>
          </w:tcPr>
          <w:p w14:paraId="112086F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805" w:type="dxa"/>
            <w:tcBorders>
              <w:top w:val="single" w:sz="4" w:space="0" w:color="000000"/>
              <w:left w:val="single" w:sz="4" w:space="0" w:color="000000"/>
              <w:bottom w:val="single" w:sz="4" w:space="0" w:color="000000"/>
              <w:right w:val="single" w:sz="4" w:space="0" w:color="000000"/>
            </w:tcBorders>
          </w:tcPr>
          <w:p w14:paraId="27E5C22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04/238.37.77</w:t>
            </w:r>
          </w:p>
        </w:tc>
        <w:tc>
          <w:tcPr>
            <w:tcW w:w="2761" w:type="dxa"/>
            <w:tcBorders>
              <w:top w:val="single" w:sz="4" w:space="0" w:color="000000"/>
              <w:left w:val="single" w:sz="4" w:space="0" w:color="000000"/>
              <w:bottom w:val="single" w:sz="4" w:space="0" w:color="000000"/>
              <w:right w:val="single" w:sz="4" w:space="0" w:color="000000"/>
            </w:tcBorders>
          </w:tcPr>
          <w:p w14:paraId="34568D57"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36D2AE2"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7AC3E46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LIEGE I </w:t>
            </w:r>
          </w:p>
        </w:tc>
        <w:tc>
          <w:tcPr>
            <w:tcW w:w="2864" w:type="dxa"/>
            <w:tcBorders>
              <w:top w:val="single" w:sz="4" w:space="0" w:color="000000"/>
              <w:left w:val="single" w:sz="4" w:space="0" w:color="000000"/>
              <w:bottom w:val="single" w:sz="4" w:space="0" w:color="000000"/>
              <w:right w:val="single" w:sz="4" w:space="0" w:color="000000"/>
            </w:tcBorders>
          </w:tcPr>
          <w:p w14:paraId="481E9F08"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Boulevard de </w:t>
            </w:r>
            <w:proofErr w:type="spellStart"/>
            <w:r w:rsidRPr="00180F26">
              <w:rPr>
                <w:rFonts w:ascii="Arial" w:hAnsi="Arial" w:cs="Arial"/>
                <w:sz w:val="20"/>
                <w:szCs w:val="20"/>
              </w:rPr>
              <w:t>Laveleye</w:t>
            </w:r>
            <w:proofErr w:type="spellEnd"/>
            <w:r w:rsidRPr="00180F26">
              <w:rPr>
                <w:rFonts w:ascii="Arial" w:hAnsi="Arial" w:cs="Arial"/>
                <w:sz w:val="20"/>
                <w:szCs w:val="20"/>
              </w:rPr>
              <w:t xml:space="preserve">, 78 </w:t>
            </w:r>
          </w:p>
        </w:tc>
        <w:tc>
          <w:tcPr>
            <w:tcW w:w="2486" w:type="dxa"/>
            <w:tcBorders>
              <w:top w:val="single" w:sz="4" w:space="0" w:color="000000"/>
              <w:left w:val="single" w:sz="4" w:space="0" w:color="000000"/>
              <w:bottom w:val="single" w:sz="4" w:space="0" w:color="000000"/>
              <w:right w:val="single" w:sz="4" w:space="0" w:color="000000"/>
            </w:tcBorders>
          </w:tcPr>
          <w:p w14:paraId="59C7DEB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4020 LIEGE </w:t>
            </w:r>
          </w:p>
        </w:tc>
        <w:tc>
          <w:tcPr>
            <w:tcW w:w="1805" w:type="dxa"/>
            <w:tcBorders>
              <w:top w:val="single" w:sz="4" w:space="0" w:color="000000"/>
              <w:left w:val="single" w:sz="4" w:space="0" w:color="000000"/>
              <w:bottom w:val="single" w:sz="4" w:space="0" w:color="000000"/>
              <w:right w:val="single" w:sz="4" w:space="0" w:color="000000"/>
            </w:tcBorders>
          </w:tcPr>
          <w:p w14:paraId="63B88A31"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04/254.24.14 </w:t>
            </w:r>
          </w:p>
        </w:tc>
        <w:tc>
          <w:tcPr>
            <w:tcW w:w="2761" w:type="dxa"/>
            <w:tcBorders>
              <w:top w:val="single" w:sz="4" w:space="0" w:color="000000"/>
              <w:left w:val="single" w:sz="4" w:space="0" w:color="000000"/>
              <w:bottom w:val="single" w:sz="4" w:space="0" w:color="000000"/>
              <w:right w:val="single" w:sz="4" w:space="0" w:color="000000"/>
            </w:tcBorders>
          </w:tcPr>
          <w:p w14:paraId="399A66F9"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5262972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E13046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LIEGE IV </w:t>
            </w:r>
          </w:p>
        </w:tc>
        <w:tc>
          <w:tcPr>
            <w:tcW w:w="2864" w:type="dxa"/>
            <w:tcBorders>
              <w:top w:val="single" w:sz="4" w:space="0" w:color="000000"/>
              <w:left w:val="single" w:sz="4" w:space="0" w:color="000000"/>
              <w:bottom w:val="single" w:sz="4" w:space="0" w:color="000000"/>
              <w:right w:val="single" w:sz="4" w:space="0" w:color="000000"/>
            </w:tcBorders>
          </w:tcPr>
          <w:p w14:paraId="7A9DD23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Vaudrée</w:t>
            </w:r>
            <w:proofErr w:type="spellEnd"/>
            <w:r w:rsidRPr="00180F26">
              <w:rPr>
                <w:rFonts w:ascii="Arial" w:hAnsi="Arial" w:cs="Arial"/>
                <w:sz w:val="20"/>
                <w:szCs w:val="20"/>
              </w:rPr>
              <w:t xml:space="preserve"> 231 </w:t>
            </w:r>
          </w:p>
        </w:tc>
        <w:tc>
          <w:tcPr>
            <w:tcW w:w="2486" w:type="dxa"/>
            <w:tcBorders>
              <w:top w:val="single" w:sz="4" w:space="0" w:color="000000"/>
              <w:left w:val="single" w:sz="4" w:space="0" w:color="000000"/>
              <w:bottom w:val="single" w:sz="4" w:space="0" w:color="000000"/>
              <w:right w:val="single" w:sz="4" w:space="0" w:color="000000"/>
            </w:tcBorders>
          </w:tcPr>
          <w:p w14:paraId="139580A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4031 ANGLEUR </w:t>
            </w:r>
          </w:p>
        </w:tc>
        <w:tc>
          <w:tcPr>
            <w:tcW w:w="1805" w:type="dxa"/>
            <w:tcBorders>
              <w:top w:val="single" w:sz="4" w:space="0" w:color="000000"/>
              <w:left w:val="single" w:sz="4" w:space="0" w:color="000000"/>
              <w:bottom w:val="single" w:sz="4" w:space="0" w:color="000000"/>
              <w:right w:val="single" w:sz="4" w:space="0" w:color="000000"/>
            </w:tcBorders>
          </w:tcPr>
          <w:p w14:paraId="6975ABBC"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04/223.03.59 </w:t>
            </w:r>
          </w:p>
        </w:tc>
        <w:tc>
          <w:tcPr>
            <w:tcW w:w="2761" w:type="dxa"/>
            <w:tcBorders>
              <w:top w:val="single" w:sz="4" w:space="0" w:color="000000"/>
              <w:left w:val="single" w:sz="4" w:space="0" w:color="000000"/>
              <w:bottom w:val="single" w:sz="4" w:space="0" w:color="000000"/>
              <w:right w:val="single" w:sz="4" w:space="0" w:color="000000"/>
            </w:tcBorders>
          </w:tcPr>
          <w:p w14:paraId="624A2B0E"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E5E36F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B4E39B8"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HERSTAL I </w:t>
            </w:r>
          </w:p>
        </w:tc>
        <w:tc>
          <w:tcPr>
            <w:tcW w:w="2864" w:type="dxa"/>
            <w:tcBorders>
              <w:top w:val="single" w:sz="4" w:space="0" w:color="000000"/>
              <w:left w:val="single" w:sz="4" w:space="0" w:color="000000"/>
              <w:bottom w:val="single" w:sz="4" w:space="0" w:color="000000"/>
              <w:right w:val="single" w:sz="4" w:space="0" w:color="000000"/>
            </w:tcBorders>
          </w:tcPr>
          <w:p w14:paraId="73090D4D"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Bd Albert 1er, 80 </w:t>
            </w:r>
          </w:p>
        </w:tc>
        <w:tc>
          <w:tcPr>
            <w:tcW w:w="2486" w:type="dxa"/>
            <w:tcBorders>
              <w:top w:val="single" w:sz="4" w:space="0" w:color="000000"/>
              <w:left w:val="single" w:sz="4" w:space="0" w:color="000000"/>
              <w:bottom w:val="single" w:sz="4" w:space="0" w:color="000000"/>
              <w:right w:val="single" w:sz="4" w:space="0" w:color="000000"/>
            </w:tcBorders>
          </w:tcPr>
          <w:p w14:paraId="3D502B6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479EB02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04/279.42.57</w:t>
            </w:r>
          </w:p>
        </w:tc>
        <w:tc>
          <w:tcPr>
            <w:tcW w:w="2761" w:type="dxa"/>
            <w:tcBorders>
              <w:top w:val="single" w:sz="4" w:space="0" w:color="000000"/>
              <w:left w:val="single" w:sz="4" w:space="0" w:color="000000"/>
              <w:bottom w:val="single" w:sz="4" w:space="0" w:color="000000"/>
              <w:right w:val="single" w:sz="4" w:space="0" w:color="000000"/>
            </w:tcBorders>
          </w:tcPr>
          <w:p w14:paraId="2DD9249C"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5CBAC2D1"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7F7031D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HERSTAL II </w:t>
            </w:r>
          </w:p>
        </w:tc>
        <w:tc>
          <w:tcPr>
            <w:tcW w:w="2864" w:type="dxa"/>
            <w:tcBorders>
              <w:top w:val="single" w:sz="4" w:space="0" w:color="000000"/>
              <w:left w:val="single" w:sz="4" w:space="0" w:color="000000"/>
              <w:bottom w:val="single" w:sz="4" w:space="0" w:color="000000"/>
              <w:right w:val="single" w:sz="4" w:space="0" w:color="000000"/>
            </w:tcBorders>
          </w:tcPr>
          <w:p w14:paraId="0E36071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Grands Puits, 49 </w:t>
            </w:r>
          </w:p>
        </w:tc>
        <w:tc>
          <w:tcPr>
            <w:tcW w:w="2486" w:type="dxa"/>
            <w:tcBorders>
              <w:top w:val="single" w:sz="4" w:space="0" w:color="000000"/>
              <w:left w:val="single" w:sz="4" w:space="0" w:color="000000"/>
              <w:bottom w:val="single" w:sz="4" w:space="0" w:color="000000"/>
              <w:right w:val="single" w:sz="4" w:space="0" w:color="000000"/>
            </w:tcBorders>
          </w:tcPr>
          <w:p w14:paraId="49B9BC9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4040 HERSTAL </w:t>
            </w:r>
          </w:p>
        </w:tc>
        <w:tc>
          <w:tcPr>
            <w:tcW w:w="1805" w:type="dxa"/>
            <w:tcBorders>
              <w:top w:val="single" w:sz="4" w:space="0" w:color="000000"/>
              <w:left w:val="single" w:sz="4" w:space="0" w:color="000000"/>
              <w:bottom w:val="single" w:sz="4" w:space="0" w:color="000000"/>
              <w:right w:val="single" w:sz="4" w:space="0" w:color="000000"/>
            </w:tcBorders>
          </w:tcPr>
          <w:p w14:paraId="7583D2A6"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04/279.26.96 </w:t>
            </w:r>
          </w:p>
        </w:tc>
        <w:tc>
          <w:tcPr>
            <w:tcW w:w="2761" w:type="dxa"/>
            <w:tcBorders>
              <w:top w:val="single" w:sz="4" w:space="0" w:color="000000"/>
              <w:left w:val="single" w:sz="4" w:space="0" w:color="000000"/>
              <w:bottom w:val="single" w:sz="4" w:space="0" w:color="000000"/>
              <w:right w:val="single" w:sz="4" w:space="0" w:color="000000"/>
            </w:tcBorders>
          </w:tcPr>
          <w:p w14:paraId="5D35318C"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61CDDAC7"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3D0A88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lastRenderedPageBreak/>
              <w:t xml:space="preserve">CPMS provincial SERAING I </w:t>
            </w:r>
          </w:p>
        </w:tc>
        <w:tc>
          <w:tcPr>
            <w:tcW w:w="2864" w:type="dxa"/>
            <w:tcBorders>
              <w:top w:val="single" w:sz="4" w:space="0" w:color="000000"/>
              <w:left w:val="single" w:sz="4" w:space="0" w:color="000000"/>
              <w:bottom w:val="single" w:sz="4" w:space="0" w:color="000000"/>
              <w:right w:val="single" w:sz="4" w:space="0" w:color="000000"/>
            </w:tcBorders>
          </w:tcPr>
          <w:p w14:paraId="76DE7D1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la Province, 21 </w:t>
            </w:r>
          </w:p>
        </w:tc>
        <w:tc>
          <w:tcPr>
            <w:tcW w:w="2486" w:type="dxa"/>
            <w:tcBorders>
              <w:top w:val="single" w:sz="4" w:space="0" w:color="000000"/>
              <w:left w:val="single" w:sz="4" w:space="0" w:color="000000"/>
              <w:bottom w:val="single" w:sz="4" w:space="0" w:color="000000"/>
              <w:right w:val="single" w:sz="4" w:space="0" w:color="000000"/>
            </w:tcBorders>
          </w:tcPr>
          <w:p w14:paraId="5071B5B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4100 SERAING </w:t>
            </w:r>
          </w:p>
        </w:tc>
        <w:tc>
          <w:tcPr>
            <w:tcW w:w="1805" w:type="dxa"/>
            <w:tcBorders>
              <w:top w:val="single" w:sz="4" w:space="0" w:color="000000"/>
              <w:left w:val="single" w:sz="4" w:space="0" w:color="000000"/>
              <w:bottom w:val="single" w:sz="4" w:space="0" w:color="000000"/>
              <w:right w:val="single" w:sz="4" w:space="0" w:color="000000"/>
            </w:tcBorders>
          </w:tcPr>
          <w:p w14:paraId="35553015"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04/279.73.80 </w:t>
            </w:r>
          </w:p>
        </w:tc>
        <w:tc>
          <w:tcPr>
            <w:tcW w:w="2761" w:type="dxa"/>
            <w:tcBorders>
              <w:top w:val="single" w:sz="4" w:space="0" w:color="000000"/>
              <w:left w:val="single" w:sz="4" w:space="0" w:color="000000"/>
              <w:bottom w:val="single" w:sz="4" w:space="0" w:color="000000"/>
              <w:right w:val="single" w:sz="4" w:space="0" w:color="000000"/>
            </w:tcBorders>
          </w:tcPr>
          <w:p w14:paraId="2022601C"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59BE103"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314EDE82"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HUY I </w:t>
            </w:r>
          </w:p>
        </w:tc>
        <w:tc>
          <w:tcPr>
            <w:tcW w:w="2864" w:type="dxa"/>
            <w:tcBorders>
              <w:top w:val="single" w:sz="4" w:space="0" w:color="000000"/>
              <w:left w:val="single" w:sz="4" w:space="0" w:color="000000"/>
              <w:bottom w:val="single" w:sz="4" w:space="0" w:color="000000"/>
              <w:right w:val="single" w:sz="4" w:space="0" w:color="000000"/>
            </w:tcBorders>
          </w:tcPr>
          <w:p w14:paraId="39BAEF6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Saint-Pierre, 50 </w:t>
            </w:r>
          </w:p>
        </w:tc>
        <w:tc>
          <w:tcPr>
            <w:tcW w:w="2486" w:type="dxa"/>
            <w:tcBorders>
              <w:top w:val="single" w:sz="4" w:space="0" w:color="000000"/>
              <w:left w:val="single" w:sz="4" w:space="0" w:color="000000"/>
              <w:bottom w:val="single" w:sz="4" w:space="0" w:color="000000"/>
              <w:right w:val="single" w:sz="4" w:space="0" w:color="000000"/>
            </w:tcBorders>
          </w:tcPr>
          <w:p w14:paraId="537E210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28C5B348"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04/279.20.95</w:t>
            </w:r>
          </w:p>
        </w:tc>
        <w:tc>
          <w:tcPr>
            <w:tcW w:w="2761" w:type="dxa"/>
            <w:tcBorders>
              <w:top w:val="single" w:sz="4" w:space="0" w:color="000000"/>
              <w:left w:val="single" w:sz="4" w:space="0" w:color="000000"/>
              <w:bottom w:val="single" w:sz="4" w:space="0" w:color="000000"/>
              <w:right w:val="single" w:sz="4" w:space="0" w:color="000000"/>
            </w:tcBorders>
          </w:tcPr>
          <w:p w14:paraId="437B8B4D"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6D0129CA"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8141A5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HUY II </w:t>
            </w:r>
          </w:p>
        </w:tc>
        <w:tc>
          <w:tcPr>
            <w:tcW w:w="2864" w:type="dxa"/>
            <w:tcBorders>
              <w:top w:val="single" w:sz="4" w:space="0" w:color="000000"/>
              <w:left w:val="single" w:sz="4" w:space="0" w:color="000000"/>
              <w:bottom w:val="single" w:sz="4" w:space="0" w:color="000000"/>
              <w:right w:val="single" w:sz="4" w:space="0" w:color="000000"/>
            </w:tcBorders>
          </w:tcPr>
          <w:p w14:paraId="364344F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Rue des Augustins, 44/1</w:t>
            </w:r>
            <w:r w:rsidRPr="00180F26">
              <w:rPr>
                <w:rFonts w:ascii="Arial" w:hAnsi="Arial" w:cs="Arial"/>
                <w:sz w:val="20"/>
                <w:szCs w:val="20"/>
                <w:vertAlign w:val="superscript"/>
              </w:rPr>
              <w:t>er</w:t>
            </w:r>
            <w:r w:rsidRPr="00180F26">
              <w:rPr>
                <w:rFonts w:ascii="Arial" w:hAnsi="Arial" w:cs="Arial"/>
                <w:sz w:val="20"/>
                <w:szCs w:val="20"/>
              </w:rPr>
              <w:t xml:space="preserve"> étage </w:t>
            </w:r>
          </w:p>
        </w:tc>
        <w:tc>
          <w:tcPr>
            <w:tcW w:w="2486" w:type="dxa"/>
            <w:tcBorders>
              <w:top w:val="single" w:sz="4" w:space="0" w:color="000000"/>
              <w:left w:val="single" w:sz="4" w:space="0" w:color="000000"/>
              <w:bottom w:val="single" w:sz="4" w:space="0" w:color="000000"/>
              <w:right w:val="single" w:sz="4" w:space="0" w:color="000000"/>
            </w:tcBorders>
          </w:tcPr>
          <w:p w14:paraId="4DB9649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4500 HUY </w:t>
            </w:r>
          </w:p>
        </w:tc>
        <w:tc>
          <w:tcPr>
            <w:tcW w:w="1805" w:type="dxa"/>
            <w:tcBorders>
              <w:top w:val="single" w:sz="4" w:space="0" w:color="000000"/>
              <w:left w:val="single" w:sz="4" w:space="0" w:color="000000"/>
              <w:bottom w:val="single" w:sz="4" w:space="0" w:color="000000"/>
              <w:right w:val="single" w:sz="4" w:space="0" w:color="000000"/>
            </w:tcBorders>
          </w:tcPr>
          <w:p w14:paraId="5C55AD4E"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085/21.29.14 </w:t>
            </w:r>
          </w:p>
        </w:tc>
        <w:tc>
          <w:tcPr>
            <w:tcW w:w="2761" w:type="dxa"/>
            <w:tcBorders>
              <w:top w:val="single" w:sz="4" w:space="0" w:color="000000"/>
              <w:left w:val="single" w:sz="4" w:space="0" w:color="000000"/>
              <w:bottom w:val="single" w:sz="4" w:space="0" w:color="000000"/>
              <w:right w:val="single" w:sz="4" w:space="0" w:color="000000"/>
            </w:tcBorders>
          </w:tcPr>
          <w:p w14:paraId="5DE6741B"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8F586DF"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0AD1F7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VERVIERS II </w:t>
            </w:r>
          </w:p>
        </w:tc>
        <w:tc>
          <w:tcPr>
            <w:tcW w:w="2864" w:type="dxa"/>
            <w:tcBorders>
              <w:top w:val="single" w:sz="4" w:space="0" w:color="000000"/>
              <w:left w:val="single" w:sz="4" w:space="0" w:color="000000"/>
              <w:bottom w:val="single" w:sz="4" w:space="0" w:color="000000"/>
              <w:right w:val="single" w:sz="4" w:space="0" w:color="000000"/>
            </w:tcBorders>
          </w:tcPr>
          <w:p w14:paraId="6C9E216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aux Laines, 69 A </w:t>
            </w:r>
          </w:p>
        </w:tc>
        <w:tc>
          <w:tcPr>
            <w:tcW w:w="2486" w:type="dxa"/>
            <w:tcBorders>
              <w:top w:val="single" w:sz="4" w:space="0" w:color="000000"/>
              <w:left w:val="single" w:sz="4" w:space="0" w:color="000000"/>
              <w:bottom w:val="single" w:sz="4" w:space="0" w:color="000000"/>
              <w:right w:val="single" w:sz="4" w:space="0" w:color="000000"/>
            </w:tcBorders>
          </w:tcPr>
          <w:p w14:paraId="097362B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2A9E4C90"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04/279.67.33 </w:t>
            </w:r>
          </w:p>
        </w:tc>
        <w:tc>
          <w:tcPr>
            <w:tcW w:w="2761" w:type="dxa"/>
            <w:tcBorders>
              <w:top w:val="single" w:sz="4" w:space="0" w:color="000000"/>
              <w:left w:val="single" w:sz="4" w:space="0" w:color="000000"/>
              <w:bottom w:val="single" w:sz="4" w:space="0" w:color="000000"/>
              <w:right w:val="single" w:sz="4" w:space="0" w:color="000000"/>
            </w:tcBorders>
          </w:tcPr>
          <w:p w14:paraId="15EBFA7F"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0822DEAE"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E43DD5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VERVIERS III </w:t>
            </w:r>
          </w:p>
        </w:tc>
        <w:tc>
          <w:tcPr>
            <w:tcW w:w="2864" w:type="dxa"/>
            <w:tcBorders>
              <w:top w:val="single" w:sz="4" w:space="0" w:color="000000"/>
              <w:left w:val="single" w:sz="4" w:space="0" w:color="000000"/>
              <w:bottom w:val="single" w:sz="4" w:space="0" w:color="000000"/>
              <w:right w:val="single" w:sz="4" w:space="0" w:color="000000"/>
            </w:tcBorders>
          </w:tcPr>
          <w:p w14:paraId="2C8F6BF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Laoureux</w:t>
            </w:r>
            <w:proofErr w:type="spellEnd"/>
            <w:r w:rsidRPr="00180F26">
              <w:rPr>
                <w:rFonts w:ascii="Arial" w:hAnsi="Arial" w:cs="Arial"/>
                <w:sz w:val="20"/>
                <w:szCs w:val="20"/>
              </w:rPr>
              <w:t xml:space="preserve">, 32 </w:t>
            </w:r>
          </w:p>
        </w:tc>
        <w:tc>
          <w:tcPr>
            <w:tcW w:w="2486" w:type="dxa"/>
            <w:tcBorders>
              <w:top w:val="single" w:sz="4" w:space="0" w:color="000000"/>
              <w:left w:val="single" w:sz="4" w:space="0" w:color="000000"/>
              <w:bottom w:val="single" w:sz="4" w:space="0" w:color="000000"/>
              <w:right w:val="single" w:sz="4" w:space="0" w:color="000000"/>
            </w:tcBorders>
          </w:tcPr>
          <w:p w14:paraId="152E756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325B5FA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7671D5C5"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D003D99" w14:textId="77777777" w:rsidTr="002B5976">
        <w:tblPrEx>
          <w:tblCellMar>
            <w:top w:w="45" w:type="dxa"/>
            <w:bottom w:w="0" w:type="dxa"/>
            <w:right w:w="104" w:type="dxa"/>
          </w:tblCellMar>
        </w:tblPrEx>
        <w:trPr>
          <w:trHeight w:val="409"/>
        </w:trPr>
        <w:tc>
          <w:tcPr>
            <w:tcW w:w="2724" w:type="dxa"/>
            <w:tcBorders>
              <w:top w:val="single" w:sz="4" w:space="0" w:color="000000"/>
              <w:left w:val="single" w:sz="4" w:space="0" w:color="000000"/>
              <w:bottom w:val="single" w:sz="4" w:space="0" w:color="000000"/>
              <w:right w:val="single" w:sz="4" w:space="0" w:color="000000"/>
            </w:tcBorders>
          </w:tcPr>
          <w:p w14:paraId="3CC57348"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VERVIERS IV </w:t>
            </w:r>
          </w:p>
        </w:tc>
        <w:tc>
          <w:tcPr>
            <w:tcW w:w="2864" w:type="dxa"/>
            <w:tcBorders>
              <w:top w:val="single" w:sz="4" w:space="0" w:color="000000"/>
              <w:left w:val="single" w:sz="4" w:space="0" w:color="000000"/>
              <w:bottom w:val="single" w:sz="4" w:space="0" w:color="000000"/>
              <w:right w:val="single" w:sz="4" w:space="0" w:color="000000"/>
            </w:tcBorders>
          </w:tcPr>
          <w:p w14:paraId="7DE4623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Laoureux</w:t>
            </w:r>
            <w:proofErr w:type="spellEnd"/>
            <w:r w:rsidRPr="00180F26">
              <w:rPr>
                <w:rFonts w:ascii="Arial" w:hAnsi="Arial" w:cs="Arial"/>
                <w:sz w:val="20"/>
                <w:szCs w:val="20"/>
              </w:rPr>
              <w:t xml:space="preserve">, </w:t>
            </w:r>
            <w:r w:rsidRPr="00180F26">
              <w:rPr>
                <w:rFonts w:ascii="Arial" w:hAnsi="Arial" w:cs="Arial"/>
                <w:strike/>
                <w:sz w:val="20"/>
                <w:szCs w:val="20"/>
              </w:rPr>
              <w:t>32</w:t>
            </w:r>
            <w:r w:rsidRPr="00180F26">
              <w:rPr>
                <w:rFonts w:ascii="Arial" w:hAnsi="Arial" w:cs="Arial"/>
                <w:sz w:val="20"/>
                <w:szCs w:val="20"/>
              </w:rPr>
              <w:t xml:space="preserve"> 34</w:t>
            </w:r>
          </w:p>
        </w:tc>
        <w:tc>
          <w:tcPr>
            <w:tcW w:w="2486" w:type="dxa"/>
            <w:tcBorders>
              <w:top w:val="single" w:sz="4" w:space="0" w:color="000000"/>
              <w:left w:val="single" w:sz="4" w:space="0" w:color="000000"/>
              <w:bottom w:val="single" w:sz="4" w:space="0" w:color="000000"/>
              <w:right w:val="single" w:sz="4" w:space="0" w:color="000000"/>
            </w:tcBorders>
          </w:tcPr>
          <w:p w14:paraId="3D9939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805" w:type="dxa"/>
            <w:tcBorders>
              <w:top w:val="single" w:sz="4" w:space="0" w:color="000000"/>
              <w:left w:val="single" w:sz="4" w:space="0" w:color="000000"/>
              <w:bottom w:val="single" w:sz="4" w:space="0" w:color="000000"/>
              <w:right w:val="single" w:sz="4" w:space="0" w:color="000000"/>
            </w:tcBorders>
          </w:tcPr>
          <w:p w14:paraId="3A3D6CF5"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087/32.27.41 </w:t>
            </w:r>
          </w:p>
        </w:tc>
        <w:tc>
          <w:tcPr>
            <w:tcW w:w="2761" w:type="dxa"/>
            <w:tcBorders>
              <w:top w:val="single" w:sz="4" w:space="0" w:color="000000"/>
              <w:left w:val="single" w:sz="4" w:space="0" w:color="000000"/>
              <w:bottom w:val="single" w:sz="4" w:space="0" w:color="000000"/>
              <w:right w:val="single" w:sz="4" w:space="0" w:color="000000"/>
            </w:tcBorders>
          </w:tcPr>
          <w:p w14:paraId="6189C2BA" w14:textId="77777777" w:rsidR="00AA66AF" w:rsidRPr="00180F26" w:rsidRDefault="00AA66AF" w:rsidP="00B352C4">
            <w:pPr>
              <w:spacing w:line="259" w:lineRule="auto"/>
              <w:ind w:right="7"/>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5C75011D" w14:textId="77777777" w:rsidTr="002B5976">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tcPr>
          <w:p w14:paraId="0D48033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w:t>
            </w:r>
            <w:proofErr w:type="spellStart"/>
            <w:r w:rsidRPr="00180F26">
              <w:rPr>
                <w:rFonts w:ascii="Arial" w:hAnsi="Arial" w:cs="Arial"/>
                <w:sz w:val="20"/>
                <w:szCs w:val="20"/>
              </w:rPr>
              <w:t>Tamines</w:t>
            </w:r>
            <w:proofErr w:type="spellEnd"/>
            <w:r w:rsidRPr="00180F26">
              <w:rPr>
                <w:rFonts w:ascii="Arial" w:hAnsi="Arial" w:cs="Arial"/>
                <w:sz w:val="20"/>
                <w:szCs w:val="20"/>
              </w:rPr>
              <w:t xml:space="preserve"> Gembloux </w:t>
            </w:r>
          </w:p>
        </w:tc>
        <w:tc>
          <w:tcPr>
            <w:tcW w:w="2864" w:type="dxa"/>
            <w:tcBorders>
              <w:top w:val="single" w:sz="4" w:space="0" w:color="000000"/>
              <w:left w:val="single" w:sz="4" w:space="0" w:color="000000"/>
              <w:bottom w:val="single" w:sz="4" w:space="0" w:color="000000"/>
              <w:right w:val="single" w:sz="4" w:space="0" w:color="000000"/>
            </w:tcBorders>
            <w:vAlign w:val="center"/>
          </w:tcPr>
          <w:p w14:paraId="1EB0B099"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Duculot</w:t>
            </w:r>
            <w:proofErr w:type="spellEnd"/>
            <w:r w:rsidRPr="00180F26">
              <w:rPr>
                <w:rFonts w:ascii="Arial" w:hAnsi="Arial" w:cs="Arial"/>
                <w:sz w:val="20"/>
                <w:szCs w:val="20"/>
              </w:rPr>
              <w:t xml:space="preserve">, 11 </w:t>
            </w:r>
          </w:p>
        </w:tc>
        <w:tc>
          <w:tcPr>
            <w:tcW w:w="2486" w:type="dxa"/>
            <w:tcBorders>
              <w:top w:val="single" w:sz="4" w:space="0" w:color="000000"/>
              <w:left w:val="single" w:sz="4" w:space="0" w:color="000000"/>
              <w:bottom w:val="single" w:sz="4" w:space="0" w:color="000000"/>
              <w:right w:val="single" w:sz="4" w:space="0" w:color="000000"/>
            </w:tcBorders>
            <w:vAlign w:val="center"/>
          </w:tcPr>
          <w:p w14:paraId="7B739FF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5060 TAMINES </w:t>
            </w:r>
          </w:p>
        </w:tc>
        <w:tc>
          <w:tcPr>
            <w:tcW w:w="1805" w:type="dxa"/>
            <w:tcBorders>
              <w:top w:val="single" w:sz="4" w:space="0" w:color="000000"/>
              <w:left w:val="single" w:sz="4" w:space="0" w:color="000000"/>
              <w:bottom w:val="single" w:sz="4" w:space="0" w:color="000000"/>
              <w:right w:val="single" w:sz="4" w:space="0" w:color="000000"/>
            </w:tcBorders>
          </w:tcPr>
          <w:p w14:paraId="1DCCC463"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081/77.68.39</w:t>
            </w:r>
          </w:p>
        </w:tc>
        <w:tc>
          <w:tcPr>
            <w:tcW w:w="2761" w:type="dxa"/>
            <w:tcBorders>
              <w:top w:val="single" w:sz="4" w:space="0" w:color="000000"/>
              <w:left w:val="single" w:sz="4" w:space="0" w:color="000000"/>
              <w:bottom w:val="single" w:sz="4" w:space="0" w:color="000000"/>
              <w:right w:val="single" w:sz="4" w:space="0" w:color="000000"/>
            </w:tcBorders>
            <w:vAlign w:val="center"/>
          </w:tcPr>
          <w:p w14:paraId="5396D4F8" w14:textId="77777777" w:rsidR="00AA66AF" w:rsidRPr="00180F26" w:rsidRDefault="00AA66AF" w:rsidP="00B352C4">
            <w:pPr>
              <w:spacing w:line="259" w:lineRule="auto"/>
              <w:ind w:righ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1C7DB088"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FB8994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JAMBES III </w:t>
            </w:r>
          </w:p>
        </w:tc>
        <w:tc>
          <w:tcPr>
            <w:tcW w:w="2864" w:type="dxa"/>
            <w:tcBorders>
              <w:top w:val="single" w:sz="4" w:space="0" w:color="000000"/>
              <w:left w:val="single" w:sz="4" w:space="0" w:color="000000"/>
              <w:bottom w:val="single" w:sz="4" w:space="0" w:color="000000"/>
              <w:right w:val="single" w:sz="4" w:space="0" w:color="000000"/>
            </w:tcBorders>
          </w:tcPr>
          <w:p w14:paraId="37DC967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Dave, 55 </w:t>
            </w:r>
          </w:p>
        </w:tc>
        <w:tc>
          <w:tcPr>
            <w:tcW w:w="2486" w:type="dxa"/>
            <w:tcBorders>
              <w:top w:val="single" w:sz="4" w:space="0" w:color="000000"/>
              <w:left w:val="single" w:sz="4" w:space="0" w:color="000000"/>
              <w:bottom w:val="single" w:sz="4" w:space="0" w:color="000000"/>
              <w:right w:val="single" w:sz="4" w:space="0" w:color="000000"/>
            </w:tcBorders>
          </w:tcPr>
          <w:p w14:paraId="248598D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5100 JAMBES </w:t>
            </w:r>
          </w:p>
        </w:tc>
        <w:tc>
          <w:tcPr>
            <w:tcW w:w="1805" w:type="dxa"/>
            <w:tcBorders>
              <w:top w:val="single" w:sz="4" w:space="0" w:color="000000"/>
              <w:left w:val="single" w:sz="4" w:space="0" w:color="000000"/>
              <w:bottom w:val="single" w:sz="4" w:space="0" w:color="000000"/>
              <w:right w:val="single" w:sz="4" w:space="0" w:color="000000"/>
            </w:tcBorders>
          </w:tcPr>
          <w:p w14:paraId="3444633E"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081/30.27.00 </w:t>
            </w:r>
          </w:p>
        </w:tc>
        <w:tc>
          <w:tcPr>
            <w:tcW w:w="2761" w:type="dxa"/>
            <w:tcBorders>
              <w:top w:val="single" w:sz="4" w:space="0" w:color="000000"/>
              <w:left w:val="single" w:sz="4" w:space="0" w:color="000000"/>
              <w:bottom w:val="single" w:sz="4" w:space="0" w:color="000000"/>
              <w:right w:val="single" w:sz="4" w:space="0" w:color="000000"/>
            </w:tcBorders>
          </w:tcPr>
          <w:p w14:paraId="3EA008C8" w14:textId="77777777" w:rsidR="00AA66AF" w:rsidRPr="00180F26" w:rsidRDefault="00AA66AF" w:rsidP="00B352C4">
            <w:pPr>
              <w:spacing w:line="259" w:lineRule="auto"/>
              <w:ind w:righ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41D49A2E"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CEA1D0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5C67BA2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l’Aubépine, 61 </w:t>
            </w:r>
          </w:p>
        </w:tc>
        <w:tc>
          <w:tcPr>
            <w:tcW w:w="2486" w:type="dxa"/>
            <w:tcBorders>
              <w:top w:val="single" w:sz="4" w:space="0" w:color="000000"/>
              <w:left w:val="single" w:sz="4" w:space="0" w:color="000000"/>
              <w:bottom w:val="single" w:sz="4" w:space="0" w:color="000000"/>
              <w:right w:val="single" w:sz="4" w:space="0" w:color="000000"/>
            </w:tcBorders>
          </w:tcPr>
          <w:p w14:paraId="125C6D1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5570 BEAURAING </w:t>
            </w:r>
          </w:p>
        </w:tc>
        <w:tc>
          <w:tcPr>
            <w:tcW w:w="1805" w:type="dxa"/>
            <w:tcBorders>
              <w:top w:val="single" w:sz="4" w:space="0" w:color="000000"/>
              <w:left w:val="single" w:sz="4" w:space="0" w:color="000000"/>
              <w:bottom w:val="single" w:sz="4" w:space="0" w:color="000000"/>
              <w:right w:val="single" w:sz="4" w:space="0" w:color="000000"/>
            </w:tcBorders>
          </w:tcPr>
          <w:p w14:paraId="7ED2C54D"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081/77.68.28 </w:t>
            </w:r>
          </w:p>
        </w:tc>
        <w:tc>
          <w:tcPr>
            <w:tcW w:w="2761" w:type="dxa"/>
            <w:tcBorders>
              <w:top w:val="single" w:sz="4" w:space="0" w:color="000000"/>
              <w:left w:val="single" w:sz="4" w:space="0" w:color="000000"/>
              <w:bottom w:val="single" w:sz="4" w:space="0" w:color="000000"/>
              <w:right w:val="single" w:sz="4" w:space="0" w:color="000000"/>
            </w:tcBorders>
          </w:tcPr>
          <w:p w14:paraId="76E81E05"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5CF26320"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42BB400"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provincial </w:t>
            </w:r>
          </w:p>
        </w:tc>
        <w:tc>
          <w:tcPr>
            <w:tcW w:w="2864" w:type="dxa"/>
            <w:tcBorders>
              <w:top w:val="single" w:sz="4" w:space="0" w:color="000000"/>
              <w:left w:val="single" w:sz="4" w:space="0" w:color="000000"/>
              <w:bottom w:val="single" w:sz="4" w:space="0" w:color="000000"/>
              <w:right w:val="single" w:sz="4" w:space="0" w:color="000000"/>
            </w:tcBorders>
          </w:tcPr>
          <w:p w14:paraId="6BA51CF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Walter Sœur, 66 </w:t>
            </w:r>
          </w:p>
        </w:tc>
        <w:tc>
          <w:tcPr>
            <w:tcW w:w="2486" w:type="dxa"/>
            <w:tcBorders>
              <w:top w:val="single" w:sz="4" w:space="0" w:color="000000"/>
              <w:left w:val="single" w:sz="4" w:space="0" w:color="000000"/>
              <w:bottom w:val="single" w:sz="4" w:space="0" w:color="000000"/>
              <w:right w:val="single" w:sz="4" w:space="0" w:color="000000"/>
            </w:tcBorders>
          </w:tcPr>
          <w:p w14:paraId="38544B8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5590 CINEY </w:t>
            </w:r>
          </w:p>
        </w:tc>
        <w:tc>
          <w:tcPr>
            <w:tcW w:w="1805" w:type="dxa"/>
            <w:tcBorders>
              <w:top w:val="single" w:sz="4" w:space="0" w:color="000000"/>
              <w:left w:val="single" w:sz="4" w:space="0" w:color="000000"/>
              <w:bottom w:val="single" w:sz="4" w:space="0" w:color="000000"/>
              <w:right w:val="single" w:sz="4" w:space="0" w:color="000000"/>
            </w:tcBorders>
          </w:tcPr>
          <w:p w14:paraId="14E33FC2"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081/77.68.26 </w:t>
            </w:r>
          </w:p>
        </w:tc>
        <w:tc>
          <w:tcPr>
            <w:tcW w:w="2761" w:type="dxa"/>
            <w:tcBorders>
              <w:top w:val="single" w:sz="4" w:space="0" w:color="000000"/>
              <w:left w:val="single" w:sz="4" w:space="0" w:color="000000"/>
              <w:bottom w:val="single" w:sz="4" w:space="0" w:color="000000"/>
              <w:right w:val="single" w:sz="4" w:space="0" w:color="000000"/>
            </w:tcBorders>
          </w:tcPr>
          <w:p w14:paraId="6D11BFA7"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6D7A4407"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59D1AD6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w:t>
            </w:r>
            <w:proofErr w:type="gramStart"/>
            <w:r w:rsidRPr="00180F26">
              <w:rPr>
                <w:rFonts w:ascii="Arial" w:hAnsi="Arial" w:cs="Arial"/>
                <w:sz w:val="20"/>
                <w:szCs w:val="20"/>
              </w:rPr>
              <w:t>Libre  ARLON</w:t>
            </w:r>
            <w:proofErr w:type="gramEnd"/>
          </w:p>
        </w:tc>
        <w:tc>
          <w:tcPr>
            <w:tcW w:w="2864" w:type="dxa"/>
            <w:tcBorders>
              <w:top w:val="single" w:sz="4" w:space="0" w:color="000000"/>
              <w:left w:val="single" w:sz="4" w:space="0" w:color="000000"/>
              <w:bottom w:val="single" w:sz="4" w:space="0" w:color="000000"/>
              <w:right w:val="single" w:sz="4" w:space="0" w:color="000000"/>
            </w:tcBorders>
          </w:tcPr>
          <w:p w14:paraId="5BF5F5A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Déportés, 129 </w:t>
            </w:r>
          </w:p>
        </w:tc>
        <w:tc>
          <w:tcPr>
            <w:tcW w:w="2486" w:type="dxa"/>
            <w:tcBorders>
              <w:top w:val="single" w:sz="4" w:space="0" w:color="000000"/>
              <w:left w:val="single" w:sz="4" w:space="0" w:color="000000"/>
              <w:bottom w:val="single" w:sz="4" w:space="0" w:color="000000"/>
              <w:right w:val="single" w:sz="4" w:space="0" w:color="000000"/>
            </w:tcBorders>
          </w:tcPr>
          <w:p w14:paraId="05DEBC9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6700 ARLON </w:t>
            </w:r>
          </w:p>
        </w:tc>
        <w:tc>
          <w:tcPr>
            <w:tcW w:w="1805" w:type="dxa"/>
            <w:tcBorders>
              <w:top w:val="single" w:sz="4" w:space="0" w:color="000000"/>
              <w:left w:val="single" w:sz="4" w:space="0" w:color="000000"/>
              <w:bottom w:val="single" w:sz="4" w:space="0" w:color="000000"/>
              <w:right w:val="single" w:sz="4" w:space="0" w:color="000000"/>
            </w:tcBorders>
          </w:tcPr>
          <w:p w14:paraId="4CF60FC0"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063/22.70.54 </w:t>
            </w:r>
          </w:p>
        </w:tc>
        <w:tc>
          <w:tcPr>
            <w:tcW w:w="2761" w:type="dxa"/>
            <w:tcBorders>
              <w:top w:val="single" w:sz="4" w:space="0" w:color="000000"/>
              <w:left w:val="single" w:sz="4" w:space="0" w:color="000000"/>
              <w:bottom w:val="single" w:sz="4" w:space="0" w:color="000000"/>
              <w:right w:val="single" w:sz="4" w:space="0" w:color="000000"/>
            </w:tcBorders>
          </w:tcPr>
          <w:p w14:paraId="16C70E3F"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0321CA68"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690A2C7"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VIRTON I </w:t>
            </w:r>
          </w:p>
        </w:tc>
        <w:tc>
          <w:tcPr>
            <w:tcW w:w="2864" w:type="dxa"/>
            <w:tcBorders>
              <w:top w:val="single" w:sz="4" w:space="0" w:color="000000"/>
              <w:left w:val="single" w:sz="4" w:space="0" w:color="000000"/>
              <w:bottom w:val="single" w:sz="4" w:space="0" w:color="000000"/>
              <w:right w:val="single" w:sz="4" w:space="0" w:color="000000"/>
            </w:tcBorders>
          </w:tcPr>
          <w:p w14:paraId="75C164D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sur-le-Terme, 27 </w:t>
            </w:r>
          </w:p>
        </w:tc>
        <w:tc>
          <w:tcPr>
            <w:tcW w:w="2486" w:type="dxa"/>
            <w:tcBorders>
              <w:top w:val="single" w:sz="4" w:space="0" w:color="000000"/>
              <w:left w:val="single" w:sz="4" w:space="0" w:color="000000"/>
              <w:bottom w:val="single" w:sz="4" w:space="0" w:color="000000"/>
              <w:right w:val="single" w:sz="4" w:space="0" w:color="000000"/>
            </w:tcBorders>
          </w:tcPr>
          <w:p w14:paraId="174751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6760 VIRTON </w:t>
            </w:r>
          </w:p>
        </w:tc>
        <w:tc>
          <w:tcPr>
            <w:tcW w:w="1805" w:type="dxa"/>
            <w:tcBorders>
              <w:top w:val="single" w:sz="4" w:space="0" w:color="000000"/>
              <w:left w:val="single" w:sz="4" w:space="0" w:color="000000"/>
              <w:bottom w:val="single" w:sz="4" w:space="0" w:color="000000"/>
              <w:right w:val="single" w:sz="4" w:space="0" w:color="000000"/>
            </w:tcBorders>
          </w:tcPr>
          <w:p w14:paraId="260C5044"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063/57.89.91 </w:t>
            </w:r>
          </w:p>
        </w:tc>
        <w:tc>
          <w:tcPr>
            <w:tcW w:w="2761" w:type="dxa"/>
            <w:tcBorders>
              <w:top w:val="single" w:sz="4" w:space="0" w:color="000000"/>
              <w:left w:val="single" w:sz="4" w:space="0" w:color="000000"/>
              <w:bottom w:val="single" w:sz="4" w:space="0" w:color="000000"/>
              <w:right w:val="single" w:sz="4" w:space="0" w:color="000000"/>
            </w:tcBorders>
          </w:tcPr>
          <w:p w14:paraId="41700FFA"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75B52FE6"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425EB06D"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MARCHE II </w:t>
            </w:r>
          </w:p>
        </w:tc>
        <w:tc>
          <w:tcPr>
            <w:tcW w:w="2864" w:type="dxa"/>
            <w:tcBorders>
              <w:top w:val="single" w:sz="4" w:space="0" w:color="000000"/>
              <w:left w:val="single" w:sz="4" w:space="0" w:color="000000"/>
              <w:bottom w:val="single" w:sz="4" w:space="0" w:color="000000"/>
              <w:right w:val="single" w:sz="4" w:space="0" w:color="000000"/>
            </w:tcBorders>
          </w:tcPr>
          <w:p w14:paraId="45A32BB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Erène</w:t>
            </w:r>
            <w:proofErr w:type="spellEnd"/>
            <w:r w:rsidRPr="00180F26">
              <w:rPr>
                <w:rFonts w:ascii="Arial" w:hAnsi="Arial" w:cs="Arial"/>
                <w:sz w:val="20"/>
                <w:szCs w:val="20"/>
              </w:rPr>
              <w:t xml:space="preserve">, 1 </w:t>
            </w:r>
          </w:p>
        </w:tc>
        <w:tc>
          <w:tcPr>
            <w:tcW w:w="2486" w:type="dxa"/>
            <w:tcBorders>
              <w:top w:val="single" w:sz="4" w:space="0" w:color="000000"/>
              <w:left w:val="single" w:sz="4" w:space="0" w:color="000000"/>
              <w:bottom w:val="single" w:sz="4" w:space="0" w:color="000000"/>
              <w:right w:val="single" w:sz="4" w:space="0" w:color="000000"/>
            </w:tcBorders>
          </w:tcPr>
          <w:p w14:paraId="1FD15F2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6900 MARCHE </w:t>
            </w:r>
          </w:p>
        </w:tc>
        <w:tc>
          <w:tcPr>
            <w:tcW w:w="1805" w:type="dxa"/>
            <w:tcBorders>
              <w:top w:val="single" w:sz="4" w:space="0" w:color="000000"/>
              <w:left w:val="single" w:sz="4" w:space="0" w:color="000000"/>
              <w:bottom w:val="single" w:sz="4" w:space="0" w:color="000000"/>
              <w:right w:val="single" w:sz="4" w:space="0" w:color="000000"/>
            </w:tcBorders>
          </w:tcPr>
          <w:p w14:paraId="3E3C3A2D"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084/32.06.80 </w:t>
            </w:r>
          </w:p>
        </w:tc>
        <w:tc>
          <w:tcPr>
            <w:tcW w:w="2761" w:type="dxa"/>
            <w:tcBorders>
              <w:top w:val="single" w:sz="4" w:space="0" w:color="000000"/>
              <w:left w:val="single" w:sz="4" w:space="0" w:color="000000"/>
              <w:bottom w:val="single" w:sz="4" w:space="0" w:color="000000"/>
              <w:right w:val="single" w:sz="4" w:space="0" w:color="000000"/>
            </w:tcBorders>
          </w:tcPr>
          <w:p w14:paraId="2790B67A"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3E37C65D" w14:textId="77777777" w:rsidTr="002B5976">
        <w:tblPrEx>
          <w:tblCellMar>
            <w:top w:w="45" w:type="dxa"/>
            <w:bottom w:w="0" w:type="dxa"/>
            <w:right w:w="104" w:type="dxa"/>
          </w:tblCellMar>
        </w:tblPrEx>
        <w:trPr>
          <w:trHeight w:val="499"/>
        </w:trPr>
        <w:tc>
          <w:tcPr>
            <w:tcW w:w="2724" w:type="dxa"/>
            <w:tcBorders>
              <w:top w:val="single" w:sz="4" w:space="0" w:color="000000"/>
              <w:left w:val="single" w:sz="4" w:space="0" w:color="000000"/>
              <w:bottom w:val="single" w:sz="4" w:space="0" w:color="000000"/>
              <w:right w:val="single" w:sz="4" w:space="0" w:color="000000"/>
            </w:tcBorders>
            <w:vAlign w:val="center"/>
          </w:tcPr>
          <w:p w14:paraId="42FB72A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CHARLEROI I </w:t>
            </w:r>
          </w:p>
        </w:tc>
        <w:tc>
          <w:tcPr>
            <w:tcW w:w="2864" w:type="dxa"/>
            <w:tcBorders>
              <w:top w:val="single" w:sz="4" w:space="0" w:color="000000"/>
              <w:left w:val="single" w:sz="4" w:space="0" w:color="000000"/>
              <w:bottom w:val="single" w:sz="4" w:space="0" w:color="000000"/>
              <w:right w:val="single" w:sz="4" w:space="0" w:color="000000"/>
            </w:tcBorders>
            <w:vAlign w:val="center"/>
          </w:tcPr>
          <w:p w14:paraId="43696FD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3EF5684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6030 MARCHIENNE-AU-</w:t>
            </w:r>
          </w:p>
          <w:p w14:paraId="67AE09F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1AC21078"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071/51.61.27 </w:t>
            </w:r>
          </w:p>
        </w:tc>
        <w:tc>
          <w:tcPr>
            <w:tcW w:w="2761" w:type="dxa"/>
            <w:tcBorders>
              <w:top w:val="single" w:sz="4" w:space="0" w:color="000000"/>
              <w:left w:val="single" w:sz="4" w:space="0" w:color="000000"/>
              <w:bottom w:val="single" w:sz="4" w:space="0" w:color="000000"/>
              <w:right w:val="single" w:sz="4" w:space="0" w:color="000000"/>
            </w:tcBorders>
          </w:tcPr>
          <w:p w14:paraId="21FE921A"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B8C6D69" w14:textId="77777777" w:rsidTr="002B5976">
        <w:tblPrEx>
          <w:tblCellMar>
            <w:top w:w="45" w:type="dxa"/>
            <w:bottom w:w="0" w:type="dxa"/>
            <w:right w:w="104" w:type="dxa"/>
          </w:tblCellMar>
        </w:tblPrEx>
        <w:trPr>
          <w:trHeight w:val="500"/>
        </w:trPr>
        <w:tc>
          <w:tcPr>
            <w:tcW w:w="2724" w:type="dxa"/>
            <w:tcBorders>
              <w:top w:val="single" w:sz="4" w:space="0" w:color="000000"/>
              <w:left w:val="single" w:sz="4" w:space="0" w:color="000000"/>
              <w:bottom w:val="single" w:sz="4" w:space="0" w:color="000000"/>
              <w:right w:val="single" w:sz="4" w:space="0" w:color="000000"/>
            </w:tcBorders>
            <w:vAlign w:val="center"/>
          </w:tcPr>
          <w:p w14:paraId="7CC1AC3B"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CHARLEROI II </w:t>
            </w:r>
          </w:p>
        </w:tc>
        <w:tc>
          <w:tcPr>
            <w:tcW w:w="2864" w:type="dxa"/>
            <w:tcBorders>
              <w:top w:val="single" w:sz="4" w:space="0" w:color="000000"/>
              <w:left w:val="single" w:sz="4" w:space="0" w:color="000000"/>
              <w:bottom w:val="single" w:sz="4" w:space="0" w:color="000000"/>
              <w:right w:val="single" w:sz="4" w:space="0" w:color="000000"/>
            </w:tcBorders>
            <w:vAlign w:val="center"/>
          </w:tcPr>
          <w:p w14:paraId="2CF95A7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750FFA4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6030 MARCHIENNE–AU–</w:t>
            </w:r>
          </w:p>
          <w:p w14:paraId="0100F2A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1C698C2B"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071/51.53.51 </w:t>
            </w:r>
          </w:p>
        </w:tc>
        <w:tc>
          <w:tcPr>
            <w:tcW w:w="2761" w:type="dxa"/>
            <w:tcBorders>
              <w:top w:val="single" w:sz="4" w:space="0" w:color="000000"/>
              <w:left w:val="single" w:sz="4" w:space="0" w:color="000000"/>
              <w:bottom w:val="single" w:sz="4" w:space="0" w:color="000000"/>
              <w:right w:val="single" w:sz="4" w:space="0" w:color="000000"/>
            </w:tcBorders>
          </w:tcPr>
          <w:p w14:paraId="18331A80"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F2095A7" w14:textId="77777777" w:rsidTr="002B5976">
        <w:tblPrEx>
          <w:tblCellMar>
            <w:top w:w="45" w:type="dxa"/>
            <w:bottom w:w="0" w:type="dxa"/>
            <w:right w:w="104" w:type="dxa"/>
          </w:tblCellMar>
        </w:tblPrEx>
        <w:trPr>
          <w:trHeight w:val="497"/>
        </w:trPr>
        <w:tc>
          <w:tcPr>
            <w:tcW w:w="2724" w:type="dxa"/>
            <w:tcBorders>
              <w:top w:val="single" w:sz="4" w:space="0" w:color="000000"/>
              <w:left w:val="single" w:sz="4" w:space="0" w:color="000000"/>
              <w:bottom w:val="single" w:sz="4" w:space="0" w:color="000000"/>
              <w:right w:val="single" w:sz="4" w:space="0" w:color="000000"/>
            </w:tcBorders>
            <w:vAlign w:val="center"/>
          </w:tcPr>
          <w:p w14:paraId="554E5396"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CHARLEROI IV </w:t>
            </w:r>
          </w:p>
        </w:tc>
        <w:tc>
          <w:tcPr>
            <w:tcW w:w="2864" w:type="dxa"/>
            <w:tcBorders>
              <w:top w:val="single" w:sz="4" w:space="0" w:color="000000"/>
              <w:left w:val="single" w:sz="4" w:space="0" w:color="000000"/>
              <w:bottom w:val="single" w:sz="4" w:space="0" w:color="000000"/>
              <w:right w:val="single" w:sz="4" w:space="0" w:color="000000"/>
            </w:tcBorders>
            <w:vAlign w:val="center"/>
          </w:tcPr>
          <w:p w14:paraId="38E97C15"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Route de Beaumont, 71 </w:t>
            </w:r>
          </w:p>
        </w:tc>
        <w:tc>
          <w:tcPr>
            <w:tcW w:w="2486" w:type="dxa"/>
            <w:tcBorders>
              <w:top w:val="single" w:sz="4" w:space="0" w:color="000000"/>
              <w:left w:val="single" w:sz="4" w:space="0" w:color="000000"/>
              <w:bottom w:val="single" w:sz="4" w:space="0" w:color="000000"/>
              <w:right w:val="single" w:sz="4" w:space="0" w:color="000000"/>
            </w:tcBorders>
          </w:tcPr>
          <w:p w14:paraId="7049FC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6030 MARCHIENNE- AU- </w:t>
            </w:r>
          </w:p>
          <w:p w14:paraId="615F468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PONT </w:t>
            </w:r>
          </w:p>
        </w:tc>
        <w:tc>
          <w:tcPr>
            <w:tcW w:w="1805" w:type="dxa"/>
            <w:tcBorders>
              <w:top w:val="single" w:sz="4" w:space="0" w:color="000000"/>
              <w:left w:val="single" w:sz="4" w:space="0" w:color="000000"/>
              <w:bottom w:val="single" w:sz="4" w:space="0" w:color="000000"/>
              <w:right w:val="single" w:sz="4" w:space="0" w:color="000000"/>
            </w:tcBorders>
          </w:tcPr>
          <w:p w14:paraId="1F212E5D"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071/44.50.70</w:t>
            </w:r>
            <w:r w:rsidRPr="00180F26">
              <w:rPr>
                <w:rFonts w:ascii="Arial" w:hAnsi="Arial" w:cs="Arial"/>
                <w:b/>
                <w:sz w:val="20"/>
                <w:szCs w:val="20"/>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56FC7BA7"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4DCA389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1019F54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CHARLEROI V </w:t>
            </w:r>
          </w:p>
        </w:tc>
        <w:tc>
          <w:tcPr>
            <w:tcW w:w="2864" w:type="dxa"/>
            <w:tcBorders>
              <w:top w:val="single" w:sz="4" w:space="0" w:color="000000"/>
              <w:left w:val="single" w:sz="4" w:space="0" w:color="000000"/>
              <w:bottom w:val="single" w:sz="4" w:space="0" w:color="000000"/>
              <w:right w:val="single" w:sz="4" w:space="0" w:color="000000"/>
            </w:tcBorders>
          </w:tcPr>
          <w:p w14:paraId="4EE41EF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l’Est, 10 </w:t>
            </w:r>
          </w:p>
        </w:tc>
        <w:tc>
          <w:tcPr>
            <w:tcW w:w="2486" w:type="dxa"/>
            <w:tcBorders>
              <w:top w:val="single" w:sz="4" w:space="0" w:color="000000"/>
              <w:left w:val="single" w:sz="4" w:space="0" w:color="000000"/>
              <w:bottom w:val="single" w:sz="4" w:space="0" w:color="000000"/>
              <w:right w:val="single" w:sz="4" w:space="0" w:color="000000"/>
            </w:tcBorders>
          </w:tcPr>
          <w:p w14:paraId="208549C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6041 GOSSELIES </w:t>
            </w:r>
          </w:p>
        </w:tc>
        <w:tc>
          <w:tcPr>
            <w:tcW w:w="1805" w:type="dxa"/>
            <w:tcBorders>
              <w:top w:val="single" w:sz="4" w:space="0" w:color="000000"/>
              <w:left w:val="single" w:sz="4" w:space="0" w:color="000000"/>
              <w:bottom w:val="single" w:sz="4" w:space="0" w:color="000000"/>
              <w:right w:val="single" w:sz="4" w:space="0" w:color="000000"/>
            </w:tcBorders>
          </w:tcPr>
          <w:p w14:paraId="346BC217"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071/37.20.05</w:t>
            </w:r>
            <w:r w:rsidRPr="00180F26">
              <w:rPr>
                <w:rFonts w:ascii="Arial" w:hAnsi="Arial" w:cs="Arial"/>
                <w:b/>
                <w:sz w:val="20"/>
                <w:szCs w:val="20"/>
              </w:rPr>
              <w:t xml:space="preserve"> </w:t>
            </w:r>
          </w:p>
        </w:tc>
        <w:tc>
          <w:tcPr>
            <w:tcW w:w="2761" w:type="dxa"/>
            <w:tcBorders>
              <w:top w:val="single" w:sz="4" w:space="0" w:color="000000"/>
              <w:left w:val="single" w:sz="4" w:space="0" w:color="000000"/>
              <w:bottom w:val="single" w:sz="4" w:space="0" w:color="000000"/>
              <w:right w:val="single" w:sz="4" w:space="0" w:color="000000"/>
            </w:tcBorders>
          </w:tcPr>
          <w:p w14:paraId="2501B6B0"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58920A6D"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61EA74C3"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CHIMAY</w:t>
            </w:r>
          </w:p>
        </w:tc>
        <w:tc>
          <w:tcPr>
            <w:tcW w:w="2864" w:type="dxa"/>
            <w:tcBorders>
              <w:top w:val="single" w:sz="4" w:space="0" w:color="000000"/>
              <w:left w:val="single" w:sz="4" w:space="0" w:color="000000"/>
              <w:bottom w:val="single" w:sz="4" w:space="0" w:color="000000"/>
              <w:right w:val="single" w:sz="4" w:space="0" w:color="000000"/>
            </w:tcBorders>
          </w:tcPr>
          <w:p w14:paraId="7A8E509A"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Fromenteau, 18 </w:t>
            </w:r>
          </w:p>
        </w:tc>
        <w:tc>
          <w:tcPr>
            <w:tcW w:w="2486" w:type="dxa"/>
            <w:tcBorders>
              <w:top w:val="single" w:sz="4" w:space="0" w:color="000000"/>
              <w:left w:val="single" w:sz="4" w:space="0" w:color="000000"/>
              <w:bottom w:val="single" w:sz="4" w:space="0" w:color="000000"/>
              <w:right w:val="single" w:sz="4" w:space="0" w:color="000000"/>
            </w:tcBorders>
          </w:tcPr>
          <w:p w14:paraId="40B7162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6460 CHIMAY </w:t>
            </w:r>
          </w:p>
        </w:tc>
        <w:tc>
          <w:tcPr>
            <w:tcW w:w="1805" w:type="dxa"/>
            <w:tcBorders>
              <w:top w:val="single" w:sz="4" w:space="0" w:color="000000"/>
              <w:left w:val="single" w:sz="4" w:space="0" w:color="000000"/>
              <w:bottom w:val="single" w:sz="4" w:space="0" w:color="000000"/>
              <w:right w:val="single" w:sz="4" w:space="0" w:color="000000"/>
            </w:tcBorders>
          </w:tcPr>
          <w:p w14:paraId="4AD90FA9"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060/21.14.05</w:t>
            </w:r>
          </w:p>
        </w:tc>
        <w:tc>
          <w:tcPr>
            <w:tcW w:w="2761" w:type="dxa"/>
            <w:tcBorders>
              <w:top w:val="single" w:sz="4" w:space="0" w:color="000000"/>
              <w:left w:val="single" w:sz="4" w:space="0" w:color="000000"/>
              <w:bottom w:val="single" w:sz="4" w:space="0" w:color="000000"/>
              <w:right w:val="single" w:sz="4" w:space="0" w:color="000000"/>
            </w:tcBorders>
          </w:tcPr>
          <w:p w14:paraId="043AA329"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6E73E46"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75A6C9B7"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ERQUELINNES</w:t>
            </w:r>
          </w:p>
        </w:tc>
        <w:tc>
          <w:tcPr>
            <w:tcW w:w="2864" w:type="dxa"/>
            <w:tcBorders>
              <w:top w:val="single" w:sz="4" w:space="0" w:color="000000"/>
              <w:left w:val="single" w:sz="4" w:space="0" w:color="000000"/>
              <w:bottom w:val="single" w:sz="4" w:space="0" w:color="000000"/>
              <w:right w:val="single" w:sz="4" w:space="0" w:color="000000"/>
            </w:tcBorders>
          </w:tcPr>
          <w:p w14:paraId="1A9574AF"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des Combattants, 95 </w:t>
            </w:r>
          </w:p>
        </w:tc>
        <w:tc>
          <w:tcPr>
            <w:tcW w:w="2486" w:type="dxa"/>
            <w:tcBorders>
              <w:top w:val="single" w:sz="4" w:space="0" w:color="000000"/>
              <w:left w:val="single" w:sz="4" w:space="0" w:color="000000"/>
              <w:bottom w:val="single" w:sz="4" w:space="0" w:color="000000"/>
              <w:right w:val="single" w:sz="4" w:space="0" w:color="000000"/>
            </w:tcBorders>
          </w:tcPr>
          <w:p w14:paraId="72AA132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6560 ERQUELINNES  </w:t>
            </w:r>
          </w:p>
        </w:tc>
        <w:tc>
          <w:tcPr>
            <w:tcW w:w="1805" w:type="dxa"/>
            <w:tcBorders>
              <w:top w:val="single" w:sz="4" w:space="0" w:color="000000"/>
              <w:left w:val="single" w:sz="4" w:space="0" w:color="000000"/>
              <w:bottom w:val="single" w:sz="4" w:space="0" w:color="000000"/>
              <w:right w:val="single" w:sz="4" w:space="0" w:color="000000"/>
            </w:tcBorders>
          </w:tcPr>
          <w:p w14:paraId="01AD6DC7"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071/55.66.56 </w:t>
            </w:r>
          </w:p>
        </w:tc>
        <w:tc>
          <w:tcPr>
            <w:tcW w:w="2761" w:type="dxa"/>
            <w:tcBorders>
              <w:top w:val="single" w:sz="4" w:space="0" w:color="000000"/>
              <w:left w:val="single" w:sz="4" w:space="0" w:color="000000"/>
              <w:bottom w:val="single" w:sz="4" w:space="0" w:color="000000"/>
              <w:right w:val="single" w:sz="4" w:space="0" w:color="000000"/>
            </w:tcBorders>
          </w:tcPr>
          <w:p w14:paraId="75591E2B"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336D4D9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204CEE81"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CPMS Libre BASTOGNE</w:t>
            </w:r>
          </w:p>
        </w:tc>
        <w:tc>
          <w:tcPr>
            <w:tcW w:w="2864" w:type="dxa"/>
            <w:tcBorders>
              <w:top w:val="single" w:sz="4" w:space="0" w:color="000000"/>
              <w:left w:val="single" w:sz="4" w:space="0" w:color="000000"/>
              <w:bottom w:val="single" w:sz="4" w:space="0" w:color="000000"/>
              <w:right w:val="single" w:sz="4" w:space="0" w:color="000000"/>
            </w:tcBorders>
          </w:tcPr>
          <w:p w14:paraId="42669412"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de Maies, 1 </w:t>
            </w:r>
          </w:p>
        </w:tc>
        <w:tc>
          <w:tcPr>
            <w:tcW w:w="2486" w:type="dxa"/>
            <w:tcBorders>
              <w:top w:val="single" w:sz="4" w:space="0" w:color="000000"/>
              <w:left w:val="single" w:sz="4" w:space="0" w:color="000000"/>
              <w:bottom w:val="single" w:sz="4" w:space="0" w:color="000000"/>
              <w:right w:val="single" w:sz="4" w:space="0" w:color="000000"/>
            </w:tcBorders>
          </w:tcPr>
          <w:p w14:paraId="744B3BC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6600 BASTOGNE </w:t>
            </w:r>
          </w:p>
        </w:tc>
        <w:tc>
          <w:tcPr>
            <w:tcW w:w="1805" w:type="dxa"/>
            <w:tcBorders>
              <w:top w:val="single" w:sz="4" w:space="0" w:color="000000"/>
              <w:left w:val="single" w:sz="4" w:space="0" w:color="000000"/>
              <w:bottom w:val="single" w:sz="4" w:space="0" w:color="000000"/>
              <w:right w:val="single" w:sz="4" w:space="0" w:color="000000"/>
            </w:tcBorders>
          </w:tcPr>
          <w:p w14:paraId="0540EE7B"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061/21.63.33 </w:t>
            </w:r>
          </w:p>
        </w:tc>
        <w:tc>
          <w:tcPr>
            <w:tcW w:w="2761" w:type="dxa"/>
            <w:tcBorders>
              <w:top w:val="single" w:sz="4" w:space="0" w:color="000000"/>
              <w:left w:val="single" w:sz="4" w:space="0" w:color="000000"/>
              <w:bottom w:val="single" w:sz="4" w:space="0" w:color="000000"/>
              <w:right w:val="single" w:sz="4" w:space="0" w:color="000000"/>
            </w:tcBorders>
          </w:tcPr>
          <w:p w14:paraId="2709862E"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08ED2EAA" w14:textId="77777777" w:rsidTr="002B5976">
        <w:tblPrEx>
          <w:tblCellMar>
            <w:top w:w="45" w:type="dxa"/>
            <w:bottom w:w="0" w:type="dxa"/>
            <w:right w:w="104" w:type="dxa"/>
          </w:tblCellMar>
        </w:tblPrEx>
        <w:trPr>
          <w:trHeight w:val="406"/>
        </w:trPr>
        <w:tc>
          <w:tcPr>
            <w:tcW w:w="2724" w:type="dxa"/>
            <w:tcBorders>
              <w:top w:val="single" w:sz="4" w:space="0" w:color="000000"/>
              <w:left w:val="single" w:sz="4" w:space="0" w:color="000000"/>
              <w:bottom w:val="single" w:sz="4" w:space="0" w:color="000000"/>
              <w:right w:val="single" w:sz="4" w:space="0" w:color="000000"/>
            </w:tcBorders>
          </w:tcPr>
          <w:p w14:paraId="0347044F"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lastRenderedPageBreak/>
              <w:t xml:space="preserve">CPMS Libre SOIGNIES II </w:t>
            </w:r>
          </w:p>
        </w:tc>
        <w:tc>
          <w:tcPr>
            <w:tcW w:w="2864" w:type="dxa"/>
            <w:tcBorders>
              <w:top w:val="single" w:sz="4" w:space="0" w:color="000000"/>
              <w:left w:val="single" w:sz="4" w:space="0" w:color="000000"/>
              <w:bottom w:val="single" w:sz="4" w:space="0" w:color="000000"/>
              <w:right w:val="single" w:sz="4" w:space="0" w:color="000000"/>
            </w:tcBorders>
          </w:tcPr>
          <w:p w14:paraId="567D0BB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Ruelle </w:t>
            </w:r>
            <w:proofErr w:type="spellStart"/>
            <w:r w:rsidRPr="00180F26">
              <w:rPr>
                <w:rFonts w:ascii="Arial" w:hAnsi="Arial" w:cs="Arial"/>
                <w:sz w:val="20"/>
                <w:szCs w:val="20"/>
              </w:rPr>
              <w:t>Scaffart</w:t>
            </w:r>
            <w:proofErr w:type="spellEnd"/>
            <w:r w:rsidRPr="00180F26">
              <w:rPr>
                <w:rFonts w:ascii="Arial" w:hAnsi="Arial" w:cs="Arial"/>
                <w:sz w:val="20"/>
                <w:szCs w:val="20"/>
              </w:rPr>
              <w:t xml:space="preserve"> </w:t>
            </w:r>
          </w:p>
        </w:tc>
        <w:tc>
          <w:tcPr>
            <w:tcW w:w="2486" w:type="dxa"/>
            <w:tcBorders>
              <w:top w:val="single" w:sz="4" w:space="0" w:color="000000"/>
              <w:left w:val="single" w:sz="4" w:space="0" w:color="000000"/>
              <w:bottom w:val="single" w:sz="4" w:space="0" w:color="000000"/>
              <w:right w:val="single" w:sz="4" w:space="0" w:color="000000"/>
            </w:tcBorders>
          </w:tcPr>
          <w:p w14:paraId="16381E9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7060 SOIGNIES </w:t>
            </w:r>
          </w:p>
        </w:tc>
        <w:tc>
          <w:tcPr>
            <w:tcW w:w="1805" w:type="dxa"/>
            <w:tcBorders>
              <w:top w:val="single" w:sz="4" w:space="0" w:color="000000"/>
              <w:left w:val="single" w:sz="4" w:space="0" w:color="000000"/>
              <w:bottom w:val="single" w:sz="4" w:space="0" w:color="000000"/>
              <w:right w:val="single" w:sz="4" w:space="0" w:color="000000"/>
            </w:tcBorders>
          </w:tcPr>
          <w:p w14:paraId="01FB4C6C" w14:textId="4B4544DC"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067/33.44.42</w:t>
            </w:r>
          </w:p>
        </w:tc>
        <w:tc>
          <w:tcPr>
            <w:tcW w:w="2761" w:type="dxa"/>
            <w:tcBorders>
              <w:top w:val="single" w:sz="4" w:space="0" w:color="000000"/>
              <w:left w:val="single" w:sz="4" w:space="0" w:color="000000"/>
              <w:bottom w:val="single" w:sz="4" w:space="0" w:color="000000"/>
              <w:right w:val="single" w:sz="4" w:space="0" w:color="000000"/>
            </w:tcBorders>
          </w:tcPr>
          <w:p w14:paraId="20AF877B"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5241C05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0E23E3FC"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CPMS Libre HORNU II </w:t>
            </w:r>
          </w:p>
        </w:tc>
        <w:tc>
          <w:tcPr>
            <w:tcW w:w="2864" w:type="dxa"/>
            <w:tcBorders>
              <w:top w:val="single" w:sz="4" w:space="0" w:color="000000"/>
              <w:left w:val="single" w:sz="4" w:space="0" w:color="000000"/>
              <w:bottom w:val="single" w:sz="4" w:space="0" w:color="000000"/>
              <w:right w:val="single" w:sz="4" w:space="0" w:color="000000"/>
            </w:tcBorders>
          </w:tcPr>
          <w:p w14:paraId="11EE052E" w14:textId="77777777" w:rsidR="00AA66AF" w:rsidRPr="00180F26" w:rsidRDefault="00AA66AF" w:rsidP="00B352C4">
            <w:pPr>
              <w:spacing w:line="259" w:lineRule="auto"/>
              <w:ind w:left="2"/>
              <w:rPr>
                <w:rFonts w:ascii="Arial" w:hAnsi="Arial" w:cs="Arial"/>
                <w:sz w:val="20"/>
                <w:szCs w:val="20"/>
              </w:rPr>
            </w:pPr>
            <w:r w:rsidRPr="00180F26">
              <w:rPr>
                <w:rFonts w:ascii="Arial" w:hAnsi="Arial" w:cs="Arial"/>
                <w:sz w:val="20"/>
                <w:szCs w:val="20"/>
              </w:rPr>
              <w:t xml:space="preserve">Rue A. De mot, 9 </w:t>
            </w:r>
          </w:p>
        </w:tc>
        <w:tc>
          <w:tcPr>
            <w:tcW w:w="2486" w:type="dxa"/>
            <w:tcBorders>
              <w:top w:val="single" w:sz="4" w:space="0" w:color="000000"/>
              <w:left w:val="single" w:sz="4" w:space="0" w:color="000000"/>
              <w:bottom w:val="single" w:sz="4" w:space="0" w:color="000000"/>
              <w:right w:val="single" w:sz="4" w:space="0" w:color="000000"/>
            </w:tcBorders>
          </w:tcPr>
          <w:p w14:paraId="734965E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7301 HORNU </w:t>
            </w:r>
          </w:p>
        </w:tc>
        <w:tc>
          <w:tcPr>
            <w:tcW w:w="1805" w:type="dxa"/>
            <w:tcBorders>
              <w:top w:val="single" w:sz="4" w:space="0" w:color="000000"/>
              <w:left w:val="single" w:sz="4" w:space="0" w:color="000000"/>
              <w:bottom w:val="single" w:sz="4" w:space="0" w:color="000000"/>
              <w:right w:val="single" w:sz="4" w:space="0" w:color="000000"/>
            </w:tcBorders>
          </w:tcPr>
          <w:p w14:paraId="61D6ADCC"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 xml:space="preserve">065/80.34.74 </w:t>
            </w:r>
          </w:p>
        </w:tc>
        <w:tc>
          <w:tcPr>
            <w:tcW w:w="2761" w:type="dxa"/>
            <w:tcBorders>
              <w:top w:val="single" w:sz="4" w:space="0" w:color="000000"/>
              <w:left w:val="single" w:sz="4" w:space="0" w:color="000000"/>
              <w:bottom w:val="single" w:sz="4" w:space="0" w:color="000000"/>
              <w:right w:val="single" w:sz="4" w:space="0" w:color="000000"/>
            </w:tcBorders>
          </w:tcPr>
          <w:p w14:paraId="03D66087"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4D3660B" w14:textId="77777777" w:rsidTr="002B5976">
        <w:tblPrEx>
          <w:tblCellMar>
            <w:top w:w="45" w:type="dxa"/>
            <w:bottom w:w="0" w:type="dxa"/>
            <w:right w:w="104" w:type="dxa"/>
          </w:tblCellMar>
        </w:tblPrEx>
        <w:trPr>
          <w:trHeight w:val="408"/>
        </w:trPr>
        <w:tc>
          <w:tcPr>
            <w:tcW w:w="2724" w:type="dxa"/>
            <w:tcBorders>
              <w:top w:val="single" w:sz="4" w:space="0" w:color="000000"/>
              <w:left w:val="single" w:sz="4" w:space="0" w:color="000000"/>
              <w:bottom w:val="single" w:sz="4" w:space="0" w:color="000000"/>
              <w:right w:val="single" w:sz="4" w:space="0" w:color="000000"/>
            </w:tcBorders>
          </w:tcPr>
          <w:p w14:paraId="3F7D4E6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Nivelles 1</w:t>
            </w:r>
          </w:p>
        </w:tc>
        <w:tc>
          <w:tcPr>
            <w:tcW w:w="2864" w:type="dxa"/>
            <w:tcBorders>
              <w:top w:val="single" w:sz="4" w:space="0" w:color="000000"/>
              <w:left w:val="single" w:sz="4" w:space="0" w:color="000000"/>
              <w:bottom w:val="single" w:sz="4" w:space="0" w:color="000000"/>
              <w:right w:val="single" w:sz="4" w:space="0" w:color="000000"/>
            </w:tcBorders>
          </w:tcPr>
          <w:p w14:paraId="4536B6F7"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sz w:val="20"/>
                <w:szCs w:val="20"/>
              </w:rPr>
              <w:t>Rue François Lebon, 34</w:t>
            </w:r>
          </w:p>
        </w:tc>
        <w:tc>
          <w:tcPr>
            <w:tcW w:w="2486" w:type="dxa"/>
            <w:tcBorders>
              <w:top w:val="single" w:sz="4" w:space="0" w:color="000000"/>
              <w:left w:val="single" w:sz="4" w:space="0" w:color="000000"/>
              <w:bottom w:val="single" w:sz="4" w:space="0" w:color="000000"/>
              <w:right w:val="single" w:sz="4" w:space="0" w:color="000000"/>
            </w:tcBorders>
          </w:tcPr>
          <w:p w14:paraId="5F15F5E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1400 NIVELLES</w:t>
            </w:r>
          </w:p>
        </w:tc>
        <w:tc>
          <w:tcPr>
            <w:tcW w:w="1805" w:type="dxa"/>
            <w:tcBorders>
              <w:top w:val="single" w:sz="4" w:space="0" w:color="000000"/>
              <w:left w:val="single" w:sz="4" w:space="0" w:color="000000"/>
              <w:bottom w:val="single" w:sz="4" w:space="0" w:color="000000"/>
              <w:right w:val="single" w:sz="4" w:space="0" w:color="000000"/>
            </w:tcBorders>
          </w:tcPr>
          <w:p w14:paraId="68866B8A" w14:textId="77777777" w:rsidR="00AA66AF" w:rsidRPr="00180F26" w:rsidRDefault="00AA66AF" w:rsidP="00B352C4">
            <w:pPr>
              <w:spacing w:line="259" w:lineRule="auto"/>
              <w:ind w:left="3"/>
              <w:rPr>
                <w:rFonts w:ascii="Arial" w:hAnsi="Arial" w:cs="Arial"/>
                <w:sz w:val="20"/>
                <w:szCs w:val="20"/>
              </w:rPr>
            </w:pPr>
            <w:r w:rsidRPr="00180F26">
              <w:rPr>
                <w:rFonts w:ascii="Arial" w:hAnsi="Arial" w:cs="Arial"/>
                <w:sz w:val="20"/>
                <w:szCs w:val="20"/>
              </w:rPr>
              <w:t>067/21.44.22</w:t>
            </w:r>
          </w:p>
        </w:tc>
        <w:tc>
          <w:tcPr>
            <w:tcW w:w="2761" w:type="dxa"/>
            <w:tcBorders>
              <w:top w:val="single" w:sz="4" w:space="0" w:color="000000"/>
              <w:left w:val="single" w:sz="4" w:space="0" w:color="000000"/>
              <w:bottom w:val="single" w:sz="4" w:space="0" w:color="000000"/>
              <w:right w:val="single" w:sz="4" w:space="0" w:color="000000"/>
            </w:tcBorders>
          </w:tcPr>
          <w:p w14:paraId="07D86CD2" w14:textId="77777777" w:rsidR="00AA66AF" w:rsidRPr="00180F26" w:rsidRDefault="00AA66AF" w:rsidP="00B352C4">
            <w:pPr>
              <w:spacing w:line="259" w:lineRule="auto"/>
              <w:ind w:left="4"/>
              <w:jc w:val="center"/>
              <w:rPr>
                <w:rFonts w:ascii="Arial" w:hAnsi="Arial" w:cs="Arial"/>
                <w:b/>
                <w:sz w:val="20"/>
                <w:szCs w:val="20"/>
              </w:rPr>
            </w:pPr>
            <w:r w:rsidRPr="00180F26">
              <w:rPr>
                <w:rFonts w:ascii="Arial" w:hAnsi="Arial" w:cs="Arial"/>
                <w:b/>
                <w:sz w:val="20"/>
                <w:szCs w:val="20"/>
              </w:rPr>
              <w:t>Province du Brabant Wallon</w:t>
            </w:r>
          </w:p>
        </w:tc>
      </w:tr>
    </w:tbl>
    <w:p w14:paraId="22FE61DC" w14:textId="77777777" w:rsidR="00B1536B" w:rsidRPr="00180F26" w:rsidRDefault="00B1536B" w:rsidP="00B1536B">
      <w:pPr>
        <w:spacing w:line="259" w:lineRule="auto"/>
        <w:rPr>
          <w:rFonts w:ascii="Arial" w:hAnsi="Arial" w:cs="Arial"/>
          <w:sz w:val="20"/>
          <w:szCs w:val="20"/>
        </w:rPr>
      </w:pPr>
    </w:p>
    <w:p w14:paraId="13FCF151" w14:textId="77777777" w:rsidR="00B1536B" w:rsidRPr="00180F26" w:rsidRDefault="00B1536B" w:rsidP="00B1536B">
      <w:pPr>
        <w:spacing w:after="160" w:line="259" w:lineRule="auto"/>
        <w:rPr>
          <w:rFonts w:ascii="Arial" w:hAnsi="Arial" w:cs="Arial"/>
          <w:b/>
          <w:sz w:val="20"/>
          <w:szCs w:val="20"/>
          <w:u w:val="single" w:color="000000"/>
        </w:rPr>
      </w:pPr>
      <w:r w:rsidRPr="00180F26">
        <w:rPr>
          <w:rFonts w:ascii="Arial" w:hAnsi="Arial" w:cs="Arial"/>
          <w:b/>
          <w:sz w:val="20"/>
          <w:szCs w:val="20"/>
          <w:u w:val="single" w:color="000000"/>
        </w:rPr>
        <w:br w:type="page"/>
      </w:r>
    </w:p>
    <w:p w14:paraId="69C27356" w14:textId="30CB8EB6" w:rsidR="00B1536B" w:rsidRPr="00180F26" w:rsidRDefault="00FF6C04" w:rsidP="005038D1">
      <w:pPr>
        <w:pStyle w:val="Titre7"/>
      </w:pPr>
      <w:bookmarkStart w:id="119" w:name="_Annexe_5_:_4"/>
      <w:bookmarkStart w:id="120" w:name="_Annexe_25_:"/>
      <w:bookmarkStart w:id="121" w:name="_Hlk178847037"/>
      <w:bookmarkEnd w:id="119"/>
      <w:bookmarkEnd w:id="120"/>
      <w:r w:rsidRPr="00180F26">
        <w:rPr>
          <w:noProof/>
        </w:rPr>
        <w:lastRenderedPageBreak/>
        <w:drawing>
          <wp:anchor distT="0" distB="0" distL="114300" distR="114300" simplePos="0" relativeHeight="251926016" behindDoc="0" locked="0" layoutInCell="1" allowOverlap="1" wp14:anchorId="62D1CD79" wp14:editId="70A0587F">
            <wp:simplePos x="0" y="0"/>
            <wp:positionH relativeFrom="leftMargin">
              <wp:posOffset>9940290</wp:posOffset>
            </wp:positionH>
            <wp:positionV relativeFrom="paragraph">
              <wp:posOffset>7832</wp:posOffset>
            </wp:positionV>
            <wp:extent cx="393155" cy="393155"/>
            <wp:effectExtent l="0" t="0" r="6985" b="6985"/>
            <wp:wrapNone/>
            <wp:docPr id="1293567242" name="Image 129356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B1536B" w:rsidRPr="00180F26">
        <w:t>Annexe 25 : Liste des centres psycho-</w:t>
      </w:r>
      <w:proofErr w:type="spellStart"/>
      <w:r w:rsidR="00B1536B" w:rsidRPr="00180F26">
        <w:t>m</w:t>
      </w:r>
      <w:r w:rsidR="004B74B0" w:rsidRPr="00180F26">
        <w:t>e</w:t>
      </w:r>
      <w:r w:rsidR="00B1536B" w:rsidRPr="00180F26">
        <w:t>dico</w:t>
      </w:r>
      <w:proofErr w:type="spellEnd"/>
      <w:r w:rsidR="00B1536B" w:rsidRPr="00180F26">
        <w:t xml:space="preserve">-sociaux de l’enseignement ORDINAIRE </w:t>
      </w:r>
    </w:p>
    <w:bookmarkEnd w:id="121"/>
    <w:p w14:paraId="63CF8BF2" w14:textId="77777777" w:rsidR="00B1536B" w:rsidRPr="00180F26" w:rsidRDefault="00B1536B" w:rsidP="00B1536B">
      <w:pPr>
        <w:spacing w:line="259" w:lineRule="auto"/>
        <w:rPr>
          <w:rFonts w:ascii="Arial" w:hAnsi="Arial" w:cs="Arial"/>
          <w:sz w:val="20"/>
          <w:szCs w:val="20"/>
        </w:rPr>
      </w:pPr>
      <w:r w:rsidRPr="00180F26">
        <w:rPr>
          <w:sz w:val="14"/>
          <w:szCs w:val="14"/>
        </w:rPr>
        <w:t xml:space="preserve"> </w:t>
      </w:r>
    </w:p>
    <w:tbl>
      <w:tblPr>
        <w:tblStyle w:val="TableGrid"/>
        <w:tblW w:w="14459" w:type="dxa"/>
        <w:tblInd w:w="0" w:type="dxa"/>
        <w:tblCellMar>
          <w:top w:w="45" w:type="dxa"/>
          <w:left w:w="107" w:type="dxa"/>
          <w:bottom w:w="3" w:type="dxa"/>
          <w:right w:w="77" w:type="dxa"/>
        </w:tblCellMar>
        <w:tblLook w:val="04A0" w:firstRow="1" w:lastRow="0" w:firstColumn="1" w:lastColumn="0" w:noHBand="0" w:noVBand="1"/>
      </w:tblPr>
      <w:tblGrid>
        <w:gridCol w:w="3102"/>
        <w:gridCol w:w="2819"/>
        <w:gridCol w:w="3178"/>
        <w:gridCol w:w="1832"/>
        <w:gridCol w:w="3513"/>
        <w:gridCol w:w="15"/>
      </w:tblGrid>
      <w:tr w:rsidR="006A6091" w:rsidRPr="00180F26" w14:paraId="6FCEB4CE" w14:textId="77777777" w:rsidTr="002B5976">
        <w:trPr>
          <w:trHeight w:val="698"/>
        </w:trPr>
        <w:tc>
          <w:tcPr>
            <w:tcW w:w="2885" w:type="dxa"/>
            <w:tcBorders>
              <w:top w:val="single" w:sz="4" w:space="0" w:color="000000"/>
              <w:left w:val="single" w:sz="4" w:space="0" w:color="000000"/>
              <w:bottom w:val="single" w:sz="4" w:space="0" w:color="000000"/>
              <w:right w:val="nil"/>
            </w:tcBorders>
            <w:shd w:val="clear" w:color="auto" w:fill="EEECE1"/>
          </w:tcPr>
          <w:p w14:paraId="70BD9C7F" w14:textId="77777777" w:rsidR="00AA66AF" w:rsidRPr="00180F26" w:rsidRDefault="00AA66AF" w:rsidP="00B352C4">
            <w:pPr>
              <w:spacing w:after="160" w:line="259" w:lineRule="auto"/>
              <w:rPr>
                <w:rFonts w:ascii="Arial" w:hAnsi="Arial" w:cs="Arial"/>
                <w:sz w:val="20"/>
                <w:szCs w:val="20"/>
              </w:rPr>
            </w:pPr>
          </w:p>
        </w:tc>
        <w:tc>
          <w:tcPr>
            <w:tcW w:w="5578" w:type="dxa"/>
            <w:gridSpan w:val="2"/>
            <w:tcBorders>
              <w:top w:val="single" w:sz="4" w:space="0" w:color="000000"/>
              <w:left w:val="nil"/>
              <w:bottom w:val="single" w:sz="4" w:space="0" w:color="000000"/>
              <w:right w:val="nil"/>
            </w:tcBorders>
            <w:shd w:val="clear" w:color="auto" w:fill="EEECE1"/>
          </w:tcPr>
          <w:p w14:paraId="352996AB" w14:textId="77777777" w:rsidR="00AA66AF" w:rsidRPr="00180F26" w:rsidRDefault="00AA66AF" w:rsidP="00B352C4">
            <w:pPr>
              <w:spacing w:line="259" w:lineRule="auto"/>
              <w:ind w:right="345"/>
              <w:jc w:val="right"/>
              <w:rPr>
                <w:rFonts w:ascii="Arial" w:hAnsi="Arial" w:cs="Arial"/>
                <w:sz w:val="20"/>
                <w:szCs w:val="20"/>
              </w:rPr>
            </w:pPr>
            <w:r w:rsidRPr="00180F26">
              <w:rPr>
                <w:rFonts w:ascii="Arial" w:hAnsi="Arial" w:cs="Arial"/>
                <w:b/>
                <w:sz w:val="20"/>
                <w:szCs w:val="20"/>
              </w:rPr>
              <w:t xml:space="preserve">CPMS ORDINAIRE </w:t>
            </w:r>
          </w:p>
          <w:p w14:paraId="1785F291" w14:textId="77777777" w:rsidR="00AA66AF" w:rsidRPr="00180F26" w:rsidRDefault="00AA66AF" w:rsidP="00B352C4">
            <w:pPr>
              <w:spacing w:line="259" w:lineRule="auto"/>
              <w:ind w:left="1673"/>
              <w:jc w:val="center"/>
              <w:rPr>
                <w:rFonts w:ascii="Arial" w:hAnsi="Arial" w:cs="Arial"/>
                <w:sz w:val="20"/>
                <w:szCs w:val="20"/>
              </w:rPr>
            </w:pPr>
            <w:r w:rsidRPr="00180F26">
              <w:rPr>
                <w:rFonts w:ascii="Arial" w:eastAsia="Georgia" w:hAnsi="Arial" w:cs="Arial"/>
                <w:b/>
                <w:sz w:val="20"/>
                <w:szCs w:val="20"/>
              </w:rPr>
              <w:t xml:space="preserve"> </w:t>
            </w:r>
          </w:p>
        </w:tc>
        <w:tc>
          <w:tcPr>
            <w:tcW w:w="1704" w:type="dxa"/>
            <w:tcBorders>
              <w:top w:val="single" w:sz="4" w:space="0" w:color="000000"/>
              <w:left w:val="nil"/>
              <w:bottom w:val="single" w:sz="4" w:space="0" w:color="000000"/>
              <w:right w:val="nil"/>
            </w:tcBorders>
            <w:shd w:val="clear" w:color="auto" w:fill="EEECE1"/>
          </w:tcPr>
          <w:p w14:paraId="08B7735B" w14:textId="77777777" w:rsidR="00AA66AF" w:rsidRPr="00180F26" w:rsidRDefault="00AA66AF" w:rsidP="00B352C4">
            <w:pPr>
              <w:spacing w:after="160" w:line="259" w:lineRule="auto"/>
              <w:rPr>
                <w:rFonts w:ascii="Arial" w:hAnsi="Arial" w:cs="Arial"/>
                <w:sz w:val="20"/>
                <w:szCs w:val="20"/>
              </w:rPr>
            </w:pPr>
          </w:p>
        </w:tc>
        <w:tc>
          <w:tcPr>
            <w:tcW w:w="3282" w:type="dxa"/>
            <w:gridSpan w:val="2"/>
            <w:tcBorders>
              <w:top w:val="single" w:sz="4" w:space="0" w:color="000000"/>
              <w:left w:val="nil"/>
              <w:bottom w:val="single" w:sz="4" w:space="0" w:color="000000"/>
              <w:right w:val="single" w:sz="4" w:space="0" w:color="000000"/>
            </w:tcBorders>
            <w:shd w:val="clear" w:color="auto" w:fill="EEECE1"/>
          </w:tcPr>
          <w:p w14:paraId="00D112E6" w14:textId="77777777" w:rsidR="00AA66AF" w:rsidRPr="00180F26" w:rsidRDefault="00AA66AF" w:rsidP="00B352C4">
            <w:pPr>
              <w:spacing w:after="160" w:line="259" w:lineRule="auto"/>
              <w:rPr>
                <w:rFonts w:ascii="Arial" w:hAnsi="Arial" w:cs="Arial"/>
                <w:sz w:val="20"/>
                <w:szCs w:val="20"/>
              </w:rPr>
            </w:pPr>
          </w:p>
        </w:tc>
      </w:tr>
      <w:tr w:rsidR="006A6091" w:rsidRPr="00180F26" w14:paraId="09655BC3" w14:textId="77777777" w:rsidTr="002B5976">
        <w:trPr>
          <w:trHeight w:val="407"/>
        </w:trPr>
        <w:tc>
          <w:tcPr>
            <w:tcW w:w="2885" w:type="dxa"/>
            <w:tcBorders>
              <w:top w:val="single" w:sz="4" w:space="0" w:color="000000"/>
              <w:left w:val="single" w:sz="4" w:space="0" w:color="000000"/>
              <w:bottom w:val="single" w:sz="4" w:space="0" w:color="000000"/>
              <w:right w:val="single" w:sz="4" w:space="0" w:color="000000"/>
            </w:tcBorders>
          </w:tcPr>
          <w:p w14:paraId="67FB25F7" w14:textId="77777777" w:rsidR="00AA66AF" w:rsidRPr="00180F26" w:rsidRDefault="00AA66AF" w:rsidP="00B352C4">
            <w:pPr>
              <w:spacing w:line="259" w:lineRule="auto"/>
              <w:ind w:right="420"/>
              <w:jc w:val="center"/>
              <w:rPr>
                <w:rFonts w:ascii="Arial" w:hAnsi="Arial" w:cs="Arial"/>
                <w:sz w:val="20"/>
                <w:szCs w:val="20"/>
              </w:rPr>
            </w:pPr>
            <w:r w:rsidRPr="00180F26">
              <w:rPr>
                <w:rFonts w:ascii="Arial" w:hAnsi="Arial" w:cs="Arial"/>
                <w:b/>
                <w:sz w:val="20"/>
                <w:szCs w:val="20"/>
              </w:rPr>
              <w:t xml:space="preserve">Nom </w:t>
            </w:r>
          </w:p>
        </w:tc>
        <w:tc>
          <w:tcPr>
            <w:tcW w:w="2622" w:type="dxa"/>
            <w:tcBorders>
              <w:top w:val="single" w:sz="4" w:space="0" w:color="000000"/>
              <w:left w:val="single" w:sz="4" w:space="0" w:color="000000"/>
              <w:bottom w:val="single" w:sz="4" w:space="0" w:color="000000"/>
              <w:right w:val="single" w:sz="4" w:space="0" w:color="000000"/>
            </w:tcBorders>
          </w:tcPr>
          <w:p w14:paraId="28EC6619" w14:textId="77777777" w:rsidR="00AA66AF" w:rsidRPr="00180F26" w:rsidRDefault="00AA66AF" w:rsidP="00B352C4">
            <w:pPr>
              <w:spacing w:line="259" w:lineRule="auto"/>
              <w:ind w:left="736"/>
              <w:rPr>
                <w:rFonts w:ascii="Arial" w:hAnsi="Arial" w:cs="Arial"/>
                <w:sz w:val="20"/>
                <w:szCs w:val="20"/>
              </w:rPr>
            </w:pPr>
            <w:r w:rsidRPr="00180F26">
              <w:rPr>
                <w:rFonts w:ascii="Arial" w:hAnsi="Arial" w:cs="Arial"/>
                <w:b/>
                <w:sz w:val="20"/>
                <w:szCs w:val="20"/>
              </w:rPr>
              <w:t xml:space="preserve">Adresse </w:t>
            </w:r>
          </w:p>
        </w:tc>
        <w:tc>
          <w:tcPr>
            <w:tcW w:w="2956" w:type="dxa"/>
            <w:tcBorders>
              <w:top w:val="single" w:sz="4" w:space="0" w:color="000000"/>
              <w:left w:val="single" w:sz="4" w:space="0" w:color="000000"/>
              <w:bottom w:val="single" w:sz="4" w:space="0" w:color="000000"/>
              <w:right w:val="single" w:sz="4" w:space="0" w:color="000000"/>
            </w:tcBorders>
          </w:tcPr>
          <w:p w14:paraId="1015A01B" w14:textId="77777777" w:rsidR="00AA66AF" w:rsidRPr="00180F26" w:rsidRDefault="00AA66AF" w:rsidP="00B352C4">
            <w:pPr>
              <w:spacing w:line="259" w:lineRule="auto"/>
              <w:ind w:left="508"/>
              <w:rPr>
                <w:rFonts w:ascii="Arial" w:hAnsi="Arial" w:cs="Arial"/>
                <w:sz w:val="20"/>
                <w:szCs w:val="20"/>
              </w:rPr>
            </w:pPr>
            <w:r w:rsidRPr="00180F26">
              <w:rPr>
                <w:rFonts w:ascii="Arial" w:hAnsi="Arial" w:cs="Arial"/>
                <w:b/>
                <w:sz w:val="20"/>
                <w:szCs w:val="20"/>
              </w:rPr>
              <w:t xml:space="preserve">Localité </w:t>
            </w:r>
          </w:p>
        </w:tc>
        <w:tc>
          <w:tcPr>
            <w:tcW w:w="1704" w:type="dxa"/>
            <w:tcBorders>
              <w:top w:val="single" w:sz="4" w:space="0" w:color="000000"/>
              <w:left w:val="single" w:sz="4" w:space="0" w:color="000000"/>
              <w:bottom w:val="single" w:sz="4" w:space="0" w:color="000000"/>
              <w:right w:val="single" w:sz="4" w:space="0" w:color="000000"/>
            </w:tcBorders>
            <w:vAlign w:val="bottom"/>
          </w:tcPr>
          <w:p w14:paraId="28ABE92D"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Tel. </w:t>
            </w:r>
          </w:p>
        </w:tc>
        <w:tc>
          <w:tcPr>
            <w:tcW w:w="3282" w:type="dxa"/>
            <w:gridSpan w:val="2"/>
            <w:tcBorders>
              <w:top w:val="single" w:sz="4" w:space="0" w:color="000000"/>
              <w:left w:val="single" w:sz="4" w:space="0" w:color="000000"/>
              <w:bottom w:val="single" w:sz="4" w:space="0" w:color="000000"/>
              <w:right w:val="single" w:sz="4" w:space="0" w:color="000000"/>
            </w:tcBorders>
          </w:tcPr>
          <w:p w14:paraId="661D341E" w14:textId="77777777" w:rsidR="00AA66AF" w:rsidRPr="00180F26" w:rsidRDefault="00AA66AF" w:rsidP="00B352C4">
            <w:pPr>
              <w:spacing w:line="259" w:lineRule="auto"/>
              <w:ind w:right="43"/>
              <w:jc w:val="center"/>
              <w:rPr>
                <w:rFonts w:ascii="Arial" w:hAnsi="Arial" w:cs="Arial"/>
                <w:sz w:val="20"/>
                <w:szCs w:val="20"/>
              </w:rPr>
            </w:pPr>
            <w:r w:rsidRPr="00180F26">
              <w:rPr>
                <w:rFonts w:ascii="Arial" w:hAnsi="Arial" w:cs="Arial"/>
                <w:b/>
                <w:sz w:val="20"/>
                <w:szCs w:val="20"/>
              </w:rPr>
              <w:t xml:space="preserve">Arrondissement </w:t>
            </w:r>
          </w:p>
        </w:tc>
      </w:tr>
      <w:tr w:rsidR="006A6091" w:rsidRPr="00180F26" w14:paraId="0DCF46A7"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107DFAC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BRUXELLES II  </w:t>
            </w:r>
          </w:p>
        </w:tc>
        <w:tc>
          <w:tcPr>
            <w:tcW w:w="2622" w:type="dxa"/>
            <w:tcBorders>
              <w:top w:val="single" w:sz="4" w:space="0" w:color="000000"/>
              <w:left w:val="single" w:sz="4" w:space="0" w:color="000000"/>
              <w:bottom w:val="single" w:sz="4" w:space="0" w:color="000000"/>
              <w:right w:val="single" w:sz="4" w:space="0" w:color="000000"/>
            </w:tcBorders>
          </w:tcPr>
          <w:p w14:paraId="4C0B050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Bd Emile </w:t>
            </w:r>
            <w:proofErr w:type="spellStart"/>
            <w:r w:rsidRPr="00180F26">
              <w:rPr>
                <w:rFonts w:ascii="Arial" w:hAnsi="Arial" w:cs="Arial"/>
                <w:sz w:val="20"/>
                <w:szCs w:val="20"/>
              </w:rPr>
              <w:t>Bockstael</w:t>
            </w:r>
            <w:proofErr w:type="spellEnd"/>
            <w:r w:rsidRPr="00180F26">
              <w:rPr>
                <w:rFonts w:ascii="Arial" w:hAnsi="Arial" w:cs="Arial"/>
                <w:sz w:val="20"/>
                <w:szCs w:val="20"/>
              </w:rPr>
              <w:t xml:space="preserve"> 122</w:t>
            </w:r>
          </w:p>
        </w:tc>
        <w:tc>
          <w:tcPr>
            <w:tcW w:w="2956" w:type="dxa"/>
            <w:tcBorders>
              <w:top w:val="single" w:sz="4" w:space="0" w:color="000000"/>
              <w:left w:val="single" w:sz="4" w:space="0" w:color="000000"/>
              <w:bottom w:val="single" w:sz="4" w:space="0" w:color="000000"/>
              <w:right w:val="single" w:sz="4" w:space="0" w:color="000000"/>
            </w:tcBorders>
          </w:tcPr>
          <w:p w14:paraId="5DCBC73C"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6DA73AC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02/279.63.20 </w:t>
            </w:r>
          </w:p>
        </w:tc>
        <w:tc>
          <w:tcPr>
            <w:tcW w:w="3282" w:type="dxa"/>
            <w:gridSpan w:val="2"/>
            <w:tcBorders>
              <w:top w:val="single" w:sz="4" w:space="0" w:color="000000"/>
              <w:left w:val="single" w:sz="4" w:space="0" w:color="000000"/>
              <w:bottom w:val="single" w:sz="4" w:space="0" w:color="000000"/>
              <w:right w:val="single" w:sz="4" w:space="0" w:color="000000"/>
            </w:tcBorders>
          </w:tcPr>
          <w:p w14:paraId="43862F3E"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55E51FD6"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63D6221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BRUXELLES III  </w:t>
            </w:r>
          </w:p>
        </w:tc>
        <w:tc>
          <w:tcPr>
            <w:tcW w:w="2622" w:type="dxa"/>
            <w:tcBorders>
              <w:top w:val="single" w:sz="4" w:space="0" w:color="000000"/>
              <w:left w:val="single" w:sz="4" w:space="0" w:color="000000"/>
              <w:bottom w:val="single" w:sz="4" w:space="0" w:color="000000"/>
              <w:right w:val="single" w:sz="4" w:space="0" w:color="000000"/>
            </w:tcBorders>
          </w:tcPr>
          <w:p w14:paraId="28E60F97"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Bd Emile </w:t>
            </w:r>
            <w:proofErr w:type="spellStart"/>
            <w:r w:rsidRPr="00180F26">
              <w:rPr>
                <w:rFonts w:ascii="Arial" w:hAnsi="Arial" w:cs="Arial"/>
                <w:sz w:val="20"/>
                <w:szCs w:val="20"/>
              </w:rPr>
              <w:t>Bockstael</w:t>
            </w:r>
            <w:proofErr w:type="spellEnd"/>
            <w:r w:rsidRPr="00180F26">
              <w:rPr>
                <w:rFonts w:ascii="Arial" w:hAnsi="Arial" w:cs="Arial"/>
                <w:sz w:val="20"/>
                <w:szCs w:val="20"/>
              </w:rPr>
              <w:t xml:space="preserve"> 122</w:t>
            </w:r>
          </w:p>
        </w:tc>
        <w:tc>
          <w:tcPr>
            <w:tcW w:w="2956" w:type="dxa"/>
            <w:tcBorders>
              <w:top w:val="single" w:sz="4" w:space="0" w:color="000000"/>
              <w:left w:val="single" w:sz="4" w:space="0" w:color="000000"/>
              <w:bottom w:val="single" w:sz="4" w:space="0" w:color="000000"/>
              <w:right w:val="single" w:sz="4" w:space="0" w:color="000000"/>
            </w:tcBorders>
          </w:tcPr>
          <w:p w14:paraId="1CF0E1C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60128BE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02/210.18.10 </w:t>
            </w:r>
          </w:p>
        </w:tc>
        <w:tc>
          <w:tcPr>
            <w:tcW w:w="3282" w:type="dxa"/>
            <w:gridSpan w:val="2"/>
            <w:tcBorders>
              <w:top w:val="single" w:sz="4" w:space="0" w:color="000000"/>
              <w:left w:val="single" w:sz="4" w:space="0" w:color="000000"/>
              <w:bottom w:val="single" w:sz="4" w:space="0" w:color="000000"/>
              <w:right w:val="single" w:sz="4" w:space="0" w:color="000000"/>
            </w:tcBorders>
          </w:tcPr>
          <w:p w14:paraId="428DD304"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35861500"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5203375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BRUXELLES IV </w:t>
            </w:r>
          </w:p>
        </w:tc>
        <w:tc>
          <w:tcPr>
            <w:tcW w:w="2622" w:type="dxa"/>
            <w:tcBorders>
              <w:top w:val="single" w:sz="4" w:space="0" w:color="000000"/>
              <w:left w:val="single" w:sz="4" w:space="0" w:color="000000"/>
              <w:bottom w:val="single" w:sz="4" w:space="0" w:color="000000"/>
              <w:right w:val="single" w:sz="4" w:space="0" w:color="000000"/>
            </w:tcBorders>
          </w:tcPr>
          <w:p w14:paraId="606F2CAB"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Bd Emile </w:t>
            </w:r>
            <w:proofErr w:type="spellStart"/>
            <w:r w:rsidRPr="00180F26">
              <w:rPr>
                <w:rFonts w:ascii="Arial" w:hAnsi="Arial" w:cs="Arial"/>
                <w:sz w:val="20"/>
                <w:szCs w:val="20"/>
              </w:rPr>
              <w:t>Bockstael</w:t>
            </w:r>
            <w:proofErr w:type="spellEnd"/>
            <w:r w:rsidRPr="00180F26">
              <w:rPr>
                <w:rFonts w:ascii="Arial" w:hAnsi="Arial" w:cs="Arial"/>
                <w:sz w:val="20"/>
                <w:szCs w:val="20"/>
              </w:rPr>
              <w:t xml:space="preserve"> 122 </w:t>
            </w:r>
          </w:p>
        </w:tc>
        <w:tc>
          <w:tcPr>
            <w:tcW w:w="2956" w:type="dxa"/>
            <w:tcBorders>
              <w:top w:val="single" w:sz="4" w:space="0" w:color="000000"/>
              <w:left w:val="single" w:sz="4" w:space="0" w:color="000000"/>
              <w:bottom w:val="single" w:sz="4" w:space="0" w:color="000000"/>
              <w:right w:val="single" w:sz="4" w:space="0" w:color="000000"/>
            </w:tcBorders>
          </w:tcPr>
          <w:p w14:paraId="2411861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4F51343C"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02/548.05.10 </w:t>
            </w:r>
          </w:p>
        </w:tc>
        <w:tc>
          <w:tcPr>
            <w:tcW w:w="3282" w:type="dxa"/>
            <w:gridSpan w:val="2"/>
            <w:tcBorders>
              <w:top w:val="single" w:sz="4" w:space="0" w:color="000000"/>
              <w:left w:val="single" w:sz="4" w:space="0" w:color="000000"/>
              <w:bottom w:val="single" w:sz="4" w:space="0" w:color="000000"/>
              <w:right w:val="single" w:sz="4" w:space="0" w:color="000000"/>
            </w:tcBorders>
          </w:tcPr>
          <w:p w14:paraId="794DB783"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55E5B0F" w14:textId="77777777" w:rsidTr="002B5976">
        <w:trPr>
          <w:trHeight w:val="409"/>
        </w:trPr>
        <w:tc>
          <w:tcPr>
            <w:tcW w:w="2885" w:type="dxa"/>
            <w:tcBorders>
              <w:top w:val="single" w:sz="4" w:space="0" w:color="000000"/>
              <w:left w:val="single" w:sz="4" w:space="0" w:color="000000"/>
              <w:bottom w:val="single" w:sz="4" w:space="0" w:color="000000"/>
              <w:right w:val="single" w:sz="4" w:space="0" w:color="000000"/>
            </w:tcBorders>
          </w:tcPr>
          <w:p w14:paraId="73E076F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BRUXELLES I </w:t>
            </w:r>
          </w:p>
        </w:tc>
        <w:tc>
          <w:tcPr>
            <w:tcW w:w="2622" w:type="dxa"/>
            <w:tcBorders>
              <w:top w:val="single" w:sz="4" w:space="0" w:color="000000"/>
              <w:left w:val="single" w:sz="4" w:space="0" w:color="000000"/>
              <w:bottom w:val="single" w:sz="4" w:space="0" w:color="000000"/>
              <w:right w:val="single" w:sz="4" w:space="0" w:color="000000"/>
            </w:tcBorders>
          </w:tcPr>
          <w:p w14:paraId="053FE28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7EE13884"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21420F00"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02/512.98.36 </w:t>
            </w:r>
          </w:p>
        </w:tc>
        <w:tc>
          <w:tcPr>
            <w:tcW w:w="3282" w:type="dxa"/>
            <w:gridSpan w:val="2"/>
            <w:tcBorders>
              <w:top w:val="single" w:sz="4" w:space="0" w:color="000000"/>
              <w:left w:val="single" w:sz="4" w:space="0" w:color="000000"/>
              <w:bottom w:val="single" w:sz="4" w:space="0" w:color="000000"/>
              <w:right w:val="single" w:sz="4" w:space="0" w:color="000000"/>
            </w:tcBorders>
          </w:tcPr>
          <w:p w14:paraId="7E462DF7"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C15ADF2"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6FD831E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BRUXELLES II </w:t>
            </w:r>
          </w:p>
        </w:tc>
        <w:tc>
          <w:tcPr>
            <w:tcW w:w="2622" w:type="dxa"/>
            <w:tcBorders>
              <w:top w:val="single" w:sz="4" w:space="0" w:color="000000"/>
              <w:left w:val="single" w:sz="4" w:space="0" w:color="000000"/>
              <w:bottom w:val="single" w:sz="4" w:space="0" w:color="000000"/>
              <w:right w:val="single" w:sz="4" w:space="0" w:color="000000"/>
            </w:tcBorders>
          </w:tcPr>
          <w:p w14:paraId="53FE6000"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60B5C32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380BAEBE"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02/512.87.17 </w:t>
            </w:r>
          </w:p>
        </w:tc>
        <w:tc>
          <w:tcPr>
            <w:tcW w:w="3282" w:type="dxa"/>
            <w:gridSpan w:val="2"/>
            <w:tcBorders>
              <w:top w:val="single" w:sz="4" w:space="0" w:color="000000"/>
              <w:left w:val="single" w:sz="4" w:space="0" w:color="000000"/>
              <w:bottom w:val="single" w:sz="4" w:space="0" w:color="000000"/>
              <w:right w:val="single" w:sz="4" w:space="0" w:color="000000"/>
            </w:tcBorders>
          </w:tcPr>
          <w:p w14:paraId="333B7C20"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825C59B"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36BED9F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BRUXELLES Sud </w:t>
            </w:r>
          </w:p>
        </w:tc>
        <w:tc>
          <w:tcPr>
            <w:tcW w:w="2622" w:type="dxa"/>
            <w:tcBorders>
              <w:top w:val="single" w:sz="4" w:space="0" w:color="000000"/>
              <w:left w:val="single" w:sz="4" w:space="0" w:color="000000"/>
              <w:bottom w:val="single" w:sz="4" w:space="0" w:color="000000"/>
              <w:right w:val="single" w:sz="4" w:space="0" w:color="000000"/>
            </w:tcBorders>
          </w:tcPr>
          <w:p w14:paraId="52BD4D7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4350F165"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1349878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02/344.57.54 </w:t>
            </w:r>
          </w:p>
        </w:tc>
        <w:tc>
          <w:tcPr>
            <w:tcW w:w="3282" w:type="dxa"/>
            <w:gridSpan w:val="2"/>
            <w:tcBorders>
              <w:top w:val="single" w:sz="4" w:space="0" w:color="000000"/>
              <w:left w:val="single" w:sz="4" w:space="0" w:color="000000"/>
              <w:bottom w:val="single" w:sz="4" w:space="0" w:color="000000"/>
              <w:right w:val="single" w:sz="4" w:space="0" w:color="000000"/>
            </w:tcBorders>
          </w:tcPr>
          <w:p w14:paraId="06E05B93"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4017304E"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0C1AB5C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BRUXELLES Nord </w:t>
            </w:r>
          </w:p>
        </w:tc>
        <w:tc>
          <w:tcPr>
            <w:tcW w:w="2622" w:type="dxa"/>
            <w:tcBorders>
              <w:top w:val="single" w:sz="4" w:space="0" w:color="000000"/>
              <w:left w:val="single" w:sz="4" w:space="0" w:color="000000"/>
              <w:bottom w:val="single" w:sz="4" w:space="0" w:color="000000"/>
              <w:right w:val="single" w:sz="4" w:space="0" w:color="000000"/>
            </w:tcBorders>
          </w:tcPr>
          <w:p w14:paraId="77BC97C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1917197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2637B26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02/511.13.47</w:t>
            </w:r>
          </w:p>
        </w:tc>
        <w:tc>
          <w:tcPr>
            <w:tcW w:w="3282" w:type="dxa"/>
            <w:gridSpan w:val="2"/>
            <w:tcBorders>
              <w:top w:val="single" w:sz="4" w:space="0" w:color="000000"/>
              <w:left w:val="single" w:sz="4" w:space="0" w:color="000000"/>
              <w:bottom w:val="single" w:sz="4" w:space="0" w:color="000000"/>
              <w:right w:val="single" w:sz="4" w:space="0" w:color="000000"/>
            </w:tcBorders>
          </w:tcPr>
          <w:p w14:paraId="41C51082"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2833EDF2"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54A4FB7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BRUXELLES Nord-Ouest </w:t>
            </w:r>
          </w:p>
        </w:tc>
        <w:tc>
          <w:tcPr>
            <w:tcW w:w="2622" w:type="dxa"/>
            <w:tcBorders>
              <w:top w:val="single" w:sz="4" w:space="0" w:color="000000"/>
              <w:left w:val="single" w:sz="4" w:space="0" w:color="000000"/>
              <w:bottom w:val="single" w:sz="4" w:space="0" w:color="000000"/>
              <w:right w:val="single" w:sz="4" w:space="0" w:color="000000"/>
            </w:tcBorders>
          </w:tcPr>
          <w:p w14:paraId="584F3FD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de Dinant, 39 </w:t>
            </w:r>
          </w:p>
        </w:tc>
        <w:tc>
          <w:tcPr>
            <w:tcW w:w="2956" w:type="dxa"/>
            <w:tcBorders>
              <w:top w:val="single" w:sz="4" w:space="0" w:color="000000"/>
              <w:left w:val="single" w:sz="4" w:space="0" w:color="000000"/>
              <w:bottom w:val="single" w:sz="4" w:space="0" w:color="000000"/>
              <w:right w:val="single" w:sz="4" w:space="0" w:color="000000"/>
            </w:tcBorders>
          </w:tcPr>
          <w:p w14:paraId="73503B5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1000 BRUXELLES </w:t>
            </w:r>
          </w:p>
        </w:tc>
        <w:tc>
          <w:tcPr>
            <w:tcW w:w="1704" w:type="dxa"/>
            <w:tcBorders>
              <w:top w:val="single" w:sz="4" w:space="0" w:color="000000"/>
              <w:left w:val="single" w:sz="4" w:space="0" w:color="000000"/>
              <w:bottom w:val="single" w:sz="4" w:space="0" w:color="000000"/>
              <w:right w:val="single" w:sz="4" w:space="0" w:color="000000"/>
            </w:tcBorders>
          </w:tcPr>
          <w:p w14:paraId="680199ED"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02/512.65.78 </w:t>
            </w:r>
          </w:p>
        </w:tc>
        <w:tc>
          <w:tcPr>
            <w:tcW w:w="3282" w:type="dxa"/>
            <w:gridSpan w:val="2"/>
            <w:tcBorders>
              <w:top w:val="single" w:sz="4" w:space="0" w:color="000000"/>
              <w:left w:val="single" w:sz="4" w:space="0" w:color="000000"/>
              <w:bottom w:val="single" w:sz="4" w:space="0" w:color="000000"/>
              <w:right w:val="single" w:sz="4" w:space="0" w:color="000000"/>
            </w:tcBorders>
          </w:tcPr>
          <w:p w14:paraId="207AF5C9"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633C056"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6B3C332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BRUXELLES I </w:t>
            </w:r>
          </w:p>
        </w:tc>
        <w:tc>
          <w:tcPr>
            <w:tcW w:w="2622" w:type="dxa"/>
            <w:tcBorders>
              <w:top w:val="single" w:sz="4" w:space="0" w:color="000000"/>
              <w:left w:val="single" w:sz="4" w:space="0" w:color="000000"/>
              <w:bottom w:val="single" w:sz="4" w:space="0" w:color="000000"/>
              <w:right w:val="single" w:sz="4" w:space="0" w:color="000000"/>
            </w:tcBorders>
          </w:tcPr>
          <w:p w14:paraId="7F8361FD"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Bd Emile </w:t>
            </w:r>
            <w:proofErr w:type="spellStart"/>
            <w:r w:rsidRPr="00180F26">
              <w:rPr>
                <w:rFonts w:ascii="Arial" w:hAnsi="Arial" w:cs="Arial"/>
                <w:sz w:val="20"/>
                <w:szCs w:val="20"/>
              </w:rPr>
              <w:t>Bockstael</w:t>
            </w:r>
            <w:proofErr w:type="spellEnd"/>
            <w:r w:rsidRPr="00180F26">
              <w:rPr>
                <w:rFonts w:ascii="Arial" w:hAnsi="Arial" w:cs="Arial"/>
                <w:sz w:val="20"/>
                <w:szCs w:val="20"/>
              </w:rPr>
              <w:t xml:space="preserve"> 122</w:t>
            </w:r>
          </w:p>
        </w:tc>
        <w:tc>
          <w:tcPr>
            <w:tcW w:w="2956" w:type="dxa"/>
            <w:tcBorders>
              <w:top w:val="single" w:sz="4" w:space="0" w:color="000000"/>
              <w:left w:val="single" w:sz="4" w:space="0" w:color="000000"/>
              <w:bottom w:val="single" w:sz="4" w:space="0" w:color="000000"/>
              <w:right w:val="single" w:sz="4" w:space="0" w:color="000000"/>
            </w:tcBorders>
          </w:tcPr>
          <w:p w14:paraId="6E532CCE"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1020 BRUXELLES </w:t>
            </w:r>
          </w:p>
        </w:tc>
        <w:tc>
          <w:tcPr>
            <w:tcW w:w="1704" w:type="dxa"/>
            <w:tcBorders>
              <w:top w:val="single" w:sz="4" w:space="0" w:color="000000"/>
              <w:left w:val="single" w:sz="4" w:space="0" w:color="000000"/>
              <w:bottom w:val="single" w:sz="4" w:space="0" w:color="000000"/>
              <w:right w:val="single" w:sz="4" w:space="0" w:color="000000"/>
            </w:tcBorders>
          </w:tcPr>
          <w:p w14:paraId="07EACB75"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02/279.63.00 </w:t>
            </w:r>
          </w:p>
        </w:tc>
        <w:tc>
          <w:tcPr>
            <w:tcW w:w="3282" w:type="dxa"/>
            <w:gridSpan w:val="2"/>
            <w:tcBorders>
              <w:top w:val="single" w:sz="4" w:space="0" w:color="000000"/>
              <w:left w:val="single" w:sz="4" w:space="0" w:color="000000"/>
              <w:bottom w:val="single" w:sz="4" w:space="0" w:color="000000"/>
              <w:right w:val="single" w:sz="4" w:space="0" w:color="000000"/>
            </w:tcBorders>
          </w:tcPr>
          <w:p w14:paraId="558BFB47"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43EC40E"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3A66928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0C0F7B64"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Avenue du onze </w:t>
            </w:r>
            <w:proofErr w:type="gramStart"/>
            <w:r w:rsidRPr="00180F26">
              <w:rPr>
                <w:rFonts w:ascii="Arial" w:hAnsi="Arial" w:cs="Arial"/>
                <w:sz w:val="20"/>
                <w:szCs w:val="20"/>
              </w:rPr>
              <w:t>Novembre</w:t>
            </w:r>
            <w:proofErr w:type="gramEnd"/>
            <w:r w:rsidRPr="00180F26">
              <w:rPr>
                <w:rFonts w:ascii="Arial" w:hAnsi="Arial" w:cs="Arial"/>
                <w:sz w:val="20"/>
                <w:szCs w:val="20"/>
              </w:rPr>
              <w:t xml:space="preserve">, 57 </w:t>
            </w:r>
          </w:p>
        </w:tc>
        <w:tc>
          <w:tcPr>
            <w:tcW w:w="2956" w:type="dxa"/>
            <w:tcBorders>
              <w:top w:val="single" w:sz="4" w:space="0" w:color="000000"/>
              <w:left w:val="single" w:sz="4" w:space="0" w:color="000000"/>
              <w:bottom w:val="single" w:sz="4" w:space="0" w:color="000000"/>
              <w:right w:val="single" w:sz="4" w:space="0" w:color="000000"/>
            </w:tcBorders>
          </w:tcPr>
          <w:p w14:paraId="48FD6FF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1040 ETTERBEEK </w:t>
            </w:r>
          </w:p>
        </w:tc>
        <w:tc>
          <w:tcPr>
            <w:tcW w:w="1704" w:type="dxa"/>
            <w:tcBorders>
              <w:top w:val="single" w:sz="4" w:space="0" w:color="000000"/>
              <w:left w:val="single" w:sz="4" w:space="0" w:color="000000"/>
              <w:bottom w:val="single" w:sz="4" w:space="0" w:color="000000"/>
              <w:right w:val="single" w:sz="4" w:space="0" w:color="000000"/>
            </w:tcBorders>
          </w:tcPr>
          <w:p w14:paraId="3DBD18E5"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02/513.20.55 </w:t>
            </w:r>
          </w:p>
        </w:tc>
        <w:tc>
          <w:tcPr>
            <w:tcW w:w="3282" w:type="dxa"/>
            <w:gridSpan w:val="2"/>
            <w:tcBorders>
              <w:top w:val="single" w:sz="4" w:space="0" w:color="000000"/>
              <w:left w:val="single" w:sz="4" w:space="0" w:color="000000"/>
              <w:bottom w:val="single" w:sz="4" w:space="0" w:color="000000"/>
              <w:right w:val="single" w:sz="4" w:space="0" w:color="000000"/>
            </w:tcBorders>
          </w:tcPr>
          <w:p w14:paraId="1A70CB95"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48A506D"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26F43E6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SAINT-GILLES I </w:t>
            </w:r>
          </w:p>
        </w:tc>
        <w:tc>
          <w:tcPr>
            <w:tcW w:w="2622" w:type="dxa"/>
            <w:tcBorders>
              <w:top w:val="single" w:sz="4" w:space="0" w:color="000000"/>
              <w:left w:val="single" w:sz="4" w:space="0" w:color="000000"/>
              <w:bottom w:val="single" w:sz="4" w:space="0" w:color="000000"/>
              <w:right w:val="single" w:sz="4" w:space="0" w:color="000000"/>
            </w:tcBorders>
            <w:vAlign w:val="bottom"/>
          </w:tcPr>
          <w:p w14:paraId="0309DB4B"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Brogniez</w:t>
            </w:r>
            <w:proofErr w:type="spellEnd"/>
            <w:r w:rsidRPr="00180F26">
              <w:rPr>
                <w:rFonts w:ascii="Arial" w:hAnsi="Arial" w:cs="Arial"/>
                <w:sz w:val="20"/>
                <w:szCs w:val="20"/>
              </w:rPr>
              <w:t xml:space="preserve"> 170 </w:t>
            </w:r>
          </w:p>
        </w:tc>
        <w:tc>
          <w:tcPr>
            <w:tcW w:w="2956" w:type="dxa"/>
            <w:tcBorders>
              <w:top w:val="single" w:sz="4" w:space="0" w:color="000000"/>
              <w:left w:val="single" w:sz="4" w:space="0" w:color="000000"/>
              <w:bottom w:val="single" w:sz="4" w:space="0" w:color="000000"/>
              <w:right w:val="single" w:sz="4" w:space="0" w:color="000000"/>
            </w:tcBorders>
          </w:tcPr>
          <w:p w14:paraId="2C2E8DBC"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110035B3" w14:textId="1515B633"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02/541.81.38 </w:t>
            </w:r>
          </w:p>
        </w:tc>
        <w:tc>
          <w:tcPr>
            <w:tcW w:w="3282" w:type="dxa"/>
            <w:gridSpan w:val="2"/>
            <w:tcBorders>
              <w:top w:val="single" w:sz="4" w:space="0" w:color="000000"/>
              <w:left w:val="single" w:sz="4" w:space="0" w:color="000000"/>
              <w:bottom w:val="single" w:sz="4" w:space="0" w:color="000000"/>
              <w:right w:val="single" w:sz="4" w:space="0" w:color="000000"/>
            </w:tcBorders>
          </w:tcPr>
          <w:p w14:paraId="5018DAAF"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AB64661"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293C522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SAINT-GILLES II </w:t>
            </w:r>
          </w:p>
        </w:tc>
        <w:tc>
          <w:tcPr>
            <w:tcW w:w="2622" w:type="dxa"/>
            <w:tcBorders>
              <w:top w:val="single" w:sz="4" w:space="0" w:color="000000"/>
              <w:left w:val="single" w:sz="4" w:space="0" w:color="000000"/>
              <w:bottom w:val="single" w:sz="4" w:space="0" w:color="000000"/>
              <w:right w:val="single" w:sz="4" w:space="0" w:color="000000"/>
            </w:tcBorders>
            <w:vAlign w:val="bottom"/>
          </w:tcPr>
          <w:p w14:paraId="0A291D0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Brogniez</w:t>
            </w:r>
            <w:proofErr w:type="spellEnd"/>
            <w:r w:rsidRPr="00180F26">
              <w:rPr>
                <w:rFonts w:ascii="Arial" w:hAnsi="Arial" w:cs="Arial"/>
                <w:sz w:val="20"/>
                <w:szCs w:val="20"/>
              </w:rPr>
              <w:t xml:space="preserve"> 170 </w:t>
            </w:r>
          </w:p>
        </w:tc>
        <w:tc>
          <w:tcPr>
            <w:tcW w:w="2956" w:type="dxa"/>
            <w:tcBorders>
              <w:top w:val="single" w:sz="4" w:space="0" w:color="000000"/>
              <w:left w:val="single" w:sz="4" w:space="0" w:color="000000"/>
              <w:bottom w:val="single" w:sz="4" w:space="0" w:color="000000"/>
              <w:right w:val="single" w:sz="4" w:space="0" w:color="000000"/>
            </w:tcBorders>
          </w:tcPr>
          <w:p w14:paraId="664B747A"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77C04B7A"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02/541.81.38 </w:t>
            </w:r>
          </w:p>
        </w:tc>
        <w:tc>
          <w:tcPr>
            <w:tcW w:w="3282" w:type="dxa"/>
            <w:gridSpan w:val="2"/>
            <w:tcBorders>
              <w:top w:val="single" w:sz="4" w:space="0" w:color="000000"/>
              <w:left w:val="single" w:sz="4" w:space="0" w:color="000000"/>
              <w:bottom w:val="single" w:sz="4" w:space="0" w:color="000000"/>
              <w:right w:val="single" w:sz="4" w:space="0" w:color="000000"/>
            </w:tcBorders>
          </w:tcPr>
          <w:p w14:paraId="271C7B63"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1142F803"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0DB6C0A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SAINT-GILLES III </w:t>
            </w:r>
          </w:p>
        </w:tc>
        <w:tc>
          <w:tcPr>
            <w:tcW w:w="2622" w:type="dxa"/>
            <w:tcBorders>
              <w:top w:val="single" w:sz="4" w:space="0" w:color="000000"/>
              <w:left w:val="single" w:sz="4" w:space="0" w:color="000000"/>
              <w:bottom w:val="single" w:sz="4" w:space="0" w:color="000000"/>
              <w:right w:val="single" w:sz="4" w:space="0" w:color="000000"/>
            </w:tcBorders>
            <w:vAlign w:val="bottom"/>
          </w:tcPr>
          <w:p w14:paraId="370A3A4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Brogniez</w:t>
            </w:r>
            <w:proofErr w:type="spellEnd"/>
            <w:r w:rsidRPr="00180F26">
              <w:rPr>
                <w:rFonts w:ascii="Arial" w:hAnsi="Arial" w:cs="Arial"/>
                <w:sz w:val="20"/>
                <w:szCs w:val="20"/>
              </w:rPr>
              <w:t xml:space="preserve"> 170 </w:t>
            </w:r>
          </w:p>
        </w:tc>
        <w:tc>
          <w:tcPr>
            <w:tcW w:w="2956" w:type="dxa"/>
            <w:tcBorders>
              <w:top w:val="single" w:sz="4" w:space="0" w:color="000000"/>
              <w:left w:val="single" w:sz="4" w:space="0" w:color="000000"/>
              <w:bottom w:val="single" w:sz="4" w:space="0" w:color="000000"/>
              <w:right w:val="single" w:sz="4" w:space="0" w:color="000000"/>
            </w:tcBorders>
          </w:tcPr>
          <w:p w14:paraId="1E69E38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1070 BRUXELLES</w:t>
            </w:r>
          </w:p>
        </w:tc>
        <w:tc>
          <w:tcPr>
            <w:tcW w:w="1704" w:type="dxa"/>
            <w:tcBorders>
              <w:top w:val="single" w:sz="4" w:space="0" w:color="000000"/>
              <w:left w:val="single" w:sz="4" w:space="0" w:color="000000"/>
              <w:bottom w:val="single" w:sz="4" w:space="0" w:color="000000"/>
              <w:right w:val="single" w:sz="4" w:space="0" w:color="000000"/>
            </w:tcBorders>
          </w:tcPr>
          <w:p w14:paraId="5F4A5495" w14:textId="19046373"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02/541.81</w:t>
            </w:r>
            <w:r w:rsidR="006A6091" w:rsidRPr="00180F26">
              <w:rPr>
                <w:rFonts w:ascii="Arial" w:hAnsi="Arial" w:cs="Arial"/>
                <w:sz w:val="20"/>
                <w:szCs w:val="20"/>
              </w:rPr>
              <w:t>.</w:t>
            </w:r>
            <w:r w:rsidRPr="00180F26">
              <w:rPr>
                <w:rFonts w:ascii="Arial" w:hAnsi="Arial" w:cs="Arial"/>
                <w:sz w:val="20"/>
                <w:szCs w:val="20"/>
              </w:rPr>
              <w:t>38</w:t>
            </w:r>
          </w:p>
        </w:tc>
        <w:tc>
          <w:tcPr>
            <w:tcW w:w="3282" w:type="dxa"/>
            <w:gridSpan w:val="2"/>
            <w:tcBorders>
              <w:top w:val="single" w:sz="4" w:space="0" w:color="000000"/>
              <w:left w:val="single" w:sz="4" w:space="0" w:color="000000"/>
              <w:bottom w:val="single" w:sz="4" w:space="0" w:color="000000"/>
              <w:right w:val="single" w:sz="4" w:space="0" w:color="000000"/>
            </w:tcBorders>
          </w:tcPr>
          <w:p w14:paraId="419BCE37"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5B6F6EA" w14:textId="77777777" w:rsidTr="002B5976">
        <w:trPr>
          <w:trHeight w:val="406"/>
        </w:trPr>
        <w:tc>
          <w:tcPr>
            <w:tcW w:w="2885" w:type="dxa"/>
            <w:tcBorders>
              <w:top w:val="single" w:sz="4" w:space="0" w:color="000000"/>
              <w:left w:val="single" w:sz="4" w:space="0" w:color="000000"/>
              <w:bottom w:val="single" w:sz="4" w:space="0" w:color="000000"/>
              <w:right w:val="single" w:sz="4" w:space="0" w:color="000000"/>
            </w:tcBorders>
          </w:tcPr>
          <w:p w14:paraId="5131515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C0B91E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Avenue Marie de Hongrie, 60A </w:t>
            </w:r>
          </w:p>
        </w:tc>
        <w:tc>
          <w:tcPr>
            <w:tcW w:w="2956" w:type="dxa"/>
            <w:tcBorders>
              <w:top w:val="single" w:sz="4" w:space="0" w:color="000000"/>
              <w:left w:val="single" w:sz="4" w:space="0" w:color="000000"/>
              <w:bottom w:val="single" w:sz="4" w:space="0" w:color="000000"/>
              <w:right w:val="single" w:sz="4" w:space="0" w:color="000000"/>
            </w:tcBorders>
          </w:tcPr>
          <w:p w14:paraId="12E88C4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1083 GANSHOREN </w:t>
            </w:r>
          </w:p>
        </w:tc>
        <w:tc>
          <w:tcPr>
            <w:tcW w:w="1704" w:type="dxa"/>
            <w:tcBorders>
              <w:top w:val="single" w:sz="4" w:space="0" w:color="000000"/>
              <w:left w:val="single" w:sz="4" w:space="0" w:color="000000"/>
              <w:bottom w:val="single" w:sz="4" w:space="0" w:color="000000"/>
              <w:right w:val="single" w:sz="4" w:space="0" w:color="000000"/>
            </w:tcBorders>
          </w:tcPr>
          <w:p w14:paraId="7E5A5F5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02/468.39.38 </w:t>
            </w:r>
          </w:p>
        </w:tc>
        <w:tc>
          <w:tcPr>
            <w:tcW w:w="3282" w:type="dxa"/>
            <w:gridSpan w:val="2"/>
            <w:tcBorders>
              <w:top w:val="single" w:sz="4" w:space="0" w:color="000000"/>
              <w:left w:val="single" w:sz="4" w:space="0" w:color="000000"/>
              <w:bottom w:val="single" w:sz="4" w:space="0" w:color="000000"/>
              <w:right w:val="single" w:sz="4" w:space="0" w:color="000000"/>
            </w:tcBorders>
          </w:tcPr>
          <w:p w14:paraId="6C07E3B1"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1F3CF28"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572B1AF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UCCLE A </w:t>
            </w:r>
          </w:p>
        </w:tc>
        <w:tc>
          <w:tcPr>
            <w:tcW w:w="2622" w:type="dxa"/>
            <w:tcBorders>
              <w:top w:val="single" w:sz="4" w:space="0" w:color="000000"/>
              <w:left w:val="single" w:sz="4" w:space="0" w:color="000000"/>
              <w:bottom w:val="single" w:sz="4" w:space="0" w:color="000000"/>
              <w:right w:val="single" w:sz="4" w:space="0" w:color="000000"/>
            </w:tcBorders>
          </w:tcPr>
          <w:p w14:paraId="2BB74DA7"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Avenue J. et P. </w:t>
            </w:r>
            <w:proofErr w:type="spellStart"/>
            <w:r w:rsidRPr="00180F26">
              <w:rPr>
                <w:rFonts w:ascii="Arial" w:hAnsi="Arial" w:cs="Arial"/>
                <w:sz w:val="20"/>
                <w:szCs w:val="20"/>
              </w:rPr>
              <w:t>Carsoel</w:t>
            </w:r>
            <w:proofErr w:type="spellEnd"/>
            <w:r w:rsidRPr="00180F26">
              <w:rPr>
                <w:rFonts w:ascii="Arial" w:hAnsi="Arial" w:cs="Arial"/>
                <w:sz w:val="20"/>
                <w:szCs w:val="20"/>
              </w:rPr>
              <w:t xml:space="preserve">, 2 </w:t>
            </w:r>
          </w:p>
        </w:tc>
        <w:tc>
          <w:tcPr>
            <w:tcW w:w="2956" w:type="dxa"/>
            <w:tcBorders>
              <w:top w:val="single" w:sz="4" w:space="0" w:color="000000"/>
              <w:left w:val="single" w:sz="4" w:space="0" w:color="000000"/>
              <w:bottom w:val="single" w:sz="4" w:space="0" w:color="000000"/>
              <w:right w:val="single" w:sz="4" w:space="0" w:color="000000"/>
            </w:tcBorders>
          </w:tcPr>
          <w:p w14:paraId="322ACF2B"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2F5A73B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02/374.72.79 </w:t>
            </w:r>
          </w:p>
        </w:tc>
        <w:tc>
          <w:tcPr>
            <w:tcW w:w="3282" w:type="dxa"/>
            <w:gridSpan w:val="2"/>
            <w:tcBorders>
              <w:top w:val="single" w:sz="4" w:space="0" w:color="000000"/>
              <w:left w:val="single" w:sz="4" w:space="0" w:color="000000"/>
              <w:bottom w:val="single" w:sz="4" w:space="0" w:color="000000"/>
              <w:right w:val="single" w:sz="4" w:space="0" w:color="000000"/>
            </w:tcBorders>
          </w:tcPr>
          <w:p w14:paraId="3C173908"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35C97F8C" w14:textId="77777777" w:rsidTr="002B5976">
        <w:trPr>
          <w:trHeight w:val="408"/>
        </w:trPr>
        <w:tc>
          <w:tcPr>
            <w:tcW w:w="2885" w:type="dxa"/>
            <w:tcBorders>
              <w:top w:val="single" w:sz="4" w:space="0" w:color="000000"/>
              <w:left w:val="single" w:sz="4" w:space="0" w:color="000000"/>
              <w:bottom w:val="single" w:sz="4" w:space="0" w:color="000000"/>
              <w:right w:val="single" w:sz="4" w:space="0" w:color="000000"/>
            </w:tcBorders>
          </w:tcPr>
          <w:p w14:paraId="615F16E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Libre UCCLE B </w:t>
            </w:r>
          </w:p>
        </w:tc>
        <w:tc>
          <w:tcPr>
            <w:tcW w:w="2622" w:type="dxa"/>
            <w:tcBorders>
              <w:top w:val="single" w:sz="4" w:space="0" w:color="000000"/>
              <w:left w:val="single" w:sz="4" w:space="0" w:color="000000"/>
              <w:bottom w:val="single" w:sz="4" w:space="0" w:color="000000"/>
              <w:right w:val="single" w:sz="4" w:space="0" w:color="000000"/>
            </w:tcBorders>
          </w:tcPr>
          <w:p w14:paraId="17FEB945"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Avenue </w:t>
            </w:r>
            <w:proofErr w:type="spellStart"/>
            <w:r w:rsidRPr="00180F26">
              <w:rPr>
                <w:rFonts w:ascii="Arial" w:hAnsi="Arial" w:cs="Arial"/>
                <w:sz w:val="20"/>
                <w:szCs w:val="20"/>
              </w:rPr>
              <w:t>Coghen</w:t>
            </w:r>
            <w:proofErr w:type="spellEnd"/>
            <w:r w:rsidRPr="00180F26">
              <w:rPr>
                <w:rFonts w:ascii="Arial" w:hAnsi="Arial" w:cs="Arial"/>
                <w:sz w:val="20"/>
                <w:szCs w:val="20"/>
              </w:rPr>
              <w:t xml:space="preserve">, 217 </w:t>
            </w:r>
          </w:p>
        </w:tc>
        <w:tc>
          <w:tcPr>
            <w:tcW w:w="2956" w:type="dxa"/>
            <w:tcBorders>
              <w:top w:val="single" w:sz="4" w:space="0" w:color="000000"/>
              <w:left w:val="single" w:sz="4" w:space="0" w:color="000000"/>
              <w:bottom w:val="single" w:sz="4" w:space="0" w:color="000000"/>
              <w:right w:val="single" w:sz="4" w:space="0" w:color="000000"/>
            </w:tcBorders>
          </w:tcPr>
          <w:p w14:paraId="221650A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1180 UCCLE </w:t>
            </w:r>
          </w:p>
        </w:tc>
        <w:tc>
          <w:tcPr>
            <w:tcW w:w="1704" w:type="dxa"/>
            <w:tcBorders>
              <w:top w:val="single" w:sz="4" w:space="0" w:color="000000"/>
              <w:left w:val="single" w:sz="4" w:space="0" w:color="000000"/>
              <w:bottom w:val="single" w:sz="4" w:space="0" w:color="000000"/>
              <w:right w:val="single" w:sz="4" w:space="0" w:color="000000"/>
            </w:tcBorders>
          </w:tcPr>
          <w:p w14:paraId="4D1FEBAE"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sz w:val="20"/>
                <w:szCs w:val="20"/>
              </w:rPr>
              <w:t>02/226.41.30</w:t>
            </w:r>
            <w:r w:rsidRPr="00180F26">
              <w:rPr>
                <w:rFonts w:ascii="Arial" w:hAnsi="Arial" w:cs="Arial"/>
                <w:b/>
                <w:sz w:val="20"/>
                <w:szCs w:val="20"/>
              </w:rPr>
              <w:t xml:space="preserve"> </w:t>
            </w:r>
          </w:p>
        </w:tc>
        <w:tc>
          <w:tcPr>
            <w:tcW w:w="3282" w:type="dxa"/>
            <w:gridSpan w:val="2"/>
            <w:tcBorders>
              <w:top w:val="single" w:sz="4" w:space="0" w:color="000000"/>
              <w:left w:val="single" w:sz="4" w:space="0" w:color="000000"/>
              <w:bottom w:val="single" w:sz="4" w:space="0" w:color="000000"/>
              <w:right w:val="single" w:sz="4" w:space="0" w:color="000000"/>
            </w:tcBorders>
          </w:tcPr>
          <w:p w14:paraId="5CA15F15"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56C0FC6" w14:textId="77777777" w:rsidTr="002B5976">
        <w:trPr>
          <w:trHeight w:val="742"/>
        </w:trPr>
        <w:tc>
          <w:tcPr>
            <w:tcW w:w="2885" w:type="dxa"/>
            <w:tcBorders>
              <w:top w:val="single" w:sz="4" w:space="0" w:color="000000"/>
              <w:left w:val="single" w:sz="4" w:space="0" w:color="000000"/>
              <w:bottom w:val="single" w:sz="4" w:space="0" w:color="000000"/>
              <w:right w:val="single" w:sz="4" w:space="0" w:color="000000"/>
            </w:tcBorders>
            <w:vAlign w:val="center"/>
          </w:tcPr>
          <w:p w14:paraId="0E2EEC5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d’ETTERBEEK </w:t>
            </w:r>
          </w:p>
        </w:tc>
        <w:tc>
          <w:tcPr>
            <w:tcW w:w="2622" w:type="dxa"/>
            <w:tcBorders>
              <w:top w:val="single" w:sz="4" w:space="0" w:color="000000"/>
              <w:left w:val="single" w:sz="4" w:space="0" w:color="000000"/>
              <w:bottom w:val="single" w:sz="4" w:space="0" w:color="000000"/>
              <w:right w:val="single" w:sz="4" w:space="0" w:color="000000"/>
            </w:tcBorders>
            <w:vAlign w:val="center"/>
          </w:tcPr>
          <w:p w14:paraId="392C735C"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vAlign w:val="center"/>
          </w:tcPr>
          <w:p w14:paraId="79525008"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1200 WOLUWE-ST-</w:t>
            </w:r>
          </w:p>
          <w:p w14:paraId="65D54B46"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42B5ACBF"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02/896.54.50 </w:t>
            </w:r>
          </w:p>
          <w:p w14:paraId="4EB0FFF1"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 </w:t>
            </w:r>
          </w:p>
        </w:tc>
        <w:tc>
          <w:tcPr>
            <w:tcW w:w="3282" w:type="dxa"/>
            <w:gridSpan w:val="2"/>
            <w:tcBorders>
              <w:top w:val="single" w:sz="4" w:space="0" w:color="000000"/>
              <w:left w:val="single" w:sz="4" w:space="0" w:color="000000"/>
              <w:bottom w:val="single" w:sz="4" w:space="0" w:color="000000"/>
              <w:right w:val="single" w:sz="4" w:space="0" w:color="000000"/>
            </w:tcBorders>
            <w:vAlign w:val="center"/>
          </w:tcPr>
          <w:p w14:paraId="7757913F"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61EA5D08" w14:textId="77777777" w:rsidTr="002B5976">
        <w:trPr>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4DA622B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d’IXELLES </w:t>
            </w:r>
          </w:p>
        </w:tc>
        <w:tc>
          <w:tcPr>
            <w:tcW w:w="2622" w:type="dxa"/>
            <w:tcBorders>
              <w:top w:val="single" w:sz="4" w:space="0" w:color="000000"/>
              <w:left w:val="single" w:sz="4" w:space="0" w:color="000000"/>
              <w:bottom w:val="single" w:sz="4" w:space="0" w:color="000000"/>
              <w:right w:val="single" w:sz="4" w:space="0" w:color="000000"/>
            </w:tcBorders>
            <w:vAlign w:val="center"/>
          </w:tcPr>
          <w:p w14:paraId="798F26E3"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03D3D332"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1200 WOLUWE-ST-</w:t>
            </w:r>
          </w:p>
          <w:p w14:paraId="7059DB09" w14:textId="77777777" w:rsidR="00AA66AF" w:rsidRPr="00180F26" w:rsidRDefault="00AA66AF" w:rsidP="00B352C4">
            <w:pPr>
              <w:spacing w:line="259" w:lineRule="auto"/>
              <w:ind w:left="1"/>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4234D91D"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sz w:val="20"/>
                <w:szCs w:val="20"/>
              </w:rPr>
              <w:t xml:space="preserve">02/896.54.44 </w:t>
            </w:r>
          </w:p>
        </w:tc>
        <w:tc>
          <w:tcPr>
            <w:tcW w:w="3282" w:type="dxa"/>
            <w:gridSpan w:val="2"/>
            <w:tcBorders>
              <w:top w:val="single" w:sz="4" w:space="0" w:color="000000"/>
              <w:left w:val="single" w:sz="4" w:space="0" w:color="000000"/>
              <w:bottom w:val="single" w:sz="4" w:space="0" w:color="000000"/>
              <w:right w:val="single" w:sz="4" w:space="0" w:color="000000"/>
            </w:tcBorders>
            <w:vAlign w:val="center"/>
          </w:tcPr>
          <w:p w14:paraId="0079F64B" w14:textId="77777777" w:rsidR="00AA66AF" w:rsidRPr="00180F26" w:rsidRDefault="00AA66AF" w:rsidP="00B352C4">
            <w:pPr>
              <w:spacing w:line="259" w:lineRule="auto"/>
              <w:ind w:right="45"/>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A649218" w14:textId="77777777" w:rsidTr="002B5976">
        <w:tblPrEx>
          <w:tblCellMar>
            <w:left w:w="108" w:type="dxa"/>
            <w:bottom w:w="0" w:type="dxa"/>
            <w:right w:w="115" w:type="dxa"/>
          </w:tblCellMar>
        </w:tblPrEx>
        <w:trPr>
          <w:gridAfter w:val="1"/>
          <w:wAfter w:w="14" w:type="dxa"/>
          <w:trHeight w:val="500"/>
        </w:trPr>
        <w:tc>
          <w:tcPr>
            <w:tcW w:w="2885" w:type="dxa"/>
            <w:tcBorders>
              <w:top w:val="single" w:sz="4" w:space="0" w:color="000000"/>
              <w:left w:val="single" w:sz="4" w:space="0" w:color="000000"/>
              <w:bottom w:val="single" w:sz="4" w:space="0" w:color="000000"/>
              <w:right w:val="single" w:sz="4" w:space="0" w:color="000000"/>
            </w:tcBorders>
            <w:vAlign w:val="center"/>
          </w:tcPr>
          <w:p w14:paraId="76FFE82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de SCHAERBEEK </w:t>
            </w:r>
          </w:p>
        </w:tc>
        <w:tc>
          <w:tcPr>
            <w:tcW w:w="2622" w:type="dxa"/>
            <w:tcBorders>
              <w:top w:val="single" w:sz="4" w:space="0" w:color="000000"/>
              <w:left w:val="single" w:sz="4" w:space="0" w:color="000000"/>
              <w:bottom w:val="single" w:sz="4" w:space="0" w:color="000000"/>
              <w:right w:val="single" w:sz="4" w:space="0" w:color="000000"/>
            </w:tcBorders>
            <w:vAlign w:val="center"/>
          </w:tcPr>
          <w:p w14:paraId="527AFDB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5363F03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1200 WOLUWE-ST-</w:t>
            </w:r>
          </w:p>
          <w:p w14:paraId="3C03DB5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7B02F651"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sz w:val="20"/>
                <w:szCs w:val="20"/>
              </w:rPr>
              <w:t xml:space="preserve">02/896.54.48 </w:t>
            </w:r>
          </w:p>
        </w:tc>
        <w:tc>
          <w:tcPr>
            <w:tcW w:w="3268" w:type="dxa"/>
            <w:tcBorders>
              <w:top w:val="single" w:sz="4" w:space="0" w:color="000000"/>
              <w:left w:val="single" w:sz="4" w:space="0" w:color="000000"/>
              <w:bottom w:val="single" w:sz="4" w:space="0" w:color="000000"/>
              <w:right w:val="single" w:sz="4" w:space="0" w:color="000000"/>
            </w:tcBorders>
            <w:vAlign w:val="center"/>
          </w:tcPr>
          <w:p w14:paraId="3BB06D79"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09546218" w14:textId="77777777" w:rsidTr="002B5976">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7F45AC6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WOLUWE I </w:t>
            </w:r>
          </w:p>
        </w:tc>
        <w:tc>
          <w:tcPr>
            <w:tcW w:w="2622" w:type="dxa"/>
            <w:tcBorders>
              <w:top w:val="single" w:sz="4" w:space="0" w:color="000000"/>
              <w:left w:val="single" w:sz="4" w:space="0" w:color="000000"/>
              <w:bottom w:val="single" w:sz="4" w:space="0" w:color="000000"/>
              <w:right w:val="single" w:sz="4" w:space="0" w:color="000000"/>
            </w:tcBorders>
            <w:vAlign w:val="center"/>
          </w:tcPr>
          <w:p w14:paraId="2EF5192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0BD1FC1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1200 WOLUWE-ST-</w:t>
            </w:r>
          </w:p>
          <w:p w14:paraId="11C1479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3EE52787"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sz w:val="20"/>
                <w:szCs w:val="20"/>
              </w:rPr>
              <w:t xml:space="preserve">02/896.54.42 </w:t>
            </w:r>
          </w:p>
        </w:tc>
        <w:tc>
          <w:tcPr>
            <w:tcW w:w="3268" w:type="dxa"/>
            <w:tcBorders>
              <w:top w:val="single" w:sz="4" w:space="0" w:color="000000"/>
              <w:left w:val="single" w:sz="4" w:space="0" w:color="000000"/>
              <w:bottom w:val="single" w:sz="4" w:space="0" w:color="000000"/>
              <w:right w:val="single" w:sz="4" w:space="0" w:color="000000"/>
            </w:tcBorders>
            <w:vAlign w:val="center"/>
          </w:tcPr>
          <w:p w14:paraId="782A498B"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BFD0D80" w14:textId="77777777" w:rsidTr="002B5976">
        <w:tblPrEx>
          <w:tblCellMar>
            <w:left w:w="108" w:type="dxa"/>
            <w:bottom w:w="0" w:type="dxa"/>
            <w:right w:w="115" w:type="dxa"/>
          </w:tblCellMar>
        </w:tblPrEx>
        <w:trPr>
          <w:gridAfter w:val="1"/>
          <w:wAfter w:w="14" w:type="dxa"/>
          <w:trHeight w:val="497"/>
        </w:trPr>
        <w:tc>
          <w:tcPr>
            <w:tcW w:w="2885" w:type="dxa"/>
            <w:tcBorders>
              <w:top w:val="single" w:sz="4" w:space="0" w:color="000000"/>
              <w:left w:val="single" w:sz="4" w:space="0" w:color="000000"/>
              <w:bottom w:val="single" w:sz="4" w:space="0" w:color="000000"/>
              <w:right w:val="single" w:sz="4" w:space="0" w:color="000000"/>
            </w:tcBorders>
            <w:vAlign w:val="center"/>
          </w:tcPr>
          <w:p w14:paraId="0543EB4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WOLUWE III </w:t>
            </w:r>
          </w:p>
        </w:tc>
        <w:tc>
          <w:tcPr>
            <w:tcW w:w="2622" w:type="dxa"/>
            <w:tcBorders>
              <w:top w:val="single" w:sz="4" w:space="0" w:color="000000"/>
              <w:left w:val="single" w:sz="4" w:space="0" w:color="000000"/>
              <w:bottom w:val="single" w:sz="4" w:space="0" w:color="000000"/>
              <w:right w:val="single" w:sz="4" w:space="0" w:color="000000"/>
            </w:tcBorders>
            <w:vAlign w:val="center"/>
          </w:tcPr>
          <w:p w14:paraId="19A6550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Place de l’Alma, 3 bte 9 </w:t>
            </w:r>
          </w:p>
        </w:tc>
        <w:tc>
          <w:tcPr>
            <w:tcW w:w="2956" w:type="dxa"/>
            <w:tcBorders>
              <w:top w:val="single" w:sz="4" w:space="0" w:color="000000"/>
              <w:left w:val="single" w:sz="4" w:space="0" w:color="000000"/>
              <w:bottom w:val="single" w:sz="4" w:space="0" w:color="000000"/>
              <w:right w:val="single" w:sz="4" w:space="0" w:color="000000"/>
            </w:tcBorders>
          </w:tcPr>
          <w:p w14:paraId="1D1954B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1200 WOLUWE-ST-</w:t>
            </w:r>
          </w:p>
          <w:p w14:paraId="6FD3185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105A909D" w14:textId="77777777" w:rsidR="00AA66AF" w:rsidRPr="00180F26" w:rsidRDefault="00AA66AF" w:rsidP="00B352C4">
            <w:pPr>
              <w:spacing w:line="259" w:lineRule="auto"/>
              <w:ind w:left="5"/>
              <w:jc w:val="center"/>
              <w:rPr>
                <w:rFonts w:ascii="Arial" w:hAnsi="Arial" w:cs="Arial"/>
                <w:sz w:val="20"/>
                <w:szCs w:val="20"/>
              </w:rPr>
            </w:pPr>
            <w:r w:rsidRPr="00180F26">
              <w:rPr>
                <w:rFonts w:ascii="Arial" w:hAnsi="Arial" w:cs="Arial"/>
                <w:sz w:val="20"/>
                <w:szCs w:val="20"/>
              </w:rPr>
              <w:t xml:space="preserve">02/896.54.52 </w:t>
            </w:r>
          </w:p>
        </w:tc>
        <w:tc>
          <w:tcPr>
            <w:tcW w:w="3268" w:type="dxa"/>
            <w:tcBorders>
              <w:top w:val="single" w:sz="4" w:space="0" w:color="000000"/>
              <w:left w:val="single" w:sz="4" w:space="0" w:color="000000"/>
              <w:bottom w:val="single" w:sz="4" w:space="0" w:color="000000"/>
              <w:right w:val="single" w:sz="4" w:space="0" w:color="000000"/>
            </w:tcBorders>
            <w:vAlign w:val="center"/>
          </w:tcPr>
          <w:p w14:paraId="7D6A8F01"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2BCB07E6" w14:textId="77777777" w:rsidTr="002B5976">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35FBD65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vAlign w:val="center"/>
          </w:tcPr>
          <w:p w14:paraId="1959D42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Jacques Brel, 30 </w:t>
            </w:r>
          </w:p>
        </w:tc>
        <w:tc>
          <w:tcPr>
            <w:tcW w:w="2956" w:type="dxa"/>
            <w:tcBorders>
              <w:top w:val="single" w:sz="4" w:space="0" w:color="000000"/>
              <w:left w:val="single" w:sz="4" w:space="0" w:color="000000"/>
              <w:bottom w:val="single" w:sz="4" w:space="0" w:color="000000"/>
              <w:right w:val="single" w:sz="4" w:space="0" w:color="000000"/>
            </w:tcBorders>
          </w:tcPr>
          <w:p w14:paraId="262C46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1200 WOLUWE-ST-</w:t>
            </w:r>
          </w:p>
          <w:p w14:paraId="0B971CF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LAMBERT </w:t>
            </w:r>
          </w:p>
        </w:tc>
        <w:tc>
          <w:tcPr>
            <w:tcW w:w="1704" w:type="dxa"/>
            <w:tcBorders>
              <w:top w:val="single" w:sz="4" w:space="0" w:color="000000"/>
              <w:left w:val="single" w:sz="4" w:space="0" w:color="000000"/>
              <w:bottom w:val="single" w:sz="4" w:space="0" w:color="000000"/>
              <w:right w:val="single" w:sz="4" w:space="0" w:color="000000"/>
            </w:tcBorders>
          </w:tcPr>
          <w:p w14:paraId="3F3F073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02/762.60.23 </w:t>
            </w:r>
          </w:p>
        </w:tc>
        <w:tc>
          <w:tcPr>
            <w:tcW w:w="3268" w:type="dxa"/>
            <w:tcBorders>
              <w:top w:val="single" w:sz="4" w:space="0" w:color="000000"/>
              <w:left w:val="single" w:sz="4" w:space="0" w:color="000000"/>
              <w:bottom w:val="single" w:sz="4" w:space="0" w:color="000000"/>
              <w:right w:val="single" w:sz="4" w:space="0" w:color="000000"/>
            </w:tcBorders>
            <w:vAlign w:val="center"/>
          </w:tcPr>
          <w:p w14:paraId="7005DBB8" w14:textId="77777777" w:rsidR="00AA66AF" w:rsidRPr="00180F26" w:rsidRDefault="00AA66AF" w:rsidP="00B352C4">
            <w:pPr>
              <w:spacing w:line="259" w:lineRule="auto"/>
              <w:ind w:left="6"/>
              <w:jc w:val="center"/>
              <w:rPr>
                <w:rFonts w:ascii="Arial" w:hAnsi="Arial" w:cs="Arial"/>
                <w:sz w:val="20"/>
                <w:szCs w:val="20"/>
              </w:rPr>
            </w:pPr>
            <w:r w:rsidRPr="00180F26">
              <w:rPr>
                <w:rFonts w:ascii="Arial" w:hAnsi="Arial" w:cs="Arial"/>
                <w:b/>
                <w:sz w:val="20"/>
                <w:szCs w:val="20"/>
              </w:rPr>
              <w:t xml:space="preserve">Région de Bruxelles - Capitale </w:t>
            </w:r>
          </w:p>
        </w:tc>
      </w:tr>
      <w:tr w:rsidR="006A6091" w:rsidRPr="00180F26" w14:paraId="72581537"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6FAC55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provincial BRABANT III (JODOIGNE)</w:t>
            </w:r>
          </w:p>
        </w:tc>
        <w:tc>
          <w:tcPr>
            <w:tcW w:w="2622" w:type="dxa"/>
            <w:tcBorders>
              <w:top w:val="single" w:sz="4" w:space="0" w:color="000000"/>
              <w:left w:val="single" w:sz="4" w:space="0" w:color="000000"/>
              <w:bottom w:val="single" w:sz="4" w:space="0" w:color="000000"/>
              <w:right w:val="single" w:sz="4" w:space="0" w:color="000000"/>
            </w:tcBorders>
          </w:tcPr>
          <w:p w14:paraId="7D7088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Chaussée de Tirlemont, 87 </w:t>
            </w:r>
          </w:p>
        </w:tc>
        <w:tc>
          <w:tcPr>
            <w:tcW w:w="2956" w:type="dxa"/>
            <w:tcBorders>
              <w:top w:val="single" w:sz="4" w:space="0" w:color="000000"/>
              <w:left w:val="single" w:sz="4" w:space="0" w:color="000000"/>
              <w:bottom w:val="single" w:sz="4" w:space="0" w:color="000000"/>
              <w:right w:val="single" w:sz="4" w:space="0" w:color="000000"/>
            </w:tcBorders>
          </w:tcPr>
          <w:p w14:paraId="6125C2D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00B0F33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010/81.35.64 </w:t>
            </w:r>
          </w:p>
        </w:tc>
        <w:tc>
          <w:tcPr>
            <w:tcW w:w="3268" w:type="dxa"/>
            <w:tcBorders>
              <w:top w:val="single" w:sz="4" w:space="0" w:color="000000"/>
              <w:left w:val="single" w:sz="4" w:space="0" w:color="000000"/>
              <w:bottom w:val="single" w:sz="4" w:space="0" w:color="000000"/>
              <w:right w:val="single" w:sz="4" w:space="0" w:color="000000"/>
            </w:tcBorders>
          </w:tcPr>
          <w:p w14:paraId="1F6EA261"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58F776D9"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832CA3E" w14:textId="3F75A452"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JODOIGNE</w:t>
            </w:r>
          </w:p>
        </w:tc>
        <w:tc>
          <w:tcPr>
            <w:tcW w:w="2622" w:type="dxa"/>
            <w:tcBorders>
              <w:top w:val="single" w:sz="4" w:space="0" w:color="000000"/>
              <w:left w:val="single" w:sz="4" w:space="0" w:color="000000"/>
              <w:bottom w:val="single" w:sz="4" w:space="0" w:color="000000"/>
              <w:right w:val="single" w:sz="4" w:space="0" w:color="000000"/>
            </w:tcBorders>
          </w:tcPr>
          <w:p w14:paraId="0F8573E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Chaussée de Charleroi, 31A </w:t>
            </w:r>
          </w:p>
        </w:tc>
        <w:tc>
          <w:tcPr>
            <w:tcW w:w="2956" w:type="dxa"/>
            <w:tcBorders>
              <w:top w:val="single" w:sz="4" w:space="0" w:color="000000"/>
              <w:left w:val="single" w:sz="4" w:space="0" w:color="000000"/>
              <w:bottom w:val="single" w:sz="4" w:space="0" w:color="000000"/>
              <w:right w:val="single" w:sz="4" w:space="0" w:color="000000"/>
            </w:tcBorders>
          </w:tcPr>
          <w:p w14:paraId="0DBD4F4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1370 JODOIGNE </w:t>
            </w:r>
          </w:p>
        </w:tc>
        <w:tc>
          <w:tcPr>
            <w:tcW w:w="1704" w:type="dxa"/>
            <w:tcBorders>
              <w:top w:val="single" w:sz="4" w:space="0" w:color="000000"/>
              <w:left w:val="single" w:sz="4" w:space="0" w:color="000000"/>
              <w:bottom w:val="single" w:sz="4" w:space="0" w:color="000000"/>
              <w:right w:val="single" w:sz="4" w:space="0" w:color="000000"/>
            </w:tcBorders>
          </w:tcPr>
          <w:p w14:paraId="3296F3C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010/81.26.27 </w:t>
            </w:r>
          </w:p>
        </w:tc>
        <w:tc>
          <w:tcPr>
            <w:tcW w:w="3268" w:type="dxa"/>
            <w:tcBorders>
              <w:top w:val="single" w:sz="4" w:space="0" w:color="000000"/>
              <w:left w:val="single" w:sz="4" w:space="0" w:color="000000"/>
              <w:bottom w:val="single" w:sz="4" w:space="0" w:color="000000"/>
              <w:right w:val="single" w:sz="4" w:space="0" w:color="000000"/>
            </w:tcBorders>
          </w:tcPr>
          <w:p w14:paraId="64137189"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0FD22679" w14:textId="77777777" w:rsidTr="002B5976">
        <w:tblPrEx>
          <w:tblCellMar>
            <w:left w:w="108" w:type="dxa"/>
            <w:bottom w:w="0" w:type="dxa"/>
            <w:right w:w="115" w:type="dxa"/>
          </w:tblCellMar>
        </w:tblPrEx>
        <w:trPr>
          <w:gridAfter w:val="1"/>
          <w:wAfter w:w="14" w:type="dxa"/>
          <w:trHeight w:val="409"/>
        </w:trPr>
        <w:tc>
          <w:tcPr>
            <w:tcW w:w="2885" w:type="dxa"/>
            <w:tcBorders>
              <w:top w:val="single" w:sz="4" w:space="0" w:color="000000"/>
              <w:left w:val="single" w:sz="4" w:space="0" w:color="000000"/>
              <w:bottom w:val="single" w:sz="4" w:space="0" w:color="000000"/>
              <w:right w:val="single" w:sz="4" w:space="0" w:color="000000"/>
            </w:tcBorders>
          </w:tcPr>
          <w:p w14:paraId="28975A1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169115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du </w:t>
            </w:r>
            <w:proofErr w:type="spellStart"/>
            <w:r w:rsidRPr="00180F26">
              <w:rPr>
                <w:rFonts w:ascii="Arial" w:hAnsi="Arial" w:cs="Arial"/>
                <w:sz w:val="20"/>
                <w:szCs w:val="20"/>
              </w:rPr>
              <w:t>Burlet</w:t>
            </w:r>
            <w:proofErr w:type="spellEnd"/>
            <w:r w:rsidRPr="00180F26">
              <w:rPr>
                <w:rFonts w:ascii="Arial" w:hAnsi="Arial" w:cs="Arial"/>
                <w:sz w:val="20"/>
                <w:szCs w:val="20"/>
              </w:rPr>
              <w:t xml:space="preserve">, 23 </w:t>
            </w:r>
          </w:p>
        </w:tc>
        <w:tc>
          <w:tcPr>
            <w:tcW w:w="2956" w:type="dxa"/>
            <w:tcBorders>
              <w:top w:val="single" w:sz="4" w:space="0" w:color="000000"/>
              <w:left w:val="single" w:sz="4" w:space="0" w:color="000000"/>
              <w:bottom w:val="single" w:sz="4" w:space="0" w:color="000000"/>
              <w:right w:val="single" w:sz="4" w:space="0" w:color="000000"/>
            </w:tcBorders>
          </w:tcPr>
          <w:p w14:paraId="46CABAF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6A72EAA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067/21.40.55 </w:t>
            </w:r>
          </w:p>
        </w:tc>
        <w:tc>
          <w:tcPr>
            <w:tcW w:w="3268" w:type="dxa"/>
            <w:tcBorders>
              <w:top w:val="single" w:sz="4" w:space="0" w:color="000000"/>
              <w:left w:val="single" w:sz="4" w:space="0" w:color="000000"/>
              <w:bottom w:val="single" w:sz="4" w:space="0" w:color="000000"/>
              <w:right w:val="single" w:sz="4" w:space="0" w:color="000000"/>
            </w:tcBorders>
          </w:tcPr>
          <w:p w14:paraId="55A0AB22"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6AC8B1E5"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C1AB1BF" w14:textId="3A153433"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NIVELLES</w:t>
            </w:r>
            <w:r w:rsidRPr="00180F26">
              <w:rPr>
                <w:rFonts w:ascii="Arial" w:hAnsi="Arial" w:cs="Arial"/>
                <w:sz w:val="20"/>
                <w:szCs w:val="20"/>
              </w:rPr>
              <w:t xml:space="preserve"> 1</w:t>
            </w:r>
          </w:p>
        </w:tc>
        <w:tc>
          <w:tcPr>
            <w:tcW w:w="2622" w:type="dxa"/>
            <w:tcBorders>
              <w:top w:val="single" w:sz="4" w:space="0" w:color="000000"/>
              <w:left w:val="single" w:sz="4" w:space="0" w:color="000000"/>
              <w:bottom w:val="single" w:sz="4" w:space="0" w:color="000000"/>
              <w:right w:val="single" w:sz="4" w:space="0" w:color="000000"/>
            </w:tcBorders>
          </w:tcPr>
          <w:p w14:paraId="7721B24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F. Lebon, 34 </w:t>
            </w:r>
          </w:p>
        </w:tc>
        <w:tc>
          <w:tcPr>
            <w:tcW w:w="2956" w:type="dxa"/>
            <w:tcBorders>
              <w:top w:val="single" w:sz="4" w:space="0" w:color="000000"/>
              <w:left w:val="single" w:sz="4" w:space="0" w:color="000000"/>
              <w:bottom w:val="single" w:sz="4" w:space="0" w:color="000000"/>
              <w:right w:val="single" w:sz="4" w:space="0" w:color="000000"/>
            </w:tcBorders>
          </w:tcPr>
          <w:p w14:paraId="62C1D32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1400 NIVELLES </w:t>
            </w:r>
          </w:p>
        </w:tc>
        <w:tc>
          <w:tcPr>
            <w:tcW w:w="1704" w:type="dxa"/>
            <w:tcBorders>
              <w:top w:val="single" w:sz="4" w:space="0" w:color="000000"/>
              <w:left w:val="single" w:sz="4" w:space="0" w:color="000000"/>
              <w:bottom w:val="single" w:sz="4" w:space="0" w:color="000000"/>
              <w:right w:val="single" w:sz="4" w:space="0" w:color="000000"/>
            </w:tcBorders>
          </w:tcPr>
          <w:p w14:paraId="40CDFB7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067/21.44.22 </w:t>
            </w:r>
          </w:p>
        </w:tc>
        <w:tc>
          <w:tcPr>
            <w:tcW w:w="3268" w:type="dxa"/>
            <w:tcBorders>
              <w:top w:val="single" w:sz="4" w:space="0" w:color="000000"/>
              <w:left w:val="single" w:sz="4" w:space="0" w:color="000000"/>
              <w:bottom w:val="single" w:sz="4" w:space="0" w:color="000000"/>
              <w:right w:val="single" w:sz="4" w:space="0" w:color="000000"/>
            </w:tcBorders>
          </w:tcPr>
          <w:p w14:paraId="393614CC"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35BF0AF0"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05D8B97" w14:textId="0BC310E2"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BRAINE</w:t>
            </w:r>
            <w:r w:rsidRPr="00180F26">
              <w:rPr>
                <w:rFonts w:ascii="Arial" w:hAnsi="Arial" w:cs="Arial"/>
                <w:sz w:val="20"/>
                <w:szCs w:val="20"/>
              </w:rPr>
              <w:t xml:space="preserve"> L’ALLEUD</w:t>
            </w:r>
          </w:p>
        </w:tc>
        <w:tc>
          <w:tcPr>
            <w:tcW w:w="2622" w:type="dxa"/>
            <w:tcBorders>
              <w:top w:val="single" w:sz="4" w:space="0" w:color="000000"/>
              <w:left w:val="single" w:sz="4" w:space="0" w:color="000000"/>
              <w:bottom w:val="single" w:sz="4" w:space="0" w:color="000000"/>
              <w:right w:val="single" w:sz="4" w:space="0" w:color="000000"/>
            </w:tcBorders>
          </w:tcPr>
          <w:p w14:paraId="0FC0DAD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Chaussée Reine Astrid, 79 </w:t>
            </w:r>
          </w:p>
        </w:tc>
        <w:tc>
          <w:tcPr>
            <w:tcW w:w="2956" w:type="dxa"/>
            <w:tcBorders>
              <w:top w:val="single" w:sz="4" w:space="0" w:color="000000"/>
              <w:left w:val="single" w:sz="4" w:space="0" w:color="000000"/>
              <w:bottom w:val="single" w:sz="4" w:space="0" w:color="000000"/>
              <w:right w:val="single" w:sz="4" w:space="0" w:color="000000"/>
            </w:tcBorders>
          </w:tcPr>
          <w:p w14:paraId="7497A89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1420 BRAINE L ALLEUD </w:t>
            </w:r>
          </w:p>
        </w:tc>
        <w:tc>
          <w:tcPr>
            <w:tcW w:w="1704" w:type="dxa"/>
            <w:tcBorders>
              <w:top w:val="single" w:sz="4" w:space="0" w:color="000000"/>
              <w:left w:val="single" w:sz="4" w:space="0" w:color="000000"/>
              <w:bottom w:val="single" w:sz="4" w:space="0" w:color="000000"/>
              <w:right w:val="single" w:sz="4" w:space="0" w:color="000000"/>
            </w:tcBorders>
          </w:tcPr>
          <w:p w14:paraId="792C98A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02/384.51.36 </w:t>
            </w:r>
          </w:p>
        </w:tc>
        <w:tc>
          <w:tcPr>
            <w:tcW w:w="3268" w:type="dxa"/>
            <w:tcBorders>
              <w:top w:val="single" w:sz="4" w:space="0" w:color="000000"/>
              <w:left w:val="single" w:sz="4" w:space="0" w:color="000000"/>
              <w:bottom w:val="single" w:sz="4" w:space="0" w:color="000000"/>
              <w:right w:val="single" w:sz="4" w:space="0" w:color="000000"/>
            </w:tcBorders>
          </w:tcPr>
          <w:p w14:paraId="3EEA189D" w14:textId="77777777" w:rsidR="00AA66AF" w:rsidRPr="00180F26" w:rsidRDefault="00AA66AF" w:rsidP="00B352C4">
            <w:pPr>
              <w:spacing w:line="259" w:lineRule="auto"/>
              <w:ind w:left="4"/>
              <w:jc w:val="center"/>
              <w:rPr>
                <w:rFonts w:ascii="Arial" w:hAnsi="Arial" w:cs="Arial"/>
                <w:sz w:val="20"/>
                <w:szCs w:val="20"/>
              </w:rPr>
            </w:pPr>
            <w:r w:rsidRPr="00180F26">
              <w:rPr>
                <w:rFonts w:ascii="Arial" w:hAnsi="Arial" w:cs="Arial"/>
                <w:b/>
                <w:sz w:val="20"/>
                <w:szCs w:val="20"/>
              </w:rPr>
              <w:t xml:space="preserve">Province du Brabant- Wallon </w:t>
            </w:r>
          </w:p>
        </w:tc>
      </w:tr>
      <w:tr w:rsidR="006A6091" w:rsidRPr="00180F26" w14:paraId="2091937D"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D13731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E33851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Saint-Léonard, 378 </w:t>
            </w:r>
          </w:p>
        </w:tc>
        <w:tc>
          <w:tcPr>
            <w:tcW w:w="2956" w:type="dxa"/>
            <w:tcBorders>
              <w:top w:val="single" w:sz="4" w:space="0" w:color="000000"/>
              <w:left w:val="single" w:sz="4" w:space="0" w:color="000000"/>
              <w:bottom w:val="single" w:sz="4" w:space="0" w:color="000000"/>
              <w:right w:val="single" w:sz="4" w:space="0" w:color="000000"/>
            </w:tcBorders>
          </w:tcPr>
          <w:p w14:paraId="4985725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1F8022E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04/227.11.71 </w:t>
            </w:r>
          </w:p>
        </w:tc>
        <w:tc>
          <w:tcPr>
            <w:tcW w:w="3268" w:type="dxa"/>
            <w:tcBorders>
              <w:top w:val="single" w:sz="4" w:space="0" w:color="000000"/>
              <w:left w:val="single" w:sz="4" w:space="0" w:color="000000"/>
              <w:bottom w:val="single" w:sz="4" w:space="0" w:color="000000"/>
              <w:right w:val="single" w:sz="4" w:space="0" w:color="000000"/>
            </w:tcBorders>
          </w:tcPr>
          <w:p w14:paraId="11C7298C"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2B97CBF4"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BD3DBA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99E8D2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Quai de Rome, 43 </w:t>
            </w:r>
          </w:p>
        </w:tc>
        <w:tc>
          <w:tcPr>
            <w:tcW w:w="2956" w:type="dxa"/>
            <w:tcBorders>
              <w:top w:val="single" w:sz="4" w:space="0" w:color="000000"/>
              <w:left w:val="single" w:sz="4" w:space="0" w:color="000000"/>
              <w:bottom w:val="single" w:sz="4" w:space="0" w:color="000000"/>
              <w:right w:val="single" w:sz="4" w:space="0" w:color="000000"/>
            </w:tcBorders>
          </w:tcPr>
          <w:p w14:paraId="329AECB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C76E0A5" w14:textId="77777777" w:rsidR="00AA66AF" w:rsidRPr="00180F26" w:rsidRDefault="00AA66AF" w:rsidP="00B352C4">
            <w:pPr>
              <w:spacing w:line="259" w:lineRule="auto"/>
              <w:ind w:left="5"/>
              <w:rPr>
                <w:rFonts w:ascii="Arial" w:hAnsi="Arial" w:cs="Arial"/>
                <w:sz w:val="20"/>
                <w:szCs w:val="20"/>
              </w:rPr>
            </w:pPr>
            <w:r w:rsidRPr="00180F26">
              <w:rPr>
                <w:rFonts w:ascii="Arial" w:hAnsi="Arial" w:cs="Arial"/>
                <w:sz w:val="20"/>
                <w:szCs w:val="20"/>
              </w:rPr>
              <w:t xml:space="preserve">04/226.26.59 </w:t>
            </w:r>
          </w:p>
        </w:tc>
        <w:tc>
          <w:tcPr>
            <w:tcW w:w="3268" w:type="dxa"/>
            <w:tcBorders>
              <w:top w:val="single" w:sz="4" w:space="0" w:color="000000"/>
              <w:left w:val="single" w:sz="4" w:space="0" w:color="000000"/>
              <w:bottom w:val="single" w:sz="4" w:space="0" w:color="000000"/>
              <w:right w:val="single" w:sz="4" w:space="0" w:color="000000"/>
            </w:tcBorders>
          </w:tcPr>
          <w:p w14:paraId="7795096E"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813FEE7"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7978276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LIEGE I </w:t>
            </w:r>
          </w:p>
        </w:tc>
        <w:tc>
          <w:tcPr>
            <w:tcW w:w="2622" w:type="dxa"/>
            <w:tcBorders>
              <w:top w:val="single" w:sz="4" w:space="0" w:color="000000"/>
              <w:left w:val="single" w:sz="4" w:space="0" w:color="000000"/>
              <w:bottom w:val="single" w:sz="4" w:space="0" w:color="000000"/>
              <w:right w:val="single" w:sz="4" w:space="0" w:color="000000"/>
            </w:tcBorders>
          </w:tcPr>
          <w:p w14:paraId="118BA8F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Beeckman, 27 </w:t>
            </w:r>
          </w:p>
        </w:tc>
        <w:tc>
          <w:tcPr>
            <w:tcW w:w="2956" w:type="dxa"/>
            <w:tcBorders>
              <w:top w:val="single" w:sz="4" w:space="0" w:color="000000"/>
              <w:left w:val="single" w:sz="4" w:space="0" w:color="000000"/>
              <w:bottom w:val="single" w:sz="4" w:space="0" w:color="000000"/>
              <w:right w:val="single" w:sz="4" w:space="0" w:color="000000"/>
            </w:tcBorders>
          </w:tcPr>
          <w:p w14:paraId="35DE58A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2DFC1D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04/238.37.77 </w:t>
            </w:r>
          </w:p>
        </w:tc>
        <w:tc>
          <w:tcPr>
            <w:tcW w:w="3268" w:type="dxa"/>
            <w:tcBorders>
              <w:top w:val="single" w:sz="4" w:space="0" w:color="000000"/>
              <w:left w:val="single" w:sz="4" w:space="0" w:color="000000"/>
              <w:bottom w:val="single" w:sz="4" w:space="0" w:color="000000"/>
              <w:right w:val="single" w:sz="4" w:space="0" w:color="000000"/>
            </w:tcBorders>
          </w:tcPr>
          <w:p w14:paraId="3BF3EE91"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6F56F731"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226AFA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LIEGE III </w:t>
            </w:r>
          </w:p>
        </w:tc>
        <w:tc>
          <w:tcPr>
            <w:tcW w:w="2622" w:type="dxa"/>
            <w:tcBorders>
              <w:top w:val="single" w:sz="4" w:space="0" w:color="000000"/>
              <w:left w:val="single" w:sz="4" w:space="0" w:color="000000"/>
              <w:bottom w:val="single" w:sz="4" w:space="0" w:color="000000"/>
              <w:right w:val="single" w:sz="4" w:space="0" w:color="000000"/>
            </w:tcBorders>
          </w:tcPr>
          <w:p w14:paraId="312E257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Beeckman, 29 </w:t>
            </w:r>
          </w:p>
        </w:tc>
        <w:tc>
          <w:tcPr>
            <w:tcW w:w="2956" w:type="dxa"/>
            <w:tcBorders>
              <w:top w:val="single" w:sz="4" w:space="0" w:color="000000"/>
              <w:left w:val="single" w:sz="4" w:space="0" w:color="000000"/>
              <w:bottom w:val="single" w:sz="4" w:space="0" w:color="000000"/>
              <w:right w:val="single" w:sz="4" w:space="0" w:color="000000"/>
            </w:tcBorders>
          </w:tcPr>
          <w:p w14:paraId="526000C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48099A4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04/238.37.77</w:t>
            </w:r>
          </w:p>
        </w:tc>
        <w:tc>
          <w:tcPr>
            <w:tcW w:w="3268" w:type="dxa"/>
            <w:tcBorders>
              <w:top w:val="single" w:sz="4" w:space="0" w:color="000000"/>
              <w:left w:val="single" w:sz="4" w:space="0" w:color="000000"/>
              <w:bottom w:val="single" w:sz="4" w:space="0" w:color="000000"/>
              <w:right w:val="single" w:sz="4" w:space="0" w:color="000000"/>
            </w:tcBorders>
          </w:tcPr>
          <w:p w14:paraId="33701EB6"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6767F650"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7656132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LIEGE II </w:t>
            </w:r>
          </w:p>
        </w:tc>
        <w:tc>
          <w:tcPr>
            <w:tcW w:w="2622" w:type="dxa"/>
            <w:tcBorders>
              <w:top w:val="single" w:sz="4" w:space="0" w:color="000000"/>
              <w:left w:val="single" w:sz="4" w:space="0" w:color="000000"/>
              <w:bottom w:val="single" w:sz="4" w:space="0" w:color="000000"/>
              <w:right w:val="single" w:sz="4" w:space="0" w:color="000000"/>
            </w:tcBorders>
          </w:tcPr>
          <w:p w14:paraId="5F299ED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Boulevard de </w:t>
            </w:r>
            <w:proofErr w:type="spellStart"/>
            <w:r w:rsidRPr="00180F26">
              <w:rPr>
                <w:rFonts w:ascii="Arial" w:hAnsi="Arial" w:cs="Arial"/>
                <w:sz w:val="20"/>
                <w:szCs w:val="20"/>
              </w:rPr>
              <w:t>Laveleye</w:t>
            </w:r>
            <w:proofErr w:type="spellEnd"/>
            <w:r w:rsidRPr="00180F26">
              <w:rPr>
                <w:rFonts w:ascii="Arial" w:hAnsi="Arial" w:cs="Arial"/>
                <w:sz w:val="20"/>
                <w:szCs w:val="20"/>
              </w:rPr>
              <w:t xml:space="preserve">, 78 </w:t>
            </w:r>
          </w:p>
        </w:tc>
        <w:tc>
          <w:tcPr>
            <w:tcW w:w="2956" w:type="dxa"/>
            <w:tcBorders>
              <w:top w:val="single" w:sz="4" w:space="0" w:color="000000"/>
              <w:left w:val="single" w:sz="4" w:space="0" w:color="000000"/>
              <w:bottom w:val="single" w:sz="4" w:space="0" w:color="000000"/>
              <w:right w:val="single" w:sz="4" w:space="0" w:color="000000"/>
            </w:tcBorders>
          </w:tcPr>
          <w:p w14:paraId="5ABFE96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0F694CC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04/252.15.63 </w:t>
            </w:r>
          </w:p>
        </w:tc>
        <w:tc>
          <w:tcPr>
            <w:tcW w:w="3268" w:type="dxa"/>
            <w:tcBorders>
              <w:top w:val="single" w:sz="4" w:space="0" w:color="000000"/>
              <w:left w:val="single" w:sz="4" w:space="0" w:color="000000"/>
              <w:bottom w:val="single" w:sz="4" w:space="0" w:color="000000"/>
              <w:right w:val="single" w:sz="4" w:space="0" w:color="000000"/>
            </w:tcBorders>
          </w:tcPr>
          <w:p w14:paraId="55B3A258"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3DA0DD9D"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A614DE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LIEGE III </w:t>
            </w:r>
          </w:p>
        </w:tc>
        <w:tc>
          <w:tcPr>
            <w:tcW w:w="2622" w:type="dxa"/>
            <w:tcBorders>
              <w:top w:val="single" w:sz="4" w:space="0" w:color="000000"/>
              <w:left w:val="single" w:sz="4" w:space="0" w:color="000000"/>
              <w:bottom w:val="single" w:sz="4" w:space="0" w:color="000000"/>
              <w:right w:val="single" w:sz="4" w:space="0" w:color="000000"/>
            </w:tcBorders>
          </w:tcPr>
          <w:p w14:paraId="21F7686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Louvrex</w:t>
            </w:r>
            <w:proofErr w:type="spellEnd"/>
            <w:r w:rsidRPr="00180F26">
              <w:rPr>
                <w:rFonts w:ascii="Arial" w:hAnsi="Arial" w:cs="Arial"/>
                <w:sz w:val="20"/>
                <w:szCs w:val="20"/>
              </w:rPr>
              <w:t xml:space="preserve">, 70 </w:t>
            </w:r>
          </w:p>
        </w:tc>
        <w:tc>
          <w:tcPr>
            <w:tcW w:w="2956" w:type="dxa"/>
            <w:tcBorders>
              <w:top w:val="single" w:sz="4" w:space="0" w:color="000000"/>
              <w:left w:val="single" w:sz="4" w:space="0" w:color="000000"/>
              <w:bottom w:val="single" w:sz="4" w:space="0" w:color="000000"/>
              <w:right w:val="single" w:sz="4" w:space="0" w:color="000000"/>
            </w:tcBorders>
          </w:tcPr>
          <w:p w14:paraId="2B6CC8B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075D5FD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24326D89"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6ED7C5C7"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F62966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Libre LIEGE VI </w:t>
            </w:r>
          </w:p>
        </w:tc>
        <w:tc>
          <w:tcPr>
            <w:tcW w:w="2622" w:type="dxa"/>
            <w:tcBorders>
              <w:top w:val="single" w:sz="4" w:space="0" w:color="000000"/>
              <w:left w:val="single" w:sz="4" w:space="0" w:color="000000"/>
              <w:bottom w:val="single" w:sz="4" w:space="0" w:color="000000"/>
              <w:right w:val="single" w:sz="4" w:space="0" w:color="000000"/>
            </w:tcBorders>
          </w:tcPr>
          <w:p w14:paraId="643069A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Louvrex</w:t>
            </w:r>
            <w:proofErr w:type="spellEnd"/>
            <w:r w:rsidRPr="00180F26">
              <w:rPr>
                <w:rFonts w:ascii="Arial" w:hAnsi="Arial" w:cs="Arial"/>
                <w:sz w:val="20"/>
                <w:szCs w:val="20"/>
              </w:rPr>
              <w:t xml:space="preserve">, 70 </w:t>
            </w:r>
          </w:p>
        </w:tc>
        <w:tc>
          <w:tcPr>
            <w:tcW w:w="2956" w:type="dxa"/>
            <w:tcBorders>
              <w:top w:val="single" w:sz="4" w:space="0" w:color="000000"/>
              <w:left w:val="single" w:sz="4" w:space="0" w:color="000000"/>
              <w:bottom w:val="single" w:sz="4" w:space="0" w:color="000000"/>
              <w:right w:val="single" w:sz="4" w:space="0" w:color="000000"/>
            </w:tcBorders>
          </w:tcPr>
          <w:p w14:paraId="3052C22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71F018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22DF62A3"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05C9D922"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6CB56D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LIEGE VII </w:t>
            </w:r>
          </w:p>
        </w:tc>
        <w:tc>
          <w:tcPr>
            <w:tcW w:w="2622" w:type="dxa"/>
            <w:tcBorders>
              <w:top w:val="single" w:sz="4" w:space="0" w:color="000000"/>
              <w:left w:val="single" w:sz="4" w:space="0" w:color="000000"/>
              <w:bottom w:val="single" w:sz="4" w:space="0" w:color="000000"/>
              <w:right w:val="single" w:sz="4" w:space="0" w:color="000000"/>
            </w:tcBorders>
          </w:tcPr>
          <w:p w14:paraId="21CF06D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Louvrex</w:t>
            </w:r>
            <w:proofErr w:type="spellEnd"/>
            <w:r w:rsidRPr="00180F26">
              <w:rPr>
                <w:rFonts w:ascii="Arial" w:hAnsi="Arial" w:cs="Arial"/>
                <w:sz w:val="20"/>
                <w:szCs w:val="20"/>
              </w:rPr>
              <w:t xml:space="preserve">, 70 </w:t>
            </w:r>
          </w:p>
        </w:tc>
        <w:tc>
          <w:tcPr>
            <w:tcW w:w="2956" w:type="dxa"/>
            <w:tcBorders>
              <w:top w:val="single" w:sz="4" w:space="0" w:color="000000"/>
              <w:left w:val="single" w:sz="4" w:space="0" w:color="000000"/>
              <w:bottom w:val="single" w:sz="4" w:space="0" w:color="000000"/>
              <w:right w:val="single" w:sz="4" w:space="0" w:color="000000"/>
            </w:tcBorders>
          </w:tcPr>
          <w:p w14:paraId="1E4546C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62BA469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1F33156E"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057A751B"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B9B9B5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LIEGE X </w:t>
            </w:r>
          </w:p>
        </w:tc>
        <w:tc>
          <w:tcPr>
            <w:tcW w:w="2622" w:type="dxa"/>
            <w:tcBorders>
              <w:top w:val="single" w:sz="4" w:space="0" w:color="000000"/>
              <w:left w:val="single" w:sz="4" w:space="0" w:color="000000"/>
              <w:bottom w:val="single" w:sz="4" w:space="0" w:color="000000"/>
              <w:right w:val="single" w:sz="4" w:space="0" w:color="000000"/>
            </w:tcBorders>
          </w:tcPr>
          <w:p w14:paraId="0BA3E02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Louvrex</w:t>
            </w:r>
            <w:proofErr w:type="spellEnd"/>
            <w:r w:rsidRPr="00180F26">
              <w:rPr>
                <w:rFonts w:ascii="Arial" w:hAnsi="Arial" w:cs="Arial"/>
                <w:sz w:val="20"/>
                <w:szCs w:val="20"/>
              </w:rPr>
              <w:t xml:space="preserve">, 70 </w:t>
            </w:r>
          </w:p>
        </w:tc>
        <w:tc>
          <w:tcPr>
            <w:tcW w:w="2956" w:type="dxa"/>
            <w:tcBorders>
              <w:top w:val="single" w:sz="4" w:space="0" w:color="000000"/>
              <w:left w:val="single" w:sz="4" w:space="0" w:color="000000"/>
              <w:bottom w:val="single" w:sz="4" w:space="0" w:color="000000"/>
              <w:right w:val="single" w:sz="4" w:space="0" w:color="000000"/>
            </w:tcBorders>
          </w:tcPr>
          <w:p w14:paraId="28DA254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4000 LIEGE </w:t>
            </w:r>
          </w:p>
        </w:tc>
        <w:tc>
          <w:tcPr>
            <w:tcW w:w="1704" w:type="dxa"/>
            <w:tcBorders>
              <w:top w:val="single" w:sz="4" w:space="0" w:color="000000"/>
              <w:left w:val="single" w:sz="4" w:space="0" w:color="000000"/>
              <w:bottom w:val="single" w:sz="4" w:space="0" w:color="000000"/>
              <w:right w:val="single" w:sz="4" w:space="0" w:color="000000"/>
            </w:tcBorders>
          </w:tcPr>
          <w:p w14:paraId="53D620F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04/254.97.40 </w:t>
            </w:r>
          </w:p>
        </w:tc>
        <w:tc>
          <w:tcPr>
            <w:tcW w:w="3268" w:type="dxa"/>
            <w:tcBorders>
              <w:top w:val="single" w:sz="4" w:space="0" w:color="000000"/>
              <w:left w:val="single" w:sz="4" w:space="0" w:color="000000"/>
              <w:bottom w:val="single" w:sz="4" w:space="0" w:color="000000"/>
              <w:right w:val="single" w:sz="4" w:space="0" w:color="000000"/>
            </w:tcBorders>
          </w:tcPr>
          <w:p w14:paraId="58BA7DD7"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4CA1F19D" w14:textId="77777777" w:rsidTr="002B5976">
        <w:tblPrEx>
          <w:tblCellMar>
            <w:left w:w="108" w:type="dxa"/>
            <w:bottom w:w="0" w:type="dxa"/>
            <w:right w:w="115"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45EB31A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Communal LIEGE II </w:t>
            </w:r>
          </w:p>
        </w:tc>
        <w:tc>
          <w:tcPr>
            <w:tcW w:w="2622" w:type="dxa"/>
            <w:tcBorders>
              <w:top w:val="single" w:sz="4" w:space="0" w:color="000000"/>
              <w:left w:val="single" w:sz="4" w:space="0" w:color="000000"/>
              <w:bottom w:val="single" w:sz="4" w:space="0" w:color="000000"/>
              <w:right w:val="single" w:sz="4" w:space="0" w:color="000000"/>
            </w:tcBorders>
          </w:tcPr>
          <w:p w14:paraId="6ADD7B6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Georges Simenon, 13 </w:t>
            </w:r>
          </w:p>
        </w:tc>
        <w:tc>
          <w:tcPr>
            <w:tcW w:w="2956" w:type="dxa"/>
            <w:tcBorders>
              <w:top w:val="single" w:sz="4" w:space="0" w:color="000000"/>
              <w:left w:val="single" w:sz="4" w:space="0" w:color="000000"/>
              <w:bottom w:val="single" w:sz="4" w:space="0" w:color="000000"/>
              <w:right w:val="single" w:sz="4" w:space="0" w:color="000000"/>
            </w:tcBorders>
          </w:tcPr>
          <w:p w14:paraId="4DD4428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63086DA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04/238.37.40 </w:t>
            </w:r>
            <w:r w:rsidRPr="00180F26">
              <w:rPr>
                <w:rFonts w:ascii="Arial" w:hAnsi="Arial" w:cs="Arial"/>
                <w:sz w:val="20"/>
                <w:szCs w:val="20"/>
                <w:shd w:val="clear" w:color="auto" w:fill="F2F2F2"/>
              </w:rPr>
              <w:t>ou 04/238.37.77</w:t>
            </w:r>
          </w:p>
        </w:tc>
        <w:tc>
          <w:tcPr>
            <w:tcW w:w="3268" w:type="dxa"/>
            <w:tcBorders>
              <w:top w:val="single" w:sz="4" w:space="0" w:color="000000"/>
              <w:left w:val="single" w:sz="4" w:space="0" w:color="000000"/>
              <w:bottom w:val="single" w:sz="4" w:space="0" w:color="000000"/>
              <w:right w:val="single" w:sz="4" w:space="0" w:color="000000"/>
            </w:tcBorders>
          </w:tcPr>
          <w:p w14:paraId="5562DC15"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C3E63D6" w14:textId="77777777" w:rsidTr="002B5976">
        <w:tblPrEx>
          <w:tblCellMar>
            <w:left w:w="108" w:type="dxa"/>
            <w:bottom w:w="0" w:type="dxa"/>
            <w:right w:w="115"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BBEE1A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AYWAILLE </w:t>
            </w:r>
          </w:p>
        </w:tc>
        <w:tc>
          <w:tcPr>
            <w:tcW w:w="2622" w:type="dxa"/>
            <w:tcBorders>
              <w:top w:val="single" w:sz="4" w:space="0" w:color="000000"/>
              <w:left w:val="single" w:sz="4" w:space="0" w:color="000000"/>
              <w:bottom w:val="single" w:sz="4" w:space="0" w:color="000000"/>
              <w:right w:val="single" w:sz="4" w:space="0" w:color="000000"/>
            </w:tcBorders>
          </w:tcPr>
          <w:p w14:paraId="64E3F12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Boulevard de </w:t>
            </w:r>
            <w:proofErr w:type="spellStart"/>
            <w:r w:rsidRPr="00180F26">
              <w:rPr>
                <w:rFonts w:ascii="Arial" w:hAnsi="Arial" w:cs="Arial"/>
                <w:sz w:val="20"/>
                <w:szCs w:val="20"/>
              </w:rPr>
              <w:t>Laveleye</w:t>
            </w:r>
            <w:proofErr w:type="spellEnd"/>
            <w:r w:rsidRPr="00180F26">
              <w:rPr>
                <w:rFonts w:ascii="Arial" w:hAnsi="Arial" w:cs="Arial"/>
                <w:sz w:val="20"/>
                <w:szCs w:val="20"/>
              </w:rPr>
              <w:t xml:space="preserve">, 78 </w:t>
            </w:r>
          </w:p>
        </w:tc>
        <w:tc>
          <w:tcPr>
            <w:tcW w:w="2956" w:type="dxa"/>
            <w:tcBorders>
              <w:top w:val="single" w:sz="4" w:space="0" w:color="000000"/>
              <w:left w:val="single" w:sz="4" w:space="0" w:color="000000"/>
              <w:bottom w:val="single" w:sz="4" w:space="0" w:color="000000"/>
              <w:right w:val="single" w:sz="4" w:space="0" w:color="000000"/>
            </w:tcBorders>
          </w:tcPr>
          <w:p w14:paraId="17A645A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4020 LIEGE </w:t>
            </w:r>
          </w:p>
        </w:tc>
        <w:tc>
          <w:tcPr>
            <w:tcW w:w="1704" w:type="dxa"/>
            <w:tcBorders>
              <w:top w:val="single" w:sz="4" w:space="0" w:color="000000"/>
              <w:left w:val="single" w:sz="4" w:space="0" w:color="000000"/>
              <w:bottom w:val="single" w:sz="4" w:space="0" w:color="000000"/>
              <w:right w:val="single" w:sz="4" w:space="0" w:color="000000"/>
            </w:tcBorders>
          </w:tcPr>
          <w:p w14:paraId="60CAAFC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04/247.29.77 </w:t>
            </w:r>
          </w:p>
        </w:tc>
        <w:tc>
          <w:tcPr>
            <w:tcW w:w="3268" w:type="dxa"/>
            <w:tcBorders>
              <w:top w:val="single" w:sz="4" w:space="0" w:color="000000"/>
              <w:left w:val="single" w:sz="4" w:space="0" w:color="000000"/>
              <w:bottom w:val="single" w:sz="4" w:space="0" w:color="000000"/>
              <w:right w:val="single" w:sz="4" w:space="0" w:color="000000"/>
            </w:tcBorders>
          </w:tcPr>
          <w:p w14:paraId="5AC6EB51"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47651A90" w14:textId="77777777" w:rsidTr="002B5976">
        <w:tblPrEx>
          <w:tblCellMar>
            <w:left w:w="108" w:type="dxa"/>
            <w:bottom w:w="0" w:type="dxa"/>
            <w:right w:w="115"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2088C15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LIEGE </w:t>
            </w:r>
          </w:p>
        </w:tc>
        <w:tc>
          <w:tcPr>
            <w:tcW w:w="2622" w:type="dxa"/>
            <w:tcBorders>
              <w:top w:val="single" w:sz="4" w:space="0" w:color="000000"/>
              <w:left w:val="single" w:sz="4" w:space="0" w:color="000000"/>
              <w:bottom w:val="single" w:sz="4" w:space="0" w:color="000000"/>
              <w:right w:val="single" w:sz="4" w:space="0" w:color="000000"/>
            </w:tcBorders>
          </w:tcPr>
          <w:p w14:paraId="396CF93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Place </w:t>
            </w:r>
            <w:proofErr w:type="spellStart"/>
            <w:r w:rsidRPr="00180F26">
              <w:rPr>
                <w:rFonts w:ascii="Arial" w:hAnsi="Arial" w:cs="Arial"/>
                <w:sz w:val="20"/>
                <w:szCs w:val="20"/>
              </w:rPr>
              <w:t>Coronmeuse</w:t>
            </w:r>
            <w:proofErr w:type="spellEnd"/>
            <w:r w:rsidRPr="00180F26">
              <w:rPr>
                <w:rFonts w:ascii="Arial" w:hAnsi="Arial" w:cs="Arial"/>
                <w:sz w:val="20"/>
                <w:szCs w:val="20"/>
              </w:rPr>
              <w:t xml:space="preserve">, 21 – 1er étage </w:t>
            </w:r>
          </w:p>
        </w:tc>
        <w:tc>
          <w:tcPr>
            <w:tcW w:w="2956" w:type="dxa"/>
            <w:tcBorders>
              <w:top w:val="single" w:sz="4" w:space="0" w:color="000000"/>
              <w:left w:val="single" w:sz="4" w:space="0" w:color="000000"/>
              <w:bottom w:val="single" w:sz="4" w:space="0" w:color="000000"/>
              <w:right w:val="single" w:sz="4" w:space="0" w:color="000000"/>
            </w:tcBorders>
            <w:vAlign w:val="center"/>
          </w:tcPr>
          <w:p w14:paraId="24A1CD6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4040 HERSTAL </w:t>
            </w:r>
          </w:p>
        </w:tc>
        <w:tc>
          <w:tcPr>
            <w:tcW w:w="1704" w:type="dxa"/>
            <w:tcBorders>
              <w:top w:val="single" w:sz="4" w:space="0" w:color="000000"/>
              <w:left w:val="single" w:sz="4" w:space="0" w:color="000000"/>
              <w:bottom w:val="single" w:sz="4" w:space="0" w:color="000000"/>
              <w:right w:val="single" w:sz="4" w:space="0" w:color="000000"/>
            </w:tcBorders>
          </w:tcPr>
          <w:p w14:paraId="6E51F67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04/279.45.15 </w:t>
            </w:r>
          </w:p>
        </w:tc>
        <w:tc>
          <w:tcPr>
            <w:tcW w:w="3268" w:type="dxa"/>
            <w:tcBorders>
              <w:top w:val="single" w:sz="4" w:space="0" w:color="000000"/>
              <w:left w:val="single" w:sz="4" w:space="0" w:color="000000"/>
              <w:bottom w:val="single" w:sz="4" w:space="0" w:color="000000"/>
              <w:right w:val="single" w:sz="4" w:space="0" w:color="000000"/>
            </w:tcBorders>
            <w:vAlign w:val="center"/>
          </w:tcPr>
          <w:p w14:paraId="5969B582"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2254E90C"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CB8D4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9AD3EA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Marais, 35 </w:t>
            </w:r>
          </w:p>
        </w:tc>
        <w:tc>
          <w:tcPr>
            <w:tcW w:w="2956" w:type="dxa"/>
            <w:tcBorders>
              <w:top w:val="single" w:sz="4" w:space="0" w:color="000000"/>
              <w:left w:val="single" w:sz="4" w:space="0" w:color="000000"/>
              <w:bottom w:val="single" w:sz="4" w:space="0" w:color="000000"/>
              <w:right w:val="single" w:sz="4" w:space="0" w:color="000000"/>
            </w:tcBorders>
          </w:tcPr>
          <w:p w14:paraId="7649BE1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060EA3B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04/336.66.79 </w:t>
            </w:r>
          </w:p>
        </w:tc>
        <w:tc>
          <w:tcPr>
            <w:tcW w:w="3268" w:type="dxa"/>
            <w:tcBorders>
              <w:top w:val="single" w:sz="4" w:space="0" w:color="000000"/>
              <w:left w:val="single" w:sz="4" w:space="0" w:color="000000"/>
              <w:bottom w:val="single" w:sz="4" w:space="0" w:color="000000"/>
              <w:right w:val="single" w:sz="4" w:space="0" w:color="000000"/>
            </w:tcBorders>
          </w:tcPr>
          <w:p w14:paraId="7AAB8D33" w14:textId="77777777" w:rsidR="00AA66AF" w:rsidRPr="00180F26" w:rsidRDefault="00AA66AF" w:rsidP="00B352C4">
            <w:pPr>
              <w:spacing w:line="259" w:lineRule="auto"/>
              <w:ind w:right="29"/>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5A757CA4"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E7D2D3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SERAING II </w:t>
            </w:r>
          </w:p>
        </w:tc>
        <w:tc>
          <w:tcPr>
            <w:tcW w:w="2622" w:type="dxa"/>
            <w:tcBorders>
              <w:top w:val="single" w:sz="4" w:space="0" w:color="000000"/>
              <w:left w:val="single" w:sz="4" w:space="0" w:color="000000"/>
              <w:bottom w:val="single" w:sz="4" w:space="0" w:color="000000"/>
              <w:right w:val="single" w:sz="4" w:space="0" w:color="000000"/>
            </w:tcBorders>
          </w:tcPr>
          <w:p w14:paraId="133CE8E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de la Concorde, 212 </w:t>
            </w:r>
          </w:p>
        </w:tc>
        <w:tc>
          <w:tcPr>
            <w:tcW w:w="2956" w:type="dxa"/>
            <w:tcBorders>
              <w:top w:val="single" w:sz="4" w:space="0" w:color="000000"/>
              <w:left w:val="single" w:sz="4" w:space="0" w:color="000000"/>
              <w:bottom w:val="single" w:sz="4" w:space="0" w:color="000000"/>
              <w:right w:val="single" w:sz="4" w:space="0" w:color="000000"/>
            </w:tcBorders>
          </w:tcPr>
          <w:p w14:paraId="22C0CAA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4100 SERAING </w:t>
            </w:r>
          </w:p>
        </w:tc>
        <w:tc>
          <w:tcPr>
            <w:tcW w:w="1704" w:type="dxa"/>
            <w:tcBorders>
              <w:top w:val="single" w:sz="4" w:space="0" w:color="000000"/>
              <w:left w:val="single" w:sz="4" w:space="0" w:color="000000"/>
              <w:bottom w:val="single" w:sz="4" w:space="0" w:color="000000"/>
              <w:right w:val="single" w:sz="4" w:space="0" w:color="000000"/>
            </w:tcBorders>
          </w:tcPr>
          <w:p w14:paraId="592B3A7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04/279.36.60 ou 04/279.26.62</w:t>
            </w:r>
          </w:p>
        </w:tc>
        <w:tc>
          <w:tcPr>
            <w:tcW w:w="3268" w:type="dxa"/>
            <w:tcBorders>
              <w:top w:val="single" w:sz="4" w:space="0" w:color="000000"/>
              <w:left w:val="single" w:sz="4" w:space="0" w:color="000000"/>
              <w:bottom w:val="single" w:sz="4" w:space="0" w:color="000000"/>
              <w:right w:val="single" w:sz="4" w:space="0" w:color="000000"/>
            </w:tcBorders>
          </w:tcPr>
          <w:p w14:paraId="6A6FB4BC"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30BB3BD1"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83B92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06DE45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Gustave Renier, 19 </w:t>
            </w:r>
          </w:p>
        </w:tc>
        <w:tc>
          <w:tcPr>
            <w:tcW w:w="2956" w:type="dxa"/>
            <w:tcBorders>
              <w:top w:val="single" w:sz="4" w:space="0" w:color="000000"/>
              <w:left w:val="single" w:sz="4" w:space="0" w:color="000000"/>
              <w:bottom w:val="single" w:sz="4" w:space="0" w:color="000000"/>
              <w:right w:val="single" w:sz="4" w:space="0" w:color="000000"/>
            </w:tcBorders>
          </w:tcPr>
          <w:p w14:paraId="22DE085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3AF3D66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019/32.26.41 </w:t>
            </w:r>
          </w:p>
        </w:tc>
        <w:tc>
          <w:tcPr>
            <w:tcW w:w="3268" w:type="dxa"/>
            <w:tcBorders>
              <w:top w:val="single" w:sz="4" w:space="0" w:color="000000"/>
              <w:left w:val="single" w:sz="4" w:space="0" w:color="000000"/>
              <w:bottom w:val="single" w:sz="4" w:space="0" w:color="000000"/>
              <w:right w:val="single" w:sz="4" w:space="0" w:color="000000"/>
            </w:tcBorders>
          </w:tcPr>
          <w:p w14:paraId="3775794C"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9F938C8"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9F2874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083CC48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E. de </w:t>
            </w:r>
            <w:proofErr w:type="spellStart"/>
            <w:r w:rsidRPr="00180F26">
              <w:rPr>
                <w:rFonts w:ascii="Arial" w:hAnsi="Arial" w:cs="Arial"/>
                <w:sz w:val="20"/>
                <w:szCs w:val="20"/>
              </w:rPr>
              <w:t>Sélys</w:t>
            </w:r>
            <w:proofErr w:type="spellEnd"/>
            <w:r w:rsidRPr="00180F26">
              <w:rPr>
                <w:rFonts w:ascii="Arial" w:hAnsi="Arial" w:cs="Arial"/>
                <w:sz w:val="20"/>
                <w:szCs w:val="20"/>
              </w:rPr>
              <w:t xml:space="preserve"> Longchamps, 33 </w:t>
            </w:r>
          </w:p>
        </w:tc>
        <w:tc>
          <w:tcPr>
            <w:tcW w:w="2956" w:type="dxa"/>
            <w:tcBorders>
              <w:top w:val="single" w:sz="4" w:space="0" w:color="000000"/>
              <w:left w:val="single" w:sz="4" w:space="0" w:color="000000"/>
              <w:bottom w:val="single" w:sz="4" w:space="0" w:color="000000"/>
              <w:right w:val="single" w:sz="4" w:space="0" w:color="000000"/>
            </w:tcBorders>
          </w:tcPr>
          <w:p w14:paraId="1E4B393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46DDECB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04/279.65.46  </w:t>
            </w:r>
          </w:p>
        </w:tc>
        <w:tc>
          <w:tcPr>
            <w:tcW w:w="3268" w:type="dxa"/>
            <w:tcBorders>
              <w:top w:val="single" w:sz="4" w:space="0" w:color="000000"/>
              <w:left w:val="single" w:sz="4" w:space="0" w:color="000000"/>
              <w:bottom w:val="single" w:sz="4" w:space="0" w:color="000000"/>
              <w:right w:val="single" w:sz="4" w:space="0" w:color="000000"/>
            </w:tcBorders>
          </w:tcPr>
          <w:p w14:paraId="4ACEC8C6"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013CBE90"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9043D3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Centre de Hesbaye </w:t>
            </w:r>
          </w:p>
        </w:tc>
        <w:tc>
          <w:tcPr>
            <w:tcW w:w="2622" w:type="dxa"/>
            <w:tcBorders>
              <w:top w:val="single" w:sz="4" w:space="0" w:color="000000"/>
              <w:left w:val="single" w:sz="4" w:space="0" w:color="000000"/>
              <w:bottom w:val="single" w:sz="4" w:space="0" w:color="000000"/>
              <w:right w:val="single" w:sz="4" w:space="0" w:color="000000"/>
            </w:tcBorders>
          </w:tcPr>
          <w:p w14:paraId="62ADBB8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Joseph Wauters, 41A </w:t>
            </w:r>
          </w:p>
        </w:tc>
        <w:tc>
          <w:tcPr>
            <w:tcW w:w="2956" w:type="dxa"/>
            <w:tcBorders>
              <w:top w:val="single" w:sz="4" w:space="0" w:color="000000"/>
              <w:left w:val="single" w:sz="4" w:space="0" w:color="000000"/>
              <w:bottom w:val="single" w:sz="4" w:space="0" w:color="000000"/>
              <w:right w:val="single" w:sz="4" w:space="0" w:color="000000"/>
            </w:tcBorders>
          </w:tcPr>
          <w:p w14:paraId="3E00F62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4300 WAREMME </w:t>
            </w:r>
          </w:p>
        </w:tc>
        <w:tc>
          <w:tcPr>
            <w:tcW w:w="1704" w:type="dxa"/>
            <w:tcBorders>
              <w:top w:val="single" w:sz="4" w:space="0" w:color="000000"/>
              <w:left w:val="single" w:sz="4" w:space="0" w:color="000000"/>
              <w:bottom w:val="single" w:sz="4" w:space="0" w:color="000000"/>
              <w:right w:val="single" w:sz="4" w:space="0" w:color="000000"/>
            </w:tcBorders>
          </w:tcPr>
          <w:p w14:paraId="45EF04A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019/67.78.64 </w:t>
            </w:r>
          </w:p>
        </w:tc>
        <w:tc>
          <w:tcPr>
            <w:tcW w:w="3268" w:type="dxa"/>
            <w:tcBorders>
              <w:top w:val="single" w:sz="4" w:space="0" w:color="000000"/>
              <w:left w:val="single" w:sz="4" w:space="0" w:color="000000"/>
              <w:bottom w:val="single" w:sz="4" w:space="0" w:color="000000"/>
              <w:right w:val="single" w:sz="4" w:space="0" w:color="000000"/>
            </w:tcBorders>
          </w:tcPr>
          <w:p w14:paraId="7D92BBD4"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3A1E1110"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267483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1F4B59A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Augustins, 11 </w:t>
            </w:r>
          </w:p>
        </w:tc>
        <w:tc>
          <w:tcPr>
            <w:tcW w:w="2956" w:type="dxa"/>
            <w:tcBorders>
              <w:top w:val="single" w:sz="4" w:space="0" w:color="000000"/>
              <w:left w:val="single" w:sz="4" w:space="0" w:color="000000"/>
              <w:bottom w:val="single" w:sz="4" w:space="0" w:color="000000"/>
              <w:right w:val="single" w:sz="4" w:space="0" w:color="000000"/>
            </w:tcBorders>
          </w:tcPr>
          <w:p w14:paraId="28BA321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0A1F9DB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085/21.34.88 </w:t>
            </w:r>
          </w:p>
        </w:tc>
        <w:tc>
          <w:tcPr>
            <w:tcW w:w="3268" w:type="dxa"/>
            <w:tcBorders>
              <w:top w:val="single" w:sz="4" w:space="0" w:color="000000"/>
              <w:left w:val="single" w:sz="4" w:space="0" w:color="000000"/>
              <w:bottom w:val="single" w:sz="4" w:space="0" w:color="000000"/>
              <w:right w:val="single" w:sz="4" w:space="0" w:color="000000"/>
            </w:tcBorders>
          </w:tcPr>
          <w:p w14:paraId="79F15385"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D38AA7E"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E8158B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HUY II </w:t>
            </w:r>
          </w:p>
        </w:tc>
        <w:tc>
          <w:tcPr>
            <w:tcW w:w="2622" w:type="dxa"/>
            <w:tcBorders>
              <w:top w:val="single" w:sz="4" w:space="0" w:color="000000"/>
              <w:left w:val="single" w:sz="4" w:space="0" w:color="000000"/>
              <w:bottom w:val="single" w:sz="4" w:space="0" w:color="000000"/>
              <w:right w:val="single" w:sz="4" w:space="0" w:color="000000"/>
            </w:tcBorders>
          </w:tcPr>
          <w:p w14:paraId="333576B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Saint-Pierre, 48 </w:t>
            </w:r>
          </w:p>
        </w:tc>
        <w:tc>
          <w:tcPr>
            <w:tcW w:w="2956" w:type="dxa"/>
            <w:tcBorders>
              <w:top w:val="single" w:sz="4" w:space="0" w:color="000000"/>
              <w:left w:val="single" w:sz="4" w:space="0" w:color="000000"/>
              <w:bottom w:val="single" w:sz="4" w:space="0" w:color="000000"/>
              <w:right w:val="single" w:sz="4" w:space="0" w:color="000000"/>
            </w:tcBorders>
          </w:tcPr>
          <w:p w14:paraId="2519201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4FF07CE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04/279.20.87</w:t>
            </w:r>
          </w:p>
        </w:tc>
        <w:tc>
          <w:tcPr>
            <w:tcW w:w="3268" w:type="dxa"/>
            <w:tcBorders>
              <w:top w:val="single" w:sz="4" w:space="0" w:color="000000"/>
              <w:left w:val="single" w:sz="4" w:space="0" w:color="000000"/>
              <w:bottom w:val="single" w:sz="4" w:space="0" w:color="000000"/>
              <w:right w:val="single" w:sz="4" w:space="0" w:color="000000"/>
            </w:tcBorders>
          </w:tcPr>
          <w:p w14:paraId="57F56BE2"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96C51E6"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1F1AB7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HUY I </w:t>
            </w:r>
          </w:p>
        </w:tc>
        <w:tc>
          <w:tcPr>
            <w:tcW w:w="2622" w:type="dxa"/>
            <w:tcBorders>
              <w:top w:val="single" w:sz="4" w:space="0" w:color="000000"/>
              <w:left w:val="single" w:sz="4" w:space="0" w:color="000000"/>
              <w:bottom w:val="single" w:sz="4" w:space="0" w:color="000000"/>
              <w:right w:val="single" w:sz="4" w:space="0" w:color="000000"/>
            </w:tcBorders>
          </w:tcPr>
          <w:p w14:paraId="2F4BF2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Augustins, 44 </w:t>
            </w:r>
          </w:p>
        </w:tc>
        <w:tc>
          <w:tcPr>
            <w:tcW w:w="2956" w:type="dxa"/>
            <w:tcBorders>
              <w:top w:val="single" w:sz="4" w:space="0" w:color="000000"/>
              <w:left w:val="single" w:sz="4" w:space="0" w:color="000000"/>
              <w:bottom w:val="single" w:sz="4" w:space="0" w:color="000000"/>
              <w:right w:val="single" w:sz="4" w:space="0" w:color="000000"/>
            </w:tcBorders>
          </w:tcPr>
          <w:p w14:paraId="0FA81B1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4500 HUY </w:t>
            </w:r>
          </w:p>
        </w:tc>
        <w:tc>
          <w:tcPr>
            <w:tcW w:w="1704" w:type="dxa"/>
            <w:tcBorders>
              <w:top w:val="single" w:sz="4" w:space="0" w:color="000000"/>
              <w:left w:val="single" w:sz="4" w:space="0" w:color="000000"/>
              <w:bottom w:val="single" w:sz="4" w:space="0" w:color="000000"/>
              <w:right w:val="single" w:sz="4" w:space="0" w:color="000000"/>
            </w:tcBorders>
          </w:tcPr>
          <w:p w14:paraId="3F2494A7" w14:textId="77777777" w:rsidR="00AA66AF" w:rsidRPr="00180F26" w:rsidRDefault="00AA66AF" w:rsidP="00B352C4">
            <w:pPr>
              <w:spacing w:line="259" w:lineRule="auto"/>
              <w:ind w:right="31"/>
              <w:rPr>
                <w:rFonts w:ascii="Arial" w:hAnsi="Arial" w:cs="Arial"/>
                <w:sz w:val="20"/>
                <w:szCs w:val="20"/>
              </w:rPr>
            </w:pPr>
            <w:r w:rsidRPr="00180F26">
              <w:rPr>
                <w:rFonts w:ascii="Arial" w:hAnsi="Arial" w:cs="Arial"/>
                <w:sz w:val="20"/>
                <w:szCs w:val="20"/>
              </w:rPr>
              <w:t xml:space="preserve">085/21.29.14 </w:t>
            </w:r>
          </w:p>
        </w:tc>
        <w:tc>
          <w:tcPr>
            <w:tcW w:w="3268" w:type="dxa"/>
            <w:tcBorders>
              <w:top w:val="single" w:sz="4" w:space="0" w:color="000000"/>
              <w:left w:val="single" w:sz="4" w:space="0" w:color="000000"/>
              <w:bottom w:val="single" w:sz="4" w:space="0" w:color="000000"/>
              <w:right w:val="single" w:sz="4" w:space="0" w:color="000000"/>
            </w:tcBorders>
          </w:tcPr>
          <w:p w14:paraId="7967AD32"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8B44B5D"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6B8EAC6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B79196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Wade, 9 </w:t>
            </w:r>
          </w:p>
        </w:tc>
        <w:tc>
          <w:tcPr>
            <w:tcW w:w="2956" w:type="dxa"/>
            <w:tcBorders>
              <w:top w:val="single" w:sz="4" w:space="0" w:color="000000"/>
              <w:left w:val="single" w:sz="4" w:space="0" w:color="000000"/>
              <w:bottom w:val="single" w:sz="4" w:space="0" w:color="000000"/>
              <w:right w:val="single" w:sz="4" w:space="0" w:color="000000"/>
            </w:tcBorders>
          </w:tcPr>
          <w:p w14:paraId="4FD0559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066F6AA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04/379.33.22 </w:t>
            </w:r>
          </w:p>
        </w:tc>
        <w:tc>
          <w:tcPr>
            <w:tcW w:w="3268" w:type="dxa"/>
            <w:tcBorders>
              <w:top w:val="single" w:sz="4" w:space="0" w:color="000000"/>
              <w:left w:val="single" w:sz="4" w:space="0" w:color="000000"/>
              <w:bottom w:val="single" w:sz="4" w:space="0" w:color="000000"/>
              <w:right w:val="single" w:sz="4" w:space="0" w:color="000000"/>
            </w:tcBorders>
          </w:tcPr>
          <w:p w14:paraId="7B5B4D60"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631BB20"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37BC39C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LIEGE VIII </w:t>
            </w:r>
          </w:p>
        </w:tc>
        <w:tc>
          <w:tcPr>
            <w:tcW w:w="2622" w:type="dxa"/>
            <w:tcBorders>
              <w:top w:val="single" w:sz="4" w:space="0" w:color="000000"/>
              <w:left w:val="single" w:sz="4" w:space="0" w:color="000000"/>
              <w:bottom w:val="single" w:sz="4" w:space="0" w:color="000000"/>
              <w:right w:val="single" w:sz="4" w:space="0" w:color="000000"/>
            </w:tcBorders>
          </w:tcPr>
          <w:p w14:paraId="4B015F0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Mons, 14 </w:t>
            </w:r>
          </w:p>
        </w:tc>
        <w:tc>
          <w:tcPr>
            <w:tcW w:w="2956" w:type="dxa"/>
            <w:tcBorders>
              <w:top w:val="single" w:sz="4" w:space="0" w:color="000000"/>
              <w:left w:val="single" w:sz="4" w:space="0" w:color="000000"/>
              <w:bottom w:val="single" w:sz="4" w:space="0" w:color="000000"/>
              <w:right w:val="single" w:sz="4" w:space="0" w:color="000000"/>
            </w:tcBorders>
          </w:tcPr>
          <w:p w14:paraId="0EA7AAA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4600 VISE </w:t>
            </w:r>
          </w:p>
        </w:tc>
        <w:tc>
          <w:tcPr>
            <w:tcW w:w="1704" w:type="dxa"/>
            <w:tcBorders>
              <w:top w:val="single" w:sz="4" w:space="0" w:color="000000"/>
              <w:left w:val="single" w:sz="4" w:space="0" w:color="000000"/>
              <w:bottom w:val="single" w:sz="4" w:space="0" w:color="000000"/>
              <w:right w:val="single" w:sz="4" w:space="0" w:color="000000"/>
            </w:tcBorders>
          </w:tcPr>
          <w:p w14:paraId="514A55A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04/379.28.13 </w:t>
            </w:r>
          </w:p>
        </w:tc>
        <w:tc>
          <w:tcPr>
            <w:tcW w:w="3268" w:type="dxa"/>
            <w:tcBorders>
              <w:top w:val="single" w:sz="4" w:space="0" w:color="000000"/>
              <w:left w:val="single" w:sz="4" w:space="0" w:color="000000"/>
              <w:bottom w:val="single" w:sz="4" w:space="0" w:color="000000"/>
              <w:right w:val="single" w:sz="4" w:space="0" w:color="000000"/>
            </w:tcBorders>
          </w:tcPr>
          <w:p w14:paraId="2BC3EB97"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FF9ABC3"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CE4881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646203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Palais, 27 bte 5 </w:t>
            </w:r>
          </w:p>
        </w:tc>
        <w:tc>
          <w:tcPr>
            <w:tcW w:w="2956" w:type="dxa"/>
            <w:tcBorders>
              <w:top w:val="single" w:sz="4" w:space="0" w:color="000000"/>
              <w:left w:val="single" w:sz="4" w:space="0" w:color="000000"/>
              <w:bottom w:val="single" w:sz="4" w:space="0" w:color="000000"/>
              <w:right w:val="single" w:sz="4" w:space="0" w:color="000000"/>
            </w:tcBorders>
          </w:tcPr>
          <w:p w14:paraId="3B4FB95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7C86687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087/22.57.93 </w:t>
            </w:r>
          </w:p>
        </w:tc>
        <w:tc>
          <w:tcPr>
            <w:tcW w:w="3268" w:type="dxa"/>
            <w:tcBorders>
              <w:top w:val="single" w:sz="4" w:space="0" w:color="000000"/>
              <w:left w:val="single" w:sz="4" w:space="0" w:color="000000"/>
              <w:bottom w:val="single" w:sz="4" w:space="0" w:color="000000"/>
              <w:right w:val="single" w:sz="4" w:space="0" w:color="000000"/>
            </w:tcBorders>
          </w:tcPr>
          <w:p w14:paraId="4B6294F7"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4A5A8482"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83F1E1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VERVIERS I </w:t>
            </w:r>
          </w:p>
        </w:tc>
        <w:tc>
          <w:tcPr>
            <w:tcW w:w="2622" w:type="dxa"/>
            <w:tcBorders>
              <w:top w:val="single" w:sz="4" w:space="0" w:color="000000"/>
              <w:left w:val="single" w:sz="4" w:space="0" w:color="000000"/>
              <w:bottom w:val="single" w:sz="4" w:space="0" w:color="000000"/>
              <w:right w:val="single" w:sz="4" w:space="0" w:color="000000"/>
            </w:tcBorders>
          </w:tcPr>
          <w:p w14:paraId="387373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aux Laines, 69A </w:t>
            </w:r>
          </w:p>
        </w:tc>
        <w:tc>
          <w:tcPr>
            <w:tcW w:w="2956" w:type="dxa"/>
            <w:tcBorders>
              <w:top w:val="single" w:sz="4" w:space="0" w:color="000000"/>
              <w:left w:val="single" w:sz="4" w:space="0" w:color="000000"/>
              <w:bottom w:val="single" w:sz="4" w:space="0" w:color="000000"/>
              <w:right w:val="single" w:sz="4" w:space="0" w:color="000000"/>
            </w:tcBorders>
          </w:tcPr>
          <w:p w14:paraId="40280F0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5BD55F13" w14:textId="77777777" w:rsidR="00AA66AF" w:rsidRPr="00180F26" w:rsidRDefault="00AA66AF" w:rsidP="00B352C4">
            <w:pPr>
              <w:spacing w:line="259" w:lineRule="auto"/>
              <w:ind w:right="28"/>
              <w:rPr>
                <w:rFonts w:ascii="Arial" w:hAnsi="Arial" w:cs="Arial"/>
                <w:sz w:val="20"/>
                <w:szCs w:val="20"/>
              </w:rPr>
            </w:pPr>
            <w:r w:rsidRPr="00180F26">
              <w:rPr>
                <w:rFonts w:ascii="Arial" w:hAnsi="Arial" w:cs="Arial"/>
                <w:sz w:val="20"/>
                <w:szCs w:val="20"/>
              </w:rPr>
              <w:t>04/279.67.32</w:t>
            </w:r>
          </w:p>
        </w:tc>
        <w:tc>
          <w:tcPr>
            <w:tcW w:w="3268" w:type="dxa"/>
            <w:tcBorders>
              <w:top w:val="single" w:sz="4" w:space="0" w:color="000000"/>
              <w:left w:val="single" w:sz="4" w:space="0" w:color="000000"/>
              <w:bottom w:val="single" w:sz="4" w:space="0" w:color="000000"/>
              <w:right w:val="single" w:sz="4" w:space="0" w:color="000000"/>
            </w:tcBorders>
          </w:tcPr>
          <w:p w14:paraId="23AD4C72" w14:textId="77777777" w:rsidR="00AA66AF" w:rsidRPr="00180F26" w:rsidRDefault="00AA66AF" w:rsidP="00B352C4">
            <w:pPr>
              <w:spacing w:line="259" w:lineRule="auto"/>
              <w:ind w:right="29"/>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3BD5B779"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D9A59E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VERVIERS I </w:t>
            </w:r>
          </w:p>
        </w:tc>
        <w:tc>
          <w:tcPr>
            <w:tcW w:w="2622" w:type="dxa"/>
            <w:tcBorders>
              <w:top w:val="single" w:sz="4" w:space="0" w:color="000000"/>
              <w:left w:val="single" w:sz="4" w:space="0" w:color="000000"/>
              <w:bottom w:val="single" w:sz="4" w:space="0" w:color="000000"/>
              <w:right w:val="single" w:sz="4" w:space="0" w:color="000000"/>
            </w:tcBorders>
          </w:tcPr>
          <w:p w14:paraId="7578A5B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Laoureux</w:t>
            </w:r>
            <w:proofErr w:type="spellEnd"/>
            <w:r w:rsidRPr="00180F26">
              <w:rPr>
                <w:rFonts w:ascii="Arial" w:hAnsi="Arial" w:cs="Arial"/>
                <w:sz w:val="20"/>
                <w:szCs w:val="20"/>
              </w:rPr>
              <w:t xml:space="preserve">, 32 </w:t>
            </w:r>
          </w:p>
        </w:tc>
        <w:tc>
          <w:tcPr>
            <w:tcW w:w="2956" w:type="dxa"/>
            <w:tcBorders>
              <w:top w:val="single" w:sz="4" w:space="0" w:color="000000"/>
              <w:left w:val="single" w:sz="4" w:space="0" w:color="000000"/>
              <w:bottom w:val="single" w:sz="4" w:space="0" w:color="000000"/>
              <w:right w:val="single" w:sz="4" w:space="0" w:color="000000"/>
            </w:tcBorders>
          </w:tcPr>
          <w:p w14:paraId="307B899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0E5B6EB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087/32.27.41 </w:t>
            </w:r>
          </w:p>
        </w:tc>
        <w:tc>
          <w:tcPr>
            <w:tcW w:w="3268" w:type="dxa"/>
            <w:tcBorders>
              <w:top w:val="single" w:sz="4" w:space="0" w:color="000000"/>
              <w:left w:val="single" w:sz="4" w:space="0" w:color="000000"/>
              <w:bottom w:val="single" w:sz="4" w:space="0" w:color="000000"/>
              <w:right w:val="single" w:sz="4" w:space="0" w:color="000000"/>
            </w:tcBorders>
          </w:tcPr>
          <w:p w14:paraId="64B2D657"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28EB19CA"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0EC7E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Libre VERVIERS II </w:t>
            </w:r>
          </w:p>
        </w:tc>
        <w:tc>
          <w:tcPr>
            <w:tcW w:w="2622" w:type="dxa"/>
            <w:tcBorders>
              <w:top w:val="single" w:sz="4" w:space="0" w:color="000000"/>
              <w:left w:val="single" w:sz="4" w:space="0" w:color="000000"/>
              <w:bottom w:val="single" w:sz="4" w:space="0" w:color="000000"/>
              <w:right w:val="single" w:sz="4" w:space="0" w:color="000000"/>
            </w:tcBorders>
          </w:tcPr>
          <w:p w14:paraId="5BAD153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Laoureux</w:t>
            </w:r>
            <w:proofErr w:type="spellEnd"/>
            <w:r w:rsidRPr="00180F26">
              <w:rPr>
                <w:rFonts w:ascii="Arial" w:hAnsi="Arial" w:cs="Arial"/>
                <w:sz w:val="20"/>
                <w:szCs w:val="20"/>
              </w:rPr>
              <w:t xml:space="preserve">, 34 </w:t>
            </w:r>
          </w:p>
        </w:tc>
        <w:tc>
          <w:tcPr>
            <w:tcW w:w="2956" w:type="dxa"/>
            <w:tcBorders>
              <w:top w:val="single" w:sz="4" w:space="0" w:color="000000"/>
              <w:left w:val="single" w:sz="4" w:space="0" w:color="000000"/>
              <w:bottom w:val="single" w:sz="4" w:space="0" w:color="000000"/>
              <w:right w:val="single" w:sz="4" w:space="0" w:color="000000"/>
            </w:tcBorders>
          </w:tcPr>
          <w:p w14:paraId="1A148E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4800 VERVIERS </w:t>
            </w:r>
          </w:p>
        </w:tc>
        <w:tc>
          <w:tcPr>
            <w:tcW w:w="1704" w:type="dxa"/>
            <w:tcBorders>
              <w:top w:val="single" w:sz="4" w:space="0" w:color="000000"/>
              <w:left w:val="single" w:sz="4" w:space="0" w:color="000000"/>
              <w:bottom w:val="single" w:sz="4" w:space="0" w:color="000000"/>
              <w:right w:val="single" w:sz="4" w:space="0" w:color="000000"/>
            </w:tcBorders>
          </w:tcPr>
          <w:p w14:paraId="21A951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087/32.27.41 </w:t>
            </w:r>
          </w:p>
        </w:tc>
        <w:tc>
          <w:tcPr>
            <w:tcW w:w="3268" w:type="dxa"/>
            <w:tcBorders>
              <w:top w:val="single" w:sz="4" w:space="0" w:color="000000"/>
              <w:left w:val="single" w:sz="4" w:space="0" w:color="000000"/>
              <w:bottom w:val="single" w:sz="4" w:space="0" w:color="000000"/>
              <w:right w:val="single" w:sz="4" w:space="0" w:color="000000"/>
            </w:tcBorders>
          </w:tcPr>
          <w:p w14:paraId="779EFA09"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113EB585"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5E49313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8F2458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Sclessin, 2 </w:t>
            </w:r>
          </w:p>
        </w:tc>
        <w:tc>
          <w:tcPr>
            <w:tcW w:w="2956" w:type="dxa"/>
            <w:tcBorders>
              <w:top w:val="single" w:sz="4" w:space="0" w:color="000000"/>
              <w:left w:val="single" w:sz="4" w:space="0" w:color="000000"/>
              <w:bottom w:val="single" w:sz="4" w:space="0" w:color="000000"/>
              <w:right w:val="single" w:sz="4" w:space="0" w:color="000000"/>
            </w:tcBorders>
          </w:tcPr>
          <w:p w14:paraId="4163170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4900 SPA </w:t>
            </w:r>
          </w:p>
        </w:tc>
        <w:tc>
          <w:tcPr>
            <w:tcW w:w="1704" w:type="dxa"/>
            <w:tcBorders>
              <w:top w:val="single" w:sz="4" w:space="0" w:color="000000"/>
              <w:left w:val="single" w:sz="4" w:space="0" w:color="000000"/>
              <w:bottom w:val="single" w:sz="4" w:space="0" w:color="000000"/>
              <w:right w:val="single" w:sz="4" w:space="0" w:color="000000"/>
            </w:tcBorders>
          </w:tcPr>
          <w:p w14:paraId="1176409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087/77.13.28 </w:t>
            </w:r>
          </w:p>
        </w:tc>
        <w:tc>
          <w:tcPr>
            <w:tcW w:w="3268" w:type="dxa"/>
            <w:tcBorders>
              <w:top w:val="single" w:sz="4" w:space="0" w:color="000000"/>
              <w:left w:val="single" w:sz="4" w:space="0" w:color="000000"/>
              <w:bottom w:val="single" w:sz="4" w:space="0" w:color="000000"/>
              <w:right w:val="single" w:sz="4" w:space="0" w:color="000000"/>
            </w:tcBorders>
          </w:tcPr>
          <w:p w14:paraId="0099397A" w14:textId="77777777" w:rsidR="00AA66AF" w:rsidRPr="00180F26" w:rsidRDefault="00AA66AF" w:rsidP="00B352C4">
            <w:pPr>
              <w:spacing w:line="259" w:lineRule="auto"/>
              <w:ind w:right="31"/>
              <w:jc w:val="center"/>
              <w:rPr>
                <w:rFonts w:ascii="Arial" w:hAnsi="Arial" w:cs="Arial"/>
                <w:sz w:val="20"/>
                <w:szCs w:val="20"/>
              </w:rPr>
            </w:pPr>
            <w:r w:rsidRPr="00180F26">
              <w:rPr>
                <w:rFonts w:ascii="Arial" w:hAnsi="Arial" w:cs="Arial"/>
                <w:b/>
                <w:sz w:val="20"/>
                <w:szCs w:val="20"/>
              </w:rPr>
              <w:t xml:space="preserve">Province de Liège </w:t>
            </w:r>
          </w:p>
        </w:tc>
      </w:tr>
      <w:tr w:rsidR="006A6091" w:rsidRPr="00180F26" w14:paraId="781F091A"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DC66B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01C13A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Bruxelles, 34 B </w:t>
            </w:r>
          </w:p>
        </w:tc>
        <w:tc>
          <w:tcPr>
            <w:tcW w:w="2956" w:type="dxa"/>
            <w:tcBorders>
              <w:top w:val="single" w:sz="4" w:space="0" w:color="000000"/>
              <w:left w:val="single" w:sz="4" w:space="0" w:color="000000"/>
              <w:bottom w:val="single" w:sz="4" w:space="0" w:color="000000"/>
              <w:right w:val="single" w:sz="4" w:space="0" w:color="000000"/>
            </w:tcBorders>
          </w:tcPr>
          <w:p w14:paraId="402B088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4DF237B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081/22.81.79 </w:t>
            </w:r>
          </w:p>
        </w:tc>
        <w:tc>
          <w:tcPr>
            <w:tcW w:w="3268" w:type="dxa"/>
            <w:tcBorders>
              <w:top w:val="single" w:sz="4" w:space="0" w:color="000000"/>
              <w:left w:val="single" w:sz="4" w:space="0" w:color="000000"/>
              <w:bottom w:val="single" w:sz="4" w:space="0" w:color="000000"/>
              <w:right w:val="single" w:sz="4" w:space="0" w:color="000000"/>
            </w:tcBorders>
          </w:tcPr>
          <w:p w14:paraId="6050000E"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7A9A44D9"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59AD197D" w14:textId="130FA200"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provincial Namur</w:t>
            </w:r>
          </w:p>
        </w:tc>
        <w:tc>
          <w:tcPr>
            <w:tcW w:w="2622" w:type="dxa"/>
            <w:tcBorders>
              <w:top w:val="single" w:sz="4" w:space="0" w:color="000000"/>
              <w:left w:val="single" w:sz="4" w:space="0" w:color="000000"/>
              <w:bottom w:val="single" w:sz="4" w:space="0" w:color="000000"/>
              <w:right w:val="single" w:sz="4" w:space="0" w:color="000000"/>
            </w:tcBorders>
          </w:tcPr>
          <w:p w14:paraId="60B7B1B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Château des Balances, 3B </w:t>
            </w:r>
          </w:p>
        </w:tc>
        <w:tc>
          <w:tcPr>
            <w:tcW w:w="2956" w:type="dxa"/>
            <w:tcBorders>
              <w:top w:val="single" w:sz="4" w:space="0" w:color="000000"/>
              <w:left w:val="single" w:sz="4" w:space="0" w:color="000000"/>
              <w:bottom w:val="single" w:sz="4" w:space="0" w:color="000000"/>
              <w:right w:val="single" w:sz="4" w:space="0" w:color="000000"/>
            </w:tcBorders>
          </w:tcPr>
          <w:p w14:paraId="022A9DF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37FBD6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081/77.67.09 </w:t>
            </w:r>
          </w:p>
        </w:tc>
        <w:tc>
          <w:tcPr>
            <w:tcW w:w="3268" w:type="dxa"/>
            <w:tcBorders>
              <w:top w:val="single" w:sz="4" w:space="0" w:color="000000"/>
              <w:left w:val="single" w:sz="4" w:space="0" w:color="000000"/>
              <w:bottom w:val="single" w:sz="4" w:space="0" w:color="000000"/>
              <w:right w:val="single" w:sz="4" w:space="0" w:color="000000"/>
            </w:tcBorders>
          </w:tcPr>
          <w:p w14:paraId="5354E321"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2524EA7D"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B502D3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NAMUR I </w:t>
            </w:r>
          </w:p>
        </w:tc>
        <w:tc>
          <w:tcPr>
            <w:tcW w:w="2622" w:type="dxa"/>
            <w:tcBorders>
              <w:top w:val="single" w:sz="4" w:space="0" w:color="000000"/>
              <w:left w:val="single" w:sz="4" w:space="0" w:color="000000"/>
              <w:bottom w:val="single" w:sz="4" w:space="0" w:color="000000"/>
              <w:right w:val="single" w:sz="4" w:space="0" w:color="000000"/>
            </w:tcBorders>
          </w:tcPr>
          <w:p w14:paraId="1DE2B47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1D317F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0EE54AA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081/22.38.30 </w:t>
            </w:r>
          </w:p>
        </w:tc>
        <w:tc>
          <w:tcPr>
            <w:tcW w:w="3268" w:type="dxa"/>
            <w:tcBorders>
              <w:top w:val="single" w:sz="4" w:space="0" w:color="000000"/>
              <w:left w:val="single" w:sz="4" w:space="0" w:color="000000"/>
              <w:bottom w:val="single" w:sz="4" w:space="0" w:color="000000"/>
              <w:right w:val="single" w:sz="4" w:space="0" w:color="000000"/>
            </w:tcBorders>
          </w:tcPr>
          <w:p w14:paraId="0D6CE1F3"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2773D588"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44494A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NAMUR II </w:t>
            </w:r>
          </w:p>
        </w:tc>
        <w:tc>
          <w:tcPr>
            <w:tcW w:w="2622" w:type="dxa"/>
            <w:tcBorders>
              <w:top w:val="single" w:sz="4" w:space="0" w:color="000000"/>
              <w:left w:val="single" w:sz="4" w:space="0" w:color="000000"/>
              <w:bottom w:val="single" w:sz="4" w:space="0" w:color="000000"/>
              <w:right w:val="single" w:sz="4" w:space="0" w:color="000000"/>
            </w:tcBorders>
          </w:tcPr>
          <w:p w14:paraId="2606A87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687913F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07FF38C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081/22.34.71 </w:t>
            </w:r>
          </w:p>
        </w:tc>
        <w:tc>
          <w:tcPr>
            <w:tcW w:w="3268" w:type="dxa"/>
            <w:tcBorders>
              <w:top w:val="single" w:sz="4" w:space="0" w:color="000000"/>
              <w:left w:val="single" w:sz="4" w:space="0" w:color="000000"/>
              <w:bottom w:val="single" w:sz="4" w:space="0" w:color="000000"/>
              <w:right w:val="single" w:sz="4" w:space="0" w:color="000000"/>
            </w:tcBorders>
          </w:tcPr>
          <w:p w14:paraId="65311808"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335F917F"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21D388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NAMUR III </w:t>
            </w:r>
          </w:p>
        </w:tc>
        <w:tc>
          <w:tcPr>
            <w:tcW w:w="2622" w:type="dxa"/>
            <w:tcBorders>
              <w:top w:val="single" w:sz="4" w:space="0" w:color="000000"/>
              <w:left w:val="single" w:sz="4" w:space="0" w:color="000000"/>
              <w:bottom w:val="single" w:sz="4" w:space="0" w:color="000000"/>
              <w:right w:val="single" w:sz="4" w:space="0" w:color="000000"/>
            </w:tcBorders>
          </w:tcPr>
          <w:p w14:paraId="4B18B15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Lombard, 24 </w:t>
            </w:r>
          </w:p>
        </w:tc>
        <w:tc>
          <w:tcPr>
            <w:tcW w:w="2956" w:type="dxa"/>
            <w:tcBorders>
              <w:top w:val="single" w:sz="4" w:space="0" w:color="000000"/>
              <w:left w:val="single" w:sz="4" w:space="0" w:color="000000"/>
              <w:bottom w:val="single" w:sz="4" w:space="0" w:color="000000"/>
              <w:right w:val="single" w:sz="4" w:space="0" w:color="000000"/>
            </w:tcBorders>
          </w:tcPr>
          <w:p w14:paraId="0D5878C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5000 NAMUR </w:t>
            </w:r>
          </w:p>
        </w:tc>
        <w:tc>
          <w:tcPr>
            <w:tcW w:w="1704" w:type="dxa"/>
            <w:tcBorders>
              <w:top w:val="single" w:sz="4" w:space="0" w:color="000000"/>
              <w:left w:val="single" w:sz="4" w:space="0" w:color="000000"/>
              <w:bottom w:val="single" w:sz="4" w:space="0" w:color="000000"/>
              <w:right w:val="single" w:sz="4" w:space="0" w:color="000000"/>
            </w:tcBorders>
          </w:tcPr>
          <w:p w14:paraId="161D3A4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081/22.39.36 </w:t>
            </w:r>
          </w:p>
        </w:tc>
        <w:tc>
          <w:tcPr>
            <w:tcW w:w="3268" w:type="dxa"/>
            <w:tcBorders>
              <w:top w:val="single" w:sz="4" w:space="0" w:color="000000"/>
              <w:left w:val="single" w:sz="4" w:space="0" w:color="000000"/>
              <w:bottom w:val="single" w:sz="4" w:space="0" w:color="000000"/>
              <w:right w:val="single" w:sz="4" w:space="0" w:color="000000"/>
            </w:tcBorders>
          </w:tcPr>
          <w:p w14:paraId="7A51E8DE"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4F47B604" w14:textId="77777777" w:rsidTr="002B5976">
        <w:tblPrEx>
          <w:tblCellMar>
            <w:left w:w="108" w:type="dxa"/>
            <w:bottom w:w="0" w:type="dxa"/>
            <w:right w:w="82" w:type="dxa"/>
          </w:tblCellMar>
        </w:tblPrEx>
        <w:trPr>
          <w:gridAfter w:val="1"/>
          <w:wAfter w:w="14" w:type="dxa"/>
          <w:trHeight w:val="409"/>
        </w:trPr>
        <w:tc>
          <w:tcPr>
            <w:tcW w:w="2885" w:type="dxa"/>
            <w:tcBorders>
              <w:top w:val="single" w:sz="4" w:space="0" w:color="000000"/>
              <w:left w:val="single" w:sz="4" w:space="0" w:color="000000"/>
              <w:bottom w:val="single" w:sz="4" w:space="0" w:color="000000"/>
              <w:right w:val="single" w:sz="4" w:space="0" w:color="000000"/>
            </w:tcBorders>
          </w:tcPr>
          <w:p w14:paraId="745D90E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48D9B2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Entrée Jacques, 68 </w:t>
            </w:r>
          </w:p>
        </w:tc>
        <w:tc>
          <w:tcPr>
            <w:tcW w:w="2956" w:type="dxa"/>
            <w:tcBorders>
              <w:top w:val="single" w:sz="4" w:space="0" w:color="000000"/>
              <w:left w:val="single" w:sz="4" w:space="0" w:color="000000"/>
              <w:bottom w:val="single" w:sz="4" w:space="0" w:color="000000"/>
              <w:right w:val="single" w:sz="4" w:space="0" w:color="000000"/>
            </w:tcBorders>
          </w:tcPr>
          <w:p w14:paraId="0785225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5030 GEMBLOUX  </w:t>
            </w:r>
          </w:p>
        </w:tc>
        <w:tc>
          <w:tcPr>
            <w:tcW w:w="1704" w:type="dxa"/>
            <w:tcBorders>
              <w:top w:val="single" w:sz="4" w:space="0" w:color="000000"/>
              <w:left w:val="single" w:sz="4" w:space="0" w:color="000000"/>
              <w:bottom w:val="single" w:sz="4" w:space="0" w:color="000000"/>
              <w:right w:val="single" w:sz="4" w:space="0" w:color="000000"/>
            </w:tcBorders>
          </w:tcPr>
          <w:p w14:paraId="19827BC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081/61.48.08 </w:t>
            </w:r>
          </w:p>
        </w:tc>
        <w:tc>
          <w:tcPr>
            <w:tcW w:w="3268" w:type="dxa"/>
            <w:tcBorders>
              <w:top w:val="single" w:sz="4" w:space="0" w:color="000000"/>
              <w:left w:val="single" w:sz="4" w:space="0" w:color="000000"/>
              <w:bottom w:val="single" w:sz="4" w:space="0" w:color="000000"/>
              <w:right w:val="single" w:sz="4" w:space="0" w:color="000000"/>
            </w:tcBorders>
          </w:tcPr>
          <w:p w14:paraId="3DD27E65"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4C48AEA0" w14:textId="77777777" w:rsidTr="002B5976">
        <w:tblPrEx>
          <w:tblCellMar>
            <w:left w:w="108" w:type="dxa"/>
            <w:bottom w:w="0" w:type="dxa"/>
            <w:right w:w="82"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0D1EA2A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AUVELAIS</w:t>
            </w:r>
          </w:p>
        </w:tc>
        <w:tc>
          <w:tcPr>
            <w:tcW w:w="2622" w:type="dxa"/>
            <w:tcBorders>
              <w:top w:val="single" w:sz="4" w:space="0" w:color="000000"/>
              <w:left w:val="single" w:sz="4" w:space="0" w:color="000000"/>
              <w:bottom w:val="single" w:sz="4" w:space="0" w:color="000000"/>
              <w:right w:val="single" w:sz="4" w:space="0" w:color="000000"/>
            </w:tcBorders>
          </w:tcPr>
          <w:p w14:paraId="6B539DE9" w14:textId="5867F0AB"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w:t>
            </w:r>
            <w:proofErr w:type="spellStart"/>
            <w:r w:rsidRPr="00180F26">
              <w:rPr>
                <w:rFonts w:ascii="Arial" w:hAnsi="Arial" w:cs="Arial"/>
                <w:sz w:val="20"/>
                <w:szCs w:val="20"/>
              </w:rPr>
              <w:t>Bachée</w:t>
            </w:r>
            <w:proofErr w:type="spellEnd"/>
            <w:r w:rsidRPr="00180F26">
              <w:rPr>
                <w:rFonts w:ascii="Arial" w:hAnsi="Arial" w:cs="Arial"/>
                <w:sz w:val="20"/>
                <w:szCs w:val="20"/>
              </w:rPr>
              <w:t>, 20</w:t>
            </w:r>
          </w:p>
        </w:tc>
        <w:tc>
          <w:tcPr>
            <w:tcW w:w="2956" w:type="dxa"/>
            <w:tcBorders>
              <w:top w:val="single" w:sz="4" w:space="0" w:color="000000"/>
              <w:left w:val="single" w:sz="4" w:space="0" w:color="000000"/>
              <w:bottom w:val="single" w:sz="4" w:space="0" w:color="000000"/>
              <w:right w:val="single" w:sz="4" w:space="0" w:color="000000"/>
            </w:tcBorders>
          </w:tcPr>
          <w:p w14:paraId="01DDF66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5060 AUVELAIS </w:t>
            </w:r>
          </w:p>
        </w:tc>
        <w:tc>
          <w:tcPr>
            <w:tcW w:w="1704" w:type="dxa"/>
            <w:tcBorders>
              <w:top w:val="single" w:sz="4" w:space="0" w:color="000000"/>
              <w:left w:val="single" w:sz="4" w:space="0" w:color="000000"/>
              <w:bottom w:val="single" w:sz="4" w:space="0" w:color="000000"/>
              <w:right w:val="single" w:sz="4" w:space="0" w:color="000000"/>
            </w:tcBorders>
          </w:tcPr>
          <w:p w14:paraId="3B42592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071/74.11.57 </w:t>
            </w:r>
          </w:p>
        </w:tc>
        <w:tc>
          <w:tcPr>
            <w:tcW w:w="3268" w:type="dxa"/>
            <w:tcBorders>
              <w:top w:val="single" w:sz="4" w:space="0" w:color="000000"/>
              <w:left w:val="single" w:sz="4" w:space="0" w:color="000000"/>
              <w:bottom w:val="single" w:sz="4" w:space="0" w:color="000000"/>
              <w:right w:val="single" w:sz="4" w:space="0" w:color="000000"/>
            </w:tcBorders>
          </w:tcPr>
          <w:p w14:paraId="7B642768"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149740D4" w14:textId="77777777" w:rsidTr="002B5976">
        <w:tblPrEx>
          <w:tblCellMar>
            <w:left w:w="108" w:type="dxa"/>
            <w:bottom w:w="0" w:type="dxa"/>
            <w:right w:w="82"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B60150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014874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Reine Elisabeth, 26 </w:t>
            </w:r>
          </w:p>
        </w:tc>
        <w:tc>
          <w:tcPr>
            <w:tcW w:w="2956" w:type="dxa"/>
            <w:tcBorders>
              <w:top w:val="single" w:sz="4" w:space="0" w:color="000000"/>
              <w:left w:val="single" w:sz="4" w:space="0" w:color="000000"/>
              <w:bottom w:val="single" w:sz="4" w:space="0" w:color="000000"/>
              <w:right w:val="single" w:sz="4" w:space="0" w:color="000000"/>
            </w:tcBorders>
          </w:tcPr>
          <w:p w14:paraId="3E95F2A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5060 TAMINES </w:t>
            </w:r>
          </w:p>
        </w:tc>
        <w:tc>
          <w:tcPr>
            <w:tcW w:w="1704" w:type="dxa"/>
            <w:tcBorders>
              <w:top w:val="single" w:sz="4" w:space="0" w:color="000000"/>
              <w:left w:val="single" w:sz="4" w:space="0" w:color="000000"/>
              <w:bottom w:val="single" w:sz="4" w:space="0" w:color="000000"/>
              <w:right w:val="single" w:sz="4" w:space="0" w:color="000000"/>
            </w:tcBorders>
          </w:tcPr>
          <w:p w14:paraId="1989C37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071/77.24.22 </w:t>
            </w:r>
          </w:p>
        </w:tc>
        <w:tc>
          <w:tcPr>
            <w:tcW w:w="3268" w:type="dxa"/>
            <w:tcBorders>
              <w:top w:val="single" w:sz="4" w:space="0" w:color="000000"/>
              <w:left w:val="single" w:sz="4" w:space="0" w:color="000000"/>
              <w:bottom w:val="single" w:sz="4" w:space="0" w:color="000000"/>
              <w:right w:val="single" w:sz="4" w:space="0" w:color="000000"/>
            </w:tcBorders>
          </w:tcPr>
          <w:p w14:paraId="551B54F6" w14:textId="77777777" w:rsidR="00AA66AF" w:rsidRPr="00180F26" w:rsidRDefault="00AA66AF" w:rsidP="00B352C4">
            <w:pPr>
              <w:spacing w:line="259" w:lineRule="auto"/>
              <w:ind w:right="30"/>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1C502C02"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99EC83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JAMBES I </w:t>
            </w:r>
          </w:p>
        </w:tc>
        <w:tc>
          <w:tcPr>
            <w:tcW w:w="2622" w:type="dxa"/>
            <w:tcBorders>
              <w:top w:val="single" w:sz="4" w:space="0" w:color="000000"/>
              <w:left w:val="single" w:sz="4" w:space="0" w:color="000000"/>
              <w:bottom w:val="single" w:sz="4" w:space="0" w:color="000000"/>
              <w:right w:val="single" w:sz="4" w:space="0" w:color="000000"/>
            </w:tcBorders>
          </w:tcPr>
          <w:p w14:paraId="2B74304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w:t>
            </w:r>
            <w:proofErr w:type="spellStart"/>
            <w:r w:rsidRPr="00180F26">
              <w:rPr>
                <w:rFonts w:ascii="Arial" w:hAnsi="Arial" w:cs="Arial"/>
                <w:sz w:val="20"/>
                <w:szCs w:val="20"/>
              </w:rPr>
              <w:t>Coppin</w:t>
            </w:r>
            <w:proofErr w:type="spellEnd"/>
            <w:r w:rsidRPr="00180F26">
              <w:rPr>
                <w:rFonts w:ascii="Arial" w:hAnsi="Arial" w:cs="Arial"/>
                <w:sz w:val="20"/>
                <w:szCs w:val="20"/>
              </w:rPr>
              <w:t xml:space="preserve">, 10 </w:t>
            </w:r>
          </w:p>
        </w:tc>
        <w:tc>
          <w:tcPr>
            <w:tcW w:w="2956" w:type="dxa"/>
            <w:tcBorders>
              <w:top w:val="single" w:sz="4" w:space="0" w:color="000000"/>
              <w:left w:val="single" w:sz="4" w:space="0" w:color="000000"/>
              <w:bottom w:val="single" w:sz="4" w:space="0" w:color="000000"/>
              <w:right w:val="single" w:sz="4" w:space="0" w:color="000000"/>
            </w:tcBorders>
          </w:tcPr>
          <w:p w14:paraId="236D4AD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32DD10A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081/30.50.27 </w:t>
            </w:r>
          </w:p>
        </w:tc>
        <w:tc>
          <w:tcPr>
            <w:tcW w:w="3268" w:type="dxa"/>
            <w:tcBorders>
              <w:top w:val="single" w:sz="4" w:space="0" w:color="000000"/>
              <w:left w:val="single" w:sz="4" w:space="0" w:color="000000"/>
              <w:bottom w:val="single" w:sz="4" w:space="0" w:color="000000"/>
              <w:right w:val="single" w:sz="4" w:space="0" w:color="000000"/>
            </w:tcBorders>
          </w:tcPr>
          <w:p w14:paraId="65D44B0D"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68F22C30"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4AB50CF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JAMBES II </w:t>
            </w:r>
          </w:p>
        </w:tc>
        <w:tc>
          <w:tcPr>
            <w:tcW w:w="2622" w:type="dxa"/>
            <w:tcBorders>
              <w:top w:val="single" w:sz="4" w:space="0" w:color="000000"/>
              <w:left w:val="single" w:sz="4" w:space="0" w:color="000000"/>
              <w:bottom w:val="single" w:sz="4" w:space="0" w:color="000000"/>
              <w:right w:val="single" w:sz="4" w:space="0" w:color="000000"/>
            </w:tcBorders>
          </w:tcPr>
          <w:p w14:paraId="1EC00B9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Tillieux, 5 </w:t>
            </w:r>
          </w:p>
        </w:tc>
        <w:tc>
          <w:tcPr>
            <w:tcW w:w="2956" w:type="dxa"/>
            <w:tcBorders>
              <w:top w:val="single" w:sz="4" w:space="0" w:color="000000"/>
              <w:left w:val="single" w:sz="4" w:space="0" w:color="000000"/>
              <w:bottom w:val="single" w:sz="4" w:space="0" w:color="000000"/>
              <w:right w:val="single" w:sz="4" w:space="0" w:color="000000"/>
            </w:tcBorders>
          </w:tcPr>
          <w:p w14:paraId="48899D3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5100 JAMBES </w:t>
            </w:r>
          </w:p>
        </w:tc>
        <w:tc>
          <w:tcPr>
            <w:tcW w:w="1704" w:type="dxa"/>
            <w:tcBorders>
              <w:top w:val="single" w:sz="4" w:space="0" w:color="000000"/>
              <w:left w:val="single" w:sz="4" w:space="0" w:color="000000"/>
              <w:bottom w:val="single" w:sz="4" w:space="0" w:color="000000"/>
              <w:right w:val="single" w:sz="4" w:space="0" w:color="000000"/>
            </w:tcBorders>
          </w:tcPr>
          <w:p w14:paraId="6260F60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081/30.75.07 </w:t>
            </w:r>
          </w:p>
        </w:tc>
        <w:tc>
          <w:tcPr>
            <w:tcW w:w="3268" w:type="dxa"/>
            <w:tcBorders>
              <w:top w:val="single" w:sz="4" w:space="0" w:color="000000"/>
              <w:left w:val="single" w:sz="4" w:space="0" w:color="000000"/>
              <w:bottom w:val="single" w:sz="4" w:space="0" w:color="000000"/>
              <w:right w:val="single" w:sz="4" w:space="0" w:color="000000"/>
            </w:tcBorders>
          </w:tcPr>
          <w:p w14:paraId="3CCB93CE"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2EE573D4"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2D960BE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705438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l’Hôpital, 23 </w:t>
            </w:r>
          </w:p>
        </w:tc>
        <w:tc>
          <w:tcPr>
            <w:tcW w:w="2956" w:type="dxa"/>
            <w:tcBorders>
              <w:top w:val="single" w:sz="4" w:space="0" w:color="000000"/>
              <w:left w:val="single" w:sz="4" w:space="0" w:color="000000"/>
              <w:bottom w:val="single" w:sz="4" w:space="0" w:color="000000"/>
              <w:right w:val="single" w:sz="4" w:space="0" w:color="000000"/>
            </w:tcBorders>
          </w:tcPr>
          <w:p w14:paraId="6A0653D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5300 ANDENNE </w:t>
            </w:r>
          </w:p>
        </w:tc>
        <w:tc>
          <w:tcPr>
            <w:tcW w:w="1704" w:type="dxa"/>
            <w:tcBorders>
              <w:top w:val="single" w:sz="4" w:space="0" w:color="000000"/>
              <w:left w:val="single" w:sz="4" w:space="0" w:color="000000"/>
              <w:bottom w:val="single" w:sz="4" w:space="0" w:color="000000"/>
              <w:right w:val="single" w:sz="4" w:space="0" w:color="000000"/>
            </w:tcBorders>
          </w:tcPr>
          <w:p w14:paraId="0FCB44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081/77.68.32 </w:t>
            </w:r>
          </w:p>
        </w:tc>
        <w:tc>
          <w:tcPr>
            <w:tcW w:w="3268" w:type="dxa"/>
            <w:tcBorders>
              <w:top w:val="single" w:sz="4" w:space="0" w:color="000000"/>
              <w:left w:val="single" w:sz="4" w:space="0" w:color="000000"/>
              <w:bottom w:val="single" w:sz="4" w:space="0" w:color="000000"/>
              <w:right w:val="single" w:sz="4" w:space="0" w:color="000000"/>
            </w:tcBorders>
          </w:tcPr>
          <w:p w14:paraId="0414D96A"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47A6ACF4"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39947F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1A6A67D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Saint-Pierre, 139 </w:t>
            </w:r>
          </w:p>
        </w:tc>
        <w:tc>
          <w:tcPr>
            <w:tcW w:w="2956" w:type="dxa"/>
            <w:tcBorders>
              <w:top w:val="single" w:sz="4" w:space="0" w:color="000000"/>
              <w:left w:val="single" w:sz="4" w:space="0" w:color="000000"/>
              <w:bottom w:val="single" w:sz="4" w:space="0" w:color="000000"/>
              <w:right w:val="single" w:sz="4" w:space="0" w:color="000000"/>
            </w:tcBorders>
          </w:tcPr>
          <w:p w14:paraId="7F1E2A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434F4FF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082/22.29.73 </w:t>
            </w:r>
          </w:p>
        </w:tc>
        <w:tc>
          <w:tcPr>
            <w:tcW w:w="3268" w:type="dxa"/>
            <w:tcBorders>
              <w:top w:val="single" w:sz="4" w:space="0" w:color="000000"/>
              <w:left w:val="single" w:sz="4" w:space="0" w:color="000000"/>
              <w:bottom w:val="single" w:sz="4" w:space="0" w:color="000000"/>
              <w:right w:val="single" w:sz="4" w:space="0" w:color="000000"/>
            </w:tcBorders>
          </w:tcPr>
          <w:p w14:paraId="54BBE756"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511EB63A"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045D6E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DINANT</w:t>
            </w:r>
          </w:p>
        </w:tc>
        <w:tc>
          <w:tcPr>
            <w:tcW w:w="2622" w:type="dxa"/>
            <w:tcBorders>
              <w:top w:val="single" w:sz="4" w:space="0" w:color="000000"/>
              <w:left w:val="single" w:sz="4" w:space="0" w:color="000000"/>
              <w:bottom w:val="single" w:sz="4" w:space="0" w:color="000000"/>
              <w:right w:val="single" w:sz="4" w:space="0" w:color="000000"/>
            </w:tcBorders>
          </w:tcPr>
          <w:p w14:paraId="7251E9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Avenue Franchet d’</w:t>
            </w:r>
            <w:proofErr w:type="spellStart"/>
            <w:r w:rsidRPr="00180F26">
              <w:rPr>
                <w:rFonts w:ascii="Arial" w:hAnsi="Arial" w:cs="Arial"/>
                <w:sz w:val="20"/>
                <w:szCs w:val="20"/>
              </w:rPr>
              <w:t>Esperey</w:t>
            </w:r>
            <w:proofErr w:type="spellEnd"/>
            <w:r w:rsidRPr="00180F26">
              <w:rPr>
                <w:rFonts w:ascii="Arial" w:hAnsi="Arial" w:cs="Arial"/>
                <w:sz w:val="20"/>
                <w:szCs w:val="20"/>
              </w:rPr>
              <w:t xml:space="preserve">, 9 </w:t>
            </w:r>
          </w:p>
        </w:tc>
        <w:tc>
          <w:tcPr>
            <w:tcW w:w="2956" w:type="dxa"/>
            <w:tcBorders>
              <w:top w:val="single" w:sz="4" w:space="0" w:color="000000"/>
              <w:left w:val="single" w:sz="4" w:space="0" w:color="000000"/>
              <w:bottom w:val="single" w:sz="4" w:space="0" w:color="000000"/>
              <w:right w:val="single" w:sz="4" w:space="0" w:color="000000"/>
            </w:tcBorders>
          </w:tcPr>
          <w:p w14:paraId="4B6E493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5500 DINANT </w:t>
            </w:r>
          </w:p>
        </w:tc>
        <w:tc>
          <w:tcPr>
            <w:tcW w:w="1704" w:type="dxa"/>
            <w:tcBorders>
              <w:top w:val="single" w:sz="4" w:space="0" w:color="000000"/>
              <w:left w:val="single" w:sz="4" w:space="0" w:color="000000"/>
              <w:bottom w:val="single" w:sz="4" w:space="0" w:color="000000"/>
              <w:right w:val="single" w:sz="4" w:space="0" w:color="000000"/>
            </w:tcBorders>
          </w:tcPr>
          <w:p w14:paraId="60FAA9E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082/22.29.31 </w:t>
            </w:r>
          </w:p>
        </w:tc>
        <w:tc>
          <w:tcPr>
            <w:tcW w:w="3268" w:type="dxa"/>
            <w:tcBorders>
              <w:top w:val="single" w:sz="4" w:space="0" w:color="000000"/>
              <w:left w:val="single" w:sz="4" w:space="0" w:color="000000"/>
              <w:bottom w:val="single" w:sz="4" w:space="0" w:color="000000"/>
              <w:right w:val="single" w:sz="4" w:space="0" w:color="000000"/>
            </w:tcBorders>
          </w:tcPr>
          <w:p w14:paraId="0B54D93D"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232847CF"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241AA5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4C3061D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G. de Cambrai, 18 </w:t>
            </w:r>
          </w:p>
        </w:tc>
        <w:tc>
          <w:tcPr>
            <w:tcW w:w="2956" w:type="dxa"/>
            <w:tcBorders>
              <w:top w:val="single" w:sz="4" w:space="0" w:color="000000"/>
              <w:left w:val="single" w:sz="4" w:space="0" w:color="000000"/>
              <w:bottom w:val="single" w:sz="4" w:space="0" w:color="000000"/>
              <w:right w:val="single" w:sz="4" w:space="0" w:color="000000"/>
            </w:tcBorders>
          </w:tcPr>
          <w:p w14:paraId="77270CB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5620 FLORENNES </w:t>
            </w:r>
          </w:p>
        </w:tc>
        <w:tc>
          <w:tcPr>
            <w:tcW w:w="1704" w:type="dxa"/>
            <w:tcBorders>
              <w:top w:val="single" w:sz="4" w:space="0" w:color="000000"/>
              <w:left w:val="single" w:sz="4" w:space="0" w:color="000000"/>
              <w:bottom w:val="single" w:sz="4" w:space="0" w:color="000000"/>
              <w:right w:val="single" w:sz="4" w:space="0" w:color="000000"/>
            </w:tcBorders>
          </w:tcPr>
          <w:p w14:paraId="3020840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081/77.68.30 </w:t>
            </w:r>
          </w:p>
        </w:tc>
        <w:tc>
          <w:tcPr>
            <w:tcW w:w="3268" w:type="dxa"/>
            <w:tcBorders>
              <w:top w:val="single" w:sz="4" w:space="0" w:color="000000"/>
              <w:left w:val="single" w:sz="4" w:space="0" w:color="000000"/>
              <w:bottom w:val="single" w:sz="4" w:space="0" w:color="000000"/>
              <w:right w:val="single" w:sz="4" w:space="0" w:color="000000"/>
            </w:tcBorders>
          </w:tcPr>
          <w:p w14:paraId="6A74F001"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2F766DFB"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5B5783D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769154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Bercet</w:t>
            </w:r>
            <w:proofErr w:type="spellEnd"/>
            <w:r w:rsidRPr="00180F26">
              <w:rPr>
                <w:rFonts w:ascii="Arial" w:hAnsi="Arial" w:cs="Arial"/>
                <w:sz w:val="20"/>
                <w:szCs w:val="20"/>
              </w:rPr>
              <w:t xml:space="preserve">, 2 </w:t>
            </w:r>
          </w:p>
        </w:tc>
        <w:tc>
          <w:tcPr>
            <w:tcW w:w="2956" w:type="dxa"/>
            <w:tcBorders>
              <w:top w:val="single" w:sz="4" w:space="0" w:color="000000"/>
              <w:left w:val="single" w:sz="4" w:space="0" w:color="000000"/>
              <w:bottom w:val="single" w:sz="4" w:space="0" w:color="000000"/>
              <w:right w:val="single" w:sz="4" w:space="0" w:color="000000"/>
            </w:tcBorders>
          </w:tcPr>
          <w:p w14:paraId="25617C7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27F1966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060/34.42.68 </w:t>
            </w:r>
          </w:p>
        </w:tc>
        <w:tc>
          <w:tcPr>
            <w:tcW w:w="3268" w:type="dxa"/>
            <w:tcBorders>
              <w:top w:val="single" w:sz="4" w:space="0" w:color="000000"/>
              <w:left w:val="single" w:sz="4" w:space="0" w:color="000000"/>
              <w:bottom w:val="single" w:sz="4" w:space="0" w:color="000000"/>
              <w:right w:val="single" w:sz="4" w:space="0" w:color="000000"/>
            </w:tcBorders>
          </w:tcPr>
          <w:p w14:paraId="7A2318AC"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64900F6F"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6D65F472" w14:textId="5B7F9098"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COUVIN</w:t>
            </w:r>
          </w:p>
        </w:tc>
        <w:tc>
          <w:tcPr>
            <w:tcW w:w="2622" w:type="dxa"/>
            <w:tcBorders>
              <w:top w:val="single" w:sz="4" w:space="0" w:color="000000"/>
              <w:left w:val="single" w:sz="4" w:space="0" w:color="000000"/>
              <w:bottom w:val="single" w:sz="4" w:space="0" w:color="000000"/>
              <w:right w:val="single" w:sz="4" w:space="0" w:color="000000"/>
            </w:tcBorders>
          </w:tcPr>
          <w:p w14:paraId="7B5FB7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Gare, 43 </w:t>
            </w:r>
          </w:p>
        </w:tc>
        <w:tc>
          <w:tcPr>
            <w:tcW w:w="2956" w:type="dxa"/>
            <w:tcBorders>
              <w:top w:val="single" w:sz="4" w:space="0" w:color="000000"/>
              <w:left w:val="single" w:sz="4" w:space="0" w:color="000000"/>
              <w:bottom w:val="single" w:sz="4" w:space="0" w:color="000000"/>
              <w:right w:val="single" w:sz="4" w:space="0" w:color="000000"/>
            </w:tcBorders>
          </w:tcPr>
          <w:p w14:paraId="220D57F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5660 COUVIN </w:t>
            </w:r>
          </w:p>
        </w:tc>
        <w:tc>
          <w:tcPr>
            <w:tcW w:w="1704" w:type="dxa"/>
            <w:tcBorders>
              <w:top w:val="single" w:sz="4" w:space="0" w:color="000000"/>
              <w:left w:val="single" w:sz="4" w:space="0" w:color="000000"/>
              <w:bottom w:val="single" w:sz="4" w:space="0" w:color="000000"/>
              <w:right w:val="single" w:sz="4" w:space="0" w:color="000000"/>
            </w:tcBorders>
          </w:tcPr>
          <w:p w14:paraId="74F4B0E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060/34.48.89 </w:t>
            </w:r>
          </w:p>
        </w:tc>
        <w:tc>
          <w:tcPr>
            <w:tcW w:w="3268" w:type="dxa"/>
            <w:tcBorders>
              <w:top w:val="single" w:sz="4" w:space="0" w:color="000000"/>
              <w:left w:val="single" w:sz="4" w:space="0" w:color="000000"/>
              <w:bottom w:val="single" w:sz="4" w:space="0" w:color="000000"/>
              <w:right w:val="single" w:sz="4" w:space="0" w:color="000000"/>
            </w:tcBorders>
          </w:tcPr>
          <w:p w14:paraId="6A33E975" w14:textId="77777777" w:rsidR="00AA66AF" w:rsidRPr="00180F26" w:rsidRDefault="00AA66AF" w:rsidP="00B352C4">
            <w:pPr>
              <w:spacing w:line="259" w:lineRule="auto"/>
              <w:ind w:left="31"/>
              <w:jc w:val="center"/>
              <w:rPr>
                <w:rFonts w:ascii="Arial" w:hAnsi="Arial" w:cs="Arial"/>
                <w:sz w:val="20"/>
                <w:szCs w:val="20"/>
              </w:rPr>
            </w:pPr>
            <w:r w:rsidRPr="00180F26">
              <w:rPr>
                <w:rFonts w:ascii="Arial" w:hAnsi="Arial" w:cs="Arial"/>
                <w:b/>
                <w:sz w:val="20"/>
                <w:szCs w:val="20"/>
              </w:rPr>
              <w:t xml:space="preserve">Province de Namur </w:t>
            </w:r>
          </w:p>
        </w:tc>
      </w:tr>
      <w:tr w:rsidR="006A6091" w:rsidRPr="00180F26" w14:paraId="61545085" w14:textId="77777777" w:rsidTr="002B5976">
        <w:tblPrEx>
          <w:tblCellMar>
            <w:left w:w="108" w:type="dxa"/>
            <w:bottom w:w="0" w:type="dxa"/>
            <w:right w:w="143" w:type="dxa"/>
          </w:tblCellMar>
        </w:tblPrEx>
        <w:trPr>
          <w:gridAfter w:val="1"/>
          <w:wAfter w:w="14" w:type="dxa"/>
          <w:trHeight w:val="364"/>
        </w:trPr>
        <w:tc>
          <w:tcPr>
            <w:tcW w:w="2885" w:type="dxa"/>
            <w:tcBorders>
              <w:top w:val="single" w:sz="4" w:space="0" w:color="000000"/>
              <w:left w:val="single" w:sz="4" w:space="0" w:color="000000"/>
              <w:bottom w:val="single" w:sz="4" w:space="0" w:color="000000"/>
              <w:right w:val="single" w:sz="4" w:space="0" w:color="000000"/>
            </w:tcBorders>
          </w:tcPr>
          <w:p w14:paraId="05ACFEAD" w14:textId="35DFF84D"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VIELSAM</w:t>
            </w:r>
          </w:p>
        </w:tc>
        <w:tc>
          <w:tcPr>
            <w:tcW w:w="2622" w:type="dxa"/>
            <w:tcBorders>
              <w:top w:val="single" w:sz="4" w:space="0" w:color="000000"/>
              <w:left w:val="single" w:sz="4" w:space="0" w:color="000000"/>
              <w:bottom w:val="single" w:sz="4" w:space="0" w:color="000000"/>
              <w:right w:val="single" w:sz="4" w:space="0" w:color="000000"/>
            </w:tcBorders>
          </w:tcPr>
          <w:p w14:paraId="58B2F52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Capitaine </w:t>
            </w:r>
            <w:proofErr w:type="spellStart"/>
            <w:r w:rsidRPr="00180F26">
              <w:rPr>
                <w:rFonts w:ascii="Arial" w:hAnsi="Arial" w:cs="Arial"/>
                <w:sz w:val="20"/>
                <w:szCs w:val="20"/>
              </w:rPr>
              <w:t>Lekeux</w:t>
            </w:r>
            <w:proofErr w:type="spellEnd"/>
            <w:r w:rsidRPr="00180F26">
              <w:rPr>
                <w:rFonts w:ascii="Arial" w:hAnsi="Arial" w:cs="Arial"/>
                <w:sz w:val="20"/>
                <w:szCs w:val="20"/>
              </w:rPr>
              <w:t xml:space="preserve">, 14/1 </w:t>
            </w:r>
          </w:p>
        </w:tc>
        <w:tc>
          <w:tcPr>
            <w:tcW w:w="2956" w:type="dxa"/>
            <w:tcBorders>
              <w:top w:val="single" w:sz="4" w:space="0" w:color="000000"/>
              <w:left w:val="single" w:sz="4" w:space="0" w:color="000000"/>
              <w:bottom w:val="single" w:sz="4" w:space="0" w:color="000000"/>
              <w:right w:val="single" w:sz="4" w:space="0" w:color="000000"/>
            </w:tcBorders>
          </w:tcPr>
          <w:p w14:paraId="6473F63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6690 VIELSAM </w:t>
            </w:r>
          </w:p>
        </w:tc>
        <w:tc>
          <w:tcPr>
            <w:tcW w:w="1704" w:type="dxa"/>
            <w:tcBorders>
              <w:top w:val="single" w:sz="4" w:space="0" w:color="000000"/>
              <w:left w:val="single" w:sz="4" w:space="0" w:color="000000"/>
              <w:bottom w:val="single" w:sz="4" w:space="0" w:color="000000"/>
              <w:right w:val="single" w:sz="4" w:space="0" w:color="000000"/>
            </w:tcBorders>
          </w:tcPr>
          <w:p w14:paraId="4FB9916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080/21.55.31 </w:t>
            </w:r>
          </w:p>
        </w:tc>
        <w:tc>
          <w:tcPr>
            <w:tcW w:w="3268" w:type="dxa"/>
            <w:tcBorders>
              <w:top w:val="single" w:sz="4" w:space="0" w:color="000000"/>
              <w:left w:val="single" w:sz="4" w:space="0" w:color="000000"/>
              <w:bottom w:val="single" w:sz="4" w:space="0" w:color="000000"/>
              <w:right w:val="single" w:sz="4" w:space="0" w:color="000000"/>
            </w:tcBorders>
          </w:tcPr>
          <w:p w14:paraId="1D0B9B5F"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79EFB34C"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7AA1E35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F9A94E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w:t>
            </w:r>
            <w:proofErr w:type="spellStart"/>
            <w:r w:rsidRPr="00180F26">
              <w:rPr>
                <w:rFonts w:ascii="Arial" w:hAnsi="Arial" w:cs="Arial"/>
                <w:sz w:val="20"/>
                <w:szCs w:val="20"/>
              </w:rPr>
              <w:t>Sesselich</w:t>
            </w:r>
            <w:proofErr w:type="spellEnd"/>
            <w:r w:rsidRPr="00180F26">
              <w:rPr>
                <w:rFonts w:ascii="Arial" w:hAnsi="Arial" w:cs="Arial"/>
                <w:sz w:val="20"/>
                <w:szCs w:val="20"/>
              </w:rPr>
              <w:t xml:space="preserve">, 61 </w:t>
            </w:r>
          </w:p>
        </w:tc>
        <w:tc>
          <w:tcPr>
            <w:tcW w:w="2956" w:type="dxa"/>
            <w:tcBorders>
              <w:top w:val="single" w:sz="4" w:space="0" w:color="000000"/>
              <w:left w:val="single" w:sz="4" w:space="0" w:color="000000"/>
              <w:bottom w:val="single" w:sz="4" w:space="0" w:color="000000"/>
              <w:right w:val="single" w:sz="4" w:space="0" w:color="000000"/>
            </w:tcBorders>
          </w:tcPr>
          <w:p w14:paraId="58506E1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6700 ARLON </w:t>
            </w:r>
          </w:p>
        </w:tc>
        <w:tc>
          <w:tcPr>
            <w:tcW w:w="1704" w:type="dxa"/>
            <w:tcBorders>
              <w:top w:val="single" w:sz="4" w:space="0" w:color="000000"/>
              <w:left w:val="single" w:sz="4" w:space="0" w:color="000000"/>
              <w:bottom w:val="single" w:sz="4" w:space="0" w:color="000000"/>
              <w:right w:val="single" w:sz="4" w:space="0" w:color="000000"/>
            </w:tcBorders>
          </w:tcPr>
          <w:p w14:paraId="209B427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063/22.02.47 </w:t>
            </w:r>
          </w:p>
        </w:tc>
        <w:tc>
          <w:tcPr>
            <w:tcW w:w="3268" w:type="dxa"/>
            <w:tcBorders>
              <w:top w:val="single" w:sz="4" w:space="0" w:color="000000"/>
              <w:left w:val="single" w:sz="4" w:space="0" w:color="000000"/>
              <w:bottom w:val="single" w:sz="4" w:space="0" w:color="000000"/>
              <w:right w:val="single" w:sz="4" w:space="0" w:color="000000"/>
            </w:tcBorders>
          </w:tcPr>
          <w:p w14:paraId="7F51A339"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14F61174"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BBE528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F71293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Faubourg d’</w:t>
            </w:r>
            <w:proofErr w:type="spellStart"/>
            <w:r w:rsidRPr="00180F26">
              <w:rPr>
                <w:rFonts w:ascii="Arial" w:hAnsi="Arial" w:cs="Arial"/>
                <w:sz w:val="20"/>
                <w:szCs w:val="20"/>
              </w:rPr>
              <w:t>Arival</w:t>
            </w:r>
            <w:proofErr w:type="spellEnd"/>
            <w:r w:rsidRPr="00180F26">
              <w:rPr>
                <w:rFonts w:ascii="Arial" w:hAnsi="Arial" w:cs="Arial"/>
                <w:sz w:val="20"/>
                <w:szCs w:val="20"/>
              </w:rPr>
              <w:t xml:space="preserve">, 39 </w:t>
            </w:r>
          </w:p>
        </w:tc>
        <w:tc>
          <w:tcPr>
            <w:tcW w:w="2956" w:type="dxa"/>
            <w:tcBorders>
              <w:top w:val="single" w:sz="4" w:space="0" w:color="000000"/>
              <w:left w:val="single" w:sz="4" w:space="0" w:color="000000"/>
              <w:bottom w:val="single" w:sz="4" w:space="0" w:color="000000"/>
              <w:right w:val="single" w:sz="4" w:space="0" w:color="000000"/>
            </w:tcBorders>
          </w:tcPr>
          <w:p w14:paraId="4346D58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0F7B99B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063/57.72.07 </w:t>
            </w:r>
          </w:p>
        </w:tc>
        <w:tc>
          <w:tcPr>
            <w:tcW w:w="3268" w:type="dxa"/>
            <w:tcBorders>
              <w:top w:val="single" w:sz="4" w:space="0" w:color="000000"/>
              <w:left w:val="single" w:sz="4" w:space="0" w:color="000000"/>
              <w:bottom w:val="single" w:sz="4" w:space="0" w:color="000000"/>
              <w:right w:val="single" w:sz="4" w:space="0" w:color="000000"/>
            </w:tcBorders>
          </w:tcPr>
          <w:p w14:paraId="13C5590D"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0483EE1B"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3F085EC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VIRTON II </w:t>
            </w:r>
          </w:p>
        </w:tc>
        <w:tc>
          <w:tcPr>
            <w:tcW w:w="2622" w:type="dxa"/>
            <w:tcBorders>
              <w:top w:val="single" w:sz="4" w:space="0" w:color="000000"/>
              <w:left w:val="single" w:sz="4" w:space="0" w:color="000000"/>
              <w:bottom w:val="single" w:sz="4" w:space="0" w:color="000000"/>
              <w:right w:val="single" w:sz="4" w:space="0" w:color="000000"/>
            </w:tcBorders>
          </w:tcPr>
          <w:p w14:paraId="3F2948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Croix-le-Maire, 17 </w:t>
            </w:r>
          </w:p>
        </w:tc>
        <w:tc>
          <w:tcPr>
            <w:tcW w:w="2956" w:type="dxa"/>
            <w:tcBorders>
              <w:top w:val="single" w:sz="4" w:space="0" w:color="000000"/>
              <w:left w:val="single" w:sz="4" w:space="0" w:color="000000"/>
              <w:bottom w:val="single" w:sz="4" w:space="0" w:color="000000"/>
              <w:right w:val="single" w:sz="4" w:space="0" w:color="000000"/>
            </w:tcBorders>
          </w:tcPr>
          <w:p w14:paraId="2DCD07D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6760 VIRTON </w:t>
            </w:r>
          </w:p>
        </w:tc>
        <w:tc>
          <w:tcPr>
            <w:tcW w:w="1704" w:type="dxa"/>
            <w:tcBorders>
              <w:top w:val="single" w:sz="4" w:space="0" w:color="000000"/>
              <w:left w:val="single" w:sz="4" w:space="0" w:color="000000"/>
              <w:bottom w:val="single" w:sz="4" w:space="0" w:color="000000"/>
              <w:right w:val="single" w:sz="4" w:space="0" w:color="000000"/>
            </w:tcBorders>
          </w:tcPr>
          <w:p w14:paraId="2DB1C4E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063/57.89.92 </w:t>
            </w:r>
          </w:p>
        </w:tc>
        <w:tc>
          <w:tcPr>
            <w:tcW w:w="3268" w:type="dxa"/>
            <w:tcBorders>
              <w:top w:val="single" w:sz="4" w:space="0" w:color="000000"/>
              <w:left w:val="single" w:sz="4" w:space="0" w:color="000000"/>
              <w:bottom w:val="single" w:sz="4" w:space="0" w:color="000000"/>
              <w:right w:val="single" w:sz="4" w:space="0" w:color="000000"/>
            </w:tcBorders>
          </w:tcPr>
          <w:p w14:paraId="17DC966F"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4E04275F"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545223C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6E32617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de la Gare, 10 </w:t>
            </w:r>
          </w:p>
        </w:tc>
        <w:tc>
          <w:tcPr>
            <w:tcW w:w="2956" w:type="dxa"/>
            <w:tcBorders>
              <w:top w:val="single" w:sz="4" w:space="0" w:color="000000"/>
              <w:left w:val="single" w:sz="4" w:space="0" w:color="000000"/>
              <w:bottom w:val="single" w:sz="4" w:space="0" w:color="000000"/>
              <w:right w:val="single" w:sz="4" w:space="0" w:color="000000"/>
            </w:tcBorders>
          </w:tcPr>
          <w:p w14:paraId="1DD17DC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08D2FEA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061/27.74.58 </w:t>
            </w:r>
          </w:p>
        </w:tc>
        <w:tc>
          <w:tcPr>
            <w:tcW w:w="3268" w:type="dxa"/>
            <w:tcBorders>
              <w:top w:val="single" w:sz="4" w:space="0" w:color="000000"/>
              <w:left w:val="single" w:sz="4" w:space="0" w:color="000000"/>
              <w:bottom w:val="single" w:sz="4" w:space="0" w:color="000000"/>
              <w:right w:val="single" w:sz="4" w:space="0" w:color="000000"/>
            </w:tcBorders>
          </w:tcPr>
          <w:p w14:paraId="218031D3"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7E947374"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10673870" w14:textId="418EC205"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NEUFCHATEAU</w:t>
            </w:r>
          </w:p>
        </w:tc>
        <w:tc>
          <w:tcPr>
            <w:tcW w:w="2622" w:type="dxa"/>
            <w:tcBorders>
              <w:top w:val="single" w:sz="4" w:space="0" w:color="000000"/>
              <w:left w:val="single" w:sz="4" w:space="0" w:color="000000"/>
              <w:bottom w:val="single" w:sz="4" w:space="0" w:color="000000"/>
              <w:right w:val="single" w:sz="4" w:space="0" w:color="000000"/>
            </w:tcBorders>
          </w:tcPr>
          <w:p w14:paraId="62ECDAC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Charmes, 3 </w:t>
            </w:r>
          </w:p>
        </w:tc>
        <w:tc>
          <w:tcPr>
            <w:tcW w:w="2956" w:type="dxa"/>
            <w:tcBorders>
              <w:top w:val="single" w:sz="4" w:space="0" w:color="000000"/>
              <w:left w:val="single" w:sz="4" w:space="0" w:color="000000"/>
              <w:bottom w:val="single" w:sz="4" w:space="0" w:color="000000"/>
              <w:right w:val="single" w:sz="4" w:space="0" w:color="000000"/>
            </w:tcBorders>
          </w:tcPr>
          <w:p w14:paraId="3391158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6840 NEUFCHATEAU </w:t>
            </w:r>
          </w:p>
        </w:tc>
        <w:tc>
          <w:tcPr>
            <w:tcW w:w="1704" w:type="dxa"/>
            <w:tcBorders>
              <w:top w:val="single" w:sz="4" w:space="0" w:color="000000"/>
              <w:left w:val="single" w:sz="4" w:space="0" w:color="000000"/>
              <w:bottom w:val="single" w:sz="4" w:space="0" w:color="000000"/>
              <w:right w:val="single" w:sz="4" w:space="0" w:color="000000"/>
            </w:tcBorders>
          </w:tcPr>
          <w:p w14:paraId="5FF48A3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061/27.14.38 </w:t>
            </w:r>
          </w:p>
        </w:tc>
        <w:tc>
          <w:tcPr>
            <w:tcW w:w="3268" w:type="dxa"/>
            <w:tcBorders>
              <w:top w:val="single" w:sz="4" w:space="0" w:color="000000"/>
              <w:left w:val="single" w:sz="4" w:space="0" w:color="000000"/>
              <w:bottom w:val="single" w:sz="4" w:space="0" w:color="000000"/>
              <w:right w:val="single" w:sz="4" w:space="0" w:color="000000"/>
            </w:tcBorders>
          </w:tcPr>
          <w:p w14:paraId="4367C244"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43027557"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201E37A8" w14:textId="0D42C68E"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SAINT</w:t>
            </w:r>
            <w:r w:rsidRPr="00180F26">
              <w:rPr>
                <w:rFonts w:ascii="Arial" w:hAnsi="Arial" w:cs="Arial"/>
                <w:sz w:val="20"/>
                <w:szCs w:val="20"/>
              </w:rPr>
              <w:t>-HUBERT</w:t>
            </w:r>
          </w:p>
        </w:tc>
        <w:tc>
          <w:tcPr>
            <w:tcW w:w="2622" w:type="dxa"/>
            <w:tcBorders>
              <w:top w:val="single" w:sz="4" w:space="0" w:color="000000"/>
              <w:left w:val="single" w:sz="4" w:space="0" w:color="000000"/>
              <w:bottom w:val="single" w:sz="4" w:space="0" w:color="000000"/>
              <w:right w:val="single" w:sz="4" w:space="0" w:color="000000"/>
            </w:tcBorders>
          </w:tcPr>
          <w:p w14:paraId="4249EE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Fontaine, 29 </w:t>
            </w:r>
          </w:p>
        </w:tc>
        <w:tc>
          <w:tcPr>
            <w:tcW w:w="2956" w:type="dxa"/>
            <w:tcBorders>
              <w:top w:val="single" w:sz="4" w:space="0" w:color="000000"/>
              <w:left w:val="single" w:sz="4" w:space="0" w:color="000000"/>
              <w:bottom w:val="single" w:sz="4" w:space="0" w:color="000000"/>
              <w:right w:val="single" w:sz="4" w:space="0" w:color="000000"/>
            </w:tcBorders>
          </w:tcPr>
          <w:p w14:paraId="293FBBD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6870 SAINT-HUBERT </w:t>
            </w:r>
          </w:p>
        </w:tc>
        <w:tc>
          <w:tcPr>
            <w:tcW w:w="1704" w:type="dxa"/>
            <w:tcBorders>
              <w:top w:val="single" w:sz="4" w:space="0" w:color="000000"/>
              <w:left w:val="single" w:sz="4" w:space="0" w:color="000000"/>
              <w:bottom w:val="single" w:sz="4" w:space="0" w:color="000000"/>
              <w:right w:val="single" w:sz="4" w:space="0" w:color="000000"/>
            </w:tcBorders>
          </w:tcPr>
          <w:p w14:paraId="0D1574D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061/61.23.63 </w:t>
            </w:r>
          </w:p>
        </w:tc>
        <w:tc>
          <w:tcPr>
            <w:tcW w:w="3268" w:type="dxa"/>
            <w:tcBorders>
              <w:top w:val="single" w:sz="4" w:space="0" w:color="000000"/>
              <w:left w:val="single" w:sz="4" w:space="0" w:color="000000"/>
              <w:bottom w:val="single" w:sz="4" w:space="0" w:color="000000"/>
              <w:right w:val="single" w:sz="4" w:space="0" w:color="000000"/>
            </w:tcBorders>
          </w:tcPr>
          <w:p w14:paraId="0B2FC76E"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54C2D9D2" w14:textId="77777777" w:rsidTr="002B5976">
        <w:tblPrEx>
          <w:tblCellMar>
            <w:left w:w="108" w:type="dxa"/>
            <w:bottom w:w="0" w:type="dxa"/>
            <w:right w:w="143"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505C752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vAlign w:val="center"/>
          </w:tcPr>
          <w:p w14:paraId="06073E4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de la Toison d’Or, 75 </w:t>
            </w:r>
          </w:p>
        </w:tc>
        <w:tc>
          <w:tcPr>
            <w:tcW w:w="2956" w:type="dxa"/>
            <w:tcBorders>
              <w:top w:val="single" w:sz="4" w:space="0" w:color="000000"/>
              <w:left w:val="single" w:sz="4" w:space="0" w:color="000000"/>
              <w:bottom w:val="single" w:sz="4" w:space="0" w:color="000000"/>
              <w:right w:val="single" w:sz="4" w:space="0" w:color="000000"/>
            </w:tcBorders>
          </w:tcPr>
          <w:p w14:paraId="5EEBD1F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6900 MARCHE-EN-</w:t>
            </w:r>
          </w:p>
          <w:p w14:paraId="17E41F0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2587C90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084/31.11.39 </w:t>
            </w:r>
          </w:p>
        </w:tc>
        <w:tc>
          <w:tcPr>
            <w:tcW w:w="3268" w:type="dxa"/>
            <w:tcBorders>
              <w:top w:val="single" w:sz="4" w:space="0" w:color="000000"/>
              <w:left w:val="single" w:sz="4" w:space="0" w:color="000000"/>
              <w:bottom w:val="single" w:sz="4" w:space="0" w:color="000000"/>
              <w:right w:val="single" w:sz="4" w:space="0" w:color="000000"/>
            </w:tcBorders>
          </w:tcPr>
          <w:p w14:paraId="6538F2AE"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630CD2A0" w14:textId="77777777" w:rsidTr="002B5976">
        <w:tblPrEx>
          <w:tblCellMar>
            <w:left w:w="108" w:type="dxa"/>
            <w:bottom w:w="0" w:type="dxa"/>
            <w:right w:w="143" w:type="dxa"/>
          </w:tblCellMar>
        </w:tblPrEx>
        <w:trPr>
          <w:gridAfter w:val="1"/>
          <w:wAfter w:w="14" w:type="dxa"/>
          <w:trHeight w:val="497"/>
        </w:trPr>
        <w:tc>
          <w:tcPr>
            <w:tcW w:w="2885" w:type="dxa"/>
            <w:tcBorders>
              <w:top w:val="single" w:sz="4" w:space="0" w:color="000000"/>
              <w:left w:val="single" w:sz="4" w:space="0" w:color="000000"/>
              <w:bottom w:val="single" w:sz="4" w:space="0" w:color="000000"/>
              <w:right w:val="single" w:sz="4" w:space="0" w:color="000000"/>
            </w:tcBorders>
            <w:vAlign w:val="center"/>
          </w:tcPr>
          <w:p w14:paraId="522B3A9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MARCHE I </w:t>
            </w:r>
          </w:p>
        </w:tc>
        <w:tc>
          <w:tcPr>
            <w:tcW w:w="2622" w:type="dxa"/>
            <w:tcBorders>
              <w:top w:val="single" w:sz="4" w:space="0" w:color="000000"/>
              <w:left w:val="single" w:sz="4" w:space="0" w:color="000000"/>
              <w:bottom w:val="single" w:sz="4" w:space="0" w:color="000000"/>
              <w:right w:val="single" w:sz="4" w:space="0" w:color="000000"/>
            </w:tcBorders>
            <w:vAlign w:val="center"/>
          </w:tcPr>
          <w:p w14:paraId="5F744D0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de la Toison d’Or, 72 </w:t>
            </w:r>
          </w:p>
        </w:tc>
        <w:tc>
          <w:tcPr>
            <w:tcW w:w="2956" w:type="dxa"/>
            <w:tcBorders>
              <w:top w:val="single" w:sz="4" w:space="0" w:color="000000"/>
              <w:left w:val="single" w:sz="4" w:space="0" w:color="000000"/>
              <w:bottom w:val="single" w:sz="4" w:space="0" w:color="000000"/>
              <w:right w:val="single" w:sz="4" w:space="0" w:color="000000"/>
            </w:tcBorders>
          </w:tcPr>
          <w:p w14:paraId="0BBC2E5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6900 MARCHE-EN-</w:t>
            </w:r>
          </w:p>
          <w:p w14:paraId="4D4B3BF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FAMENNE </w:t>
            </w:r>
          </w:p>
        </w:tc>
        <w:tc>
          <w:tcPr>
            <w:tcW w:w="1704" w:type="dxa"/>
            <w:tcBorders>
              <w:top w:val="single" w:sz="4" w:space="0" w:color="000000"/>
              <w:left w:val="single" w:sz="4" w:space="0" w:color="000000"/>
              <w:bottom w:val="single" w:sz="4" w:space="0" w:color="000000"/>
              <w:right w:val="single" w:sz="4" w:space="0" w:color="000000"/>
            </w:tcBorders>
          </w:tcPr>
          <w:p w14:paraId="5A48439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084/31.10.82 </w:t>
            </w:r>
          </w:p>
        </w:tc>
        <w:tc>
          <w:tcPr>
            <w:tcW w:w="3268" w:type="dxa"/>
            <w:tcBorders>
              <w:top w:val="single" w:sz="4" w:space="0" w:color="000000"/>
              <w:left w:val="single" w:sz="4" w:space="0" w:color="000000"/>
              <w:bottom w:val="single" w:sz="4" w:space="0" w:color="000000"/>
              <w:right w:val="single" w:sz="4" w:space="0" w:color="000000"/>
            </w:tcBorders>
          </w:tcPr>
          <w:p w14:paraId="21555E3B" w14:textId="77777777" w:rsidR="00AA66AF" w:rsidRPr="00180F26" w:rsidRDefault="00AA66AF" w:rsidP="00B352C4">
            <w:pPr>
              <w:spacing w:line="259" w:lineRule="auto"/>
              <w:ind w:left="30"/>
              <w:jc w:val="center"/>
              <w:rPr>
                <w:rFonts w:ascii="Arial" w:hAnsi="Arial" w:cs="Arial"/>
                <w:sz w:val="20"/>
                <w:szCs w:val="20"/>
              </w:rPr>
            </w:pPr>
            <w:r w:rsidRPr="00180F26">
              <w:rPr>
                <w:rFonts w:ascii="Arial" w:hAnsi="Arial" w:cs="Arial"/>
                <w:b/>
                <w:sz w:val="20"/>
                <w:szCs w:val="20"/>
              </w:rPr>
              <w:t xml:space="preserve">Province du Luxembourg </w:t>
            </w:r>
          </w:p>
        </w:tc>
      </w:tr>
      <w:tr w:rsidR="006A6091" w:rsidRPr="00180F26" w14:paraId="1AA0B4B6"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7DF9321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C049B9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Science, 38 </w:t>
            </w:r>
          </w:p>
        </w:tc>
        <w:tc>
          <w:tcPr>
            <w:tcW w:w="2956" w:type="dxa"/>
            <w:tcBorders>
              <w:top w:val="single" w:sz="4" w:space="0" w:color="000000"/>
              <w:left w:val="single" w:sz="4" w:space="0" w:color="000000"/>
              <w:bottom w:val="single" w:sz="4" w:space="0" w:color="000000"/>
              <w:right w:val="single" w:sz="4" w:space="0" w:color="000000"/>
            </w:tcBorders>
          </w:tcPr>
          <w:p w14:paraId="37D2B37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293BEFD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071/20.11.70 </w:t>
            </w:r>
          </w:p>
        </w:tc>
        <w:tc>
          <w:tcPr>
            <w:tcW w:w="3268" w:type="dxa"/>
            <w:tcBorders>
              <w:top w:val="single" w:sz="4" w:space="0" w:color="000000"/>
              <w:left w:val="single" w:sz="4" w:space="0" w:color="000000"/>
              <w:bottom w:val="single" w:sz="4" w:space="0" w:color="000000"/>
              <w:right w:val="single" w:sz="4" w:space="0" w:color="000000"/>
            </w:tcBorders>
          </w:tcPr>
          <w:p w14:paraId="7B6CDE7F" w14:textId="77777777" w:rsidR="00AA66AF" w:rsidRPr="00180F26" w:rsidRDefault="00AA66AF" w:rsidP="00B352C4">
            <w:pPr>
              <w:spacing w:line="259" w:lineRule="auto"/>
              <w:ind w:left="29"/>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8418BE0"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241664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de Ath</w:t>
            </w:r>
          </w:p>
        </w:tc>
        <w:tc>
          <w:tcPr>
            <w:tcW w:w="2622" w:type="dxa"/>
            <w:tcBorders>
              <w:top w:val="single" w:sz="4" w:space="0" w:color="000000"/>
              <w:left w:val="single" w:sz="4" w:space="0" w:color="000000"/>
              <w:bottom w:val="single" w:sz="4" w:space="0" w:color="000000"/>
              <w:right w:val="single" w:sz="4" w:space="0" w:color="000000"/>
            </w:tcBorders>
          </w:tcPr>
          <w:p w14:paraId="41FDD2E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Paul </w:t>
            </w:r>
            <w:proofErr w:type="spellStart"/>
            <w:r w:rsidRPr="00180F26">
              <w:rPr>
                <w:rFonts w:ascii="Arial" w:hAnsi="Arial" w:cs="Arial"/>
                <w:sz w:val="20"/>
                <w:szCs w:val="20"/>
              </w:rPr>
              <w:t>Pastur</w:t>
            </w:r>
            <w:proofErr w:type="spellEnd"/>
            <w:r w:rsidRPr="00180F26">
              <w:rPr>
                <w:rFonts w:ascii="Arial" w:hAnsi="Arial" w:cs="Arial"/>
                <w:sz w:val="20"/>
                <w:szCs w:val="20"/>
              </w:rPr>
              <w:t>, 104</w:t>
            </w:r>
          </w:p>
        </w:tc>
        <w:tc>
          <w:tcPr>
            <w:tcW w:w="2956" w:type="dxa"/>
            <w:tcBorders>
              <w:top w:val="single" w:sz="4" w:space="0" w:color="000000"/>
              <w:left w:val="single" w:sz="4" w:space="0" w:color="000000"/>
              <w:bottom w:val="single" w:sz="4" w:space="0" w:color="000000"/>
              <w:right w:val="single" w:sz="4" w:space="0" w:color="000000"/>
            </w:tcBorders>
          </w:tcPr>
          <w:p w14:paraId="41903C8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7800 ATH</w:t>
            </w:r>
          </w:p>
        </w:tc>
        <w:tc>
          <w:tcPr>
            <w:tcW w:w="1704" w:type="dxa"/>
            <w:tcBorders>
              <w:top w:val="single" w:sz="4" w:space="0" w:color="000000"/>
              <w:left w:val="single" w:sz="4" w:space="0" w:color="000000"/>
              <w:bottom w:val="single" w:sz="4" w:space="0" w:color="000000"/>
              <w:right w:val="single" w:sz="4" w:space="0" w:color="000000"/>
            </w:tcBorders>
          </w:tcPr>
          <w:p w14:paraId="556F27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068/28.34.47</w:t>
            </w:r>
          </w:p>
        </w:tc>
        <w:tc>
          <w:tcPr>
            <w:tcW w:w="3268" w:type="dxa"/>
            <w:tcBorders>
              <w:top w:val="single" w:sz="4" w:space="0" w:color="000000"/>
              <w:left w:val="single" w:sz="4" w:space="0" w:color="000000"/>
              <w:bottom w:val="single" w:sz="4" w:space="0" w:color="000000"/>
              <w:right w:val="single" w:sz="4" w:space="0" w:color="000000"/>
            </w:tcBorders>
          </w:tcPr>
          <w:p w14:paraId="243B7699" w14:textId="77777777" w:rsidR="00AA66AF" w:rsidRPr="00180F26" w:rsidRDefault="00AA66AF" w:rsidP="00B352C4">
            <w:pPr>
              <w:spacing w:line="259" w:lineRule="auto"/>
              <w:ind w:left="29"/>
              <w:jc w:val="center"/>
              <w:rPr>
                <w:rFonts w:ascii="Arial" w:hAnsi="Arial" w:cs="Arial"/>
                <w:b/>
                <w:sz w:val="20"/>
                <w:szCs w:val="20"/>
              </w:rPr>
            </w:pPr>
            <w:r w:rsidRPr="00180F26">
              <w:rPr>
                <w:rFonts w:ascii="Arial" w:hAnsi="Arial" w:cs="Arial"/>
                <w:b/>
                <w:sz w:val="20"/>
                <w:szCs w:val="20"/>
              </w:rPr>
              <w:t>Province du Hainaut</w:t>
            </w:r>
          </w:p>
        </w:tc>
      </w:tr>
      <w:tr w:rsidR="006A6091" w:rsidRPr="00180F26" w14:paraId="5D626503"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259FBE0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provincial CHARLEROI I</w:t>
            </w:r>
          </w:p>
        </w:tc>
        <w:tc>
          <w:tcPr>
            <w:tcW w:w="2622" w:type="dxa"/>
            <w:tcBorders>
              <w:top w:val="single" w:sz="4" w:space="0" w:color="000000"/>
              <w:left w:val="single" w:sz="4" w:space="0" w:color="000000"/>
              <w:bottom w:val="single" w:sz="4" w:space="0" w:color="000000"/>
              <w:right w:val="single" w:sz="4" w:space="0" w:color="000000"/>
            </w:tcBorders>
          </w:tcPr>
          <w:p w14:paraId="7C491DF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w:t>
            </w:r>
            <w:proofErr w:type="spellStart"/>
            <w:r w:rsidRPr="00180F26">
              <w:rPr>
                <w:rFonts w:ascii="Arial" w:hAnsi="Arial" w:cs="Arial"/>
                <w:sz w:val="20"/>
                <w:szCs w:val="20"/>
              </w:rPr>
              <w:t>Boucheterre</w:t>
            </w:r>
            <w:proofErr w:type="spellEnd"/>
            <w:r w:rsidRPr="00180F26">
              <w:rPr>
                <w:rFonts w:ascii="Arial" w:hAnsi="Arial" w:cs="Arial"/>
                <w:sz w:val="20"/>
                <w:szCs w:val="20"/>
              </w:rPr>
              <w:t>, 52B</w:t>
            </w:r>
          </w:p>
        </w:tc>
        <w:tc>
          <w:tcPr>
            <w:tcW w:w="2956" w:type="dxa"/>
            <w:tcBorders>
              <w:top w:val="single" w:sz="4" w:space="0" w:color="000000"/>
              <w:left w:val="single" w:sz="4" w:space="0" w:color="000000"/>
              <w:bottom w:val="single" w:sz="4" w:space="0" w:color="000000"/>
              <w:right w:val="single" w:sz="4" w:space="0" w:color="000000"/>
            </w:tcBorders>
          </w:tcPr>
          <w:p w14:paraId="1C0F019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06BBEF1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071/55.21.57</w:t>
            </w:r>
          </w:p>
        </w:tc>
        <w:tc>
          <w:tcPr>
            <w:tcW w:w="3268" w:type="dxa"/>
            <w:tcBorders>
              <w:top w:val="single" w:sz="4" w:space="0" w:color="000000"/>
              <w:left w:val="single" w:sz="4" w:space="0" w:color="000000"/>
              <w:bottom w:val="single" w:sz="4" w:space="0" w:color="000000"/>
              <w:right w:val="single" w:sz="4" w:space="0" w:color="000000"/>
            </w:tcBorders>
          </w:tcPr>
          <w:p w14:paraId="72D12AC3" w14:textId="77777777" w:rsidR="00AA66AF" w:rsidRPr="00180F26" w:rsidRDefault="00AA66AF" w:rsidP="00B352C4">
            <w:pPr>
              <w:spacing w:line="259" w:lineRule="auto"/>
              <w:ind w:left="29"/>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DB291D0" w14:textId="77777777" w:rsidTr="002B5976">
        <w:tblPrEx>
          <w:tblCellMar>
            <w:left w:w="108" w:type="dxa"/>
            <w:bottom w:w="0" w:type="dxa"/>
            <w:right w:w="143" w:type="dxa"/>
          </w:tblCellMar>
        </w:tblPrEx>
        <w:trPr>
          <w:gridAfter w:val="1"/>
          <w:wAfter w:w="14" w:type="dxa"/>
          <w:trHeight w:val="406"/>
        </w:trPr>
        <w:tc>
          <w:tcPr>
            <w:tcW w:w="2885" w:type="dxa"/>
            <w:tcBorders>
              <w:top w:val="single" w:sz="4" w:space="0" w:color="000000"/>
              <w:left w:val="single" w:sz="4" w:space="0" w:color="000000"/>
              <w:bottom w:val="single" w:sz="4" w:space="0" w:color="000000"/>
              <w:right w:val="single" w:sz="4" w:space="0" w:color="000000"/>
            </w:tcBorders>
          </w:tcPr>
          <w:p w14:paraId="22CA0CC4" w14:textId="72D74A60"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r w:rsidR="006A6091" w:rsidRPr="00180F26">
              <w:rPr>
                <w:rFonts w:ascii="Arial" w:hAnsi="Arial" w:cs="Arial"/>
                <w:sz w:val="20"/>
                <w:szCs w:val="20"/>
              </w:rPr>
              <w:t>CHARLEROI II</w:t>
            </w:r>
            <w:r w:rsidRPr="00180F26">
              <w:rPr>
                <w:rFonts w:ascii="Arial" w:hAnsi="Arial" w:cs="Arial"/>
                <w:sz w:val="20"/>
                <w:szCs w:val="20"/>
              </w:rPr>
              <w:t xml:space="preserve"> </w:t>
            </w:r>
          </w:p>
        </w:tc>
        <w:tc>
          <w:tcPr>
            <w:tcW w:w="2622" w:type="dxa"/>
            <w:tcBorders>
              <w:top w:val="single" w:sz="4" w:space="0" w:color="000000"/>
              <w:left w:val="single" w:sz="4" w:space="0" w:color="000000"/>
              <w:bottom w:val="single" w:sz="4" w:space="0" w:color="000000"/>
              <w:right w:val="single" w:sz="4" w:space="0" w:color="000000"/>
            </w:tcBorders>
          </w:tcPr>
          <w:p w14:paraId="3C588B8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Régence, 19 </w:t>
            </w:r>
          </w:p>
        </w:tc>
        <w:tc>
          <w:tcPr>
            <w:tcW w:w="2956" w:type="dxa"/>
            <w:tcBorders>
              <w:top w:val="single" w:sz="4" w:space="0" w:color="000000"/>
              <w:left w:val="single" w:sz="4" w:space="0" w:color="000000"/>
              <w:bottom w:val="single" w:sz="4" w:space="0" w:color="000000"/>
              <w:right w:val="single" w:sz="4" w:space="0" w:color="000000"/>
            </w:tcBorders>
          </w:tcPr>
          <w:p w14:paraId="2BED891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52B1296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071/23.62.70 </w:t>
            </w:r>
          </w:p>
        </w:tc>
        <w:tc>
          <w:tcPr>
            <w:tcW w:w="3268" w:type="dxa"/>
            <w:tcBorders>
              <w:top w:val="single" w:sz="4" w:space="0" w:color="000000"/>
              <w:left w:val="single" w:sz="4" w:space="0" w:color="000000"/>
              <w:bottom w:val="single" w:sz="4" w:space="0" w:color="000000"/>
              <w:right w:val="single" w:sz="4" w:space="0" w:color="000000"/>
            </w:tcBorders>
          </w:tcPr>
          <w:p w14:paraId="718DF310" w14:textId="77777777" w:rsidR="00AA66AF" w:rsidRPr="00180F26" w:rsidRDefault="00AA66AF" w:rsidP="00B352C4">
            <w:pPr>
              <w:spacing w:line="259" w:lineRule="auto"/>
              <w:ind w:left="29"/>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56DDD24" w14:textId="77777777" w:rsidTr="002B5976">
        <w:tblPrEx>
          <w:tblCellMar>
            <w:left w:w="108" w:type="dxa"/>
            <w:bottom w:w="0" w:type="dxa"/>
            <w:right w:w="143" w:type="dxa"/>
          </w:tblCellMar>
        </w:tblPrEx>
        <w:trPr>
          <w:gridAfter w:val="1"/>
          <w:wAfter w:w="14" w:type="dxa"/>
          <w:trHeight w:val="499"/>
        </w:trPr>
        <w:tc>
          <w:tcPr>
            <w:tcW w:w="2885" w:type="dxa"/>
            <w:tcBorders>
              <w:top w:val="single" w:sz="4" w:space="0" w:color="000000"/>
              <w:left w:val="single" w:sz="4" w:space="0" w:color="000000"/>
              <w:bottom w:val="single" w:sz="4" w:space="0" w:color="000000"/>
              <w:right w:val="single" w:sz="4" w:space="0" w:color="000000"/>
            </w:tcBorders>
            <w:vAlign w:val="center"/>
          </w:tcPr>
          <w:p w14:paraId="7690D31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CHARLEROI III </w:t>
            </w:r>
          </w:p>
        </w:tc>
        <w:tc>
          <w:tcPr>
            <w:tcW w:w="2622" w:type="dxa"/>
            <w:tcBorders>
              <w:top w:val="single" w:sz="4" w:space="0" w:color="000000"/>
              <w:left w:val="single" w:sz="4" w:space="0" w:color="000000"/>
              <w:bottom w:val="single" w:sz="4" w:space="0" w:color="000000"/>
              <w:right w:val="single" w:sz="4" w:space="0" w:color="000000"/>
            </w:tcBorders>
          </w:tcPr>
          <w:p w14:paraId="2CFE32C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Cité Juvénile, Square </w:t>
            </w:r>
            <w:proofErr w:type="spellStart"/>
            <w:r w:rsidRPr="00180F26">
              <w:rPr>
                <w:rFonts w:ascii="Arial" w:hAnsi="Arial" w:cs="Arial"/>
                <w:sz w:val="20"/>
                <w:szCs w:val="20"/>
              </w:rPr>
              <w:t>Hiernaux</w:t>
            </w:r>
            <w:proofErr w:type="spellEnd"/>
            <w:r w:rsidRPr="00180F26">
              <w:rPr>
                <w:rFonts w:ascii="Arial" w:hAnsi="Arial" w:cs="Arial"/>
                <w:sz w:val="20"/>
                <w:szCs w:val="20"/>
              </w:rPr>
              <w:t xml:space="preserve">, 2-6ème étage </w:t>
            </w:r>
          </w:p>
        </w:tc>
        <w:tc>
          <w:tcPr>
            <w:tcW w:w="2956" w:type="dxa"/>
            <w:tcBorders>
              <w:top w:val="single" w:sz="4" w:space="0" w:color="000000"/>
              <w:left w:val="single" w:sz="4" w:space="0" w:color="000000"/>
              <w:bottom w:val="single" w:sz="4" w:space="0" w:color="000000"/>
              <w:right w:val="single" w:sz="4" w:space="0" w:color="000000"/>
            </w:tcBorders>
            <w:vAlign w:val="center"/>
          </w:tcPr>
          <w:p w14:paraId="2EEEE30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6000 CHARLEROI </w:t>
            </w:r>
          </w:p>
        </w:tc>
        <w:tc>
          <w:tcPr>
            <w:tcW w:w="1704" w:type="dxa"/>
            <w:tcBorders>
              <w:top w:val="single" w:sz="4" w:space="0" w:color="000000"/>
              <w:left w:val="single" w:sz="4" w:space="0" w:color="000000"/>
              <w:bottom w:val="single" w:sz="4" w:space="0" w:color="000000"/>
              <w:right w:val="single" w:sz="4" w:space="0" w:color="000000"/>
            </w:tcBorders>
          </w:tcPr>
          <w:p w14:paraId="1D8811C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071/55.21.93</w:t>
            </w:r>
          </w:p>
        </w:tc>
        <w:tc>
          <w:tcPr>
            <w:tcW w:w="3268" w:type="dxa"/>
            <w:tcBorders>
              <w:top w:val="single" w:sz="4" w:space="0" w:color="000000"/>
              <w:left w:val="single" w:sz="4" w:space="0" w:color="000000"/>
              <w:bottom w:val="single" w:sz="4" w:space="0" w:color="000000"/>
              <w:right w:val="single" w:sz="4" w:space="0" w:color="000000"/>
            </w:tcBorders>
          </w:tcPr>
          <w:p w14:paraId="081EECC4" w14:textId="77777777" w:rsidR="00AA66AF" w:rsidRPr="00180F26" w:rsidRDefault="00AA66AF" w:rsidP="00B352C4">
            <w:pPr>
              <w:spacing w:line="259" w:lineRule="auto"/>
              <w:ind w:left="29"/>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0F2B904C" w14:textId="77777777" w:rsidTr="002B5976">
        <w:tblPrEx>
          <w:tblCellMar>
            <w:left w:w="108" w:type="dxa"/>
            <w:bottom w:w="0" w:type="dxa"/>
            <w:right w:w="143" w:type="dxa"/>
          </w:tblCellMar>
        </w:tblPrEx>
        <w:trPr>
          <w:gridAfter w:val="1"/>
          <w:wAfter w:w="14" w:type="dxa"/>
          <w:trHeight w:val="408"/>
        </w:trPr>
        <w:tc>
          <w:tcPr>
            <w:tcW w:w="2885" w:type="dxa"/>
            <w:tcBorders>
              <w:top w:val="single" w:sz="4" w:space="0" w:color="000000"/>
              <w:left w:val="single" w:sz="4" w:space="0" w:color="000000"/>
              <w:bottom w:val="single" w:sz="4" w:space="0" w:color="000000"/>
              <w:right w:val="single" w:sz="4" w:space="0" w:color="000000"/>
            </w:tcBorders>
          </w:tcPr>
          <w:p w14:paraId="02C981E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078A1E6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Faubourg de Bruxelles, 110 </w:t>
            </w:r>
          </w:p>
        </w:tc>
        <w:tc>
          <w:tcPr>
            <w:tcW w:w="2956" w:type="dxa"/>
            <w:tcBorders>
              <w:top w:val="single" w:sz="4" w:space="0" w:color="000000"/>
              <w:left w:val="single" w:sz="4" w:space="0" w:color="000000"/>
              <w:bottom w:val="single" w:sz="4" w:space="0" w:color="000000"/>
              <w:right w:val="single" w:sz="4" w:space="0" w:color="000000"/>
            </w:tcBorders>
          </w:tcPr>
          <w:p w14:paraId="58BCAC2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592481F6" w14:textId="77777777" w:rsidR="00AA66AF" w:rsidRPr="00180F26" w:rsidRDefault="00AA66AF" w:rsidP="00B352C4">
            <w:pPr>
              <w:spacing w:line="259" w:lineRule="auto"/>
              <w:ind w:left="32"/>
              <w:rPr>
                <w:rFonts w:ascii="Arial" w:hAnsi="Arial" w:cs="Arial"/>
                <w:sz w:val="20"/>
                <w:szCs w:val="20"/>
              </w:rPr>
            </w:pPr>
            <w:r w:rsidRPr="00180F26">
              <w:rPr>
                <w:rFonts w:ascii="Arial" w:hAnsi="Arial" w:cs="Arial"/>
                <w:sz w:val="20"/>
                <w:szCs w:val="20"/>
              </w:rPr>
              <w:t xml:space="preserve">071/35 52 57 </w:t>
            </w:r>
          </w:p>
        </w:tc>
        <w:tc>
          <w:tcPr>
            <w:tcW w:w="3268" w:type="dxa"/>
            <w:tcBorders>
              <w:top w:val="single" w:sz="4" w:space="0" w:color="000000"/>
              <w:left w:val="single" w:sz="4" w:space="0" w:color="000000"/>
              <w:bottom w:val="single" w:sz="4" w:space="0" w:color="000000"/>
              <w:right w:val="single" w:sz="4" w:space="0" w:color="000000"/>
            </w:tcBorders>
          </w:tcPr>
          <w:p w14:paraId="689AA151" w14:textId="77777777" w:rsidR="00AA66AF" w:rsidRPr="00180F26" w:rsidRDefault="00AA66AF" w:rsidP="00B352C4">
            <w:pPr>
              <w:spacing w:line="259" w:lineRule="auto"/>
              <w:ind w:left="29"/>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0991E64D"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54B6E5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CHARLEROI III </w:t>
            </w:r>
          </w:p>
        </w:tc>
        <w:tc>
          <w:tcPr>
            <w:tcW w:w="2622" w:type="dxa"/>
            <w:tcBorders>
              <w:top w:val="single" w:sz="4" w:space="0" w:color="000000"/>
              <w:left w:val="single" w:sz="4" w:space="0" w:color="000000"/>
              <w:bottom w:val="single" w:sz="4" w:space="0" w:color="000000"/>
              <w:right w:val="single" w:sz="4" w:space="0" w:color="000000"/>
            </w:tcBorders>
          </w:tcPr>
          <w:p w14:paraId="09D55C2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l’Est, 10 </w:t>
            </w:r>
          </w:p>
        </w:tc>
        <w:tc>
          <w:tcPr>
            <w:tcW w:w="2956" w:type="dxa"/>
            <w:tcBorders>
              <w:top w:val="single" w:sz="4" w:space="0" w:color="000000"/>
              <w:left w:val="single" w:sz="4" w:space="0" w:color="000000"/>
              <w:bottom w:val="single" w:sz="4" w:space="0" w:color="000000"/>
              <w:right w:val="single" w:sz="4" w:space="0" w:color="000000"/>
            </w:tcBorders>
          </w:tcPr>
          <w:p w14:paraId="593BDA8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6041 GOSSELIES </w:t>
            </w:r>
          </w:p>
        </w:tc>
        <w:tc>
          <w:tcPr>
            <w:tcW w:w="1704" w:type="dxa"/>
            <w:tcBorders>
              <w:top w:val="single" w:sz="4" w:space="0" w:color="000000"/>
              <w:left w:val="single" w:sz="4" w:space="0" w:color="000000"/>
              <w:bottom w:val="single" w:sz="4" w:space="0" w:color="000000"/>
              <w:right w:val="single" w:sz="4" w:space="0" w:color="000000"/>
            </w:tcBorders>
          </w:tcPr>
          <w:p w14:paraId="683BD2B2" w14:textId="77777777" w:rsidR="00AA66AF" w:rsidRPr="00180F26" w:rsidRDefault="00AA66AF" w:rsidP="00B352C4">
            <w:pPr>
              <w:spacing w:line="259" w:lineRule="auto"/>
              <w:ind w:left="5"/>
              <w:rPr>
                <w:rFonts w:ascii="Arial" w:hAnsi="Arial" w:cs="Arial"/>
                <w:sz w:val="20"/>
                <w:szCs w:val="20"/>
              </w:rPr>
            </w:pPr>
            <w:r w:rsidRPr="00180F26">
              <w:rPr>
                <w:rFonts w:ascii="Arial" w:hAnsi="Arial" w:cs="Arial"/>
                <w:sz w:val="20"/>
                <w:szCs w:val="20"/>
              </w:rPr>
              <w:t xml:space="preserve">071/51.63.84 </w:t>
            </w:r>
          </w:p>
        </w:tc>
        <w:tc>
          <w:tcPr>
            <w:tcW w:w="3282" w:type="dxa"/>
            <w:gridSpan w:val="2"/>
            <w:tcBorders>
              <w:top w:val="single" w:sz="4" w:space="0" w:color="000000"/>
              <w:left w:val="single" w:sz="4" w:space="0" w:color="000000"/>
              <w:bottom w:val="single" w:sz="4" w:space="0" w:color="000000"/>
              <w:right w:val="single" w:sz="4" w:space="0" w:color="000000"/>
            </w:tcBorders>
          </w:tcPr>
          <w:p w14:paraId="5A0EEC73"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6D60B4F"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3D3CC86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CHATELET I </w:t>
            </w:r>
          </w:p>
        </w:tc>
        <w:tc>
          <w:tcPr>
            <w:tcW w:w="2622" w:type="dxa"/>
            <w:tcBorders>
              <w:top w:val="single" w:sz="4" w:space="0" w:color="000000"/>
              <w:left w:val="single" w:sz="4" w:space="0" w:color="000000"/>
              <w:bottom w:val="single" w:sz="4" w:space="0" w:color="000000"/>
              <w:right w:val="single" w:sz="4" w:space="0" w:color="000000"/>
            </w:tcBorders>
          </w:tcPr>
          <w:p w14:paraId="5FDFF1C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Collège, 43 </w:t>
            </w:r>
          </w:p>
        </w:tc>
        <w:tc>
          <w:tcPr>
            <w:tcW w:w="2956" w:type="dxa"/>
            <w:tcBorders>
              <w:top w:val="single" w:sz="4" w:space="0" w:color="000000"/>
              <w:left w:val="single" w:sz="4" w:space="0" w:color="000000"/>
              <w:bottom w:val="single" w:sz="4" w:space="0" w:color="000000"/>
              <w:right w:val="single" w:sz="4" w:space="0" w:color="000000"/>
            </w:tcBorders>
          </w:tcPr>
          <w:p w14:paraId="2D4A3BA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13DF348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071/38.35.96 </w:t>
            </w:r>
          </w:p>
        </w:tc>
        <w:tc>
          <w:tcPr>
            <w:tcW w:w="3282" w:type="dxa"/>
            <w:gridSpan w:val="2"/>
            <w:tcBorders>
              <w:top w:val="single" w:sz="4" w:space="0" w:color="000000"/>
              <w:left w:val="single" w:sz="4" w:space="0" w:color="000000"/>
              <w:bottom w:val="single" w:sz="4" w:space="0" w:color="000000"/>
              <w:right w:val="single" w:sz="4" w:space="0" w:color="000000"/>
            </w:tcBorders>
          </w:tcPr>
          <w:p w14:paraId="74EF2E74"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408C509D"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2C7C903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CHATELET II </w:t>
            </w:r>
          </w:p>
        </w:tc>
        <w:tc>
          <w:tcPr>
            <w:tcW w:w="2622" w:type="dxa"/>
            <w:tcBorders>
              <w:top w:val="single" w:sz="4" w:space="0" w:color="000000"/>
              <w:left w:val="single" w:sz="4" w:space="0" w:color="000000"/>
              <w:bottom w:val="single" w:sz="4" w:space="0" w:color="000000"/>
              <w:right w:val="single" w:sz="4" w:space="0" w:color="000000"/>
            </w:tcBorders>
          </w:tcPr>
          <w:p w14:paraId="41B588D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Station, 164 </w:t>
            </w:r>
          </w:p>
        </w:tc>
        <w:tc>
          <w:tcPr>
            <w:tcW w:w="2956" w:type="dxa"/>
            <w:tcBorders>
              <w:top w:val="single" w:sz="4" w:space="0" w:color="000000"/>
              <w:left w:val="single" w:sz="4" w:space="0" w:color="000000"/>
              <w:bottom w:val="single" w:sz="4" w:space="0" w:color="000000"/>
              <w:right w:val="single" w:sz="4" w:space="0" w:color="000000"/>
            </w:tcBorders>
          </w:tcPr>
          <w:p w14:paraId="6C505BE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6200 CHATELET </w:t>
            </w:r>
          </w:p>
        </w:tc>
        <w:tc>
          <w:tcPr>
            <w:tcW w:w="1704" w:type="dxa"/>
            <w:tcBorders>
              <w:top w:val="single" w:sz="4" w:space="0" w:color="000000"/>
              <w:left w:val="single" w:sz="4" w:space="0" w:color="000000"/>
              <w:bottom w:val="single" w:sz="4" w:space="0" w:color="000000"/>
              <w:right w:val="single" w:sz="4" w:space="0" w:color="000000"/>
            </w:tcBorders>
          </w:tcPr>
          <w:p w14:paraId="61E3848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071/38.69.69 </w:t>
            </w:r>
          </w:p>
        </w:tc>
        <w:tc>
          <w:tcPr>
            <w:tcW w:w="3282" w:type="dxa"/>
            <w:gridSpan w:val="2"/>
            <w:tcBorders>
              <w:top w:val="single" w:sz="4" w:space="0" w:color="000000"/>
              <w:left w:val="single" w:sz="4" w:space="0" w:color="000000"/>
              <w:bottom w:val="single" w:sz="4" w:space="0" w:color="000000"/>
              <w:right w:val="single" w:sz="4" w:space="0" w:color="000000"/>
            </w:tcBorders>
          </w:tcPr>
          <w:p w14:paraId="70607C45"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2A76956"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1FD601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05C300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Drève des Alliés, 9A </w:t>
            </w:r>
          </w:p>
        </w:tc>
        <w:tc>
          <w:tcPr>
            <w:tcW w:w="2956" w:type="dxa"/>
            <w:tcBorders>
              <w:top w:val="single" w:sz="4" w:space="0" w:color="000000"/>
              <w:left w:val="single" w:sz="4" w:space="0" w:color="000000"/>
              <w:bottom w:val="single" w:sz="4" w:space="0" w:color="000000"/>
              <w:right w:val="single" w:sz="4" w:space="0" w:color="000000"/>
            </w:tcBorders>
          </w:tcPr>
          <w:p w14:paraId="7BAAE53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6629428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071/59.15.64 </w:t>
            </w:r>
          </w:p>
        </w:tc>
        <w:tc>
          <w:tcPr>
            <w:tcW w:w="3282" w:type="dxa"/>
            <w:gridSpan w:val="2"/>
            <w:tcBorders>
              <w:top w:val="single" w:sz="4" w:space="0" w:color="000000"/>
              <w:left w:val="single" w:sz="4" w:space="0" w:color="000000"/>
              <w:bottom w:val="single" w:sz="4" w:space="0" w:color="000000"/>
              <w:right w:val="single" w:sz="4" w:space="0" w:color="000000"/>
            </w:tcBorders>
          </w:tcPr>
          <w:p w14:paraId="57EB22EB"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1F353F9"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1B80EB8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3BD8411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A. Liégeois, 9 </w:t>
            </w:r>
          </w:p>
        </w:tc>
        <w:tc>
          <w:tcPr>
            <w:tcW w:w="2956" w:type="dxa"/>
            <w:tcBorders>
              <w:top w:val="single" w:sz="4" w:space="0" w:color="000000"/>
              <w:left w:val="single" w:sz="4" w:space="0" w:color="000000"/>
              <w:bottom w:val="single" w:sz="4" w:space="0" w:color="000000"/>
              <w:right w:val="single" w:sz="4" w:space="0" w:color="000000"/>
            </w:tcBorders>
          </w:tcPr>
          <w:p w14:paraId="72458E7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6530 THUIN </w:t>
            </w:r>
          </w:p>
        </w:tc>
        <w:tc>
          <w:tcPr>
            <w:tcW w:w="1704" w:type="dxa"/>
            <w:tcBorders>
              <w:top w:val="single" w:sz="4" w:space="0" w:color="000000"/>
              <w:left w:val="single" w:sz="4" w:space="0" w:color="000000"/>
              <w:bottom w:val="single" w:sz="4" w:space="0" w:color="000000"/>
              <w:right w:val="single" w:sz="4" w:space="0" w:color="000000"/>
            </w:tcBorders>
          </w:tcPr>
          <w:p w14:paraId="7176F17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071/59.02.46 </w:t>
            </w:r>
          </w:p>
        </w:tc>
        <w:tc>
          <w:tcPr>
            <w:tcW w:w="3282" w:type="dxa"/>
            <w:gridSpan w:val="2"/>
            <w:tcBorders>
              <w:top w:val="single" w:sz="4" w:space="0" w:color="000000"/>
              <w:left w:val="single" w:sz="4" w:space="0" w:color="000000"/>
              <w:bottom w:val="single" w:sz="4" w:space="0" w:color="000000"/>
              <w:right w:val="single" w:sz="4" w:space="0" w:color="000000"/>
            </w:tcBorders>
          </w:tcPr>
          <w:p w14:paraId="7B19A59C"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7274E59"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0EE94C8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728AA8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du Champs de Mars, 2 </w:t>
            </w:r>
          </w:p>
        </w:tc>
        <w:tc>
          <w:tcPr>
            <w:tcW w:w="2956" w:type="dxa"/>
            <w:tcBorders>
              <w:top w:val="single" w:sz="4" w:space="0" w:color="000000"/>
              <w:left w:val="single" w:sz="4" w:space="0" w:color="000000"/>
              <w:bottom w:val="single" w:sz="4" w:space="0" w:color="000000"/>
              <w:right w:val="single" w:sz="4" w:space="0" w:color="000000"/>
            </w:tcBorders>
          </w:tcPr>
          <w:p w14:paraId="5E24048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26CF251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065/84.80.14 </w:t>
            </w:r>
          </w:p>
        </w:tc>
        <w:tc>
          <w:tcPr>
            <w:tcW w:w="3282" w:type="dxa"/>
            <w:gridSpan w:val="2"/>
            <w:tcBorders>
              <w:top w:val="single" w:sz="4" w:space="0" w:color="000000"/>
              <w:left w:val="single" w:sz="4" w:space="0" w:color="000000"/>
              <w:bottom w:val="single" w:sz="4" w:space="0" w:color="000000"/>
              <w:right w:val="single" w:sz="4" w:space="0" w:color="000000"/>
            </w:tcBorders>
          </w:tcPr>
          <w:p w14:paraId="73CF6A20"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B2B7979" w14:textId="77777777" w:rsidTr="002B5976">
        <w:tblPrEx>
          <w:tblCellMar>
            <w:left w:w="108" w:type="dxa"/>
            <w:bottom w:w="0" w:type="dxa"/>
            <w:right w:w="115" w:type="dxa"/>
          </w:tblCellMar>
        </w:tblPrEx>
        <w:trPr>
          <w:trHeight w:val="500"/>
        </w:trPr>
        <w:tc>
          <w:tcPr>
            <w:tcW w:w="2885" w:type="dxa"/>
            <w:tcBorders>
              <w:top w:val="single" w:sz="4" w:space="0" w:color="000000"/>
              <w:left w:val="single" w:sz="4" w:space="0" w:color="000000"/>
              <w:bottom w:val="single" w:sz="4" w:space="0" w:color="000000"/>
              <w:right w:val="single" w:sz="4" w:space="0" w:color="000000"/>
            </w:tcBorders>
            <w:vAlign w:val="center"/>
          </w:tcPr>
          <w:p w14:paraId="39F5AEE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Mons 1 </w:t>
            </w:r>
          </w:p>
        </w:tc>
        <w:tc>
          <w:tcPr>
            <w:tcW w:w="2622" w:type="dxa"/>
            <w:tcBorders>
              <w:top w:val="single" w:sz="4" w:space="0" w:color="000000"/>
              <w:left w:val="single" w:sz="4" w:space="0" w:color="000000"/>
              <w:bottom w:val="single" w:sz="4" w:space="0" w:color="000000"/>
              <w:right w:val="single" w:sz="4" w:space="0" w:color="000000"/>
            </w:tcBorders>
          </w:tcPr>
          <w:p w14:paraId="2144D16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Rue du Gouvernement 23-25 (1</w:t>
            </w:r>
            <w:r w:rsidRPr="00180F26">
              <w:rPr>
                <w:rFonts w:ascii="Arial" w:hAnsi="Arial" w:cs="Arial"/>
                <w:sz w:val="20"/>
                <w:szCs w:val="20"/>
                <w:vertAlign w:val="superscript"/>
              </w:rPr>
              <w:t>er</w:t>
            </w:r>
            <w:r w:rsidRPr="00180F26">
              <w:rPr>
                <w:rFonts w:ascii="Arial" w:hAnsi="Arial" w:cs="Arial"/>
                <w:sz w:val="20"/>
                <w:szCs w:val="20"/>
              </w:rPr>
              <w:t xml:space="preserve"> étage)</w:t>
            </w:r>
          </w:p>
        </w:tc>
        <w:tc>
          <w:tcPr>
            <w:tcW w:w="2956" w:type="dxa"/>
            <w:tcBorders>
              <w:top w:val="single" w:sz="4" w:space="0" w:color="000000"/>
              <w:left w:val="single" w:sz="4" w:space="0" w:color="000000"/>
              <w:bottom w:val="single" w:sz="4" w:space="0" w:color="000000"/>
              <w:right w:val="single" w:sz="4" w:space="0" w:color="000000"/>
            </w:tcBorders>
            <w:vAlign w:val="center"/>
          </w:tcPr>
          <w:p w14:paraId="682145C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5F8012A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065/39.41.70 </w:t>
            </w:r>
          </w:p>
          <w:p w14:paraId="4F58858E" w14:textId="77777777" w:rsidR="00AA66AF" w:rsidRPr="00180F26" w:rsidRDefault="00AA66AF" w:rsidP="00B352C4">
            <w:pPr>
              <w:spacing w:line="259" w:lineRule="auto"/>
              <w:rPr>
                <w:rFonts w:ascii="Arial" w:hAnsi="Arial" w:cs="Arial"/>
                <w:sz w:val="20"/>
                <w:szCs w:val="20"/>
              </w:rPr>
            </w:pPr>
          </w:p>
        </w:tc>
        <w:tc>
          <w:tcPr>
            <w:tcW w:w="3282" w:type="dxa"/>
            <w:gridSpan w:val="2"/>
            <w:tcBorders>
              <w:top w:val="single" w:sz="4" w:space="0" w:color="000000"/>
              <w:left w:val="single" w:sz="4" w:space="0" w:color="000000"/>
              <w:bottom w:val="single" w:sz="4" w:space="0" w:color="000000"/>
              <w:right w:val="single" w:sz="4" w:space="0" w:color="000000"/>
            </w:tcBorders>
          </w:tcPr>
          <w:p w14:paraId="12088037"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8A2A4C6"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7DDFF95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Mons 2 </w:t>
            </w:r>
          </w:p>
        </w:tc>
        <w:tc>
          <w:tcPr>
            <w:tcW w:w="2622" w:type="dxa"/>
            <w:tcBorders>
              <w:top w:val="single" w:sz="4" w:space="0" w:color="000000"/>
              <w:left w:val="single" w:sz="4" w:space="0" w:color="000000"/>
              <w:bottom w:val="single" w:sz="4" w:space="0" w:color="000000"/>
              <w:right w:val="single" w:sz="4" w:space="0" w:color="000000"/>
            </w:tcBorders>
          </w:tcPr>
          <w:p w14:paraId="146D451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Rue du Gouvernement 23-25</w:t>
            </w:r>
          </w:p>
        </w:tc>
        <w:tc>
          <w:tcPr>
            <w:tcW w:w="2956" w:type="dxa"/>
            <w:tcBorders>
              <w:top w:val="single" w:sz="4" w:space="0" w:color="000000"/>
              <w:left w:val="single" w:sz="4" w:space="0" w:color="000000"/>
              <w:bottom w:val="single" w:sz="4" w:space="0" w:color="000000"/>
              <w:right w:val="single" w:sz="4" w:space="0" w:color="000000"/>
            </w:tcBorders>
          </w:tcPr>
          <w:p w14:paraId="3F01408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2E15507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065/39.90.00 </w:t>
            </w:r>
          </w:p>
        </w:tc>
        <w:tc>
          <w:tcPr>
            <w:tcW w:w="3282" w:type="dxa"/>
            <w:gridSpan w:val="2"/>
            <w:tcBorders>
              <w:top w:val="single" w:sz="4" w:space="0" w:color="000000"/>
              <w:left w:val="single" w:sz="4" w:space="0" w:color="000000"/>
              <w:bottom w:val="single" w:sz="4" w:space="0" w:color="000000"/>
              <w:right w:val="single" w:sz="4" w:space="0" w:color="000000"/>
            </w:tcBorders>
          </w:tcPr>
          <w:p w14:paraId="02BC9B68"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F1F26C5"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3297F80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MONS I </w:t>
            </w:r>
          </w:p>
        </w:tc>
        <w:tc>
          <w:tcPr>
            <w:tcW w:w="2622" w:type="dxa"/>
            <w:tcBorders>
              <w:top w:val="single" w:sz="4" w:space="0" w:color="000000"/>
              <w:left w:val="single" w:sz="4" w:space="0" w:color="000000"/>
              <w:bottom w:val="single" w:sz="4" w:space="0" w:color="000000"/>
              <w:right w:val="single" w:sz="4" w:space="0" w:color="000000"/>
            </w:tcBorders>
          </w:tcPr>
          <w:p w14:paraId="0B13FD7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Joncquois</w:t>
            </w:r>
            <w:proofErr w:type="spellEnd"/>
            <w:r w:rsidRPr="00180F26">
              <w:rPr>
                <w:rFonts w:ascii="Arial" w:hAnsi="Arial" w:cs="Arial"/>
                <w:sz w:val="20"/>
                <w:szCs w:val="20"/>
              </w:rPr>
              <w:t xml:space="preserve">, 122 </w:t>
            </w:r>
          </w:p>
        </w:tc>
        <w:tc>
          <w:tcPr>
            <w:tcW w:w="2956" w:type="dxa"/>
            <w:tcBorders>
              <w:top w:val="single" w:sz="4" w:space="0" w:color="000000"/>
              <w:left w:val="single" w:sz="4" w:space="0" w:color="000000"/>
              <w:bottom w:val="single" w:sz="4" w:space="0" w:color="000000"/>
              <w:right w:val="single" w:sz="4" w:space="0" w:color="000000"/>
            </w:tcBorders>
          </w:tcPr>
          <w:p w14:paraId="18EE8F0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12F2A5A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065/33.70.85 </w:t>
            </w:r>
          </w:p>
        </w:tc>
        <w:tc>
          <w:tcPr>
            <w:tcW w:w="3282" w:type="dxa"/>
            <w:gridSpan w:val="2"/>
            <w:tcBorders>
              <w:top w:val="single" w:sz="4" w:space="0" w:color="000000"/>
              <w:left w:val="single" w:sz="4" w:space="0" w:color="000000"/>
              <w:bottom w:val="single" w:sz="4" w:space="0" w:color="000000"/>
              <w:right w:val="single" w:sz="4" w:space="0" w:color="000000"/>
            </w:tcBorders>
          </w:tcPr>
          <w:p w14:paraId="01C935BC"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38BA6E4C"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091F134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MONS II </w:t>
            </w:r>
          </w:p>
        </w:tc>
        <w:tc>
          <w:tcPr>
            <w:tcW w:w="2622" w:type="dxa"/>
            <w:tcBorders>
              <w:top w:val="single" w:sz="4" w:space="0" w:color="000000"/>
              <w:left w:val="single" w:sz="4" w:space="0" w:color="000000"/>
              <w:bottom w:val="single" w:sz="4" w:space="0" w:color="000000"/>
              <w:right w:val="single" w:sz="4" w:space="0" w:color="000000"/>
            </w:tcBorders>
          </w:tcPr>
          <w:p w14:paraId="0832A49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w:t>
            </w:r>
            <w:proofErr w:type="spellStart"/>
            <w:r w:rsidRPr="00180F26">
              <w:rPr>
                <w:rFonts w:ascii="Arial" w:hAnsi="Arial" w:cs="Arial"/>
                <w:sz w:val="20"/>
                <w:szCs w:val="20"/>
              </w:rPr>
              <w:t>Joncquois</w:t>
            </w:r>
            <w:proofErr w:type="spellEnd"/>
            <w:r w:rsidRPr="00180F26">
              <w:rPr>
                <w:rFonts w:ascii="Arial" w:hAnsi="Arial" w:cs="Arial"/>
                <w:sz w:val="20"/>
                <w:szCs w:val="20"/>
              </w:rPr>
              <w:t xml:space="preserve">, 122 </w:t>
            </w:r>
          </w:p>
        </w:tc>
        <w:tc>
          <w:tcPr>
            <w:tcW w:w="2956" w:type="dxa"/>
            <w:tcBorders>
              <w:top w:val="single" w:sz="4" w:space="0" w:color="000000"/>
              <w:left w:val="single" w:sz="4" w:space="0" w:color="000000"/>
              <w:bottom w:val="single" w:sz="4" w:space="0" w:color="000000"/>
              <w:right w:val="single" w:sz="4" w:space="0" w:color="000000"/>
            </w:tcBorders>
          </w:tcPr>
          <w:p w14:paraId="19E117F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7000 MONS </w:t>
            </w:r>
          </w:p>
        </w:tc>
        <w:tc>
          <w:tcPr>
            <w:tcW w:w="1704" w:type="dxa"/>
            <w:tcBorders>
              <w:top w:val="single" w:sz="4" w:space="0" w:color="000000"/>
              <w:left w:val="single" w:sz="4" w:space="0" w:color="000000"/>
              <w:bottom w:val="single" w:sz="4" w:space="0" w:color="000000"/>
              <w:right w:val="single" w:sz="4" w:space="0" w:color="000000"/>
            </w:tcBorders>
          </w:tcPr>
          <w:p w14:paraId="6B62044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065/31.38.78 </w:t>
            </w:r>
          </w:p>
        </w:tc>
        <w:tc>
          <w:tcPr>
            <w:tcW w:w="3282" w:type="dxa"/>
            <w:gridSpan w:val="2"/>
            <w:tcBorders>
              <w:top w:val="single" w:sz="4" w:space="0" w:color="000000"/>
              <w:left w:val="single" w:sz="4" w:space="0" w:color="000000"/>
              <w:bottom w:val="single" w:sz="4" w:space="0" w:color="000000"/>
              <w:right w:val="single" w:sz="4" w:space="0" w:color="000000"/>
            </w:tcBorders>
          </w:tcPr>
          <w:p w14:paraId="2A4BCB13"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46DFCB3"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3261DA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484C1A1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Léon Hachez, 38 </w:t>
            </w:r>
          </w:p>
        </w:tc>
        <w:tc>
          <w:tcPr>
            <w:tcW w:w="2956" w:type="dxa"/>
            <w:tcBorders>
              <w:top w:val="single" w:sz="4" w:space="0" w:color="000000"/>
              <w:left w:val="single" w:sz="4" w:space="0" w:color="000000"/>
              <w:bottom w:val="single" w:sz="4" w:space="0" w:color="000000"/>
              <w:right w:val="single" w:sz="4" w:space="0" w:color="000000"/>
            </w:tcBorders>
          </w:tcPr>
          <w:p w14:paraId="2A917AF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2A27E9D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067/33.57.85 </w:t>
            </w:r>
          </w:p>
        </w:tc>
        <w:tc>
          <w:tcPr>
            <w:tcW w:w="3282" w:type="dxa"/>
            <w:gridSpan w:val="2"/>
            <w:tcBorders>
              <w:top w:val="single" w:sz="4" w:space="0" w:color="000000"/>
              <w:left w:val="single" w:sz="4" w:space="0" w:color="000000"/>
              <w:bottom w:val="single" w:sz="4" w:space="0" w:color="000000"/>
              <w:right w:val="single" w:sz="4" w:space="0" w:color="000000"/>
            </w:tcBorders>
          </w:tcPr>
          <w:p w14:paraId="5842C435"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4EB46CA5"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5A84118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17A1523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 Régence, 25 </w:t>
            </w:r>
          </w:p>
        </w:tc>
        <w:tc>
          <w:tcPr>
            <w:tcW w:w="2956" w:type="dxa"/>
            <w:tcBorders>
              <w:top w:val="single" w:sz="4" w:space="0" w:color="000000"/>
              <w:left w:val="single" w:sz="4" w:space="0" w:color="000000"/>
              <w:bottom w:val="single" w:sz="4" w:space="0" w:color="000000"/>
              <w:right w:val="single" w:sz="4" w:space="0" w:color="000000"/>
            </w:tcBorders>
          </w:tcPr>
          <w:p w14:paraId="22DBF09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6AA94D7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067/33.33.08 </w:t>
            </w:r>
          </w:p>
        </w:tc>
        <w:tc>
          <w:tcPr>
            <w:tcW w:w="3282" w:type="dxa"/>
            <w:gridSpan w:val="2"/>
            <w:tcBorders>
              <w:top w:val="single" w:sz="4" w:space="0" w:color="000000"/>
              <w:left w:val="single" w:sz="4" w:space="0" w:color="000000"/>
              <w:bottom w:val="single" w:sz="4" w:space="0" w:color="000000"/>
              <w:right w:val="single" w:sz="4" w:space="0" w:color="000000"/>
            </w:tcBorders>
          </w:tcPr>
          <w:p w14:paraId="7C0E6137"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5A0E4C6"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7AB8E4E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SOIGNIES I </w:t>
            </w:r>
          </w:p>
        </w:tc>
        <w:tc>
          <w:tcPr>
            <w:tcW w:w="2622" w:type="dxa"/>
            <w:tcBorders>
              <w:top w:val="single" w:sz="4" w:space="0" w:color="000000"/>
              <w:left w:val="single" w:sz="4" w:space="0" w:color="000000"/>
              <w:bottom w:val="single" w:sz="4" w:space="0" w:color="000000"/>
              <w:right w:val="single" w:sz="4" w:space="0" w:color="000000"/>
            </w:tcBorders>
          </w:tcPr>
          <w:p w14:paraId="223298D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Ruelle </w:t>
            </w:r>
            <w:proofErr w:type="spellStart"/>
            <w:r w:rsidRPr="00180F26">
              <w:rPr>
                <w:rFonts w:ascii="Arial" w:hAnsi="Arial" w:cs="Arial"/>
                <w:sz w:val="20"/>
                <w:szCs w:val="20"/>
              </w:rPr>
              <w:t>Scaffart</w:t>
            </w:r>
            <w:proofErr w:type="spellEnd"/>
            <w:r w:rsidRPr="00180F26">
              <w:rPr>
                <w:rFonts w:ascii="Arial" w:hAnsi="Arial" w:cs="Arial"/>
                <w:sz w:val="20"/>
                <w:szCs w:val="20"/>
              </w:rPr>
              <w:t xml:space="preserve"> 8</w:t>
            </w:r>
          </w:p>
        </w:tc>
        <w:tc>
          <w:tcPr>
            <w:tcW w:w="2956" w:type="dxa"/>
            <w:tcBorders>
              <w:top w:val="single" w:sz="4" w:space="0" w:color="000000"/>
              <w:left w:val="single" w:sz="4" w:space="0" w:color="000000"/>
              <w:bottom w:val="single" w:sz="4" w:space="0" w:color="000000"/>
              <w:right w:val="single" w:sz="4" w:space="0" w:color="000000"/>
            </w:tcBorders>
          </w:tcPr>
          <w:p w14:paraId="0A1EFE1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7060 SOIGNIES </w:t>
            </w:r>
          </w:p>
        </w:tc>
        <w:tc>
          <w:tcPr>
            <w:tcW w:w="1704" w:type="dxa"/>
            <w:tcBorders>
              <w:top w:val="single" w:sz="4" w:space="0" w:color="000000"/>
              <w:left w:val="single" w:sz="4" w:space="0" w:color="000000"/>
              <w:bottom w:val="single" w:sz="4" w:space="0" w:color="000000"/>
              <w:right w:val="single" w:sz="4" w:space="0" w:color="000000"/>
            </w:tcBorders>
          </w:tcPr>
          <w:p w14:paraId="6205E3A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067/33.36.42 </w:t>
            </w:r>
          </w:p>
        </w:tc>
        <w:tc>
          <w:tcPr>
            <w:tcW w:w="3282" w:type="dxa"/>
            <w:gridSpan w:val="2"/>
            <w:tcBorders>
              <w:top w:val="single" w:sz="4" w:space="0" w:color="000000"/>
              <w:left w:val="single" w:sz="4" w:space="0" w:color="000000"/>
              <w:bottom w:val="single" w:sz="4" w:space="0" w:color="000000"/>
              <w:right w:val="single" w:sz="4" w:space="0" w:color="000000"/>
            </w:tcBorders>
          </w:tcPr>
          <w:p w14:paraId="16FCA70A"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2631E18"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38757E5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0E7C6D3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Parc, 87 </w:t>
            </w:r>
          </w:p>
        </w:tc>
        <w:tc>
          <w:tcPr>
            <w:tcW w:w="2956" w:type="dxa"/>
            <w:tcBorders>
              <w:top w:val="single" w:sz="4" w:space="0" w:color="000000"/>
              <w:left w:val="single" w:sz="4" w:space="0" w:color="000000"/>
              <w:bottom w:val="single" w:sz="4" w:space="0" w:color="000000"/>
              <w:right w:val="single" w:sz="4" w:space="0" w:color="000000"/>
            </w:tcBorders>
          </w:tcPr>
          <w:p w14:paraId="5676341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0FB8314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064/22.26.71 </w:t>
            </w:r>
          </w:p>
        </w:tc>
        <w:tc>
          <w:tcPr>
            <w:tcW w:w="3282" w:type="dxa"/>
            <w:gridSpan w:val="2"/>
            <w:tcBorders>
              <w:top w:val="single" w:sz="4" w:space="0" w:color="000000"/>
              <w:left w:val="single" w:sz="4" w:space="0" w:color="000000"/>
              <w:bottom w:val="single" w:sz="4" w:space="0" w:color="000000"/>
              <w:right w:val="single" w:sz="4" w:space="0" w:color="000000"/>
            </w:tcBorders>
          </w:tcPr>
          <w:p w14:paraId="2847B7CE"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F0877CF"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0F866AC5" w14:textId="57152560"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LA</w:t>
            </w:r>
            <w:r w:rsidRPr="00180F26">
              <w:rPr>
                <w:rFonts w:ascii="Arial" w:hAnsi="Arial" w:cs="Arial"/>
                <w:sz w:val="20"/>
                <w:szCs w:val="20"/>
              </w:rPr>
              <w:t xml:space="preserve"> LOUVIERE</w:t>
            </w:r>
          </w:p>
        </w:tc>
        <w:tc>
          <w:tcPr>
            <w:tcW w:w="2622" w:type="dxa"/>
            <w:tcBorders>
              <w:top w:val="single" w:sz="4" w:space="0" w:color="000000"/>
              <w:left w:val="single" w:sz="4" w:space="0" w:color="000000"/>
              <w:bottom w:val="single" w:sz="4" w:space="0" w:color="000000"/>
              <w:right w:val="single" w:sz="4" w:space="0" w:color="000000"/>
            </w:tcBorders>
          </w:tcPr>
          <w:p w14:paraId="32BAB83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w:t>
            </w:r>
            <w:proofErr w:type="spellStart"/>
            <w:r w:rsidRPr="00180F26">
              <w:rPr>
                <w:rFonts w:ascii="Arial" w:hAnsi="Arial" w:cs="Arial"/>
                <w:sz w:val="20"/>
                <w:szCs w:val="20"/>
              </w:rPr>
              <w:t>Warocqué</w:t>
            </w:r>
            <w:proofErr w:type="spellEnd"/>
            <w:r w:rsidRPr="00180F26">
              <w:rPr>
                <w:rFonts w:ascii="Arial" w:hAnsi="Arial" w:cs="Arial"/>
                <w:sz w:val="20"/>
                <w:szCs w:val="20"/>
              </w:rPr>
              <w:t xml:space="preserve">, 88 </w:t>
            </w:r>
          </w:p>
        </w:tc>
        <w:tc>
          <w:tcPr>
            <w:tcW w:w="2956" w:type="dxa"/>
            <w:tcBorders>
              <w:top w:val="single" w:sz="4" w:space="0" w:color="000000"/>
              <w:left w:val="single" w:sz="4" w:space="0" w:color="000000"/>
              <w:bottom w:val="single" w:sz="4" w:space="0" w:color="000000"/>
              <w:right w:val="single" w:sz="4" w:space="0" w:color="000000"/>
            </w:tcBorders>
          </w:tcPr>
          <w:p w14:paraId="40392B9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7100 LA LOUVIERE </w:t>
            </w:r>
          </w:p>
        </w:tc>
        <w:tc>
          <w:tcPr>
            <w:tcW w:w="1704" w:type="dxa"/>
            <w:tcBorders>
              <w:top w:val="single" w:sz="4" w:space="0" w:color="000000"/>
              <w:left w:val="single" w:sz="4" w:space="0" w:color="000000"/>
              <w:bottom w:val="single" w:sz="4" w:space="0" w:color="000000"/>
              <w:right w:val="single" w:sz="4" w:space="0" w:color="000000"/>
            </w:tcBorders>
          </w:tcPr>
          <w:p w14:paraId="6C49CFA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064/22.58.74 </w:t>
            </w:r>
          </w:p>
        </w:tc>
        <w:tc>
          <w:tcPr>
            <w:tcW w:w="3282" w:type="dxa"/>
            <w:gridSpan w:val="2"/>
            <w:tcBorders>
              <w:top w:val="single" w:sz="4" w:space="0" w:color="000000"/>
              <w:left w:val="single" w:sz="4" w:space="0" w:color="000000"/>
              <w:bottom w:val="single" w:sz="4" w:space="0" w:color="000000"/>
              <w:right w:val="single" w:sz="4" w:space="0" w:color="000000"/>
            </w:tcBorders>
          </w:tcPr>
          <w:p w14:paraId="66B0931C"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7AD7BD6C"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2E9037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60378A3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Bruxelles, 14-16 </w:t>
            </w:r>
          </w:p>
        </w:tc>
        <w:tc>
          <w:tcPr>
            <w:tcW w:w="2956" w:type="dxa"/>
            <w:tcBorders>
              <w:top w:val="single" w:sz="4" w:space="0" w:color="000000"/>
              <w:left w:val="single" w:sz="4" w:space="0" w:color="000000"/>
              <w:bottom w:val="single" w:sz="4" w:space="0" w:color="000000"/>
              <w:right w:val="single" w:sz="4" w:space="0" w:color="000000"/>
            </w:tcBorders>
          </w:tcPr>
          <w:p w14:paraId="4DBEDF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2E9640C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064/33.28.55 </w:t>
            </w:r>
          </w:p>
        </w:tc>
        <w:tc>
          <w:tcPr>
            <w:tcW w:w="3282" w:type="dxa"/>
            <w:gridSpan w:val="2"/>
            <w:tcBorders>
              <w:top w:val="single" w:sz="4" w:space="0" w:color="000000"/>
              <w:left w:val="single" w:sz="4" w:space="0" w:color="000000"/>
              <w:bottom w:val="single" w:sz="4" w:space="0" w:color="000000"/>
              <w:right w:val="single" w:sz="4" w:space="0" w:color="000000"/>
            </w:tcBorders>
          </w:tcPr>
          <w:p w14:paraId="553F5CCB"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CE9D84D"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418AC4BB" w14:textId="15A9799D"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w:t>
            </w:r>
            <w:r w:rsidR="006A6091" w:rsidRPr="00180F26">
              <w:rPr>
                <w:rFonts w:ascii="Arial" w:hAnsi="Arial" w:cs="Arial"/>
                <w:sz w:val="20"/>
                <w:szCs w:val="20"/>
              </w:rPr>
              <w:t>Libre BINCHE</w:t>
            </w:r>
          </w:p>
        </w:tc>
        <w:tc>
          <w:tcPr>
            <w:tcW w:w="2622" w:type="dxa"/>
            <w:tcBorders>
              <w:top w:val="single" w:sz="4" w:space="0" w:color="000000"/>
              <w:left w:val="single" w:sz="4" w:space="0" w:color="000000"/>
              <w:bottom w:val="single" w:sz="4" w:space="0" w:color="000000"/>
              <w:right w:val="single" w:sz="4" w:space="0" w:color="000000"/>
            </w:tcBorders>
          </w:tcPr>
          <w:p w14:paraId="03AA146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Avenue Marie-José, 48 </w:t>
            </w:r>
          </w:p>
        </w:tc>
        <w:tc>
          <w:tcPr>
            <w:tcW w:w="2956" w:type="dxa"/>
            <w:tcBorders>
              <w:top w:val="single" w:sz="4" w:space="0" w:color="000000"/>
              <w:left w:val="single" w:sz="4" w:space="0" w:color="000000"/>
              <w:bottom w:val="single" w:sz="4" w:space="0" w:color="000000"/>
              <w:right w:val="single" w:sz="4" w:space="0" w:color="000000"/>
            </w:tcBorders>
          </w:tcPr>
          <w:p w14:paraId="2EDC639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7130 BINCHE </w:t>
            </w:r>
          </w:p>
        </w:tc>
        <w:tc>
          <w:tcPr>
            <w:tcW w:w="1704" w:type="dxa"/>
            <w:tcBorders>
              <w:top w:val="single" w:sz="4" w:space="0" w:color="000000"/>
              <w:left w:val="single" w:sz="4" w:space="0" w:color="000000"/>
              <w:bottom w:val="single" w:sz="4" w:space="0" w:color="000000"/>
              <w:right w:val="single" w:sz="4" w:space="0" w:color="000000"/>
            </w:tcBorders>
          </w:tcPr>
          <w:p w14:paraId="57E49075"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064/33.73.24 </w:t>
            </w:r>
          </w:p>
        </w:tc>
        <w:tc>
          <w:tcPr>
            <w:tcW w:w="3282" w:type="dxa"/>
            <w:gridSpan w:val="2"/>
            <w:tcBorders>
              <w:top w:val="single" w:sz="4" w:space="0" w:color="000000"/>
              <w:left w:val="single" w:sz="4" w:space="0" w:color="000000"/>
              <w:bottom w:val="single" w:sz="4" w:space="0" w:color="000000"/>
              <w:right w:val="single" w:sz="4" w:space="0" w:color="000000"/>
            </w:tcBorders>
          </w:tcPr>
          <w:p w14:paraId="7686D016"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7BB7B02"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21BC2A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1E06B7B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l’Enseignement, 12 </w:t>
            </w:r>
          </w:p>
        </w:tc>
        <w:tc>
          <w:tcPr>
            <w:tcW w:w="2956" w:type="dxa"/>
            <w:tcBorders>
              <w:top w:val="single" w:sz="4" w:space="0" w:color="000000"/>
              <w:left w:val="single" w:sz="4" w:space="0" w:color="000000"/>
              <w:bottom w:val="single" w:sz="4" w:space="0" w:color="000000"/>
              <w:right w:val="single" w:sz="4" w:space="0" w:color="000000"/>
            </w:tcBorders>
          </w:tcPr>
          <w:p w14:paraId="02C1B7E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5CB9C28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064/31.25.25 </w:t>
            </w:r>
          </w:p>
        </w:tc>
        <w:tc>
          <w:tcPr>
            <w:tcW w:w="3282" w:type="dxa"/>
            <w:gridSpan w:val="2"/>
            <w:tcBorders>
              <w:top w:val="single" w:sz="4" w:space="0" w:color="000000"/>
              <w:left w:val="single" w:sz="4" w:space="0" w:color="000000"/>
              <w:bottom w:val="single" w:sz="4" w:space="0" w:color="000000"/>
              <w:right w:val="single" w:sz="4" w:space="0" w:color="000000"/>
            </w:tcBorders>
          </w:tcPr>
          <w:p w14:paraId="5D68C787"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ECB9D1A"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0E6AC3F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0EC6BB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Léon Moyaux, 82 </w:t>
            </w:r>
          </w:p>
        </w:tc>
        <w:tc>
          <w:tcPr>
            <w:tcW w:w="2956" w:type="dxa"/>
            <w:tcBorders>
              <w:top w:val="single" w:sz="4" w:space="0" w:color="000000"/>
              <w:left w:val="single" w:sz="4" w:space="0" w:color="000000"/>
              <w:bottom w:val="single" w:sz="4" w:space="0" w:color="000000"/>
              <w:right w:val="single" w:sz="4" w:space="0" w:color="000000"/>
            </w:tcBorders>
          </w:tcPr>
          <w:p w14:paraId="78EE146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7140 MORLANWELZ </w:t>
            </w:r>
          </w:p>
        </w:tc>
        <w:tc>
          <w:tcPr>
            <w:tcW w:w="1704" w:type="dxa"/>
            <w:tcBorders>
              <w:top w:val="single" w:sz="4" w:space="0" w:color="000000"/>
              <w:left w:val="single" w:sz="4" w:space="0" w:color="000000"/>
              <w:bottom w:val="single" w:sz="4" w:space="0" w:color="000000"/>
              <w:right w:val="single" w:sz="4" w:space="0" w:color="000000"/>
            </w:tcBorders>
          </w:tcPr>
          <w:p w14:paraId="60920FC8"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064/44.45.50 </w:t>
            </w:r>
          </w:p>
        </w:tc>
        <w:tc>
          <w:tcPr>
            <w:tcW w:w="3282" w:type="dxa"/>
            <w:gridSpan w:val="2"/>
            <w:tcBorders>
              <w:top w:val="single" w:sz="4" w:space="0" w:color="000000"/>
              <w:left w:val="single" w:sz="4" w:space="0" w:color="000000"/>
              <w:bottom w:val="single" w:sz="4" w:space="0" w:color="000000"/>
              <w:right w:val="single" w:sz="4" w:space="0" w:color="000000"/>
            </w:tcBorders>
          </w:tcPr>
          <w:p w14:paraId="5E744D70"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5E9ABAD"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5456B90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HORNU I </w:t>
            </w:r>
          </w:p>
        </w:tc>
        <w:tc>
          <w:tcPr>
            <w:tcW w:w="2622" w:type="dxa"/>
            <w:tcBorders>
              <w:top w:val="single" w:sz="4" w:space="0" w:color="000000"/>
              <w:left w:val="single" w:sz="4" w:space="0" w:color="000000"/>
              <w:bottom w:val="single" w:sz="4" w:space="0" w:color="000000"/>
              <w:right w:val="single" w:sz="4" w:space="0" w:color="000000"/>
            </w:tcBorders>
          </w:tcPr>
          <w:p w14:paraId="1E04049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A. De mot, 9 </w:t>
            </w:r>
          </w:p>
        </w:tc>
        <w:tc>
          <w:tcPr>
            <w:tcW w:w="2956" w:type="dxa"/>
            <w:tcBorders>
              <w:top w:val="single" w:sz="4" w:space="0" w:color="000000"/>
              <w:left w:val="single" w:sz="4" w:space="0" w:color="000000"/>
              <w:bottom w:val="single" w:sz="4" w:space="0" w:color="000000"/>
              <w:right w:val="single" w:sz="4" w:space="0" w:color="000000"/>
            </w:tcBorders>
          </w:tcPr>
          <w:p w14:paraId="1B30517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7301 HORNU </w:t>
            </w:r>
          </w:p>
        </w:tc>
        <w:tc>
          <w:tcPr>
            <w:tcW w:w="1704" w:type="dxa"/>
            <w:tcBorders>
              <w:top w:val="single" w:sz="4" w:space="0" w:color="000000"/>
              <w:left w:val="single" w:sz="4" w:space="0" w:color="000000"/>
              <w:bottom w:val="single" w:sz="4" w:space="0" w:color="000000"/>
              <w:right w:val="single" w:sz="4" w:space="0" w:color="000000"/>
            </w:tcBorders>
          </w:tcPr>
          <w:p w14:paraId="27B343A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065/78.28.90 </w:t>
            </w:r>
          </w:p>
        </w:tc>
        <w:tc>
          <w:tcPr>
            <w:tcW w:w="3282" w:type="dxa"/>
            <w:gridSpan w:val="2"/>
            <w:tcBorders>
              <w:top w:val="single" w:sz="4" w:space="0" w:color="000000"/>
              <w:left w:val="single" w:sz="4" w:space="0" w:color="000000"/>
              <w:bottom w:val="single" w:sz="4" w:space="0" w:color="000000"/>
              <w:right w:val="single" w:sz="4" w:space="0" w:color="000000"/>
            </w:tcBorders>
          </w:tcPr>
          <w:p w14:paraId="23379206"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0C90D42F"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06BC7D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11DF561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Place Albert-Elisabeth, 50 </w:t>
            </w:r>
          </w:p>
        </w:tc>
        <w:tc>
          <w:tcPr>
            <w:tcW w:w="2956" w:type="dxa"/>
            <w:tcBorders>
              <w:top w:val="single" w:sz="4" w:space="0" w:color="000000"/>
              <w:left w:val="single" w:sz="4" w:space="0" w:color="000000"/>
              <w:bottom w:val="single" w:sz="4" w:space="0" w:color="000000"/>
              <w:right w:val="single" w:sz="4" w:space="0" w:color="000000"/>
            </w:tcBorders>
          </w:tcPr>
          <w:p w14:paraId="3FF6339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7330 SAINT-GHISLAIN </w:t>
            </w:r>
          </w:p>
        </w:tc>
        <w:tc>
          <w:tcPr>
            <w:tcW w:w="1704" w:type="dxa"/>
            <w:tcBorders>
              <w:top w:val="single" w:sz="4" w:space="0" w:color="000000"/>
              <w:left w:val="single" w:sz="4" w:space="0" w:color="000000"/>
              <w:bottom w:val="single" w:sz="4" w:space="0" w:color="000000"/>
              <w:right w:val="single" w:sz="4" w:space="0" w:color="000000"/>
            </w:tcBorders>
          </w:tcPr>
          <w:p w14:paraId="6325875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065/76.40.30 </w:t>
            </w:r>
          </w:p>
        </w:tc>
        <w:tc>
          <w:tcPr>
            <w:tcW w:w="3282" w:type="dxa"/>
            <w:gridSpan w:val="2"/>
            <w:tcBorders>
              <w:top w:val="single" w:sz="4" w:space="0" w:color="000000"/>
              <w:left w:val="single" w:sz="4" w:space="0" w:color="000000"/>
              <w:bottom w:val="single" w:sz="4" w:space="0" w:color="000000"/>
              <w:right w:val="single" w:sz="4" w:space="0" w:color="000000"/>
            </w:tcBorders>
          </w:tcPr>
          <w:p w14:paraId="31C5CE87"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16AC2985"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2B28B8F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544C7D7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 l’Athénée, 37 </w:t>
            </w:r>
          </w:p>
        </w:tc>
        <w:tc>
          <w:tcPr>
            <w:tcW w:w="2956" w:type="dxa"/>
            <w:tcBorders>
              <w:top w:val="single" w:sz="4" w:space="0" w:color="000000"/>
              <w:left w:val="single" w:sz="4" w:space="0" w:color="000000"/>
              <w:bottom w:val="single" w:sz="4" w:space="0" w:color="000000"/>
              <w:right w:val="single" w:sz="4" w:space="0" w:color="000000"/>
            </w:tcBorders>
          </w:tcPr>
          <w:p w14:paraId="1575749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7370 DOUR </w:t>
            </w:r>
          </w:p>
        </w:tc>
        <w:tc>
          <w:tcPr>
            <w:tcW w:w="1704" w:type="dxa"/>
            <w:tcBorders>
              <w:top w:val="single" w:sz="4" w:space="0" w:color="000000"/>
              <w:left w:val="single" w:sz="4" w:space="0" w:color="000000"/>
              <w:bottom w:val="single" w:sz="4" w:space="0" w:color="000000"/>
              <w:right w:val="single" w:sz="4" w:space="0" w:color="000000"/>
            </w:tcBorders>
          </w:tcPr>
          <w:p w14:paraId="5606166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065/65.38.93 </w:t>
            </w:r>
          </w:p>
        </w:tc>
        <w:tc>
          <w:tcPr>
            <w:tcW w:w="3282" w:type="dxa"/>
            <w:gridSpan w:val="2"/>
            <w:tcBorders>
              <w:top w:val="single" w:sz="4" w:space="0" w:color="000000"/>
              <w:left w:val="single" w:sz="4" w:space="0" w:color="000000"/>
              <w:bottom w:val="single" w:sz="4" w:space="0" w:color="000000"/>
              <w:right w:val="single" w:sz="4" w:space="0" w:color="000000"/>
            </w:tcBorders>
          </w:tcPr>
          <w:p w14:paraId="42962F94" w14:textId="77777777" w:rsidR="00AA66AF" w:rsidRPr="00180F26" w:rsidRDefault="00AA66AF" w:rsidP="00B352C4">
            <w:pPr>
              <w:spacing w:line="259" w:lineRule="auto"/>
              <w:ind w:right="1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3BEDAFDC"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65C1843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4BFB2FD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Royale, 87 </w:t>
            </w:r>
          </w:p>
        </w:tc>
        <w:tc>
          <w:tcPr>
            <w:tcW w:w="2956" w:type="dxa"/>
            <w:tcBorders>
              <w:top w:val="single" w:sz="4" w:space="0" w:color="000000"/>
              <w:left w:val="single" w:sz="4" w:space="0" w:color="000000"/>
              <w:bottom w:val="single" w:sz="4" w:space="0" w:color="000000"/>
              <w:right w:val="single" w:sz="4" w:space="0" w:color="000000"/>
            </w:tcBorders>
          </w:tcPr>
          <w:p w14:paraId="7E6630F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3171CEA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069/55.37.10 </w:t>
            </w:r>
          </w:p>
        </w:tc>
        <w:tc>
          <w:tcPr>
            <w:tcW w:w="3282" w:type="dxa"/>
            <w:gridSpan w:val="2"/>
            <w:tcBorders>
              <w:top w:val="single" w:sz="4" w:space="0" w:color="000000"/>
              <w:left w:val="single" w:sz="4" w:space="0" w:color="000000"/>
              <w:bottom w:val="single" w:sz="4" w:space="0" w:color="000000"/>
              <w:right w:val="single" w:sz="4" w:space="0" w:color="000000"/>
            </w:tcBorders>
          </w:tcPr>
          <w:p w14:paraId="76126D08" w14:textId="77777777" w:rsidR="00AA66AF" w:rsidRPr="00180F26" w:rsidRDefault="00AA66AF" w:rsidP="00B352C4">
            <w:pPr>
              <w:spacing w:line="259" w:lineRule="auto"/>
              <w:ind w:left="16"/>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5AC428F"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88070C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TOURNAI I </w:t>
            </w:r>
          </w:p>
        </w:tc>
        <w:tc>
          <w:tcPr>
            <w:tcW w:w="2622" w:type="dxa"/>
            <w:tcBorders>
              <w:top w:val="single" w:sz="4" w:space="0" w:color="000000"/>
              <w:left w:val="single" w:sz="4" w:space="0" w:color="000000"/>
              <w:bottom w:val="single" w:sz="4" w:space="0" w:color="000000"/>
              <w:right w:val="single" w:sz="4" w:space="0" w:color="000000"/>
            </w:tcBorders>
          </w:tcPr>
          <w:p w14:paraId="627249D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Sœurs de la Charité, 6 </w:t>
            </w:r>
          </w:p>
        </w:tc>
        <w:tc>
          <w:tcPr>
            <w:tcW w:w="2956" w:type="dxa"/>
            <w:tcBorders>
              <w:top w:val="single" w:sz="4" w:space="0" w:color="000000"/>
              <w:left w:val="single" w:sz="4" w:space="0" w:color="000000"/>
              <w:bottom w:val="single" w:sz="4" w:space="0" w:color="000000"/>
              <w:right w:val="single" w:sz="4" w:space="0" w:color="000000"/>
            </w:tcBorders>
          </w:tcPr>
          <w:p w14:paraId="5586CF7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2FD2ABD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069/22.19.63 </w:t>
            </w:r>
          </w:p>
        </w:tc>
        <w:tc>
          <w:tcPr>
            <w:tcW w:w="3282" w:type="dxa"/>
            <w:gridSpan w:val="2"/>
            <w:tcBorders>
              <w:top w:val="single" w:sz="4" w:space="0" w:color="000000"/>
              <w:left w:val="single" w:sz="4" w:space="0" w:color="000000"/>
              <w:bottom w:val="single" w:sz="4" w:space="0" w:color="000000"/>
              <w:right w:val="single" w:sz="4" w:space="0" w:color="000000"/>
            </w:tcBorders>
          </w:tcPr>
          <w:p w14:paraId="4017A1F0"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7487F60"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C82680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lastRenderedPageBreak/>
              <w:t xml:space="preserve">CPMS Libre TOURNAI II </w:t>
            </w:r>
          </w:p>
        </w:tc>
        <w:tc>
          <w:tcPr>
            <w:tcW w:w="2622" w:type="dxa"/>
            <w:tcBorders>
              <w:top w:val="single" w:sz="4" w:space="0" w:color="000000"/>
              <w:left w:val="single" w:sz="4" w:space="0" w:color="000000"/>
              <w:bottom w:val="single" w:sz="4" w:space="0" w:color="000000"/>
              <w:right w:val="single" w:sz="4" w:space="0" w:color="000000"/>
            </w:tcBorders>
          </w:tcPr>
          <w:p w14:paraId="51DCB21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Childéric, 29 </w:t>
            </w:r>
          </w:p>
        </w:tc>
        <w:tc>
          <w:tcPr>
            <w:tcW w:w="2956" w:type="dxa"/>
            <w:tcBorders>
              <w:top w:val="single" w:sz="4" w:space="0" w:color="000000"/>
              <w:left w:val="single" w:sz="4" w:space="0" w:color="000000"/>
              <w:bottom w:val="single" w:sz="4" w:space="0" w:color="000000"/>
              <w:right w:val="single" w:sz="4" w:space="0" w:color="000000"/>
            </w:tcBorders>
          </w:tcPr>
          <w:p w14:paraId="1AA94AB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6BA41BF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069/22.97.83 </w:t>
            </w:r>
          </w:p>
        </w:tc>
        <w:tc>
          <w:tcPr>
            <w:tcW w:w="3282" w:type="dxa"/>
            <w:gridSpan w:val="2"/>
            <w:tcBorders>
              <w:top w:val="single" w:sz="4" w:space="0" w:color="000000"/>
              <w:left w:val="single" w:sz="4" w:space="0" w:color="000000"/>
              <w:bottom w:val="single" w:sz="4" w:space="0" w:color="000000"/>
              <w:right w:val="single" w:sz="4" w:space="0" w:color="000000"/>
            </w:tcBorders>
          </w:tcPr>
          <w:p w14:paraId="11D158CE"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5C03F382"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234B439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196DD1A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Verte Chasse, 7 </w:t>
            </w:r>
          </w:p>
        </w:tc>
        <w:tc>
          <w:tcPr>
            <w:tcW w:w="2956" w:type="dxa"/>
            <w:tcBorders>
              <w:top w:val="single" w:sz="4" w:space="0" w:color="000000"/>
              <w:left w:val="single" w:sz="4" w:space="0" w:color="000000"/>
              <w:bottom w:val="single" w:sz="4" w:space="0" w:color="000000"/>
              <w:right w:val="single" w:sz="4" w:space="0" w:color="000000"/>
            </w:tcBorders>
          </w:tcPr>
          <w:p w14:paraId="2510B19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0C78962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069/53.27.00 </w:t>
            </w:r>
          </w:p>
        </w:tc>
        <w:tc>
          <w:tcPr>
            <w:tcW w:w="3282" w:type="dxa"/>
            <w:gridSpan w:val="2"/>
            <w:tcBorders>
              <w:top w:val="single" w:sz="4" w:space="0" w:color="000000"/>
              <w:left w:val="single" w:sz="4" w:space="0" w:color="000000"/>
              <w:bottom w:val="single" w:sz="4" w:space="0" w:color="000000"/>
              <w:right w:val="single" w:sz="4" w:space="0" w:color="000000"/>
            </w:tcBorders>
          </w:tcPr>
          <w:p w14:paraId="092498BB"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A2FCFB1"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1EA1973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3832324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Moulins, 8 </w:t>
            </w:r>
          </w:p>
        </w:tc>
        <w:tc>
          <w:tcPr>
            <w:tcW w:w="2956" w:type="dxa"/>
            <w:tcBorders>
              <w:top w:val="single" w:sz="4" w:space="0" w:color="000000"/>
              <w:left w:val="single" w:sz="4" w:space="0" w:color="000000"/>
              <w:bottom w:val="single" w:sz="4" w:space="0" w:color="000000"/>
              <w:right w:val="single" w:sz="4" w:space="0" w:color="000000"/>
            </w:tcBorders>
          </w:tcPr>
          <w:p w14:paraId="78BEC053"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7500 TOURNAI </w:t>
            </w:r>
          </w:p>
        </w:tc>
        <w:tc>
          <w:tcPr>
            <w:tcW w:w="1704" w:type="dxa"/>
            <w:tcBorders>
              <w:top w:val="single" w:sz="4" w:space="0" w:color="000000"/>
              <w:left w:val="single" w:sz="4" w:space="0" w:color="000000"/>
              <w:bottom w:val="single" w:sz="4" w:space="0" w:color="000000"/>
              <w:right w:val="single" w:sz="4" w:space="0" w:color="000000"/>
            </w:tcBorders>
          </w:tcPr>
          <w:p w14:paraId="48E532C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069/22.51.39 </w:t>
            </w:r>
          </w:p>
        </w:tc>
        <w:tc>
          <w:tcPr>
            <w:tcW w:w="3282" w:type="dxa"/>
            <w:gridSpan w:val="2"/>
            <w:tcBorders>
              <w:top w:val="single" w:sz="4" w:space="0" w:color="000000"/>
              <w:left w:val="single" w:sz="4" w:space="0" w:color="000000"/>
              <w:bottom w:val="single" w:sz="4" w:space="0" w:color="000000"/>
              <w:right w:val="single" w:sz="4" w:space="0" w:color="000000"/>
            </w:tcBorders>
          </w:tcPr>
          <w:p w14:paraId="1BD8E0AB"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4090C600"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473FB5C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PERUWELZ</w:t>
            </w:r>
          </w:p>
        </w:tc>
        <w:tc>
          <w:tcPr>
            <w:tcW w:w="2622" w:type="dxa"/>
            <w:tcBorders>
              <w:top w:val="single" w:sz="4" w:space="0" w:color="000000"/>
              <w:left w:val="single" w:sz="4" w:space="0" w:color="000000"/>
              <w:bottom w:val="single" w:sz="4" w:space="0" w:color="000000"/>
              <w:right w:val="single" w:sz="4" w:space="0" w:color="000000"/>
            </w:tcBorders>
          </w:tcPr>
          <w:p w14:paraId="722CA20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des Américains, 20 </w:t>
            </w:r>
          </w:p>
        </w:tc>
        <w:tc>
          <w:tcPr>
            <w:tcW w:w="2956" w:type="dxa"/>
            <w:tcBorders>
              <w:top w:val="single" w:sz="4" w:space="0" w:color="000000"/>
              <w:left w:val="single" w:sz="4" w:space="0" w:color="000000"/>
              <w:bottom w:val="single" w:sz="4" w:space="0" w:color="000000"/>
              <w:right w:val="single" w:sz="4" w:space="0" w:color="000000"/>
            </w:tcBorders>
          </w:tcPr>
          <w:p w14:paraId="354FC1A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7600 PERUWELZ </w:t>
            </w:r>
          </w:p>
        </w:tc>
        <w:tc>
          <w:tcPr>
            <w:tcW w:w="1704" w:type="dxa"/>
            <w:tcBorders>
              <w:top w:val="single" w:sz="4" w:space="0" w:color="000000"/>
              <w:left w:val="single" w:sz="4" w:space="0" w:color="000000"/>
              <w:bottom w:val="single" w:sz="4" w:space="0" w:color="000000"/>
              <w:right w:val="single" w:sz="4" w:space="0" w:color="000000"/>
            </w:tcBorders>
          </w:tcPr>
          <w:p w14:paraId="4FC3F90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069/44.35.11 </w:t>
            </w:r>
          </w:p>
        </w:tc>
        <w:tc>
          <w:tcPr>
            <w:tcW w:w="3282" w:type="dxa"/>
            <w:gridSpan w:val="2"/>
            <w:tcBorders>
              <w:top w:val="single" w:sz="4" w:space="0" w:color="000000"/>
              <w:left w:val="single" w:sz="4" w:space="0" w:color="000000"/>
              <w:bottom w:val="single" w:sz="4" w:space="0" w:color="000000"/>
              <w:right w:val="single" w:sz="4" w:space="0" w:color="000000"/>
            </w:tcBorders>
          </w:tcPr>
          <w:p w14:paraId="2C367770"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61A5A9EE"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0D08BE5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237A453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du Télégraphe, 4 </w:t>
            </w:r>
          </w:p>
        </w:tc>
        <w:tc>
          <w:tcPr>
            <w:tcW w:w="2956" w:type="dxa"/>
            <w:tcBorders>
              <w:top w:val="single" w:sz="4" w:space="0" w:color="000000"/>
              <w:left w:val="single" w:sz="4" w:space="0" w:color="000000"/>
              <w:bottom w:val="single" w:sz="4" w:space="0" w:color="000000"/>
              <w:right w:val="single" w:sz="4" w:space="0" w:color="000000"/>
            </w:tcBorders>
          </w:tcPr>
          <w:p w14:paraId="24BDA79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1AD2510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056/48.18.90 </w:t>
            </w:r>
          </w:p>
        </w:tc>
        <w:tc>
          <w:tcPr>
            <w:tcW w:w="3282" w:type="dxa"/>
            <w:gridSpan w:val="2"/>
            <w:tcBorders>
              <w:top w:val="single" w:sz="4" w:space="0" w:color="000000"/>
              <w:left w:val="single" w:sz="4" w:space="0" w:color="000000"/>
              <w:bottom w:val="single" w:sz="4" w:space="0" w:color="000000"/>
              <w:right w:val="single" w:sz="4" w:space="0" w:color="000000"/>
            </w:tcBorders>
          </w:tcPr>
          <w:p w14:paraId="117C1E5E"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07AD0302"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2B74E8A1"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MOUSCRON I </w:t>
            </w:r>
          </w:p>
        </w:tc>
        <w:tc>
          <w:tcPr>
            <w:tcW w:w="2622" w:type="dxa"/>
            <w:tcBorders>
              <w:top w:val="single" w:sz="4" w:space="0" w:color="000000"/>
              <w:left w:val="single" w:sz="4" w:space="0" w:color="000000"/>
              <w:bottom w:val="single" w:sz="4" w:space="0" w:color="000000"/>
              <w:right w:val="single" w:sz="4" w:space="0" w:color="000000"/>
            </w:tcBorders>
          </w:tcPr>
          <w:p w14:paraId="3F0D21CF"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Saint-Joseph, 6 </w:t>
            </w:r>
          </w:p>
        </w:tc>
        <w:tc>
          <w:tcPr>
            <w:tcW w:w="2956" w:type="dxa"/>
            <w:tcBorders>
              <w:top w:val="single" w:sz="4" w:space="0" w:color="000000"/>
              <w:left w:val="single" w:sz="4" w:space="0" w:color="000000"/>
              <w:bottom w:val="single" w:sz="4" w:space="0" w:color="000000"/>
              <w:right w:val="single" w:sz="4" w:space="0" w:color="000000"/>
            </w:tcBorders>
          </w:tcPr>
          <w:p w14:paraId="75D6DA5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4E82204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056/39.16.20 </w:t>
            </w:r>
          </w:p>
        </w:tc>
        <w:tc>
          <w:tcPr>
            <w:tcW w:w="3282" w:type="dxa"/>
            <w:gridSpan w:val="2"/>
            <w:tcBorders>
              <w:top w:val="single" w:sz="4" w:space="0" w:color="000000"/>
              <w:left w:val="single" w:sz="4" w:space="0" w:color="000000"/>
              <w:bottom w:val="single" w:sz="4" w:space="0" w:color="000000"/>
              <w:right w:val="single" w:sz="4" w:space="0" w:color="000000"/>
            </w:tcBorders>
          </w:tcPr>
          <w:p w14:paraId="711D2F50"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3B8895D"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1359096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Libre MOUSCRON II </w:t>
            </w:r>
          </w:p>
        </w:tc>
        <w:tc>
          <w:tcPr>
            <w:tcW w:w="2622" w:type="dxa"/>
            <w:tcBorders>
              <w:top w:val="single" w:sz="4" w:space="0" w:color="000000"/>
              <w:left w:val="single" w:sz="4" w:space="0" w:color="000000"/>
              <w:bottom w:val="single" w:sz="4" w:space="0" w:color="000000"/>
              <w:right w:val="single" w:sz="4" w:space="0" w:color="000000"/>
            </w:tcBorders>
          </w:tcPr>
          <w:p w14:paraId="59CB0F5B"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Rue Saint-Joseph, 6 </w:t>
            </w:r>
          </w:p>
        </w:tc>
        <w:tc>
          <w:tcPr>
            <w:tcW w:w="2956" w:type="dxa"/>
            <w:tcBorders>
              <w:top w:val="single" w:sz="4" w:space="0" w:color="000000"/>
              <w:left w:val="single" w:sz="4" w:space="0" w:color="000000"/>
              <w:bottom w:val="single" w:sz="4" w:space="0" w:color="000000"/>
              <w:right w:val="single" w:sz="4" w:space="0" w:color="000000"/>
            </w:tcBorders>
          </w:tcPr>
          <w:p w14:paraId="5E190CD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7700 MOUSCRON </w:t>
            </w:r>
          </w:p>
        </w:tc>
        <w:tc>
          <w:tcPr>
            <w:tcW w:w="1704" w:type="dxa"/>
            <w:tcBorders>
              <w:top w:val="single" w:sz="4" w:space="0" w:color="000000"/>
              <w:left w:val="single" w:sz="4" w:space="0" w:color="000000"/>
              <w:bottom w:val="single" w:sz="4" w:space="0" w:color="000000"/>
              <w:right w:val="single" w:sz="4" w:space="0" w:color="000000"/>
            </w:tcBorders>
          </w:tcPr>
          <w:p w14:paraId="020DAA5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056/39.16.01 </w:t>
            </w:r>
          </w:p>
        </w:tc>
        <w:tc>
          <w:tcPr>
            <w:tcW w:w="3282" w:type="dxa"/>
            <w:gridSpan w:val="2"/>
            <w:tcBorders>
              <w:top w:val="single" w:sz="4" w:space="0" w:color="000000"/>
              <w:left w:val="single" w:sz="4" w:space="0" w:color="000000"/>
              <w:bottom w:val="single" w:sz="4" w:space="0" w:color="000000"/>
              <w:right w:val="single" w:sz="4" w:space="0" w:color="000000"/>
            </w:tcBorders>
          </w:tcPr>
          <w:p w14:paraId="614B6041"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35BD4DDC"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797A86E7"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CPMS Libre COMINES</w:t>
            </w:r>
          </w:p>
        </w:tc>
        <w:tc>
          <w:tcPr>
            <w:tcW w:w="2622" w:type="dxa"/>
            <w:tcBorders>
              <w:top w:val="single" w:sz="4" w:space="0" w:color="000000"/>
              <w:left w:val="single" w:sz="4" w:space="0" w:color="000000"/>
              <w:bottom w:val="single" w:sz="4" w:space="0" w:color="000000"/>
              <w:right w:val="single" w:sz="4" w:space="0" w:color="000000"/>
            </w:tcBorders>
          </w:tcPr>
          <w:p w14:paraId="6C964F1D"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Rue du Sentier 16/1</w:t>
            </w:r>
          </w:p>
        </w:tc>
        <w:tc>
          <w:tcPr>
            <w:tcW w:w="2956" w:type="dxa"/>
            <w:tcBorders>
              <w:top w:val="single" w:sz="4" w:space="0" w:color="000000"/>
              <w:left w:val="single" w:sz="4" w:space="0" w:color="000000"/>
              <w:bottom w:val="single" w:sz="4" w:space="0" w:color="000000"/>
              <w:right w:val="single" w:sz="4" w:space="0" w:color="000000"/>
            </w:tcBorders>
          </w:tcPr>
          <w:p w14:paraId="5D660DD6"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7780 COMINES </w:t>
            </w:r>
          </w:p>
        </w:tc>
        <w:tc>
          <w:tcPr>
            <w:tcW w:w="1704" w:type="dxa"/>
            <w:tcBorders>
              <w:top w:val="single" w:sz="4" w:space="0" w:color="000000"/>
              <w:left w:val="single" w:sz="4" w:space="0" w:color="000000"/>
              <w:bottom w:val="single" w:sz="4" w:space="0" w:color="000000"/>
              <w:right w:val="single" w:sz="4" w:space="0" w:color="000000"/>
            </w:tcBorders>
          </w:tcPr>
          <w:p w14:paraId="2F2D9FC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056/48.30.90 </w:t>
            </w:r>
          </w:p>
        </w:tc>
        <w:tc>
          <w:tcPr>
            <w:tcW w:w="3282" w:type="dxa"/>
            <w:gridSpan w:val="2"/>
            <w:tcBorders>
              <w:top w:val="single" w:sz="4" w:space="0" w:color="000000"/>
              <w:left w:val="single" w:sz="4" w:space="0" w:color="000000"/>
              <w:bottom w:val="single" w:sz="4" w:space="0" w:color="000000"/>
              <w:right w:val="single" w:sz="4" w:space="0" w:color="000000"/>
            </w:tcBorders>
          </w:tcPr>
          <w:p w14:paraId="0457C215"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48308B12" w14:textId="77777777" w:rsidTr="002B5976">
        <w:tblPrEx>
          <w:tblCellMar>
            <w:left w:w="108" w:type="dxa"/>
            <w:bottom w:w="0" w:type="dxa"/>
            <w:right w:w="115" w:type="dxa"/>
          </w:tblCellMar>
        </w:tblPrEx>
        <w:trPr>
          <w:trHeight w:val="406"/>
        </w:trPr>
        <w:tc>
          <w:tcPr>
            <w:tcW w:w="2885" w:type="dxa"/>
            <w:tcBorders>
              <w:top w:val="single" w:sz="4" w:space="0" w:color="000000"/>
              <w:left w:val="single" w:sz="4" w:space="0" w:color="000000"/>
              <w:bottom w:val="single" w:sz="4" w:space="0" w:color="000000"/>
              <w:right w:val="single" w:sz="4" w:space="0" w:color="000000"/>
            </w:tcBorders>
          </w:tcPr>
          <w:p w14:paraId="3A60CD8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de la Communauté française </w:t>
            </w:r>
          </w:p>
        </w:tc>
        <w:tc>
          <w:tcPr>
            <w:tcW w:w="2622" w:type="dxa"/>
            <w:tcBorders>
              <w:top w:val="single" w:sz="4" w:space="0" w:color="000000"/>
              <w:left w:val="single" w:sz="4" w:space="0" w:color="000000"/>
              <w:bottom w:val="single" w:sz="4" w:space="0" w:color="000000"/>
              <w:right w:val="single" w:sz="4" w:space="0" w:color="000000"/>
            </w:tcBorders>
          </w:tcPr>
          <w:p w14:paraId="2EB9C7BA"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Boulevard de l’Hôpital, 32 </w:t>
            </w:r>
          </w:p>
        </w:tc>
        <w:tc>
          <w:tcPr>
            <w:tcW w:w="2956" w:type="dxa"/>
            <w:tcBorders>
              <w:top w:val="single" w:sz="4" w:space="0" w:color="000000"/>
              <w:left w:val="single" w:sz="4" w:space="0" w:color="000000"/>
              <w:bottom w:val="single" w:sz="4" w:space="0" w:color="000000"/>
              <w:right w:val="single" w:sz="4" w:space="0" w:color="000000"/>
            </w:tcBorders>
          </w:tcPr>
          <w:p w14:paraId="283004F0"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553A20E9"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068/84.29.19 </w:t>
            </w:r>
          </w:p>
        </w:tc>
        <w:tc>
          <w:tcPr>
            <w:tcW w:w="3282" w:type="dxa"/>
            <w:gridSpan w:val="2"/>
            <w:tcBorders>
              <w:top w:val="single" w:sz="4" w:space="0" w:color="000000"/>
              <w:left w:val="single" w:sz="4" w:space="0" w:color="000000"/>
              <w:bottom w:val="single" w:sz="4" w:space="0" w:color="000000"/>
              <w:right w:val="single" w:sz="4" w:space="0" w:color="000000"/>
            </w:tcBorders>
          </w:tcPr>
          <w:p w14:paraId="320D6D8D" w14:textId="77777777" w:rsidR="00AA66AF" w:rsidRPr="00180F26" w:rsidRDefault="00AA66AF" w:rsidP="00B352C4">
            <w:pPr>
              <w:spacing w:line="259" w:lineRule="auto"/>
              <w:ind w:left="3"/>
              <w:jc w:val="center"/>
              <w:rPr>
                <w:rFonts w:ascii="Arial" w:hAnsi="Arial" w:cs="Arial"/>
                <w:sz w:val="20"/>
                <w:szCs w:val="20"/>
              </w:rPr>
            </w:pPr>
            <w:r w:rsidRPr="00180F26">
              <w:rPr>
                <w:rFonts w:ascii="Arial" w:hAnsi="Arial" w:cs="Arial"/>
                <w:b/>
                <w:sz w:val="20"/>
                <w:szCs w:val="20"/>
              </w:rPr>
              <w:t xml:space="preserve">Province du Hainaut </w:t>
            </w:r>
          </w:p>
        </w:tc>
      </w:tr>
      <w:tr w:rsidR="006A6091" w:rsidRPr="00180F26" w14:paraId="2B774B25" w14:textId="77777777" w:rsidTr="002B5976">
        <w:tblPrEx>
          <w:tblCellMar>
            <w:left w:w="108" w:type="dxa"/>
            <w:bottom w:w="0" w:type="dxa"/>
            <w:right w:w="115" w:type="dxa"/>
          </w:tblCellMar>
        </w:tblPrEx>
        <w:trPr>
          <w:trHeight w:val="408"/>
        </w:trPr>
        <w:tc>
          <w:tcPr>
            <w:tcW w:w="2885" w:type="dxa"/>
            <w:tcBorders>
              <w:top w:val="single" w:sz="4" w:space="0" w:color="000000"/>
              <w:left w:val="single" w:sz="4" w:space="0" w:color="000000"/>
              <w:bottom w:val="single" w:sz="4" w:space="0" w:color="000000"/>
              <w:right w:val="single" w:sz="4" w:space="0" w:color="000000"/>
            </w:tcBorders>
          </w:tcPr>
          <w:p w14:paraId="09540B02"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CPMS provincial  </w:t>
            </w:r>
          </w:p>
        </w:tc>
        <w:tc>
          <w:tcPr>
            <w:tcW w:w="2622" w:type="dxa"/>
            <w:tcBorders>
              <w:top w:val="single" w:sz="4" w:space="0" w:color="000000"/>
              <w:left w:val="single" w:sz="4" w:space="0" w:color="000000"/>
              <w:bottom w:val="single" w:sz="4" w:space="0" w:color="000000"/>
              <w:right w:val="single" w:sz="4" w:space="0" w:color="000000"/>
            </w:tcBorders>
          </w:tcPr>
          <w:p w14:paraId="7836FA8E"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Boulevard de l’Est, 24 </w:t>
            </w:r>
          </w:p>
        </w:tc>
        <w:tc>
          <w:tcPr>
            <w:tcW w:w="2956" w:type="dxa"/>
            <w:tcBorders>
              <w:top w:val="single" w:sz="4" w:space="0" w:color="000000"/>
              <w:left w:val="single" w:sz="4" w:space="0" w:color="000000"/>
              <w:bottom w:val="single" w:sz="4" w:space="0" w:color="000000"/>
              <w:right w:val="single" w:sz="4" w:space="0" w:color="000000"/>
            </w:tcBorders>
          </w:tcPr>
          <w:p w14:paraId="70370794"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7800 ATH </w:t>
            </w:r>
          </w:p>
        </w:tc>
        <w:tc>
          <w:tcPr>
            <w:tcW w:w="1704" w:type="dxa"/>
            <w:tcBorders>
              <w:top w:val="single" w:sz="4" w:space="0" w:color="000000"/>
              <w:left w:val="single" w:sz="4" w:space="0" w:color="000000"/>
              <w:bottom w:val="single" w:sz="4" w:space="0" w:color="000000"/>
              <w:right w:val="single" w:sz="4" w:space="0" w:color="000000"/>
            </w:tcBorders>
          </w:tcPr>
          <w:p w14:paraId="0A2AAB7C" w14:textId="77777777" w:rsidR="00AA66AF" w:rsidRPr="00180F26" w:rsidRDefault="00AA66AF" w:rsidP="00B352C4">
            <w:pPr>
              <w:spacing w:line="259" w:lineRule="auto"/>
              <w:rPr>
                <w:rFonts w:ascii="Arial" w:hAnsi="Arial" w:cs="Arial"/>
                <w:sz w:val="20"/>
                <w:szCs w:val="20"/>
              </w:rPr>
            </w:pPr>
            <w:r w:rsidRPr="00180F26">
              <w:rPr>
                <w:rFonts w:ascii="Arial" w:hAnsi="Arial" w:cs="Arial"/>
                <w:sz w:val="20"/>
                <w:szCs w:val="20"/>
              </w:rPr>
              <w:t xml:space="preserve">068/26.50.80 </w:t>
            </w:r>
          </w:p>
        </w:tc>
        <w:tc>
          <w:tcPr>
            <w:tcW w:w="3282" w:type="dxa"/>
            <w:gridSpan w:val="2"/>
            <w:tcBorders>
              <w:top w:val="single" w:sz="4" w:space="0" w:color="000000"/>
              <w:left w:val="single" w:sz="4" w:space="0" w:color="000000"/>
              <w:bottom w:val="single" w:sz="4" w:space="0" w:color="000000"/>
              <w:right w:val="single" w:sz="4" w:space="0" w:color="000000"/>
            </w:tcBorders>
          </w:tcPr>
          <w:p w14:paraId="22016B1F" w14:textId="77777777" w:rsidR="00AA66AF" w:rsidRPr="00180F26" w:rsidRDefault="00AA66AF" w:rsidP="00B352C4">
            <w:pPr>
              <w:spacing w:line="259" w:lineRule="auto"/>
              <w:ind w:left="2"/>
              <w:jc w:val="center"/>
              <w:rPr>
                <w:rFonts w:ascii="Arial" w:hAnsi="Arial" w:cs="Arial"/>
                <w:sz w:val="20"/>
                <w:szCs w:val="20"/>
              </w:rPr>
            </w:pPr>
            <w:r w:rsidRPr="00180F26">
              <w:rPr>
                <w:rFonts w:ascii="Arial" w:hAnsi="Arial" w:cs="Arial"/>
                <w:b/>
                <w:sz w:val="20"/>
                <w:szCs w:val="20"/>
              </w:rPr>
              <w:t xml:space="preserve">Province du Hainaut </w:t>
            </w:r>
          </w:p>
        </w:tc>
      </w:tr>
    </w:tbl>
    <w:p w14:paraId="717C93FA" w14:textId="77777777" w:rsidR="00B1536B" w:rsidRPr="00180F26" w:rsidRDefault="00B1536B" w:rsidP="00B1536B">
      <w:pPr>
        <w:spacing w:line="259" w:lineRule="auto"/>
        <w:rPr>
          <w:rFonts w:ascii="Arial" w:hAnsi="Arial" w:cs="Arial"/>
          <w:sz w:val="20"/>
          <w:szCs w:val="20"/>
        </w:rPr>
      </w:pPr>
    </w:p>
    <w:p w14:paraId="5345D076" w14:textId="3F480DF5" w:rsidR="00B1536B" w:rsidRPr="00180F26" w:rsidRDefault="00B1536B" w:rsidP="00B1536B">
      <w:pPr>
        <w:rPr>
          <w:rFonts w:ascii="Arial" w:eastAsiaTheme="majorEastAsia" w:hAnsi="Arial" w:cs="Arial"/>
          <w:b/>
          <w:iCs/>
          <w:sz w:val="20"/>
          <w:szCs w:val="20"/>
        </w:rPr>
      </w:pPr>
      <w:r w:rsidRPr="00180F26">
        <w:rPr>
          <w:rFonts w:ascii="Arial" w:hAnsi="Arial" w:cs="Arial"/>
          <w:sz w:val="20"/>
          <w:szCs w:val="20"/>
        </w:rPr>
        <w:br w:type="page"/>
      </w:r>
    </w:p>
    <w:p w14:paraId="1242ECF6" w14:textId="6204469E" w:rsidR="009901AB" w:rsidRPr="00180F26" w:rsidRDefault="00FF6C04" w:rsidP="006133E0">
      <w:pPr>
        <w:pStyle w:val="Titre7"/>
      </w:pPr>
      <w:bookmarkStart w:id="122" w:name="_Annexe_6_:_3"/>
      <w:bookmarkStart w:id="123" w:name="_Annexe_26_:"/>
      <w:bookmarkStart w:id="124" w:name="_Hlk198203330"/>
      <w:bookmarkEnd w:id="122"/>
      <w:bookmarkEnd w:id="123"/>
      <w:r w:rsidRPr="00180F26">
        <w:rPr>
          <w:noProof/>
        </w:rPr>
        <w:lastRenderedPageBreak/>
        <w:drawing>
          <wp:anchor distT="0" distB="0" distL="114300" distR="114300" simplePos="0" relativeHeight="251928064" behindDoc="0" locked="0" layoutInCell="1" allowOverlap="1" wp14:anchorId="3AC273BE" wp14:editId="527000B7">
            <wp:simplePos x="0" y="0"/>
            <wp:positionH relativeFrom="rightMargin">
              <wp:align>left</wp:align>
            </wp:positionH>
            <wp:positionV relativeFrom="paragraph">
              <wp:posOffset>-635</wp:posOffset>
            </wp:positionV>
            <wp:extent cx="393155" cy="393155"/>
            <wp:effectExtent l="0" t="0" r="6985" b="6985"/>
            <wp:wrapNone/>
            <wp:docPr id="1812729866" name="Image 181272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B1536B" w:rsidRPr="00180F26">
        <w:t>Annexe 26 : Liste des organismes habilités</w:t>
      </w:r>
      <w:bookmarkEnd w:id="107"/>
      <w:bookmarkEnd w:id="108"/>
      <w:bookmarkEnd w:id="109"/>
      <w:bookmarkEnd w:id="110"/>
      <w:bookmarkEnd w:id="111"/>
      <w:bookmarkEnd w:id="112"/>
      <w:bookmarkEnd w:id="113"/>
      <w:bookmarkEnd w:id="114"/>
      <w:bookmarkEnd w:id="115"/>
      <w:r w:rsidR="00B1536B" w:rsidRPr="00180F26">
        <w:t xml:space="preserve"> </w:t>
      </w:r>
      <w:bookmarkEnd w:id="124"/>
    </w:p>
    <w:p w14:paraId="3E1E445A" w14:textId="77777777" w:rsidR="006133E0" w:rsidRPr="00180F26" w:rsidRDefault="006133E0" w:rsidP="00ED70E4">
      <w:pPr>
        <w:tabs>
          <w:tab w:val="left" w:pos="5895"/>
        </w:tabs>
        <w:rPr>
          <w:rFonts w:ascii="Arial" w:hAnsi="Arial" w:cs="Arial"/>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16"/>
        <w:gridCol w:w="2868"/>
        <w:gridCol w:w="2184"/>
        <w:gridCol w:w="2215"/>
        <w:gridCol w:w="2018"/>
        <w:gridCol w:w="1658"/>
      </w:tblGrid>
      <w:tr w:rsidR="009901AB" w:rsidRPr="00180F26" w14:paraId="1625AEA4" w14:textId="77777777" w:rsidTr="006133E0">
        <w:trPr>
          <w:trHeight w:val="480"/>
          <w:jc w:val="center"/>
        </w:trPr>
        <w:tc>
          <w:tcPr>
            <w:tcW w:w="3782" w:type="dxa"/>
            <w:shd w:val="clear" w:color="auto" w:fill="auto"/>
          </w:tcPr>
          <w:p w14:paraId="2C894234" w14:textId="77777777" w:rsidR="009901AB" w:rsidRPr="00180F26" w:rsidRDefault="009901AB" w:rsidP="000B5D4C">
            <w:pPr>
              <w:ind w:right="391"/>
              <w:jc w:val="center"/>
              <w:rPr>
                <w:rFonts w:ascii="Arial" w:hAnsi="Arial" w:cs="Arial"/>
                <w:b/>
                <w:bCs/>
              </w:rPr>
            </w:pPr>
          </w:p>
          <w:p w14:paraId="28BD9E82" w14:textId="77777777" w:rsidR="009901AB" w:rsidRPr="00180F26" w:rsidRDefault="009901AB" w:rsidP="000B5D4C">
            <w:pPr>
              <w:ind w:right="391"/>
              <w:jc w:val="center"/>
              <w:rPr>
                <w:rFonts w:ascii="Arial" w:hAnsi="Arial" w:cs="Arial"/>
                <w:b/>
                <w:bCs/>
              </w:rPr>
            </w:pPr>
            <w:r w:rsidRPr="00180F26">
              <w:rPr>
                <w:rFonts w:ascii="Arial" w:hAnsi="Arial" w:cs="Arial"/>
                <w:b/>
                <w:bCs/>
              </w:rPr>
              <w:t>Dénomination</w:t>
            </w:r>
          </w:p>
        </w:tc>
        <w:tc>
          <w:tcPr>
            <w:tcW w:w="3082" w:type="dxa"/>
            <w:shd w:val="clear" w:color="auto" w:fill="auto"/>
            <w:vAlign w:val="bottom"/>
          </w:tcPr>
          <w:p w14:paraId="0D769DFF" w14:textId="77777777" w:rsidR="009901AB" w:rsidRPr="00180F26" w:rsidRDefault="009901AB" w:rsidP="000B5D4C">
            <w:pPr>
              <w:ind w:right="391"/>
              <w:jc w:val="center"/>
              <w:rPr>
                <w:rFonts w:ascii="Arial" w:hAnsi="Arial" w:cs="Arial"/>
                <w:b/>
                <w:bCs/>
              </w:rPr>
            </w:pPr>
            <w:r w:rsidRPr="00180F26">
              <w:rPr>
                <w:rFonts w:ascii="Arial" w:hAnsi="Arial" w:cs="Arial"/>
                <w:b/>
                <w:bCs/>
              </w:rPr>
              <w:t>Adresse</w:t>
            </w:r>
          </w:p>
        </w:tc>
        <w:tc>
          <w:tcPr>
            <w:tcW w:w="2344" w:type="dxa"/>
            <w:shd w:val="clear" w:color="auto" w:fill="auto"/>
            <w:vAlign w:val="bottom"/>
          </w:tcPr>
          <w:p w14:paraId="1A97FF07" w14:textId="77777777" w:rsidR="009901AB" w:rsidRPr="00180F26" w:rsidRDefault="009901AB" w:rsidP="000B5D4C">
            <w:pPr>
              <w:ind w:right="391"/>
              <w:jc w:val="center"/>
              <w:rPr>
                <w:rFonts w:ascii="Arial" w:hAnsi="Arial" w:cs="Arial"/>
                <w:b/>
                <w:bCs/>
              </w:rPr>
            </w:pPr>
            <w:r w:rsidRPr="00180F26">
              <w:rPr>
                <w:rFonts w:ascii="Arial" w:hAnsi="Arial" w:cs="Arial"/>
                <w:b/>
                <w:bCs/>
              </w:rPr>
              <w:t>Localité</w:t>
            </w:r>
          </w:p>
        </w:tc>
        <w:tc>
          <w:tcPr>
            <w:tcW w:w="2378" w:type="dxa"/>
            <w:shd w:val="clear" w:color="auto" w:fill="auto"/>
            <w:vAlign w:val="bottom"/>
          </w:tcPr>
          <w:p w14:paraId="541F7CA5" w14:textId="77777777" w:rsidR="009901AB" w:rsidRPr="00180F26" w:rsidRDefault="009901AB" w:rsidP="000B5D4C">
            <w:pPr>
              <w:ind w:right="391"/>
              <w:jc w:val="center"/>
              <w:rPr>
                <w:rFonts w:ascii="Arial" w:hAnsi="Arial" w:cs="Arial"/>
                <w:b/>
                <w:bCs/>
              </w:rPr>
            </w:pPr>
            <w:r w:rsidRPr="00180F26">
              <w:rPr>
                <w:rFonts w:ascii="Arial" w:hAnsi="Arial" w:cs="Arial"/>
                <w:b/>
                <w:bCs/>
              </w:rPr>
              <w:t>Arrondissement</w:t>
            </w:r>
          </w:p>
        </w:tc>
        <w:tc>
          <w:tcPr>
            <w:tcW w:w="2165" w:type="dxa"/>
          </w:tcPr>
          <w:p w14:paraId="56FD9C42" w14:textId="77777777" w:rsidR="009901AB" w:rsidRPr="00180F26" w:rsidRDefault="009901AB" w:rsidP="000B5D4C">
            <w:pPr>
              <w:ind w:right="391"/>
              <w:jc w:val="center"/>
              <w:rPr>
                <w:rFonts w:ascii="Arial" w:hAnsi="Arial" w:cs="Arial"/>
                <w:bCs/>
              </w:rPr>
            </w:pPr>
          </w:p>
          <w:p w14:paraId="5A607368" w14:textId="77777777" w:rsidR="009901AB" w:rsidRPr="00180F26" w:rsidRDefault="009901AB" w:rsidP="000B5D4C">
            <w:pPr>
              <w:ind w:right="391"/>
              <w:jc w:val="center"/>
              <w:rPr>
                <w:rFonts w:ascii="Arial" w:hAnsi="Arial" w:cs="Arial"/>
                <w:b/>
                <w:bCs/>
              </w:rPr>
            </w:pPr>
            <w:r w:rsidRPr="00180F26">
              <w:rPr>
                <w:rFonts w:ascii="Arial" w:hAnsi="Arial" w:cs="Arial"/>
                <w:b/>
                <w:bCs/>
              </w:rPr>
              <w:t>Tél / Fax</w:t>
            </w:r>
          </w:p>
        </w:tc>
        <w:tc>
          <w:tcPr>
            <w:tcW w:w="1777" w:type="dxa"/>
          </w:tcPr>
          <w:p w14:paraId="4138380B" w14:textId="77777777" w:rsidR="009901AB" w:rsidRPr="00180F26" w:rsidRDefault="009901AB" w:rsidP="000B5D4C">
            <w:pPr>
              <w:ind w:right="391"/>
              <w:jc w:val="center"/>
              <w:rPr>
                <w:rFonts w:ascii="Arial" w:hAnsi="Arial" w:cs="Arial"/>
                <w:b/>
                <w:bCs/>
              </w:rPr>
            </w:pPr>
          </w:p>
          <w:p w14:paraId="24CAE0FA" w14:textId="77777777" w:rsidR="009901AB" w:rsidRPr="00180F26" w:rsidRDefault="009901AB" w:rsidP="000B5D4C">
            <w:pPr>
              <w:ind w:right="391"/>
              <w:jc w:val="center"/>
              <w:rPr>
                <w:rFonts w:ascii="Arial" w:hAnsi="Arial" w:cs="Arial"/>
                <w:b/>
                <w:bCs/>
              </w:rPr>
            </w:pPr>
            <w:r w:rsidRPr="00180F26">
              <w:rPr>
                <w:rFonts w:ascii="Arial" w:hAnsi="Arial" w:cs="Arial"/>
                <w:b/>
                <w:bCs/>
              </w:rPr>
              <w:t>Types</w:t>
            </w:r>
          </w:p>
        </w:tc>
      </w:tr>
      <w:tr w:rsidR="009901AB" w:rsidRPr="00180F26" w14:paraId="51906E4D" w14:textId="77777777" w:rsidTr="006133E0">
        <w:trPr>
          <w:trHeight w:val="480"/>
          <w:jc w:val="center"/>
        </w:trPr>
        <w:tc>
          <w:tcPr>
            <w:tcW w:w="3782" w:type="dxa"/>
            <w:shd w:val="clear" w:color="auto" w:fill="auto"/>
            <w:vAlign w:val="center"/>
          </w:tcPr>
          <w:p w14:paraId="3EA9788F" w14:textId="77777777" w:rsidR="009901AB" w:rsidRPr="00180F26" w:rsidRDefault="009901AB" w:rsidP="000B5D4C">
            <w:pPr>
              <w:rPr>
                <w:rFonts w:ascii="Arial" w:hAnsi="Arial" w:cs="Arial"/>
                <w:color w:val="000000"/>
                <w:sz w:val="20"/>
                <w:lang w:val="pt-PT"/>
              </w:rPr>
            </w:pPr>
            <w:r w:rsidRPr="00180F26">
              <w:rPr>
                <w:rFonts w:ascii="Arial" w:hAnsi="Arial" w:cs="Arial"/>
                <w:color w:val="000000"/>
                <w:sz w:val="20"/>
                <w:lang w:val="pt-PT"/>
              </w:rPr>
              <w:t>Centre de guidance U.L.B.</w:t>
            </w:r>
          </w:p>
          <w:p w14:paraId="0682DB85" w14:textId="77777777" w:rsidR="009901AB" w:rsidRPr="00180F26" w:rsidRDefault="009901AB" w:rsidP="000B5D4C">
            <w:pPr>
              <w:rPr>
                <w:rFonts w:ascii="Arial" w:hAnsi="Arial" w:cs="Arial"/>
                <w:color w:val="000000"/>
                <w:sz w:val="20"/>
                <w:lang w:val="pt-PT"/>
              </w:rPr>
            </w:pPr>
            <w:r w:rsidRPr="00180F26">
              <w:rPr>
                <w:rFonts w:ascii="Arial" w:hAnsi="Arial" w:cs="Arial"/>
                <w:color w:val="000000"/>
                <w:sz w:val="20"/>
                <w:lang w:val="pt-PT"/>
              </w:rPr>
              <w:t>SSM ULB Equipe infanto juvénile</w:t>
            </w:r>
          </w:p>
        </w:tc>
        <w:tc>
          <w:tcPr>
            <w:tcW w:w="3082" w:type="dxa"/>
            <w:shd w:val="clear" w:color="auto" w:fill="auto"/>
            <w:vAlign w:val="center"/>
          </w:tcPr>
          <w:p w14:paraId="652C416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Haute, 293</w:t>
            </w:r>
          </w:p>
        </w:tc>
        <w:tc>
          <w:tcPr>
            <w:tcW w:w="2344" w:type="dxa"/>
            <w:shd w:val="clear" w:color="auto" w:fill="auto"/>
            <w:vAlign w:val="center"/>
          </w:tcPr>
          <w:p w14:paraId="6DD6D0B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1000 BRUXELLES</w:t>
            </w:r>
          </w:p>
        </w:tc>
        <w:tc>
          <w:tcPr>
            <w:tcW w:w="2378" w:type="dxa"/>
            <w:shd w:val="clear" w:color="auto" w:fill="auto"/>
            <w:vAlign w:val="center"/>
          </w:tcPr>
          <w:p w14:paraId="65118EFC"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6DA754A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sym w:font="Wingdings" w:char="F028"/>
            </w:r>
            <w:r w:rsidRPr="00180F26">
              <w:rPr>
                <w:rFonts w:ascii="Arial" w:hAnsi="Arial" w:cs="Arial"/>
                <w:color w:val="000000"/>
                <w:sz w:val="20"/>
              </w:rPr>
              <w:t xml:space="preserve"> 02/503.15.56</w:t>
            </w:r>
          </w:p>
          <w:p w14:paraId="47677537" w14:textId="77777777" w:rsidR="009901AB" w:rsidRPr="00180F26" w:rsidRDefault="009901AB" w:rsidP="000B5D4C">
            <w:pPr>
              <w:snapToGrid w:val="0"/>
              <w:rPr>
                <w:rFonts w:ascii="Arial" w:hAnsi="Arial" w:cs="Arial"/>
                <w:color w:val="000000"/>
                <w:sz w:val="20"/>
              </w:rPr>
            </w:pPr>
          </w:p>
        </w:tc>
        <w:tc>
          <w:tcPr>
            <w:tcW w:w="1777" w:type="dxa"/>
          </w:tcPr>
          <w:p w14:paraId="6708A435" w14:textId="77777777" w:rsidR="009901AB" w:rsidRPr="00180F26" w:rsidRDefault="009901AB" w:rsidP="000B5D4C">
            <w:pPr>
              <w:snapToGrid w:val="0"/>
              <w:rPr>
                <w:rFonts w:ascii="Arial" w:hAnsi="Arial" w:cs="Arial"/>
                <w:b/>
                <w:color w:val="000000"/>
                <w:sz w:val="20"/>
              </w:rPr>
            </w:pPr>
            <w:r w:rsidRPr="00180F26">
              <w:rPr>
                <w:rFonts w:ascii="Arial" w:hAnsi="Arial" w:cs="Arial"/>
                <w:b/>
                <w:color w:val="000000"/>
                <w:sz w:val="20"/>
              </w:rPr>
              <w:t>1-2-3-5-8</w:t>
            </w:r>
          </w:p>
        </w:tc>
      </w:tr>
      <w:tr w:rsidR="009901AB" w:rsidRPr="00180F26" w14:paraId="696627E7" w14:textId="77777777" w:rsidTr="006133E0">
        <w:trPr>
          <w:trHeight w:val="480"/>
          <w:jc w:val="center"/>
        </w:trPr>
        <w:tc>
          <w:tcPr>
            <w:tcW w:w="3782" w:type="dxa"/>
            <w:shd w:val="clear" w:color="auto" w:fill="auto"/>
            <w:vAlign w:val="center"/>
          </w:tcPr>
          <w:p w14:paraId="2CE47324"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Service de Santé Mentale « SE.SA.ME</w:t>
            </w:r>
            <w:proofErr w:type="gramStart"/>
            <w:r w:rsidRPr="00180F26">
              <w:rPr>
                <w:rFonts w:ascii="Arial" w:hAnsi="Arial" w:cs="Arial"/>
                <w:color w:val="000000"/>
                <w:sz w:val="20"/>
              </w:rPr>
              <w:t>.»</w:t>
            </w:r>
            <w:proofErr w:type="gramEnd"/>
            <w:r w:rsidRPr="00180F26">
              <w:rPr>
                <w:rFonts w:ascii="Arial" w:hAnsi="Arial" w:cs="Arial"/>
                <w:color w:val="000000"/>
                <w:sz w:val="20"/>
              </w:rPr>
              <w:t xml:space="preserve"> de la Ville de Bruxelles</w:t>
            </w:r>
          </w:p>
        </w:tc>
        <w:tc>
          <w:tcPr>
            <w:tcW w:w="3082" w:type="dxa"/>
            <w:shd w:val="clear" w:color="auto" w:fill="auto"/>
            <w:vAlign w:val="center"/>
          </w:tcPr>
          <w:p w14:paraId="5321E68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Melsens, 38</w:t>
            </w:r>
          </w:p>
        </w:tc>
        <w:tc>
          <w:tcPr>
            <w:tcW w:w="2344" w:type="dxa"/>
            <w:shd w:val="clear" w:color="auto" w:fill="auto"/>
            <w:vAlign w:val="center"/>
          </w:tcPr>
          <w:p w14:paraId="5695703B" w14:textId="77777777" w:rsidR="009901AB" w:rsidRPr="00180F26" w:rsidRDefault="009901AB" w:rsidP="000B5D4C">
            <w:pPr>
              <w:snapToGrid w:val="0"/>
              <w:rPr>
                <w:rFonts w:ascii="Arial" w:hAnsi="Arial" w:cs="Arial"/>
                <w:color w:val="000000"/>
                <w:sz w:val="20"/>
              </w:rPr>
            </w:pPr>
          </w:p>
          <w:p w14:paraId="3DFF6133"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1000 BRUXELLES</w:t>
            </w:r>
          </w:p>
        </w:tc>
        <w:tc>
          <w:tcPr>
            <w:tcW w:w="2378" w:type="dxa"/>
            <w:shd w:val="clear" w:color="auto" w:fill="auto"/>
            <w:vAlign w:val="center"/>
          </w:tcPr>
          <w:p w14:paraId="0940AC3C"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11C30F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02/279.63.42</w:t>
            </w:r>
          </w:p>
          <w:p w14:paraId="018E81C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02/279.63.69</w:t>
            </w:r>
          </w:p>
        </w:tc>
        <w:tc>
          <w:tcPr>
            <w:tcW w:w="1777" w:type="dxa"/>
          </w:tcPr>
          <w:p w14:paraId="53150B7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1-2-3-7-8</w:t>
            </w:r>
          </w:p>
        </w:tc>
      </w:tr>
      <w:tr w:rsidR="009901AB" w:rsidRPr="00180F26" w14:paraId="6319F9BA" w14:textId="77777777" w:rsidTr="006133E0">
        <w:trPr>
          <w:trHeight w:val="480"/>
          <w:jc w:val="center"/>
        </w:trPr>
        <w:tc>
          <w:tcPr>
            <w:tcW w:w="3782" w:type="dxa"/>
            <w:shd w:val="clear" w:color="auto" w:fill="auto"/>
            <w:vAlign w:val="center"/>
          </w:tcPr>
          <w:p w14:paraId="0F15B365" w14:textId="77777777" w:rsidR="009901AB" w:rsidRPr="00180F26" w:rsidRDefault="009901AB" w:rsidP="000B5D4C">
            <w:pPr>
              <w:rPr>
                <w:rFonts w:ascii="Arial" w:hAnsi="Arial" w:cs="Arial"/>
                <w:sz w:val="20"/>
              </w:rPr>
            </w:pPr>
            <w:r w:rsidRPr="00180F26">
              <w:rPr>
                <w:rFonts w:ascii="Arial" w:hAnsi="Arial" w:cs="Arial"/>
                <w:sz w:val="20"/>
              </w:rPr>
              <w:t xml:space="preserve">Service médico-psychologique </w:t>
            </w:r>
          </w:p>
          <w:p w14:paraId="4E8FE170" w14:textId="77777777" w:rsidR="009901AB" w:rsidRPr="00180F26" w:rsidRDefault="009901AB" w:rsidP="000B5D4C">
            <w:pPr>
              <w:rPr>
                <w:rFonts w:ascii="Arial" w:hAnsi="Arial" w:cs="Arial"/>
                <w:sz w:val="20"/>
              </w:rPr>
            </w:pPr>
            <w:r w:rsidRPr="00180F26">
              <w:rPr>
                <w:rFonts w:ascii="Arial" w:hAnsi="Arial" w:cs="Arial"/>
                <w:sz w:val="20"/>
              </w:rPr>
              <w:t>CHU SAINT- PIERRE</w:t>
            </w:r>
          </w:p>
        </w:tc>
        <w:tc>
          <w:tcPr>
            <w:tcW w:w="3082" w:type="dxa"/>
            <w:shd w:val="clear" w:color="auto" w:fill="auto"/>
            <w:vAlign w:val="center"/>
          </w:tcPr>
          <w:p w14:paraId="00C864ED" w14:textId="77777777" w:rsidR="009901AB" w:rsidRPr="00180F26" w:rsidRDefault="009901AB" w:rsidP="000B5D4C">
            <w:pPr>
              <w:snapToGrid w:val="0"/>
              <w:rPr>
                <w:rFonts w:ascii="Arial" w:hAnsi="Arial" w:cs="Arial"/>
                <w:sz w:val="20"/>
              </w:rPr>
            </w:pPr>
            <w:r w:rsidRPr="00180F26">
              <w:rPr>
                <w:rFonts w:ascii="Arial" w:hAnsi="Arial" w:cs="Arial"/>
                <w:sz w:val="20"/>
              </w:rPr>
              <w:t>Rue Haute, 322 Bâtiment 208</w:t>
            </w:r>
          </w:p>
        </w:tc>
        <w:tc>
          <w:tcPr>
            <w:tcW w:w="2344" w:type="dxa"/>
            <w:shd w:val="clear" w:color="auto" w:fill="auto"/>
            <w:vAlign w:val="center"/>
          </w:tcPr>
          <w:p w14:paraId="22D48668" w14:textId="77777777" w:rsidR="009901AB" w:rsidRPr="00180F26" w:rsidRDefault="009901AB" w:rsidP="000B5D4C">
            <w:pPr>
              <w:snapToGrid w:val="0"/>
              <w:rPr>
                <w:rFonts w:ascii="Arial" w:hAnsi="Arial" w:cs="Arial"/>
                <w:sz w:val="20"/>
              </w:rPr>
            </w:pPr>
          </w:p>
          <w:p w14:paraId="4E350100" w14:textId="77777777" w:rsidR="009901AB" w:rsidRPr="00180F26" w:rsidRDefault="009901AB" w:rsidP="000B5D4C">
            <w:pPr>
              <w:rPr>
                <w:rFonts w:ascii="Arial" w:hAnsi="Arial" w:cs="Arial"/>
                <w:sz w:val="20"/>
              </w:rPr>
            </w:pPr>
            <w:r w:rsidRPr="00180F26">
              <w:rPr>
                <w:rFonts w:ascii="Arial" w:hAnsi="Arial" w:cs="Arial"/>
                <w:sz w:val="20"/>
              </w:rPr>
              <w:t>1000 BRUXELLES</w:t>
            </w:r>
          </w:p>
        </w:tc>
        <w:tc>
          <w:tcPr>
            <w:tcW w:w="2378" w:type="dxa"/>
            <w:shd w:val="clear" w:color="auto" w:fill="auto"/>
            <w:vAlign w:val="center"/>
          </w:tcPr>
          <w:p w14:paraId="62742B56"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DAF6B9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02/535.45.26</w:t>
            </w:r>
          </w:p>
        </w:tc>
        <w:tc>
          <w:tcPr>
            <w:tcW w:w="1777" w:type="dxa"/>
          </w:tcPr>
          <w:p w14:paraId="6DBF688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49D3625E" w14:textId="77777777" w:rsidTr="006133E0">
        <w:trPr>
          <w:trHeight w:val="480"/>
          <w:jc w:val="center"/>
        </w:trPr>
        <w:tc>
          <w:tcPr>
            <w:tcW w:w="3782" w:type="dxa"/>
            <w:shd w:val="clear" w:color="auto" w:fill="auto"/>
            <w:vAlign w:val="center"/>
          </w:tcPr>
          <w:p w14:paraId="768E49FB" w14:textId="77777777" w:rsidR="009901AB" w:rsidRPr="00180F26" w:rsidRDefault="009901AB" w:rsidP="000B5D4C">
            <w:pPr>
              <w:rPr>
                <w:rFonts w:ascii="Arial" w:hAnsi="Arial" w:cs="Arial"/>
                <w:sz w:val="20"/>
              </w:rPr>
            </w:pPr>
            <w:r w:rsidRPr="00180F26">
              <w:rPr>
                <w:rFonts w:ascii="Arial" w:hAnsi="Arial" w:cs="Arial"/>
                <w:sz w:val="20"/>
              </w:rPr>
              <w:t xml:space="preserve">CHU SAINT-PIERRE </w:t>
            </w:r>
          </w:p>
          <w:p w14:paraId="4BB91439" w14:textId="77777777" w:rsidR="009901AB" w:rsidRPr="00180F26" w:rsidRDefault="009901AB" w:rsidP="000B5D4C">
            <w:pPr>
              <w:rPr>
                <w:rFonts w:ascii="Arial" w:hAnsi="Arial" w:cs="Arial"/>
                <w:sz w:val="20"/>
              </w:rPr>
            </w:pPr>
            <w:r w:rsidRPr="00180F26">
              <w:rPr>
                <w:rFonts w:ascii="Arial" w:hAnsi="Arial" w:cs="Arial"/>
                <w:sz w:val="20"/>
              </w:rPr>
              <w:t xml:space="preserve">Service de Pédiatrie – Consultation de neuropédiatrie  </w:t>
            </w:r>
          </w:p>
        </w:tc>
        <w:tc>
          <w:tcPr>
            <w:tcW w:w="3082" w:type="dxa"/>
            <w:shd w:val="clear" w:color="auto" w:fill="auto"/>
            <w:vAlign w:val="center"/>
          </w:tcPr>
          <w:p w14:paraId="1649BA3B" w14:textId="77777777" w:rsidR="009901AB" w:rsidRPr="00180F26" w:rsidRDefault="009901AB" w:rsidP="000B5D4C">
            <w:pPr>
              <w:snapToGrid w:val="0"/>
              <w:rPr>
                <w:rFonts w:ascii="Arial" w:hAnsi="Arial" w:cs="Arial"/>
                <w:sz w:val="20"/>
              </w:rPr>
            </w:pPr>
            <w:r w:rsidRPr="00180F26">
              <w:rPr>
                <w:rFonts w:ascii="Arial" w:hAnsi="Arial" w:cs="Arial"/>
                <w:sz w:val="20"/>
              </w:rPr>
              <w:t>Rue Haute, 322 Bâtiment 208</w:t>
            </w:r>
          </w:p>
        </w:tc>
        <w:tc>
          <w:tcPr>
            <w:tcW w:w="2344" w:type="dxa"/>
            <w:shd w:val="clear" w:color="auto" w:fill="auto"/>
            <w:vAlign w:val="center"/>
          </w:tcPr>
          <w:p w14:paraId="257A3603" w14:textId="77777777" w:rsidR="009901AB" w:rsidRPr="00180F26" w:rsidRDefault="009901AB" w:rsidP="000B5D4C">
            <w:pPr>
              <w:snapToGrid w:val="0"/>
              <w:rPr>
                <w:rFonts w:ascii="Arial" w:hAnsi="Arial" w:cs="Arial"/>
                <w:sz w:val="20"/>
              </w:rPr>
            </w:pPr>
          </w:p>
          <w:p w14:paraId="5C76DCFE" w14:textId="77777777" w:rsidR="009901AB" w:rsidRPr="00180F26" w:rsidRDefault="009901AB" w:rsidP="000B5D4C">
            <w:pPr>
              <w:rPr>
                <w:rFonts w:ascii="Arial" w:hAnsi="Arial" w:cs="Arial"/>
                <w:sz w:val="20"/>
              </w:rPr>
            </w:pPr>
            <w:r w:rsidRPr="00180F26">
              <w:rPr>
                <w:rFonts w:ascii="Arial" w:hAnsi="Arial" w:cs="Arial"/>
                <w:sz w:val="20"/>
              </w:rPr>
              <w:t>1000 BRUXELLES</w:t>
            </w:r>
          </w:p>
        </w:tc>
        <w:tc>
          <w:tcPr>
            <w:tcW w:w="2378" w:type="dxa"/>
            <w:shd w:val="clear" w:color="auto" w:fill="auto"/>
            <w:vAlign w:val="center"/>
          </w:tcPr>
          <w:p w14:paraId="5708D630"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090DC81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02/535.45.26</w:t>
            </w:r>
          </w:p>
        </w:tc>
        <w:tc>
          <w:tcPr>
            <w:tcW w:w="1777" w:type="dxa"/>
          </w:tcPr>
          <w:p w14:paraId="70C17C88"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7FB6907B" w14:textId="77777777" w:rsidTr="006133E0">
        <w:trPr>
          <w:trHeight w:val="480"/>
          <w:jc w:val="center"/>
        </w:trPr>
        <w:tc>
          <w:tcPr>
            <w:tcW w:w="3782" w:type="dxa"/>
            <w:shd w:val="clear" w:color="auto" w:fill="auto"/>
            <w:vAlign w:val="center"/>
          </w:tcPr>
          <w:p w14:paraId="4D719ED1"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 xml:space="preserve">ASBL Rivage Den </w:t>
            </w:r>
            <w:proofErr w:type="spellStart"/>
            <w:r w:rsidRPr="00180F26">
              <w:rPr>
                <w:rFonts w:ascii="Arial" w:hAnsi="Arial" w:cs="Arial"/>
                <w:color w:val="000000"/>
                <w:sz w:val="20"/>
              </w:rPr>
              <w:t>Zaet</w:t>
            </w:r>
            <w:proofErr w:type="spellEnd"/>
          </w:p>
        </w:tc>
        <w:tc>
          <w:tcPr>
            <w:tcW w:w="3082" w:type="dxa"/>
            <w:shd w:val="clear" w:color="auto" w:fill="auto"/>
            <w:vAlign w:val="center"/>
          </w:tcPr>
          <w:p w14:paraId="1AE69CA2" w14:textId="77777777" w:rsidR="009901AB" w:rsidRPr="00180F26" w:rsidRDefault="009901AB" w:rsidP="000B5D4C">
            <w:pPr>
              <w:snapToGrid w:val="0"/>
              <w:rPr>
                <w:rFonts w:ascii="Arial" w:hAnsi="Arial" w:cs="Arial"/>
                <w:sz w:val="20"/>
              </w:rPr>
            </w:pPr>
            <w:r w:rsidRPr="00180F26">
              <w:rPr>
                <w:rFonts w:ascii="Arial" w:hAnsi="Arial" w:cs="Arial"/>
                <w:sz w:val="20"/>
              </w:rPr>
              <w:t>Rue de l’Association, 15</w:t>
            </w:r>
          </w:p>
        </w:tc>
        <w:tc>
          <w:tcPr>
            <w:tcW w:w="2344" w:type="dxa"/>
            <w:shd w:val="clear" w:color="auto" w:fill="auto"/>
            <w:vAlign w:val="center"/>
          </w:tcPr>
          <w:p w14:paraId="1C13AB20" w14:textId="77777777" w:rsidR="009901AB" w:rsidRPr="00180F26" w:rsidRDefault="009901AB" w:rsidP="000B5D4C">
            <w:pPr>
              <w:snapToGrid w:val="0"/>
              <w:rPr>
                <w:rFonts w:ascii="Arial" w:hAnsi="Arial" w:cs="Arial"/>
                <w:color w:val="000000"/>
                <w:sz w:val="20"/>
              </w:rPr>
            </w:pPr>
          </w:p>
          <w:p w14:paraId="3998ADE9"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1000 BRUXELLES</w:t>
            </w:r>
          </w:p>
        </w:tc>
        <w:tc>
          <w:tcPr>
            <w:tcW w:w="2378" w:type="dxa"/>
            <w:shd w:val="clear" w:color="auto" w:fill="auto"/>
            <w:vAlign w:val="center"/>
          </w:tcPr>
          <w:p w14:paraId="3154A1D5"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6D1283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02/550.06.70</w:t>
            </w:r>
          </w:p>
          <w:p w14:paraId="7100BCE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02/550.06.99</w:t>
            </w:r>
          </w:p>
        </w:tc>
        <w:tc>
          <w:tcPr>
            <w:tcW w:w="1777" w:type="dxa"/>
          </w:tcPr>
          <w:p w14:paraId="445B5AC8"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37E4D656" w14:textId="77777777" w:rsidTr="006133E0">
        <w:trPr>
          <w:trHeight w:val="480"/>
          <w:jc w:val="center"/>
        </w:trPr>
        <w:tc>
          <w:tcPr>
            <w:tcW w:w="3782" w:type="dxa"/>
            <w:shd w:val="clear" w:color="auto" w:fill="auto"/>
            <w:vAlign w:val="center"/>
          </w:tcPr>
          <w:p w14:paraId="19D1B91E"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H.U.D.E.R.F Centre Ressource Autisme</w:t>
            </w:r>
          </w:p>
        </w:tc>
        <w:tc>
          <w:tcPr>
            <w:tcW w:w="3082" w:type="dxa"/>
            <w:shd w:val="clear" w:color="auto" w:fill="auto"/>
            <w:vAlign w:val="center"/>
          </w:tcPr>
          <w:p w14:paraId="1DB7863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J. J. Crocq, 15</w:t>
            </w:r>
          </w:p>
        </w:tc>
        <w:tc>
          <w:tcPr>
            <w:tcW w:w="2344" w:type="dxa"/>
            <w:shd w:val="clear" w:color="auto" w:fill="auto"/>
            <w:vAlign w:val="center"/>
          </w:tcPr>
          <w:p w14:paraId="24A5EA4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1020 LAEKEN</w:t>
            </w:r>
          </w:p>
        </w:tc>
        <w:tc>
          <w:tcPr>
            <w:tcW w:w="2378" w:type="dxa"/>
            <w:shd w:val="clear" w:color="auto" w:fill="auto"/>
            <w:vAlign w:val="center"/>
          </w:tcPr>
          <w:p w14:paraId="0C190235"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3676540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02/477.21.35</w:t>
            </w:r>
          </w:p>
        </w:tc>
        <w:tc>
          <w:tcPr>
            <w:tcW w:w="1777" w:type="dxa"/>
          </w:tcPr>
          <w:p w14:paraId="7481F01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1-2-3-5-6-7-8</w:t>
            </w:r>
          </w:p>
        </w:tc>
      </w:tr>
      <w:tr w:rsidR="009901AB" w:rsidRPr="00180F26" w14:paraId="11A3909C" w14:textId="77777777" w:rsidTr="006133E0">
        <w:trPr>
          <w:trHeight w:val="480"/>
          <w:jc w:val="center"/>
        </w:trPr>
        <w:tc>
          <w:tcPr>
            <w:tcW w:w="3782" w:type="dxa"/>
            <w:shd w:val="clear" w:color="auto" w:fill="auto"/>
            <w:vAlign w:val="center"/>
          </w:tcPr>
          <w:p w14:paraId="60FF6068"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 xml:space="preserve">Hôpital Universitaire pour enfants Reine Fabiola – consultations pédopsychiatriques                  </w:t>
            </w:r>
          </w:p>
        </w:tc>
        <w:tc>
          <w:tcPr>
            <w:tcW w:w="3082" w:type="dxa"/>
            <w:shd w:val="clear" w:color="auto" w:fill="auto"/>
            <w:vAlign w:val="center"/>
          </w:tcPr>
          <w:p w14:paraId="4022545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J. J. Crocq, 15</w:t>
            </w:r>
          </w:p>
        </w:tc>
        <w:tc>
          <w:tcPr>
            <w:tcW w:w="2344" w:type="dxa"/>
            <w:shd w:val="clear" w:color="auto" w:fill="auto"/>
            <w:vAlign w:val="center"/>
          </w:tcPr>
          <w:p w14:paraId="000A704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1020 LAEKEN </w:t>
            </w:r>
          </w:p>
        </w:tc>
        <w:tc>
          <w:tcPr>
            <w:tcW w:w="2378" w:type="dxa"/>
            <w:shd w:val="clear" w:color="auto" w:fill="auto"/>
            <w:vAlign w:val="center"/>
          </w:tcPr>
          <w:p w14:paraId="2B8282D4"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8E1BE7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02/477.21.35</w:t>
            </w:r>
          </w:p>
        </w:tc>
        <w:tc>
          <w:tcPr>
            <w:tcW w:w="1777" w:type="dxa"/>
          </w:tcPr>
          <w:p w14:paraId="17555665"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1-2-3-5-6-7-8</w:t>
            </w:r>
          </w:p>
          <w:p w14:paraId="3FE00EC6" w14:textId="77777777" w:rsidR="009901AB" w:rsidRPr="00180F26" w:rsidRDefault="009901AB" w:rsidP="000B5D4C">
            <w:pPr>
              <w:snapToGrid w:val="0"/>
              <w:rPr>
                <w:rFonts w:ascii="Arial" w:hAnsi="Arial" w:cs="Arial"/>
                <w:b/>
                <w:bCs/>
                <w:sz w:val="20"/>
              </w:rPr>
            </w:pPr>
          </w:p>
        </w:tc>
      </w:tr>
      <w:tr w:rsidR="009901AB" w:rsidRPr="00180F26" w14:paraId="65C93371" w14:textId="77777777" w:rsidTr="006133E0">
        <w:trPr>
          <w:trHeight w:val="585"/>
          <w:jc w:val="center"/>
        </w:trPr>
        <w:tc>
          <w:tcPr>
            <w:tcW w:w="3782" w:type="dxa"/>
            <w:shd w:val="clear" w:color="auto" w:fill="auto"/>
          </w:tcPr>
          <w:p w14:paraId="4AEF5982" w14:textId="77777777" w:rsidR="009901AB" w:rsidRPr="00180F26" w:rsidRDefault="009901AB" w:rsidP="000B5D4C">
            <w:pPr>
              <w:rPr>
                <w:rFonts w:eastAsia="Calibri"/>
              </w:rPr>
            </w:pPr>
            <w:r w:rsidRPr="00180F26">
              <w:rPr>
                <w:rFonts w:eastAsia="Calibri"/>
              </w:rPr>
              <w:t>H.U.D.E.R.F. - Service "Unité d'hospitalisation pédopsychiatrique"</w:t>
            </w:r>
          </w:p>
        </w:tc>
        <w:tc>
          <w:tcPr>
            <w:tcW w:w="3082" w:type="dxa"/>
            <w:shd w:val="clear" w:color="auto" w:fill="auto"/>
          </w:tcPr>
          <w:p w14:paraId="5B49A9D7" w14:textId="77777777" w:rsidR="009901AB" w:rsidRPr="00180F26" w:rsidRDefault="009901AB" w:rsidP="000B5D4C">
            <w:pPr>
              <w:spacing w:after="200" w:line="276" w:lineRule="auto"/>
              <w:rPr>
                <w:rFonts w:eastAsia="Calibri"/>
              </w:rPr>
            </w:pPr>
            <w:r w:rsidRPr="00180F26">
              <w:rPr>
                <w:rFonts w:eastAsia="Calibri"/>
              </w:rPr>
              <w:t>Avenue J. J. Crocq, 15</w:t>
            </w:r>
          </w:p>
        </w:tc>
        <w:tc>
          <w:tcPr>
            <w:tcW w:w="2344" w:type="dxa"/>
            <w:shd w:val="clear" w:color="auto" w:fill="auto"/>
          </w:tcPr>
          <w:p w14:paraId="3405803D" w14:textId="77777777" w:rsidR="009901AB" w:rsidRPr="00180F26" w:rsidRDefault="009901AB" w:rsidP="000B5D4C">
            <w:pPr>
              <w:tabs>
                <w:tab w:val="center" w:pos="1102"/>
              </w:tabs>
              <w:spacing w:after="200" w:line="276" w:lineRule="auto"/>
              <w:rPr>
                <w:rFonts w:eastAsia="Calibri"/>
              </w:rPr>
            </w:pPr>
            <w:r w:rsidRPr="00180F26">
              <w:rPr>
                <w:rFonts w:eastAsia="Calibri"/>
              </w:rPr>
              <w:t>1020 LAEKEN</w:t>
            </w:r>
            <w:r w:rsidRPr="00180F26">
              <w:rPr>
                <w:rFonts w:eastAsia="Calibri"/>
              </w:rPr>
              <w:tab/>
            </w:r>
          </w:p>
        </w:tc>
        <w:tc>
          <w:tcPr>
            <w:tcW w:w="2378" w:type="dxa"/>
            <w:shd w:val="clear" w:color="auto" w:fill="auto"/>
          </w:tcPr>
          <w:p w14:paraId="5215638C" w14:textId="77777777" w:rsidR="009901AB" w:rsidRPr="00180F26" w:rsidRDefault="009901AB" w:rsidP="000B5D4C">
            <w:pPr>
              <w:spacing w:after="200" w:line="276" w:lineRule="auto"/>
              <w:rPr>
                <w:rFonts w:eastAsia="Calibri"/>
                <w:b/>
              </w:rPr>
            </w:pPr>
            <w:r w:rsidRPr="00180F26">
              <w:rPr>
                <w:rFonts w:eastAsia="Calibri"/>
                <w:b/>
              </w:rPr>
              <w:t>Bruxelles-Capitale</w:t>
            </w:r>
          </w:p>
        </w:tc>
        <w:tc>
          <w:tcPr>
            <w:tcW w:w="2165" w:type="dxa"/>
          </w:tcPr>
          <w:p w14:paraId="1998E554" w14:textId="77777777" w:rsidR="009901AB" w:rsidRPr="00180F26" w:rsidRDefault="009901AB" w:rsidP="000B5D4C">
            <w:pPr>
              <w:spacing w:after="200" w:line="276" w:lineRule="auto"/>
              <w:rPr>
                <w:rFonts w:eastAsia="Calibri"/>
              </w:rPr>
            </w:pPr>
            <w:r w:rsidRPr="00180F26">
              <w:rPr>
                <w:rFonts w:eastAsia="Calibri"/>
              </w:rPr>
              <w:t>02/477.21.35</w:t>
            </w:r>
          </w:p>
        </w:tc>
        <w:tc>
          <w:tcPr>
            <w:tcW w:w="1777" w:type="dxa"/>
          </w:tcPr>
          <w:p w14:paraId="19A2777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1-2-3-5-6-7-8</w:t>
            </w:r>
          </w:p>
          <w:p w14:paraId="08CE1A07" w14:textId="77777777" w:rsidR="009901AB" w:rsidRPr="00180F26" w:rsidRDefault="009901AB" w:rsidP="000B5D4C">
            <w:pPr>
              <w:spacing w:after="200" w:line="276" w:lineRule="auto"/>
              <w:rPr>
                <w:rFonts w:eastAsia="Calibri"/>
              </w:rPr>
            </w:pPr>
          </w:p>
        </w:tc>
      </w:tr>
      <w:tr w:rsidR="009901AB" w:rsidRPr="00180F26" w14:paraId="2B8AA85B" w14:textId="77777777" w:rsidTr="006133E0">
        <w:trPr>
          <w:trHeight w:val="585"/>
          <w:jc w:val="center"/>
        </w:trPr>
        <w:tc>
          <w:tcPr>
            <w:tcW w:w="3782" w:type="dxa"/>
            <w:shd w:val="clear" w:color="auto" w:fill="auto"/>
          </w:tcPr>
          <w:p w14:paraId="72C75907" w14:textId="77777777" w:rsidR="009901AB" w:rsidRPr="00180F26" w:rsidRDefault="009901AB" w:rsidP="000B5D4C">
            <w:pPr>
              <w:rPr>
                <w:rFonts w:eastAsia="Calibri"/>
              </w:rPr>
            </w:pPr>
            <w:r w:rsidRPr="00180F26">
              <w:rPr>
                <w:rFonts w:eastAsia="Calibri"/>
              </w:rPr>
              <w:t>HUDERF – Service de neurologie psychiatrique</w:t>
            </w:r>
          </w:p>
        </w:tc>
        <w:tc>
          <w:tcPr>
            <w:tcW w:w="3082" w:type="dxa"/>
            <w:shd w:val="clear" w:color="auto" w:fill="auto"/>
          </w:tcPr>
          <w:p w14:paraId="64AF5FB8" w14:textId="77777777" w:rsidR="009901AB" w:rsidRPr="00180F26" w:rsidRDefault="009901AB" w:rsidP="000B5D4C">
            <w:pPr>
              <w:spacing w:after="200" w:line="276" w:lineRule="auto"/>
              <w:rPr>
                <w:rFonts w:eastAsia="Calibri"/>
              </w:rPr>
            </w:pPr>
            <w:r w:rsidRPr="00180F26">
              <w:rPr>
                <w:rFonts w:eastAsia="Calibri"/>
              </w:rPr>
              <w:t>Avenue J. J. Crocq, 15</w:t>
            </w:r>
          </w:p>
        </w:tc>
        <w:tc>
          <w:tcPr>
            <w:tcW w:w="2344" w:type="dxa"/>
            <w:shd w:val="clear" w:color="auto" w:fill="auto"/>
          </w:tcPr>
          <w:p w14:paraId="36F8118D" w14:textId="77777777" w:rsidR="009901AB" w:rsidRPr="00180F26" w:rsidRDefault="009901AB" w:rsidP="000B5D4C">
            <w:pPr>
              <w:tabs>
                <w:tab w:val="center" w:pos="1102"/>
              </w:tabs>
              <w:spacing w:after="200" w:line="276" w:lineRule="auto"/>
              <w:rPr>
                <w:rFonts w:eastAsia="Calibri"/>
              </w:rPr>
            </w:pPr>
            <w:r w:rsidRPr="00180F26">
              <w:rPr>
                <w:rFonts w:eastAsia="Calibri"/>
              </w:rPr>
              <w:t>1020 LAEKEN</w:t>
            </w:r>
            <w:r w:rsidRPr="00180F26">
              <w:rPr>
                <w:rFonts w:eastAsia="Calibri"/>
              </w:rPr>
              <w:tab/>
            </w:r>
          </w:p>
        </w:tc>
        <w:tc>
          <w:tcPr>
            <w:tcW w:w="2378" w:type="dxa"/>
            <w:shd w:val="clear" w:color="auto" w:fill="auto"/>
          </w:tcPr>
          <w:p w14:paraId="65C623CA" w14:textId="77777777" w:rsidR="009901AB" w:rsidRPr="00180F26" w:rsidRDefault="009901AB" w:rsidP="000B5D4C">
            <w:pPr>
              <w:spacing w:after="200" w:line="276" w:lineRule="auto"/>
              <w:rPr>
                <w:rFonts w:eastAsia="Calibri"/>
                <w:b/>
              </w:rPr>
            </w:pPr>
            <w:r w:rsidRPr="00180F26">
              <w:rPr>
                <w:rFonts w:eastAsia="Calibri"/>
                <w:b/>
              </w:rPr>
              <w:t>Bruxelles-Capitale</w:t>
            </w:r>
          </w:p>
        </w:tc>
        <w:tc>
          <w:tcPr>
            <w:tcW w:w="2165" w:type="dxa"/>
          </w:tcPr>
          <w:p w14:paraId="7D57E6DA" w14:textId="77777777" w:rsidR="009901AB" w:rsidRPr="00180F26" w:rsidRDefault="009901AB" w:rsidP="000B5D4C">
            <w:pPr>
              <w:spacing w:after="200" w:line="276" w:lineRule="auto"/>
              <w:rPr>
                <w:rFonts w:eastAsia="Calibri"/>
              </w:rPr>
            </w:pPr>
            <w:r w:rsidRPr="00180F26">
              <w:rPr>
                <w:rFonts w:eastAsia="Calibri"/>
              </w:rPr>
              <w:t>02/477.21.35</w:t>
            </w:r>
          </w:p>
        </w:tc>
        <w:tc>
          <w:tcPr>
            <w:tcW w:w="1777" w:type="dxa"/>
          </w:tcPr>
          <w:p w14:paraId="30403DA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 3-4-5-6-7-8</w:t>
            </w:r>
          </w:p>
        </w:tc>
      </w:tr>
      <w:tr w:rsidR="009901AB" w:rsidRPr="00180F26" w14:paraId="0B822A0A" w14:textId="77777777" w:rsidTr="006133E0">
        <w:trPr>
          <w:trHeight w:val="480"/>
          <w:jc w:val="center"/>
        </w:trPr>
        <w:tc>
          <w:tcPr>
            <w:tcW w:w="3782" w:type="dxa"/>
            <w:shd w:val="clear" w:color="auto" w:fill="auto"/>
            <w:vAlign w:val="center"/>
          </w:tcPr>
          <w:p w14:paraId="01697FBB"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Maternelle thérapeutique</w:t>
            </w:r>
          </w:p>
        </w:tc>
        <w:tc>
          <w:tcPr>
            <w:tcW w:w="3082" w:type="dxa"/>
            <w:shd w:val="clear" w:color="auto" w:fill="auto"/>
            <w:vAlign w:val="center"/>
          </w:tcPr>
          <w:p w14:paraId="4755E62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Avenue Ernest </w:t>
            </w:r>
            <w:proofErr w:type="spellStart"/>
            <w:r w:rsidRPr="00180F26">
              <w:rPr>
                <w:rFonts w:ascii="Arial" w:hAnsi="Arial" w:cs="Arial"/>
                <w:color w:val="000000"/>
                <w:sz w:val="20"/>
              </w:rPr>
              <w:t>Masoin</w:t>
            </w:r>
            <w:proofErr w:type="spellEnd"/>
            <w:r w:rsidRPr="00180F26">
              <w:rPr>
                <w:rFonts w:ascii="Arial" w:hAnsi="Arial" w:cs="Arial"/>
                <w:color w:val="000000"/>
                <w:sz w:val="20"/>
              </w:rPr>
              <w:t>, 2</w:t>
            </w:r>
          </w:p>
        </w:tc>
        <w:tc>
          <w:tcPr>
            <w:tcW w:w="2344" w:type="dxa"/>
            <w:shd w:val="clear" w:color="auto" w:fill="auto"/>
            <w:vAlign w:val="center"/>
          </w:tcPr>
          <w:p w14:paraId="456B290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1020 LAEKEN</w:t>
            </w:r>
          </w:p>
        </w:tc>
        <w:tc>
          <w:tcPr>
            <w:tcW w:w="2378" w:type="dxa"/>
            <w:shd w:val="clear" w:color="auto" w:fill="auto"/>
            <w:vAlign w:val="center"/>
          </w:tcPr>
          <w:p w14:paraId="3B10F191"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410183A" w14:textId="77777777" w:rsidR="009901AB" w:rsidRPr="00180F26" w:rsidRDefault="009901AB" w:rsidP="000B5D4C">
            <w:pPr>
              <w:snapToGrid w:val="0"/>
              <w:rPr>
                <w:rFonts w:ascii="Arial" w:hAnsi="Arial" w:cs="Arial"/>
                <w:bCs/>
                <w:sz w:val="20"/>
              </w:rPr>
            </w:pPr>
            <w:r w:rsidRPr="00180F26">
              <w:rPr>
                <w:rFonts w:ascii="Arial" w:eastAsia="Calibri" w:hAnsi="Arial" w:cs="Arial"/>
                <w:bCs/>
                <w:sz w:val="20"/>
              </w:rPr>
              <w:sym w:font="Wingdings" w:char="F028"/>
            </w:r>
            <w:r w:rsidRPr="00180F26">
              <w:rPr>
                <w:rFonts w:ascii="Arial" w:eastAsia="Calibri" w:hAnsi="Arial" w:cs="Arial"/>
                <w:bCs/>
                <w:sz w:val="20"/>
              </w:rPr>
              <w:t xml:space="preserve"> 02/477.36.47</w:t>
            </w:r>
          </w:p>
        </w:tc>
        <w:tc>
          <w:tcPr>
            <w:tcW w:w="1777" w:type="dxa"/>
          </w:tcPr>
          <w:p w14:paraId="487E26A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1-2-3-5-6-7-8</w:t>
            </w:r>
          </w:p>
          <w:p w14:paraId="2A9E0713" w14:textId="77777777" w:rsidR="009901AB" w:rsidRPr="00180F26" w:rsidRDefault="009901AB" w:rsidP="000B5D4C">
            <w:pPr>
              <w:snapToGrid w:val="0"/>
              <w:rPr>
                <w:rFonts w:ascii="Arial" w:hAnsi="Arial" w:cs="Arial"/>
                <w:b/>
                <w:bCs/>
                <w:sz w:val="20"/>
              </w:rPr>
            </w:pPr>
          </w:p>
        </w:tc>
      </w:tr>
      <w:tr w:rsidR="009901AB" w:rsidRPr="00180F26" w14:paraId="6B0335B9" w14:textId="77777777" w:rsidTr="006133E0">
        <w:trPr>
          <w:trHeight w:val="480"/>
          <w:jc w:val="center"/>
        </w:trPr>
        <w:tc>
          <w:tcPr>
            <w:tcW w:w="3782" w:type="dxa"/>
            <w:shd w:val="clear" w:color="auto" w:fill="auto"/>
            <w:vAlign w:val="center"/>
          </w:tcPr>
          <w:p w14:paraId="1B9375B6"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 xml:space="preserve">Service de Santé Mentale Champ de la Couronne            </w:t>
            </w:r>
          </w:p>
        </w:tc>
        <w:tc>
          <w:tcPr>
            <w:tcW w:w="3082" w:type="dxa"/>
            <w:shd w:val="clear" w:color="auto" w:fill="auto"/>
            <w:vAlign w:val="center"/>
          </w:tcPr>
          <w:p w14:paraId="031783D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du Champ de la Couronne, 73</w:t>
            </w:r>
          </w:p>
        </w:tc>
        <w:tc>
          <w:tcPr>
            <w:tcW w:w="2344" w:type="dxa"/>
            <w:shd w:val="clear" w:color="auto" w:fill="auto"/>
            <w:vAlign w:val="center"/>
          </w:tcPr>
          <w:p w14:paraId="38287AFC"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1020 LAEKEN</w:t>
            </w:r>
          </w:p>
        </w:tc>
        <w:tc>
          <w:tcPr>
            <w:tcW w:w="2378" w:type="dxa"/>
            <w:shd w:val="clear" w:color="auto" w:fill="auto"/>
            <w:vAlign w:val="center"/>
          </w:tcPr>
          <w:p w14:paraId="0402E6C7"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7E5C0082"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02/410.01.95</w:t>
            </w:r>
          </w:p>
        </w:tc>
        <w:tc>
          <w:tcPr>
            <w:tcW w:w="1777" w:type="dxa"/>
          </w:tcPr>
          <w:p w14:paraId="2A8C7F7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1-2-3-7-8</w:t>
            </w:r>
          </w:p>
        </w:tc>
      </w:tr>
      <w:tr w:rsidR="009901AB" w:rsidRPr="00180F26" w14:paraId="6C5C8241" w14:textId="77777777" w:rsidTr="006133E0">
        <w:trPr>
          <w:trHeight w:val="480"/>
          <w:jc w:val="center"/>
        </w:trPr>
        <w:tc>
          <w:tcPr>
            <w:tcW w:w="3782" w:type="dxa"/>
            <w:shd w:val="clear" w:color="auto" w:fill="auto"/>
            <w:vAlign w:val="center"/>
          </w:tcPr>
          <w:p w14:paraId="7530E234" w14:textId="77777777" w:rsidR="009901AB" w:rsidRPr="00180F26" w:rsidRDefault="009901AB" w:rsidP="000B5D4C">
            <w:pPr>
              <w:rPr>
                <w:rFonts w:ascii="Arial" w:hAnsi="Arial" w:cs="Arial"/>
                <w:color w:val="000000"/>
                <w:sz w:val="20"/>
              </w:rPr>
            </w:pPr>
            <w:r w:rsidRPr="00180F26">
              <w:rPr>
                <w:rFonts w:ascii="Arial" w:hAnsi="Arial" w:cs="Arial"/>
                <w:color w:val="000000"/>
                <w:sz w:val="20"/>
              </w:rPr>
              <w:t>Centre médical Europe Lambermont – Service de Neurologie pédiatrique</w:t>
            </w:r>
          </w:p>
        </w:tc>
        <w:tc>
          <w:tcPr>
            <w:tcW w:w="3082" w:type="dxa"/>
            <w:shd w:val="clear" w:color="auto" w:fill="auto"/>
            <w:vAlign w:val="center"/>
          </w:tcPr>
          <w:p w14:paraId="6F62E996" w14:textId="77777777" w:rsidR="009901AB" w:rsidRPr="00180F26" w:rsidRDefault="009901AB" w:rsidP="000B5D4C">
            <w:pPr>
              <w:snapToGrid w:val="0"/>
              <w:rPr>
                <w:rFonts w:ascii="Arial" w:hAnsi="Arial" w:cs="Arial"/>
                <w:sz w:val="20"/>
              </w:rPr>
            </w:pPr>
            <w:r w:rsidRPr="00180F26">
              <w:rPr>
                <w:rFonts w:ascii="Arial" w:hAnsi="Arial" w:cs="Arial"/>
                <w:sz w:val="20"/>
              </w:rPr>
              <w:t>Rue des Pensées, 1-5</w:t>
            </w:r>
          </w:p>
        </w:tc>
        <w:tc>
          <w:tcPr>
            <w:tcW w:w="2344" w:type="dxa"/>
            <w:shd w:val="clear" w:color="auto" w:fill="auto"/>
            <w:vAlign w:val="center"/>
          </w:tcPr>
          <w:p w14:paraId="40A813B5" w14:textId="77777777" w:rsidR="009901AB" w:rsidRPr="00180F26" w:rsidRDefault="009901AB" w:rsidP="000B5D4C">
            <w:pPr>
              <w:snapToGrid w:val="0"/>
              <w:rPr>
                <w:rFonts w:ascii="Arial" w:hAnsi="Arial" w:cs="Arial"/>
                <w:bCs/>
                <w:sz w:val="20"/>
              </w:rPr>
            </w:pPr>
            <w:r w:rsidRPr="00180F26">
              <w:rPr>
                <w:rFonts w:ascii="Arial" w:hAnsi="Arial" w:cs="Arial"/>
                <w:bCs/>
                <w:sz w:val="20"/>
              </w:rPr>
              <w:t>1030 SCHAERBEEK</w:t>
            </w:r>
          </w:p>
        </w:tc>
        <w:tc>
          <w:tcPr>
            <w:tcW w:w="2378" w:type="dxa"/>
            <w:shd w:val="clear" w:color="auto" w:fill="auto"/>
            <w:vAlign w:val="center"/>
          </w:tcPr>
          <w:p w14:paraId="0B08D61B"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6D0A8AF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02/434.24.11</w:t>
            </w:r>
          </w:p>
        </w:tc>
        <w:tc>
          <w:tcPr>
            <w:tcW w:w="1777" w:type="dxa"/>
          </w:tcPr>
          <w:p w14:paraId="48833386"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1BF91B23" w14:textId="77777777" w:rsidTr="006133E0">
        <w:trPr>
          <w:trHeight w:val="480"/>
          <w:jc w:val="center"/>
        </w:trPr>
        <w:tc>
          <w:tcPr>
            <w:tcW w:w="3782" w:type="dxa"/>
            <w:shd w:val="clear" w:color="auto" w:fill="auto"/>
            <w:vAlign w:val="center"/>
          </w:tcPr>
          <w:p w14:paraId="33FDEB01" w14:textId="77777777" w:rsidR="009901AB" w:rsidRPr="00180F26" w:rsidRDefault="009901AB" w:rsidP="000B5D4C">
            <w:pPr>
              <w:rPr>
                <w:rFonts w:ascii="Arial" w:hAnsi="Arial" w:cs="Arial"/>
                <w:sz w:val="20"/>
              </w:rPr>
            </w:pPr>
            <w:r w:rsidRPr="00180F26">
              <w:rPr>
                <w:rFonts w:ascii="Arial" w:hAnsi="Arial" w:cs="Arial"/>
                <w:sz w:val="20"/>
              </w:rPr>
              <w:t>La Gerbe, A.S.B.L.</w:t>
            </w:r>
          </w:p>
        </w:tc>
        <w:tc>
          <w:tcPr>
            <w:tcW w:w="3082" w:type="dxa"/>
            <w:shd w:val="clear" w:color="auto" w:fill="auto"/>
            <w:vAlign w:val="center"/>
          </w:tcPr>
          <w:p w14:paraId="2F2D54B7" w14:textId="77777777" w:rsidR="009901AB" w:rsidRPr="00180F26" w:rsidRDefault="009901AB" w:rsidP="000B5D4C">
            <w:pPr>
              <w:snapToGrid w:val="0"/>
              <w:rPr>
                <w:rFonts w:ascii="Arial" w:hAnsi="Arial" w:cs="Arial"/>
                <w:sz w:val="20"/>
                <w:lang w:val="en-GB"/>
              </w:rPr>
            </w:pPr>
            <w:r w:rsidRPr="00180F26">
              <w:rPr>
                <w:rFonts w:ascii="Arial" w:hAnsi="Arial" w:cs="Arial"/>
                <w:sz w:val="20"/>
                <w:lang w:val="en-GB"/>
              </w:rPr>
              <w:t xml:space="preserve">Rue </w:t>
            </w:r>
            <w:proofErr w:type="spellStart"/>
            <w:r w:rsidRPr="00180F26">
              <w:rPr>
                <w:rFonts w:ascii="Arial" w:hAnsi="Arial" w:cs="Arial"/>
                <w:sz w:val="20"/>
                <w:lang w:val="en-GB"/>
              </w:rPr>
              <w:t>Thiéfry</w:t>
            </w:r>
            <w:proofErr w:type="spellEnd"/>
            <w:r w:rsidRPr="00180F26">
              <w:rPr>
                <w:rFonts w:ascii="Arial" w:hAnsi="Arial" w:cs="Arial"/>
                <w:sz w:val="20"/>
                <w:lang w:val="en-GB"/>
              </w:rPr>
              <w:t>, 45</w:t>
            </w:r>
          </w:p>
        </w:tc>
        <w:tc>
          <w:tcPr>
            <w:tcW w:w="2344" w:type="dxa"/>
            <w:shd w:val="clear" w:color="auto" w:fill="auto"/>
            <w:vAlign w:val="center"/>
          </w:tcPr>
          <w:p w14:paraId="7917B1AA" w14:textId="77777777" w:rsidR="009901AB" w:rsidRPr="00180F26" w:rsidRDefault="009901AB" w:rsidP="000B5D4C">
            <w:pPr>
              <w:snapToGrid w:val="0"/>
              <w:rPr>
                <w:rFonts w:ascii="Arial" w:hAnsi="Arial" w:cs="Arial"/>
                <w:bCs/>
                <w:sz w:val="20"/>
                <w:lang w:val="en-GB"/>
              </w:rPr>
            </w:pPr>
            <w:r w:rsidRPr="00180F26">
              <w:rPr>
                <w:rFonts w:ascii="Arial" w:hAnsi="Arial" w:cs="Arial"/>
                <w:bCs/>
                <w:sz w:val="20"/>
                <w:lang w:val="en-GB"/>
              </w:rPr>
              <w:t>1030 SCHAERBEEK</w:t>
            </w:r>
          </w:p>
        </w:tc>
        <w:tc>
          <w:tcPr>
            <w:tcW w:w="2378" w:type="dxa"/>
            <w:shd w:val="clear" w:color="auto" w:fill="auto"/>
            <w:vAlign w:val="center"/>
          </w:tcPr>
          <w:p w14:paraId="1D07C803"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E90DB4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02/216.74.75</w:t>
            </w:r>
          </w:p>
        </w:tc>
        <w:tc>
          <w:tcPr>
            <w:tcW w:w="1777" w:type="dxa"/>
          </w:tcPr>
          <w:p w14:paraId="263A0C5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6B6A124B" w14:textId="77777777" w:rsidTr="006133E0">
        <w:trPr>
          <w:trHeight w:val="480"/>
          <w:jc w:val="center"/>
        </w:trPr>
        <w:tc>
          <w:tcPr>
            <w:tcW w:w="3782" w:type="dxa"/>
            <w:shd w:val="clear" w:color="auto" w:fill="auto"/>
            <w:vAlign w:val="center"/>
          </w:tcPr>
          <w:p w14:paraId="3E92CEE7" w14:textId="77777777" w:rsidR="009901AB" w:rsidRPr="00180F26" w:rsidRDefault="009901AB" w:rsidP="000B5D4C">
            <w:pPr>
              <w:snapToGrid w:val="0"/>
              <w:rPr>
                <w:rFonts w:ascii="Arial" w:hAnsi="Arial" w:cs="Arial"/>
                <w:sz w:val="20"/>
              </w:rPr>
            </w:pPr>
            <w:r w:rsidRPr="00180F26">
              <w:rPr>
                <w:rFonts w:ascii="Arial" w:hAnsi="Arial" w:cs="Arial"/>
                <w:sz w:val="20"/>
              </w:rPr>
              <w:t xml:space="preserve">C.B.I.M.C., </w:t>
            </w:r>
            <w:proofErr w:type="spellStart"/>
            <w:r w:rsidRPr="00180F26">
              <w:rPr>
                <w:rFonts w:ascii="Arial" w:hAnsi="Arial" w:cs="Arial"/>
                <w:sz w:val="20"/>
              </w:rPr>
              <w:t>a.s.b.l</w:t>
            </w:r>
            <w:proofErr w:type="spellEnd"/>
            <w:r w:rsidRPr="00180F26">
              <w:rPr>
                <w:rFonts w:ascii="Arial" w:hAnsi="Arial" w:cs="Arial"/>
                <w:sz w:val="20"/>
              </w:rPr>
              <w:t>.</w:t>
            </w:r>
          </w:p>
        </w:tc>
        <w:tc>
          <w:tcPr>
            <w:tcW w:w="3082" w:type="dxa"/>
            <w:shd w:val="clear" w:color="auto" w:fill="auto"/>
            <w:vAlign w:val="center"/>
          </w:tcPr>
          <w:p w14:paraId="21184ECF" w14:textId="77777777" w:rsidR="009901AB" w:rsidRPr="00180F26" w:rsidRDefault="009901AB" w:rsidP="000B5D4C">
            <w:pPr>
              <w:snapToGrid w:val="0"/>
              <w:rPr>
                <w:rFonts w:ascii="Arial" w:hAnsi="Arial" w:cs="Arial"/>
                <w:sz w:val="20"/>
              </w:rPr>
            </w:pPr>
            <w:r w:rsidRPr="00180F26">
              <w:rPr>
                <w:rFonts w:ascii="Arial" w:hAnsi="Arial" w:cs="Arial"/>
                <w:sz w:val="20"/>
              </w:rPr>
              <w:t xml:space="preserve">Rue P. </w:t>
            </w:r>
            <w:proofErr w:type="spellStart"/>
            <w:r w:rsidRPr="00180F26">
              <w:rPr>
                <w:rFonts w:ascii="Arial" w:hAnsi="Arial" w:cs="Arial"/>
                <w:sz w:val="20"/>
              </w:rPr>
              <w:t>Eudore</w:t>
            </w:r>
            <w:proofErr w:type="spellEnd"/>
            <w:r w:rsidRPr="00180F26">
              <w:rPr>
                <w:rFonts w:ascii="Arial" w:hAnsi="Arial" w:cs="Arial"/>
                <w:sz w:val="20"/>
              </w:rPr>
              <w:t xml:space="preserve"> Devroye, 14</w:t>
            </w:r>
          </w:p>
        </w:tc>
        <w:tc>
          <w:tcPr>
            <w:tcW w:w="2344" w:type="dxa"/>
            <w:shd w:val="clear" w:color="auto" w:fill="auto"/>
            <w:vAlign w:val="center"/>
          </w:tcPr>
          <w:p w14:paraId="3C941B57"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1040 ETTERBEEK</w:t>
            </w:r>
          </w:p>
        </w:tc>
        <w:tc>
          <w:tcPr>
            <w:tcW w:w="2378" w:type="dxa"/>
            <w:shd w:val="clear" w:color="auto" w:fill="auto"/>
            <w:vAlign w:val="center"/>
          </w:tcPr>
          <w:p w14:paraId="18E99EAB"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5578B33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02/789.69.20</w:t>
            </w:r>
          </w:p>
        </w:tc>
        <w:tc>
          <w:tcPr>
            <w:tcW w:w="1777" w:type="dxa"/>
          </w:tcPr>
          <w:p w14:paraId="12809F4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1-2-4-8</w:t>
            </w:r>
          </w:p>
        </w:tc>
      </w:tr>
      <w:tr w:rsidR="009901AB" w:rsidRPr="00180F26" w14:paraId="36022AE2" w14:textId="77777777" w:rsidTr="006133E0">
        <w:trPr>
          <w:trHeight w:val="480"/>
          <w:jc w:val="center"/>
        </w:trPr>
        <w:tc>
          <w:tcPr>
            <w:tcW w:w="3782" w:type="dxa"/>
            <w:shd w:val="clear" w:color="auto" w:fill="auto"/>
            <w:vAlign w:val="center"/>
          </w:tcPr>
          <w:p w14:paraId="5F4CC25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de Guidance d’Etterbeek</w:t>
            </w:r>
          </w:p>
        </w:tc>
        <w:tc>
          <w:tcPr>
            <w:tcW w:w="3082" w:type="dxa"/>
            <w:shd w:val="clear" w:color="auto" w:fill="auto"/>
            <w:vAlign w:val="center"/>
          </w:tcPr>
          <w:p w14:paraId="1EC8E15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Theux, 32</w:t>
            </w:r>
          </w:p>
        </w:tc>
        <w:tc>
          <w:tcPr>
            <w:tcW w:w="2344" w:type="dxa"/>
            <w:shd w:val="clear" w:color="auto" w:fill="auto"/>
            <w:vAlign w:val="center"/>
          </w:tcPr>
          <w:p w14:paraId="1B78CC7A" w14:textId="77777777" w:rsidR="009901AB" w:rsidRPr="00180F26" w:rsidRDefault="009901AB" w:rsidP="000B5D4C">
            <w:pPr>
              <w:suppressAutoHyphens/>
              <w:snapToGrid w:val="0"/>
              <w:rPr>
                <w:rFonts w:ascii="Arial" w:eastAsia="Arial" w:hAnsi="Arial" w:cs="Arial"/>
                <w:bCs/>
                <w:sz w:val="20"/>
                <w:lang w:val="fr-FR" w:eastAsia="ar-SA"/>
              </w:rPr>
            </w:pPr>
            <w:r w:rsidRPr="00180F26">
              <w:rPr>
                <w:rFonts w:ascii="Arial" w:eastAsia="Arial" w:hAnsi="Arial" w:cs="Arial"/>
                <w:bCs/>
                <w:sz w:val="20"/>
                <w:lang w:val="fr-FR" w:eastAsia="ar-SA"/>
              </w:rPr>
              <w:t>1040 ETTERBEEK</w:t>
            </w:r>
          </w:p>
        </w:tc>
        <w:tc>
          <w:tcPr>
            <w:tcW w:w="2378" w:type="dxa"/>
            <w:shd w:val="clear" w:color="auto" w:fill="auto"/>
            <w:vAlign w:val="center"/>
          </w:tcPr>
          <w:p w14:paraId="044914F4"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02B583B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02/646.14.10</w:t>
            </w:r>
          </w:p>
        </w:tc>
        <w:tc>
          <w:tcPr>
            <w:tcW w:w="1777" w:type="dxa"/>
          </w:tcPr>
          <w:p w14:paraId="088A203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30EF995" w14:textId="77777777" w:rsidTr="006133E0">
        <w:trPr>
          <w:trHeight w:val="480"/>
          <w:jc w:val="center"/>
        </w:trPr>
        <w:tc>
          <w:tcPr>
            <w:tcW w:w="3782" w:type="dxa"/>
            <w:shd w:val="clear" w:color="auto" w:fill="auto"/>
            <w:vAlign w:val="center"/>
          </w:tcPr>
          <w:p w14:paraId="0C33EF38" w14:textId="77777777" w:rsidR="009901AB" w:rsidRPr="00180F26" w:rsidRDefault="009901AB" w:rsidP="000B5D4C">
            <w:pPr>
              <w:tabs>
                <w:tab w:val="center" w:pos="4536"/>
              </w:tabs>
              <w:snapToGrid w:val="0"/>
              <w:rPr>
                <w:rFonts w:ascii="Arial" w:hAnsi="Arial" w:cs="Arial"/>
                <w:color w:val="000000"/>
                <w:sz w:val="20"/>
              </w:rPr>
            </w:pPr>
            <w:r w:rsidRPr="00180F26">
              <w:rPr>
                <w:rFonts w:ascii="Arial" w:hAnsi="Arial" w:cs="Arial"/>
                <w:color w:val="000000"/>
                <w:sz w:val="20"/>
              </w:rPr>
              <w:lastRenderedPageBreak/>
              <w:t>Centre de Guidance d'Ixelles-département enfants, adolescents, familles</w:t>
            </w:r>
          </w:p>
        </w:tc>
        <w:tc>
          <w:tcPr>
            <w:tcW w:w="3082" w:type="dxa"/>
            <w:shd w:val="clear" w:color="auto" w:fill="auto"/>
            <w:vAlign w:val="center"/>
          </w:tcPr>
          <w:p w14:paraId="3F6CFAB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Sans Souci, 114</w:t>
            </w:r>
          </w:p>
        </w:tc>
        <w:tc>
          <w:tcPr>
            <w:tcW w:w="2344" w:type="dxa"/>
            <w:shd w:val="clear" w:color="auto" w:fill="auto"/>
            <w:vAlign w:val="center"/>
          </w:tcPr>
          <w:p w14:paraId="52DAB08B"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1050 IXELLES</w:t>
            </w:r>
          </w:p>
        </w:tc>
        <w:tc>
          <w:tcPr>
            <w:tcW w:w="2378" w:type="dxa"/>
            <w:shd w:val="clear" w:color="auto" w:fill="auto"/>
            <w:vAlign w:val="center"/>
          </w:tcPr>
          <w:p w14:paraId="2AB3A694"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90A4CB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02/515.79.01</w:t>
            </w:r>
          </w:p>
        </w:tc>
        <w:tc>
          <w:tcPr>
            <w:tcW w:w="1777" w:type="dxa"/>
          </w:tcPr>
          <w:p w14:paraId="2B2CDC5F"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6B67C995" w14:textId="77777777" w:rsidTr="006133E0">
        <w:trPr>
          <w:trHeight w:val="480"/>
          <w:jc w:val="center"/>
        </w:trPr>
        <w:tc>
          <w:tcPr>
            <w:tcW w:w="3782" w:type="dxa"/>
            <w:shd w:val="clear" w:color="auto" w:fill="auto"/>
            <w:vAlign w:val="center"/>
          </w:tcPr>
          <w:p w14:paraId="2089B780" w14:textId="77777777" w:rsidR="009901AB" w:rsidRPr="00180F26" w:rsidRDefault="009901AB" w:rsidP="000B5D4C">
            <w:pPr>
              <w:tabs>
                <w:tab w:val="center" w:pos="4536"/>
              </w:tabs>
              <w:snapToGrid w:val="0"/>
              <w:rPr>
                <w:rFonts w:ascii="Arial" w:hAnsi="Arial" w:cs="Arial"/>
                <w:color w:val="000000"/>
                <w:sz w:val="20"/>
              </w:rPr>
            </w:pPr>
            <w:r w:rsidRPr="00180F26">
              <w:rPr>
                <w:rFonts w:ascii="Arial" w:hAnsi="Arial" w:cs="Arial"/>
                <w:color w:val="000000"/>
                <w:sz w:val="20"/>
              </w:rPr>
              <w:t>La Plaine</w:t>
            </w:r>
          </w:p>
        </w:tc>
        <w:tc>
          <w:tcPr>
            <w:tcW w:w="3082" w:type="dxa"/>
            <w:shd w:val="clear" w:color="auto" w:fill="auto"/>
            <w:vAlign w:val="center"/>
          </w:tcPr>
          <w:p w14:paraId="5E51726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FD Roosevelt,50/254</w:t>
            </w:r>
          </w:p>
        </w:tc>
        <w:tc>
          <w:tcPr>
            <w:tcW w:w="2344" w:type="dxa"/>
            <w:shd w:val="clear" w:color="auto" w:fill="auto"/>
            <w:vAlign w:val="center"/>
          </w:tcPr>
          <w:p w14:paraId="759ECF81"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1050 IXELLES</w:t>
            </w:r>
          </w:p>
        </w:tc>
        <w:tc>
          <w:tcPr>
            <w:tcW w:w="2378" w:type="dxa"/>
            <w:shd w:val="clear" w:color="auto" w:fill="auto"/>
            <w:vAlign w:val="center"/>
          </w:tcPr>
          <w:p w14:paraId="688B6BE4"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7B6F68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02/650.59.79</w:t>
            </w:r>
          </w:p>
        </w:tc>
        <w:tc>
          <w:tcPr>
            <w:tcW w:w="1777" w:type="dxa"/>
          </w:tcPr>
          <w:p w14:paraId="511D483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1-3-5-8</w:t>
            </w:r>
          </w:p>
        </w:tc>
      </w:tr>
      <w:tr w:rsidR="009901AB" w:rsidRPr="00180F26" w14:paraId="5368549D" w14:textId="77777777" w:rsidTr="006133E0">
        <w:trPr>
          <w:trHeight w:val="480"/>
          <w:jc w:val="center"/>
        </w:trPr>
        <w:tc>
          <w:tcPr>
            <w:tcW w:w="3782" w:type="dxa"/>
            <w:shd w:val="clear" w:color="auto" w:fill="auto"/>
            <w:vAlign w:val="center"/>
          </w:tcPr>
          <w:p w14:paraId="07AD390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Médico-Psychologique du Service Social Juif </w:t>
            </w:r>
          </w:p>
        </w:tc>
        <w:tc>
          <w:tcPr>
            <w:tcW w:w="3082" w:type="dxa"/>
            <w:shd w:val="clear" w:color="auto" w:fill="auto"/>
            <w:vAlign w:val="center"/>
          </w:tcPr>
          <w:p w14:paraId="1B71FB4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Avenue </w:t>
            </w:r>
            <w:proofErr w:type="spellStart"/>
            <w:r w:rsidRPr="00180F26">
              <w:rPr>
                <w:rFonts w:ascii="Arial" w:hAnsi="Arial" w:cs="Arial"/>
                <w:color w:val="000000"/>
                <w:sz w:val="20"/>
              </w:rPr>
              <w:t>Ducpétiaux</w:t>
            </w:r>
            <w:proofErr w:type="spellEnd"/>
            <w:r w:rsidRPr="00180F26">
              <w:rPr>
                <w:rFonts w:ascii="Arial" w:hAnsi="Arial" w:cs="Arial"/>
                <w:color w:val="000000"/>
                <w:sz w:val="20"/>
              </w:rPr>
              <w:t>, 68</w:t>
            </w:r>
          </w:p>
        </w:tc>
        <w:tc>
          <w:tcPr>
            <w:tcW w:w="2344" w:type="dxa"/>
            <w:shd w:val="clear" w:color="auto" w:fill="auto"/>
            <w:vAlign w:val="center"/>
          </w:tcPr>
          <w:p w14:paraId="7EC22ABC"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1060 SAINT-GILLES</w:t>
            </w:r>
          </w:p>
        </w:tc>
        <w:tc>
          <w:tcPr>
            <w:tcW w:w="2378" w:type="dxa"/>
            <w:shd w:val="clear" w:color="auto" w:fill="auto"/>
            <w:vAlign w:val="center"/>
          </w:tcPr>
          <w:p w14:paraId="79EE5ADD"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820D821"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02/538.14.44</w:t>
            </w:r>
          </w:p>
          <w:p w14:paraId="2F104FF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02/538.81.80</w:t>
            </w:r>
          </w:p>
        </w:tc>
        <w:tc>
          <w:tcPr>
            <w:tcW w:w="1777" w:type="dxa"/>
          </w:tcPr>
          <w:p w14:paraId="1FD898B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7F88B834" w14:textId="77777777" w:rsidTr="006133E0">
        <w:trPr>
          <w:trHeight w:val="480"/>
          <w:jc w:val="center"/>
        </w:trPr>
        <w:tc>
          <w:tcPr>
            <w:tcW w:w="3782" w:type="dxa"/>
            <w:shd w:val="clear" w:color="auto" w:fill="auto"/>
            <w:vAlign w:val="center"/>
          </w:tcPr>
          <w:p w14:paraId="6482EF96"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Sectorisé de St-Gilles</w:t>
            </w:r>
          </w:p>
        </w:tc>
        <w:tc>
          <w:tcPr>
            <w:tcW w:w="3082" w:type="dxa"/>
            <w:shd w:val="clear" w:color="auto" w:fill="auto"/>
            <w:vAlign w:val="center"/>
          </w:tcPr>
          <w:p w14:paraId="0E2E448E" w14:textId="77777777" w:rsidR="009901AB" w:rsidRPr="00180F26" w:rsidRDefault="009901AB" w:rsidP="000B5D4C">
            <w:pPr>
              <w:snapToGrid w:val="0"/>
              <w:rPr>
                <w:rFonts w:ascii="Arial" w:hAnsi="Arial" w:cs="Arial"/>
                <w:sz w:val="20"/>
              </w:rPr>
            </w:pPr>
            <w:r w:rsidRPr="00180F26">
              <w:rPr>
                <w:rFonts w:ascii="Arial" w:hAnsi="Arial" w:cs="Arial"/>
                <w:sz w:val="20"/>
              </w:rPr>
              <w:t>Rue de la Victoire, 26</w:t>
            </w:r>
          </w:p>
        </w:tc>
        <w:tc>
          <w:tcPr>
            <w:tcW w:w="2344" w:type="dxa"/>
            <w:shd w:val="clear" w:color="auto" w:fill="auto"/>
            <w:vAlign w:val="center"/>
          </w:tcPr>
          <w:p w14:paraId="2008C71E" w14:textId="77777777" w:rsidR="009901AB" w:rsidRPr="00180F26" w:rsidRDefault="009901AB" w:rsidP="000B5D4C">
            <w:pPr>
              <w:snapToGrid w:val="0"/>
              <w:rPr>
                <w:rFonts w:ascii="Arial" w:hAnsi="Arial" w:cs="Arial"/>
                <w:bCs/>
                <w:sz w:val="20"/>
                <w:lang w:val="fr-FR"/>
              </w:rPr>
            </w:pPr>
            <w:r w:rsidRPr="00180F26">
              <w:rPr>
                <w:rFonts w:ascii="Arial" w:hAnsi="Arial" w:cs="Arial"/>
                <w:bCs/>
                <w:sz w:val="20"/>
                <w:lang w:val="fr-FR"/>
              </w:rPr>
              <w:t>1060 SAINT-GILLES</w:t>
            </w:r>
          </w:p>
        </w:tc>
        <w:tc>
          <w:tcPr>
            <w:tcW w:w="2378" w:type="dxa"/>
            <w:shd w:val="clear" w:color="auto" w:fill="auto"/>
            <w:vAlign w:val="center"/>
          </w:tcPr>
          <w:p w14:paraId="0BCB80F9"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91F975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02/542.58.58</w:t>
            </w:r>
          </w:p>
        </w:tc>
        <w:tc>
          <w:tcPr>
            <w:tcW w:w="1777" w:type="dxa"/>
          </w:tcPr>
          <w:p w14:paraId="6BFDB80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0E22CA6B" w14:textId="77777777" w:rsidTr="006133E0">
        <w:trPr>
          <w:trHeight w:val="480"/>
          <w:jc w:val="center"/>
        </w:trPr>
        <w:tc>
          <w:tcPr>
            <w:tcW w:w="3782" w:type="dxa"/>
            <w:shd w:val="clear" w:color="auto" w:fill="auto"/>
            <w:vAlign w:val="center"/>
          </w:tcPr>
          <w:p w14:paraId="3B0FABC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Clinique Sainte Anne Saint Remi – CHIREC Service de Neurologie pédiatrique</w:t>
            </w:r>
          </w:p>
        </w:tc>
        <w:tc>
          <w:tcPr>
            <w:tcW w:w="3082" w:type="dxa"/>
            <w:shd w:val="clear" w:color="auto" w:fill="auto"/>
            <w:vAlign w:val="center"/>
          </w:tcPr>
          <w:p w14:paraId="633E127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Boulevard Jules </w:t>
            </w:r>
            <w:proofErr w:type="spellStart"/>
            <w:r w:rsidRPr="00180F26">
              <w:rPr>
                <w:rFonts w:ascii="Arial" w:hAnsi="Arial" w:cs="Arial"/>
                <w:color w:val="000000"/>
                <w:sz w:val="20"/>
              </w:rPr>
              <w:t>Graindor</w:t>
            </w:r>
            <w:proofErr w:type="spellEnd"/>
            <w:r w:rsidRPr="00180F26">
              <w:rPr>
                <w:rFonts w:ascii="Arial" w:hAnsi="Arial" w:cs="Arial"/>
                <w:color w:val="000000"/>
                <w:sz w:val="20"/>
              </w:rPr>
              <w:t>, 66</w:t>
            </w:r>
          </w:p>
        </w:tc>
        <w:tc>
          <w:tcPr>
            <w:tcW w:w="2344" w:type="dxa"/>
            <w:shd w:val="clear" w:color="auto" w:fill="auto"/>
            <w:vAlign w:val="center"/>
          </w:tcPr>
          <w:p w14:paraId="5F572DE7"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1070 ANDERLECHT</w:t>
            </w:r>
          </w:p>
        </w:tc>
        <w:tc>
          <w:tcPr>
            <w:tcW w:w="2378" w:type="dxa"/>
            <w:shd w:val="clear" w:color="auto" w:fill="auto"/>
            <w:vAlign w:val="center"/>
          </w:tcPr>
          <w:p w14:paraId="2E88EC7B"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55E5044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02/434.38.24</w:t>
            </w:r>
          </w:p>
        </w:tc>
        <w:tc>
          <w:tcPr>
            <w:tcW w:w="1777" w:type="dxa"/>
          </w:tcPr>
          <w:p w14:paraId="4DE2BAB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1A4FB4AF" w14:textId="77777777" w:rsidTr="006133E0">
        <w:trPr>
          <w:trHeight w:val="480"/>
          <w:jc w:val="center"/>
        </w:trPr>
        <w:tc>
          <w:tcPr>
            <w:tcW w:w="3782" w:type="dxa"/>
            <w:shd w:val="clear" w:color="auto" w:fill="auto"/>
            <w:vAlign w:val="center"/>
          </w:tcPr>
          <w:p w14:paraId="67BC119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A.S.B.L. L'ETE </w:t>
            </w:r>
          </w:p>
        </w:tc>
        <w:tc>
          <w:tcPr>
            <w:tcW w:w="3082" w:type="dxa"/>
            <w:shd w:val="clear" w:color="auto" w:fill="auto"/>
            <w:vAlign w:val="center"/>
          </w:tcPr>
          <w:p w14:paraId="34FC63FE"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d'Aumale, 21</w:t>
            </w:r>
          </w:p>
        </w:tc>
        <w:tc>
          <w:tcPr>
            <w:tcW w:w="2344" w:type="dxa"/>
            <w:shd w:val="clear" w:color="auto" w:fill="auto"/>
            <w:vAlign w:val="center"/>
          </w:tcPr>
          <w:p w14:paraId="5194C457"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1070 ANDERLECHT</w:t>
            </w:r>
          </w:p>
        </w:tc>
        <w:tc>
          <w:tcPr>
            <w:tcW w:w="2378" w:type="dxa"/>
            <w:shd w:val="clear" w:color="auto" w:fill="auto"/>
            <w:vAlign w:val="center"/>
          </w:tcPr>
          <w:p w14:paraId="533D18DE"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69EFDFA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02/526.85.48</w:t>
            </w:r>
          </w:p>
        </w:tc>
        <w:tc>
          <w:tcPr>
            <w:tcW w:w="1777" w:type="dxa"/>
          </w:tcPr>
          <w:p w14:paraId="3262FB4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24B198C4" w14:textId="77777777" w:rsidTr="006133E0">
        <w:trPr>
          <w:trHeight w:val="480"/>
          <w:jc w:val="center"/>
        </w:trPr>
        <w:tc>
          <w:tcPr>
            <w:tcW w:w="3782" w:type="dxa"/>
            <w:shd w:val="clear" w:color="auto" w:fill="auto"/>
            <w:vAlign w:val="center"/>
          </w:tcPr>
          <w:p w14:paraId="7ED34CC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Hôpital Erasme- Clinique de Neurologie Pédiatrique - Service de pédiatrie </w:t>
            </w:r>
          </w:p>
        </w:tc>
        <w:tc>
          <w:tcPr>
            <w:tcW w:w="3082" w:type="dxa"/>
            <w:shd w:val="clear" w:color="auto" w:fill="auto"/>
            <w:vAlign w:val="center"/>
          </w:tcPr>
          <w:p w14:paraId="0B3558C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Route de Lennik, 808</w:t>
            </w:r>
          </w:p>
        </w:tc>
        <w:tc>
          <w:tcPr>
            <w:tcW w:w="2344" w:type="dxa"/>
            <w:shd w:val="clear" w:color="auto" w:fill="auto"/>
            <w:vAlign w:val="center"/>
          </w:tcPr>
          <w:p w14:paraId="189B3564"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1070 ANDERLECHT</w:t>
            </w:r>
          </w:p>
        </w:tc>
        <w:tc>
          <w:tcPr>
            <w:tcW w:w="2378" w:type="dxa"/>
            <w:shd w:val="clear" w:color="auto" w:fill="auto"/>
            <w:vAlign w:val="center"/>
          </w:tcPr>
          <w:p w14:paraId="155BFD2C"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050C2B2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02/555.69.78</w:t>
            </w:r>
          </w:p>
          <w:p w14:paraId="3EE0F49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02/555.68.51</w:t>
            </w:r>
          </w:p>
        </w:tc>
        <w:tc>
          <w:tcPr>
            <w:tcW w:w="1777" w:type="dxa"/>
          </w:tcPr>
          <w:p w14:paraId="5713911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1-2-3-4-5-7-8</w:t>
            </w:r>
          </w:p>
        </w:tc>
      </w:tr>
      <w:tr w:rsidR="009901AB" w:rsidRPr="00180F26" w14:paraId="61956710" w14:textId="77777777" w:rsidTr="006133E0">
        <w:trPr>
          <w:trHeight w:val="480"/>
          <w:jc w:val="center"/>
        </w:trPr>
        <w:tc>
          <w:tcPr>
            <w:tcW w:w="3782" w:type="dxa"/>
            <w:shd w:val="clear" w:color="auto" w:fill="auto"/>
            <w:vAlign w:val="center"/>
          </w:tcPr>
          <w:p w14:paraId="4C3E4B47" w14:textId="77777777" w:rsidR="009901AB" w:rsidRPr="00180F26" w:rsidRDefault="009901AB" w:rsidP="000B5D4C">
            <w:pPr>
              <w:snapToGrid w:val="0"/>
              <w:rPr>
                <w:rFonts w:ascii="Arial" w:hAnsi="Arial" w:cs="Arial"/>
                <w:sz w:val="20"/>
              </w:rPr>
            </w:pPr>
            <w:r w:rsidRPr="00180F26">
              <w:rPr>
                <w:rFonts w:ascii="Arial" w:hAnsi="Arial" w:cs="Arial"/>
                <w:sz w:val="20"/>
              </w:rPr>
              <w:t>"L'étoile Polaire" Centre de Réadaptation Fonctionnelle</w:t>
            </w:r>
          </w:p>
        </w:tc>
        <w:tc>
          <w:tcPr>
            <w:tcW w:w="3082" w:type="dxa"/>
            <w:shd w:val="clear" w:color="auto" w:fill="auto"/>
            <w:vAlign w:val="center"/>
          </w:tcPr>
          <w:p w14:paraId="0CDAC5DA" w14:textId="77777777" w:rsidR="009901AB" w:rsidRPr="00180F26" w:rsidRDefault="009901AB" w:rsidP="000B5D4C">
            <w:pPr>
              <w:snapToGrid w:val="0"/>
              <w:rPr>
                <w:rFonts w:ascii="Arial" w:hAnsi="Arial" w:cs="Arial"/>
                <w:sz w:val="20"/>
              </w:rPr>
            </w:pPr>
            <w:r w:rsidRPr="00180F26">
              <w:rPr>
                <w:rFonts w:ascii="Arial" w:hAnsi="Arial" w:cs="Arial"/>
                <w:sz w:val="20"/>
              </w:rPr>
              <w:t>Rue de l'Etoile Polaire, 20</w:t>
            </w:r>
          </w:p>
        </w:tc>
        <w:tc>
          <w:tcPr>
            <w:tcW w:w="2344" w:type="dxa"/>
            <w:shd w:val="clear" w:color="auto" w:fill="auto"/>
            <w:vAlign w:val="center"/>
          </w:tcPr>
          <w:p w14:paraId="3FE4F49E" w14:textId="77777777" w:rsidR="009901AB" w:rsidRPr="00180F26" w:rsidRDefault="009901AB" w:rsidP="000B5D4C">
            <w:pPr>
              <w:snapToGrid w:val="0"/>
              <w:rPr>
                <w:rFonts w:ascii="Arial" w:hAnsi="Arial" w:cs="Arial"/>
                <w:bCs/>
                <w:sz w:val="20"/>
                <w:lang w:val="en-GB"/>
              </w:rPr>
            </w:pPr>
            <w:r w:rsidRPr="00180F26">
              <w:rPr>
                <w:rFonts w:ascii="Arial" w:hAnsi="Arial" w:cs="Arial"/>
                <w:bCs/>
                <w:sz w:val="20"/>
                <w:lang w:val="en-GB"/>
              </w:rPr>
              <w:t>1082 BERCHEM-SAINTE-AGATHE</w:t>
            </w:r>
          </w:p>
        </w:tc>
        <w:tc>
          <w:tcPr>
            <w:tcW w:w="2378" w:type="dxa"/>
            <w:shd w:val="clear" w:color="auto" w:fill="auto"/>
            <w:vAlign w:val="center"/>
          </w:tcPr>
          <w:p w14:paraId="4D89229F"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210203B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02/468.11.00</w:t>
            </w:r>
          </w:p>
          <w:p w14:paraId="6554F757" w14:textId="77777777" w:rsidR="009901AB" w:rsidRPr="00180F26" w:rsidRDefault="009901AB" w:rsidP="000B5D4C">
            <w:pPr>
              <w:snapToGrid w:val="0"/>
              <w:rPr>
                <w:rFonts w:ascii="Arial" w:hAnsi="Arial" w:cs="Arial"/>
                <w:bCs/>
                <w:sz w:val="20"/>
              </w:rPr>
            </w:pPr>
          </w:p>
        </w:tc>
        <w:tc>
          <w:tcPr>
            <w:tcW w:w="1777" w:type="dxa"/>
          </w:tcPr>
          <w:p w14:paraId="07A1B47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1-2-7-8</w:t>
            </w:r>
          </w:p>
        </w:tc>
      </w:tr>
      <w:tr w:rsidR="009901AB" w:rsidRPr="00180F26" w14:paraId="19900DA2" w14:textId="77777777" w:rsidTr="006133E0">
        <w:trPr>
          <w:trHeight w:val="480"/>
          <w:jc w:val="center"/>
        </w:trPr>
        <w:tc>
          <w:tcPr>
            <w:tcW w:w="3782" w:type="dxa"/>
            <w:shd w:val="clear" w:color="auto" w:fill="auto"/>
            <w:vAlign w:val="center"/>
          </w:tcPr>
          <w:p w14:paraId="3B9FBA3D" w14:textId="77777777" w:rsidR="009901AB" w:rsidRPr="00180F26" w:rsidRDefault="009901AB" w:rsidP="000B5D4C">
            <w:pPr>
              <w:snapToGrid w:val="0"/>
              <w:rPr>
                <w:rFonts w:ascii="Arial" w:hAnsi="Arial" w:cs="Arial"/>
                <w:sz w:val="20"/>
              </w:rPr>
            </w:pPr>
            <w:r w:rsidRPr="00180F26">
              <w:rPr>
                <w:rFonts w:ascii="Arial" w:hAnsi="Arial" w:cs="Arial"/>
                <w:sz w:val="20"/>
              </w:rPr>
              <w:t>Le Chien Vert</w:t>
            </w:r>
          </w:p>
        </w:tc>
        <w:tc>
          <w:tcPr>
            <w:tcW w:w="3082" w:type="dxa"/>
            <w:shd w:val="clear" w:color="auto" w:fill="auto"/>
            <w:vAlign w:val="center"/>
          </w:tcPr>
          <w:p w14:paraId="79B87F70" w14:textId="77777777" w:rsidR="009901AB" w:rsidRPr="00180F26" w:rsidRDefault="009901AB" w:rsidP="000B5D4C">
            <w:pPr>
              <w:snapToGrid w:val="0"/>
              <w:rPr>
                <w:rFonts w:ascii="Arial" w:hAnsi="Arial" w:cs="Arial"/>
                <w:sz w:val="20"/>
                <w:lang w:val="en-GB"/>
              </w:rPr>
            </w:pPr>
            <w:proofErr w:type="spellStart"/>
            <w:r w:rsidRPr="00180F26">
              <w:rPr>
                <w:rFonts w:ascii="Arial" w:hAnsi="Arial" w:cs="Arial"/>
                <w:sz w:val="20"/>
                <w:lang w:val="en-GB"/>
              </w:rPr>
              <w:t>Eggerickx</w:t>
            </w:r>
            <w:proofErr w:type="spellEnd"/>
            <w:r w:rsidRPr="00180F26">
              <w:rPr>
                <w:rFonts w:ascii="Arial" w:hAnsi="Arial" w:cs="Arial"/>
                <w:sz w:val="20"/>
                <w:lang w:val="en-GB"/>
              </w:rPr>
              <w:t>, 28</w:t>
            </w:r>
          </w:p>
        </w:tc>
        <w:tc>
          <w:tcPr>
            <w:tcW w:w="2344" w:type="dxa"/>
            <w:shd w:val="clear" w:color="auto" w:fill="auto"/>
            <w:vAlign w:val="center"/>
          </w:tcPr>
          <w:p w14:paraId="35FDDE41" w14:textId="77777777" w:rsidR="009901AB" w:rsidRPr="00180F26" w:rsidRDefault="009901AB" w:rsidP="000B5D4C">
            <w:pPr>
              <w:snapToGrid w:val="0"/>
              <w:rPr>
                <w:rFonts w:ascii="Arial" w:hAnsi="Arial" w:cs="Arial"/>
                <w:sz w:val="20"/>
                <w:lang w:val="en-GB"/>
              </w:rPr>
            </w:pPr>
            <w:r w:rsidRPr="00180F26">
              <w:rPr>
                <w:rFonts w:ascii="Arial" w:hAnsi="Arial" w:cs="Arial"/>
                <w:sz w:val="20"/>
                <w:lang w:val="en-GB"/>
              </w:rPr>
              <w:t>1150 WOLUWE-SAINT-PIERRE</w:t>
            </w:r>
          </w:p>
        </w:tc>
        <w:tc>
          <w:tcPr>
            <w:tcW w:w="2378" w:type="dxa"/>
            <w:shd w:val="clear" w:color="auto" w:fill="auto"/>
            <w:vAlign w:val="center"/>
          </w:tcPr>
          <w:p w14:paraId="6744331C"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3E69AEA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02/762.58.15</w:t>
            </w:r>
          </w:p>
          <w:p w14:paraId="775E5C0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02/772.48.63</w:t>
            </w:r>
          </w:p>
        </w:tc>
        <w:tc>
          <w:tcPr>
            <w:tcW w:w="1777" w:type="dxa"/>
          </w:tcPr>
          <w:p w14:paraId="79FDD2E1" w14:textId="77777777" w:rsidR="009901AB" w:rsidRPr="00180F26" w:rsidRDefault="009901AB" w:rsidP="000B5D4C">
            <w:pPr>
              <w:snapToGrid w:val="0"/>
              <w:jc w:val="center"/>
              <w:rPr>
                <w:rFonts w:ascii="Arial" w:hAnsi="Arial" w:cs="Arial"/>
                <w:b/>
                <w:bCs/>
                <w:sz w:val="20"/>
              </w:rPr>
            </w:pPr>
          </w:p>
        </w:tc>
      </w:tr>
      <w:tr w:rsidR="009901AB" w:rsidRPr="00180F26" w14:paraId="2D7BD57C" w14:textId="77777777" w:rsidTr="006133E0">
        <w:trPr>
          <w:trHeight w:val="480"/>
          <w:jc w:val="center"/>
        </w:trPr>
        <w:tc>
          <w:tcPr>
            <w:tcW w:w="3782" w:type="dxa"/>
            <w:shd w:val="clear" w:color="auto" w:fill="auto"/>
            <w:vAlign w:val="center"/>
          </w:tcPr>
          <w:p w14:paraId="4667B81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Hôpital Delta-</w:t>
            </w:r>
            <w:proofErr w:type="spellStart"/>
            <w:r w:rsidRPr="00180F26">
              <w:rPr>
                <w:rFonts w:ascii="Arial" w:hAnsi="Arial" w:cs="Arial"/>
                <w:color w:val="000000"/>
                <w:sz w:val="20"/>
              </w:rPr>
              <w:t>Chirec</w:t>
            </w:r>
            <w:proofErr w:type="spellEnd"/>
            <w:r w:rsidRPr="00180F26">
              <w:rPr>
                <w:rFonts w:ascii="Arial" w:hAnsi="Arial" w:cs="Arial"/>
                <w:color w:val="000000"/>
                <w:sz w:val="20"/>
              </w:rPr>
              <w:t xml:space="preserve"> Service de Neurologie pédiatrique</w:t>
            </w:r>
          </w:p>
        </w:tc>
        <w:tc>
          <w:tcPr>
            <w:tcW w:w="3082" w:type="dxa"/>
            <w:shd w:val="clear" w:color="auto" w:fill="auto"/>
            <w:vAlign w:val="center"/>
          </w:tcPr>
          <w:p w14:paraId="140F66EA" w14:textId="77777777" w:rsidR="009901AB" w:rsidRPr="00180F26" w:rsidRDefault="009901AB" w:rsidP="000B5D4C">
            <w:pPr>
              <w:snapToGrid w:val="0"/>
              <w:rPr>
                <w:rFonts w:ascii="Arial" w:hAnsi="Arial" w:cs="Arial"/>
                <w:color w:val="000000"/>
                <w:sz w:val="20"/>
                <w:lang w:val="en-GB"/>
              </w:rPr>
            </w:pPr>
            <w:r w:rsidRPr="00180F26">
              <w:rPr>
                <w:rFonts w:ascii="Arial" w:hAnsi="Arial" w:cs="Arial"/>
                <w:color w:val="000000"/>
                <w:sz w:val="20"/>
                <w:lang w:val="en-GB"/>
              </w:rPr>
              <w:t>Boulevard du Triomphe, 201</w:t>
            </w:r>
          </w:p>
        </w:tc>
        <w:tc>
          <w:tcPr>
            <w:tcW w:w="2344" w:type="dxa"/>
            <w:shd w:val="clear" w:color="auto" w:fill="auto"/>
            <w:vAlign w:val="center"/>
          </w:tcPr>
          <w:p w14:paraId="2DEBD6D5" w14:textId="77777777" w:rsidR="009901AB" w:rsidRPr="00180F26" w:rsidRDefault="009901AB" w:rsidP="000B5D4C">
            <w:pPr>
              <w:snapToGrid w:val="0"/>
              <w:rPr>
                <w:rFonts w:ascii="Arial" w:hAnsi="Arial" w:cs="Arial"/>
                <w:sz w:val="20"/>
                <w:lang w:val="en-GB"/>
              </w:rPr>
            </w:pPr>
            <w:r w:rsidRPr="00180F26">
              <w:rPr>
                <w:rFonts w:ascii="Arial" w:hAnsi="Arial" w:cs="Arial"/>
                <w:sz w:val="20"/>
                <w:lang w:val="en-GB"/>
              </w:rPr>
              <w:t>1160 AUDERGHEM</w:t>
            </w:r>
          </w:p>
        </w:tc>
        <w:tc>
          <w:tcPr>
            <w:tcW w:w="2378" w:type="dxa"/>
            <w:shd w:val="clear" w:color="auto" w:fill="auto"/>
            <w:vAlign w:val="center"/>
          </w:tcPr>
          <w:p w14:paraId="4B9D6938"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70DA59E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02/434.81.37</w:t>
            </w:r>
          </w:p>
        </w:tc>
        <w:tc>
          <w:tcPr>
            <w:tcW w:w="1777" w:type="dxa"/>
          </w:tcPr>
          <w:p w14:paraId="03B763C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3D1627C5" w14:textId="77777777" w:rsidTr="006133E0">
        <w:trPr>
          <w:trHeight w:val="480"/>
          <w:jc w:val="center"/>
        </w:trPr>
        <w:tc>
          <w:tcPr>
            <w:tcW w:w="3782" w:type="dxa"/>
            <w:shd w:val="clear" w:color="auto" w:fill="auto"/>
            <w:vAlign w:val="center"/>
          </w:tcPr>
          <w:p w14:paraId="02B9CA1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paramédical multidisciplinaire du développement de l’enfant et de l’adolescent – CHIREC – Site Delta </w:t>
            </w:r>
          </w:p>
        </w:tc>
        <w:tc>
          <w:tcPr>
            <w:tcW w:w="3082" w:type="dxa"/>
            <w:shd w:val="clear" w:color="auto" w:fill="auto"/>
            <w:vAlign w:val="center"/>
          </w:tcPr>
          <w:p w14:paraId="2C8BB319" w14:textId="77777777" w:rsidR="009901AB" w:rsidRPr="00180F26" w:rsidRDefault="009901AB" w:rsidP="000B5D4C">
            <w:pPr>
              <w:snapToGrid w:val="0"/>
              <w:rPr>
                <w:rFonts w:ascii="Arial" w:hAnsi="Arial" w:cs="Arial"/>
                <w:color w:val="000000"/>
                <w:sz w:val="20"/>
                <w:lang w:val="en-GB"/>
              </w:rPr>
            </w:pPr>
            <w:r w:rsidRPr="00180F26">
              <w:rPr>
                <w:rFonts w:ascii="Arial" w:hAnsi="Arial" w:cs="Arial"/>
                <w:color w:val="000000"/>
                <w:sz w:val="20"/>
                <w:lang w:val="en-GB"/>
              </w:rPr>
              <w:t>Boulevard du Triomphe, 201</w:t>
            </w:r>
          </w:p>
        </w:tc>
        <w:tc>
          <w:tcPr>
            <w:tcW w:w="2344" w:type="dxa"/>
            <w:shd w:val="clear" w:color="auto" w:fill="auto"/>
            <w:vAlign w:val="center"/>
          </w:tcPr>
          <w:p w14:paraId="06628388" w14:textId="77777777" w:rsidR="009901AB" w:rsidRPr="00180F26" w:rsidRDefault="009901AB" w:rsidP="000B5D4C">
            <w:pPr>
              <w:snapToGrid w:val="0"/>
              <w:rPr>
                <w:rFonts w:ascii="Arial" w:hAnsi="Arial" w:cs="Arial"/>
                <w:sz w:val="20"/>
                <w:lang w:val="en-GB"/>
              </w:rPr>
            </w:pPr>
            <w:r w:rsidRPr="00180F26">
              <w:rPr>
                <w:rFonts w:ascii="Arial" w:hAnsi="Arial" w:cs="Arial"/>
                <w:sz w:val="20"/>
                <w:lang w:val="en-GB"/>
              </w:rPr>
              <w:t>1160 AUDERGHEM</w:t>
            </w:r>
          </w:p>
        </w:tc>
        <w:tc>
          <w:tcPr>
            <w:tcW w:w="2378" w:type="dxa"/>
            <w:shd w:val="clear" w:color="auto" w:fill="auto"/>
            <w:vAlign w:val="center"/>
          </w:tcPr>
          <w:p w14:paraId="0C5C9A6D"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579D0CE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02/434.81.04</w:t>
            </w:r>
          </w:p>
        </w:tc>
        <w:tc>
          <w:tcPr>
            <w:tcW w:w="1777" w:type="dxa"/>
          </w:tcPr>
          <w:p w14:paraId="3F04FACC"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685E0E17" w14:textId="77777777" w:rsidTr="006133E0">
        <w:trPr>
          <w:trHeight w:val="480"/>
          <w:jc w:val="center"/>
        </w:trPr>
        <w:tc>
          <w:tcPr>
            <w:tcW w:w="3782" w:type="dxa"/>
            <w:shd w:val="clear" w:color="auto" w:fill="auto"/>
            <w:vAlign w:val="center"/>
          </w:tcPr>
          <w:p w14:paraId="16008B3C" w14:textId="77777777" w:rsidR="009901AB" w:rsidRPr="00180F26" w:rsidRDefault="009901AB" w:rsidP="000B5D4C">
            <w:pPr>
              <w:snapToGrid w:val="0"/>
              <w:rPr>
                <w:rFonts w:ascii="Arial" w:hAnsi="Arial" w:cs="Arial"/>
                <w:color w:val="000000"/>
                <w:sz w:val="20"/>
                <w:lang w:val="fr-FR"/>
              </w:rPr>
            </w:pPr>
          </w:p>
          <w:p w14:paraId="2DEA2808" w14:textId="77777777" w:rsidR="009901AB" w:rsidRPr="00180F26" w:rsidRDefault="009901AB" w:rsidP="000B5D4C">
            <w:pPr>
              <w:snapToGrid w:val="0"/>
              <w:rPr>
                <w:rFonts w:ascii="Arial" w:hAnsi="Arial" w:cs="Arial"/>
                <w:color w:val="000000"/>
                <w:sz w:val="20"/>
                <w:lang w:val="fr-FR"/>
              </w:rPr>
            </w:pPr>
            <w:r w:rsidRPr="00180F26">
              <w:rPr>
                <w:rFonts w:ascii="Arial" w:hAnsi="Arial" w:cs="Arial"/>
                <w:color w:val="000000"/>
                <w:sz w:val="20"/>
                <w:lang w:val="fr-FR"/>
              </w:rPr>
              <w:t xml:space="preserve">Service de Santé Mentale </w:t>
            </w:r>
          </w:p>
        </w:tc>
        <w:tc>
          <w:tcPr>
            <w:tcW w:w="3082" w:type="dxa"/>
            <w:shd w:val="clear" w:color="auto" w:fill="auto"/>
            <w:vAlign w:val="center"/>
          </w:tcPr>
          <w:p w14:paraId="0B0E8D5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la Vénerie, 19</w:t>
            </w:r>
          </w:p>
        </w:tc>
        <w:tc>
          <w:tcPr>
            <w:tcW w:w="2344" w:type="dxa"/>
            <w:shd w:val="clear" w:color="auto" w:fill="auto"/>
            <w:vAlign w:val="center"/>
          </w:tcPr>
          <w:p w14:paraId="4850A1DD" w14:textId="77777777" w:rsidR="009901AB" w:rsidRPr="00180F26" w:rsidRDefault="009901AB" w:rsidP="000B5D4C">
            <w:pPr>
              <w:snapToGrid w:val="0"/>
              <w:rPr>
                <w:rFonts w:ascii="Arial" w:hAnsi="Arial" w:cs="Arial"/>
                <w:sz w:val="20"/>
                <w:lang w:val="fr-FR"/>
              </w:rPr>
            </w:pPr>
            <w:r w:rsidRPr="00180F26">
              <w:rPr>
                <w:rFonts w:ascii="Arial" w:hAnsi="Arial" w:cs="Arial"/>
                <w:sz w:val="20"/>
                <w:lang w:val="fr-FR"/>
              </w:rPr>
              <w:t>1170 WATERMAEL BOITSFORT</w:t>
            </w:r>
          </w:p>
        </w:tc>
        <w:tc>
          <w:tcPr>
            <w:tcW w:w="2378" w:type="dxa"/>
            <w:shd w:val="clear" w:color="auto" w:fill="auto"/>
            <w:vAlign w:val="center"/>
          </w:tcPr>
          <w:p w14:paraId="585E66A9"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38955742"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02/672.78.12</w:t>
            </w:r>
          </w:p>
        </w:tc>
        <w:tc>
          <w:tcPr>
            <w:tcW w:w="1777" w:type="dxa"/>
          </w:tcPr>
          <w:p w14:paraId="54414E1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1-3-8</w:t>
            </w:r>
          </w:p>
        </w:tc>
      </w:tr>
      <w:tr w:rsidR="009901AB" w:rsidRPr="00180F26" w14:paraId="28797226" w14:textId="77777777" w:rsidTr="006133E0">
        <w:trPr>
          <w:trHeight w:val="480"/>
          <w:jc w:val="center"/>
        </w:trPr>
        <w:tc>
          <w:tcPr>
            <w:tcW w:w="3782" w:type="dxa"/>
            <w:shd w:val="clear" w:color="auto" w:fill="auto"/>
            <w:vAlign w:val="center"/>
          </w:tcPr>
          <w:p w14:paraId="7B4F6F9A" w14:textId="77777777" w:rsidR="009901AB" w:rsidRPr="00180F26" w:rsidRDefault="009901AB" w:rsidP="000B5D4C">
            <w:pPr>
              <w:snapToGrid w:val="0"/>
              <w:rPr>
                <w:rFonts w:ascii="Arial" w:hAnsi="Arial" w:cs="Arial"/>
                <w:color w:val="000000"/>
                <w:sz w:val="20"/>
                <w:lang w:val="fr-FR"/>
              </w:rPr>
            </w:pPr>
            <w:r w:rsidRPr="00180F26">
              <w:rPr>
                <w:rFonts w:ascii="Arial" w:hAnsi="Arial" w:cs="Arial"/>
                <w:color w:val="000000"/>
                <w:sz w:val="20"/>
                <w:lang w:val="fr-FR"/>
              </w:rPr>
              <w:t>Centre pour handicapés sensoriels A.S.</w:t>
            </w:r>
            <w:proofErr w:type="gramStart"/>
            <w:r w:rsidRPr="00180F26">
              <w:rPr>
                <w:rFonts w:ascii="Arial" w:hAnsi="Arial" w:cs="Arial"/>
                <w:color w:val="000000"/>
                <w:sz w:val="20"/>
                <w:lang w:val="fr-FR"/>
              </w:rPr>
              <w:t>B.L</w:t>
            </w:r>
            <w:proofErr w:type="gramEnd"/>
          </w:p>
        </w:tc>
        <w:tc>
          <w:tcPr>
            <w:tcW w:w="3082" w:type="dxa"/>
            <w:shd w:val="clear" w:color="auto" w:fill="auto"/>
            <w:vAlign w:val="center"/>
          </w:tcPr>
          <w:p w14:paraId="317972B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de Waterloo, 1510</w:t>
            </w:r>
          </w:p>
        </w:tc>
        <w:tc>
          <w:tcPr>
            <w:tcW w:w="2344" w:type="dxa"/>
            <w:shd w:val="clear" w:color="auto" w:fill="auto"/>
            <w:vAlign w:val="center"/>
          </w:tcPr>
          <w:p w14:paraId="1B319AA3" w14:textId="77777777" w:rsidR="009901AB" w:rsidRPr="00180F26" w:rsidRDefault="009901AB" w:rsidP="000B5D4C">
            <w:pPr>
              <w:snapToGrid w:val="0"/>
              <w:rPr>
                <w:rFonts w:ascii="Arial" w:hAnsi="Arial" w:cs="Arial"/>
                <w:sz w:val="20"/>
                <w:lang w:val="fr-FR"/>
              </w:rPr>
            </w:pPr>
            <w:r w:rsidRPr="00180F26">
              <w:rPr>
                <w:rFonts w:ascii="Arial" w:hAnsi="Arial" w:cs="Arial"/>
                <w:sz w:val="20"/>
                <w:lang w:val="fr-FR"/>
              </w:rPr>
              <w:t>1180 UCCLE</w:t>
            </w:r>
          </w:p>
        </w:tc>
        <w:tc>
          <w:tcPr>
            <w:tcW w:w="2378" w:type="dxa"/>
            <w:shd w:val="clear" w:color="auto" w:fill="auto"/>
            <w:vAlign w:val="center"/>
          </w:tcPr>
          <w:p w14:paraId="59062ABE"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5CA2987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02/374.30.72</w:t>
            </w:r>
          </w:p>
        </w:tc>
        <w:tc>
          <w:tcPr>
            <w:tcW w:w="1777" w:type="dxa"/>
          </w:tcPr>
          <w:p w14:paraId="64BFADBF"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1-2-3-7-8</w:t>
            </w:r>
          </w:p>
        </w:tc>
      </w:tr>
      <w:tr w:rsidR="009901AB" w:rsidRPr="00180F26" w14:paraId="6678D0EC" w14:textId="77777777" w:rsidTr="006133E0">
        <w:trPr>
          <w:trHeight w:val="480"/>
          <w:jc w:val="center"/>
        </w:trPr>
        <w:tc>
          <w:tcPr>
            <w:tcW w:w="3782" w:type="dxa"/>
            <w:shd w:val="clear" w:color="auto" w:fill="auto"/>
            <w:vAlign w:val="center"/>
          </w:tcPr>
          <w:p w14:paraId="561CD5A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de Guidance pour Enfants et Adolescents </w:t>
            </w:r>
          </w:p>
        </w:tc>
        <w:tc>
          <w:tcPr>
            <w:tcW w:w="3082" w:type="dxa"/>
            <w:shd w:val="clear" w:color="auto" w:fill="auto"/>
            <w:vAlign w:val="center"/>
          </w:tcPr>
          <w:p w14:paraId="2B3D23D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Bel Air, 88</w:t>
            </w:r>
          </w:p>
        </w:tc>
        <w:tc>
          <w:tcPr>
            <w:tcW w:w="2344" w:type="dxa"/>
            <w:shd w:val="clear" w:color="auto" w:fill="auto"/>
            <w:vAlign w:val="center"/>
          </w:tcPr>
          <w:p w14:paraId="63949D1C" w14:textId="77777777" w:rsidR="009901AB" w:rsidRPr="00180F26" w:rsidRDefault="009901AB" w:rsidP="000B5D4C">
            <w:pPr>
              <w:snapToGrid w:val="0"/>
              <w:rPr>
                <w:rFonts w:ascii="Arial" w:hAnsi="Arial" w:cs="Arial"/>
                <w:sz w:val="20"/>
                <w:lang w:val="fr-FR"/>
              </w:rPr>
            </w:pPr>
            <w:r w:rsidRPr="00180F26">
              <w:rPr>
                <w:rFonts w:ascii="Arial" w:hAnsi="Arial" w:cs="Arial"/>
                <w:sz w:val="20"/>
                <w:lang w:val="fr-FR"/>
              </w:rPr>
              <w:t>1180 UCCLE</w:t>
            </w:r>
          </w:p>
        </w:tc>
        <w:tc>
          <w:tcPr>
            <w:tcW w:w="2378" w:type="dxa"/>
            <w:shd w:val="clear" w:color="auto" w:fill="auto"/>
            <w:vAlign w:val="center"/>
          </w:tcPr>
          <w:p w14:paraId="575C293E"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05A702D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02/343.22.84</w:t>
            </w:r>
          </w:p>
          <w:p w14:paraId="7324F1B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02/346.83.66</w:t>
            </w:r>
          </w:p>
        </w:tc>
        <w:tc>
          <w:tcPr>
            <w:tcW w:w="1777" w:type="dxa"/>
          </w:tcPr>
          <w:p w14:paraId="6B59936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084E93A7" w14:textId="77777777" w:rsidTr="006133E0">
        <w:trPr>
          <w:trHeight w:val="480"/>
          <w:jc w:val="center"/>
        </w:trPr>
        <w:tc>
          <w:tcPr>
            <w:tcW w:w="3782" w:type="dxa"/>
            <w:shd w:val="clear" w:color="auto" w:fill="auto"/>
            <w:vAlign w:val="center"/>
          </w:tcPr>
          <w:p w14:paraId="43F3ED5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A.S.B.L. Maison pour Jeunes Filles</w:t>
            </w:r>
          </w:p>
        </w:tc>
        <w:tc>
          <w:tcPr>
            <w:tcW w:w="3082" w:type="dxa"/>
            <w:shd w:val="clear" w:color="auto" w:fill="auto"/>
            <w:vAlign w:val="center"/>
          </w:tcPr>
          <w:p w14:paraId="7FE4E2E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Basse, 71</w:t>
            </w:r>
          </w:p>
        </w:tc>
        <w:tc>
          <w:tcPr>
            <w:tcW w:w="2344" w:type="dxa"/>
            <w:shd w:val="clear" w:color="auto" w:fill="auto"/>
            <w:vAlign w:val="center"/>
          </w:tcPr>
          <w:p w14:paraId="0AE13F31"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1180 UCCLE</w:t>
            </w:r>
          </w:p>
        </w:tc>
        <w:tc>
          <w:tcPr>
            <w:tcW w:w="2378" w:type="dxa"/>
            <w:shd w:val="clear" w:color="auto" w:fill="auto"/>
            <w:vAlign w:val="center"/>
          </w:tcPr>
          <w:p w14:paraId="7E41DFBD"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031448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02/374.66.70</w:t>
            </w:r>
          </w:p>
        </w:tc>
        <w:tc>
          <w:tcPr>
            <w:tcW w:w="1777" w:type="dxa"/>
          </w:tcPr>
          <w:p w14:paraId="3D1FCED5"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1-3-8</w:t>
            </w:r>
          </w:p>
        </w:tc>
      </w:tr>
      <w:tr w:rsidR="009901AB" w:rsidRPr="00180F26" w14:paraId="4119F7C4" w14:textId="77777777" w:rsidTr="006133E0">
        <w:trPr>
          <w:trHeight w:val="480"/>
          <w:jc w:val="center"/>
        </w:trPr>
        <w:tc>
          <w:tcPr>
            <w:tcW w:w="3782" w:type="dxa"/>
            <w:shd w:val="clear" w:color="auto" w:fill="auto"/>
            <w:vAlign w:val="center"/>
          </w:tcPr>
          <w:p w14:paraId="49833214"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 xml:space="preserve">Centre Médical d’Audio-Phonie A.S.B.L. </w:t>
            </w:r>
          </w:p>
        </w:tc>
        <w:tc>
          <w:tcPr>
            <w:tcW w:w="3082" w:type="dxa"/>
            <w:shd w:val="clear" w:color="auto" w:fill="auto"/>
            <w:vAlign w:val="center"/>
          </w:tcPr>
          <w:p w14:paraId="4924FCE3"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 xml:space="preserve">Rue de </w:t>
            </w:r>
            <w:proofErr w:type="spellStart"/>
            <w:r w:rsidRPr="00180F26">
              <w:rPr>
                <w:rFonts w:ascii="Arial" w:hAnsi="Arial" w:cs="Arial"/>
                <w:bCs/>
                <w:sz w:val="20"/>
                <w:lang w:val="fr-FR"/>
              </w:rPr>
              <w:t>Lusambo</w:t>
            </w:r>
            <w:proofErr w:type="spellEnd"/>
            <w:r w:rsidRPr="00180F26">
              <w:rPr>
                <w:rFonts w:ascii="Arial" w:hAnsi="Arial" w:cs="Arial"/>
                <w:bCs/>
                <w:sz w:val="20"/>
                <w:lang w:val="fr-FR"/>
              </w:rPr>
              <w:t>, 35-39</w:t>
            </w:r>
          </w:p>
        </w:tc>
        <w:tc>
          <w:tcPr>
            <w:tcW w:w="2344" w:type="dxa"/>
            <w:shd w:val="clear" w:color="auto" w:fill="auto"/>
            <w:vAlign w:val="center"/>
          </w:tcPr>
          <w:p w14:paraId="2B065F37" w14:textId="77777777" w:rsidR="009901AB" w:rsidRPr="00180F26" w:rsidRDefault="009901AB" w:rsidP="000B5D4C">
            <w:pPr>
              <w:tabs>
                <w:tab w:val="center" w:pos="4536"/>
              </w:tabs>
              <w:snapToGrid w:val="0"/>
              <w:rPr>
                <w:rFonts w:ascii="Arial" w:hAnsi="Arial" w:cs="Arial"/>
                <w:bCs/>
                <w:sz w:val="20"/>
                <w:lang w:val="fr-FR"/>
              </w:rPr>
            </w:pPr>
            <w:proofErr w:type="gramStart"/>
            <w:r w:rsidRPr="00180F26">
              <w:rPr>
                <w:rFonts w:ascii="Arial" w:hAnsi="Arial" w:cs="Arial"/>
                <w:bCs/>
                <w:sz w:val="20"/>
                <w:lang w:val="fr-FR"/>
              </w:rPr>
              <w:t>1190  FOREST</w:t>
            </w:r>
            <w:proofErr w:type="gramEnd"/>
          </w:p>
        </w:tc>
        <w:tc>
          <w:tcPr>
            <w:tcW w:w="2378" w:type="dxa"/>
            <w:shd w:val="clear" w:color="auto" w:fill="auto"/>
            <w:vAlign w:val="center"/>
          </w:tcPr>
          <w:p w14:paraId="2E7F9726"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6FD6624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02/332.33.23</w:t>
            </w:r>
          </w:p>
        </w:tc>
        <w:tc>
          <w:tcPr>
            <w:tcW w:w="1777" w:type="dxa"/>
          </w:tcPr>
          <w:p w14:paraId="0E85E11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2D7915B0" w14:textId="77777777" w:rsidTr="006133E0">
        <w:trPr>
          <w:trHeight w:val="480"/>
          <w:jc w:val="center"/>
        </w:trPr>
        <w:tc>
          <w:tcPr>
            <w:tcW w:w="3782" w:type="dxa"/>
            <w:shd w:val="clear" w:color="auto" w:fill="auto"/>
            <w:vAlign w:val="center"/>
          </w:tcPr>
          <w:p w14:paraId="1C42F911" w14:textId="77777777" w:rsidR="009901AB" w:rsidRPr="00180F26" w:rsidRDefault="009901AB" w:rsidP="000B5D4C">
            <w:pPr>
              <w:tabs>
                <w:tab w:val="center" w:pos="4536"/>
              </w:tabs>
              <w:snapToGrid w:val="0"/>
              <w:rPr>
                <w:rFonts w:ascii="Arial" w:hAnsi="Arial" w:cs="Arial"/>
                <w:b/>
                <w:bCs/>
                <w:sz w:val="20"/>
                <w:lang w:val="fr-FR"/>
              </w:rPr>
            </w:pPr>
          </w:p>
          <w:p w14:paraId="5059B301" w14:textId="77777777" w:rsidR="009901AB" w:rsidRPr="00180F26" w:rsidRDefault="009901AB" w:rsidP="000B5D4C">
            <w:pPr>
              <w:tabs>
                <w:tab w:val="center" w:pos="4536"/>
              </w:tabs>
              <w:rPr>
                <w:rFonts w:ascii="Arial" w:hAnsi="Arial" w:cs="Arial"/>
                <w:bCs/>
                <w:sz w:val="20"/>
                <w:lang w:val="fr-FR"/>
              </w:rPr>
            </w:pPr>
            <w:r w:rsidRPr="00180F26">
              <w:rPr>
                <w:rFonts w:ascii="Arial" w:hAnsi="Arial" w:cs="Arial"/>
                <w:bCs/>
                <w:sz w:val="20"/>
                <w:lang w:val="fr-FR"/>
              </w:rPr>
              <w:t>Centre de Santé Mentale « L’Adret »</w:t>
            </w:r>
          </w:p>
        </w:tc>
        <w:tc>
          <w:tcPr>
            <w:tcW w:w="3082" w:type="dxa"/>
            <w:shd w:val="clear" w:color="auto" w:fill="auto"/>
            <w:vAlign w:val="center"/>
          </w:tcPr>
          <w:p w14:paraId="1C34FF30"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Avenue Albert, 135</w:t>
            </w:r>
          </w:p>
        </w:tc>
        <w:tc>
          <w:tcPr>
            <w:tcW w:w="2344" w:type="dxa"/>
            <w:shd w:val="clear" w:color="auto" w:fill="auto"/>
            <w:vAlign w:val="center"/>
          </w:tcPr>
          <w:p w14:paraId="382E9567"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1190 FOREST</w:t>
            </w:r>
          </w:p>
        </w:tc>
        <w:tc>
          <w:tcPr>
            <w:tcW w:w="2378" w:type="dxa"/>
            <w:shd w:val="clear" w:color="auto" w:fill="auto"/>
            <w:vAlign w:val="center"/>
          </w:tcPr>
          <w:p w14:paraId="6E265666"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FCD79E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02/344.32.93</w:t>
            </w:r>
          </w:p>
          <w:p w14:paraId="18CB17B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02/346.11.93</w:t>
            </w:r>
          </w:p>
        </w:tc>
        <w:tc>
          <w:tcPr>
            <w:tcW w:w="1777" w:type="dxa"/>
          </w:tcPr>
          <w:p w14:paraId="425AB90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1-2-3-4-8</w:t>
            </w:r>
          </w:p>
        </w:tc>
      </w:tr>
      <w:tr w:rsidR="009901AB" w:rsidRPr="00180F26" w14:paraId="0EAB544B" w14:textId="77777777" w:rsidTr="006133E0">
        <w:trPr>
          <w:trHeight w:val="480"/>
          <w:jc w:val="center"/>
        </w:trPr>
        <w:tc>
          <w:tcPr>
            <w:tcW w:w="3782" w:type="dxa"/>
            <w:shd w:val="clear" w:color="auto" w:fill="auto"/>
            <w:vAlign w:val="center"/>
          </w:tcPr>
          <w:p w14:paraId="1941DA1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d'Audiophonologie des Cliniques Universitaires Saint-Luc</w:t>
            </w:r>
          </w:p>
        </w:tc>
        <w:tc>
          <w:tcPr>
            <w:tcW w:w="3082" w:type="dxa"/>
            <w:shd w:val="clear" w:color="auto" w:fill="auto"/>
            <w:vAlign w:val="center"/>
          </w:tcPr>
          <w:p w14:paraId="0E58F72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Clos Chapelle aux Champs, 30, Bte 3027</w:t>
            </w:r>
          </w:p>
        </w:tc>
        <w:tc>
          <w:tcPr>
            <w:tcW w:w="2344" w:type="dxa"/>
            <w:shd w:val="clear" w:color="auto" w:fill="auto"/>
            <w:vAlign w:val="center"/>
          </w:tcPr>
          <w:p w14:paraId="060D851C"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4FB827A9"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66D669D7"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02/764.32.53</w:t>
            </w:r>
          </w:p>
        </w:tc>
        <w:tc>
          <w:tcPr>
            <w:tcW w:w="1777" w:type="dxa"/>
          </w:tcPr>
          <w:p w14:paraId="4AA7491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6783D4B2" w14:textId="77777777" w:rsidTr="006133E0">
        <w:trPr>
          <w:trHeight w:val="480"/>
          <w:jc w:val="center"/>
        </w:trPr>
        <w:tc>
          <w:tcPr>
            <w:tcW w:w="3782" w:type="dxa"/>
            <w:shd w:val="clear" w:color="auto" w:fill="auto"/>
            <w:vAlign w:val="center"/>
          </w:tcPr>
          <w:p w14:paraId="5DCD746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lastRenderedPageBreak/>
              <w:t>Cliniques universitaires Saint-Luc Centre de référence en IMOC</w:t>
            </w:r>
          </w:p>
        </w:tc>
        <w:tc>
          <w:tcPr>
            <w:tcW w:w="3082" w:type="dxa"/>
            <w:shd w:val="clear" w:color="auto" w:fill="auto"/>
            <w:vAlign w:val="center"/>
          </w:tcPr>
          <w:p w14:paraId="2DF82F6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Hippocrate, 10</w:t>
            </w:r>
          </w:p>
        </w:tc>
        <w:tc>
          <w:tcPr>
            <w:tcW w:w="2344" w:type="dxa"/>
            <w:shd w:val="clear" w:color="auto" w:fill="auto"/>
            <w:vAlign w:val="center"/>
          </w:tcPr>
          <w:p w14:paraId="253F1F91"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01AACA68"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023AB4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02/764.16.71</w:t>
            </w:r>
          </w:p>
        </w:tc>
        <w:tc>
          <w:tcPr>
            <w:tcW w:w="1777" w:type="dxa"/>
          </w:tcPr>
          <w:p w14:paraId="436DD4A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1-2-4-8</w:t>
            </w:r>
          </w:p>
        </w:tc>
      </w:tr>
      <w:tr w:rsidR="009901AB" w:rsidRPr="00180F26" w14:paraId="4F810DEF" w14:textId="77777777" w:rsidTr="006133E0">
        <w:trPr>
          <w:trHeight w:val="480"/>
          <w:jc w:val="center"/>
        </w:trPr>
        <w:tc>
          <w:tcPr>
            <w:tcW w:w="3782" w:type="dxa"/>
            <w:shd w:val="clear" w:color="auto" w:fill="auto"/>
            <w:vAlign w:val="center"/>
          </w:tcPr>
          <w:p w14:paraId="47839C3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Service de psychiatrie infanto-juvénile Cliniques universitaires St-Luc </w:t>
            </w:r>
          </w:p>
          <w:p w14:paraId="1F0BAA0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Référence Autisme </w:t>
            </w:r>
          </w:p>
        </w:tc>
        <w:tc>
          <w:tcPr>
            <w:tcW w:w="3082" w:type="dxa"/>
            <w:shd w:val="clear" w:color="auto" w:fill="auto"/>
            <w:vAlign w:val="center"/>
          </w:tcPr>
          <w:p w14:paraId="1D86275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Avenue Hippocrate, 10 </w:t>
            </w:r>
          </w:p>
        </w:tc>
        <w:tc>
          <w:tcPr>
            <w:tcW w:w="2344" w:type="dxa"/>
            <w:shd w:val="clear" w:color="auto" w:fill="auto"/>
            <w:vAlign w:val="center"/>
          </w:tcPr>
          <w:p w14:paraId="3EA0A7F9"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3458D419"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ECD985A" w14:textId="77777777" w:rsidR="009901AB" w:rsidRPr="00180F26" w:rsidRDefault="009901AB" w:rsidP="000B5D4C">
            <w:pPr>
              <w:snapToGrid w:val="0"/>
              <w:rPr>
                <w:rFonts w:ascii="Arial" w:hAnsi="Arial" w:cs="Arial"/>
                <w:bCs/>
                <w:sz w:val="20"/>
              </w:rPr>
            </w:pPr>
          </w:p>
          <w:p w14:paraId="405A834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02/605.60.41</w:t>
            </w:r>
          </w:p>
        </w:tc>
        <w:tc>
          <w:tcPr>
            <w:tcW w:w="1777" w:type="dxa"/>
          </w:tcPr>
          <w:p w14:paraId="6B6BC2D7" w14:textId="77777777" w:rsidR="009901AB" w:rsidRPr="00180F26" w:rsidRDefault="009901AB" w:rsidP="000B5D4C">
            <w:pPr>
              <w:snapToGrid w:val="0"/>
              <w:rPr>
                <w:rFonts w:ascii="Arial" w:hAnsi="Arial" w:cs="Arial"/>
                <w:b/>
                <w:bCs/>
                <w:sz w:val="20"/>
              </w:rPr>
            </w:pPr>
          </w:p>
          <w:p w14:paraId="201E8FD8"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414E1109" w14:textId="77777777" w:rsidTr="006133E0">
        <w:trPr>
          <w:trHeight w:val="480"/>
          <w:jc w:val="center"/>
        </w:trPr>
        <w:tc>
          <w:tcPr>
            <w:tcW w:w="3782" w:type="dxa"/>
            <w:shd w:val="clear" w:color="auto" w:fill="auto"/>
            <w:vAlign w:val="center"/>
          </w:tcPr>
          <w:p w14:paraId="25007A1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Service de psychiatrie infanto-juvénile Cliniques universitaires St-Luc </w:t>
            </w:r>
          </w:p>
          <w:p w14:paraId="1E57BBC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Le </w:t>
            </w:r>
            <w:proofErr w:type="spellStart"/>
            <w:r w:rsidRPr="00180F26">
              <w:rPr>
                <w:rFonts w:ascii="Arial" w:hAnsi="Arial" w:cs="Arial"/>
                <w:color w:val="000000"/>
                <w:sz w:val="20"/>
              </w:rPr>
              <w:t>KaPP</w:t>
            </w:r>
            <w:proofErr w:type="spellEnd"/>
            <w:r w:rsidRPr="00180F26">
              <w:rPr>
                <w:rFonts w:ascii="Arial" w:hAnsi="Arial" w:cs="Arial"/>
                <w:color w:val="000000"/>
                <w:sz w:val="20"/>
              </w:rPr>
              <w:t xml:space="preserve"> Hospitalisation pédopsychiatrique</w:t>
            </w:r>
          </w:p>
        </w:tc>
        <w:tc>
          <w:tcPr>
            <w:tcW w:w="3082" w:type="dxa"/>
            <w:shd w:val="clear" w:color="auto" w:fill="auto"/>
            <w:vAlign w:val="center"/>
          </w:tcPr>
          <w:p w14:paraId="26CAFCA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Hippocrate, 10</w:t>
            </w:r>
          </w:p>
        </w:tc>
        <w:tc>
          <w:tcPr>
            <w:tcW w:w="2344" w:type="dxa"/>
            <w:shd w:val="clear" w:color="auto" w:fill="auto"/>
            <w:vAlign w:val="center"/>
          </w:tcPr>
          <w:p w14:paraId="544BAA8C" w14:textId="77777777" w:rsidR="009901AB" w:rsidRPr="00180F26" w:rsidRDefault="009901AB" w:rsidP="000B5D4C">
            <w:pPr>
              <w:tabs>
                <w:tab w:val="center" w:pos="4536"/>
              </w:tabs>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75DA9DD0"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5EE53669" w14:textId="77777777" w:rsidR="009901AB" w:rsidRPr="00180F26" w:rsidRDefault="009901AB" w:rsidP="000B5D4C">
            <w:pPr>
              <w:snapToGrid w:val="0"/>
              <w:rPr>
                <w:rFonts w:ascii="Arial" w:hAnsi="Arial" w:cs="Arial"/>
                <w:bCs/>
                <w:sz w:val="20"/>
              </w:rPr>
            </w:pPr>
          </w:p>
          <w:p w14:paraId="1A65521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02/605.63.82</w:t>
            </w:r>
          </w:p>
        </w:tc>
        <w:tc>
          <w:tcPr>
            <w:tcW w:w="1777" w:type="dxa"/>
          </w:tcPr>
          <w:p w14:paraId="3C0BA83B" w14:textId="77777777" w:rsidR="009901AB" w:rsidRPr="00180F26" w:rsidRDefault="009901AB" w:rsidP="000B5D4C">
            <w:pPr>
              <w:snapToGrid w:val="0"/>
              <w:rPr>
                <w:rFonts w:ascii="Arial" w:hAnsi="Arial" w:cs="Arial"/>
                <w:b/>
                <w:bCs/>
                <w:sz w:val="20"/>
              </w:rPr>
            </w:pPr>
          </w:p>
          <w:p w14:paraId="2641B1C8"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50C27589" w14:textId="77777777" w:rsidTr="006133E0">
        <w:trPr>
          <w:trHeight w:val="480"/>
          <w:jc w:val="center"/>
        </w:trPr>
        <w:tc>
          <w:tcPr>
            <w:tcW w:w="3782" w:type="dxa"/>
            <w:shd w:val="clear" w:color="auto" w:fill="auto"/>
            <w:vAlign w:val="center"/>
          </w:tcPr>
          <w:p w14:paraId="6AF055C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de Revalidation </w:t>
            </w:r>
            <w:proofErr w:type="spellStart"/>
            <w:r w:rsidRPr="00180F26">
              <w:rPr>
                <w:rFonts w:ascii="Arial" w:hAnsi="Arial" w:cs="Arial"/>
                <w:color w:val="000000"/>
                <w:sz w:val="20"/>
              </w:rPr>
              <w:t>neuropédiatrique</w:t>
            </w:r>
            <w:proofErr w:type="spellEnd"/>
            <w:r w:rsidRPr="00180F26">
              <w:rPr>
                <w:rFonts w:ascii="Arial" w:hAnsi="Arial" w:cs="Arial"/>
                <w:color w:val="000000"/>
                <w:sz w:val="20"/>
              </w:rPr>
              <w:t xml:space="preserve"> et neuropsychologique infantile des Cliniques universitaires de Saint-Luc</w:t>
            </w:r>
          </w:p>
        </w:tc>
        <w:tc>
          <w:tcPr>
            <w:tcW w:w="3082" w:type="dxa"/>
            <w:shd w:val="clear" w:color="auto" w:fill="auto"/>
            <w:vAlign w:val="center"/>
          </w:tcPr>
          <w:p w14:paraId="211735B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Hippocrate, 10 Bte 2030</w:t>
            </w:r>
          </w:p>
        </w:tc>
        <w:tc>
          <w:tcPr>
            <w:tcW w:w="2344" w:type="dxa"/>
            <w:shd w:val="clear" w:color="auto" w:fill="auto"/>
            <w:vAlign w:val="center"/>
          </w:tcPr>
          <w:p w14:paraId="127399F3" w14:textId="77777777" w:rsidR="009901AB" w:rsidRPr="00180F26" w:rsidRDefault="009901AB" w:rsidP="000B5D4C">
            <w:pPr>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77E5C02A"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409F0A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02/764.10.62</w:t>
            </w:r>
          </w:p>
        </w:tc>
        <w:tc>
          <w:tcPr>
            <w:tcW w:w="1777" w:type="dxa"/>
          </w:tcPr>
          <w:p w14:paraId="4C616DE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2D62F0E5" w14:textId="77777777" w:rsidTr="006133E0">
        <w:trPr>
          <w:trHeight w:val="480"/>
          <w:jc w:val="center"/>
        </w:trPr>
        <w:tc>
          <w:tcPr>
            <w:tcW w:w="3782" w:type="dxa"/>
            <w:shd w:val="clear" w:color="auto" w:fill="auto"/>
            <w:vAlign w:val="center"/>
          </w:tcPr>
          <w:p w14:paraId="4F23E63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"Chapelle aux Champs"</w:t>
            </w:r>
          </w:p>
        </w:tc>
        <w:tc>
          <w:tcPr>
            <w:tcW w:w="3082" w:type="dxa"/>
            <w:shd w:val="clear" w:color="auto" w:fill="auto"/>
            <w:vAlign w:val="center"/>
          </w:tcPr>
          <w:p w14:paraId="2F43462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Clos Chapelle-aux-Champs, 30, Bte 3026</w:t>
            </w:r>
          </w:p>
        </w:tc>
        <w:tc>
          <w:tcPr>
            <w:tcW w:w="2344" w:type="dxa"/>
            <w:shd w:val="clear" w:color="auto" w:fill="auto"/>
            <w:vAlign w:val="center"/>
          </w:tcPr>
          <w:p w14:paraId="42E6801C" w14:textId="77777777" w:rsidR="009901AB" w:rsidRPr="00180F26" w:rsidRDefault="009901AB" w:rsidP="000B5D4C">
            <w:pPr>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1FCD9262"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2C7575C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02/764.31.20</w:t>
            </w:r>
          </w:p>
        </w:tc>
        <w:tc>
          <w:tcPr>
            <w:tcW w:w="1777" w:type="dxa"/>
          </w:tcPr>
          <w:p w14:paraId="3133DAF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627E389F" w14:textId="77777777" w:rsidTr="006133E0">
        <w:trPr>
          <w:trHeight w:val="480"/>
          <w:jc w:val="center"/>
        </w:trPr>
        <w:tc>
          <w:tcPr>
            <w:tcW w:w="3782" w:type="dxa"/>
            <w:shd w:val="clear" w:color="auto" w:fill="auto"/>
            <w:vAlign w:val="center"/>
          </w:tcPr>
          <w:p w14:paraId="47C0548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"Comprendre et parler » A.S.</w:t>
            </w:r>
            <w:proofErr w:type="gramStart"/>
            <w:r w:rsidRPr="00180F26">
              <w:rPr>
                <w:rFonts w:ascii="Arial" w:hAnsi="Arial" w:cs="Arial"/>
                <w:color w:val="000000"/>
                <w:sz w:val="20"/>
              </w:rPr>
              <w:t>B.L</w:t>
            </w:r>
            <w:proofErr w:type="gramEnd"/>
          </w:p>
        </w:tc>
        <w:tc>
          <w:tcPr>
            <w:tcW w:w="3082" w:type="dxa"/>
            <w:shd w:val="clear" w:color="auto" w:fill="auto"/>
            <w:vAlign w:val="center"/>
          </w:tcPr>
          <w:p w14:paraId="3876FED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la Rive, 101</w:t>
            </w:r>
          </w:p>
        </w:tc>
        <w:tc>
          <w:tcPr>
            <w:tcW w:w="2344" w:type="dxa"/>
            <w:shd w:val="clear" w:color="auto" w:fill="auto"/>
            <w:vAlign w:val="center"/>
          </w:tcPr>
          <w:p w14:paraId="481AF1AB" w14:textId="77777777" w:rsidR="009901AB" w:rsidRPr="00180F26" w:rsidRDefault="009901AB" w:rsidP="000B5D4C">
            <w:pPr>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4CB6011E"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7D55A71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02/770.04.40</w:t>
            </w:r>
          </w:p>
          <w:p w14:paraId="59F95E8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02/772.62.88</w:t>
            </w:r>
          </w:p>
        </w:tc>
        <w:tc>
          <w:tcPr>
            <w:tcW w:w="1777" w:type="dxa"/>
          </w:tcPr>
          <w:p w14:paraId="4EAD1EAA" w14:textId="77777777" w:rsidR="009901AB" w:rsidRPr="00180F26" w:rsidRDefault="009901AB" w:rsidP="000B5D4C">
            <w:pPr>
              <w:snapToGrid w:val="0"/>
              <w:rPr>
                <w:rFonts w:ascii="Arial" w:hAnsi="Arial" w:cs="Arial"/>
                <w:b/>
                <w:bCs/>
                <w:sz w:val="20"/>
              </w:rPr>
            </w:pPr>
            <w:r w:rsidRPr="00180F26">
              <w:rPr>
                <w:rFonts w:ascii="Arial" w:hAnsi="Arial" w:cs="Arial"/>
                <w:b/>
                <w:bCs/>
                <w:sz w:val="20"/>
              </w:rPr>
              <w:t>7</w:t>
            </w:r>
          </w:p>
        </w:tc>
      </w:tr>
      <w:tr w:rsidR="009901AB" w:rsidRPr="00180F26" w14:paraId="307F6A5A" w14:textId="77777777" w:rsidTr="006133E0">
        <w:trPr>
          <w:trHeight w:val="480"/>
          <w:jc w:val="center"/>
        </w:trPr>
        <w:tc>
          <w:tcPr>
            <w:tcW w:w="3782" w:type="dxa"/>
            <w:shd w:val="clear" w:color="auto" w:fill="auto"/>
            <w:vAlign w:val="center"/>
          </w:tcPr>
          <w:p w14:paraId="1F4F15F0" w14:textId="77777777" w:rsidR="009901AB" w:rsidRPr="00180F26" w:rsidRDefault="009901AB" w:rsidP="000B5D4C">
            <w:pPr>
              <w:snapToGrid w:val="0"/>
              <w:rPr>
                <w:rFonts w:ascii="Arial" w:hAnsi="Arial" w:cs="Arial"/>
                <w:sz w:val="20"/>
              </w:rPr>
            </w:pPr>
            <w:r w:rsidRPr="00180F26">
              <w:rPr>
                <w:rFonts w:ascii="Arial" w:hAnsi="Arial" w:cs="Arial"/>
                <w:sz w:val="20"/>
              </w:rPr>
              <w:t>Le WOPS - Centre de santé mentale</w:t>
            </w:r>
          </w:p>
        </w:tc>
        <w:tc>
          <w:tcPr>
            <w:tcW w:w="3082" w:type="dxa"/>
            <w:shd w:val="clear" w:color="auto" w:fill="auto"/>
            <w:vAlign w:val="center"/>
          </w:tcPr>
          <w:p w14:paraId="38095A6D" w14:textId="77777777" w:rsidR="009901AB" w:rsidRPr="00180F26" w:rsidRDefault="009901AB" w:rsidP="000B5D4C">
            <w:pPr>
              <w:snapToGrid w:val="0"/>
              <w:rPr>
                <w:rFonts w:ascii="Arial" w:hAnsi="Arial" w:cs="Arial"/>
                <w:sz w:val="20"/>
              </w:rPr>
            </w:pPr>
            <w:r w:rsidRPr="00180F26">
              <w:rPr>
                <w:rFonts w:ascii="Arial" w:hAnsi="Arial" w:cs="Arial"/>
                <w:sz w:val="20"/>
              </w:rPr>
              <w:t xml:space="preserve">Chaussée de </w:t>
            </w:r>
            <w:proofErr w:type="spellStart"/>
            <w:r w:rsidRPr="00180F26">
              <w:rPr>
                <w:rFonts w:ascii="Arial" w:hAnsi="Arial" w:cs="Arial"/>
                <w:sz w:val="20"/>
              </w:rPr>
              <w:t>Roodebeek</w:t>
            </w:r>
            <w:proofErr w:type="spellEnd"/>
            <w:r w:rsidRPr="00180F26">
              <w:rPr>
                <w:rFonts w:ascii="Arial" w:hAnsi="Arial" w:cs="Arial"/>
                <w:sz w:val="20"/>
              </w:rPr>
              <w:t>, 471</w:t>
            </w:r>
          </w:p>
        </w:tc>
        <w:tc>
          <w:tcPr>
            <w:tcW w:w="2344" w:type="dxa"/>
            <w:shd w:val="clear" w:color="auto" w:fill="auto"/>
            <w:vAlign w:val="center"/>
          </w:tcPr>
          <w:p w14:paraId="59DED0F4" w14:textId="77777777" w:rsidR="009901AB" w:rsidRPr="00180F26" w:rsidRDefault="009901AB" w:rsidP="000B5D4C">
            <w:pPr>
              <w:snapToGrid w:val="0"/>
              <w:rPr>
                <w:rFonts w:ascii="Arial" w:hAnsi="Arial" w:cs="Arial"/>
                <w:bCs/>
                <w:sz w:val="20"/>
                <w:lang w:val="fr-FR"/>
              </w:rPr>
            </w:pPr>
            <w:r w:rsidRPr="00180F26">
              <w:rPr>
                <w:rFonts w:ascii="Arial" w:hAnsi="Arial" w:cs="Arial"/>
                <w:bCs/>
                <w:sz w:val="20"/>
                <w:lang w:val="fr-FR"/>
              </w:rPr>
              <w:t>1200 WOLUWE-SAINT-LAMBERT</w:t>
            </w:r>
          </w:p>
        </w:tc>
        <w:tc>
          <w:tcPr>
            <w:tcW w:w="2378" w:type="dxa"/>
            <w:shd w:val="clear" w:color="auto" w:fill="auto"/>
            <w:vAlign w:val="center"/>
          </w:tcPr>
          <w:p w14:paraId="5402F3CF"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10503DD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02/762.97.20</w:t>
            </w:r>
          </w:p>
          <w:p w14:paraId="7162362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02/772.61.30</w:t>
            </w:r>
          </w:p>
        </w:tc>
        <w:tc>
          <w:tcPr>
            <w:tcW w:w="1777" w:type="dxa"/>
          </w:tcPr>
          <w:p w14:paraId="5FC555F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645D4B9A" w14:textId="77777777" w:rsidTr="006133E0">
        <w:trPr>
          <w:trHeight w:val="480"/>
          <w:jc w:val="center"/>
        </w:trPr>
        <w:tc>
          <w:tcPr>
            <w:tcW w:w="3782" w:type="dxa"/>
            <w:shd w:val="clear" w:color="auto" w:fill="auto"/>
            <w:vAlign w:val="center"/>
          </w:tcPr>
          <w:p w14:paraId="231FCA13"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"Le Méridien"</w:t>
            </w:r>
          </w:p>
        </w:tc>
        <w:tc>
          <w:tcPr>
            <w:tcW w:w="3082" w:type="dxa"/>
            <w:shd w:val="clear" w:color="auto" w:fill="auto"/>
            <w:vAlign w:val="center"/>
          </w:tcPr>
          <w:p w14:paraId="15980A67" w14:textId="77777777" w:rsidR="009901AB" w:rsidRPr="00180F26" w:rsidRDefault="009901AB" w:rsidP="000B5D4C">
            <w:pPr>
              <w:snapToGrid w:val="0"/>
              <w:rPr>
                <w:rFonts w:ascii="Arial" w:hAnsi="Arial" w:cs="Arial"/>
                <w:sz w:val="20"/>
              </w:rPr>
            </w:pPr>
            <w:r w:rsidRPr="00180F26">
              <w:rPr>
                <w:rFonts w:ascii="Arial" w:hAnsi="Arial" w:cs="Arial"/>
                <w:sz w:val="20"/>
              </w:rPr>
              <w:t>Rue du Méridien, 68</w:t>
            </w:r>
          </w:p>
        </w:tc>
        <w:tc>
          <w:tcPr>
            <w:tcW w:w="2344" w:type="dxa"/>
            <w:shd w:val="clear" w:color="auto" w:fill="auto"/>
            <w:vAlign w:val="center"/>
          </w:tcPr>
          <w:p w14:paraId="04D3E08C" w14:textId="77777777" w:rsidR="009901AB" w:rsidRPr="00180F26" w:rsidRDefault="009901AB" w:rsidP="000B5D4C">
            <w:pPr>
              <w:tabs>
                <w:tab w:val="center" w:pos="4536"/>
              </w:tabs>
              <w:snapToGrid w:val="0"/>
              <w:rPr>
                <w:rFonts w:ascii="Arial" w:hAnsi="Arial" w:cs="Arial"/>
                <w:bCs/>
                <w:sz w:val="20"/>
                <w:lang w:val="nl-NL"/>
              </w:rPr>
            </w:pPr>
            <w:r w:rsidRPr="00180F26">
              <w:rPr>
                <w:rFonts w:ascii="Arial" w:hAnsi="Arial" w:cs="Arial"/>
                <w:bCs/>
                <w:sz w:val="20"/>
                <w:lang w:val="nl-NL"/>
              </w:rPr>
              <w:t>1210 SAINT-JOSSE-TEN-NODE</w:t>
            </w:r>
          </w:p>
        </w:tc>
        <w:tc>
          <w:tcPr>
            <w:tcW w:w="2378" w:type="dxa"/>
            <w:shd w:val="clear" w:color="auto" w:fill="auto"/>
            <w:vAlign w:val="center"/>
          </w:tcPr>
          <w:p w14:paraId="4F5A0724"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Bruxelles-Capitale</w:t>
            </w:r>
          </w:p>
        </w:tc>
        <w:tc>
          <w:tcPr>
            <w:tcW w:w="2165" w:type="dxa"/>
          </w:tcPr>
          <w:p w14:paraId="4BD0D75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02/218.56.08</w:t>
            </w:r>
          </w:p>
          <w:p w14:paraId="25E196E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02/218.58.54</w:t>
            </w:r>
          </w:p>
        </w:tc>
        <w:tc>
          <w:tcPr>
            <w:tcW w:w="1777" w:type="dxa"/>
          </w:tcPr>
          <w:p w14:paraId="5A669FD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p w14:paraId="2E0DD97D" w14:textId="77777777" w:rsidR="009901AB" w:rsidRPr="00180F26" w:rsidRDefault="009901AB" w:rsidP="000B5D4C">
            <w:pPr>
              <w:snapToGrid w:val="0"/>
              <w:rPr>
                <w:rFonts w:ascii="Arial" w:hAnsi="Arial" w:cs="Arial"/>
                <w:b/>
                <w:bCs/>
                <w:sz w:val="20"/>
              </w:rPr>
            </w:pPr>
          </w:p>
        </w:tc>
      </w:tr>
      <w:tr w:rsidR="009901AB" w:rsidRPr="00180F26" w14:paraId="05731E84" w14:textId="77777777" w:rsidTr="006133E0">
        <w:trPr>
          <w:trHeight w:val="480"/>
          <w:jc w:val="center"/>
        </w:trPr>
        <w:tc>
          <w:tcPr>
            <w:tcW w:w="3782" w:type="dxa"/>
            <w:shd w:val="clear" w:color="auto" w:fill="auto"/>
            <w:vAlign w:val="center"/>
          </w:tcPr>
          <w:p w14:paraId="6A2A3FD0"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Wavre</w:t>
            </w:r>
          </w:p>
        </w:tc>
        <w:tc>
          <w:tcPr>
            <w:tcW w:w="3082" w:type="dxa"/>
            <w:shd w:val="clear" w:color="auto" w:fill="auto"/>
            <w:vAlign w:val="center"/>
          </w:tcPr>
          <w:p w14:paraId="71DF0BD7" w14:textId="77777777" w:rsidR="009901AB" w:rsidRPr="00180F26" w:rsidRDefault="009901AB" w:rsidP="000B5D4C">
            <w:pPr>
              <w:snapToGrid w:val="0"/>
              <w:rPr>
                <w:rFonts w:ascii="Arial" w:hAnsi="Arial" w:cs="Arial"/>
                <w:sz w:val="20"/>
              </w:rPr>
            </w:pPr>
            <w:r w:rsidRPr="00180F26">
              <w:rPr>
                <w:rFonts w:ascii="Arial" w:hAnsi="Arial" w:cs="Arial"/>
                <w:sz w:val="20"/>
              </w:rPr>
              <w:t>Avenue du Belloy, 45</w:t>
            </w:r>
          </w:p>
        </w:tc>
        <w:tc>
          <w:tcPr>
            <w:tcW w:w="2344" w:type="dxa"/>
            <w:shd w:val="clear" w:color="auto" w:fill="auto"/>
            <w:vAlign w:val="center"/>
          </w:tcPr>
          <w:p w14:paraId="14D62BEC" w14:textId="77777777" w:rsidR="009901AB" w:rsidRPr="00180F26" w:rsidRDefault="009901AB" w:rsidP="000B5D4C">
            <w:pPr>
              <w:snapToGrid w:val="0"/>
              <w:rPr>
                <w:rFonts w:ascii="Arial" w:hAnsi="Arial" w:cs="Arial"/>
                <w:caps/>
                <w:sz w:val="20"/>
              </w:rPr>
            </w:pPr>
            <w:r w:rsidRPr="00180F26">
              <w:rPr>
                <w:rFonts w:ascii="Arial" w:hAnsi="Arial" w:cs="Arial"/>
                <w:caps/>
                <w:sz w:val="20"/>
              </w:rPr>
              <w:t>1300 WAVRE</w:t>
            </w:r>
          </w:p>
        </w:tc>
        <w:tc>
          <w:tcPr>
            <w:tcW w:w="2378" w:type="dxa"/>
            <w:shd w:val="clear" w:color="auto" w:fill="auto"/>
            <w:vAlign w:val="center"/>
          </w:tcPr>
          <w:p w14:paraId="775FB71A"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2E004D6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010/22.54.03</w:t>
            </w:r>
          </w:p>
          <w:p w14:paraId="5CA5D35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010/24.37.48</w:t>
            </w:r>
          </w:p>
        </w:tc>
        <w:tc>
          <w:tcPr>
            <w:tcW w:w="1777" w:type="dxa"/>
          </w:tcPr>
          <w:p w14:paraId="60AA6F0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0522C999" w14:textId="77777777" w:rsidTr="006133E0">
        <w:trPr>
          <w:trHeight w:val="480"/>
          <w:jc w:val="center"/>
        </w:trPr>
        <w:tc>
          <w:tcPr>
            <w:tcW w:w="3782" w:type="dxa"/>
            <w:shd w:val="clear" w:color="auto" w:fill="auto"/>
            <w:vAlign w:val="center"/>
          </w:tcPr>
          <w:p w14:paraId="2C666ACC" w14:textId="77777777" w:rsidR="009901AB" w:rsidRPr="00180F26" w:rsidRDefault="009901AB" w:rsidP="000B5D4C">
            <w:pPr>
              <w:snapToGrid w:val="0"/>
              <w:rPr>
                <w:rFonts w:ascii="Arial" w:hAnsi="Arial" w:cs="Arial"/>
                <w:sz w:val="20"/>
              </w:rPr>
            </w:pPr>
            <w:r w:rsidRPr="00180F26">
              <w:rPr>
                <w:rFonts w:ascii="Arial" w:hAnsi="Arial" w:cs="Arial"/>
                <w:sz w:val="20"/>
              </w:rPr>
              <w:t>S.A.S.P.E. « Reine Astrid »</w:t>
            </w:r>
          </w:p>
        </w:tc>
        <w:tc>
          <w:tcPr>
            <w:tcW w:w="3082" w:type="dxa"/>
            <w:shd w:val="clear" w:color="auto" w:fill="auto"/>
            <w:vAlign w:val="center"/>
          </w:tcPr>
          <w:p w14:paraId="701BDA77" w14:textId="77777777" w:rsidR="009901AB" w:rsidRPr="00180F26" w:rsidRDefault="009901AB" w:rsidP="000B5D4C">
            <w:pPr>
              <w:snapToGrid w:val="0"/>
              <w:rPr>
                <w:rFonts w:ascii="Arial" w:hAnsi="Arial" w:cs="Arial"/>
                <w:sz w:val="20"/>
              </w:rPr>
            </w:pPr>
            <w:r w:rsidRPr="00180F26">
              <w:rPr>
                <w:rFonts w:ascii="Arial" w:hAnsi="Arial" w:cs="Arial"/>
                <w:sz w:val="20"/>
              </w:rPr>
              <w:t>Avenue de la Reine, 1</w:t>
            </w:r>
          </w:p>
        </w:tc>
        <w:tc>
          <w:tcPr>
            <w:tcW w:w="2344" w:type="dxa"/>
            <w:shd w:val="clear" w:color="auto" w:fill="auto"/>
            <w:vAlign w:val="center"/>
          </w:tcPr>
          <w:p w14:paraId="7798F692" w14:textId="77777777" w:rsidR="009901AB" w:rsidRPr="00180F26" w:rsidRDefault="009901AB" w:rsidP="000B5D4C">
            <w:pPr>
              <w:snapToGrid w:val="0"/>
              <w:rPr>
                <w:rFonts w:ascii="Arial" w:hAnsi="Arial" w:cs="Arial"/>
                <w:caps/>
                <w:sz w:val="20"/>
              </w:rPr>
            </w:pPr>
            <w:r w:rsidRPr="00180F26">
              <w:rPr>
                <w:rFonts w:ascii="Arial" w:hAnsi="Arial" w:cs="Arial"/>
                <w:caps/>
                <w:sz w:val="20"/>
              </w:rPr>
              <w:t>1310 LA HULPE</w:t>
            </w:r>
          </w:p>
        </w:tc>
        <w:tc>
          <w:tcPr>
            <w:tcW w:w="2378" w:type="dxa"/>
            <w:shd w:val="clear" w:color="auto" w:fill="auto"/>
            <w:vAlign w:val="center"/>
          </w:tcPr>
          <w:p w14:paraId="42383C3F"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026C047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02/656.08.00</w:t>
            </w:r>
          </w:p>
        </w:tc>
        <w:tc>
          <w:tcPr>
            <w:tcW w:w="1777" w:type="dxa"/>
          </w:tcPr>
          <w:p w14:paraId="04F34EC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77B6EBD0" w14:textId="77777777" w:rsidTr="006133E0">
        <w:trPr>
          <w:trHeight w:val="480"/>
          <w:jc w:val="center"/>
        </w:trPr>
        <w:tc>
          <w:tcPr>
            <w:tcW w:w="3782" w:type="dxa"/>
            <w:shd w:val="clear" w:color="auto" w:fill="auto"/>
            <w:vAlign w:val="center"/>
          </w:tcPr>
          <w:p w14:paraId="229CA2C1" w14:textId="77777777" w:rsidR="009901AB" w:rsidRPr="00180F26" w:rsidRDefault="009901AB" w:rsidP="000B5D4C">
            <w:pPr>
              <w:snapToGrid w:val="0"/>
              <w:rPr>
                <w:rFonts w:ascii="Arial" w:hAnsi="Arial" w:cs="Arial"/>
                <w:sz w:val="20"/>
              </w:rPr>
            </w:pPr>
            <w:r w:rsidRPr="00180F26">
              <w:rPr>
                <w:rFonts w:ascii="Arial" w:hAnsi="Arial" w:cs="Arial"/>
                <w:sz w:val="20"/>
              </w:rPr>
              <w:t xml:space="preserve">Le Chat Botté </w:t>
            </w:r>
            <w:proofErr w:type="spellStart"/>
            <w:r w:rsidRPr="00180F26">
              <w:rPr>
                <w:rFonts w:ascii="Arial" w:hAnsi="Arial" w:cs="Arial"/>
                <w:sz w:val="20"/>
              </w:rPr>
              <w:t>asbl</w:t>
            </w:r>
            <w:proofErr w:type="spellEnd"/>
          </w:p>
        </w:tc>
        <w:tc>
          <w:tcPr>
            <w:tcW w:w="3082" w:type="dxa"/>
            <w:shd w:val="clear" w:color="auto" w:fill="auto"/>
            <w:vAlign w:val="center"/>
          </w:tcPr>
          <w:p w14:paraId="6E1C88D3" w14:textId="77777777" w:rsidR="009901AB" w:rsidRPr="00180F26" w:rsidRDefault="009901AB" w:rsidP="000B5D4C">
            <w:pPr>
              <w:snapToGrid w:val="0"/>
              <w:rPr>
                <w:rFonts w:ascii="Arial" w:hAnsi="Arial" w:cs="Arial"/>
                <w:sz w:val="20"/>
              </w:rPr>
            </w:pPr>
            <w:r w:rsidRPr="00180F26">
              <w:rPr>
                <w:rFonts w:ascii="Arial" w:hAnsi="Arial" w:cs="Arial"/>
                <w:sz w:val="20"/>
              </w:rPr>
              <w:t>Rue Sainte Wivine, 15 A</w:t>
            </w:r>
          </w:p>
        </w:tc>
        <w:tc>
          <w:tcPr>
            <w:tcW w:w="2344" w:type="dxa"/>
            <w:shd w:val="clear" w:color="auto" w:fill="auto"/>
            <w:vAlign w:val="center"/>
          </w:tcPr>
          <w:p w14:paraId="57BA013C" w14:textId="77777777" w:rsidR="009901AB" w:rsidRPr="00180F26" w:rsidRDefault="009901AB" w:rsidP="000B5D4C">
            <w:pPr>
              <w:snapToGrid w:val="0"/>
              <w:rPr>
                <w:rFonts w:ascii="Arial" w:hAnsi="Arial" w:cs="Arial"/>
                <w:caps/>
                <w:sz w:val="20"/>
              </w:rPr>
            </w:pPr>
            <w:r w:rsidRPr="00180F26">
              <w:rPr>
                <w:rFonts w:ascii="Arial" w:hAnsi="Arial" w:cs="Arial"/>
                <w:caps/>
                <w:sz w:val="20"/>
              </w:rPr>
              <w:t>1315 SART-RISBART</w:t>
            </w:r>
          </w:p>
        </w:tc>
        <w:tc>
          <w:tcPr>
            <w:tcW w:w="2378" w:type="dxa"/>
            <w:shd w:val="clear" w:color="auto" w:fill="auto"/>
            <w:vAlign w:val="center"/>
          </w:tcPr>
          <w:p w14:paraId="15CE3AEF"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23B79806"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010/24.31.00</w:t>
            </w:r>
          </w:p>
        </w:tc>
        <w:tc>
          <w:tcPr>
            <w:tcW w:w="1777" w:type="dxa"/>
          </w:tcPr>
          <w:p w14:paraId="554FF6AB" w14:textId="77777777" w:rsidR="009901AB" w:rsidRPr="00180F26" w:rsidRDefault="009901AB" w:rsidP="000B5D4C">
            <w:pPr>
              <w:snapToGrid w:val="0"/>
              <w:rPr>
                <w:rFonts w:ascii="Arial" w:hAnsi="Arial" w:cs="Arial"/>
                <w:b/>
                <w:bCs/>
                <w:sz w:val="20"/>
              </w:rPr>
            </w:pPr>
          </w:p>
        </w:tc>
      </w:tr>
      <w:tr w:rsidR="009901AB" w:rsidRPr="00180F26" w14:paraId="135116EC" w14:textId="77777777" w:rsidTr="006133E0">
        <w:trPr>
          <w:trHeight w:val="480"/>
          <w:jc w:val="center"/>
        </w:trPr>
        <w:tc>
          <w:tcPr>
            <w:tcW w:w="3782" w:type="dxa"/>
            <w:shd w:val="clear" w:color="auto" w:fill="auto"/>
            <w:vAlign w:val="center"/>
          </w:tcPr>
          <w:p w14:paraId="3F8187C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Neurologique William Lennox- service de neuropédiatrie</w:t>
            </w:r>
          </w:p>
        </w:tc>
        <w:tc>
          <w:tcPr>
            <w:tcW w:w="3082" w:type="dxa"/>
            <w:shd w:val="clear" w:color="auto" w:fill="auto"/>
            <w:vAlign w:val="center"/>
          </w:tcPr>
          <w:p w14:paraId="6742581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Allée de Clerlande, 6</w:t>
            </w:r>
          </w:p>
        </w:tc>
        <w:tc>
          <w:tcPr>
            <w:tcW w:w="2344" w:type="dxa"/>
            <w:shd w:val="clear" w:color="auto" w:fill="auto"/>
            <w:vAlign w:val="center"/>
          </w:tcPr>
          <w:p w14:paraId="773B8901"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1340 Ottignies</w:t>
            </w:r>
          </w:p>
        </w:tc>
        <w:tc>
          <w:tcPr>
            <w:tcW w:w="2378" w:type="dxa"/>
            <w:shd w:val="clear" w:color="auto" w:fill="auto"/>
            <w:vAlign w:val="center"/>
          </w:tcPr>
          <w:p w14:paraId="4203F335"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2C961E3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010/43.02.11</w:t>
            </w:r>
          </w:p>
          <w:p w14:paraId="16129F71"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010/41.19.72</w:t>
            </w:r>
          </w:p>
        </w:tc>
        <w:tc>
          <w:tcPr>
            <w:tcW w:w="1777" w:type="dxa"/>
          </w:tcPr>
          <w:p w14:paraId="637B7C0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1C47AE4B" w14:textId="77777777" w:rsidTr="006133E0">
        <w:trPr>
          <w:trHeight w:val="480"/>
          <w:jc w:val="center"/>
        </w:trPr>
        <w:tc>
          <w:tcPr>
            <w:tcW w:w="3782" w:type="dxa"/>
            <w:shd w:val="clear" w:color="auto" w:fill="auto"/>
            <w:vAlign w:val="center"/>
          </w:tcPr>
          <w:p w14:paraId="28E9061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 Entre Mots »</w:t>
            </w:r>
          </w:p>
        </w:tc>
        <w:tc>
          <w:tcPr>
            <w:tcW w:w="3082" w:type="dxa"/>
            <w:shd w:val="clear" w:color="auto" w:fill="auto"/>
            <w:vAlign w:val="center"/>
          </w:tcPr>
          <w:p w14:paraId="0E9AAC1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des Fusillés, 20</w:t>
            </w:r>
          </w:p>
        </w:tc>
        <w:tc>
          <w:tcPr>
            <w:tcW w:w="2344" w:type="dxa"/>
            <w:shd w:val="clear" w:color="auto" w:fill="auto"/>
            <w:vAlign w:val="center"/>
          </w:tcPr>
          <w:p w14:paraId="5EC7E59C"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1340 OTTIGNIES</w:t>
            </w:r>
          </w:p>
        </w:tc>
        <w:tc>
          <w:tcPr>
            <w:tcW w:w="2378" w:type="dxa"/>
            <w:shd w:val="clear" w:color="auto" w:fill="auto"/>
            <w:vAlign w:val="center"/>
          </w:tcPr>
          <w:p w14:paraId="35C07EEB"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34D1D0C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010/43.66.66</w:t>
            </w:r>
          </w:p>
          <w:p w14:paraId="7042CF69" w14:textId="77777777" w:rsidR="009901AB" w:rsidRPr="00180F26" w:rsidRDefault="009901AB" w:rsidP="000B5D4C">
            <w:pPr>
              <w:snapToGrid w:val="0"/>
              <w:rPr>
                <w:rFonts w:ascii="Arial" w:hAnsi="Arial" w:cs="Arial"/>
                <w:bCs/>
                <w:sz w:val="20"/>
              </w:rPr>
            </w:pPr>
          </w:p>
        </w:tc>
        <w:tc>
          <w:tcPr>
            <w:tcW w:w="1777" w:type="dxa"/>
          </w:tcPr>
          <w:p w14:paraId="4E1BD1A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37DCA3E2" w14:textId="77777777" w:rsidTr="006133E0">
        <w:trPr>
          <w:trHeight w:val="480"/>
          <w:jc w:val="center"/>
        </w:trPr>
        <w:tc>
          <w:tcPr>
            <w:tcW w:w="3782" w:type="dxa"/>
            <w:shd w:val="clear" w:color="auto" w:fill="auto"/>
            <w:vAlign w:val="center"/>
          </w:tcPr>
          <w:p w14:paraId="04F641E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de guidance</w:t>
            </w:r>
          </w:p>
        </w:tc>
        <w:tc>
          <w:tcPr>
            <w:tcW w:w="3082" w:type="dxa"/>
            <w:shd w:val="clear" w:color="auto" w:fill="auto"/>
            <w:vAlign w:val="center"/>
          </w:tcPr>
          <w:p w14:paraId="764BC9EE"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Grand Place 43</w:t>
            </w:r>
          </w:p>
        </w:tc>
        <w:tc>
          <w:tcPr>
            <w:tcW w:w="2344" w:type="dxa"/>
            <w:shd w:val="clear" w:color="auto" w:fill="auto"/>
            <w:vAlign w:val="center"/>
          </w:tcPr>
          <w:p w14:paraId="548EAF70"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1348 Louvain-la-Neuve</w:t>
            </w:r>
          </w:p>
        </w:tc>
        <w:tc>
          <w:tcPr>
            <w:tcW w:w="2378" w:type="dxa"/>
            <w:shd w:val="clear" w:color="auto" w:fill="auto"/>
            <w:vAlign w:val="center"/>
          </w:tcPr>
          <w:p w14:paraId="00ED3ED2"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288FBDA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010/47.44.08</w:t>
            </w:r>
          </w:p>
        </w:tc>
        <w:tc>
          <w:tcPr>
            <w:tcW w:w="1777" w:type="dxa"/>
          </w:tcPr>
          <w:p w14:paraId="2D6C895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110D0391" w14:textId="77777777" w:rsidTr="006133E0">
        <w:trPr>
          <w:trHeight w:val="480"/>
          <w:jc w:val="center"/>
        </w:trPr>
        <w:tc>
          <w:tcPr>
            <w:tcW w:w="3782" w:type="dxa"/>
            <w:shd w:val="clear" w:color="auto" w:fill="auto"/>
            <w:vAlign w:val="center"/>
          </w:tcPr>
          <w:p w14:paraId="2687E0D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de la Province du Brabant wallon</w:t>
            </w:r>
          </w:p>
        </w:tc>
        <w:tc>
          <w:tcPr>
            <w:tcW w:w="3082" w:type="dxa"/>
            <w:shd w:val="clear" w:color="auto" w:fill="auto"/>
            <w:vAlign w:val="center"/>
          </w:tcPr>
          <w:p w14:paraId="45C88DA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de Tirlemont, 89</w:t>
            </w:r>
          </w:p>
        </w:tc>
        <w:tc>
          <w:tcPr>
            <w:tcW w:w="2344" w:type="dxa"/>
            <w:shd w:val="clear" w:color="auto" w:fill="auto"/>
            <w:vAlign w:val="center"/>
          </w:tcPr>
          <w:p w14:paraId="39EE8CA4"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1370 JODOIGNE</w:t>
            </w:r>
          </w:p>
        </w:tc>
        <w:tc>
          <w:tcPr>
            <w:tcW w:w="2378" w:type="dxa"/>
            <w:shd w:val="clear" w:color="auto" w:fill="auto"/>
            <w:vAlign w:val="center"/>
          </w:tcPr>
          <w:p w14:paraId="0F965509"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p w14:paraId="1548EB80" w14:textId="77777777" w:rsidR="009901AB" w:rsidRPr="00180F26" w:rsidRDefault="009901AB" w:rsidP="000B5D4C">
            <w:pPr>
              <w:snapToGrid w:val="0"/>
              <w:rPr>
                <w:rFonts w:ascii="Arial" w:hAnsi="Arial" w:cs="Arial"/>
                <w:b/>
                <w:bCs/>
                <w:sz w:val="20"/>
              </w:rPr>
            </w:pPr>
          </w:p>
        </w:tc>
        <w:tc>
          <w:tcPr>
            <w:tcW w:w="2165" w:type="dxa"/>
          </w:tcPr>
          <w:p w14:paraId="297F4DF1"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010/81.31.01</w:t>
            </w:r>
          </w:p>
          <w:p w14:paraId="13DDD21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010/81.47.83</w:t>
            </w:r>
          </w:p>
        </w:tc>
        <w:tc>
          <w:tcPr>
            <w:tcW w:w="1777" w:type="dxa"/>
          </w:tcPr>
          <w:p w14:paraId="3FD2B23F"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4A5656F" w14:textId="77777777" w:rsidTr="006133E0">
        <w:trPr>
          <w:trHeight w:val="480"/>
          <w:jc w:val="center"/>
        </w:trPr>
        <w:tc>
          <w:tcPr>
            <w:tcW w:w="3782" w:type="dxa"/>
            <w:shd w:val="clear" w:color="auto" w:fill="auto"/>
            <w:vAlign w:val="center"/>
          </w:tcPr>
          <w:p w14:paraId="3B4E7BA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SSM Tandem</w:t>
            </w:r>
          </w:p>
        </w:tc>
        <w:tc>
          <w:tcPr>
            <w:tcW w:w="3082" w:type="dxa"/>
            <w:shd w:val="clear" w:color="auto" w:fill="auto"/>
            <w:vAlign w:val="center"/>
          </w:tcPr>
          <w:p w14:paraId="4CE9EB4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w:t>
            </w:r>
            <w:proofErr w:type="spellStart"/>
            <w:r w:rsidRPr="00180F26">
              <w:rPr>
                <w:rFonts w:ascii="Arial" w:hAnsi="Arial" w:cs="Arial"/>
                <w:color w:val="000000"/>
                <w:sz w:val="20"/>
              </w:rPr>
              <w:t>Samiette</w:t>
            </w:r>
            <w:proofErr w:type="spellEnd"/>
            <w:r w:rsidRPr="00180F26">
              <w:rPr>
                <w:rFonts w:ascii="Arial" w:hAnsi="Arial" w:cs="Arial"/>
                <w:color w:val="000000"/>
                <w:sz w:val="20"/>
              </w:rPr>
              <w:t>, 70</w:t>
            </w:r>
          </w:p>
        </w:tc>
        <w:tc>
          <w:tcPr>
            <w:tcW w:w="2344" w:type="dxa"/>
            <w:shd w:val="clear" w:color="auto" w:fill="auto"/>
            <w:vAlign w:val="center"/>
          </w:tcPr>
          <w:p w14:paraId="44F35B61"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1400 Nivelles</w:t>
            </w:r>
          </w:p>
        </w:tc>
        <w:tc>
          <w:tcPr>
            <w:tcW w:w="2378" w:type="dxa"/>
            <w:shd w:val="clear" w:color="auto" w:fill="auto"/>
            <w:vAlign w:val="center"/>
          </w:tcPr>
          <w:p w14:paraId="4705839C"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3996DCA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067/28.11.50</w:t>
            </w:r>
          </w:p>
        </w:tc>
        <w:tc>
          <w:tcPr>
            <w:tcW w:w="1777" w:type="dxa"/>
          </w:tcPr>
          <w:p w14:paraId="6B9CACF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113D7A7C" w14:textId="77777777" w:rsidTr="006133E0">
        <w:trPr>
          <w:trHeight w:val="480"/>
          <w:jc w:val="center"/>
        </w:trPr>
        <w:tc>
          <w:tcPr>
            <w:tcW w:w="3782" w:type="dxa"/>
            <w:shd w:val="clear" w:color="auto" w:fill="auto"/>
            <w:vAlign w:val="center"/>
          </w:tcPr>
          <w:p w14:paraId="0831598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de la Province du Brabant wallon</w:t>
            </w:r>
          </w:p>
        </w:tc>
        <w:tc>
          <w:tcPr>
            <w:tcW w:w="3082" w:type="dxa"/>
            <w:shd w:val="clear" w:color="auto" w:fill="auto"/>
            <w:vAlign w:val="center"/>
          </w:tcPr>
          <w:p w14:paraId="6844297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de Bruxelles, 55</w:t>
            </w:r>
          </w:p>
        </w:tc>
        <w:tc>
          <w:tcPr>
            <w:tcW w:w="2344" w:type="dxa"/>
            <w:shd w:val="clear" w:color="auto" w:fill="auto"/>
            <w:vAlign w:val="center"/>
          </w:tcPr>
          <w:p w14:paraId="19F6C3FF"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1400 NIVELLES</w:t>
            </w:r>
          </w:p>
        </w:tc>
        <w:tc>
          <w:tcPr>
            <w:tcW w:w="2378" w:type="dxa"/>
            <w:shd w:val="clear" w:color="auto" w:fill="auto"/>
            <w:vAlign w:val="center"/>
          </w:tcPr>
          <w:p w14:paraId="2AC9CF5A"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1B246EA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067/21.91.24</w:t>
            </w:r>
          </w:p>
          <w:p w14:paraId="5FB52CDE"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067/21.98.26</w:t>
            </w:r>
          </w:p>
        </w:tc>
        <w:tc>
          <w:tcPr>
            <w:tcW w:w="1777" w:type="dxa"/>
          </w:tcPr>
          <w:p w14:paraId="44872FB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5323C531" w14:textId="77777777" w:rsidTr="006133E0">
        <w:trPr>
          <w:trHeight w:val="480"/>
          <w:jc w:val="center"/>
        </w:trPr>
        <w:tc>
          <w:tcPr>
            <w:tcW w:w="3782" w:type="dxa"/>
            <w:shd w:val="clear" w:color="auto" w:fill="auto"/>
            <w:vAlign w:val="center"/>
          </w:tcPr>
          <w:p w14:paraId="7E90B11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lastRenderedPageBreak/>
              <w:t xml:space="preserve">SAFRANS ASBL – Service de santé mentale agréé </w:t>
            </w:r>
          </w:p>
        </w:tc>
        <w:tc>
          <w:tcPr>
            <w:tcW w:w="3082" w:type="dxa"/>
            <w:shd w:val="clear" w:color="auto" w:fill="auto"/>
            <w:vAlign w:val="center"/>
          </w:tcPr>
          <w:p w14:paraId="0FE6116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Jules Hans, 43</w:t>
            </w:r>
          </w:p>
        </w:tc>
        <w:tc>
          <w:tcPr>
            <w:tcW w:w="2344" w:type="dxa"/>
            <w:shd w:val="clear" w:color="auto" w:fill="auto"/>
            <w:vAlign w:val="center"/>
          </w:tcPr>
          <w:p w14:paraId="08374F41"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1420 Braine-l'Alleud</w:t>
            </w:r>
          </w:p>
        </w:tc>
        <w:tc>
          <w:tcPr>
            <w:tcW w:w="2378" w:type="dxa"/>
            <w:shd w:val="clear" w:color="auto" w:fill="auto"/>
            <w:vAlign w:val="center"/>
          </w:tcPr>
          <w:p w14:paraId="4CE81D1F"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7FB2040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02/384.68.46</w:t>
            </w:r>
          </w:p>
        </w:tc>
        <w:tc>
          <w:tcPr>
            <w:tcW w:w="1777" w:type="dxa"/>
          </w:tcPr>
          <w:p w14:paraId="6B52661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26043218" w14:textId="77777777" w:rsidTr="006133E0">
        <w:trPr>
          <w:trHeight w:val="480"/>
          <w:jc w:val="center"/>
        </w:trPr>
        <w:tc>
          <w:tcPr>
            <w:tcW w:w="3782" w:type="dxa"/>
            <w:shd w:val="clear" w:color="auto" w:fill="auto"/>
            <w:vAlign w:val="center"/>
          </w:tcPr>
          <w:p w14:paraId="1E50C93C" w14:textId="77777777" w:rsidR="009901AB" w:rsidRPr="00180F26" w:rsidRDefault="009901AB" w:rsidP="000B5D4C">
            <w:pPr>
              <w:snapToGrid w:val="0"/>
              <w:rPr>
                <w:rFonts w:ascii="Arial" w:hAnsi="Arial" w:cs="Arial"/>
                <w:color w:val="000000"/>
                <w:sz w:val="18"/>
                <w:szCs w:val="18"/>
              </w:rPr>
            </w:pPr>
            <w:r w:rsidRPr="00180F26">
              <w:rPr>
                <w:rFonts w:ascii="Arial" w:hAnsi="Arial" w:cs="Arial"/>
                <w:color w:val="000000"/>
                <w:sz w:val="18"/>
                <w:szCs w:val="18"/>
              </w:rPr>
              <w:t>Institution Publique de la Protection de la Jeunesse à régimes ouvert et fermé de la Communauté française</w:t>
            </w:r>
          </w:p>
        </w:tc>
        <w:tc>
          <w:tcPr>
            <w:tcW w:w="3082" w:type="dxa"/>
            <w:shd w:val="clear" w:color="auto" w:fill="auto"/>
            <w:vAlign w:val="center"/>
          </w:tcPr>
          <w:p w14:paraId="1C44D3D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Avenue des </w:t>
            </w:r>
            <w:proofErr w:type="spellStart"/>
            <w:r w:rsidRPr="00180F26">
              <w:rPr>
                <w:rFonts w:ascii="Arial" w:hAnsi="Arial" w:cs="Arial"/>
                <w:color w:val="000000"/>
                <w:sz w:val="20"/>
              </w:rPr>
              <w:t>Boignées</w:t>
            </w:r>
            <w:proofErr w:type="spellEnd"/>
            <w:r w:rsidRPr="00180F26">
              <w:rPr>
                <w:rFonts w:ascii="Arial" w:hAnsi="Arial" w:cs="Arial"/>
                <w:color w:val="000000"/>
                <w:sz w:val="20"/>
              </w:rPr>
              <w:t>, 13</w:t>
            </w:r>
          </w:p>
        </w:tc>
        <w:tc>
          <w:tcPr>
            <w:tcW w:w="2344" w:type="dxa"/>
            <w:shd w:val="clear" w:color="auto" w:fill="auto"/>
            <w:vAlign w:val="center"/>
          </w:tcPr>
          <w:p w14:paraId="1780DA05" w14:textId="77777777" w:rsidR="009901AB" w:rsidRPr="00180F26" w:rsidRDefault="009901AB" w:rsidP="000B5D4C">
            <w:pPr>
              <w:snapToGrid w:val="0"/>
              <w:rPr>
                <w:rFonts w:ascii="Arial" w:hAnsi="Arial" w:cs="Arial"/>
                <w:caps/>
                <w:color w:val="000000"/>
                <w:sz w:val="20"/>
              </w:rPr>
            </w:pPr>
            <w:r w:rsidRPr="00180F26">
              <w:rPr>
                <w:rFonts w:ascii="Arial" w:hAnsi="Arial" w:cs="Arial"/>
                <w:caps/>
                <w:color w:val="000000"/>
                <w:sz w:val="20"/>
              </w:rPr>
              <w:t>1440 Wauthier-Braine</w:t>
            </w:r>
          </w:p>
        </w:tc>
        <w:tc>
          <w:tcPr>
            <w:tcW w:w="2378" w:type="dxa"/>
            <w:shd w:val="clear" w:color="auto" w:fill="auto"/>
            <w:vAlign w:val="center"/>
          </w:tcPr>
          <w:p w14:paraId="4538BAA6"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Wallon</w:t>
            </w:r>
          </w:p>
        </w:tc>
        <w:tc>
          <w:tcPr>
            <w:tcW w:w="2165" w:type="dxa"/>
          </w:tcPr>
          <w:p w14:paraId="2C5D3B1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02/367.85.00</w:t>
            </w:r>
          </w:p>
          <w:p w14:paraId="0FAF969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02/366.00.04</w:t>
            </w:r>
          </w:p>
        </w:tc>
        <w:tc>
          <w:tcPr>
            <w:tcW w:w="1777" w:type="dxa"/>
          </w:tcPr>
          <w:p w14:paraId="5E3157DA"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1-3-8</w:t>
            </w:r>
          </w:p>
        </w:tc>
      </w:tr>
      <w:tr w:rsidR="009901AB" w:rsidRPr="00180F26" w14:paraId="69864166" w14:textId="77777777" w:rsidTr="006133E0">
        <w:trPr>
          <w:trHeight w:val="480"/>
          <w:jc w:val="center"/>
        </w:trPr>
        <w:tc>
          <w:tcPr>
            <w:tcW w:w="3782" w:type="dxa"/>
            <w:shd w:val="clear" w:color="auto" w:fill="auto"/>
            <w:vAlign w:val="center"/>
          </w:tcPr>
          <w:p w14:paraId="0A028BC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d'Observation et d'Orientation</w:t>
            </w:r>
          </w:p>
          <w:p w14:paraId="1EB9089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Suzanne Van </w:t>
            </w:r>
            <w:proofErr w:type="spellStart"/>
            <w:r w:rsidRPr="00180F26">
              <w:rPr>
                <w:rFonts w:ascii="Arial" w:hAnsi="Arial" w:cs="Arial"/>
                <w:color w:val="000000"/>
                <w:sz w:val="20"/>
              </w:rPr>
              <w:t>Durme</w:t>
            </w:r>
            <w:proofErr w:type="spellEnd"/>
            <w:r w:rsidRPr="00180F26">
              <w:rPr>
                <w:rFonts w:ascii="Arial" w:hAnsi="Arial" w:cs="Arial"/>
                <w:color w:val="000000"/>
                <w:sz w:val="20"/>
              </w:rPr>
              <w:t xml:space="preserve"> ASBL </w:t>
            </w:r>
          </w:p>
        </w:tc>
        <w:tc>
          <w:tcPr>
            <w:tcW w:w="3082" w:type="dxa"/>
            <w:shd w:val="clear" w:color="auto" w:fill="auto"/>
            <w:vAlign w:val="center"/>
          </w:tcPr>
          <w:p w14:paraId="3B8B64A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du Golf, 44b</w:t>
            </w:r>
          </w:p>
        </w:tc>
        <w:tc>
          <w:tcPr>
            <w:tcW w:w="2344" w:type="dxa"/>
            <w:shd w:val="clear" w:color="auto" w:fill="auto"/>
            <w:vAlign w:val="center"/>
          </w:tcPr>
          <w:p w14:paraId="6DA0D4F9" w14:textId="77777777" w:rsidR="009901AB" w:rsidRPr="00180F26" w:rsidRDefault="009901AB" w:rsidP="000B5D4C">
            <w:pPr>
              <w:snapToGrid w:val="0"/>
              <w:rPr>
                <w:rFonts w:ascii="Arial" w:hAnsi="Arial" w:cs="Arial"/>
                <w:color w:val="000000"/>
                <w:sz w:val="20"/>
                <w:lang w:val="en-GB"/>
              </w:rPr>
            </w:pPr>
            <w:r w:rsidRPr="00180F26">
              <w:rPr>
                <w:rFonts w:ascii="Arial" w:hAnsi="Arial" w:cs="Arial"/>
                <w:color w:val="000000"/>
                <w:sz w:val="20"/>
                <w:lang w:val="en-GB"/>
              </w:rPr>
              <w:t>1640 RHODE-SAINT-GENESE</w:t>
            </w:r>
          </w:p>
        </w:tc>
        <w:tc>
          <w:tcPr>
            <w:tcW w:w="2378" w:type="dxa"/>
            <w:shd w:val="clear" w:color="auto" w:fill="auto"/>
            <w:vAlign w:val="center"/>
          </w:tcPr>
          <w:p w14:paraId="4E1735CA" w14:textId="77777777" w:rsidR="009901AB" w:rsidRPr="00180F26" w:rsidRDefault="009901AB" w:rsidP="000B5D4C">
            <w:pPr>
              <w:snapToGrid w:val="0"/>
              <w:rPr>
                <w:rFonts w:ascii="Arial" w:hAnsi="Arial" w:cs="Arial"/>
                <w:b/>
                <w:bCs/>
                <w:sz w:val="20"/>
              </w:rPr>
            </w:pPr>
            <w:r w:rsidRPr="00180F26">
              <w:rPr>
                <w:rFonts w:ascii="Arial" w:hAnsi="Arial" w:cs="Arial"/>
                <w:b/>
                <w:bCs/>
                <w:sz w:val="20"/>
              </w:rPr>
              <w:t>Brabant Flamand</w:t>
            </w:r>
          </w:p>
        </w:tc>
        <w:tc>
          <w:tcPr>
            <w:tcW w:w="2165" w:type="dxa"/>
          </w:tcPr>
          <w:p w14:paraId="6B775E6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02/358.28.50</w:t>
            </w:r>
          </w:p>
        </w:tc>
        <w:tc>
          <w:tcPr>
            <w:tcW w:w="1777" w:type="dxa"/>
          </w:tcPr>
          <w:p w14:paraId="5D6E3F7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404156F2" w14:textId="77777777" w:rsidTr="006133E0">
        <w:trPr>
          <w:trHeight w:val="480"/>
          <w:jc w:val="center"/>
        </w:trPr>
        <w:tc>
          <w:tcPr>
            <w:tcW w:w="3782" w:type="dxa"/>
            <w:shd w:val="clear" w:color="auto" w:fill="auto"/>
            <w:vAlign w:val="center"/>
          </w:tcPr>
          <w:p w14:paraId="5E87DF9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de Réadaptation Ouïe et Parole de l’ISPP de Charleroi</w:t>
            </w:r>
          </w:p>
        </w:tc>
        <w:tc>
          <w:tcPr>
            <w:tcW w:w="3082" w:type="dxa"/>
            <w:shd w:val="clear" w:color="auto" w:fill="auto"/>
            <w:vAlign w:val="center"/>
          </w:tcPr>
          <w:p w14:paraId="1D996F29" w14:textId="77777777" w:rsidR="009901AB" w:rsidRPr="00180F26" w:rsidRDefault="009901AB" w:rsidP="000B5D4C">
            <w:pPr>
              <w:snapToGrid w:val="0"/>
              <w:rPr>
                <w:rFonts w:ascii="Arial" w:hAnsi="Arial" w:cs="Arial"/>
                <w:color w:val="000000"/>
                <w:sz w:val="20"/>
                <w:lang w:val="nl-NL"/>
              </w:rPr>
            </w:pPr>
            <w:proofErr w:type="spellStart"/>
            <w:r w:rsidRPr="00180F26">
              <w:rPr>
                <w:rFonts w:ascii="Arial" w:hAnsi="Arial" w:cs="Arial"/>
                <w:color w:val="000000"/>
                <w:sz w:val="20"/>
                <w:lang w:val="nl-NL"/>
              </w:rPr>
              <w:t>Bld</w:t>
            </w:r>
            <w:proofErr w:type="spellEnd"/>
            <w:r w:rsidRPr="00180F26">
              <w:rPr>
                <w:rFonts w:ascii="Arial" w:hAnsi="Arial" w:cs="Arial"/>
                <w:color w:val="000000"/>
                <w:sz w:val="20"/>
                <w:lang w:val="nl-NL"/>
              </w:rPr>
              <w:t xml:space="preserve"> Zoé </w:t>
            </w:r>
            <w:proofErr w:type="spellStart"/>
            <w:r w:rsidRPr="00180F26">
              <w:rPr>
                <w:rFonts w:ascii="Arial" w:hAnsi="Arial" w:cs="Arial"/>
                <w:color w:val="000000"/>
                <w:sz w:val="20"/>
                <w:lang w:val="nl-NL"/>
              </w:rPr>
              <w:t>Drion</w:t>
            </w:r>
            <w:proofErr w:type="spellEnd"/>
            <w:r w:rsidRPr="00180F26">
              <w:rPr>
                <w:rFonts w:ascii="Arial" w:hAnsi="Arial" w:cs="Arial"/>
                <w:color w:val="000000"/>
                <w:sz w:val="20"/>
                <w:lang w:val="nl-NL"/>
              </w:rPr>
              <w:t>, 1</w:t>
            </w:r>
          </w:p>
        </w:tc>
        <w:tc>
          <w:tcPr>
            <w:tcW w:w="2344" w:type="dxa"/>
            <w:shd w:val="clear" w:color="auto" w:fill="auto"/>
            <w:vAlign w:val="center"/>
          </w:tcPr>
          <w:p w14:paraId="224A406D" w14:textId="77777777" w:rsidR="009901AB" w:rsidRPr="00180F26" w:rsidRDefault="009901AB" w:rsidP="000B5D4C">
            <w:pPr>
              <w:snapToGrid w:val="0"/>
              <w:rPr>
                <w:rFonts w:ascii="Arial" w:hAnsi="Arial" w:cs="Arial"/>
                <w:color w:val="000000"/>
                <w:sz w:val="20"/>
                <w:lang w:val="fr-FR"/>
              </w:rPr>
            </w:pPr>
            <w:r w:rsidRPr="00180F26">
              <w:rPr>
                <w:rFonts w:ascii="Arial" w:hAnsi="Arial" w:cs="Arial"/>
                <w:color w:val="000000"/>
                <w:sz w:val="20"/>
                <w:lang w:val="fr-FR"/>
              </w:rPr>
              <w:t>6000 CHARLEROI</w:t>
            </w:r>
          </w:p>
        </w:tc>
        <w:tc>
          <w:tcPr>
            <w:tcW w:w="2378" w:type="dxa"/>
            <w:shd w:val="clear" w:color="auto" w:fill="auto"/>
            <w:vAlign w:val="center"/>
          </w:tcPr>
          <w:p w14:paraId="159668D9"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4640F8B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071/92.29.22</w:t>
            </w:r>
          </w:p>
        </w:tc>
        <w:tc>
          <w:tcPr>
            <w:tcW w:w="1777" w:type="dxa"/>
          </w:tcPr>
          <w:p w14:paraId="4593556F"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113D4A9F" w14:textId="77777777" w:rsidTr="006133E0">
        <w:trPr>
          <w:trHeight w:val="480"/>
          <w:jc w:val="center"/>
        </w:trPr>
        <w:tc>
          <w:tcPr>
            <w:tcW w:w="3782" w:type="dxa"/>
            <w:shd w:val="clear" w:color="auto" w:fill="auto"/>
            <w:vAlign w:val="center"/>
          </w:tcPr>
          <w:p w14:paraId="25B150A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de Guidance A.S.</w:t>
            </w:r>
            <w:proofErr w:type="gramStart"/>
            <w:r w:rsidRPr="00180F26">
              <w:rPr>
                <w:rFonts w:ascii="Arial" w:hAnsi="Arial" w:cs="Arial"/>
                <w:color w:val="000000"/>
                <w:sz w:val="20"/>
              </w:rPr>
              <w:t>B.L</w:t>
            </w:r>
            <w:proofErr w:type="gramEnd"/>
          </w:p>
        </w:tc>
        <w:tc>
          <w:tcPr>
            <w:tcW w:w="3082" w:type="dxa"/>
            <w:shd w:val="clear" w:color="auto" w:fill="auto"/>
            <w:vAlign w:val="center"/>
          </w:tcPr>
          <w:p w14:paraId="1E705FE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Léon </w:t>
            </w:r>
            <w:proofErr w:type="spellStart"/>
            <w:r w:rsidRPr="00180F26">
              <w:rPr>
                <w:rFonts w:ascii="Arial" w:hAnsi="Arial" w:cs="Arial"/>
                <w:color w:val="000000"/>
                <w:sz w:val="20"/>
              </w:rPr>
              <w:t>Bernus</w:t>
            </w:r>
            <w:proofErr w:type="spellEnd"/>
            <w:r w:rsidRPr="00180F26">
              <w:rPr>
                <w:rFonts w:ascii="Arial" w:hAnsi="Arial" w:cs="Arial"/>
                <w:color w:val="000000"/>
                <w:sz w:val="20"/>
              </w:rPr>
              <w:t>, 22</w:t>
            </w:r>
          </w:p>
        </w:tc>
        <w:tc>
          <w:tcPr>
            <w:tcW w:w="2344" w:type="dxa"/>
            <w:shd w:val="clear" w:color="auto" w:fill="auto"/>
            <w:vAlign w:val="center"/>
          </w:tcPr>
          <w:p w14:paraId="581CDC9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6000 CHARLEROI</w:t>
            </w:r>
          </w:p>
        </w:tc>
        <w:tc>
          <w:tcPr>
            <w:tcW w:w="2378" w:type="dxa"/>
            <w:shd w:val="clear" w:color="auto" w:fill="auto"/>
            <w:vAlign w:val="center"/>
          </w:tcPr>
          <w:p w14:paraId="6647705C"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5DAE5BA7"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071/31.63.78</w:t>
            </w:r>
          </w:p>
          <w:p w14:paraId="04FEF48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071/32.92.54</w:t>
            </w:r>
          </w:p>
        </w:tc>
        <w:tc>
          <w:tcPr>
            <w:tcW w:w="1777" w:type="dxa"/>
          </w:tcPr>
          <w:p w14:paraId="43F7B73C"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63915EC9" w14:textId="77777777" w:rsidTr="006133E0">
        <w:trPr>
          <w:trHeight w:val="480"/>
          <w:jc w:val="center"/>
        </w:trPr>
        <w:tc>
          <w:tcPr>
            <w:tcW w:w="3782" w:type="dxa"/>
            <w:shd w:val="clear" w:color="auto" w:fill="auto"/>
            <w:vAlign w:val="center"/>
          </w:tcPr>
          <w:p w14:paraId="776476B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A.S.B.L. "La Pioche"</w:t>
            </w:r>
          </w:p>
        </w:tc>
        <w:tc>
          <w:tcPr>
            <w:tcW w:w="3082" w:type="dxa"/>
            <w:shd w:val="clear" w:color="auto" w:fill="auto"/>
            <w:vAlign w:val="center"/>
          </w:tcPr>
          <w:p w14:paraId="642B838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Royale, 95</w:t>
            </w:r>
          </w:p>
        </w:tc>
        <w:tc>
          <w:tcPr>
            <w:tcW w:w="2344" w:type="dxa"/>
            <w:shd w:val="clear" w:color="auto" w:fill="auto"/>
            <w:vAlign w:val="center"/>
          </w:tcPr>
          <w:p w14:paraId="7462AB3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6030 MARCHIENNE-AU-PONT</w:t>
            </w:r>
          </w:p>
        </w:tc>
        <w:tc>
          <w:tcPr>
            <w:tcW w:w="2378" w:type="dxa"/>
            <w:shd w:val="clear" w:color="auto" w:fill="auto"/>
            <w:vAlign w:val="center"/>
          </w:tcPr>
          <w:p w14:paraId="08501609"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036A06D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071/31.18.92</w:t>
            </w:r>
          </w:p>
          <w:p w14:paraId="159599C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071/30.98.57</w:t>
            </w:r>
          </w:p>
        </w:tc>
        <w:tc>
          <w:tcPr>
            <w:tcW w:w="1777" w:type="dxa"/>
          </w:tcPr>
          <w:p w14:paraId="27397D8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50E1A5F3" w14:textId="77777777" w:rsidTr="006133E0">
        <w:trPr>
          <w:trHeight w:val="480"/>
          <w:jc w:val="center"/>
        </w:trPr>
        <w:tc>
          <w:tcPr>
            <w:tcW w:w="3782" w:type="dxa"/>
            <w:shd w:val="clear" w:color="auto" w:fill="auto"/>
            <w:vAlign w:val="center"/>
          </w:tcPr>
          <w:p w14:paraId="5AEE2E71" w14:textId="77777777" w:rsidR="009901AB" w:rsidRPr="00180F26" w:rsidRDefault="009901AB" w:rsidP="000B5D4C">
            <w:pPr>
              <w:snapToGrid w:val="0"/>
              <w:rPr>
                <w:rFonts w:ascii="Arial" w:hAnsi="Arial" w:cs="Arial"/>
                <w:color w:val="000000"/>
                <w:sz w:val="20"/>
                <w:lang w:val="en-GB"/>
              </w:rPr>
            </w:pPr>
            <w:r w:rsidRPr="00180F26">
              <w:rPr>
                <w:rFonts w:ascii="Arial" w:hAnsi="Arial" w:cs="Arial"/>
                <w:color w:val="000000"/>
                <w:sz w:val="20"/>
                <w:lang w:val="en-GB"/>
              </w:rPr>
              <w:t xml:space="preserve">I.P.P.J. de </w:t>
            </w:r>
            <w:proofErr w:type="spellStart"/>
            <w:r w:rsidRPr="00180F26">
              <w:rPr>
                <w:rFonts w:ascii="Arial" w:hAnsi="Arial" w:cs="Arial"/>
                <w:color w:val="000000"/>
                <w:sz w:val="20"/>
                <w:lang w:val="en-GB"/>
              </w:rPr>
              <w:t>Jumet</w:t>
            </w:r>
            <w:proofErr w:type="spellEnd"/>
          </w:p>
        </w:tc>
        <w:tc>
          <w:tcPr>
            <w:tcW w:w="3082" w:type="dxa"/>
            <w:shd w:val="clear" w:color="auto" w:fill="auto"/>
            <w:vAlign w:val="center"/>
          </w:tcPr>
          <w:p w14:paraId="7E7894B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de l'Institut </w:t>
            </w:r>
            <w:proofErr w:type="spellStart"/>
            <w:r w:rsidRPr="00180F26">
              <w:rPr>
                <w:rFonts w:ascii="Arial" w:hAnsi="Arial" w:cs="Arial"/>
                <w:color w:val="000000"/>
                <w:sz w:val="20"/>
              </w:rPr>
              <w:t>Dogniaux</w:t>
            </w:r>
            <w:proofErr w:type="spellEnd"/>
            <w:r w:rsidRPr="00180F26">
              <w:rPr>
                <w:rFonts w:ascii="Arial" w:hAnsi="Arial" w:cs="Arial"/>
                <w:color w:val="000000"/>
                <w:sz w:val="20"/>
              </w:rPr>
              <w:t>, 85</w:t>
            </w:r>
          </w:p>
        </w:tc>
        <w:tc>
          <w:tcPr>
            <w:tcW w:w="2344" w:type="dxa"/>
            <w:shd w:val="clear" w:color="auto" w:fill="auto"/>
            <w:vAlign w:val="center"/>
          </w:tcPr>
          <w:p w14:paraId="72ED3CD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6040 JUMET</w:t>
            </w:r>
          </w:p>
        </w:tc>
        <w:tc>
          <w:tcPr>
            <w:tcW w:w="2378" w:type="dxa"/>
            <w:shd w:val="clear" w:color="auto" w:fill="auto"/>
            <w:vAlign w:val="center"/>
          </w:tcPr>
          <w:p w14:paraId="1244E027"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7757E10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071/34.01.06</w:t>
            </w:r>
          </w:p>
        </w:tc>
        <w:tc>
          <w:tcPr>
            <w:tcW w:w="1777" w:type="dxa"/>
          </w:tcPr>
          <w:p w14:paraId="015FBCF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w:t>
            </w:r>
          </w:p>
        </w:tc>
      </w:tr>
      <w:tr w:rsidR="009901AB" w:rsidRPr="00180F26" w14:paraId="1756E56E" w14:textId="77777777" w:rsidTr="006133E0">
        <w:trPr>
          <w:trHeight w:val="480"/>
          <w:jc w:val="center"/>
        </w:trPr>
        <w:tc>
          <w:tcPr>
            <w:tcW w:w="3782" w:type="dxa"/>
            <w:shd w:val="clear" w:color="auto" w:fill="auto"/>
            <w:vAlign w:val="center"/>
          </w:tcPr>
          <w:p w14:paraId="7BA84107" w14:textId="77777777" w:rsidR="009901AB" w:rsidRPr="00180F26" w:rsidRDefault="009901AB" w:rsidP="000B5D4C">
            <w:pPr>
              <w:snapToGrid w:val="0"/>
              <w:rPr>
                <w:rFonts w:ascii="Arial" w:hAnsi="Arial" w:cs="Arial"/>
                <w:color w:val="000000"/>
                <w:sz w:val="20"/>
                <w:lang w:val="en-GB"/>
              </w:rPr>
            </w:pPr>
            <w:r w:rsidRPr="00180F26">
              <w:rPr>
                <w:rFonts w:ascii="Arial" w:hAnsi="Arial" w:cs="Arial"/>
                <w:color w:val="000000"/>
                <w:sz w:val="20"/>
                <w:lang w:val="en-GB"/>
              </w:rPr>
              <w:t xml:space="preserve">Service de </w:t>
            </w:r>
            <w:proofErr w:type="spellStart"/>
            <w:r w:rsidRPr="00180F26">
              <w:rPr>
                <w:rFonts w:ascii="Arial" w:hAnsi="Arial" w:cs="Arial"/>
                <w:color w:val="000000"/>
                <w:sz w:val="20"/>
                <w:lang w:val="en-GB"/>
              </w:rPr>
              <w:t>psychiatrie</w:t>
            </w:r>
            <w:proofErr w:type="spellEnd"/>
            <w:r w:rsidRPr="00180F26">
              <w:rPr>
                <w:rFonts w:ascii="Arial" w:hAnsi="Arial" w:cs="Arial"/>
                <w:color w:val="000000"/>
                <w:sz w:val="20"/>
                <w:lang w:val="en-GB"/>
              </w:rPr>
              <w:t xml:space="preserve"> infant-</w:t>
            </w:r>
            <w:proofErr w:type="spellStart"/>
            <w:r w:rsidRPr="00180F26">
              <w:rPr>
                <w:rFonts w:ascii="Arial" w:hAnsi="Arial" w:cs="Arial"/>
                <w:color w:val="000000"/>
                <w:sz w:val="20"/>
                <w:lang w:val="en-GB"/>
              </w:rPr>
              <w:t>juvénile</w:t>
            </w:r>
            <w:proofErr w:type="spellEnd"/>
            <w:r w:rsidRPr="00180F26">
              <w:rPr>
                <w:rFonts w:ascii="Arial" w:hAnsi="Arial" w:cs="Arial"/>
                <w:color w:val="000000"/>
                <w:sz w:val="20"/>
                <w:lang w:val="en-GB"/>
              </w:rPr>
              <w:t xml:space="preserve"> de la Clinique Notre Dame de Grâce</w:t>
            </w:r>
          </w:p>
        </w:tc>
        <w:tc>
          <w:tcPr>
            <w:tcW w:w="3082" w:type="dxa"/>
            <w:shd w:val="clear" w:color="auto" w:fill="auto"/>
            <w:vAlign w:val="center"/>
          </w:tcPr>
          <w:p w14:paraId="00D3A87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de Nivelles, 212</w:t>
            </w:r>
          </w:p>
        </w:tc>
        <w:tc>
          <w:tcPr>
            <w:tcW w:w="2344" w:type="dxa"/>
            <w:shd w:val="clear" w:color="auto" w:fill="auto"/>
            <w:vAlign w:val="center"/>
          </w:tcPr>
          <w:p w14:paraId="52F2F86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6041 GOSSELIES</w:t>
            </w:r>
          </w:p>
        </w:tc>
        <w:tc>
          <w:tcPr>
            <w:tcW w:w="2378" w:type="dxa"/>
            <w:shd w:val="clear" w:color="auto" w:fill="auto"/>
            <w:vAlign w:val="center"/>
          </w:tcPr>
          <w:p w14:paraId="4E308E70"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37D55021"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071/37.90.00</w:t>
            </w:r>
          </w:p>
        </w:tc>
        <w:tc>
          <w:tcPr>
            <w:tcW w:w="1777" w:type="dxa"/>
          </w:tcPr>
          <w:p w14:paraId="0D6FDBF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0C7B4A70" w14:textId="77777777" w:rsidTr="006133E0">
        <w:trPr>
          <w:trHeight w:val="480"/>
          <w:jc w:val="center"/>
        </w:trPr>
        <w:tc>
          <w:tcPr>
            <w:tcW w:w="3782" w:type="dxa"/>
            <w:shd w:val="clear" w:color="auto" w:fill="auto"/>
            <w:vAlign w:val="center"/>
          </w:tcPr>
          <w:p w14:paraId="7BAC7E1B" w14:textId="77777777" w:rsidR="009901AB" w:rsidRPr="00180F26" w:rsidRDefault="009901AB" w:rsidP="000B5D4C">
            <w:pPr>
              <w:snapToGrid w:val="0"/>
              <w:rPr>
                <w:rFonts w:ascii="Arial" w:hAnsi="Arial" w:cs="Arial"/>
                <w:color w:val="000000"/>
                <w:sz w:val="20"/>
              </w:rPr>
            </w:pPr>
            <w:proofErr w:type="spellStart"/>
            <w:r w:rsidRPr="00180F26">
              <w:rPr>
                <w:rFonts w:ascii="Arial" w:hAnsi="Arial" w:cs="Arial"/>
                <w:color w:val="000000"/>
                <w:sz w:val="20"/>
              </w:rPr>
              <w:t>Baucory</w:t>
            </w:r>
            <w:proofErr w:type="spellEnd"/>
            <w:r w:rsidRPr="00180F26">
              <w:rPr>
                <w:rFonts w:ascii="Arial" w:hAnsi="Arial" w:cs="Arial"/>
                <w:color w:val="000000"/>
                <w:sz w:val="20"/>
              </w:rPr>
              <w:t xml:space="preserve"> – COGA </w:t>
            </w:r>
            <w:proofErr w:type="spellStart"/>
            <w:r w:rsidRPr="00180F26">
              <w:rPr>
                <w:rFonts w:ascii="Arial" w:hAnsi="Arial" w:cs="Arial"/>
                <w:color w:val="000000"/>
                <w:sz w:val="20"/>
              </w:rPr>
              <w:t>asbl</w:t>
            </w:r>
            <w:proofErr w:type="spellEnd"/>
          </w:p>
        </w:tc>
        <w:tc>
          <w:tcPr>
            <w:tcW w:w="3082" w:type="dxa"/>
            <w:shd w:val="clear" w:color="auto" w:fill="auto"/>
            <w:vAlign w:val="center"/>
          </w:tcPr>
          <w:p w14:paraId="236EC72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du Bois </w:t>
            </w:r>
            <w:proofErr w:type="spellStart"/>
            <w:r w:rsidRPr="00180F26">
              <w:rPr>
                <w:rFonts w:ascii="Arial" w:hAnsi="Arial" w:cs="Arial"/>
                <w:color w:val="000000"/>
                <w:sz w:val="20"/>
              </w:rPr>
              <w:t>Frion</w:t>
            </w:r>
            <w:proofErr w:type="spellEnd"/>
            <w:r w:rsidRPr="00180F26">
              <w:rPr>
                <w:rFonts w:ascii="Arial" w:hAnsi="Arial" w:cs="Arial"/>
                <w:color w:val="000000"/>
                <w:sz w:val="20"/>
              </w:rPr>
              <w:t>, 10</w:t>
            </w:r>
          </w:p>
        </w:tc>
        <w:tc>
          <w:tcPr>
            <w:tcW w:w="2344" w:type="dxa"/>
            <w:shd w:val="clear" w:color="auto" w:fill="auto"/>
            <w:vAlign w:val="center"/>
          </w:tcPr>
          <w:p w14:paraId="6BDAC1A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6110 MONTIGNY-LE-TILLEUL</w:t>
            </w:r>
          </w:p>
        </w:tc>
        <w:tc>
          <w:tcPr>
            <w:tcW w:w="2378" w:type="dxa"/>
            <w:shd w:val="clear" w:color="auto" w:fill="auto"/>
            <w:vAlign w:val="center"/>
          </w:tcPr>
          <w:p w14:paraId="42446DD3"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5636143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071/51.55.43</w:t>
            </w:r>
          </w:p>
          <w:p w14:paraId="73B15BC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071/51.09.99</w:t>
            </w:r>
          </w:p>
        </w:tc>
        <w:tc>
          <w:tcPr>
            <w:tcW w:w="1777" w:type="dxa"/>
          </w:tcPr>
          <w:p w14:paraId="761B32D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499802D1" w14:textId="77777777" w:rsidTr="006133E0">
        <w:trPr>
          <w:trHeight w:val="480"/>
          <w:jc w:val="center"/>
        </w:trPr>
        <w:tc>
          <w:tcPr>
            <w:tcW w:w="3782" w:type="dxa"/>
            <w:shd w:val="clear" w:color="auto" w:fill="auto"/>
            <w:vAlign w:val="center"/>
          </w:tcPr>
          <w:p w14:paraId="70E371CB" w14:textId="77777777" w:rsidR="009901AB" w:rsidRPr="00180F26" w:rsidRDefault="009901AB" w:rsidP="000B5D4C">
            <w:pPr>
              <w:snapToGrid w:val="0"/>
              <w:rPr>
                <w:rFonts w:ascii="Arial" w:hAnsi="Arial" w:cs="Arial"/>
                <w:sz w:val="20"/>
              </w:rPr>
            </w:pPr>
            <w:r w:rsidRPr="00180F26">
              <w:rPr>
                <w:rFonts w:ascii="Arial" w:hAnsi="Arial" w:cs="Arial"/>
                <w:sz w:val="20"/>
              </w:rPr>
              <w:t>S.S.M. Centre d'Accueil Psycho-Social</w:t>
            </w:r>
          </w:p>
        </w:tc>
        <w:tc>
          <w:tcPr>
            <w:tcW w:w="3082" w:type="dxa"/>
            <w:shd w:val="clear" w:color="auto" w:fill="auto"/>
            <w:vAlign w:val="center"/>
          </w:tcPr>
          <w:p w14:paraId="6091610B" w14:textId="77777777" w:rsidR="009901AB" w:rsidRPr="00180F26" w:rsidRDefault="009901AB" w:rsidP="000B5D4C">
            <w:pPr>
              <w:snapToGrid w:val="0"/>
              <w:rPr>
                <w:rFonts w:ascii="Arial" w:hAnsi="Arial" w:cs="Arial"/>
                <w:sz w:val="20"/>
              </w:rPr>
            </w:pPr>
            <w:r w:rsidRPr="00180F26">
              <w:rPr>
                <w:rFonts w:ascii="Arial" w:hAnsi="Arial" w:cs="Arial"/>
                <w:sz w:val="20"/>
              </w:rPr>
              <w:t>Rue du Collège, 39</w:t>
            </w:r>
          </w:p>
        </w:tc>
        <w:tc>
          <w:tcPr>
            <w:tcW w:w="2344" w:type="dxa"/>
            <w:shd w:val="clear" w:color="auto" w:fill="auto"/>
            <w:vAlign w:val="center"/>
          </w:tcPr>
          <w:p w14:paraId="4444DD34" w14:textId="77777777" w:rsidR="009901AB" w:rsidRPr="00180F26" w:rsidRDefault="009901AB" w:rsidP="000B5D4C">
            <w:pPr>
              <w:snapToGrid w:val="0"/>
              <w:rPr>
                <w:rFonts w:ascii="Arial" w:hAnsi="Arial" w:cs="Arial"/>
                <w:sz w:val="20"/>
              </w:rPr>
            </w:pPr>
            <w:r w:rsidRPr="00180F26">
              <w:rPr>
                <w:rFonts w:ascii="Arial" w:hAnsi="Arial" w:cs="Arial"/>
                <w:sz w:val="20"/>
              </w:rPr>
              <w:t>6200 CHATELET</w:t>
            </w:r>
          </w:p>
        </w:tc>
        <w:tc>
          <w:tcPr>
            <w:tcW w:w="2378" w:type="dxa"/>
            <w:shd w:val="clear" w:color="auto" w:fill="auto"/>
            <w:vAlign w:val="center"/>
          </w:tcPr>
          <w:p w14:paraId="20E6F78C"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57B37FA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071/38.46.38</w:t>
            </w:r>
          </w:p>
        </w:tc>
        <w:tc>
          <w:tcPr>
            <w:tcW w:w="1777" w:type="dxa"/>
          </w:tcPr>
          <w:p w14:paraId="1C357361" w14:textId="77777777" w:rsidR="009901AB" w:rsidRPr="00180F26" w:rsidRDefault="009901AB" w:rsidP="000B5D4C">
            <w:pPr>
              <w:snapToGrid w:val="0"/>
              <w:rPr>
                <w:rFonts w:ascii="Arial" w:hAnsi="Arial" w:cs="Arial"/>
                <w:b/>
                <w:bCs/>
                <w:color w:val="FF0000"/>
                <w:sz w:val="20"/>
              </w:rPr>
            </w:pPr>
          </w:p>
        </w:tc>
      </w:tr>
      <w:tr w:rsidR="009901AB" w:rsidRPr="00180F26" w14:paraId="490BBCF1" w14:textId="77777777" w:rsidTr="006133E0">
        <w:trPr>
          <w:trHeight w:val="480"/>
          <w:jc w:val="center"/>
        </w:trPr>
        <w:tc>
          <w:tcPr>
            <w:tcW w:w="3782" w:type="dxa"/>
            <w:shd w:val="clear" w:color="auto" w:fill="auto"/>
            <w:vAlign w:val="center"/>
          </w:tcPr>
          <w:p w14:paraId="67B0D6B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CHR Mons Hainaut – Service de pédopsychiatrie « Les Haubans »</w:t>
            </w:r>
          </w:p>
        </w:tc>
        <w:tc>
          <w:tcPr>
            <w:tcW w:w="3082" w:type="dxa"/>
            <w:shd w:val="clear" w:color="auto" w:fill="auto"/>
            <w:vAlign w:val="center"/>
          </w:tcPr>
          <w:p w14:paraId="06299BE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Avenue Baudouin de Constantinople, 5</w:t>
            </w:r>
          </w:p>
        </w:tc>
        <w:tc>
          <w:tcPr>
            <w:tcW w:w="2344" w:type="dxa"/>
            <w:shd w:val="clear" w:color="auto" w:fill="auto"/>
            <w:vAlign w:val="center"/>
          </w:tcPr>
          <w:p w14:paraId="054D83B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7000 MONS</w:t>
            </w:r>
          </w:p>
        </w:tc>
        <w:tc>
          <w:tcPr>
            <w:tcW w:w="2378" w:type="dxa"/>
            <w:shd w:val="clear" w:color="auto" w:fill="auto"/>
            <w:vAlign w:val="center"/>
          </w:tcPr>
          <w:p w14:paraId="09C3DFAD"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3A68A68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065/44.95.21</w:t>
            </w:r>
          </w:p>
          <w:p w14:paraId="5BCA134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065/35.71.86</w:t>
            </w:r>
          </w:p>
        </w:tc>
        <w:tc>
          <w:tcPr>
            <w:tcW w:w="1777" w:type="dxa"/>
          </w:tcPr>
          <w:p w14:paraId="7251D956"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1-2-3-5-7-8</w:t>
            </w:r>
          </w:p>
        </w:tc>
      </w:tr>
      <w:tr w:rsidR="009901AB" w:rsidRPr="00180F26" w14:paraId="33F3F536" w14:textId="77777777" w:rsidTr="006133E0">
        <w:trPr>
          <w:trHeight w:val="480"/>
          <w:jc w:val="center"/>
        </w:trPr>
        <w:tc>
          <w:tcPr>
            <w:tcW w:w="3782" w:type="dxa"/>
            <w:shd w:val="clear" w:color="auto" w:fill="auto"/>
            <w:vAlign w:val="center"/>
          </w:tcPr>
          <w:p w14:paraId="625C376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 Le Padelin »</w:t>
            </w:r>
          </w:p>
        </w:tc>
        <w:tc>
          <w:tcPr>
            <w:tcW w:w="3082" w:type="dxa"/>
            <w:shd w:val="clear" w:color="auto" w:fill="auto"/>
            <w:vAlign w:val="center"/>
          </w:tcPr>
          <w:p w14:paraId="06C639B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des </w:t>
            </w:r>
            <w:proofErr w:type="spellStart"/>
            <w:r w:rsidRPr="00180F26">
              <w:rPr>
                <w:rFonts w:ascii="Arial" w:hAnsi="Arial" w:cs="Arial"/>
                <w:color w:val="000000"/>
                <w:sz w:val="20"/>
              </w:rPr>
              <w:t>Arbalestriers</w:t>
            </w:r>
            <w:proofErr w:type="spellEnd"/>
            <w:r w:rsidRPr="00180F26">
              <w:rPr>
                <w:rFonts w:ascii="Arial" w:hAnsi="Arial" w:cs="Arial"/>
                <w:color w:val="000000"/>
                <w:sz w:val="20"/>
              </w:rPr>
              <w:t>, 6</w:t>
            </w:r>
          </w:p>
        </w:tc>
        <w:tc>
          <w:tcPr>
            <w:tcW w:w="2344" w:type="dxa"/>
            <w:shd w:val="clear" w:color="auto" w:fill="auto"/>
            <w:vAlign w:val="center"/>
          </w:tcPr>
          <w:p w14:paraId="7DA01BE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7000 MONS</w:t>
            </w:r>
          </w:p>
        </w:tc>
        <w:tc>
          <w:tcPr>
            <w:tcW w:w="2378" w:type="dxa"/>
            <w:shd w:val="clear" w:color="auto" w:fill="auto"/>
            <w:vAlign w:val="center"/>
          </w:tcPr>
          <w:p w14:paraId="025A8C1D"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66BDF44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065/35.71.78</w:t>
            </w:r>
          </w:p>
          <w:p w14:paraId="2051F78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065/35.71.76</w:t>
            </w:r>
          </w:p>
        </w:tc>
        <w:tc>
          <w:tcPr>
            <w:tcW w:w="1777" w:type="dxa"/>
          </w:tcPr>
          <w:p w14:paraId="0392DB4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ED6E602" w14:textId="77777777" w:rsidTr="006133E0">
        <w:trPr>
          <w:trHeight w:val="480"/>
          <w:jc w:val="center"/>
        </w:trPr>
        <w:tc>
          <w:tcPr>
            <w:tcW w:w="3782" w:type="dxa"/>
            <w:shd w:val="clear" w:color="auto" w:fill="auto"/>
            <w:vAlign w:val="center"/>
          </w:tcPr>
          <w:p w14:paraId="3112E31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de Référence en Autisme « Jean-Charles Salmon » </w:t>
            </w:r>
          </w:p>
        </w:tc>
        <w:tc>
          <w:tcPr>
            <w:tcW w:w="3082" w:type="dxa"/>
            <w:shd w:val="clear" w:color="auto" w:fill="auto"/>
            <w:vAlign w:val="center"/>
          </w:tcPr>
          <w:p w14:paraId="3C9EFEB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w:t>
            </w:r>
            <w:proofErr w:type="spellStart"/>
            <w:r w:rsidRPr="00180F26">
              <w:rPr>
                <w:rFonts w:ascii="Arial" w:hAnsi="Arial" w:cs="Arial"/>
                <w:color w:val="000000"/>
                <w:sz w:val="20"/>
              </w:rPr>
              <w:t>Brisselot</w:t>
            </w:r>
            <w:proofErr w:type="spellEnd"/>
            <w:r w:rsidRPr="00180F26">
              <w:rPr>
                <w:rFonts w:ascii="Arial" w:hAnsi="Arial" w:cs="Arial"/>
                <w:color w:val="000000"/>
                <w:sz w:val="20"/>
              </w:rPr>
              <w:t>, 11</w:t>
            </w:r>
          </w:p>
        </w:tc>
        <w:tc>
          <w:tcPr>
            <w:tcW w:w="2344" w:type="dxa"/>
            <w:shd w:val="clear" w:color="auto" w:fill="auto"/>
            <w:vAlign w:val="center"/>
          </w:tcPr>
          <w:p w14:paraId="3A9D802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7000 MONS</w:t>
            </w:r>
          </w:p>
        </w:tc>
        <w:tc>
          <w:tcPr>
            <w:tcW w:w="2378" w:type="dxa"/>
            <w:shd w:val="clear" w:color="auto" w:fill="auto"/>
            <w:vAlign w:val="center"/>
          </w:tcPr>
          <w:p w14:paraId="474A2651"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02ACDC9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065/87.94.60</w:t>
            </w:r>
          </w:p>
        </w:tc>
        <w:tc>
          <w:tcPr>
            <w:tcW w:w="1777" w:type="dxa"/>
          </w:tcPr>
          <w:p w14:paraId="3C96C38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6E1E6BED" w14:textId="77777777" w:rsidTr="006133E0">
        <w:trPr>
          <w:trHeight w:val="480"/>
          <w:jc w:val="center"/>
        </w:trPr>
        <w:tc>
          <w:tcPr>
            <w:tcW w:w="3782" w:type="dxa"/>
            <w:shd w:val="clear" w:color="auto" w:fill="auto"/>
            <w:vAlign w:val="center"/>
          </w:tcPr>
          <w:p w14:paraId="1542C9C6" w14:textId="77777777" w:rsidR="009901AB" w:rsidRPr="00180F26" w:rsidRDefault="009901AB" w:rsidP="000B5D4C">
            <w:pPr>
              <w:snapToGrid w:val="0"/>
              <w:rPr>
                <w:rFonts w:ascii="Arial" w:hAnsi="Arial" w:cs="Arial"/>
                <w:sz w:val="20"/>
              </w:rPr>
            </w:pPr>
            <w:r w:rsidRPr="00180F26">
              <w:rPr>
                <w:rFonts w:ascii="Arial" w:hAnsi="Arial" w:cs="Arial"/>
                <w:sz w:val="20"/>
              </w:rPr>
              <w:t xml:space="preserve">Centre Hospitalier Universitaire de TIVOLI </w:t>
            </w:r>
          </w:p>
        </w:tc>
        <w:tc>
          <w:tcPr>
            <w:tcW w:w="3082" w:type="dxa"/>
            <w:shd w:val="clear" w:color="auto" w:fill="auto"/>
            <w:vAlign w:val="center"/>
          </w:tcPr>
          <w:p w14:paraId="3E436BE6" w14:textId="77777777" w:rsidR="009901AB" w:rsidRPr="00180F26" w:rsidRDefault="009901AB" w:rsidP="000B5D4C">
            <w:pPr>
              <w:snapToGrid w:val="0"/>
              <w:rPr>
                <w:rFonts w:ascii="Arial" w:hAnsi="Arial" w:cs="Arial"/>
                <w:sz w:val="20"/>
              </w:rPr>
            </w:pPr>
            <w:r w:rsidRPr="00180F26">
              <w:rPr>
                <w:rFonts w:ascii="Arial" w:hAnsi="Arial" w:cs="Arial"/>
                <w:sz w:val="20"/>
              </w:rPr>
              <w:t xml:space="preserve">Avenue Max </w:t>
            </w:r>
            <w:proofErr w:type="spellStart"/>
            <w:r w:rsidRPr="00180F26">
              <w:rPr>
                <w:rFonts w:ascii="Arial" w:hAnsi="Arial" w:cs="Arial"/>
                <w:sz w:val="20"/>
              </w:rPr>
              <w:t>Buset</w:t>
            </w:r>
            <w:proofErr w:type="spellEnd"/>
            <w:r w:rsidRPr="00180F26">
              <w:rPr>
                <w:rFonts w:ascii="Arial" w:hAnsi="Arial" w:cs="Arial"/>
                <w:sz w:val="20"/>
              </w:rPr>
              <w:t>, 34</w:t>
            </w:r>
          </w:p>
        </w:tc>
        <w:tc>
          <w:tcPr>
            <w:tcW w:w="2344" w:type="dxa"/>
            <w:shd w:val="clear" w:color="auto" w:fill="auto"/>
            <w:vAlign w:val="center"/>
          </w:tcPr>
          <w:p w14:paraId="3B8F2E85" w14:textId="77777777" w:rsidR="009901AB" w:rsidRPr="00180F26" w:rsidRDefault="009901AB" w:rsidP="000B5D4C">
            <w:pPr>
              <w:snapToGrid w:val="0"/>
              <w:rPr>
                <w:rFonts w:ascii="Arial" w:hAnsi="Arial" w:cs="Arial"/>
                <w:sz w:val="20"/>
              </w:rPr>
            </w:pPr>
            <w:r w:rsidRPr="00180F26">
              <w:rPr>
                <w:rFonts w:ascii="Arial" w:hAnsi="Arial" w:cs="Arial"/>
                <w:sz w:val="20"/>
              </w:rPr>
              <w:t>7100 LA LOUVIERE</w:t>
            </w:r>
          </w:p>
        </w:tc>
        <w:tc>
          <w:tcPr>
            <w:tcW w:w="2378" w:type="dxa"/>
            <w:shd w:val="clear" w:color="auto" w:fill="auto"/>
            <w:vAlign w:val="center"/>
          </w:tcPr>
          <w:p w14:paraId="7EF88798"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1F76C5E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064/27.61.11</w:t>
            </w:r>
          </w:p>
        </w:tc>
        <w:tc>
          <w:tcPr>
            <w:tcW w:w="1777" w:type="dxa"/>
          </w:tcPr>
          <w:p w14:paraId="2A93408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1-2-3-4-5-6-7-8</w:t>
            </w:r>
          </w:p>
        </w:tc>
      </w:tr>
      <w:tr w:rsidR="009901AB" w:rsidRPr="00180F26" w14:paraId="1E1E1D78" w14:textId="77777777" w:rsidTr="006133E0">
        <w:trPr>
          <w:trHeight w:val="480"/>
          <w:jc w:val="center"/>
        </w:trPr>
        <w:tc>
          <w:tcPr>
            <w:tcW w:w="3782" w:type="dxa"/>
            <w:shd w:val="clear" w:color="auto" w:fill="auto"/>
            <w:vAlign w:val="center"/>
          </w:tcPr>
          <w:p w14:paraId="201F65D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Provincial de Santé Mentale</w:t>
            </w:r>
          </w:p>
        </w:tc>
        <w:tc>
          <w:tcPr>
            <w:tcW w:w="3082" w:type="dxa"/>
            <w:shd w:val="clear" w:color="auto" w:fill="auto"/>
            <w:vAlign w:val="center"/>
          </w:tcPr>
          <w:p w14:paraId="6F930E5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Bruxelles, 18</w:t>
            </w:r>
          </w:p>
        </w:tc>
        <w:tc>
          <w:tcPr>
            <w:tcW w:w="2344" w:type="dxa"/>
            <w:shd w:val="clear" w:color="auto" w:fill="auto"/>
            <w:vAlign w:val="center"/>
          </w:tcPr>
          <w:p w14:paraId="77994D7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7130 BINCHE</w:t>
            </w:r>
          </w:p>
        </w:tc>
        <w:tc>
          <w:tcPr>
            <w:tcW w:w="2378" w:type="dxa"/>
            <w:shd w:val="clear" w:color="auto" w:fill="auto"/>
            <w:vAlign w:val="center"/>
          </w:tcPr>
          <w:p w14:paraId="4F3E64E3"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27B1466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064/33.63.68</w:t>
            </w:r>
          </w:p>
          <w:p w14:paraId="56E6095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064/33.93.68</w:t>
            </w:r>
          </w:p>
        </w:tc>
        <w:tc>
          <w:tcPr>
            <w:tcW w:w="1777" w:type="dxa"/>
          </w:tcPr>
          <w:p w14:paraId="52017CD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0122247B" w14:textId="77777777" w:rsidTr="006133E0">
        <w:trPr>
          <w:trHeight w:val="480"/>
          <w:jc w:val="center"/>
        </w:trPr>
        <w:tc>
          <w:tcPr>
            <w:tcW w:w="3782" w:type="dxa"/>
            <w:shd w:val="clear" w:color="auto" w:fill="auto"/>
            <w:vAlign w:val="center"/>
          </w:tcPr>
          <w:p w14:paraId="045D394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Provincial de Santé Mentale de Saint-Ghislain</w:t>
            </w:r>
          </w:p>
        </w:tc>
        <w:tc>
          <w:tcPr>
            <w:tcW w:w="3082" w:type="dxa"/>
            <w:shd w:val="clear" w:color="auto" w:fill="auto"/>
            <w:vAlign w:val="center"/>
          </w:tcPr>
          <w:p w14:paraId="076ADA2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l'Abbaye, 29/31</w:t>
            </w:r>
          </w:p>
        </w:tc>
        <w:tc>
          <w:tcPr>
            <w:tcW w:w="2344" w:type="dxa"/>
            <w:shd w:val="clear" w:color="auto" w:fill="auto"/>
            <w:vAlign w:val="center"/>
          </w:tcPr>
          <w:p w14:paraId="293F7B4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7330 SAINT-GHISLAIN</w:t>
            </w:r>
          </w:p>
        </w:tc>
        <w:tc>
          <w:tcPr>
            <w:tcW w:w="2378" w:type="dxa"/>
            <w:shd w:val="clear" w:color="auto" w:fill="auto"/>
            <w:vAlign w:val="center"/>
          </w:tcPr>
          <w:p w14:paraId="03686733"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574BC94C"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065/46.54.06</w:t>
            </w:r>
          </w:p>
        </w:tc>
        <w:tc>
          <w:tcPr>
            <w:tcW w:w="1777" w:type="dxa"/>
          </w:tcPr>
          <w:p w14:paraId="1176442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1-2-3-4-8</w:t>
            </w:r>
          </w:p>
        </w:tc>
      </w:tr>
      <w:tr w:rsidR="009901AB" w:rsidRPr="00180F26" w14:paraId="19639430" w14:textId="77777777" w:rsidTr="006133E0">
        <w:trPr>
          <w:trHeight w:val="480"/>
          <w:jc w:val="center"/>
        </w:trPr>
        <w:tc>
          <w:tcPr>
            <w:tcW w:w="3782" w:type="dxa"/>
            <w:shd w:val="clear" w:color="auto" w:fill="auto"/>
            <w:vAlign w:val="center"/>
          </w:tcPr>
          <w:p w14:paraId="15DE23A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 La Passerelle »</w:t>
            </w:r>
          </w:p>
        </w:tc>
        <w:tc>
          <w:tcPr>
            <w:tcW w:w="3082" w:type="dxa"/>
            <w:shd w:val="clear" w:color="auto" w:fill="auto"/>
            <w:vAlign w:val="center"/>
          </w:tcPr>
          <w:p w14:paraId="060A948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Square Saint Julien, 21</w:t>
            </w:r>
          </w:p>
        </w:tc>
        <w:tc>
          <w:tcPr>
            <w:tcW w:w="2344" w:type="dxa"/>
            <w:shd w:val="clear" w:color="auto" w:fill="auto"/>
            <w:vAlign w:val="center"/>
          </w:tcPr>
          <w:p w14:paraId="5EF0389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7800 ATH</w:t>
            </w:r>
          </w:p>
        </w:tc>
        <w:tc>
          <w:tcPr>
            <w:tcW w:w="2378" w:type="dxa"/>
            <w:shd w:val="clear" w:color="auto" w:fill="auto"/>
            <w:vAlign w:val="center"/>
          </w:tcPr>
          <w:p w14:paraId="40B72C77" w14:textId="77777777" w:rsidR="009901AB" w:rsidRPr="00180F26" w:rsidRDefault="009901AB" w:rsidP="000B5D4C">
            <w:pPr>
              <w:snapToGrid w:val="0"/>
              <w:rPr>
                <w:rFonts w:ascii="Arial" w:hAnsi="Arial" w:cs="Arial"/>
                <w:b/>
                <w:bCs/>
                <w:sz w:val="20"/>
              </w:rPr>
            </w:pPr>
            <w:r w:rsidRPr="00180F26">
              <w:rPr>
                <w:rFonts w:ascii="Arial" w:hAnsi="Arial" w:cs="Arial"/>
                <w:b/>
                <w:bCs/>
                <w:sz w:val="20"/>
              </w:rPr>
              <w:t>Hainaut</w:t>
            </w:r>
          </w:p>
        </w:tc>
        <w:tc>
          <w:tcPr>
            <w:tcW w:w="2165" w:type="dxa"/>
          </w:tcPr>
          <w:p w14:paraId="4E31B74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068/28.55.01</w:t>
            </w:r>
          </w:p>
        </w:tc>
        <w:tc>
          <w:tcPr>
            <w:tcW w:w="1777" w:type="dxa"/>
          </w:tcPr>
          <w:p w14:paraId="64512E2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582ABDF5" w14:textId="77777777" w:rsidTr="006133E0">
        <w:trPr>
          <w:trHeight w:val="480"/>
          <w:jc w:val="center"/>
        </w:trPr>
        <w:tc>
          <w:tcPr>
            <w:tcW w:w="3782" w:type="dxa"/>
            <w:shd w:val="clear" w:color="auto" w:fill="auto"/>
            <w:vAlign w:val="center"/>
          </w:tcPr>
          <w:p w14:paraId="1C38B401" w14:textId="77777777" w:rsidR="009901AB" w:rsidRPr="00180F26" w:rsidRDefault="009901AB" w:rsidP="000B5D4C">
            <w:pPr>
              <w:snapToGrid w:val="0"/>
              <w:rPr>
                <w:rFonts w:ascii="Arial" w:hAnsi="Arial" w:cs="Arial"/>
                <w:sz w:val="20"/>
                <w:lang w:val="es-ES"/>
              </w:rPr>
            </w:pPr>
            <w:r w:rsidRPr="00180F26">
              <w:rPr>
                <w:rFonts w:ascii="Arial" w:hAnsi="Arial" w:cs="Arial"/>
                <w:sz w:val="20"/>
                <w:lang w:val="es-ES"/>
              </w:rPr>
              <w:t xml:space="preserve">C.R.H. de la </w:t>
            </w:r>
            <w:proofErr w:type="spellStart"/>
            <w:r w:rsidRPr="00180F26">
              <w:rPr>
                <w:rFonts w:ascii="Arial" w:hAnsi="Arial" w:cs="Arial"/>
                <w:sz w:val="20"/>
                <w:lang w:val="es-ES"/>
              </w:rPr>
              <w:t>Citadelle</w:t>
            </w:r>
            <w:proofErr w:type="spellEnd"/>
          </w:p>
        </w:tc>
        <w:tc>
          <w:tcPr>
            <w:tcW w:w="3082" w:type="dxa"/>
            <w:shd w:val="clear" w:color="auto" w:fill="auto"/>
            <w:vAlign w:val="center"/>
          </w:tcPr>
          <w:p w14:paraId="465E578A" w14:textId="77777777" w:rsidR="009901AB" w:rsidRPr="00180F26" w:rsidRDefault="009901AB" w:rsidP="000B5D4C">
            <w:pPr>
              <w:snapToGrid w:val="0"/>
              <w:rPr>
                <w:rFonts w:ascii="Arial" w:hAnsi="Arial" w:cs="Arial"/>
                <w:sz w:val="20"/>
              </w:rPr>
            </w:pPr>
            <w:r w:rsidRPr="00180F26">
              <w:rPr>
                <w:rFonts w:ascii="Arial" w:hAnsi="Arial" w:cs="Arial"/>
                <w:sz w:val="20"/>
              </w:rPr>
              <w:t>Boulevard du 12e de Ligne, 1</w:t>
            </w:r>
          </w:p>
        </w:tc>
        <w:tc>
          <w:tcPr>
            <w:tcW w:w="2344" w:type="dxa"/>
            <w:shd w:val="clear" w:color="auto" w:fill="auto"/>
            <w:vAlign w:val="center"/>
          </w:tcPr>
          <w:p w14:paraId="2C51266C" w14:textId="77777777" w:rsidR="009901AB" w:rsidRPr="00180F26" w:rsidRDefault="009901AB" w:rsidP="000B5D4C">
            <w:pPr>
              <w:snapToGrid w:val="0"/>
              <w:rPr>
                <w:rFonts w:ascii="Arial" w:hAnsi="Arial" w:cs="Arial"/>
                <w:sz w:val="20"/>
              </w:rPr>
            </w:pPr>
            <w:r w:rsidRPr="00180F26">
              <w:rPr>
                <w:rFonts w:ascii="Arial" w:hAnsi="Arial" w:cs="Arial"/>
                <w:sz w:val="20"/>
              </w:rPr>
              <w:t>4000 LIEGE</w:t>
            </w:r>
          </w:p>
        </w:tc>
        <w:tc>
          <w:tcPr>
            <w:tcW w:w="2378" w:type="dxa"/>
            <w:shd w:val="clear" w:color="auto" w:fill="auto"/>
            <w:vAlign w:val="center"/>
          </w:tcPr>
          <w:p w14:paraId="403BB62E"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4DC8DE5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04/321.69.81</w:t>
            </w:r>
          </w:p>
        </w:tc>
        <w:tc>
          <w:tcPr>
            <w:tcW w:w="1777" w:type="dxa"/>
          </w:tcPr>
          <w:p w14:paraId="2E06DBC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0F949C9E" w14:textId="77777777" w:rsidTr="006133E0">
        <w:trPr>
          <w:trHeight w:val="480"/>
          <w:jc w:val="center"/>
        </w:trPr>
        <w:tc>
          <w:tcPr>
            <w:tcW w:w="3782" w:type="dxa"/>
            <w:shd w:val="clear" w:color="auto" w:fill="auto"/>
            <w:vAlign w:val="center"/>
          </w:tcPr>
          <w:p w14:paraId="7AC6373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Groupe Santé CHC </w:t>
            </w:r>
            <w:proofErr w:type="gramStart"/>
            <w:r w:rsidRPr="00180F26">
              <w:rPr>
                <w:rFonts w:ascii="Arial" w:hAnsi="Arial" w:cs="Arial"/>
                <w:color w:val="000000"/>
                <w:sz w:val="20"/>
              </w:rPr>
              <w:t>-  service</w:t>
            </w:r>
            <w:proofErr w:type="gramEnd"/>
            <w:r w:rsidRPr="00180F26">
              <w:rPr>
                <w:rFonts w:ascii="Arial" w:hAnsi="Arial" w:cs="Arial"/>
                <w:color w:val="000000"/>
                <w:sz w:val="20"/>
              </w:rPr>
              <w:t xml:space="preserve"> de pédiatrie</w:t>
            </w:r>
          </w:p>
        </w:tc>
        <w:tc>
          <w:tcPr>
            <w:tcW w:w="3082" w:type="dxa"/>
            <w:shd w:val="clear" w:color="auto" w:fill="auto"/>
            <w:vAlign w:val="center"/>
          </w:tcPr>
          <w:p w14:paraId="214149A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Boulevard Patience et </w:t>
            </w:r>
            <w:proofErr w:type="spellStart"/>
            <w:r w:rsidRPr="00180F26">
              <w:rPr>
                <w:rFonts w:ascii="Arial" w:hAnsi="Arial" w:cs="Arial"/>
                <w:color w:val="000000"/>
                <w:sz w:val="20"/>
              </w:rPr>
              <w:t>Beaujonc</w:t>
            </w:r>
            <w:proofErr w:type="spellEnd"/>
            <w:r w:rsidRPr="00180F26">
              <w:rPr>
                <w:rFonts w:ascii="Arial" w:hAnsi="Arial" w:cs="Arial"/>
                <w:color w:val="000000"/>
                <w:sz w:val="20"/>
              </w:rPr>
              <w:t>, 2</w:t>
            </w:r>
          </w:p>
        </w:tc>
        <w:tc>
          <w:tcPr>
            <w:tcW w:w="2344" w:type="dxa"/>
            <w:shd w:val="clear" w:color="auto" w:fill="auto"/>
            <w:vAlign w:val="center"/>
          </w:tcPr>
          <w:p w14:paraId="60B3F55E" w14:textId="77777777" w:rsidR="009901AB" w:rsidRPr="00180F26" w:rsidRDefault="009901AB" w:rsidP="000B5D4C">
            <w:pPr>
              <w:snapToGrid w:val="0"/>
              <w:rPr>
                <w:rFonts w:ascii="Arial" w:hAnsi="Arial" w:cs="Arial"/>
                <w:color w:val="000000"/>
                <w:sz w:val="20"/>
              </w:rPr>
            </w:pPr>
          </w:p>
          <w:p w14:paraId="72D9059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4000 LIEGE</w:t>
            </w:r>
          </w:p>
        </w:tc>
        <w:tc>
          <w:tcPr>
            <w:tcW w:w="2378" w:type="dxa"/>
            <w:shd w:val="clear" w:color="auto" w:fill="auto"/>
            <w:vAlign w:val="center"/>
          </w:tcPr>
          <w:p w14:paraId="0AB86805"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5F7B4C86"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04/224.81.11</w:t>
            </w:r>
          </w:p>
        </w:tc>
        <w:tc>
          <w:tcPr>
            <w:tcW w:w="1777" w:type="dxa"/>
          </w:tcPr>
          <w:p w14:paraId="1833A02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1-2-3-4-5-8</w:t>
            </w:r>
          </w:p>
        </w:tc>
      </w:tr>
      <w:tr w:rsidR="009901AB" w:rsidRPr="00180F26" w14:paraId="0920C504" w14:textId="77777777" w:rsidTr="006133E0">
        <w:trPr>
          <w:trHeight w:val="480"/>
          <w:jc w:val="center"/>
        </w:trPr>
        <w:tc>
          <w:tcPr>
            <w:tcW w:w="3782" w:type="dxa"/>
            <w:shd w:val="clear" w:color="auto" w:fill="auto"/>
            <w:vAlign w:val="center"/>
          </w:tcPr>
          <w:p w14:paraId="53490AB3" w14:textId="77777777" w:rsidR="009901AB" w:rsidRPr="00180F26" w:rsidRDefault="009901AB" w:rsidP="000B5D4C">
            <w:pPr>
              <w:snapToGrid w:val="0"/>
              <w:rPr>
                <w:rFonts w:ascii="Arial" w:hAnsi="Arial" w:cs="Arial"/>
                <w:color w:val="000000"/>
                <w:sz w:val="20"/>
                <w:lang w:val="pl-PL"/>
              </w:rPr>
            </w:pPr>
            <w:r w:rsidRPr="00180F26">
              <w:rPr>
                <w:rFonts w:ascii="Arial" w:hAnsi="Arial" w:cs="Arial"/>
                <w:color w:val="000000"/>
                <w:sz w:val="20"/>
                <w:lang w:val="pl-PL"/>
              </w:rPr>
              <w:lastRenderedPageBreak/>
              <w:t>Service de Santé mentale PSYCHO-J asbl</w:t>
            </w:r>
          </w:p>
        </w:tc>
        <w:tc>
          <w:tcPr>
            <w:tcW w:w="3082" w:type="dxa"/>
            <w:shd w:val="clear" w:color="auto" w:fill="auto"/>
            <w:vAlign w:val="center"/>
          </w:tcPr>
          <w:p w14:paraId="342C62C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Hors Château, 59</w:t>
            </w:r>
          </w:p>
        </w:tc>
        <w:tc>
          <w:tcPr>
            <w:tcW w:w="2344" w:type="dxa"/>
            <w:shd w:val="clear" w:color="auto" w:fill="auto"/>
            <w:vAlign w:val="center"/>
          </w:tcPr>
          <w:p w14:paraId="25D709EC" w14:textId="77777777" w:rsidR="009901AB" w:rsidRPr="00180F26" w:rsidRDefault="009901AB" w:rsidP="000B5D4C">
            <w:pPr>
              <w:snapToGrid w:val="0"/>
              <w:rPr>
                <w:rFonts w:ascii="Arial" w:hAnsi="Arial" w:cs="Arial"/>
                <w:color w:val="000000"/>
                <w:sz w:val="20"/>
              </w:rPr>
            </w:pPr>
          </w:p>
          <w:p w14:paraId="45A4661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4000 LIEGE</w:t>
            </w:r>
          </w:p>
        </w:tc>
        <w:tc>
          <w:tcPr>
            <w:tcW w:w="2378" w:type="dxa"/>
            <w:shd w:val="clear" w:color="auto" w:fill="auto"/>
            <w:vAlign w:val="center"/>
          </w:tcPr>
          <w:p w14:paraId="4EED8BDF"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0A1BCC1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04/223.55.08</w:t>
            </w:r>
          </w:p>
        </w:tc>
        <w:tc>
          <w:tcPr>
            <w:tcW w:w="1777" w:type="dxa"/>
          </w:tcPr>
          <w:p w14:paraId="677185A4"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35FF8E44" w14:textId="77777777" w:rsidTr="006133E0">
        <w:trPr>
          <w:trHeight w:val="480"/>
          <w:jc w:val="center"/>
        </w:trPr>
        <w:tc>
          <w:tcPr>
            <w:tcW w:w="3782" w:type="dxa"/>
            <w:shd w:val="clear" w:color="auto" w:fill="auto"/>
            <w:vAlign w:val="center"/>
          </w:tcPr>
          <w:p w14:paraId="4932D52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A.S.B.L. Universitaire « Enfants-Parents »</w:t>
            </w:r>
          </w:p>
          <w:p w14:paraId="3E28744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Centre de Santé Mentale  </w:t>
            </w:r>
          </w:p>
        </w:tc>
        <w:tc>
          <w:tcPr>
            <w:tcW w:w="3082" w:type="dxa"/>
            <w:shd w:val="clear" w:color="auto" w:fill="auto"/>
            <w:vAlign w:val="center"/>
          </w:tcPr>
          <w:p w14:paraId="31011D8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Lambert Le Bègue, 16</w:t>
            </w:r>
          </w:p>
        </w:tc>
        <w:tc>
          <w:tcPr>
            <w:tcW w:w="2344" w:type="dxa"/>
            <w:shd w:val="clear" w:color="auto" w:fill="auto"/>
            <w:vAlign w:val="center"/>
          </w:tcPr>
          <w:p w14:paraId="12D6D987" w14:textId="77777777" w:rsidR="009901AB" w:rsidRPr="00180F26" w:rsidRDefault="009901AB" w:rsidP="000B5D4C">
            <w:pPr>
              <w:snapToGrid w:val="0"/>
              <w:rPr>
                <w:rFonts w:ascii="Arial" w:hAnsi="Arial" w:cs="Arial"/>
                <w:color w:val="000000"/>
                <w:sz w:val="20"/>
              </w:rPr>
            </w:pPr>
          </w:p>
          <w:p w14:paraId="5763D1D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4000 LIEGE</w:t>
            </w:r>
          </w:p>
        </w:tc>
        <w:tc>
          <w:tcPr>
            <w:tcW w:w="2378" w:type="dxa"/>
            <w:shd w:val="clear" w:color="auto" w:fill="auto"/>
            <w:vAlign w:val="center"/>
          </w:tcPr>
          <w:p w14:paraId="2B759E4A"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5A46426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04/223.41.12</w:t>
            </w:r>
          </w:p>
          <w:p w14:paraId="546ECBE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04/221.18.94</w:t>
            </w:r>
          </w:p>
        </w:tc>
        <w:tc>
          <w:tcPr>
            <w:tcW w:w="1777" w:type="dxa"/>
          </w:tcPr>
          <w:p w14:paraId="399220C2"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12BEB21D" w14:textId="77777777" w:rsidTr="006133E0">
        <w:trPr>
          <w:trHeight w:val="480"/>
          <w:jc w:val="center"/>
        </w:trPr>
        <w:tc>
          <w:tcPr>
            <w:tcW w:w="3782" w:type="dxa"/>
            <w:shd w:val="clear" w:color="auto" w:fill="auto"/>
            <w:vAlign w:val="center"/>
          </w:tcPr>
          <w:p w14:paraId="28018DB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pour enfants, adolescents et adultes</w:t>
            </w:r>
          </w:p>
        </w:tc>
        <w:tc>
          <w:tcPr>
            <w:tcW w:w="3082" w:type="dxa"/>
            <w:shd w:val="clear" w:color="auto" w:fill="auto"/>
            <w:vAlign w:val="center"/>
          </w:tcPr>
          <w:p w14:paraId="5EA746A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Saint-Lambert, 84 (1</w:t>
            </w:r>
            <w:r w:rsidRPr="00180F26">
              <w:rPr>
                <w:rFonts w:ascii="Arial" w:hAnsi="Arial" w:cs="Arial"/>
                <w:color w:val="000000"/>
                <w:sz w:val="20"/>
                <w:vertAlign w:val="superscript"/>
              </w:rPr>
              <w:t>er</w:t>
            </w:r>
            <w:r w:rsidRPr="00180F26">
              <w:rPr>
                <w:rFonts w:ascii="Arial" w:hAnsi="Arial" w:cs="Arial"/>
                <w:color w:val="000000"/>
                <w:sz w:val="20"/>
              </w:rPr>
              <w:t xml:space="preserve"> étage)</w:t>
            </w:r>
          </w:p>
        </w:tc>
        <w:tc>
          <w:tcPr>
            <w:tcW w:w="2344" w:type="dxa"/>
            <w:shd w:val="clear" w:color="auto" w:fill="auto"/>
            <w:vAlign w:val="center"/>
          </w:tcPr>
          <w:p w14:paraId="524D667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4040 HERSTAL</w:t>
            </w:r>
          </w:p>
        </w:tc>
        <w:tc>
          <w:tcPr>
            <w:tcW w:w="2378" w:type="dxa"/>
            <w:shd w:val="clear" w:color="auto" w:fill="auto"/>
            <w:vAlign w:val="center"/>
          </w:tcPr>
          <w:p w14:paraId="7E60536B"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506D238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04/240.04.08</w:t>
            </w:r>
          </w:p>
          <w:p w14:paraId="05FA102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04/248.48.12</w:t>
            </w:r>
          </w:p>
        </w:tc>
        <w:tc>
          <w:tcPr>
            <w:tcW w:w="1777" w:type="dxa"/>
          </w:tcPr>
          <w:p w14:paraId="654B3F0D"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1-2-3-4-8</w:t>
            </w:r>
          </w:p>
        </w:tc>
      </w:tr>
      <w:tr w:rsidR="009901AB" w:rsidRPr="00180F26" w14:paraId="517F331D" w14:textId="77777777" w:rsidTr="006133E0">
        <w:trPr>
          <w:trHeight w:val="480"/>
          <w:jc w:val="center"/>
        </w:trPr>
        <w:tc>
          <w:tcPr>
            <w:tcW w:w="3782" w:type="dxa"/>
            <w:shd w:val="clear" w:color="auto" w:fill="auto"/>
            <w:vAlign w:val="center"/>
          </w:tcPr>
          <w:p w14:paraId="38C3B49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de Waremme</w:t>
            </w:r>
          </w:p>
        </w:tc>
        <w:tc>
          <w:tcPr>
            <w:tcW w:w="3082" w:type="dxa"/>
            <w:shd w:val="clear" w:color="auto" w:fill="auto"/>
            <w:vAlign w:val="center"/>
          </w:tcPr>
          <w:p w14:paraId="46F3C53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Guillaume Joachim, 49</w:t>
            </w:r>
          </w:p>
        </w:tc>
        <w:tc>
          <w:tcPr>
            <w:tcW w:w="2344" w:type="dxa"/>
            <w:shd w:val="clear" w:color="auto" w:fill="auto"/>
            <w:vAlign w:val="center"/>
          </w:tcPr>
          <w:p w14:paraId="10E1D04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4300 WAREMME</w:t>
            </w:r>
          </w:p>
        </w:tc>
        <w:tc>
          <w:tcPr>
            <w:tcW w:w="2378" w:type="dxa"/>
            <w:shd w:val="clear" w:color="auto" w:fill="auto"/>
            <w:vAlign w:val="center"/>
          </w:tcPr>
          <w:p w14:paraId="42012DCE"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4247202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019/32.47.92</w:t>
            </w:r>
          </w:p>
          <w:p w14:paraId="3DA8B28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019/32.39.97</w:t>
            </w:r>
          </w:p>
        </w:tc>
        <w:tc>
          <w:tcPr>
            <w:tcW w:w="1777" w:type="dxa"/>
          </w:tcPr>
          <w:p w14:paraId="0BD6FB9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318BA554" w14:textId="77777777" w:rsidTr="006133E0">
        <w:trPr>
          <w:trHeight w:val="480"/>
          <w:jc w:val="center"/>
        </w:trPr>
        <w:tc>
          <w:tcPr>
            <w:tcW w:w="3782" w:type="dxa"/>
            <w:shd w:val="clear" w:color="auto" w:fill="auto"/>
            <w:vAlign w:val="center"/>
          </w:tcPr>
          <w:p w14:paraId="17D8B62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Médical d’</w:t>
            </w:r>
            <w:proofErr w:type="spellStart"/>
            <w:r w:rsidRPr="00180F26">
              <w:rPr>
                <w:rFonts w:ascii="Arial" w:hAnsi="Arial" w:cs="Arial"/>
                <w:color w:val="000000"/>
                <w:sz w:val="20"/>
              </w:rPr>
              <w:t>Audio-phonologie</w:t>
            </w:r>
            <w:proofErr w:type="spellEnd"/>
          </w:p>
        </w:tc>
        <w:tc>
          <w:tcPr>
            <w:tcW w:w="3082" w:type="dxa"/>
            <w:shd w:val="clear" w:color="auto" w:fill="auto"/>
            <w:vAlign w:val="center"/>
          </w:tcPr>
          <w:p w14:paraId="6FD0CF1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Churchill, 79</w:t>
            </w:r>
          </w:p>
        </w:tc>
        <w:tc>
          <w:tcPr>
            <w:tcW w:w="2344" w:type="dxa"/>
            <w:shd w:val="clear" w:color="auto" w:fill="auto"/>
            <w:vAlign w:val="center"/>
          </w:tcPr>
          <w:p w14:paraId="38A62FF3"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4420 MONTEGNEE</w:t>
            </w:r>
          </w:p>
        </w:tc>
        <w:tc>
          <w:tcPr>
            <w:tcW w:w="2378" w:type="dxa"/>
            <w:shd w:val="clear" w:color="auto" w:fill="auto"/>
            <w:vAlign w:val="center"/>
          </w:tcPr>
          <w:p w14:paraId="5A8A61E8"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09DAD8F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04/263.90.96</w:t>
            </w:r>
          </w:p>
          <w:p w14:paraId="2BC1A9B0" w14:textId="77777777" w:rsidR="009901AB" w:rsidRPr="00180F26" w:rsidRDefault="009901AB" w:rsidP="000B5D4C">
            <w:pPr>
              <w:snapToGrid w:val="0"/>
              <w:rPr>
                <w:rFonts w:ascii="Arial" w:hAnsi="Arial" w:cs="Arial"/>
                <w:bCs/>
                <w:sz w:val="20"/>
              </w:rPr>
            </w:pPr>
          </w:p>
        </w:tc>
        <w:tc>
          <w:tcPr>
            <w:tcW w:w="1777" w:type="dxa"/>
          </w:tcPr>
          <w:p w14:paraId="3F977C63" w14:textId="77777777" w:rsidR="009901AB" w:rsidRPr="00180F26" w:rsidRDefault="009901AB" w:rsidP="000B5D4C">
            <w:pPr>
              <w:snapToGrid w:val="0"/>
              <w:rPr>
                <w:rFonts w:ascii="Arial" w:hAnsi="Arial" w:cs="Arial"/>
                <w:b/>
                <w:bCs/>
                <w:sz w:val="20"/>
              </w:rPr>
            </w:pPr>
            <w:r w:rsidRPr="00180F26">
              <w:rPr>
                <w:rFonts w:ascii="Arial" w:hAnsi="Arial" w:cs="Arial"/>
                <w:b/>
                <w:bCs/>
                <w:sz w:val="20"/>
              </w:rPr>
              <w:t>7</w:t>
            </w:r>
          </w:p>
        </w:tc>
      </w:tr>
      <w:tr w:rsidR="009901AB" w:rsidRPr="00180F26" w14:paraId="2D254581" w14:textId="77777777" w:rsidTr="006133E0">
        <w:trPr>
          <w:trHeight w:val="480"/>
          <w:jc w:val="center"/>
        </w:trPr>
        <w:tc>
          <w:tcPr>
            <w:tcW w:w="3782" w:type="dxa"/>
            <w:shd w:val="clear" w:color="auto" w:fill="auto"/>
            <w:vAlign w:val="center"/>
          </w:tcPr>
          <w:p w14:paraId="5552464E"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"Le Taquet"</w:t>
            </w:r>
          </w:p>
        </w:tc>
        <w:tc>
          <w:tcPr>
            <w:tcW w:w="3082" w:type="dxa"/>
            <w:shd w:val="clear" w:color="auto" w:fill="auto"/>
            <w:vAlign w:val="center"/>
          </w:tcPr>
          <w:p w14:paraId="5060006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Chaussée Churchill, 28</w:t>
            </w:r>
          </w:p>
        </w:tc>
        <w:tc>
          <w:tcPr>
            <w:tcW w:w="2344" w:type="dxa"/>
            <w:shd w:val="clear" w:color="auto" w:fill="auto"/>
            <w:vAlign w:val="center"/>
          </w:tcPr>
          <w:p w14:paraId="0DFCD9C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4420 MONTEGNEE</w:t>
            </w:r>
          </w:p>
        </w:tc>
        <w:tc>
          <w:tcPr>
            <w:tcW w:w="2378" w:type="dxa"/>
            <w:shd w:val="clear" w:color="auto" w:fill="auto"/>
            <w:vAlign w:val="center"/>
          </w:tcPr>
          <w:p w14:paraId="383C212E"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75D1B2C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04/364.06.85</w:t>
            </w:r>
          </w:p>
          <w:p w14:paraId="08C4910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04/364.06.86</w:t>
            </w:r>
          </w:p>
        </w:tc>
        <w:tc>
          <w:tcPr>
            <w:tcW w:w="1777" w:type="dxa"/>
          </w:tcPr>
          <w:p w14:paraId="77FC8272"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449FF816" w14:textId="77777777" w:rsidTr="006133E0">
        <w:trPr>
          <w:trHeight w:val="480"/>
          <w:jc w:val="center"/>
        </w:trPr>
        <w:tc>
          <w:tcPr>
            <w:tcW w:w="3782" w:type="dxa"/>
            <w:shd w:val="clear" w:color="auto" w:fill="auto"/>
            <w:vAlign w:val="center"/>
          </w:tcPr>
          <w:p w14:paraId="09E8238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 Le Méridien »</w:t>
            </w:r>
          </w:p>
        </w:tc>
        <w:tc>
          <w:tcPr>
            <w:tcW w:w="3082" w:type="dxa"/>
            <w:shd w:val="clear" w:color="auto" w:fill="auto"/>
            <w:vAlign w:val="center"/>
          </w:tcPr>
          <w:p w14:paraId="29A7DEB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la Fontaine, 53</w:t>
            </w:r>
          </w:p>
        </w:tc>
        <w:tc>
          <w:tcPr>
            <w:tcW w:w="2344" w:type="dxa"/>
            <w:shd w:val="clear" w:color="auto" w:fill="auto"/>
            <w:vAlign w:val="center"/>
          </w:tcPr>
          <w:p w14:paraId="2816EE5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4600 VISE</w:t>
            </w:r>
          </w:p>
        </w:tc>
        <w:tc>
          <w:tcPr>
            <w:tcW w:w="2378" w:type="dxa"/>
            <w:shd w:val="clear" w:color="auto" w:fill="auto"/>
            <w:vAlign w:val="center"/>
          </w:tcPr>
          <w:p w14:paraId="12C14DE1"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1CD569E9"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04/379.32.62</w:t>
            </w:r>
          </w:p>
          <w:p w14:paraId="424CD9D3"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04/379.15.50</w:t>
            </w:r>
          </w:p>
        </w:tc>
        <w:tc>
          <w:tcPr>
            <w:tcW w:w="1777" w:type="dxa"/>
          </w:tcPr>
          <w:p w14:paraId="194D46C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333006DD" w14:textId="77777777" w:rsidTr="006133E0">
        <w:trPr>
          <w:trHeight w:val="480"/>
          <w:jc w:val="center"/>
        </w:trPr>
        <w:tc>
          <w:tcPr>
            <w:tcW w:w="3782" w:type="dxa"/>
            <w:shd w:val="clear" w:color="auto" w:fill="auto"/>
            <w:vAlign w:val="center"/>
          </w:tcPr>
          <w:p w14:paraId="47FD30A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de Soumagne</w:t>
            </w:r>
          </w:p>
        </w:tc>
        <w:tc>
          <w:tcPr>
            <w:tcW w:w="3082" w:type="dxa"/>
            <w:shd w:val="clear" w:color="auto" w:fill="auto"/>
            <w:vAlign w:val="center"/>
          </w:tcPr>
          <w:p w14:paraId="573FFCD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 l'Egalité, 250</w:t>
            </w:r>
          </w:p>
        </w:tc>
        <w:tc>
          <w:tcPr>
            <w:tcW w:w="2344" w:type="dxa"/>
            <w:shd w:val="clear" w:color="auto" w:fill="auto"/>
            <w:vAlign w:val="center"/>
          </w:tcPr>
          <w:p w14:paraId="4CD28D5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4630 SOUMAGE</w:t>
            </w:r>
          </w:p>
        </w:tc>
        <w:tc>
          <w:tcPr>
            <w:tcW w:w="2378" w:type="dxa"/>
            <w:shd w:val="clear" w:color="auto" w:fill="auto"/>
            <w:vAlign w:val="center"/>
          </w:tcPr>
          <w:p w14:paraId="4485B513"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58806BA6"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04/377.46.65</w:t>
            </w:r>
          </w:p>
        </w:tc>
        <w:tc>
          <w:tcPr>
            <w:tcW w:w="1777" w:type="dxa"/>
          </w:tcPr>
          <w:p w14:paraId="51AE9FA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0CC5CF00" w14:textId="77777777" w:rsidTr="006133E0">
        <w:trPr>
          <w:trHeight w:val="480"/>
          <w:jc w:val="center"/>
        </w:trPr>
        <w:tc>
          <w:tcPr>
            <w:tcW w:w="3782" w:type="dxa"/>
            <w:shd w:val="clear" w:color="auto" w:fill="auto"/>
            <w:vAlign w:val="center"/>
          </w:tcPr>
          <w:p w14:paraId="5484186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Service de Santé mentale « La Source »</w:t>
            </w:r>
          </w:p>
        </w:tc>
        <w:tc>
          <w:tcPr>
            <w:tcW w:w="3082" w:type="dxa"/>
            <w:shd w:val="clear" w:color="auto" w:fill="auto"/>
            <w:vAlign w:val="center"/>
          </w:tcPr>
          <w:p w14:paraId="6AA962F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du </w:t>
            </w:r>
            <w:proofErr w:type="spellStart"/>
            <w:r w:rsidRPr="00180F26">
              <w:rPr>
                <w:rFonts w:ascii="Arial" w:hAnsi="Arial" w:cs="Arial"/>
                <w:color w:val="000000"/>
                <w:sz w:val="20"/>
              </w:rPr>
              <w:t>Ponçay</w:t>
            </w:r>
            <w:proofErr w:type="spellEnd"/>
            <w:r w:rsidRPr="00180F26">
              <w:rPr>
                <w:rFonts w:ascii="Arial" w:hAnsi="Arial" w:cs="Arial"/>
                <w:color w:val="000000"/>
                <w:sz w:val="20"/>
              </w:rPr>
              <w:t xml:space="preserve"> 1 </w:t>
            </w:r>
          </w:p>
        </w:tc>
        <w:tc>
          <w:tcPr>
            <w:tcW w:w="2344" w:type="dxa"/>
            <w:shd w:val="clear" w:color="auto" w:fill="auto"/>
            <w:vAlign w:val="center"/>
          </w:tcPr>
          <w:p w14:paraId="7F466A01"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4680 OUPEYE</w:t>
            </w:r>
          </w:p>
        </w:tc>
        <w:tc>
          <w:tcPr>
            <w:tcW w:w="2378" w:type="dxa"/>
            <w:shd w:val="clear" w:color="auto" w:fill="auto"/>
            <w:vAlign w:val="center"/>
          </w:tcPr>
          <w:p w14:paraId="4B5DA51E"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62945A5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04/264.33.09</w:t>
            </w:r>
          </w:p>
        </w:tc>
        <w:tc>
          <w:tcPr>
            <w:tcW w:w="1777" w:type="dxa"/>
          </w:tcPr>
          <w:p w14:paraId="705BCC9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DE07F99" w14:textId="77777777" w:rsidTr="006133E0">
        <w:trPr>
          <w:trHeight w:val="480"/>
          <w:jc w:val="center"/>
        </w:trPr>
        <w:tc>
          <w:tcPr>
            <w:tcW w:w="3782" w:type="dxa"/>
            <w:shd w:val="clear" w:color="auto" w:fill="auto"/>
            <w:vAlign w:val="center"/>
          </w:tcPr>
          <w:p w14:paraId="1BA2E16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Service de Santé mentale </w:t>
            </w:r>
            <w:proofErr w:type="spellStart"/>
            <w:r w:rsidRPr="00180F26">
              <w:rPr>
                <w:rFonts w:ascii="Arial" w:hAnsi="Arial" w:cs="Arial"/>
                <w:color w:val="000000"/>
                <w:sz w:val="20"/>
              </w:rPr>
              <w:t>Oxalys</w:t>
            </w:r>
            <w:proofErr w:type="spellEnd"/>
            <w:r w:rsidRPr="00180F26">
              <w:rPr>
                <w:rFonts w:ascii="Arial" w:hAnsi="Arial" w:cs="Arial"/>
                <w:color w:val="000000"/>
                <w:sz w:val="20"/>
              </w:rPr>
              <w:t xml:space="preserve"> </w:t>
            </w:r>
            <w:proofErr w:type="spellStart"/>
            <w:r w:rsidRPr="00180F26">
              <w:rPr>
                <w:rFonts w:ascii="Arial" w:hAnsi="Arial" w:cs="Arial"/>
                <w:color w:val="000000"/>
                <w:sz w:val="20"/>
              </w:rPr>
              <w:t>asbl</w:t>
            </w:r>
            <w:proofErr w:type="spellEnd"/>
          </w:p>
        </w:tc>
        <w:tc>
          <w:tcPr>
            <w:tcW w:w="3082" w:type="dxa"/>
            <w:shd w:val="clear" w:color="auto" w:fill="auto"/>
            <w:vAlign w:val="center"/>
          </w:tcPr>
          <w:p w14:paraId="52AD30C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des Déportés, 30</w:t>
            </w:r>
          </w:p>
        </w:tc>
        <w:tc>
          <w:tcPr>
            <w:tcW w:w="2344" w:type="dxa"/>
            <w:shd w:val="clear" w:color="auto" w:fill="auto"/>
            <w:vAlign w:val="center"/>
          </w:tcPr>
          <w:p w14:paraId="59357419"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4800 VERVIERS</w:t>
            </w:r>
          </w:p>
        </w:tc>
        <w:tc>
          <w:tcPr>
            <w:tcW w:w="2378" w:type="dxa"/>
            <w:shd w:val="clear" w:color="auto" w:fill="auto"/>
            <w:vAlign w:val="center"/>
          </w:tcPr>
          <w:p w14:paraId="72B3BE31"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7494593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087/22.13.92</w:t>
            </w:r>
          </w:p>
        </w:tc>
        <w:tc>
          <w:tcPr>
            <w:tcW w:w="1777" w:type="dxa"/>
          </w:tcPr>
          <w:p w14:paraId="7A2F2662"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26204A86" w14:textId="77777777" w:rsidTr="006133E0">
        <w:trPr>
          <w:trHeight w:val="480"/>
          <w:jc w:val="center"/>
        </w:trPr>
        <w:tc>
          <w:tcPr>
            <w:tcW w:w="3782" w:type="dxa"/>
            <w:shd w:val="clear" w:color="auto" w:fill="auto"/>
            <w:vAlign w:val="center"/>
          </w:tcPr>
          <w:p w14:paraId="288C167B" w14:textId="77777777" w:rsidR="009901AB" w:rsidRPr="00180F26" w:rsidRDefault="009901AB" w:rsidP="000B5D4C">
            <w:pPr>
              <w:snapToGrid w:val="0"/>
              <w:rPr>
                <w:rFonts w:ascii="Arial" w:hAnsi="Arial" w:cs="Arial"/>
                <w:sz w:val="20"/>
              </w:rPr>
            </w:pPr>
            <w:r w:rsidRPr="00180F26">
              <w:rPr>
                <w:rFonts w:ascii="Arial" w:hAnsi="Arial" w:cs="Arial"/>
                <w:sz w:val="20"/>
              </w:rPr>
              <w:t xml:space="preserve">Centre de guidance - Service de Santé Mentale </w:t>
            </w:r>
          </w:p>
        </w:tc>
        <w:tc>
          <w:tcPr>
            <w:tcW w:w="3082" w:type="dxa"/>
            <w:shd w:val="clear" w:color="auto" w:fill="auto"/>
            <w:vAlign w:val="center"/>
          </w:tcPr>
          <w:p w14:paraId="214736F1" w14:textId="77777777" w:rsidR="009901AB" w:rsidRPr="00180F26" w:rsidRDefault="009901AB" w:rsidP="000B5D4C">
            <w:pPr>
              <w:snapToGrid w:val="0"/>
              <w:rPr>
                <w:rFonts w:ascii="Arial" w:hAnsi="Arial" w:cs="Arial"/>
                <w:sz w:val="20"/>
              </w:rPr>
            </w:pPr>
            <w:r w:rsidRPr="00180F26">
              <w:rPr>
                <w:rFonts w:ascii="Arial" w:hAnsi="Arial" w:cs="Arial"/>
                <w:sz w:val="20"/>
              </w:rPr>
              <w:t>Rue de Dinant, 20-22</w:t>
            </w:r>
          </w:p>
        </w:tc>
        <w:tc>
          <w:tcPr>
            <w:tcW w:w="2344" w:type="dxa"/>
            <w:shd w:val="clear" w:color="auto" w:fill="auto"/>
            <w:vAlign w:val="center"/>
          </w:tcPr>
          <w:p w14:paraId="44136F40" w14:textId="77777777" w:rsidR="009901AB" w:rsidRPr="00180F26" w:rsidRDefault="009901AB" w:rsidP="000B5D4C">
            <w:pPr>
              <w:snapToGrid w:val="0"/>
              <w:rPr>
                <w:rFonts w:ascii="Arial" w:hAnsi="Arial" w:cs="Arial"/>
                <w:sz w:val="20"/>
              </w:rPr>
            </w:pPr>
            <w:r w:rsidRPr="00180F26">
              <w:rPr>
                <w:rFonts w:ascii="Arial" w:hAnsi="Arial" w:cs="Arial"/>
                <w:sz w:val="20"/>
              </w:rPr>
              <w:t>4800 VERVIERS</w:t>
            </w:r>
          </w:p>
        </w:tc>
        <w:tc>
          <w:tcPr>
            <w:tcW w:w="2378" w:type="dxa"/>
            <w:shd w:val="clear" w:color="auto" w:fill="auto"/>
            <w:vAlign w:val="center"/>
          </w:tcPr>
          <w:p w14:paraId="389FD0D4"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661B220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087/22.16.45</w:t>
            </w:r>
          </w:p>
        </w:tc>
        <w:tc>
          <w:tcPr>
            <w:tcW w:w="1777" w:type="dxa"/>
          </w:tcPr>
          <w:p w14:paraId="39F5CF59" w14:textId="77777777" w:rsidR="009901AB" w:rsidRPr="00180F26" w:rsidRDefault="009901AB" w:rsidP="000B5D4C">
            <w:pPr>
              <w:snapToGrid w:val="0"/>
              <w:rPr>
                <w:rFonts w:ascii="Arial" w:hAnsi="Arial" w:cs="Arial"/>
                <w:b/>
                <w:bCs/>
                <w:color w:val="FF0000"/>
                <w:sz w:val="20"/>
              </w:rPr>
            </w:pPr>
          </w:p>
        </w:tc>
      </w:tr>
      <w:tr w:rsidR="009901AB" w:rsidRPr="00180F26" w14:paraId="419D4FC2" w14:textId="77777777" w:rsidTr="006133E0">
        <w:trPr>
          <w:trHeight w:val="480"/>
          <w:jc w:val="center"/>
        </w:trPr>
        <w:tc>
          <w:tcPr>
            <w:tcW w:w="3782" w:type="dxa"/>
            <w:shd w:val="clear" w:color="auto" w:fill="auto"/>
            <w:vAlign w:val="center"/>
          </w:tcPr>
          <w:p w14:paraId="3FD7AB3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Institution publique Protection de la Jeunesse de Fraipont</w:t>
            </w:r>
          </w:p>
        </w:tc>
        <w:tc>
          <w:tcPr>
            <w:tcW w:w="3082" w:type="dxa"/>
            <w:shd w:val="clear" w:color="auto" w:fill="auto"/>
            <w:vAlign w:val="center"/>
          </w:tcPr>
          <w:p w14:paraId="4FCFD064"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sur le Bois, 113</w:t>
            </w:r>
          </w:p>
        </w:tc>
        <w:tc>
          <w:tcPr>
            <w:tcW w:w="2344" w:type="dxa"/>
            <w:shd w:val="clear" w:color="auto" w:fill="auto"/>
            <w:vAlign w:val="center"/>
          </w:tcPr>
          <w:p w14:paraId="727A78BF"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4870 FRAIPONT</w:t>
            </w:r>
          </w:p>
        </w:tc>
        <w:tc>
          <w:tcPr>
            <w:tcW w:w="2378" w:type="dxa"/>
            <w:shd w:val="clear" w:color="auto" w:fill="auto"/>
            <w:vAlign w:val="center"/>
          </w:tcPr>
          <w:p w14:paraId="5F773138" w14:textId="77777777" w:rsidR="009901AB" w:rsidRPr="00180F26" w:rsidRDefault="009901AB" w:rsidP="000B5D4C">
            <w:pPr>
              <w:snapToGrid w:val="0"/>
              <w:rPr>
                <w:rFonts w:ascii="Arial" w:hAnsi="Arial" w:cs="Arial"/>
                <w:b/>
                <w:bCs/>
                <w:sz w:val="20"/>
              </w:rPr>
            </w:pPr>
            <w:r w:rsidRPr="00180F26">
              <w:rPr>
                <w:rFonts w:ascii="Arial" w:hAnsi="Arial" w:cs="Arial"/>
                <w:b/>
                <w:bCs/>
                <w:sz w:val="20"/>
              </w:rPr>
              <w:t>Liège</w:t>
            </w:r>
          </w:p>
        </w:tc>
        <w:tc>
          <w:tcPr>
            <w:tcW w:w="2165" w:type="dxa"/>
          </w:tcPr>
          <w:p w14:paraId="7AA818A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087/26.02.10</w:t>
            </w:r>
          </w:p>
          <w:p w14:paraId="1DC7447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087/26.85.95</w:t>
            </w:r>
          </w:p>
        </w:tc>
        <w:tc>
          <w:tcPr>
            <w:tcW w:w="1777" w:type="dxa"/>
          </w:tcPr>
          <w:p w14:paraId="009A7C4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w:t>
            </w:r>
          </w:p>
        </w:tc>
      </w:tr>
      <w:tr w:rsidR="009901AB" w:rsidRPr="00180F26" w14:paraId="557F7BC8" w14:textId="77777777" w:rsidTr="006133E0">
        <w:trPr>
          <w:trHeight w:val="480"/>
          <w:jc w:val="center"/>
        </w:trPr>
        <w:tc>
          <w:tcPr>
            <w:tcW w:w="3782" w:type="dxa"/>
            <w:shd w:val="clear" w:color="auto" w:fill="auto"/>
            <w:vAlign w:val="center"/>
          </w:tcPr>
          <w:p w14:paraId="4B099B45"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CHU-UCL Namur/ CHA </w:t>
            </w:r>
            <w:proofErr w:type="spellStart"/>
            <w:r w:rsidRPr="00180F26">
              <w:rPr>
                <w:rFonts w:ascii="Arial" w:hAnsi="Arial" w:cs="Arial"/>
                <w:color w:val="000000"/>
                <w:sz w:val="20"/>
              </w:rPr>
              <w:t>Vivalia</w:t>
            </w:r>
            <w:proofErr w:type="spellEnd"/>
          </w:p>
          <w:p w14:paraId="4A968A8C"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Centre de référence pour les troubles autistiques</w:t>
            </w:r>
          </w:p>
        </w:tc>
        <w:tc>
          <w:tcPr>
            <w:tcW w:w="3082" w:type="dxa"/>
            <w:shd w:val="clear" w:color="auto" w:fill="auto"/>
            <w:vAlign w:val="center"/>
          </w:tcPr>
          <w:p w14:paraId="0C4DE698"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des Dominicains, 11</w:t>
            </w:r>
          </w:p>
        </w:tc>
        <w:tc>
          <w:tcPr>
            <w:tcW w:w="2344" w:type="dxa"/>
            <w:shd w:val="clear" w:color="auto" w:fill="auto"/>
            <w:vAlign w:val="center"/>
          </w:tcPr>
          <w:p w14:paraId="2393FE8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6800 LIBRAMONT</w:t>
            </w:r>
          </w:p>
        </w:tc>
        <w:tc>
          <w:tcPr>
            <w:tcW w:w="2378" w:type="dxa"/>
            <w:shd w:val="clear" w:color="auto" w:fill="auto"/>
            <w:vAlign w:val="center"/>
          </w:tcPr>
          <w:p w14:paraId="7F9777EC" w14:textId="77777777" w:rsidR="009901AB" w:rsidRPr="00180F26" w:rsidRDefault="009901AB" w:rsidP="000B5D4C">
            <w:pPr>
              <w:snapToGrid w:val="0"/>
              <w:rPr>
                <w:rFonts w:ascii="Arial" w:hAnsi="Arial" w:cs="Arial"/>
                <w:b/>
                <w:bCs/>
                <w:sz w:val="20"/>
              </w:rPr>
            </w:pPr>
            <w:r w:rsidRPr="00180F26">
              <w:rPr>
                <w:rFonts w:ascii="Arial" w:hAnsi="Arial" w:cs="Arial"/>
                <w:b/>
                <w:bCs/>
                <w:sz w:val="20"/>
              </w:rPr>
              <w:t>Luxembourg</w:t>
            </w:r>
          </w:p>
        </w:tc>
        <w:tc>
          <w:tcPr>
            <w:tcW w:w="2165" w:type="dxa"/>
          </w:tcPr>
          <w:p w14:paraId="70E08980"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061/25.59.86</w:t>
            </w:r>
          </w:p>
        </w:tc>
        <w:tc>
          <w:tcPr>
            <w:tcW w:w="1777" w:type="dxa"/>
          </w:tcPr>
          <w:p w14:paraId="7107DB93"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34649535" w14:textId="77777777" w:rsidTr="006133E0">
        <w:trPr>
          <w:trHeight w:val="480"/>
          <w:jc w:val="center"/>
        </w:trPr>
        <w:tc>
          <w:tcPr>
            <w:tcW w:w="3782" w:type="dxa"/>
            <w:shd w:val="clear" w:color="auto" w:fill="auto"/>
            <w:vAlign w:val="center"/>
          </w:tcPr>
          <w:p w14:paraId="16BC785B"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Hôpital psychiatrique « La Clairière » </w:t>
            </w:r>
          </w:p>
        </w:tc>
        <w:tc>
          <w:tcPr>
            <w:tcW w:w="3082" w:type="dxa"/>
            <w:shd w:val="clear" w:color="auto" w:fill="auto"/>
            <w:vAlign w:val="center"/>
          </w:tcPr>
          <w:p w14:paraId="57620696"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Route des Ardoisières, 100</w:t>
            </w:r>
          </w:p>
        </w:tc>
        <w:tc>
          <w:tcPr>
            <w:tcW w:w="2344" w:type="dxa"/>
            <w:shd w:val="clear" w:color="auto" w:fill="auto"/>
            <w:vAlign w:val="center"/>
          </w:tcPr>
          <w:p w14:paraId="66A385ED"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6880 BERTRIX</w:t>
            </w:r>
          </w:p>
        </w:tc>
        <w:tc>
          <w:tcPr>
            <w:tcW w:w="2378" w:type="dxa"/>
            <w:shd w:val="clear" w:color="auto" w:fill="auto"/>
            <w:vAlign w:val="center"/>
          </w:tcPr>
          <w:p w14:paraId="2A55C258" w14:textId="77777777" w:rsidR="009901AB" w:rsidRPr="00180F26" w:rsidRDefault="009901AB" w:rsidP="000B5D4C">
            <w:pPr>
              <w:snapToGrid w:val="0"/>
              <w:rPr>
                <w:rFonts w:ascii="Arial" w:hAnsi="Arial" w:cs="Arial"/>
                <w:b/>
                <w:bCs/>
                <w:sz w:val="20"/>
              </w:rPr>
            </w:pPr>
            <w:r w:rsidRPr="00180F26">
              <w:rPr>
                <w:rFonts w:ascii="Arial" w:hAnsi="Arial" w:cs="Arial"/>
                <w:b/>
                <w:bCs/>
                <w:sz w:val="20"/>
              </w:rPr>
              <w:t>Luxembourg</w:t>
            </w:r>
          </w:p>
        </w:tc>
        <w:tc>
          <w:tcPr>
            <w:tcW w:w="2165" w:type="dxa"/>
          </w:tcPr>
          <w:p w14:paraId="370D7D5D"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061/22.17.11</w:t>
            </w:r>
          </w:p>
          <w:p w14:paraId="1B8F38F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061/22.16.34</w:t>
            </w:r>
          </w:p>
        </w:tc>
        <w:tc>
          <w:tcPr>
            <w:tcW w:w="1777" w:type="dxa"/>
          </w:tcPr>
          <w:p w14:paraId="608A4ACD" w14:textId="77777777" w:rsidR="009901AB" w:rsidRPr="00180F26" w:rsidRDefault="009901AB" w:rsidP="000B5D4C">
            <w:pPr>
              <w:snapToGrid w:val="0"/>
              <w:rPr>
                <w:rFonts w:ascii="Arial" w:hAnsi="Arial" w:cs="Arial"/>
                <w:b/>
                <w:bCs/>
                <w:sz w:val="20"/>
              </w:rPr>
            </w:pPr>
            <w:r w:rsidRPr="00180F26">
              <w:rPr>
                <w:rFonts w:ascii="Arial" w:hAnsi="Arial" w:cs="Arial"/>
                <w:b/>
                <w:bCs/>
                <w:sz w:val="20"/>
              </w:rPr>
              <w:t xml:space="preserve">1-3-5 </w:t>
            </w:r>
          </w:p>
        </w:tc>
      </w:tr>
      <w:tr w:rsidR="009901AB" w:rsidRPr="00180F26" w14:paraId="55F3F136" w14:textId="77777777" w:rsidTr="006133E0">
        <w:trPr>
          <w:trHeight w:val="480"/>
          <w:jc w:val="center"/>
        </w:trPr>
        <w:tc>
          <w:tcPr>
            <w:tcW w:w="3782" w:type="dxa"/>
            <w:shd w:val="clear" w:color="auto" w:fill="auto"/>
            <w:vAlign w:val="center"/>
          </w:tcPr>
          <w:p w14:paraId="11BCD9F7" w14:textId="77777777" w:rsidR="009901AB" w:rsidRPr="00180F26" w:rsidRDefault="009901AB" w:rsidP="000B5D4C">
            <w:pPr>
              <w:snapToGrid w:val="0"/>
              <w:rPr>
                <w:rFonts w:ascii="Arial" w:hAnsi="Arial" w:cs="Arial"/>
                <w:sz w:val="20"/>
              </w:rPr>
            </w:pPr>
            <w:r w:rsidRPr="00180F26">
              <w:rPr>
                <w:rFonts w:ascii="Arial" w:hAnsi="Arial" w:cs="Arial"/>
                <w:sz w:val="20"/>
              </w:rPr>
              <w:t xml:space="preserve">Service de Santé mentale de la Province de Namur </w:t>
            </w:r>
          </w:p>
        </w:tc>
        <w:tc>
          <w:tcPr>
            <w:tcW w:w="3082" w:type="dxa"/>
            <w:shd w:val="clear" w:color="auto" w:fill="auto"/>
            <w:vAlign w:val="center"/>
          </w:tcPr>
          <w:p w14:paraId="150285B1" w14:textId="77777777" w:rsidR="009901AB" w:rsidRPr="00180F26" w:rsidRDefault="009901AB" w:rsidP="000B5D4C">
            <w:pPr>
              <w:snapToGrid w:val="0"/>
              <w:rPr>
                <w:rFonts w:ascii="Arial" w:hAnsi="Arial" w:cs="Arial"/>
                <w:sz w:val="20"/>
              </w:rPr>
            </w:pPr>
            <w:r w:rsidRPr="00180F26">
              <w:rPr>
                <w:rFonts w:ascii="Arial" w:hAnsi="Arial" w:cs="Arial"/>
                <w:sz w:val="20"/>
              </w:rPr>
              <w:t>Rue Château des Balances, 3 bis</w:t>
            </w:r>
          </w:p>
        </w:tc>
        <w:tc>
          <w:tcPr>
            <w:tcW w:w="2344" w:type="dxa"/>
            <w:shd w:val="clear" w:color="auto" w:fill="auto"/>
            <w:vAlign w:val="center"/>
          </w:tcPr>
          <w:p w14:paraId="1CCF8A2E" w14:textId="77777777" w:rsidR="009901AB" w:rsidRPr="00180F26" w:rsidRDefault="009901AB" w:rsidP="000B5D4C">
            <w:pPr>
              <w:snapToGrid w:val="0"/>
              <w:rPr>
                <w:rFonts w:ascii="Arial" w:hAnsi="Arial" w:cs="Arial"/>
                <w:sz w:val="20"/>
              </w:rPr>
            </w:pPr>
            <w:r w:rsidRPr="00180F26">
              <w:rPr>
                <w:rFonts w:ascii="Arial" w:hAnsi="Arial" w:cs="Arial"/>
                <w:sz w:val="20"/>
              </w:rPr>
              <w:t>5000 NAMUR</w:t>
            </w:r>
          </w:p>
        </w:tc>
        <w:tc>
          <w:tcPr>
            <w:tcW w:w="2378" w:type="dxa"/>
            <w:shd w:val="clear" w:color="auto" w:fill="auto"/>
            <w:vAlign w:val="center"/>
          </w:tcPr>
          <w:p w14:paraId="60F4C6FF"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29831EFF"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081/77.67.12</w:t>
            </w:r>
          </w:p>
        </w:tc>
        <w:tc>
          <w:tcPr>
            <w:tcW w:w="1777" w:type="dxa"/>
          </w:tcPr>
          <w:p w14:paraId="2648E7D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98BAC92" w14:textId="77777777" w:rsidTr="006133E0">
        <w:trPr>
          <w:trHeight w:val="480"/>
          <w:jc w:val="center"/>
        </w:trPr>
        <w:tc>
          <w:tcPr>
            <w:tcW w:w="3782" w:type="dxa"/>
            <w:shd w:val="clear" w:color="auto" w:fill="auto"/>
            <w:vAlign w:val="center"/>
          </w:tcPr>
          <w:p w14:paraId="0A797BFD" w14:textId="77777777" w:rsidR="009901AB" w:rsidRPr="00180F26" w:rsidRDefault="009901AB" w:rsidP="000B5D4C">
            <w:pPr>
              <w:snapToGrid w:val="0"/>
              <w:rPr>
                <w:rFonts w:ascii="Arial" w:hAnsi="Arial" w:cs="Arial"/>
                <w:sz w:val="20"/>
              </w:rPr>
            </w:pPr>
            <w:r w:rsidRPr="00180F26">
              <w:rPr>
                <w:rFonts w:ascii="Arial" w:hAnsi="Arial" w:cs="Arial"/>
                <w:sz w:val="20"/>
              </w:rPr>
              <w:t xml:space="preserve">Centre d'Aide Educative </w:t>
            </w:r>
          </w:p>
        </w:tc>
        <w:tc>
          <w:tcPr>
            <w:tcW w:w="3082" w:type="dxa"/>
            <w:shd w:val="clear" w:color="auto" w:fill="auto"/>
            <w:vAlign w:val="center"/>
          </w:tcPr>
          <w:p w14:paraId="71964471" w14:textId="77777777" w:rsidR="009901AB" w:rsidRPr="00180F26" w:rsidRDefault="009901AB" w:rsidP="000B5D4C">
            <w:pPr>
              <w:snapToGrid w:val="0"/>
              <w:rPr>
                <w:rFonts w:ascii="Arial" w:hAnsi="Arial" w:cs="Arial"/>
                <w:sz w:val="20"/>
              </w:rPr>
            </w:pPr>
            <w:r w:rsidRPr="00180F26">
              <w:rPr>
                <w:rFonts w:ascii="Arial" w:hAnsi="Arial" w:cs="Arial"/>
                <w:sz w:val="20"/>
              </w:rPr>
              <w:t>Avenue Baron Fallon, 34</w:t>
            </w:r>
          </w:p>
        </w:tc>
        <w:tc>
          <w:tcPr>
            <w:tcW w:w="2344" w:type="dxa"/>
            <w:shd w:val="clear" w:color="auto" w:fill="auto"/>
            <w:vAlign w:val="center"/>
          </w:tcPr>
          <w:p w14:paraId="2CCC9159" w14:textId="77777777" w:rsidR="009901AB" w:rsidRPr="00180F26" w:rsidRDefault="009901AB" w:rsidP="000B5D4C">
            <w:pPr>
              <w:snapToGrid w:val="0"/>
              <w:rPr>
                <w:rFonts w:ascii="Arial" w:hAnsi="Arial" w:cs="Arial"/>
                <w:sz w:val="20"/>
              </w:rPr>
            </w:pPr>
            <w:r w:rsidRPr="00180F26">
              <w:rPr>
                <w:rFonts w:ascii="Arial" w:hAnsi="Arial" w:cs="Arial"/>
                <w:sz w:val="20"/>
              </w:rPr>
              <w:t>5000 NAMUR</w:t>
            </w:r>
          </w:p>
        </w:tc>
        <w:tc>
          <w:tcPr>
            <w:tcW w:w="2378" w:type="dxa"/>
            <w:shd w:val="clear" w:color="auto" w:fill="auto"/>
            <w:vAlign w:val="center"/>
          </w:tcPr>
          <w:p w14:paraId="3EF0C532"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35C9DC0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081/74.39.89</w:t>
            </w:r>
          </w:p>
        </w:tc>
        <w:tc>
          <w:tcPr>
            <w:tcW w:w="1777" w:type="dxa"/>
          </w:tcPr>
          <w:p w14:paraId="1C0B5369" w14:textId="77777777" w:rsidR="009901AB" w:rsidRPr="00180F26" w:rsidRDefault="009901AB" w:rsidP="000B5D4C">
            <w:pPr>
              <w:snapToGrid w:val="0"/>
              <w:rPr>
                <w:rFonts w:ascii="Arial" w:hAnsi="Arial" w:cs="Arial"/>
                <w:b/>
                <w:bCs/>
                <w:sz w:val="20"/>
              </w:rPr>
            </w:pPr>
          </w:p>
        </w:tc>
      </w:tr>
      <w:tr w:rsidR="009901AB" w:rsidRPr="00180F26" w14:paraId="69FFAC3E" w14:textId="77777777" w:rsidTr="006133E0">
        <w:trPr>
          <w:trHeight w:val="480"/>
          <w:jc w:val="center"/>
        </w:trPr>
        <w:tc>
          <w:tcPr>
            <w:tcW w:w="3782" w:type="dxa"/>
            <w:shd w:val="clear" w:color="auto" w:fill="auto"/>
            <w:vAlign w:val="center"/>
          </w:tcPr>
          <w:p w14:paraId="7E685D8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Institution publique de Protection de la Jeunesse</w:t>
            </w:r>
          </w:p>
        </w:tc>
        <w:tc>
          <w:tcPr>
            <w:tcW w:w="3082" w:type="dxa"/>
            <w:shd w:val="clear" w:color="auto" w:fill="auto"/>
            <w:vAlign w:val="center"/>
          </w:tcPr>
          <w:p w14:paraId="04D964C2"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Rue de </w:t>
            </w:r>
            <w:proofErr w:type="spellStart"/>
            <w:r w:rsidRPr="00180F26">
              <w:rPr>
                <w:rFonts w:ascii="Arial" w:hAnsi="Arial" w:cs="Arial"/>
                <w:color w:val="000000"/>
                <w:sz w:val="20"/>
              </w:rPr>
              <w:t>Bricgniot</w:t>
            </w:r>
            <w:proofErr w:type="spellEnd"/>
            <w:r w:rsidRPr="00180F26">
              <w:rPr>
                <w:rFonts w:ascii="Arial" w:hAnsi="Arial" w:cs="Arial"/>
                <w:color w:val="000000"/>
                <w:sz w:val="20"/>
              </w:rPr>
              <w:t>, 196</w:t>
            </w:r>
          </w:p>
        </w:tc>
        <w:tc>
          <w:tcPr>
            <w:tcW w:w="2344" w:type="dxa"/>
            <w:shd w:val="clear" w:color="auto" w:fill="auto"/>
            <w:vAlign w:val="center"/>
          </w:tcPr>
          <w:p w14:paraId="22FB1010"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5002 SAINT-SERVAIS</w:t>
            </w:r>
          </w:p>
        </w:tc>
        <w:tc>
          <w:tcPr>
            <w:tcW w:w="2378" w:type="dxa"/>
            <w:shd w:val="clear" w:color="auto" w:fill="auto"/>
            <w:vAlign w:val="center"/>
          </w:tcPr>
          <w:p w14:paraId="14A40863"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73E277E2"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081/73.18.10</w:t>
            </w:r>
          </w:p>
          <w:p w14:paraId="521E029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081/74.15.83</w:t>
            </w:r>
          </w:p>
        </w:tc>
        <w:tc>
          <w:tcPr>
            <w:tcW w:w="1777" w:type="dxa"/>
          </w:tcPr>
          <w:p w14:paraId="64569E31"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w:t>
            </w:r>
          </w:p>
        </w:tc>
      </w:tr>
      <w:tr w:rsidR="009901AB" w:rsidRPr="00180F26" w14:paraId="2389FBB7" w14:textId="77777777" w:rsidTr="006133E0">
        <w:trPr>
          <w:trHeight w:val="480"/>
          <w:jc w:val="center"/>
        </w:trPr>
        <w:tc>
          <w:tcPr>
            <w:tcW w:w="3782" w:type="dxa"/>
            <w:shd w:val="clear" w:color="auto" w:fill="auto"/>
            <w:vAlign w:val="center"/>
          </w:tcPr>
          <w:p w14:paraId="107FBCB0" w14:textId="77777777" w:rsidR="009901AB" w:rsidRPr="00180F26" w:rsidRDefault="009901AB" w:rsidP="000B5D4C">
            <w:pPr>
              <w:snapToGrid w:val="0"/>
              <w:rPr>
                <w:rFonts w:ascii="Arial" w:hAnsi="Arial" w:cs="Arial"/>
                <w:sz w:val="20"/>
              </w:rPr>
            </w:pPr>
            <w:r w:rsidRPr="00180F26">
              <w:rPr>
                <w:rFonts w:ascii="Arial" w:hAnsi="Arial" w:cs="Arial"/>
                <w:sz w:val="20"/>
              </w:rPr>
              <w:t xml:space="preserve">ASBL “Mon </w:t>
            </w:r>
            <w:proofErr w:type="spellStart"/>
            <w:r w:rsidRPr="00180F26">
              <w:rPr>
                <w:rFonts w:ascii="Arial" w:hAnsi="Arial" w:cs="Arial"/>
                <w:sz w:val="20"/>
              </w:rPr>
              <w:t>Aencre</w:t>
            </w:r>
            <w:proofErr w:type="spellEnd"/>
            <w:r w:rsidRPr="00180F26">
              <w:rPr>
                <w:rFonts w:ascii="Arial" w:hAnsi="Arial" w:cs="Arial"/>
                <w:sz w:val="20"/>
              </w:rPr>
              <w:t xml:space="preserve"> à moi”</w:t>
            </w:r>
          </w:p>
        </w:tc>
        <w:tc>
          <w:tcPr>
            <w:tcW w:w="3082" w:type="dxa"/>
            <w:shd w:val="clear" w:color="auto" w:fill="auto"/>
            <w:vAlign w:val="center"/>
          </w:tcPr>
          <w:p w14:paraId="0F767093" w14:textId="77777777" w:rsidR="009901AB" w:rsidRPr="00180F26" w:rsidRDefault="009901AB" w:rsidP="000B5D4C">
            <w:pPr>
              <w:snapToGrid w:val="0"/>
              <w:rPr>
                <w:rFonts w:ascii="Arial" w:hAnsi="Arial" w:cs="Arial"/>
                <w:sz w:val="20"/>
              </w:rPr>
            </w:pPr>
            <w:r w:rsidRPr="00180F26">
              <w:rPr>
                <w:rFonts w:ascii="Arial" w:hAnsi="Arial" w:cs="Arial"/>
                <w:sz w:val="20"/>
              </w:rPr>
              <w:t>Place Baudouin 1</w:t>
            </w:r>
            <w:r w:rsidRPr="00180F26">
              <w:rPr>
                <w:rFonts w:ascii="Arial" w:hAnsi="Arial" w:cs="Arial"/>
                <w:sz w:val="20"/>
                <w:vertAlign w:val="superscript"/>
              </w:rPr>
              <w:t>er</w:t>
            </w:r>
            <w:r w:rsidRPr="00180F26">
              <w:rPr>
                <w:rFonts w:ascii="Arial" w:hAnsi="Arial" w:cs="Arial"/>
                <w:sz w:val="20"/>
              </w:rPr>
              <w:t>, 3</w:t>
            </w:r>
          </w:p>
        </w:tc>
        <w:tc>
          <w:tcPr>
            <w:tcW w:w="2344" w:type="dxa"/>
            <w:shd w:val="clear" w:color="auto" w:fill="auto"/>
            <w:vAlign w:val="center"/>
          </w:tcPr>
          <w:p w14:paraId="4DC97990" w14:textId="77777777" w:rsidR="009901AB" w:rsidRPr="00180F26" w:rsidRDefault="009901AB" w:rsidP="000B5D4C">
            <w:pPr>
              <w:snapToGrid w:val="0"/>
              <w:rPr>
                <w:rFonts w:ascii="Arial" w:hAnsi="Arial" w:cs="Arial"/>
                <w:sz w:val="20"/>
              </w:rPr>
            </w:pPr>
            <w:r w:rsidRPr="00180F26">
              <w:rPr>
                <w:rFonts w:ascii="Arial" w:hAnsi="Arial" w:cs="Arial"/>
                <w:sz w:val="20"/>
              </w:rPr>
              <w:t>5004 BOUGE</w:t>
            </w:r>
          </w:p>
        </w:tc>
        <w:tc>
          <w:tcPr>
            <w:tcW w:w="2378" w:type="dxa"/>
            <w:shd w:val="clear" w:color="auto" w:fill="auto"/>
            <w:vAlign w:val="center"/>
          </w:tcPr>
          <w:p w14:paraId="45497210"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2DA9A71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081/21.20.94</w:t>
            </w:r>
          </w:p>
        </w:tc>
        <w:tc>
          <w:tcPr>
            <w:tcW w:w="1777" w:type="dxa"/>
          </w:tcPr>
          <w:p w14:paraId="607C81BC" w14:textId="77777777" w:rsidR="009901AB" w:rsidRPr="00180F26" w:rsidRDefault="009901AB" w:rsidP="000B5D4C">
            <w:pPr>
              <w:snapToGrid w:val="0"/>
              <w:rPr>
                <w:rFonts w:ascii="Arial" w:hAnsi="Arial" w:cs="Arial"/>
                <w:b/>
                <w:bCs/>
                <w:sz w:val="20"/>
              </w:rPr>
            </w:pPr>
          </w:p>
        </w:tc>
      </w:tr>
      <w:tr w:rsidR="009901AB" w:rsidRPr="00180F26" w14:paraId="33DA52B4" w14:textId="77777777" w:rsidTr="006133E0">
        <w:trPr>
          <w:trHeight w:val="480"/>
          <w:jc w:val="center"/>
        </w:trPr>
        <w:tc>
          <w:tcPr>
            <w:tcW w:w="3782" w:type="dxa"/>
            <w:shd w:val="clear" w:color="auto" w:fill="auto"/>
            <w:vAlign w:val="center"/>
          </w:tcPr>
          <w:p w14:paraId="7F8A5CF7" w14:textId="77777777" w:rsidR="009901AB" w:rsidRPr="00180F26" w:rsidRDefault="009901AB" w:rsidP="000B5D4C">
            <w:pPr>
              <w:snapToGrid w:val="0"/>
              <w:rPr>
                <w:rFonts w:ascii="Arial" w:hAnsi="Arial" w:cs="Arial"/>
                <w:sz w:val="20"/>
              </w:rPr>
            </w:pPr>
            <w:r w:rsidRPr="00180F26">
              <w:rPr>
                <w:rFonts w:ascii="Arial" w:hAnsi="Arial" w:cs="Arial"/>
                <w:sz w:val="20"/>
              </w:rPr>
              <w:lastRenderedPageBreak/>
              <w:t>Service de Santé mentale de la Province de Namur</w:t>
            </w:r>
          </w:p>
        </w:tc>
        <w:tc>
          <w:tcPr>
            <w:tcW w:w="3082" w:type="dxa"/>
            <w:shd w:val="clear" w:color="auto" w:fill="auto"/>
            <w:vAlign w:val="center"/>
          </w:tcPr>
          <w:p w14:paraId="7A1D667D" w14:textId="77777777" w:rsidR="009901AB" w:rsidRPr="00180F26" w:rsidRDefault="009901AB" w:rsidP="000B5D4C">
            <w:pPr>
              <w:snapToGrid w:val="0"/>
              <w:rPr>
                <w:rFonts w:ascii="Arial" w:hAnsi="Arial" w:cs="Arial"/>
                <w:sz w:val="20"/>
              </w:rPr>
            </w:pPr>
            <w:r w:rsidRPr="00180F26">
              <w:rPr>
                <w:rFonts w:ascii="Arial" w:hAnsi="Arial" w:cs="Arial"/>
                <w:sz w:val="20"/>
              </w:rPr>
              <w:t>Chaussée de Tirlemont, 14A</w:t>
            </w:r>
          </w:p>
        </w:tc>
        <w:tc>
          <w:tcPr>
            <w:tcW w:w="2344" w:type="dxa"/>
            <w:shd w:val="clear" w:color="auto" w:fill="auto"/>
            <w:vAlign w:val="center"/>
          </w:tcPr>
          <w:p w14:paraId="54F1C5DD" w14:textId="77777777" w:rsidR="009901AB" w:rsidRPr="00180F26" w:rsidRDefault="009901AB" w:rsidP="000B5D4C">
            <w:pPr>
              <w:snapToGrid w:val="0"/>
              <w:rPr>
                <w:rFonts w:ascii="Arial" w:hAnsi="Arial" w:cs="Arial"/>
                <w:sz w:val="20"/>
              </w:rPr>
            </w:pPr>
            <w:r w:rsidRPr="00180F26">
              <w:rPr>
                <w:rFonts w:ascii="Arial" w:hAnsi="Arial" w:cs="Arial"/>
                <w:sz w:val="20"/>
              </w:rPr>
              <w:t>5030 GEMBLOUX</w:t>
            </w:r>
          </w:p>
        </w:tc>
        <w:tc>
          <w:tcPr>
            <w:tcW w:w="2378" w:type="dxa"/>
            <w:shd w:val="clear" w:color="auto" w:fill="auto"/>
            <w:vAlign w:val="center"/>
          </w:tcPr>
          <w:p w14:paraId="5A40A43F"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7CE9F37A"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081/77.67.93</w:t>
            </w:r>
          </w:p>
        </w:tc>
        <w:tc>
          <w:tcPr>
            <w:tcW w:w="1777" w:type="dxa"/>
          </w:tcPr>
          <w:p w14:paraId="362E936B"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27F0722F" w14:textId="77777777" w:rsidTr="006133E0">
        <w:trPr>
          <w:trHeight w:val="480"/>
          <w:jc w:val="center"/>
        </w:trPr>
        <w:tc>
          <w:tcPr>
            <w:tcW w:w="3782" w:type="dxa"/>
            <w:shd w:val="clear" w:color="auto" w:fill="auto"/>
            <w:vAlign w:val="center"/>
          </w:tcPr>
          <w:p w14:paraId="59A38D45"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726F6DA6" w14:textId="77777777" w:rsidR="009901AB" w:rsidRPr="00180F26" w:rsidRDefault="009901AB" w:rsidP="000B5D4C">
            <w:pPr>
              <w:snapToGrid w:val="0"/>
              <w:rPr>
                <w:rFonts w:ascii="Arial" w:hAnsi="Arial" w:cs="Arial"/>
                <w:sz w:val="20"/>
              </w:rPr>
            </w:pPr>
            <w:r w:rsidRPr="00180F26">
              <w:rPr>
                <w:rFonts w:ascii="Arial" w:hAnsi="Arial" w:cs="Arial"/>
                <w:sz w:val="20"/>
              </w:rPr>
              <w:t xml:space="preserve">Rue </w:t>
            </w:r>
            <w:proofErr w:type="spellStart"/>
            <w:r w:rsidRPr="00180F26">
              <w:rPr>
                <w:rFonts w:ascii="Arial" w:hAnsi="Arial" w:cs="Arial"/>
                <w:sz w:val="20"/>
              </w:rPr>
              <w:t>Duculot</w:t>
            </w:r>
            <w:proofErr w:type="spellEnd"/>
            <w:r w:rsidRPr="00180F26">
              <w:rPr>
                <w:rFonts w:ascii="Arial" w:hAnsi="Arial" w:cs="Arial"/>
                <w:sz w:val="20"/>
              </w:rPr>
              <w:t>, 11</w:t>
            </w:r>
          </w:p>
        </w:tc>
        <w:tc>
          <w:tcPr>
            <w:tcW w:w="2344" w:type="dxa"/>
            <w:shd w:val="clear" w:color="auto" w:fill="auto"/>
            <w:vAlign w:val="center"/>
          </w:tcPr>
          <w:p w14:paraId="37CE747D" w14:textId="77777777" w:rsidR="009901AB" w:rsidRPr="00180F26" w:rsidRDefault="009901AB" w:rsidP="000B5D4C">
            <w:pPr>
              <w:snapToGrid w:val="0"/>
              <w:rPr>
                <w:rFonts w:ascii="Arial" w:hAnsi="Arial" w:cs="Arial"/>
                <w:sz w:val="20"/>
              </w:rPr>
            </w:pPr>
            <w:r w:rsidRPr="00180F26">
              <w:rPr>
                <w:rFonts w:ascii="Arial" w:hAnsi="Arial" w:cs="Arial"/>
                <w:sz w:val="20"/>
              </w:rPr>
              <w:t>5060 TAMINES</w:t>
            </w:r>
          </w:p>
        </w:tc>
        <w:tc>
          <w:tcPr>
            <w:tcW w:w="2378" w:type="dxa"/>
            <w:shd w:val="clear" w:color="auto" w:fill="auto"/>
            <w:vAlign w:val="center"/>
          </w:tcPr>
          <w:p w14:paraId="0657AA91"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6C37374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081/77.68.40</w:t>
            </w:r>
          </w:p>
        </w:tc>
        <w:tc>
          <w:tcPr>
            <w:tcW w:w="1777" w:type="dxa"/>
          </w:tcPr>
          <w:p w14:paraId="1D502D8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41358DCE" w14:textId="77777777" w:rsidTr="006133E0">
        <w:trPr>
          <w:trHeight w:val="480"/>
          <w:jc w:val="center"/>
        </w:trPr>
        <w:tc>
          <w:tcPr>
            <w:tcW w:w="3782" w:type="dxa"/>
            <w:shd w:val="clear" w:color="auto" w:fill="auto"/>
            <w:vAlign w:val="center"/>
          </w:tcPr>
          <w:p w14:paraId="4E59477F"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5218A57B" w14:textId="77777777" w:rsidR="009901AB" w:rsidRPr="00180F26" w:rsidRDefault="009901AB" w:rsidP="000B5D4C">
            <w:pPr>
              <w:snapToGrid w:val="0"/>
              <w:rPr>
                <w:rFonts w:ascii="Arial" w:hAnsi="Arial" w:cs="Arial"/>
                <w:sz w:val="20"/>
              </w:rPr>
            </w:pPr>
            <w:r w:rsidRPr="00180F26">
              <w:rPr>
                <w:rFonts w:ascii="Arial" w:hAnsi="Arial" w:cs="Arial"/>
                <w:sz w:val="20"/>
              </w:rPr>
              <w:t>Rue de l'Hôpital, 23</w:t>
            </w:r>
          </w:p>
        </w:tc>
        <w:tc>
          <w:tcPr>
            <w:tcW w:w="2344" w:type="dxa"/>
            <w:shd w:val="clear" w:color="auto" w:fill="auto"/>
            <w:vAlign w:val="center"/>
          </w:tcPr>
          <w:p w14:paraId="1691516D" w14:textId="77777777" w:rsidR="009901AB" w:rsidRPr="00180F26" w:rsidRDefault="009901AB" w:rsidP="000B5D4C">
            <w:pPr>
              <w:snapToGrid w:val="0"/>
              <w:rPr>
                <w:rFonts w:ascii="Arial" w:hAnsi="Arial" w:cs="Arial"/>
                <w:sz w:val="20"/>
              </w:rPr>
            </w:pPr>
            <w:r w:rsidRPr="00180F26">
              <w:rPr>
                <w:rFonts w:ascii="Arial" w:hAnsi="Arial" w:cs="Arial"/>
                <w:sz w:val="20"/>
              </w:rPr>
              <w:t>5300 ANDENNE</w:t>
            </w:r>
          </w:p>
        </w:tc>
        <w:tc>
          <w:tcPr>
            <w:tcW w:w="2378" w:type="dxa"/>
            <w:shd w:val="clear" w:color="auto" w:fill="auto"/>
            <w:vAlign w:val="center"/>
          </w:tcPr>
          <w:p w14:paraId="5FED9218"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380A983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081/77.68.38</w:t>
            </w:r>
          </w:p>
        </w:tc>
        <w:tc>
          <w:tcPr>
            <w:tcW w:w="1777" w:type="dxa"/>
          </w:tcPr>
          <w:p w14:paraId="097DFBE7"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C1769C0" w14:textId="77777777" w:rsidTr="006133E0">
        <w:trPr>
          <w:trHeight w:val="480"/>
          <w:jc w:val="center"/>
        </w:trPr>
        <w:tc>
          <w:tcPr>
            <w:tcW w:w="3782" w:type="dxa"/>
            <w:shd w:val="clear" w:color="auto" w:fill="auto"/>
            <w:vAlign w:val="center"/>
          </w:tcPr>
          <w:p w14:paraId="3E8DFD37"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 xml:space="preserve">Organisme </w:t>
            </w:r>
            <w:proofErr w:type="spellStart"/>
            <w:r w:rsidRPr="00180F26">
              <w:rPr>
                <w:rFonts w:ascii="Arial" w:hAnsi="Arial" w:cs="Arial"/>
                <w:color w:val="000000"/>
                <w:sz w:val="20"/>
              </w:rPr>
              <w:t>Psycho-Médico-Social</w:t>
            </w:r>
            <w:proofErr w:type="spellEnd"/>
            <w:r w:rsidRPr="00180F26">
              <w:rPr>
                <w:rFonts w:ascii="Arial" w:hAnsi="Arial" w:cs="Arial"/>
                <w:color w:val="000000"/>
                <w:sz w:val="20"/>
              </w:rPr>
              <w:t xml:space="preserve"> de </w:t>
            </w:r>
            <w:proofErr w:type="spellStart"/>
            <w:r w:rsidRPr="00180F26">
              <w:rPr>
                <w:rFonts w:ascii="Arial" w:hAnsi="Arial" w:cs="Arial"/>
                <w:color w:val="000000"/>
                <w:sz w:val="20"/>
              </w:rPr>
              <w:t>Schaltin</w:t>
            </w:r>
            <w:proofErr w:type="spellEnd"/>
          </w:p>
        </w:tc>
        <w:tc>
          <w:tcPr>
            <w:tcW w:w="3082" w:type="dxa"/>
            <w:shd w:val="clear" w:color="auto" w:fill="auto"/>
            <w:vAlign w:val="center"/>
          </w:tcPr>
          <w:p w14:paraId="6837F79A"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Rue Cardijn, 6</w:t>
            </w:r>
          </w:p>
        </w:tc>
        <w:tc>
          <w:tcPr>
            <w:tcW w:w="2344" w:type="dxa"/>
            <w:shd w:val="clear" w:color="auto" w:fill="auto"/>
            <w:vAlign w:val="center"/>
          </w:tcPr>
          <w:p w14:paraId="4622B9DE" w14:textId="77777777" w:rsidR="009901AB" w:rsidRPr="00180F26" w:rsidRDefault="009901AB" w:rsidP="000B5D4C">
            <w:pPr>
              <w:snapToGrid w:val="0"/>
              <w:rPr>
                <w:rFonts w:ascii="Arial" w:hAnsi="Arial" w:cs="Arial"/>
                <w:color w:val="000000"/>
                <w:sz w:val="20"/>
              </w:rPr>
            </w:pPr>
            <w:r w:rsidRPr="00180F26">
              <w:rPr>
                <w:rFonts w:ascii="Arial" w:hAnsi="Arial" w:cs="Arial"/>
                <w:color w:val="000000"/>
                <w:sz w:val="20"/>
              </w:rPr>
              <w:t>5364 SCHALTIN</w:t>
            </w:r>
          </w:p>
        </w:tc>
        <w:tc>
          <w:tcPr>
            <w:tcW w:w="2378" w:type="dxa"/>
            <w:shd w:val="clear" w:color="auto" w:fill="auto"/>
            <w:vAlign w:val="center"/>
          </w:tcPr>
          <w:p w14:paraId="3D415B35"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0F54C6C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081/61.11.68</w:t>
            </w:r>
          </w:p>
          <w:p w14:paraId="4259FDC2"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9"/>
            </w:r>
            <w:r w:rsidRPr="00180F26">
              <w:rPr>
                <w:rFonts w:ascii="Arial" w:hAnsi="Arial" w:cs="Arial"/>
                <w:bCs/>
                <w:sz w:val="20"/>
              </w:rPr>
              <w:t xml:space="preserve">  081/61.19.70</w:t>
            </w:r>
          </w:p>
        </w:tc>
        <w:tc>
          <w:tcPr>
            <w:tcW w:w="1777" w:type="dxa"/>
          </w:tcPr>
          <w:p w14:paraId="1168C9E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1-3-8</w:t>
            </w:r>
          </w:p>
        </w:tc>
      </w:tr>
      <w:tr w:rsidR="009901AB" w:rsidRPr="00180F26" w14:paraId="0CA55FC4" w14:textId="77777777" w:rsidTr="006133E0">
        <w:trPr>
          <w:trHeight w:val="480"/>
          <w:jc w:val="center"/>
        </w:trPr>
        <w:tc>
          <w:tcPr>
            <w:tcW w:w="3782" w:type="dxa"/>
            <w:shd w:val="clear" w:color="auto" w:fill="auto"/>
            <w:vAlign w:val="center"/>
          </w:tcPr>
          <w:p w14:paraId="2940F718"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3C540F70" w14:textId="77777777" w:rsidR="009901AB" w:rsidRPr="00180F26" w:rsidRDefault="009901AB" w:rsidP="000B5D4C">
            <w:pPr>
              <w:snapToGrid w:val="0"/>
              <w:rPr>
                <w:rFonts w:ascii="Arial" w:hAnsi="Arial" w:cs="Arial"/>
                <w:sz w:val="20"/>
              </w:rPr>
            </w:pPr>
            <w:r w:rsidRPr="00180F26">
              <w:rPr>
                <w:rFonts w:ascii="Arial" w:hAnsi="Arial" w:cs="Arial"/>
                <w:sz w:val="20"/>
              </w:rPr>
              <w:t>Rue Alexandre Daoust, 72</w:t>
            </w:r>
          </w:p>
        </w:tc>
        <w:tc>
          <w:tcPr>
            <w:tcW w:w="2344" w:type="dxa"/>
            <w:shd w:val="clear" w:color="auto" w:fill="auto"/>
            <w:vAlign w:val="center"/>
          </w:tcPr>
          <w:p w14:paraId="7FE10C9B" w14:textId="77777777" w:rsidR="009901AB" w:rsidRPr="00180F26" w:rsidRDefault="009901AB" w:rsidP="000B5D4C">
            <w:pPr>
              <w:snapToGrid w:val="0"/>
              <w:rPr>
                <w:rFonts w:ascii="Arial" w:hAnsi="Arial" w:cs="Arial"/>
                <w:sz w:val="20"/>
              </w:rPr>
            </w:pPr>
            <w:r w:rsidRPr="00180F26">
              <w:rPr>
                <w:rFonts w:ascii="Arial" w:hAnsi="Arial" w:cs="Arial"/>
                <w:sz w:val="20"/>
              </w:rPr>
              <w:t>5500 DINANT</w:t>
            </w:r>
          </w:p>
        </w:tc>
        <w:tc>
          <w:tcPr>
            <w:tcW w:w="2378" w:type="dxa"/>
            <w:shd w:val="clear" w:color="auto" w:fill="auto"/>
            <w:vAlign w:val="center"/>
          </w:tcPr>
          <w:p w14:paraId="77AD9D1A"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5A70E5F4"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081/77.68.37</w:t>
            </w:r>
          </w:p>
        </w:tc>
        <w:tc>
          <w:tcPr>
            <w:tcW w:w="1777" w:type="dxa"/>
          </w:tcPr>
          <w:p w14:paraId="3832B70E"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715BAA61" w14:textId="77777777" w:rsidTr="006133E0">
        <w:trPr>
          <w:trHeight w:val="480"/>
          <w:jc w:val="center"/>
        </w:trPr>
        <w:tc>
          <w:tcPr>
            <w:tcW w:w="3782" w:type="dxa"/>
            <w:shd w:val="clear" w:color="auto" w:fill="auto"/>
            <w:vAlign w:val="center"/>
          </w:tcPr>
          <w:p w14:paraId="3F57A736"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20B6A79F" w14:textId="77777777" w:rsidR="009901AB" w:rsidRPr="00180F26" w:rsidRDefault="009901AB" w:rsidP="000B5D4C">
            <w:pPr>
              <w:snapToGrid w:val="0"/>
              <w:rPr>
                <w:rFonts w:ascii="Arial" w:hAnsi="Arial" w:cs="Arial"/>
                <w:sz w:val="20"/>
              </w:rPr>
            </w:pPr>
            <w:r w:rsidRPr="00180F26">
              <w:rPr>
                <w:rFonts w:ascii="Arial" w:hAnsi="Arial" w:cs="Arial"/>
                <w:sz w:val="20"/>
              </w:rPr>
              <w:t>Rue de l’Aubépines, 61</w:t>
            </w:r>
          </w:p>
        </w:tc>
        <w:tc>
          <w:tcPr>
            <w:tcW w:w="2344" w:type="dxa"/>
            <w:shd w:val="clear" w:color="auto" w:fill="auto"/>
            <w:vAlign w:val="center"/>
          </w:tcPr>
          <w:p w14:paraId="1A4952E9" w14:textId="77777777" w:rsidR="009901AB" w:rsidRPr="00180F26" w:rsidRDefault="009901AB" w:rsidP="000B5D4C">
            <w:pPr>
              <w:snapToGrid w:val="0"/>
              <w:rPr>
                <w:rFonts w:ascii="Arial" w:hAnsi="Arial" w:cs="Arial"/>
                <w:sz w:val="20"/>
              </w:rPr>
            </w:pPr>
            <w:r w:rsidRPr="00180F26">
              <w:rPr>
                <w:rFonts w:ascii="Arial" w:hAnsi="Arial" w:cs="Arial"/>
                <w:sz w:val="20"/>
              </w:rPr>
              <w:t>5570 BEAURAING</w:t>
            </w:r>
          </w:p>
        </w:tc>
        <w:tc>
          <w:tcPr>
            <w:tcW w:w="2378" w:type="dxa"/>
            <w:shd w:val="clear" w:color="auto" w:fill="auto"/>
            <w:vAlign w:val="center"/>
          </w:tcPr>
          <w:p w14:paraId="09FE6773"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7FD36018"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081/77.68.27</w:t>
            </w:r>
          </w:p>
        </w:tc>
        <w:tc>
          <w:tcPr>
            <w:tcW w:w="1777" w:type="dxa"/>
          </w:tcPr>
          <w:p w14:paraId="6B1A7732"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50E6658E" w14:textId="77777777" w:rsidTr="006133E0">
        <w:trPr>
          <w:trHeight w:val="480"/>
          <w:jc w:val="center"/>
        </w:trPr>
        <w:tc>
          <w:tcPr>
            <w:tcW w:w="3782" w:type="dxa"/>
            <w:shd w:val="clear" w:color="auto" w:fill="auto"/>
            <w:vAlign w:val="center"/>
          </w:tcPr>
          <w:p w14:paraId="64A436C2"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0AD5A37F" w14:textId="77777777" w:rsidR="009901AB" w:rsidRPr="00180F26" w:rsidRDefault="009901AB" w:rsidP="000B5D4C">
            <w:pPr>
              <w:snapToGrid w:val="0"/>
              <w:rPr>
                <w:rFonts w:ascii="Arial" w:hAnsi="Arial" w:cs="Arial"/>
                <w:sz w:val="20"/>
              </w:rPr>
            </w:pPr>
            <w:r w:rsidRPr="00180F26">
              <w:rPr>
                <w:rFonts w:ascii="Arial" w:hAnsi="Arial" w:cs="Arial"/>
                <w:sz w:val="20"/>
              </w:rPr>
              <w:t>Rue Walter Sœur, 66</w:t>
            </w:r>
          </w:p>
        </w:tc>
        <w:tc>
          <w:tcPr>
            <w:tcW w:w="2344" w:type="dxa"/>
            <w:shd w:val="clear" w:color="auto" w:fill="auto"/>
            <w:vAlign w:val="center"/>
          </w:tcPr>
          <w:p w14:paraId="40EDEBA5" w14:textId="77777777" w:rsidR="009901AB" w:rsidRPr="00180F26" w:rsidRDefault="009901AB" w:rsidP="000B5D4C">
            <w:pPr>
              <w:snapToGrid w:val="0"/>
              <w:rPr>
                <w:rFonts w:ascii="Arial" w:hAnsi="Arial" w:cs="Arial"/>
                <w:sz w:val="20"/>
              </w:rPr>
            </w:pPr>
            <w:r w:rsidRPr="00180F26">
              <w:rPr>
                <w:rFonts w:ascii="Arial" w:hAnsi="Arial" w:cs="Arial"/>
                <w:sz w:val="20"/>
              </w:rPr>
              <w:t>5590 CINEY</w:t>
            </w:r>
          </w:p>
        </w:tc>
        <w:tc>
          <w:tcPr>
            <w:tcW w:w="2378" w:type="dxa"/>
            <w:shd w:val="clear" w:color="auto" w:fill="auto"/>
            <w:vAlign w:val="center"/>
          </w:tcPr>
          <w:p w14:paraId="0275EEBD"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01547B51"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081/77.68.25</w:t>
            </w:r>
          </w:p>
        </w:tc>
        <w:tc>
          <w:tcPr>
            <w:tcW w:w="1777" w:type="dxa"/>
          </w:tcPr>
          <w:p w14:paraId="210B7DD0"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1-2-3-8</w:t>
            </w:r>
          </w:p>
        </w:tc>
      </w:tr>
      <w:tr w:rsidR="009901AB" w:rsidRPr="00180F26" w14:paraId="58F8AB0A" w14:textId="77777777" w:rsidTr="006133E0">
        <w:trPr>
          <w:trHeight w:val="480"/>
          <w:jc w:val="center"/>
        </w:trPr>
        <w:tc>
          <w:tcPr>
            <w:tcW w:w="3782" w:type="dxa"/>
            <w:shd w:val="clear" w:color="auto" w:fill="auto"/>
            <w:vAlign w:val="center"/>
          </w:tcPr>
          <w:p w14:paraId="31D2CCD8"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7F094AF0" w14:textId="77777777" w:rsidR="009901AB" w:rsidRPr="00180F26" w:rsidRDefault="009901AB" w:rsidP="000B5D4C">
            <w:pPr>
              <w:snapToGrid w:val="0"/>
              <w:rPr>
                <w:rFonts w:ascii="Arial" w:hAnsi="Arial" w:cs="Arial"/>
                <w:sz w:val="20"/>
              </w:rPr>
            </w:pPr>
            <w:r w:rsidRPr="00180F26">
              <w:rPr>
                <w:rFonts w:ascii="Arial" w:hAnsi="Arial" w:cs="Arial"/>
                <w:sz w:val="20"/>
              </w:rPr>
              <w:t>Rue Gérard de Cambrai, 18</w:t>
            </w:r>
          </w:p>
        </w:tc>
        <w:tc>
          <w:tcPr>
            <w:tcW w:w="2344" w:type="dxa"/>
            <w:shd w:val="clear" w:color="auto" w:fill="auto"/>
            <w:vAlign w:val="center"/>
          </w:tcPr>
          <w:p w14:paraId="228CDC8A" w14:textId="77777777" w:rsidR="009901AB" w:rsidRPr="00180F26" w:rsidRDefault="009901AB" w:rsidP="000B5D4C">
            <w:pPr>
              <w:snapToGrid w:val="0"/>
              <w:rPr>
                <w:rFonts w:ascii="Arial" w:hAnsi="Arial" w:cs="Arial"/>
                <w:sz w:val="20"/>
              </w:rPr>
            </w:pPr>
            <w:r w:rsidRPr="00180F26">
              <w:rPr>
                <w:rFonts w:ascii="Arial" w:hAnsi="Arial" w:cs="Arial"/>
                <w:sz w:val="20"/>
              </w:rPr>
              <w:t>5620 FLORENNES</w:t>
            </w:r>
          </w:p>
        </w:tc>
        <w:tc>
          <w:tcPr>
            <w:tcW w:w="2378" w:type="dxa"/>
            <w:shd w:val="clear" w:color="auto" w:fill="auto"/>
            <w:vAlign w:val="center"/>
          </w:tcPr>
          <w:p w14:paraId="10F55DA5"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30164FAB"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081/77.68.31</w:t>
            </w:r>
          </w:p>
        </w:tc>
        <w:tc>
          <w:tcPr>
            <w:tcW w:w="1777" w:type="dxa"/>
          </w:tcPr>
          <w:p w14:paraId="62FB2CF5"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1-2-3-5-8</w:t>
            </w:r>
          </w:p>
        </w:tc>
      </w:tr>
      <w:tr w:rsidR="009901AB" w:rsidRPr="00180F26" w14:paraId="077A7B02" w14:textId="77777777" w:rsidTr="006133E0">
        <w:trPr>
          <w:trHeight w:val="480"/>
          <w:jc w:val="center"/>
        </w:trPr>
        <w:tc>
          <w:tcPr>
            <w:tcW w:w="3782" w:type="dxa"/>
            <w:shd w:val="clear" w:color="auto" w:fill="auto"/>
            <w:vAlign w:val="center"/>
          </w:tcPr>
          <w:p w14:paraId="56C67805" w14:textId="77777777" w:rsidR="009901AB" w:rsidRPr="00180F26" w:rsidRDefault="009901AB" w:rsidP="000B5D4C">
            <w:pPr>
              <w:snapToGrid w:val="0"/>
              <w:rPr>
                <w:rFonts w:ascii="Arial" w:hAnsi="Arial" w:cs="Arial"/>
                <w:sz w:val="20"/>
              </w:rPr>
            </w:pPr>
            <w:r w:rsidRPr="00180F26">
              <w:rPr>
                <w:rFonts w:ascii="Arial" w:hAnsi="Arial" w:cs="Arial"/>
                <w:sz w:val="20"/>
              </w:rPr>
              <w:t>Service de Santé mentale de la Province de Namur</w:t>
            </w:r>
          </w:p>
        </w:tc>
        <w:tc>
          <w:tcPr>
            <w:tcW w:w="3082" w:type="dxa"/>
            <w:shd w:val="clear" w:color="auto" w:fill="auto"/>
            <w:vAlign w:val="center"/>
          </w:tcPr>
          <w:p w14:paraId="16F74C68" w14:textId="77777777" w:rsidR="009901AB" w:rsidRPr="00180F26" w:rsidRDefault="009901AB" w:rsidP="000B5D4C">
            <w:pPr>
              <w:snapToGrid w:val="0"/>
              <w:rPr>
                <w:rFonts w:ascii="Arial" w:hAnsi="Arial" w:cs="Arial"/>
                <w:sz w:val="20"/>
              </w:rPr>
            </w:pPr>
            <w:r w:rsidRPr="00180F26">
              <w:rPr>
                <w:rFonts w:ascii="Arial" w:hAnsi="Arial" w:cs="Arial"/>
                <w:sz w:val="20"/>
              </w:rPr>
              <w:t xml:space="preserve">Ruelle </w:t>
            </w:r>
            <w:proofErr w:type="spellStart"/>
            <w:r w:rsidRPr="00180F26">
              <w:rPr>
                <w:rFonts w:ascii="Arial" w:hAnsi="Arial" w:cs="Arial"/>
                <w:sz w:val="20"/>
              </w:rPr>
              <w:t>Cracsot</w:t>
            </w:r>
            <w:proofErr w:type="spellEnd"/>
            <w:r w:rsidRPr="00180F26">
              <w:rPr>
                <w:rFonts w:ascii="Arial" w:hAnsi="Arial" w:cs="Arial"/>
                <w:sz w:val="20"/>
              </w:rPr>
              <w:t>, 12</w:t>
            </w:r>
          </w:p>
        </w:tc>
        <w:tc>
          <w:tcPr>
            <w:tcW w:w="2344" w:type="dxa"/>
            <w:shd w:val="clear" w:color="auto" w:fill="auto"/>
            <w:vAlign w:val="center"/>
          </w:tcPr>
          <w:p w14:paraId="283AFD89" w14:textId="77777777" w:rsidR="009901AB" w:rsidRPr="00180F26" w:rsidRDefault="009901AB" w:rsidP="000B5D4C">
            <w:pPr>
              <w:snapToGrid w:val="0"/>
              <w:rPr>
                <w:rFonts w:ascii="Arial" w:hAnsi="Arial" w:cs="Arial"/>
                <w:sz w:val="20"/>
              </w:rPr>
            </w:pPr>
            <w:r w:rsidRPr="00180F26">
              <w:rPr>
                <w:rFonts w:ascii="Arial" w:hAnsi="Arial" w:cs="Arial"/>
                <w:sz w:val="20"/>
              </w:rPr>
              <w:t>5660 COUVIN</w:t>
            </w:r>
          </w:p>
        </w:tc>
        <w:tc>
          <w:tcPr>
            <w:tcW w:w="2378" w:type="dxa"/>
            <w:shd w:val="clear" w:color="auto" w:fill="auto"/>
            <w:vAlign w:val="center"/>
          </w:tcPr>
          <w:p w14:paraId="7A1D3CBE" w14:textId="77777777" w:rsidR="009901AB" w:rsidRPr="00180F26" w:rsidRDefault="009901AB" w:rsidP="000B5D4C">
            <w:pPr>
              <w:snapToGrid w:val="0"/>
              <w:rPr>
                <w:rFonts w:ascii="Arial" w:hAnsi="Arial" w:cs="Arial"/>
                <w:b/>
                <w:bCs/>
                <w:sz w:val="20"/>
              </w:rPr>
            </w:pPr>
            <w:r w:rsidRPr="00180F26">
              <w:rPr>
                <w:rFonts w:ascii="Arial" w:hAnsi="Arial" w:cs="Arial"/>
                <w:b/>
                <w:bCs/>
                <w:sz w:val="20"/>
              </w:rPr>
              <w:t>Namur</w:t>
            </w:r>
          </w:p>
        </w:tc>
        <w:tc>
          <w:tcPr>
            <w:tcW w:w="2165" w:type="dxa"/>
          </w:tcPr>
          <w:p w14:paraId="4EB04C45" w14:textId="77777777" w:rsidR="009901AB" w:rsidRPr="00180F26" w:rsidRDefault="009901AB" w:rsidP="000B5D4C">
            <w:pPr>
              <w:snapToGrid w:val="0"/>
              <w:rPr>
                <w:rFonts w:ascii="Arial" w:hAnsi="Arial" w:cs="Arial"/>
                <w:bCs/>
                <w:sz w:val="20"/>
              </w:rPr>
            </w:pPr>
            <w:r w:rsidRPr="00180F26">
              <w:rPr>
                <w:rFonts w:ascii="Arial" w:hAnsi="Arial" w:cs="Arial"/>
                <w:bCs/>
                <w:sz w:val="20"/>
              </w:rPr>
              <w:sym w:font="Wingdings" w:char="F028"/>
            </w:r>
            <w:r w:rsidRPr="00180F26">
              <w:rPr>
                <w:rFonts w:ascii="Arial" w:hAnsi="Arial" w:cs="Arial"/>
                <w:bCs/>
                <w:sz w:val="20"/>
              </w:rPr>
              <w:t xml:space="preserve"> 081/77.68.24</w:t>
            </w:r>
          </w:p>
        </w:tc>
        <w:tc>
          <w:tcPr>
            <w:tcW w:w="1777" w:type="dxa"/>
          </w:tcPr>
          <w:p w14:paraId="5C6AC7A9" w14:textId="77777777" w:rsidR="009901AB" w:rsidRPr="00180F26" w:rsidRDefault="009901AB" w:rsidP="000B5D4C">
            <w:pPr>
              <w:snapToGrid w:val="0"/>
              <w:rPr>
                <w:rFonts w:ascii="Arial" w:hAnsi="Arial" w:cs="Arial"/>
                <w:b/>
                <w:bCs/>
                <w:sz w:val="20"/>
              </w:rPr>
            </w:pPr>
            <w:r w:rsidRPr="00180F26">
              <w:rPr>
                <w:rFonts w:ascii="Arial" w:hAnsi="Arial" w:cs="Arial"/>
                <w:b/>
                <w:bCs/>
                <w:sz w:val="20"/>
              </w:rPr>
              <w:t>1-2-3</w:t>
            </w:r>
          </w:p>
        </w:tc>
      </w:tr>
    </w:tbl>
    <w:p w14:paraId="00CDC2B0" w14:textId="77777777" w:rsidR="009901AB" w:rsidRPr="00180F26" w:rsidRDefault="009901AB" w:rsidP="009901AB">
      <w:pPr>
        <w:rPr>
          <w:rFonts w:ascii="Arial" w:hAnsi="Arial" w:cs="Arial"/>
        </w:rPr>
      </w:pPr>
    </w:p>
    <w:p w14:paraId="2ADD5FEB" w14:textId="77777777" w:rsidR="009901AB" w:rsidRPr="00180F26" w:rsidRDefault="009901AB" w:rsidP="009901AB">
      <w:pPr>
        <w:rPr>
          <w:rFonts w:ascii="Arial" w:hAnsi="Arial" w:cs="Arial"/>
        </w:rPr>
      </w:pPr>
    </w:p>
    <w:p w14:paraId="1648AA30" w14:textId="77777777" w:rsidR="009901AB" w:rsidRPr="00180F26" w:rsidRDefault="009901AB" w:rsidP="009901AB">
      <w:pPr>
        <w:rPr>
          <w:rFonts w:ascii="Arial" w:hAnsi="Arial" w:cs="Arial"/>
        </w:rPr>
      </w:pPr>
    </w:p>
    <w:p w14:paraId="218539E7" w14:textId="77777777" w:rsidR="00B1536B" w:rsidRPr="00180F26" w:rsidRDefault="00B1536B" w:rsidP="009901AB">
      <w:pPr>
        <w:rPr>
          <w:rFonts w:asciiTheme="minorHAnsi" w:hAnsiTheme="minorHAnsi" w:cstheme="minorHAnsi"/>
        </w:rPr>
        <w:sectPr w:rsidR="00B1536B" w:rsidRPr="00180F26" w:rsidSect="00431AFA">
          <w:footerReference w:type="default" r:id="rId63"/>
          <w:pgSz w:w="16838" w:h="11906" w:orient="landscape"/>
          <w:pgMar w:top="567" w:right="1134" w:bottom="567" w:left="1134" w:header="227" w:footer="493" w:gutter="0"/>
          <w:cols w:space="720"/>
          <w:docGrid w:linePitch="299"/>
        </w:sectPr>
      </w:pPr>
    </w:p>
    <w:p w14:paraId="0F0B1C5A" w14:textId="77777777" w:rsidR="00B1536B" w:rsidRPr="00180F26" w:rsidRDefault="00B1536B" w:rsidP="005038D1">
      <w:pPr>
        <w:pStyle w:val="Titre7"/>
      </w:pPr>
      <w:bookmarkStart w:id="125" w:name="_Annexe_7_:_2"/>
      <w:bookmarkStart w:id="126" w:name="_Annexe_27_:"/>
      <w:bookmarkEnd w:id="125"/>
      <w:bookmarkEnd w:id="126"/>
      <w:r w:rsidRPr="00180F26">
        <w:lastRenderedPageBreak/>
        <w:t>Annexe 27 : Circulaire n° 6495</w:t>
      </w:r>
    </w:p>
    <w:p w14:paraId="384B5C79" w14:textId="77777777" w:rsidR="00B1536B" w:rsidRPr="00180F26" w:rsidRDefault="00B1536B" w:rsidP="00B1536B">
      <w:pPr>
        <w:spacing w:after="189" w:line="249" w:lineRule="auto"/>
        <w:ind w:left="-5" w:right="158" w:hanging="10"/>
        <w:jc w:val="both"/>
        <w:rPr>
          <w:rFonts w:asciiTheme="minorHAnsi" w:eastAsia="Calibri" w:hAnsiTheme="minorHAnsi" w:cstheme="minorHAnsi"/>
          <w:color w:val="000000"/>
          <w:lang w:eastAsia="fr-BE"/>
        </w:rPr>
      </w:pPr>
      <w:r w:rsidRPr="00180F26">
        <w:rPr>
          <w:noProof/>
        </w:rPr>
        <w:drawing>
          <wp:inline distT="0" distB="0" distL="0" distR="0" wp14:anchorId="73014361" wp14:editId="1282C399">
            <wp:extent cx="6353175" cy="8492653"/>
            <wp:effectExtent l="0" t="0" r="0" b="3810"/>
            <wp:docPr id="172" name="Image 172"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capture d’écran, Police, nombre&#10;&#10;Description générée automatiquement"/>
                    <pic:cNvPicPr/>
                  </pic:nvPicPr>
                  <pic:blipFill rotWithShape="1">
                    <a:blip r:embed="rId64">
                      <a:extLst>
                        <a:ext uri="{28A0092B-C50C-407E-A947-70E740481C1C}">
                          <a14:useLocalDpi xmlns:a14="http://schemas.microsoft.com/office/drawing/2010/main" val="0"/>
                        </a:ext>
                      </a:extLst>
                    </a:blip>
                    <a:srcRect l="10733" t="7922" r="1380" b="9007"/>
                    <a:stretch/>
                  </pic:blipFill>
                  <pic:spPr bwMode="auto">
                    <a:xfrm>
                      <a:off x="0" y="0"/>
                      <a:ext cx="6364335" cy="8507571"/>
                    </a:xfrm>
                    <a:prstGeom prst="rect">
                      <a:avLst/>
                    </a:prstGeom>
                    <a:ln>
                      <a:noFill/>
                    </a:ln>
                    <a:extLst>
                      <a:ext uri="{53640926-AAD7-44D8-BBD7-CCE9431645EC}">
                        <a14:shadowObscured xmlns:a14="http://schemas.microsoft.com/office/drawing/2010/main"/>
                      </a:ext>
                    </a:extLst>
                  </pic:spPr>
                </pic:pic>
              </a:graphicData>
            </a:graphic>
          </wp:inline>
        </w:drawing>
      </w:r>
    </w:p>
    <w:p w14:paraId="3E275524" w14:textId="77777777" w:rsidR="00B1536B" w:rsidRPr="00180F26" w:rsidRDefault="00B1536B" w:rsidP="00B1536B">
      <w:pPr>
        <w:ind w:left="-6" w:right="159" w:hanging="11"/>
        <w:jc w:val="both"/>
        <w:rPr>
          <w:rFonts w:asciiTheme="minorHAnsi" w:eastAsia="Calibri" w:hAnsiTheme="minorHAnsi" w:cstheme="minorHAnsi"/>
          <w:color w:val="000000"/>
          <w:lang w:eastAsia="fr-BE"/>
        </w:rPr>
      </w:pPr>
      <w:r w:rsidRPr="00180F26">
        <w:rPr>
          <w:rFonts w:asciiTheme="minorHAnsi" w:eastAsia="Calibri" w:hAnsiTheme="minorHAnsi" w:cstheme="minorHAnsi"/>
          <w:color w:val="000000"/>
          <w:lang w:eastAsia="fr-BE"/>
        </w:rPr>
        <w:br w:type="page"/>
      </w:r>
    </w:p>
    <w:p w14:paraId="05FA0EFD"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lastRenderedPageBreak/>
        <w:t>Madame, Monsieur,</w:t>
      </w:r>
    </w:p>
    <w:p w14:paraId="651DA945"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p>
    <w:p w14:paraId="3DF3A019"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Dans le cadre de l’inscription d’un élève dans un établissement d’enseignement spécialisé en Fédération Wallonie-Bruxelles, il se peut que vous soyez confrontés à des attestations d’orientation émanant de la Communauté flamande ou de la Communauté germanophone car l’élève était scolarisé dans une de ces deux Communautés. </w:t>
      </w:r>
    </w:p>
    <w:p w14:paraId="4651A55D"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Or, en Communauté flamande, </w:t>
      </w:r>
      <w:proofErr w:type="gramStart"/>
      <w:r w:rsidRPr="00180F26">
        <w:rPr>
          <w:rFonts w:ascii="Arial" w:eastAsia="Calibri" w:hAnsi="Arial" w:cs="Arial"/>
          <w:color w:val="000000"/>
          <w:sz w:val="20"/>
          <w:szCs w:val="20"/>
          <w:lang w:eastAsia="fr-BE"/>
        </w:rPr>
        <w:t>suite aux</w:t>
      </w:r>
      <w:proofErr w:type="gramEnd"/>
      <w:r w:rsidRPr="00180F26">
        <w:rPr>
          <w:rFonts w:ascii="Arial" w:eastAsia="Calibri" w:hAnsi="Arial" w:cs="Arial"/>
          <w:color w:val="000000"/>
          <w:sz w:val="20"/>
          <w:szCs w:val="20"/>
          <w:lang w:eastAsia="fr-BE"/>
        </w:rPr>
        <w:t xml:space="preserve"> modifications décrétales intervenues, certains types d’enseignement spécialisé ne coïncident plus avec la typologie en vigueur en Fédération Wallonie-Bruxelles. Les types 1 et 8 sont supprimés au bénéfice d’une approche commune à ces deux types alors qu’un type 9 autisme a été créé. </w:t>
      </w:r>
    </w:p>
    <w:p w14:paraId="4541C929"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En Communauté germanophone, les besoins spécifiques ne sont plus classés par type d’enseignement mais sont classés dans 4 domaines (perception - langage – moteur/psychomoteur – fonctions mentales). Lors d’une « conférence de développement », les différents partenaires et les parents déterminent si les besoins spécifiques de l’élève peuvent être pris en charge par l’enseignement ordinaire (intégration) ou s’ils nécessitent une orientation en enseignement spécialisé. C’est lors de cette rencontre que s’établit le plan d’accompagnement (objectifs, matières à </w:t>
      </w:r>
      <w:proofErr w:type="gramStart"/>
      <w:r w:rsidRPr="00180F26">
        <w:rPr>
          <w:rFonts w:ascii="Arial" w:eastAsia="Calibri" w:hAnsi="Arial" w:cs="Arial"/>
          <w:color w:val="000000"/>
          <w:sz w:val="20"/>
          <w:szCs w:val="20"/>
          <w:lang w:eastAsia="fr-BE"/>
        </w:rPr>
        <w:t>soutenir,…</w:t>
      </w:r>
      <w:proofErr w:type="gramEnd"/>
      <w:r w:rsidRPr="00180F26">
        <w:rPr>
          <w:rFonts w:ascii="Arial" w:eastAsia="Calibri" w:hAnsi="Arial" w:cs="Arial"/>
          <w:color w:val="000000"/>
          <w:sz w:val="20"/>
          <w:szCs w:val="20"/>
          <w:lang w:eastAsia="fr-BE"/>
        </w:rPr>
        <w:t xml:space="preserve">). </w:t>
      </w:r>
    </w:p>
    <w:p w14:paraId="07CF04B6"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La Communauté française, la Communauté flamande et la Communauté germanophone sont trois ordres juridiques différents et par conséquent, faute d’accord de coopération dans ce domaine, il y a lieu de considérer d’une part, que les types d’enseignement spécialisé reconnus par la Communauté flamande et d’autre part, que le fait qu’il n’y aurait aucun type organisé dans la Communauté germanophone, ne peuvent engendrer des effets juridiques sur le territoire de la Communauté française. </w:t>
      </w:r>
    </w:p>
    <w:p w14:paraId="2BF4734A"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Dès lors, la seule solution qui se dégage pour ces élèves est qu’ils se rendent soit dans un Centre PMS ordinaire, soit dans un Centre PMS mixte, soit dans un organisme habilité et ce en vue d’obtenir une attestation d’orientation vers un type d’enseignement spécialisé correspondant à la typologie en vigueur en Communauté française. </w:t>
      </w:r>
    </w:p>
    <w:p w14:paraId="5BF7A80F"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En outre, le travail du CPMS chargé de rédiger l’attestation d’orientation en enseignement spécialisé sera sensiblement facilité si les parents marquent leur accord pour que le Centre PMS puisse prendre contact avec le Centre PMS de l’autre Communauté afin d’obtenir les éléments contenus dans le dossier de l’élève. </w:t>
      </w:r>
    </w:p>
    <w:p w14:paraId="46F740E8" w14:textId="77777777" w:rsidR="00B1536B" w:rsidRPr="00180F26" w:rsidRDefault="00B1536B" w:rsidP="00B1536B">
      <w:pPr>
        <w:spacing w:after="189" w:line="249" w:lineRule="auto"/>
        <w:ind w:left="-5" w:right="158" w:hanging="10"/>
        <w:jc w:val="both"/>
        <w:rPr>
          <w:rFonts w:ascii="Arial" w:eastAsia="Calibri" w:hAnsi="Arial" w:cs="Arial"/>
          <w:color w:val="000000"/>
          <w:sz w:val="20"/>
          <w:szCs w:val="20"/>
          <w:lang w:eastAsia="fr-BE"/>
        </w:rPr>
      </w:pPr>
      <w:r w:rsidRPr="00180F26">
        <w:rPr>
          <w:rFonts w:ascii="Arial" w:eastAsia="Calibri" w:hAnsi="Arial" w:cs="Arial"/>
          <w:color w:val="000000"/>
          <w:sz w:val="20"/>
          <w:szCs w:val="20"/>
          <w:lang w:eastAsia="fr-BE"/>
        </w:rPr>
        <w:t xml:space="preserve">Je vous remercie de l’attention que vous porterez à la présente circulaire et vous en souhaite bonne lecture. </w:t>
      </w:r>
    </w:p>
    <w:p w14:paraId="1681EEFB" w14:textId="77777777" w:rsidR="00B1536B" w:rsidRPr="00180F26" w:rsidRDefault="00B1536B" w:rsidP="00B1536B">
      <w:pPr>
        <w:spacing w:after="177" w:line="259" w:lineRule="auto"/>
        <w:rPr>
          <w:rFonts w:ascii="Arial" w:eastAsia="Calibri" w:hAnsi="Arial" w:cs="Arial"/>
          <w:color w:val="000000"/>
          <w:sz w:val="20"/>
          <w:szCs w:val="20"/>
          <w:lang w:eastAsia="fr-BE"/>
        </w:rPr>
      </w:pPr>
    </w:p>
    <w:p w14:paraId="11B9DFD7" w14:textId="77777777" w:rsidR="00B1536B" w:rsidRPr="00180F26" w:rsidRDefault="00B1536B" w:rsidP="00B1536B">
      <w:pPr>
        <w:spacing w:after="177" w:line="259" w:lineRule="auto"/>
        <w:rPr>
          <w:rFonts w:ascii="Arial" w:eastAsia="Calibri" w:hAnsi="Arial" w:cs="Arial"/>
          <w:color w:val="000000"/>
          <w:sz w:val="20"/>
          <w:szCs w:val="20"/>
          <w:lang w:eastAsia="fr-BE"/>
        </w:rPr>
      </w:pPr>
    </w:p>
    <w:p w14:paraId="22CCE79D" w14:textId="77777777" w:rsidR="00B1536B" w:rsidRPr="00180F26" w:rsidRDefault="00B1536B" w:rsidP="00B1536B">
      <w:pPr>
        <w:ind w:left="5103"/>
        <w:rPr>
          <w:rFonts w:ascii="Arial" w:eastAsia="Calibri" w:hAnsi="Arial" w:cs="Arial"/>
          <w:b/>
          <w:color w:val="000000"/>
          <w:sz w:val="20"/>
          <w:szCs w:val="20"/>
          <w:lang w:eastAsia="fr-BE"/>
        </w:rPr>
      </w:pPr>
      <w:r w:rsidRPr="00180F26">
        <w:rPr>
          <w:rFonts w:ascii="Arial" w:eastAsia="Calibri" w:hAnsi="Arial" w:cs="Arial"/>
          <w:b/>
          <w:color w:val="000000"/>
          <w:sz w:val="20"/>
          <w:szCs w:val="20"/>
          <w:lang w:eastAsia="fr-BE"/>
        </w:rPr>
        <w:t xml:space="preserve">La Ministre de l’Education,  </w:t>
      </w:r>
    </w:p>
    <w:p w14:paraId="29DE47D4" w14:textId="77777777" w:rsidR="00B1536B" w:rsidRPr="00180F26" w:rsidRDefault="00B1536B" w:rsidP="00B1536B">
      <w:pPr>
        <w:ind w:left="5103"/>
        <w:rPr>
          <w:rFonts w:ascii="Arial" w:eastAsia="Calibri" w:hAnsi="Arial" w:cs="Arial"/>
          <w:color w:val="000000"/>
          <w:sz w:val="20"/>
          <w:szCs w:val="20"/>
          <w:lang w:eastAsia="fr-BE"/>
        </w:rPr>
      </w:pPr>
    </w:p>
    <w:p w14:paraId="4F766908" w14:textId="77777777" w:rsidR="00B1536B" w:rsidRPr="00180F26" w:rsidRDefault="00B1536B" w:rsidP="00B1536B">
      <w:pPr>
        <w:ind w:left="5103"/>
        <w:rPr>
          <w:rFonts w:ascii="Arial" w:eastAsia="Calibri" w:hAnsi="Arial" w:cs="Arial"/>
          <w:color w:val="000000"/>
          <w:sz w:val="20"/>
          <w:szCs w:val="20"/>
          <w:lang w:eastAsia="fr-BE"/>
        </w:rPr>
      </w:pPr>
    </w:p>
    <w:p w14:paraId="0CA829A8" w14:textId="77777777" w:rsidR="00B1536B" w:rsidRPr="00180F26" w:rsidRDefault="00B1536B" w:rsidP="00B1536B">
      <w:pPr>
        <w:ind w:left="5103"/>
        <w:rPr>
          <w:rFonts w:ascii="Arial" w:eastAsia="Calibri" w:hAnsi="Arial" w:cs="Arial"/>
          <w:b/>
          <w:color w:val="000000"/>
          <w:sz w:val="20"/>
          <w:szCs w:val="20"/>
          <w:lang w:eastAsia="fr-BE"/>
        </w:rPr>
      </w:pPr>
      <w:r w:rsidRPr="00180F26">
        <w:rPr>
          <w:rFonts w:ascii="Arial" w:eastAsia="Calibri" w:hAnsi="Arial" w:cs="Arial"/>
          <w:b/>
          <w:color w:val="000000"/>
          <w:sz w:val="20"/>
          <w:szCs w:val="20"/>
          <w:lang w:eastAsia="fr-BE"/>
        </w:rPr>
        <w:t xml:space="preserve">Caroline DESIR </w:t>
      </w:r>
    </w:p>
    <w:p w14:paraId="386473EA" w14:textId="00BFAE2E" w:rsidR="00B1536B" w:rsidRPr="00180F26" w:rsidRDefault="00B1536B">
      <w:pPr>
        <w:rPr>
          <w:rFonts w:ascii="Arial" w:eastAsia="Calibri" w:hAnsi="Arial" w:cs="Arial"/>
          <w:b/>
          <w:color w:val="000000"/>
          <w:sz w:val="20"/>
          <w:szCs w:val="20"/>
          <w:lang w:eastAsia="fr-BE"/>
        </w:rPr>
      </w:pPr>
      <w:r w:rsidRPr="00180F26">
        <w:rPr>
          <w:rFonts w:ascii="Arial" w:eastAsia="Calibri" w:hAnsi="Arial" w:cs="Arial"/>
          <w:b/>
          <w:color w:val="000000"/>
          <w:sz w:val="20"/>
          <w:szCs w:val="20"/>
          <w:lang w:eastAsia="fr-BE"/>
        </w:rPr>
        <w:br w:type="page"/>
      </w:r>
    </w:p>
    <w:p w14:paraId="0A7AD491" w14:textId="77777777" w:rsidR="007747E7" w:rsidRPr="00180F26" w:rsidRDefault="007747E7" w:rsidP="005038D1">
      <w:pPr>
        <w:pStyle w:val="Titre7"/>
      </w:pPr>
      <w:bookmarkStart w:id="127" w:name="_Annexe_28_:"/>
      <w:bookmarkEnd w:id="127"/>
      <w:r w:rsidRPr="00180F26">
        <w:lastRenderedPageBreak/>
        <w:t>Annexe 28 : Demande de dérogation pour un élève malentendant ou sourd âgé de moins de deux ans et six mois</w:t>
      </w:r>
    </w:p>
    <w:p w14:paraId="25397E38" w14:textId="77777777" w:rsidR="007747E7" w:rsidRPr="00180F26" w:rsidRDefault="007747E7" w:rsidP="007747E7">
      <w:pPr>
        <w:rPr>
          <w:rFonts w:ascii="Arial" w:hAnsi="Arial" w:cs="Arial"/>
          <w:b/>
          <w:sz w:val="20"/>
          <w:szCs w:val="20"/>
        </w:rPr>
      </w:pPr>
    </w:p>
    <w:p w14:paraId="29ABDF05"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ETABLISSEMENT SCOLAIRE INTRODUISANT LA DEMANDE :</w:t>
      </w:r>
    </w:p>
    <w:p w14:paraId="419790E4" w14:textId="77777777" w:rsidR="007747E7" w:rsidRPr="00180F26" w:rsidRDefault="007747E7" w:rsidP="007747E7">
      <w:pPr>
        <w:jc w:val="cente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7747E7" w:rsidRPr="00180F26" w14:paraId="09315B0D" w14:textId="77777777" w:rsidTr="00B352C4">
        <w:tc>
          <w:tcPr>
            <w:tcW w:w="4606" w:type="dxa"/>
          </w:tcPr>
          <w:p w14:paraId="6E9E5F01"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NOM du (de la) Directeur(</w:t>
            </w:r>
            <w:proofErr w:type="spellStart"/>
            <w:r w:rsidRPr="00180F26">
              <w:rPr>
                <w:rFonts w:ascii="Arial" w:hAnsi="Arial" w:cs="Arial"/>
                <w:b/>
                <w:sz w:val="20"/>
                <w:szCs w:val="20"/>
              </w:rPr>
              <w:t>trice</w:t>
            </w:r>
            <w:proofErr w:type="spellEnd"/>
            <w:r w:rsidRPr="00180F26">
              <w:rPr>
                <w:rFonts w:ascii="Arial" w:hAnsi="Arial" w:cs="Arial"/>
                <w:b/>
                <w:sz w:val="20"/>
                <w:szCs w:val="20"/>
              </w:rPr>
              <w:t>)</w:t>
            </w:r>
          </w:p>
        </w:tc>
        <w:tc>
          <w:tcPr>
            <w:tcW w:w="4606" w:type="dxa"/>
          </w:tcPr>
          <w:p w14:paraId="4CAFA3F2" w14:textId="77777777" w:rsidR="007747E7" w:rsidRPr="00180F26" w:rsidRDefault="007747E7" w:rsidP="00765D86">
            <w:pPr>
              <w:spacing w:after="40"/>
              <w:jc w:val="center"/>
              <w:rPr>
                <w:rFonts w:ascii="Arial" w:hAnsi="Arial" w:cs="Arial"/>
                <w:b/>
                <w:sz w:val="20"/>
                <w:szCs w:val="20"/>
              </w:rPr>
            </w:pPr>
          </w:p>
        </w:tc>
      </w:tr>
      <w:tr w:rsidR="007747E7" w:rsidRPr="00180F26" w14:paraId="0A77FC68" w14:textId="77777777" w:rsidTr="00B352C4">
        <w:tc>
          <w:tcPr>
            <w:tcW w:w="4606" w:type="dxa"/>
          </w:tcPr>
          <w:p w14:paraId="457EB6EC"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Prénom du (de la) Directeur(</w:t>
            </w:r>
            <w:proofErr w:type="spellStart"/>
            <w:r w:rsidRPr="00180F26">
              <w:rPr>
                <w:rFonts w:ascii="Arial" w:hAnsi="Arial" w:cs="Arial"/>
                <w:sz w:val="20"/>
                <w:szCs w:val="20"/>
              </w:rPr>
              <w:t>trice</w:t>
            </w:r>
            <w:proofErr w:type="spellEnd"/>
            <w:r w:rsidRPr="00180F26">
              <w:rPr>
                <w:rFonts w:ascii="Arial" w:hAnsi="Arial" w:cs="Arial"/>
                <w:sz w:val="20"/>
                <w:szCs w:val="20"/>
              </w:rPr>
              <w:t>)</w:t>
            </w:r>
          </w:p>
        </w:tc>
        <w:tc>
          <w:tcPr>
            <w:tcW w:w="4606" w:type="dxa"/>
          </w:tcPr>
          <w:p w14:paraId="293C543A" w14:textId="77777777" w:rsidR="007747E7" w:rsidRPr="00180F26" w:rsidRDefault="007747E7" w:rsidP="00765D86">
            <w:pPr>
              <w:spacing w:after="40"/>
              <w:jc w:val="center"/>
              <w:rPr>
                <w:rFonts w:ascii="Arial" w:hAnsi="Arial" w:cs="Arial"/>
                <w:b/>
                <w:sz w:val="20"/>
                <w:szCs w:val="20"/>
              </w:rPr>
            </w:pPr>
          </w:p>
        </w:tc>
      </w:tr>
      <w:tr w:rsidR="007747E7" w:rsidRPr="00180F26" w14:paraId="5D952C11" w14:textId="77777777" w:rsidTr="00B352C4">
        <w:tc>
          <w:tcPr>
            <w:tcW w:w="4606" w:type="dxa"/>
          </w:tcPr>
          <w:p w14:paraId="381AD243"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FASE</w:t>
            </w:r>
          </w:p>
        </w:tc>
        <w:tc>
          <w:tcPr>
            <w:tcW w:w="4606" w:type="dxa"/>
          </w:tcPr>
          <w:p w14:paraId="78011BD1" w14:textId="77777777" w:rsidR="007747E7" w:rsidRPr="00180F26" w:rsidRDefault="007747E7" w:rsidP="00765D86">
            <w:pPr>
              <w:spacing w:after="40"/>
              <w:jc w:val="center"/>
              <w:rPr>
                <w:rFonts w:ascii="Arial" w:hAnsi="Arial" w:cs="Arial"/>
                <w:b/>
                <w:sz w:val="20"/>
                <w:szCs w:val="20"/>
              </w:rPr>
            </w:pPr>
          </w:p>
        </w:tc>
      </w:tr>
      <w:tr w:rsidR="007747E7" w:rsidRPr="00180F26" w14:paraId="55F7D0BD" w14:textId="77777777" w:rsidTr="00B352C4">
        <w:tc>
          <w:tcPr>
            <w:tcW w:w="4606" w:type="dxa"/>
          </w:tcPr>
          <w:p w14:paraId="3EC86DDB"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Adresse</w:t>
            </w:r>
          </w:p>
        </w:tc>
        <w:tc>
          <w:tcPr>
            <w:tcW w:w="4606" w:type="dxa"/>
          </w:tcPr>
          <w:p w14:paraId="2A2B30B1" w14:textId="77777777" w:rsidR="007747E7" w:rsidRPr="00180F26" w:rsidRDefault="007747E7" w:rsidP="00765D86">
            <w:pPr>
              <w:spacing w:after="40"/>
              <w:jc w:val="center"/>
              <w:rPr>
                <w:rFonts w:ascii="Arial" w:hAnsi="Arial" w:cs="Arial"/>
                <w:b/>
                <w:sz w:val="20"/>
                <w:szCs w:val="20"/>
              </w:rPr>
            </w:pPr>
          </w:p>
        </w:tc>
      </w:tr>
      <w:tr w:rsidR="007747E7" w:rsidRPr="00180F26" w14:paraId="76AEEDEC" w14:textId="77777777" w:rsidTr="00B352C4">
        <w:tc>
          <w:tcPr>
            <w:tcW w:w="4606" w:type="dxa"/>
          </w:tcPr>
          <w:p w14:paraId="1F0FC5B8"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CP &amp; LOCALITE</w:t>
            </w:r>
          </w:p>
        </w:tc>
        <w:tc>
          <w:tcPr>
            <w:tcW w:w="4606" w:type="dxa"/>
          </w:tcPr>
          <w:p w14:paraId="3B20DC44" w14:textId="77777777" w:rsidR="007747E7" w:rsidRPr="00180F26" w:rsidRDefault="007747E7" w:rsidP="00765D86">
            <w:pPr>
              <w:spacing w:after="40"/>
              <w:jc w:val="center"/>
              <w:rPr>
                <w:rFonts w:ascii="Arial" w:hAnsi="Arial" w:cs="Arial"/>
                <w:b/>
                <w:sz w:val="20"/>
                <w:szCs w:val="20"/>
              </w:rPr>
            </w:pPr>
          </w:p>
        </w:tc>
      </w:tr>
      <w:tr w:rsidR="007747E7" w:rsidRPr="00180F26" w14:paraId="15807CDF" w14:textId="77777777" w:rsidTr="00B352C4">
        <w:tc>
          <w:tcPr>
            <w:tcW w:w="4606" w:type="dxa"/>
          </w:tcPr>
          <w:p w14:paraId="2FEA730B"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de téléphone</w:t>
            </w:r>
          </w:p>
        </w:tc>
        <w:tc>
          <w:tcPr>
            <w:tcW w:w="4606" w:type="dxa"/>
          </w:tcPr>
          <w:p w14:paraId="504C2DA9" w14:textId="77777777" w:rsidR="007747E7" w:rsidRPr="00180F26" w:rsidRDefault="007747E7" w:rsidP="00765D86">
            <w:pPr>
              <w:spacing w:after="40"/>
              <w:jc w:val="center"/>
              <w:rPr>
                <w:rFonts w:ascii="Arial" w:hAnsi="Arial" w:cs="Arial"/>
                <w:b/>
                <w:sz w:val="20"/>
                <w:szCs w:val="20"/>
              </w:rPr>
            </w:pPr>
          </w:p>
        </w:tc>
      </w:tr>
    </w:tbl>
    <w:p w14:paraId="7D432DA2" w14:textId="77777777" w:rsidR="007747E7" w:rsidRPr="00180F26" w:rsidRDefault="007747E7" w:rsidP="007747E7">
      <w:pPr>
        <w:rPr>
          <w:rFonts w:ascii="Arial" w:hAnsi="Arial" w:cs="Arial"/>
          <w:b/>
          <w:sz w:val="20"/>
          <w:szCs w:val="20"/>
        </w:rPr>
      </w:pPr>
    </w:p>
    <w:p w14:paraId="153A89A7"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RESPONSABLE AYANT PRIS EN CHARGE LE DOSSIER DE L’ELEVE :</w:t>
      </w:r>
    </w:p>
    <w:p w14:paraId="01BF916E" w14:textId="77777777" w:rsidR="007747E7" w:rsidRPr="00180F26" w:rsidRDefault="007747E7" w:rsidP="007747E7">
      <w:pPr>
        <w:jc w:val="cente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7747E7" w:rsidRPr="00180F26" w14:paraId="267B27CD" w14:textId="77777777" w:rsidTr="00B352C4">
        <w:tc>
          <w:tcPr>
            <w:tcW w:w="4606" w:type="dxa"/>
          </w:tcPr>
          <w:p w14:paraId="2D3AE08F"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 xml:space="preserve">NOM </w:t>
            </w:r>
          </w:p>
        </w:tc>
        <w:tc>
          <w:tcPr>
            <w:tcW w:w="4606" w:type="dxa"/>
          </w:tcPr>
          <w:p w14:paraId="46C59F40" w14:textId="77777777" w:rsidR="007747E7" w:rsidRPr="00180F26" w:rsidRDefault="007747E7" w:rsidP="00765D86">
            <w:pPr>
              <w:spacing w:after="40"/>
              <w:jc w:val="center"/>
              <w:rPr>
                <w:rFonts w:ascii="Arial" w:hAnsi="Arial" w:cs="Arial"/>
                <w:b/>
                <w:sz w:val="20"/>
                <w:szCs w:val="20"/>
              </w:rPr>
            </w:pPr>
          </w:p>
        </w:tc>
      </w:tr>
      <w:tr w:rsidR="007747E7" w:rsidRPr="00180F26" w14:paraId="3D58D6CC" w14:textId="77777777" w:rsidTr="00B352C4">
        <w:tc>
          <w:tcPr>
            <w:tcW w:w="4606" w:type="dxa"/>
          </w:tcPr>
          <w:p w14:paraId="5DB2BD3C" w14:textId="77777777" w:rsidR="007747E7" w:rsidRPr="00180F26" w:rsidRDefault="007747E7" w:rsidP="00765D86">
            <w:pPr>
              <w:spacing w:after="40"/>
              <w:jc w:val="center"/>
              <w:rPr>
                <w:rFonts w:ascii="Arial" w:hAnsi="Arial" w:cs="Arial"/>
                <w:b/>
                <w:sz w:val="20"/>
                <w:szCs w:val="20"/>
              </w:rPr>
            </w:pPr>
            <w:r w:rsidRPr="00180F26">
              <w:rPr>
                <w:rFonts w:ascii="Arial" w:hAnsi="Arial" w:cs="Arial"/>
                <w:sz w:val="20"/>
                <w:szCs w:val="20"/>
              </w:rPr>
              <w:t xml:space="preserve">Prénom </w:t>
            </w:r>
          </w:p>
        </w:tc>
        <w:tc>
          <w:tcPr>
            <w:tcW w:w="4606" w:type="dxa"/>
          </w:tcPr>
          <w:p w14:paraId="2D1297DD" w14:textId="77777777" w:rsidR="007747E7" w:rsidRPr="00180F26" w:rsidRDefault="007747E7" w:rsidP="00765D86">
            <w:pPr>
              <w:spacing w:after="40"/>
              <w:jc w:val="center"/>
              <w:rPr>
                <w:rFonts w:ascii="Arial" w:hAnsi="Arial" w:cs="Arial"/>
                <w:b/>
                <w:sz w:val="20"/>
                <w:szCs w:val="20"/>
              </w:rPr>
            </w:pPr>
          </w:p>
        </w:tc>
      </w:tr>
      <w:tr w:rsidR="007747E7" w:rsidRPr="00180F26" w14:paraId="12D5B52A" w14:textId="77777777" w:rsidTr="00B352C4">
        <w:tc>
          <w:tcPr>
            <w:tcW w:w="4606" w:type="dxa"/>
          </w:tcPr>
          <w:p w14:paraId="14351DF6"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Fonction</w:t>
            </w:r>
          </w:p>
        </w:tc>
        <w:tc>
          <w:tcPr>
            <w:tcW w:w="4606" w:type="dxa"/>
          </w:tcPr>
          <w:p w14:paraId="54CB35A4" w14:textId="77777777" w:rsidR="007747E7" w:rsidRPr="00180F26" w:rsidRDefault="007747E7" w:rsidP="00765D86">
            <w:pPr>
              <w:spacing w:after="40"/>
              <w:jc w:val="center"/>
              <w:rPr>
                <w:rFonts w:ascii="Arial" w:hAnsi="Arial" w:cs="Arial"/>
                <w:b/>
                <w:sz w:val="20"/>
                <w:szCs w:val="20"/>
              </w:rPr>
            </w:pPr>
          </w:p>
        </w:tc>
      </w:tr>
      <w:tr w:rsidR="007747E7" w:rsidRPr="00180F26" w14:paraId="13A26DF1" w14:textId="77777777" w:rsidTr="00B352C4">
        <w:tc>
          <w:tcPr>
            <w:tcW w:w="4606" w:type="dxa"/>
          </w:tcPr>
          <w:p w14:paraId="2B93C4E8"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de téléphone</w:t>
            </w:r>
          </w:p>
        </w:tc>
        <w:tc>
          <w:tcPr>
            <w:tcW w:w="4606" w:type="dxa"/>
          </w:tcPr>
          <w:p w14:paraId="5EF5B80B" w14:textId="77777777" w:rsidR="007747E7" w:rsidRPr="00180F26" w:rsidRDefault="007747E7" w:rsidP="00765D86">
            <w:pPr>
              <w:spacing w:after="40"/>
              <w:jc w:val="center"/>
              <w:rPr>
                <w:rFonts w:ascii="Arial" w:hAnsi="Arial" w:cs="Arial"/>
                <w:b/>
                <w:sz w:val="20"/>
                <w:szCs w:val="20"/>
              </w:rPr>
            </w:pPr>
          </w:p>
        </w:tc>
      </w:tr>
    </w:tbl>
    <w:p w14:paraId="59607843" w14:textId="77777777" w:rsidR="007747E7" w:rsidRPr="00180F26" w:rsidRDefault="007747E7" w:rsidP="007747E7">
      <w:pPr>
        <w:rPr>
          <w:rFonts w:ascii="Arial" w:hAnsi="Arial" w:cs="Arial"/>
          <w:b/>
          <w:sz w:val="20"/>
          <w:szCs w:val="20"/>
        </w:rPr>
      </w:pPr>
    </w:p>
    <w:p w14:paraId="64F287A4"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ELEVE :</w:t>
      </w:r>
    </w:p>
    <w:p w14:paraId="474A8E99" w14:textId="77777777" w:rsidR="007747E7" w:rsidRPr="00180F26" w:rsidRDefault="007747E7" w:rsidP="007747E7">
      <w:pPr>
        <w:jc w:val="center"/>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7747E7" w:rsidRPr="00180F26" w14:paraId="7D22E9B5" w14:textId="77777777" w:rsidTr="00B352C4">
        <w:tc>
          <w:tcPr>
            <w:tcW w:w="4606" w:type="dxa"/>
          </w:tcPr>
          <w:p w14:paraId="124D4C44"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 xml:space="preserve">NOM </w:t>
            </w:r>
          </w:p>
        </w:tc>
        <w:tc>
          <w:tcPr>
            <w:tcW w:w="4606" w:type="dxa"/>
          </w:tcPr>
          <w:p w14:paraId="3A738786" w14:textId="77777777" w:rsidR="007747E7" w:rsidRPr="00180F26" w:rsidRDefault="007747E7" w:rsidP="00765D86">
            <w:pPr>
              <w:spacing w:after="40"/>
              <w:jc w:val="center"/>
              <w:rPr>
                <w:rFonts w:ascii="Arial" w:hAnsi="Arial" w:cs="Arial"/>
                <w:b/>
                <w:sz w:val="20"/>
                <w:szCs w:val="20"/>
              </w:rPr>
            </w:pPr>
          </w:p>
        </w:tc>
      </w:tr>
      <w:tr w:rsidR="007747E7" w:rsidRPr="00180F26" w14:paraId="4787C849" w14:textId="77777777" w:rsidTr="00B352C4">
        <w:tc>
          <w:tcPr>
            <w:tcW w:w="4606" w:type="dxa"/>
          </w:tcPr>
          <w:p w14:paraId="3F6CB047" w14:textId="77777777" w:rsidR="007747E7" w:rsidRPr="00180F26" w:rsidRDefault="007747E7" w:rsidP="00765D86">
            <w:pPr>
              <w:spacing w:after="40"/>
              <w:jc w:val="center"/>
              <w:rPr>
                <w:rFonts w:ascii="Arial" w:hAnsi="Arial" w:cs="Arial"/>
                <w:b/>
                <w:sz w:val="20"/>
                <w:szCs w:val="20"/>
              </w:rPr>
            </w:pPr>
            <w:r w:rsidRPr="00180F26">
              <w:rPr>
                <w:rFonts w:ascii="Arial" w:hAnsi="Arial" w:cs="Arial"/>
                <w:sz w:val="20"/>
                <w:szCs w:val="20"/>
              </w:rPr>
              <w:t xml:space="preserve">Prénom </w:t>
            </w:r>
          </w:p>
        </w:tc>
        <w:tc>
          <w:tcPr>
            <w:tcW w:w="4606" w:type="dxa"/>
          </w:tcPr>
          <w:p w14:paraId="47B36072" w14:textId="77777777" w:rsidR="007747E7" w:rsidRPr="00180F26" w:rsidRDefault="007747E7" w:rsidP="00765D86">
            <w:pPr>
              <w:spacing w:after="40"/>
              <w:jc w:val="center"/>
              <w:rPr>
                <w:rFonts w:ascii="Arial" w:hAnsi="Arial" w:cs="Arial"/>
                <w:b/>
                <w:sz w:val="20"/>
                <w:szCs w:val="20"/>
              </w:rPr>
            </w:pPr>
          </w:p>
        </w:tc>
      </w:tr>
      <w:tr w:rsidR="007747E7" w:rsidRPr="00180F26" w14:paraId="0198ED04" w14:textId="77777777" w:rsidTr="00B352C4">
        <w:tc>
          <w:tcPr>
            <w:tcW w:w="4606" w:type="dxa"/>
          </w:tcPr>
          <w:p w14:paraId="3F1B6E50"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Type d’enseignement</w:t>
            </w:r>
          </w:p>
        </w:tc>
        <w:tc>
          <w:tcPr>
            <w:tcW w:w="4606" w:type="dxa"/>
          </w:tcPr>
          <w:p w14:paraId="1A63CC14" w14:textId="77777777" w:rsidR="007747E7" w:rsidRPr="00180F26" w:rsidRDefault="007747E7" w:rsidP="00765D86">
            <w:pPr>
              <w:spacing w:after="40"/>
              <w:jc w:val="center"/>
              <w:rPr>
                <w:rFonts w:ascii="Arial" w:hAnsi="Arial" w:cs="Arial"/>
                <w:b/>
                <w:sz w:val="20"/>
                <w:szCs w:val="20"/>
              </w:rPr>
            </w:pPr>
          </w:p>
        </w:tc>
      </w:tr>
      <w:tr w:rsidR="007747E7" w:rsidRPr="00180F26" w14:paraId="42B652B1" w14:textId="77777777" w:rsidTr="00B352C4">
        <w:tc>
          <w:tcPr>
            <w:tcW w:w="4606" w:type="dxa"/>
          </w:tcPr>
          <w:p w14:paraId="62C96C72"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Sexe</w:t>
            </w:r>
          </w:p>
        </w:tc>
        <w:tc>
          <w:tcPr>
            <w:tcW w:w="4606" w:type="dxa"/>
          </w:tcPr>
          <w:p w14:paraId="645241E1" w14:textId="77777777" w:rsidR="007747E7" w:rsidRPr="00180F26" w:rsidRDefault="007747E7" w:rsidP="00765D86">
            <w:pPr>
              <w:spacing w:after="40"/>
              <w:jc w:val="center"/>
              <w:rPr>
                <w:rFonts w:ascii="Arial" w:hAnsi="Arial" w:cs="Arial"/>
                <w:b/>
                <w:sz w:val="20"/>
                <w:szCs w:val="20"/>
              </w:rPr>
            </w:pPr>
          </w:p>
        </w:tc>
      </w:tr>
      <w:tr w:rsidR="007747E7" w:rsidRPr="00180F26" w14:paraId="01CAC63A" w14:textId="77777777" w:rsidTr="00B352C4">
        <w:tc>
          <w:tcPr>
            <w:tcW w:w="4606" w:type="dxa"/>
          </w:tcPr>
          <w:p w14:paraId="678F371A"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Date de naissance</w:t>
            </w:r>
          </w:p>
        </w:tc>
        <w:tc>
          <w:tcPr>
            <w:tcW w:w="4606" w:type="dxa"/>
          </w:tcPr>
          <w:p w14:paraId="7C41C260" w14:textId="77777777" w:rsidR="007747E7" w:rsidRPr="00180F26" w:rsidRDefault="007747E7" w:rsidP="00765D86">
            <w:pPr>
              <w:spacing w:after="40"/>
              <w:jc w:val="center"/>
              <w:rPr>
                <w:rFonts w:ascii="Arial" w:hAnsi="Arial" w:cs="Arial"/>
                <w:b/>
                <w:sz w:val="20"/>
                <w:szCs w:val="20"/>
              </w:rPr>
            </w:pPr>
          </w:p>
        </w:tc>
      </w:tr>
      <w:tr w:rsidR="007747E7" w:rsidRPr="00180F26" w14:paraId="71F889EE" w14:textId="77777777" w:rsidTr="00B352C4">
        <w:tc>
          <w:tcPr>
            <w:tcW w:w="4606" w:type="dxa"/>
          </w:tcPr>
          <w:p w14:paraId="5B236188"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Adresse</w:t>
            </w:r>
          </w:p>
        </w:tc>
        <w:tc>
          <w:tcPr>
            <w:tcW w:w="4606" w:type="dxa"/>
          </w:tcPr>
          <w:p w14:paraId="77617CAA" w14:textId="77777777" w:rsidR="007747E7" w:rsidRPr="00180F26" w:rsidRDefault="007747E7" w:rsidP="00765D86">
            <w:pPr>
              <w:spacing w:after="40"/>
              <w:jc w:val="center"/>
              <w:rPr>
                <w:rFonts w:ascii="Arial" w:hAnsi="Arial" w:cs="Arial"/>
                <w:b/>
                <w:sz w:val="20"/>
                <w:szCs w:val="20"/>
              </w:rPr>
            </w:pPr>
          </w:p>
        </w:tc>
      </w:tr>
      <w:tr w:rsidR="007747E7" w:rsidRPr="00180F26" w14:paraId="59418405" w14:textId="77777777" w:rsidTr="00B352C4">
        <w:tc>
          <w:tcPr>
            <w:tcW w:w="4606" w:type="dxa"/>
          </w:tcPr>
          <w:p w14:paraId="66D0592F"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CP &amp; LOCALITE</w:t>
            </w:r>
          </w:p>
        </w:tc>
        <w:tc>
          <w:tcPr>
            <w:tcW w:w="4606" w:type="dxa"/>
          </w:tcPr>
          <w:p w14:paraId="61FA454D" w14:textId="77777777" w:rsidR="007747E7" w:rsidRPr="00180F26" w:rsidRDefault="007747E7" w:rsidP="00765D86">
            <w:pPr>
              <w:spacing w:after="40"/>
              <w:jc w:val="center"/>
              <w:rPr>
                <w:rFonts w:ascii="Arial" w:hAnsi="Arial" w:cs="Arial"/>
                <w:b/>
                <w:sz w:val="20"/>
                <w:szCs w:val="20"/>
              </w:rPr>
            </w:pPr>
          </w:p>
        </w:tc>
      </w:tr>
      <w:tr w:rsidR="007747E7" w:rsidRPr="00180F26" w14:paraId="5CAA9CD3" w14:textId="77777777" w:rsidTr="00B352C4">
        <w:tc>
          <w:tcPr>
            <w:tcW w:w="4606" w:type="dxa"/>
          </w:tcPr>
          <w:p w14:paraId="4172A6FB"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Date et signature de la personne investie de l’autorité parentale</w:t>
            </w:r>
          </w:p>
        </w:tc>
        <w:tc>
          <w:tcPr>
            <w:tcW w:w="4606" w:type="dxa"/>
          </w:tcPr>
          <w:p w14:paraId="667CCBFD" w14:textId="77777777" w:rsidR="007747E7" w:rsidRPr="00180F26" w:rsidRDefault="007747E7" w:rsidP="00765D86">
            <w:pPr>
              <w:spacing w:after="40"/>
              <w:jc w:val="center"/>
              <w:rPr>
                <w:rFonts w:ascii="Arial" w:hAnsi="Arial" w:cs="Arial"/>
                <w:b/>
                <w:sz w:val="20"/>
                <w:szCs w:val="20"/>
              </w:rPr>
            </w:pPr>
          </w:p>
        </w:tc>
      </w:tr>
    </w:tbl>
    <w:p w14:paraId="184F246B" w14:textId="77777777" w:rsidR="007747E7" w:rsidRPr="00180F26" w:rsidRDefault="007747E7" w:rsidP="007747E7">
      <w:pPr>
        <w:rPr>
          <w:rFonts w:ascii="Arial" w:hAnsi="Arial" w:cs="Arial"/>
          <w:b/>
          <w:caps/>
          <w:sz w:val="20"/>
          <w:szCs w:val="20"/>
        </w:rPr>
      </w:pPr>
    </w:p>
    <w:p w14:paraId="2F34E793" w14:textId="77777777" w:rsidR="007747E7" w:rsidRPr="00180F26" w:rsidRDefault="007747E7" w:rsidP="007747E7">
      <w:pPr>
        <w:jc w:val="center"/>
        <w:rPr>
          <w:rFonts w:ascii="Arial" w:hAnsi="Arial" w:cs="Arial"/>
          <w:b/>
          <w:caps/>
          <w:sz w:val="20"/>
          <w:szCs w:val="20"/>
        </w:rPr>
      </w:pPr>
      <w:r w:rsidRPr="00180F26">
        <w:rPr>
          <w:rFonts w:ascii="Arial" w:hAnsi="Arial" w:cs="Arial"/>
          <w:b/>
          <w:caps/>
          <w:sz w:val="20"/>
          <w:szCs w:val="20"/>
        </w:rPr>
        <w:t>service d’aide précoce ou d’un centre d’audiophonOLOGIE</w:t>
      </w:r>
    </w:p>
    <w:p w14:paraId="1BA4CFEA" w14:textId="77777777" w:rsidR="007747E7" w:rsidRPr="00180F26" w:rsidRDefault="007747E7" w:rsidP="007747E7">
      <w:pPr>
        <w:jc w:val="center"/>
        <w:rPr>
          <w:rFonts w:ascii="Arial" w:hAnsi="Arial" w:cs="Arial"/>
          <w:b/>
          <w:cap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7747E7" w:rsidRPr="00180F26" w14:paraId="00AB02C0" w14:textId="77777777" w:rsidTr="00B352C4">
        <w:tc>
          <w:tcPr>
            <w:tcW w:w="4606" w:type="dxa"/>
          </w:tcPr>
          <w:p w14:paraId="1CC911DC"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NOM du responsable</w:t>
            </w:r>
          </w:p>
        </w:tc>
        <w:tc>
          <w:tcPr>
            <w:tcW w:w="4606" w:type="dxa"/>
          </w:tcPr>
          <w:p w14:paraId="68BEF432" w14:textId="77777777" w:rsidR="007747E7" w:rsidRPr="00180F26" w:rsidRDefault="007747E7" w:rsidP="00765D86">
            <w:pPr>
              <w:spacing w:after="40"/>
              <w:jc w:val="center"/>
              <w:rPr>
                <w:rFonts w:ascii="Arial" w:hAnsi="Arial" w:cs="Arial"/>
                <w:b/>
                <w:sz w:val="20"/>
                <w:szCs w:val="20"/>
              </w:rPr>
            </w:pPr>
          </w:p>
        </w:tc>
      </w:tr>
      <w:tr w:rsidR="007747E7" w:rsidRPr="00180F26" w14:paraId="580C2D55" w14:textId="77777777" w:rsidTr="00B352C4">
        <w:tc>
          <w:tcPr>
            <w:tcW w:w="4606" w:type="dxa"/>
          </w:tcPr>
          <w:p w14:paraId="3B953865" w14:textId="77777777" w:rsidR="007747E7" w:rsidRPr="00180F26" w:rsidRDefault="007747E7" w:rsidP="00765D86">
            <w:pPr>
              <w:spacing w:after="40"/>
              <w:jc w:val="center"/>
              <w:rPr>
                <w:rFonts w:ascii="Arial" w:hAnsi="Arial" w:cs="Arial"/>
                <w:b/>
                <w:sz w:val="20"/>
                <w:szCs w:val="20"/>
              </w:rPr>
            </w:pPr>
            <w:r w:rsidRPr="00180F26">
              <w:rPr>
                <w:rFonts w:ascii="Arial" w:hAnsi="Arial" w:cs="Arial"/>
                <w:sz w:val="20"/>
                <w:szCs w:val="20"/>
              </w:rPr>
              <w:t xml:space="preserve">Prénom </w:t>
            </w:r>
          </w:p>
        </w:tc>
        <w:tc>
          <w:tcPr>
            <w:tcW w:w="4606" w:type="dxa"/>
          </w:tcPr>
          <w:p w14:paraId="66A160D1" w14:textId="77777777" w:rsidR="007747E7" w:rsidRPr="00180F26" w:rsidRDefault="007747E7" w:rsidP="00765D86">
            <w:pPr>
              <w:spacing w:after="40"/>
              <w:jc w:val="center"/>
              <w:rPr>
                <w:rFonts w:ascii="Arial" w:hAnsi="Arial" w:cs="Arial"/>
                <w:b/>
                <w:sz w:val="20"/>
                <w:szCs w:val="20"/>
              </w:rPr>
            </w:pPr>
          </w:p>
        </w:tc>
      </w:tr>
      <w:tr w:rsidR="007747E7" w:rsidRPr="00180F26" w14:paraId="1FB2F145" w14:textId="77777777" w:rsidTr="00B352C4">
        <w:tc>
          <w:tcPr>
            <w:tcW w:w="4606" w:type="dxa"/>
          </w:tcPr>
          <w:p w14:paraId="6633F5EF"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 xml:space="preserve">Date du rapport de </w:t>
            </w:r>
            <w:proofErr w:type="gramStart"/>
            <w:r w:rsidRPr="00180F26">
              <w:rPr>
                <w:rFonts w:ascii="Arial" w:hAnsi="Arial" w:cs="Arial"/>
                <w:sz w:val="20"/>
                <w:szCs w:val="20"/>
              </w:rPr>
              <w:t>l’O.R.L</w:t>
            </w:r>
            <w:proofErr w:type="gramEnd"/>
          </w:p>
        </w:tc>
        <w:tc>
          <w:tcPr>
            <w:tcW w:w="4606" w:type="dxa"/>
          </w:tcPr>
          <w:p w14:paraId="726ECCC7" w14:textId="77777777" w:rsidR="007747E7" w:rsidRPr="00180F26" w:rsidRDefault="007747E7" w:rsidP="00765D86">
            <w:pPr>
              <w:spacing w:after="40"/>
              <w:jc w:val="center"/>
              <w:rPr>
                <w:rFonts w:ascii="Arial" w:hAnsi="Arial" w:cs="Arial"/>
                <w:b/>
                <w:sz w:val="20"/>
                <w:szCs w:val="20"/>
              </w:rPr>
            </w:pPr>
          </w:p>
        </w:tc>
      </w:tr>
      <w:tr w:rsidR="007747E7" w:rsidRPr="00180F26" w14:paraId="3FB3B395" w14:textId="77777777" w:rsidTr="00B352C4">
        <w:tc>
          <w:tcPr>
            <w:tcW w:w="4606" w:type="dxa"/>
          </w:tcPr>
          <w:p w14:paraId="2EDEAB06"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Nombre de page(s) du rapport</w:t>
            </w:r>
          </w:p>
        </w:tc>
        <w:tc>
          <w:tcPr>
            <w:tcW w:w="4606" w:type="dxa"/>
          </w:tcPr>
          <w:p w14:paraId="2F53DF8B" w14:textId="77777777" w:rsidR="007747E7" w:rsidRPr="00180F26" w:rsidRDefault="007747E7" w:rsidP="00765D86">
            <w:pPr>
              <w:spacing w:after="40"/>
              <w:jc w:val="center"/>
              <w:rPr>
                <w:rFonts w:ascii="Arial" w:hAnsi="Arial" w:cs="Arial"/>
                <w:b/>
                <w:sz w:val="20"/>
                <w:szCs w:val="20"/>
              </w:rPr>
            </w:pPr>
          </w:p>
        </w:tc>
      </w:tr>
      <w:tr w:rsidR="007747E7" w:rsidRPr="00180F26" w14:paraId="0C0E4871" w14:textId="77777777" w:rsidTr="00B352C4">
        <w:tc>
          <w:tcPr>
            <w:tcW w:w="4606" w:type="dxa"/>
          </w:tcPr>
          <w:p w14:paraId="6BFD3E08"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Date et signature du responsable</w:t>
            </w:r>
          </w:p>
        </w:tc>
        <w:tc>
          <w:tcPr>
            <w:tcW w:w="4606" w:type="dxa"/>
          </w:tcPr>
          <w:p w14:paraId="6D41B01D" w14:textId="77777777" w:rsidR="007747E7" w:rsidRPr="00180F26" w:rsidRDefault="007747E7" w:rsidP="00765D86">
            <w:pPr>
              <w:spacing w:after="40"/>
              <w:jc w:val="center"/>
              <w:rPr>
                <w:rFonts w:ascii="Arial" w:hAnsi="Arial" w:cs="Arial"/>
                <w:b/>
                <w:sz w:val="20"/>
                <w:szCs w:val="20"/>
              </w:rPr>
            </w:pPr>
          </w:p>
        </w:tc>
      </w:tr>
    </w:tbl>
    <w:p w14:paraId="1AFDCCED" w14:textId="77777777" w:rsidR="007747E7" w:rsidRPr="00180F26" w:rsidRDefault="007747E7" w:rsidP="007747E7">
      <w:pPr>
        <w:rPr>
          <w:rFonts w:ascii="Arial" w:hAnsi="Arial" w:cs="Arial"/>
          <w:b/>
          <w:caps/>
          <w:sz w:val="20"/>
          <w:szCs w:val="20"/>
        </w:rPr>
      </w:pPr>
    </w:p>
    <w:p w14:paraId="15AB6A94" w14:textId="77777777" w:rsidR="007747E7" w:rsidRPr="00180F26" w:rsidRDefault="007747E7" w:rsidP="007747E7">
      <w:pPr>
        <w:jc w:val="center"/>
        <w:rPr>
          <w:rFonts w:ascii="Arial" w:hAnsi="Arial" w:cs="Arial"/>
          <w:b/>
          <w:caps/>
          <w:sz w:val="20"/>
          <w:szCs w:val="20"/>
        </w:rPr>
      </w:pPr>
      <w:r w:rsidRPr="00180F26">
        <w:rPr>
          <w:rFonts w:ascii="Arial" w:hAnsi="Arial" w:cs="Arial"/>
          <w:b/>
          <w:caps/>
          <w:sz w:val="20"/>
          <w:szCs w:val="20"/>
        </w:rPr>
        <w:t>ADMINISTRATION</w:t>
      </w:r>
    </w:p>
    <w:p w14:paraId="6C24785E" w14:textId="77777777" w:rsidR="007747E7" w:rsidRPr="00180F26" w:rsidRDefault="007747E7" w:rsidP="007747E7">
      <w:pPr>
        <w:rPr>
          <w:rFonts w:ascii="Arial" w:hAnsi="Arial" w:cs="Arial"/>
          <w:b/>
          <w:caps/>
          <w:sz w:val="20"/>
          <w:szCs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835"/>
        <w:gridCol w:w="3402"/>
      </w:tblGrid>
      <w:tr w:rsidR="007747E7" w:rsidRPr="00180F26" w14:paraId="26B71105" w14:textId="77777777" w:rsidTr="00B352C4">
        <w:tc>
          <w:tcPr>
            <w:tcW w:w="2943" w:type="dxa"/>
          </w:tcPr>
          <w:p w14:paraId="4E2AAEBA" w14:textId="77777777" w:rsidR="007747E7" w:rsidRPr="00180F26" w:rsidRDefault="007747E7" w:rsidP="00B352C4">
            <w:pPr>
              <w:widowControl w:val="0"/>
              <w:tabs>
                <w:tab w:val="left" w:pos="-1056"/>
                <w:tab w:val="left" w:pos="-348"/>
              </w:tabs>
              <w:jc w:val="center"/>
              <w:rPr>
                <w:rFonts w:ascii="Arial" w:hAnsi="Arial" w:cs="Arial"/>
                <w:sz w:val="20"/>
                <w:szCs w:val="20"/>
              </w:rPr>
            </w:pPr>
            <w:r w:rsidRPr="00180F26">
              <w:rPr>
                <w:rFonts w:ascii="Arial" w:hAnsi="Arial" w:cs="Arial"/>
                <w:sz w:val="20"/>
                <w:szCs w:val="20"/>
              </w:rPr>
              <w:t>Date d’entrée de la demande</w:t>
            </w:r>
          </w:p>
        </w:tc>
        <w:tc>
          <w:tcPr>
            <w:tcW w:w="2835" w:type="dxa"/>
          </w:tcPr>
          <w:p w14:paraId="567DE3B8" w14:textId="77777777" w:rsidR="007747E7" w:rsidRPr="00180F26" w:rsidRDefault="007747E7" w:rsidP="00B352C4">
            <w:pPr>
              <w:widowControl w:val="0"/>
              <w:tabs>
                <w:tab w:val="left" w:pos="-1056"/>
                <w:tab w:val="left" w:pos="-348"/>
              </w:tabs>
              <w:jc w:val="center"/>
              <w:rPr>
                <w:rFonts w:ascii="Arial" w:hAnsi="Arial" w:cs="Arial"/>
                <w:sz w:val="20"/>
                <w:szCs w:val="20"/>
              </w:rPr>
            </w:pPr>
            <w:r w:rsidRPr="00180F26">
              <w:rPr>
                <w:rFonts w:ascii="Arial" w:hAnsi="Arial" w:cs="Arial"/>
                <w:sz w:val="20"/>
                <w:szCs w:val="20"/>
              </w:rPr>
              <w:t>Décision</w:t>
            </w:r>
            <w:r w:rsidRPr="00180F26">
              <w:rPr>
                <w:rFonts w:ascii="Arial" w:hAnsi="Arial" w:cs="Arial"/>
                <w:sz w:val="20"/>
                <w:szCs w:val="20"/>
                <w:vertAlign w:val="superscript"/>
              </w:rPr>
              <w:t>1</w:t>
            </w:r>
            <w:r w:rsidRPr="00180F26">
              <w:rPr>
                <w:rFonts w:ascii="Arial" w:hAnsi="Arial" w:cs="Arial"/>
                <w:sz w:val="20"/>
                <w:szCs w:val="20"/>
              </w:rPr>
              <w:t xml:space="preserve"> </w:t>
            </w:r>
          </w:p>
        </w:tc>
        <w:tc>
          <w:tcPr>
            <w:tcW w:w="3402" w:type="dxa"/>
          </w:tcPr>
          <w:p w14:paraId="3695F4FE" w14:textId="77777777" w:rsidR="007747E7" w:rsidRPr="00180F26" w:rsidRDefault="007747E7" w:rsidP="00B352C4">
            <w:pPr>
              <w:widowControl w:val="0"/>
              <w:tabs>
                <w:tab w:val="left" w:pos="-1056"/>
                <w:tab w:val="left" w:pos="-348"/>
                <w:tab w:val="left" w:pos="360"/>
                <w:tab w:val="left" w:pos="1068"/>
                <w:tab w:val="left" w:pos="1776"/>
                <w:tab w:val="left" w:pos="2484"/>
                <w:tab w:val="left" w:pos="3192"/>
                <w:tab w:val="left" w:pos="3900"/>
                <w:tab w:val="left" w:pos="4608"/>
                <w:tab w:val="left" w:pos="5316"/>
                <w:tab w:val="left" w:pos="6024"/>
                <w:tab w:val="left" w:pos="6732"/>
                <w:tab w:val="left" w:pos="7440"/>
                <w:tab w:val="left" w:pos="8148"/>
                <w:tab w:val="left" w:pos="8856"/>
                <w:tab w:val="left" w:pos="9564"/>
                <w:tab w:val="left" w:pos="10272"/>
                <w:tab w:val="left" w:pos="10980"/>
                <w:tab w:val="left" w:pos="11688"/>
                <w:tab w:val="left" w:pos="12396"/>
                <w:tab w:val="left" w:pos="13104"/>
                <w:tab w:val="left" w:pos="13812"/>
                <w:tab w:val="left" w:pos="14520"/>
                <w:tab w:val="left" w:pos="15228"/>
                <w:tab w:val="left" w:pos="15936"/>
              </w:tabs>
              <w:jc w:val="center"/>
              <w:rPr>
                <w:rFonts w:ascii="Arial" w:hAnsi="Arial" w:cs="Arial"/>
                <w:sz w:val="20"/>
                <w:szCs w:val="20"/>
              </w:rPr>
            </w:pPr>
            <w:r w:rsidRPr="00180F26">
              <w:rPr>
                <w:rFonts w:ascii="Arial" w:hAnsi="Arial" w:cs="Arial"/>
                <w:sz w:val="20"/>
                <w:szCs w:val="20"/>
              </w:rPr>
              <w:t>Date et décision de l’Administration</w:t>
            </w:r>
          </w:p>
          <w:p w14:paraId="31E4845F" w14:textId="77777777" w:rsidR="007747E7" w:rsidRPr="00180F26" w:rsidRDefault="007747E7" w:rsidP="00B352C4">
            <w:pPr>
              <w:widowControl w:val="0"/>
              <w:tabs>
                <w:tab w:val="left" w:pos="-1056"/>
                <w:tab w:val="left" w:pos="-348"/>
              </w:tabs>
              <w:jc w:val="center"/>
              <w:rPr>
                <w:rFonts w:ascii="Arial" w:hAnsi="Arial" w:cs="Arial"/>
                <w:sz w:val="20"/>
                <w:szCs w:val="20"/>
              </w:rPr>
            </w:pPr>
          </w:p>
        </w:tc>
      </w:tr>
      <w:tr w:rsidR="007747E7" w:rsidRPr="00180F26" w14:paraId="18D3E94D" w14:textId="77777777" w:rsidTr="00B352C4">
        <w:tc>
          <w:tcPr>
            <w:tcW w:w="2943" w:type="dxa"/>
          </w:tcPr>
          <w:p w14:paraId="5814C4DB" w14:textId="77777777" w:rsidR="007747E7" w:rsidRPr="00180F26" w:rsidRDefault="007747E7" w:rsidP="00B352C4">
            <w:pPr>
              <w:widowControl w:val="0"/>
              <w:tabs>
                <w:tab w:val="left" w:pos="-1056"/>
                <w:tab w:val="left" w:pos="-348"/>
              </w:tabs>
              <w:jc w:val="center"/>
              <w:rPr>
                <w:rFonts w:ascii="Arial" w:hAnsi="Arial" w:cs="Arial"/>
                <w:sz w:val="20"/>
                <w:szCs w:val="20"/>
              </w:rPr>
            </w:pPr>
          </w:p>
        </w:tc>
        <w:tc>
          <w:tcPr>
            <w:tcW w:w="2835" w:type="dxa"/>
          </w:tcPr>
          <w:p w14:paraId="2FD0EFCF" w14:textId="77777777" w:rsidR="007747E7" w:rsidRPr="00180F26" w:rsidRDefault="007747E7" w:rsidP="00B352C4">
            <w:pPr>
              <w:widowControl w:val="0"/>
              <w:tabs>
                <w:tab w:val="left" w:pos="-1056"/>
                <w:tab w:val="left" w:pos="-348"/>
              </w:tabs>
              <w:jc w:val="center"/>
              <w:rPr>
                <w:rFonts w:ascii="Arial" w:hAnsi="Arial" w:cs="Arial"/>
                <w:sz w:val="20"/>
                <w:szCs w:val="20"/>
              </w:rPr>
            </w:pPr>
          </w:p>
          <w:p w14:paraId="7D8CA167" w14:textId="77777777" w:rsidR="007747E7" w:rsidRPr="00180F26" w:rsidRDefault="007747E7" w:rsidP="00B352C4">
            <w:pPr>
              <w:jc w:val="center"/>
              <w:rPr>
                <w:rFonts w:ascii="Arial" w:hAnsi="Arial" w:cs="Arial"/>
                <w:sz w:val="20"/>
                <w:szCs w:val="20"/>
              </w:rPr>
            </w:pPr>
            <w:r w:rsidRPr="00180F26">
              <w:rPr>
                <w:rFonts w:ascii="Arial" w:hAnsi="Arial" w:cs="Arial"/>
                <w:sz w:val="20"/>
                <w:szCs w:val="20"/>
              </w:rPr>
              <w:t>FAVORABLE</w:t>
            </w:r>
          </w:p>
          <w:p w14:paraId="1718D805" w14:textId="77777777" w:rsidR="007747E7" w:rsidRPr="00180F26" w:rsidRDefault="007747E7" w:rsidP="00B352C4">
            <w:pPr>
              <w:jc w:val="center"/>
              <w:rPr>
                <w:rFonts w:ascii="Arial" w:hAnsi="Arial" w:cs="Arial"/>
                <w:sz w:val="20"/>
                <w:szCs w:val="20"/>
              </w:rPr>
            </w:pPr>
          </w:p>
          <w:p w14:paraId="2F23E500" w14:textId="77777777" w:rsidR="007747E7" w:rsidRPr="00180F26" w:rsidRDefault="007747E7" w:rsidP="00B352C4">
            <w:pPr>
              <w:jc w:val="center"/>
              <w:rPr>
                <w:rFonts w:ascii="Arial" w:hAnsi="Arial" w:cs="Arial"/>
                <w:sz w:val="20"/>
                <w:szCs w:val="20"/>
              </w:rPr>
            </w:pPr>
            <w:r w:rsidRPr="00180F26">
              <w:rPr>
                <w:rFonts w:ascii="Arial" w:hAnsi="Arial" w:cs="Arial"/>
                <w:sz w:val="20"/>
                <w:szCs w:val="20"/>
              </w:rPr>
              <w:t>DEFAVORABLE</w:t>
            </w:r>
          </w:p>
          <w:p w14:paraId="0F14F8C9" w14:textId="77777777" w:rsidR="007747E7" w:rsidRPr="00180F26" w:rsidRDefault="007747E7" w:rsidP="00B352C4">
            <w:pPr>
              <w:widowControl w:val="0"/>
              <w:tabs>
                <w:tab w:val="left" w:pos="-1056"/>
                <w:tab w:val="left" w:pos="-348"/>
              </w:tabs>
              <w:jc w:val="center"/>
              <w:rPr>
                <w:rFonts w:ascii="Arial" w:hAnsi="Arial" w:cs="Arial"/>
                <w:sz w:val="20"/>
                <w:szCs w:val="20"/>
              </w:rPr>
            </w:pPr>
          </w:p>
        </w:tc>
        <w:tc>
          <w:tcPr>
            <w:tcW w:w="3402" w:type="dxa"/>
          </w:tcPr>
          <w:p w14:paraId="3298EAF2" w14:textId="77777777" w:rsidR="007747E7" w:rsidRPr="00180F26" w:rsidRDefault="007747E7" w:rsidP="00B352C4">
            <w:pPr>
              <w:widowControl w:val="0"/>
              <w:tabs>
                <w:tab w:val="left" w:pos="-1056"/>
                <w:tab w:val="left" w:pos="-348"/>
              </w:tabs>
              <w:jc w:val="center"/>
              <w:rPr>
                <w:rFonts w:ascii="Arial" w:hAnsi="Arial" w:cs="Arial"/>
                <w:sz w:val="20"/>
                <w:szCs w:val="20"/>
              </w:rPr>
            </w:pPr>
          </w:p>
          <w:p w14:paraId="2F7A1B09" w14:textId="77777777" w:rsidR="007747E7" w:rsidRPr="00180F26" w:rsidRDefault="007747E7" w:rsidP="00B352C4">
            <w:pPr>
              <w:widowControl w:val="0"/>
              <w:tabs>
                <w:tab w:val="left" w:pos="-1056"/>
                <w:tab w:val="left" w:pos="-348"/>
              </w:tabs>
              <w:rPr>
                <w:rFonts w:ascii="Arial" w:hAnsi="Arial" w:cs="Arial"/>
                <w:sz w:val="20"/>
                <w:szCs w:val="20"/>
              </w:rPr>
            </w:pPr>
          </w:p>
          <w:p w14:paraId="7A6BE8EE" w14:textId="77777777" w:rsidR="007747E7" w:rsidRPr="00180F26" w:rsidRDefault="007747E7" w:rsidP="00B352C4">
            <w:pPr>
              <w:widowControl w:val="0"/>
              <w:tabs>
                <w:tab w:val="left" w:pos="-1056"/>
                <w:tab w:val="left" w:pos="-348"/>
              </w:tabs>
              <w:rPr>
                <w:rFonts w:ascii="Arial" w:hAnsi="Arial" w:cs="Arial"/>
                <w:sz w:val="20"/>
                <w:szCs w:val="20"/>
              </w:rPr>
            </w:pPr>
          </w:p>
        </w:tc>
      </w:tr>
    </w:tbl>
    <w:p w14:paraId="224D735C" w14:textId="77777777" w:rsidR="007747E7" w:rsidRPr="00180F26" w:rsidRDefault="007747E7" w:rsidP="007747E7">
      <w:pPr>
        <w:rPr>
          <w:rFonts w:ascii="Arial" w:hAnsi="Arial" w:cs="Arial"/>
          <w:sz w:val="20"/>
          <w:szCs w:val="20"/>
        </w:rPr>
      </w:pPr>
    </w:p>
    <w:p w14:paraId="5814416B" w14:textId="77777777" w:rsidR="00765D86" w:rsidRPr="00180F26" w:rsidRDefault="00765D86" w:rsidP="007747E7">
      <w:pPr>
        <w:rPr>
          <w:rFonts w:ascii="Arial" w:hAnsi="Arial" w:cs="Arial"/>
          <w:sz w:val="20"/>
          <w:szCs w:val="20"/>
        </w:rPr>
      </w:pPr>
    </w:p>
    <w:p w14:paraId="5C0FF884" w14:textId="77777777" w:rsidR="00765D86" w:rsidRPr="00180F26" w:rsidRDefault="00765D86" w:rsidP="007747E7">
      <w:pPr>
        <w:rPr>
          <w:rFonts w:ascii="Arial" w:hAnsi="Arial" w:cs="Arial"/>
          <w:sz w:val="20"/>
          <w:szCs w:val="20"/>
        </w:rPr>
      </w:pPr>
    </w:p>
    <w:p w14:paraId="6B8CEFE3" w14:textId="77777777" w:rsidR="00765D86" w:rsidRPr="00180F26" w:rsidRDefault="00765D86" w:rsidP="007747E7">
      <w:pPr>
        <w:rPr>
          <w:rFonts w:ascii="Arial" w:hAnsi="Arial" w:cs="Arial"/>
          <w:sz w:val="20"/>
          <w:szCs w:val="20"/>
        </w:rPr>
      </w:pPr>
    </w:p>
    <w:p w14:paraId="40F3FAA6" w14:textId="77777777" w:rsidR="00765D86" w:rsidRPr="00180F26" w:rsidRDefault="00765D86" w:rsidP="007747E7">
      <w:pPr>
        <w:rPr>
          <w:rFonts w:ascii="Arial" w:hAnsi="Arial" w:cs="Arial"/>
          <w:sz w:val="20"/>
          <w:szCs w:val="20"/>
        </w:rPr>
      </w:pPr>
    </w:p>
    <w:p w14:paraId="26BA9504" w14:textId="77777777" w:rsidR="00765D86" w:rsidRPr="00180F26" w:rsidRDefault="00765D86" w:rsidP="007747E7">
      <w:pPr>
        <w:rPr>
          <w:rFonts w:ascii="Arial" w:hAnsi="Arial" w:cs="Arial"/>
          <w:sz w:val="20"/>
          <w:szCs w:val="20"/>
        </w:rPr>
      </w:pPr>
    </w:p>
    <w:p w14:paraId="104F48C5" w14:textId="77777777" w:rsidR="007747E7" w:rsidRPr="00180F26" w:rsidRDefault="0011068A" w:rsidP="007747E7">
      <w:pPr>
        <w:tabs>
          <w:tab w:val="center" w:pos="6237"/>
        </w:tabs>
        <w:rPr>
          <w:lang w:val="fr-FR"/>
        </w:rPr>
      </w:pPr>
      <w:r>
        <w:rPr>
          <w:iCs/>
          <w:lang w:val="fr-FR"/>
        </w:rPr>
        <w:pict w14:anchorId="5F70C022">
          <v:rect id="_x0000_i1030" style="width:170.1pt;height:1pt" o:hrpct="0" o:hrstd="t" o:hrnoshade="t" o:hr="t" fillcolor="black [3213]" stroked="f"/>
        </w:pict>
      </w:r>
    </w:p>
    <w:p w14:paraId="4CA777D2" w14:textId="534D1DB0" w:rsidR="007747E7" w:rsidRPr="00180F26" w:rsidRDefault="007747E7" w:rsidP="007747E7">
      <w:pPr>
        <w:pStyle w:val="BASDEPAGEcalibri8"/>
        <w:rPr>
          <w:lang w:val="fr-FR"/>
        </w:rPr>
      </w:pPr>
      <w:r w:rsidRPr="00180F26">
        <w:rPr>
          <w:sz w:val="18"/>
          <w:szCs w:val="18"/>
          <w:vertAlign w:val="superscript"/>
          <w:lang w:val="fr-FR"/>
        </w:rPr>
        <w:t>1</w:t>
      </w:r>
      <w:r w:rsidRPr="00180F26">
        <w:rPr>
          <w:sz w:val="18"/>
          <w:szCs w:val="18"/>
          <w:lang w:val="fr-FR"/>
        </w:rPr>
        <w:t xml:space="preserve"> </w:t>
      </w:r>
      <w:r w:rsidRPr="00180F26">
        <w:t>Motivation(s) notifiée(s) dans un courrier annexe</w:t>
      </w:r>
      <w:r w:rsidRPr="00180F26">
        <w:rPr>
          <w:rFonts w:asciiTheme="minorHAnsi" w:hAnsiTheme="minorHAnsi" w:cstheme="minorHAnsi"/>
        </w:rPr>
        <w:br w:type="page"/>
      </w:r>
    </w:p>
    <w:p w14:paraId="4FAC8D5A" w14:textId="77777777" w:rsidR="007747E7" w:rsidRPr="00180F26" w:rsidRDefault="007747E7" w:rsidP="005038D1">
      <w:pPr>
        <w:pStyle w:val="Titre7"/>
      </w:pPr>
      <w:bookmarkStart w:id="128" w:name="_Annexe_2_:_2"/>
      <w:bookmarkStart w:id="129" w:name="_Annexe_29_:"/>
      <w:bookmarkEnd w:id="128"/>
      <w:bookmarkEnd w:id="129"/>
      <w:r w:rsidRPr="00180F26">
        <w:lastRenderedPageBreak/>
        <w:t>Annexe 29 : Demande de dérogation à l’inscription dès l’âge de cinq ans dans l’enseignement primaire spécialisé</w:t>
      </w:r>
    </w:p>
    <w:p w14:paraId="29B79C46"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ETABLISSEMENT SCOLAIRE INTRODUISANT LA DEMANDE :</w:t>
      </w:r>
    </w:p>
    <w:p w14:paraId="03F2F676" w14:textId="77777777" w:rsidR="007747E7" w:rsidRPr="00180F26" w:rsidRDefault="007747E7" w:rsidP="007747E7">
      <w:pPr>
        <w:jc w:val="center"/>
        <w:rPr>
          <w:rFonts w:ascii="Arial" w:hAnsi="Arial" w:cs="Arial"/>
          <w:b/>
          <w:sz w:val="20"/>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7747E7" w:rsidRPr="00180F26" w14:paraId="7E5FA145" w14:textId="77777777" w:rsidTr="00B352C4">
        <w:tc>
          <w:tcPr>
            <w:tcW w:w="4606" w:type="dxa"/>
          </w:tcPr>
          <w:p w14:paraId="1AE5B5DB"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NOM du (de la) Directeur(</w:t>
            </w:r>
            <w:proofErr w:type="spellStart"/>
            <w:r w:rsidRPr="00180F26">
              <w:rPr>
                <w:rFonts w:ascii="Arial" w:hAnsi="Arial" w:cs="Arial"/>
                <w:b/>
                <w:sz w:val="20"/>
                <w:szCs w:val="20"/>
              </w:rPr>
              <w:t>trice</w:t>
            </w:r>
            <w:proofErr w:type="spellEnd"/>
            <w:r w:rsidRPr="00180F26">
              <w:rPr>
                <w:rFonts w:ascii="Arial" w:hAnsi="Arial" w:cs="Arial"/>
                <w:b/>
                <w:sz w:val="20"/>
                <w:szCs w:val="20"/>
              </w:rPr>
              <w:t>)</w:t>
            </w:r>
          </w:p>
        </w:tc>
        <w:tc>
          <w:tcPr>
            <w:tcW w:w="5170" w:type="dxa"/>
          </w:tcPr>
          <w:p w14:paraId="797E53BE" w14:textId="77777777" w:rsidR="007747E7" w:rsidRPr="00180F26" w:rsidRDefault="007747E7" w:rsidP="00765D86">
            <w:pPr>
              <w:spacing w:after="40"/>
              <w:jc w:val="center"/>
              <w:rPr>
                <w:rFonts w:ascii="Arial" w:hAnsi="Arial" w:cs="Arial"/>
                <w:b/>
                <w:sz w:val="20"/>
                <w:szCs w:val="20"/>
              </w:rPr>
            </w:pPr>
          </w:p>
        </w:tc>
      </w:tr>
      <w:tr w:rsidR="007747E7" w:rsidRPr="00180F26" w14:paraId="677C5955" w14:textId="77777777" w:rsidTr="00B352C4">
        <w:tc>
          <w:tcPr>
            <w:tcW w:w="4606" w:type="dxa"/>
          </w:tcPr>
          <w:p w14:paraId="35BAE102"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Prénom du (de la) Directeur(</w:t>
            </w:r>
            <w:proofErr w:type="spellStart"/>
            <w:r w:rsidRPr="00180F26">
              <w:rPr>
                <w:rFonts w:ascii="Arial" w:hAnsi="Arial" w:cs="Arial"/>
                <w:sz w:val="20"/>
                <w:szCs w:val="20"/>
              </w:rPr>
              <w:t>trice</w:t>
            </w:r>
            <w:proofErr w:type="spellEnd"/>
            <w:r w:rsidRPr="00180F26">
              <w:rPr>
                <w:rFonts w:ascii="Arial" w:hAnsi="Arial" w:cs="Arial"/>
                <w:sz w:val="20"/>
                <w:szCs w:val="20"/>
              </w:rPr>
              <w:t>)</w:t>
            </w:r>
          </w:p>
        </w:tc>
        <w:tc>
          <w:tcPr>
            <w:tcW w:w="5170" w:type="dxa"/>
          </w:tcPr>
          <w:p w14:paraId="5D56D6D4" w14:textId="77777777" w:rsidR="007747E7" w:rsidRPr="00180F26" w:rsidRDefault="007747E7" w:rsidP="00765D86">
            <w:pPr>
              <w:spacing w:after="40"/>
              <w:jc w:val="center"/>
              <w:rPr>
                <w:rFonts w:ascii="Arial" w:hAnsi="Arial" w:cs="Arial"/>
                <w:b/>
                <w:sz w:val="20"/>
                <w:szCs w:val="20"/>
              </w:rPr>
            </w:pPr>
          </w:p>
        </w:tc>
      </w:tr>
      <w:tr w:rsidR="007747E7" w:rsidRPr="00180F26" w14:paraId="35A46A59" w14:textId="77777777" w:rsidTr="00B352C4">
        <w:tc>
          <w:tcPr>
            <w:tcW w:w="4606" w:type="dxa"/>
          </w:tcPr>
          <w:p w14:paraId="287BF54F"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FASE</w:t>
            </w:r>
          </w:p>
        </w:tc>
        <w:tc>
          <w:tcPr>
            <w:tcW w:w="5170" w:type="dxa"/>
          </w:tcPr>
          <w:p w14:paraId="367EB2F6" w14:textId="77777777" w:rsidR="007747E7" w:rsidRPr="00180F26" w:rsidRDefault="007747E7" w:rsidP="00765D86">
            <w:pPr>
              <w:spacing w:after="40"/>
              <w:jc w:val="center"/>
              <w:rPr>
                <w:rFonts w:ascii="Arial" w:hAnsi="Arial" w:cs="Arial"/>
                <w:b/>
                <w:sz w:val="20"/>
                <w:szCs w:val="20"/>
              </w:rPr>
            </w:pPr>
          </w:p>
        </w:tc>
      </w:tr>
      <w:tr w:rsidR="007747E7" w:rsidRPr="00180F26" w14:paraId="7B61C272" w14:textId="77777777" w:rsidTr="00B352C4">
        <w:tc>
          <w:tcPr>
            <w:tcW w:w="4606" w:type="dxa"/>
          </w:tcPr>
          <w:p w14:paraId="7F90B025"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Adresse</w:t>
            </w:r>
          </w:p>
        </w:tc>
        <w:tc>
          <w:tcPr>
            <w:tcW w:w="5170" w:type="dxa"/>
          </w:tcPr>
          <w:p w14:paraId="6CC27725" w14:textId="77777777" w:rsidR="007747E7" w:rsidRPr="00180F26" w:rsidRDefault="007747E7" w:rsidP="00765D86">
            <w:pPr>
              <w:spacing w:after="40"/>
              <w:jc w:val="center"/>
              <w:rPr>
                <w:rFonts w:ascii="Arial" w:hAnsi="Arial" w:cs="Arial"/>
                <w:b/>
                <w:sz w:val="20"/>
                <w:szCs w:val="20"/>
              </w:rPr>
            </w:pPr>
          </w:p>
        </w:tc>
      </w:tr>
      <w:tr w:rsidR="007747E7" w:rsidRPr="00180F26" w14:paraId="4DDDC34E" w14:textId="77777777" w:rsidTr="00B352C4">
        <w:tc>
          <w:tcPr>
            <w:tcW w:w="4606" w:type="dxa"/>
          </w:tcPr>
          <w:p w14:paraId="706D80EE"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CP &amp; LOCALITE</w:t>
            </w:r>
          </w:p>
        </w:tc>
        <w:tc>
          <w:tcPr>
            <w:tcW w:w="5170" w:type="dxa"/>
          </w:tcPr>
          <w:p w14:paraId="33F80B7F" w14:textId="77777777" w:rsidR="007747E7" w:rsidRPr="00180F26" w:rsidRDefault="007747E7" w:rsidP="00765D86">
            <w:pPr>
              <w:spacing w:after="40"/>
              <w:jc w:val="center"/>
              <w:rPr>
                <w:rFonts w:ascii="Arial" w:hAnsi="Arial" w:cs="Arial"/>
                <w:b/>
                <w:sz w:val="20"/>
                <w:szCs w:val="20"/>
              </w:rPr>
            </w:pPr>
          </w:p>
        </w:tc>
      </w:tr>
      <w:tr w:rsidR="007747E7" w:rsidRPr="00180F26" w14:paraId="3F47E030" w14:textId="77777777" w:rsidTr="00B352C4">
        <w:tc>
          <w:tcPr>
            <w:tcW w:w="4606" w:type="dxa"/>
          </w:tcPr>
          <w:p w14:paraId="4F9A5BB4"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de téléphone</w:t>
            </w:r>
          </w:p>
        </w:tc>
        <w:tc>
          <w:tcPr>
            <w:tcW w:w="5170" w:type="dxa"/>
          </w:tcPr>
          <w:p w14:paraId="6FBCF675" w14:textId="77777777" w:rsidR="007747E7" w:rsidRPr="00180F26" w:rsidRDefault="007747E7" w:rsidP="00765D86">
            <w:pPr>
              <w:spacing w:after="40"/>
              <w:jc w:val="center"/>
              <w:rPr>
                <w:rFonts w:ascii="Arial" w:hAnsi="Arial" w:cs="Arial"/>
                <w:b/>
                <w:sz w:val="20"/>
                <w:szCs w:val="20"/>
              </w:rPr>
            </w:pPr>
          </w:p>
        </w:tc>
      </w:tr>
    </w:tbl>
    <w:p w14:paraId="43706AAD" w14:textId="77777777" w:rsidR="007747E7" w:rsidRPr="00180F26" w:rsidRDefault="007747E7" w:rsidP="007747E7">
      <w:pPr>
        <w:rPr>
          <w:rFonts w:ascii="Arial" w:hAnsi="Arial" w:cs="Arial"/>
          <w:b/>
          <w:sz w:val="20"/>
          <w:szCs w:val="20"/>
        </w:rPr>
      </w:pPr>
    </w:p>
    <w:p w14:paraId="4AB95580"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RESPONSABLE AYANT PRIS EN CHARGE LE DOSSIER DE L’ELEVE :</w:t>
      </w:r>
    </w:p>
    <w:p w14:paraId="4311E37F" w14:textId="77777777" w:rsidR="007747E7" w:rsidRPr="00180F26" w:rsidRDefault="007747E7" w:rsidP="007747E7">
      <w:pPr>
        <w:jc w:val="center"/>
        <w:rPr>
          <w:rFonts w:ascii="Arial" w:hAnsi="Arial" w:cs="Arial"/>
          <w:b/>
          <w:sz w:val="20"/>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7747E7" w:rsidRPr="00180F26" w14:paraId="0947527D" w14:textId="77777777" w:rsidTr="00B352C4">
        <w:tc>
          <w:tcPr>
            <w:tcW w:w="4606" w:type="dxa"/>
          </w:tcPr>
          <w:p w14:paraId="20514A5E"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 xml:space="preserve">NOM </w:t>
            </w:r>
          </w:p>
        </w:tc>
        <w:tc>
          <w:tcPr>
            <w:tcW w:w="5170" w:type="dxa"/>
          </w:tcPr>
          <w:p w14:paraId="699EB9B5" w14:textId="77777777" w:rsidR="007747E7" w:rsidRPr="00180F26" w:rsidRDefault="007747E7" w:rsidP="00765D86">
            <w:pPr>
              <w:spacing w:after="40"/>
              <w:jc w:val="center"/>
              <w:rPr>
                <w:rFonts w:ascii="Arial" w:hAnsi="Arial" w:cs="Arial"/>
                <w:b/>
                <w:sz w:val="20"/>
                <w:szCs w:val="20"/>
              </w:rPr>
            </w:pPr>
          </w:p>
        </w:tc>
      </w:tr>
      <w:tr w:rsidR="007747E7" w:rsidRPr="00180F26" w14:paraId="5409F5B1" w14:textId="77777777" w:rsidTr="00B352C4">
        <w:tc>
          <w:tcPr>
            <w:tcW w:w="4606" w:type="dxa"/>
          </w:tcPr>
          <w:p w14:paraId="103430F2" w14:textId="77777777" w:rsidR="007747E7" w:rsidRPr="00180F26" w:rsidRDefault="007747E7" w:rsidP="00765D86">
            <w:pPr>
              <w:spacing w:after="40"/>
              <w:jc w:val="center"/>
              <w:rPr>
                <w:rFonts w:ascii="Arial" w:hAnsi="Arial" w:cs="Arial"/>
                <w:b/>
                <w:sz w:val="20"/>
                <w:szCs w:val="20"/>
              </w:rPr>
            </w:pPr>
            <w:r w:rsidRPr="00180F26">
              <w:rPr>
                <w:rFonts w:ascii="Arial" w:hAnsi="Arial" w:cs="Arial"/>
                <w:sz w:val="20"/>
                <w:szCs w:val="20"/>
              </w:rPr>
              <w:t xml:space="preserve">Prénom </w:t>
            </w:r>
          </w:p>
        </w:tc>
        <w:tc>
          <w:tcPr>
            <w:tcW w:w="5170" w:type="dxa"/>
          </w:tcPr>
          <w:p w14:paraId="3D467BD9" w14:textId="77777777" w:rsidR="007747E7" w:rsidRPr="00180F26" w:rsidRDefault="007747E7" w:rsidP="00765D86">
            <w:pPr>
              <w:spacing w:after="40"/>
              <w:jc w:val="center"/>
              <w:rPr>
                <w:rFonts w:ascii="Arial" w:hAnsi="Arial" w:cs="Arial"/>
                <w:b/>
                <w:sz w:val="20"/>
                <w:szCs w:val="20"/>
              </w:rPr>
            </w:pPr>
          </w:p>
        </w:tc>
      </w:tr>
      <w:tr w:rsidR="007747E7" w:rsidRPr="00180F26" w14:paraId="0A6D9F14" w14:textId="77777777" w:rsidTr="00B352C4">
        <w:tc>
          <w:tcPr>
            <w:tcW w:w="4606" w:type="dxa"/>
          </w:tcPr>
          <w:p w14:paraId="1D237A8B"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Fonction</w:t>
            </w:r>
          </w:p>
        </w:tc>
        <w:tc>
          <w:tcPr>
            <w:tcW w:w="5170" w:type="dxa"/>
          </w:tcPr>
          <w:p w14:paraId="7520E7E8" w14:textId="77777777" w:rsidR="007747E7" w:rsidRPr="00180F26" w:rsidRDefault="007747E7" w:rsidP="00765D86">
            <w:pPr>
              <w:spacing w:after="40"/>
              <w:jc w:val="center"/>
              <w:rPr>
                <w:rFonts w:ascii="Arial" w:hAnsi="Arial" w:cs="Arial"/>
                <w:b/>
                <w:sz w:val="20"/>
                <w:szCs w:val="20"/>
              </w:rPr>
            </w:pPr>
          </w:p>
        </w:tc>
      </w:tr>
      <w:tr w:rsidR="007747E7" w:rsidRPr="00180F26" w14:paraId="5C55EC9D" w14:textId="77777777" w:rsidTr="00B352C4">
        <w:tc>
          <w:tcPr>
            <w:tcW w:w="4606" w:type="dxa"/>
          </w:tcPr>
          <w:p w14:paraId="2A7C760B"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Numéro de téléphone</w:t>
            </w:r>
          </w:p>
        </w:tc>
        <w:tc>
          <w:tcPr>
            <w:tcW w:w="5170" w:type="dxa"/>
          </w:tcPr>
          <w:p w14:paraId="03C94B2F" w14:textId="77777777" w:rsidR="007747E7" w:rsidRPr="00180F26" w:rsidRDefault="007747E7" w:rsidP="00765D86">
            <w:pPr>
              <w:spacing w:after="40"/>
              <w:jc w:val="center"/>
              <w:rPr>
                <w:rFonts w:ascii="Arial" w:hAnsi="Arial" w:cs="Arial"/>
                <w:b/>
                <w:sz w:val="20"/>
                <w:szCs w:val="20"/>
              </w:rPr>
            </w:pPr>
          </w:p>
        </w:tc>
      </w:tr>
    </w:tbl>
    <w:p w14:paraId="6763391F" w14:textId="77777777" w:rsidR="007747E7" w:rsidRPr="00180F26" w:rsidRDefault="007747E7" w:rsidP="007747E7">
      <w:pPr>
        <w:jc w:val="center"/>
        <w:rPr>
          <w:rFonts w:ascii="Arial" w:hAnsi="Arial" w:cs="Arial"/>
          <w:b/>
          <w:sz w:val="20"/>
          <w:szCs w:val="20"/>
        </w:rPr>
      </w:pPr>
    </w:p>
    <w:p w14:paraId="64933E4A"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ELEVE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70"/>
      </w:tblGrid>
      <w:tr w:rsidR="007747E7" w:rsidRPr="00180F26" w14:paraId="37BA2BC3" w14:textId="77777777" w:rsidTr="00B352C4">
        <w:tc>
          <w:tcPr>
            <w:tcW w:w="4606" w:type="dxa"/>
          </w:tcPr>
          <w:p w14:paraId="7FC98986" w14:textId="77777777" w:rsidR="007747E7" w:rsidRPr="00180F26" w:rsidRDefault="007747E7" w:rsidP="00765D86">
            <w:pPr>
              <w:spacing w:after="40"/>
              <w:jc w:val="center"/>
              <w:rPr>
                <w:rFonts w:ascii="Arial" w:hAnsi="Arial" w:cs="Arial"/>
                <w:b/>
                <w:sz w:val="20"/>
                <w:szCs w:val="20"/>
              </w:rPr>
            </w:pPr>
            <w:r w:rsidRPr="00180F26">
              <w:rPr>
                <w:rFonts w:ascii="Arial" w:hAnsi="Arial" w:cs="Arial"/>
                <w:b/>
                <w:sz w:val="20"/>
                <w:szCs w:val="20"/>
              </w:rPr>
              <w:t xml:space="preserve">NOM </w:t>
            </w:r>
          </w:p>
        </w:tc>
        <w:tc>
          <w:tcPr>
            <w:tcW w:w="5170" w:type="dxa"/>
          </w:tcPr>
          <w:p w14:paraId="71ADE86A" w14:textId="77777777" w:rsidR="007747E7" w:rsidRPr="00180F26" w:rsidRDefault="007747E7" w:rsidP="00765D86">
            <w:pPr>
              <w:spacing w:after="40"/>
              <w:jc w:val="center"/>
              <w:rPr>
                <w:rFonts w:ascii="Arial" w:hAnsi="Arial" w:cs="Arial"/>
                <w:b/>
                <w:sz w:val="20"/>
                <w:szCs w:val="20"/>
              </w:rPr>
            </w:pPr>
          </w:p>
        </w:tc>
      </w:tr>
      <w:tr w:rsidR="007747E7" w:rsidRPr="00180F26" w14:paraId="36A30DE3" w14:textId="77777777" w:rsidTr="00B352C4">
        <w:tc>
          <w:tcPr>
            <w:tcW w:w="4606" w:type="dxa"/>
          </w:tcPr>
          <w:p w14:paraId="7C2D980D" w14:textId="77777777" w:rsidR="007747E7" w:rsidRPr="00180F26" w:rsidRDefault="007747E7" w:rsidP="00765D86">
            <w:pPr>
              <w:spacing w:after="40"/>
              <w:jc w:val="center"/>
              <w:rPr>
                <w:rFonts w:ascii="Arial" w:hAnsi="Arial" w:cs="Arial"/>
                <w:b/>
                <w:sz w:val="20"/>
                <w:szCs w:val="20"/>
              </w:rPr>
            </w:pPr>
            <w:r w:rsidRPr="00180F26">
              <w:rPr>
                <w:rFonts w:ascii="Arial" w:hAnsi="Arial" w:cs="Arial"/>
                <w:sz w:val="20"/>
                <w:szCs w:val="20"/>
              </w:rPr>
              <w:t xml:space="preserve">Prénom </w:t>
            </w:r>
          </w:p>
        </w:tc>
        <w:tc>
          <w:tcPr>
            <w:tcW w:w="5170" w:type="dxa"/>
          </w:tcPr>
          <w:p w14:paraId="7C2F1E1C" w14:textId="77777777" w:rsidR="007747E7" w:rsidRPr="00180F26" w:rsidRDefault="007747E7" w:rsidP="00765D86">
            <w:pPr>
              <w:spacing w:after="40"/>
              <w:jc w:val="center"/>
              <w:rPr>
                <w:rFonts w:ascii="Arial" w:hAnsi="Arial" w:cs="Arial"/>
                <w:b/>
                <w:sz w:val="20"/>
                <w:szCs w:val="20"/>
              </w:rPr>
            </w:pPr>
          </w:p>
        </w:tc>
      </w:tr>
      <w:tr w:rsidR="007747E7" w:rsidRPr="00180F26" w14:paraId="0A1242FB" w14:textId="77777777" w:rsidTr="00B352C4">
        <w:tc>
          <w:tcPr>
            <w:tcW w:w="4606" w:type="dxa"/>
          </w:tcPr>
          <w:p w14:paraId="28587EBB"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Type d’enseignement</w:t>
            </w:r>
          </w:p>
        </w:tc>
        <w:tc>
          <w:tcPr>
            <w:tcW w:w="5170" w:type="dxa"/>
          </w:tcPr>
          <w:p w14:paraId="6602876D" w14:textId="77777777" w:rsidR="007747E7" w:rsidRPr="00180F26" w:rsidRDefault="007747E7" w:rsidP="00765D86">
            <w:pPr>
              <w:spacing w:after="40"/>
              <w:jc w:val="center"/>
              <w:rPr>
                <w:rFonts w:ascii="Arial" w:hAnsi="Arial" w:cs="Arial"/>
                <w:b/>
                <w:sz w:val="20"/>
                <w:szCs w:val="20"/>
              </w:rPr>
            </w:pPr>
          </w:p>
        </w:tc>
      </w:tr>
      <w:tr w:rsidR="007747E7" w:rsidRPr="00180F26" w14:paraId="287B96FB" w14:textId="77777777" w:rsidTr="00B352C4">
        <w:tc>
          <w:tcPr>
            <w:tcW w:w="4606" w:type="dxa"/>
          </w:tcPr>
          <w:p w14:paraId="79A05D9D" w14:textId="77777777" w:rsidR="007747E7" w:rsidRPr="00180F26" w:rsidRDefault="007747E7" w:rsidP="00765D86">
            <w:pPr>
              <w:spacing w:after="40"/>
              <w:jc w:val="center"/>
              <w:rPr>
                <w:rFonts w:ascii="Arial" w:hAnsi="Arial" w:cs="Arial"/>
                <w:sz w:val="20"/>
                <w:szCs w:val="20"/>
              </w:rPr>
            </w:pPr>
            <w:r w:rsidRPr="00180F26">
              <w:rPr>
                <w:rFonts w:ascii="Arial" w:hAnsi="Arial" w:cs="Arial"/>
                <w:sz w:val="20"/>
                <w:szCs w:val="20"/>
              </w:rPr>
              <w:t>Sexe</w:t>
            </w:r>
          </w:p>
        </w:tc>
        <w:tc>
          <w:tcPr>
            <w:tcW w:w="5170" w:type="dxa"/>
          </w:tcPr>
          <w:p w14:paraId="1834465A" w14:textId="77777777" w:rsidR="007747E7" w:rsidRPr="00180F26" w:rsidRDefault="007747E7" w:rsidP="00765D86">
            <w:pPr>
              <w:spacing w:after="40"/>
              <w:jc w:val="center"/>
              <w:rPr>
                <w:rFonts w:ascii="Arial" w:hAnsi="Arial" w:cs="Arial"/>
                <w:b/>
                <w:sz w:val="20"/>
                <w:szCs w:val="20"/>
              </w:rPr>
            </w:pPr>
          </w:p>
        </w:tc>
      </w:tr>
      <w:tr w:rsidR="007747E7" w:rsidRPr="00180F26" w14:paraId="65CF9EFE" w14:textId="77777777" w:rsidTr="00B352C4">
        <w:tc>
          <w:tcPr>
            <w:tcW w:w="4606" w:type="dxa"/>
          </w:tcPr>
          <w:p w14:paraId="285BDC13"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Date de naissance</w:t>
            </w:r>
          </w:p>
        </w:tc>
        <w:tc>
          <w:tcPr>
            <w:tcW w:w="5170" w:type="dxa"/>
          </w:tcPr>
          <w:p w14:paraId="671683EA" w14:textId="77777777" w:rsidR="007747E7" w:rsidRPr="00180F26" w:rsidRDefault="007747E7" w:rsidP="00765D86">
            <w:pPr>
              <w:spacing w:after="40"/>
              <w:jc w:val="center"/>
              <w:rPr>
                <w:rFonts w:ascii="Arial" w:hAnsi="Arial" w:cs="Arial"/>
                <w:b/>
                <w:sz w:val="20"/>
                <w:szCs w:val="20"/>
              </w:rPr>
            </w:pPr>
          </w:p>
        </w:tc>
      </w:tr>
      <w:tr w:rsidR="007747E7" w:rsidRPr="00180F26" w14:paraId="257D2BB7" w14:textId="77777777" w:rsidTr="00B352C4">
        <w:tc>
          <w:tcPr>
            <w:tcW w:w="4606" w:type="dxa"/>
          </w:tcPr>
          <w:p w14:paraId="69136132"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Adresse</w:t>
            </w:r>
          </w:p>
        </w:tc>
        <w:tc>
          <w:tcPr>
            <w:tcW w:w="5170" w:type="dxa"/>
          </w:tcPr>
          <w:p w14:paraId="27849CB9" w14:textId="77777777" w:rsidR="007747E7" w:rsidRPr="00180F26" w:rsidRDefault="007747E7" w:rsidP="00765D86">
            <w:pPr>
              <w:spacing w:after="40"/>
              <w:jc w:val="center"/>
              <w:rPr>
                <w:rFonts w:ascii="Arial" w:hAnsi="Arial" w:cs="Arial"/>
                <w:b/>
                <w:sz w:val="20"/>
                <w:szCs w:val="20"/>
              </w:rPr>
            </w:pPr>
          </w:p>
        </w:tc>
      </w:tr>
      <w:tr w:rsidR="007747E7" w:rsidRPr="00180F26" w14:paraId="1EDC0286" w14:textId="77777777" w:rsidTr="00B352C4">
        <w:tc>
          <w:tcPr>
            <w:tcW w:w="4606" w:type="dxa"/>
          </w:tcPr>
          <w:p w14:paraId="4E02E266"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CP &amp; LOCALITE</w:t>
            </w:r>
          </w:p>
        </w:tc>
        <w:tc>
          <w:tcPr>
            <w:tcW w:w="5170" w:type="dxa"/>
          </w:tcPr>
          <w:p w14:paraId="5FB43181" w14:textId="77777777" w:rsidR="007747E7" w:rsidRPr="00180F26" w:rsidRDefault="007747E7" w:rsidP="00765D86">
            <w:pPr>
              <w:spacing w:after="40"/>
              <w:jc w:val="center"/>
              <w:rPr>
                <w:rFonts w:ascii="Arial" w:hAnsi="Arial" w:cs="Arial"/>
                <w:b/>
                <w:sz w:val="20"/>
                <w:szCs w:val="20"/>
              </w:rPr>
            </w:pPr>
          </w:p>
        </w:tc>
      </w:tr>
      <w:tr w:rsidR="007747E7" w:rsidRPr="00180F26" w14:paraId="5E9A4891" w14:textId="77777777" w:rsidTr="00B352C4">
        <w:tc>
          <w:tcPr>
            <w:tcW w:w="4606" w:type="dxa"/>
          </w:tcPr>
          <w:p w14:paraId="79598E4A" w14:textId="77777777" w:rsidR="007747E7" w:rsidRPr="00180F26" w:rsidRDefault="007747E7" w:rsidP="00765D86">
            <w:pPr>
              <w:widowControl w:val="0"/>
              <w:tabs>
                <w:tab w:val="left" w:pos="-1056"/>
                <w:tab w:val="left" w:pos="-348"/>
              </w:tabs>
              <w:snapToGrid w:val="0"/>
              <w:spacing w:after="40"/>
              <w:jc w:val="center"/>
              <w:rPr>
                <w:rFonts w:ascii="Arial" w:hAnsi="Arial" w:cs="Arial"/>
                <w:sz w:val="20"/>
                <w:szCs w:val="20"/>
              </w:rPr>
            </w:pPr>
            <w:r w:rsidRPr="00180F26">
              <w:rPr>
                <w:rFonts w:ascii="Arial" w:hAnsi="Arial" w:cs="Arial"/>
                <w:sz w:val="20"/>
                <w:szCs w:val="20"/>
              </w:rPr>
              <w:t>Date et signature de la personne investie de l’autorité parentale</w:t>
            </w:r>
          </w:p>
        </w:tc>
        <w:tc>
          <w:tcPr>
            <w:tcW w:w="5170" w:type="dxa"/>
          </w:tcPr>
          <w:p w14:paraId="7BB4B540" w14:textId="77777777" w:rsidR="007747E7" w:rsidRPr="00180F26" w:rsidRDefault="007747E7" w:rsidP="00765D86">
            <w:pPr>
              <w:spacing w:after="40"/>
              <w:jc w:val="center"/>
              <w:rPr>
                <w:rFonts w:ascii="Arial" w:hAnsi="Arial" w:cs="Arial"/>
                <w:b/>
                <w:sz w:val="20"/>
                <w:szCs w:val="20"/>
              </w:rPr>
            </w:pPr>
          </w:p>
        </w:tc>
      </w:tr>
    </w:tbl>
    <w:p w14:paraId="5FDEC74E" w14:textId="77777777" w:rsidR="007747E7" w:rsidRPr="00180F26" w:rsidRDefault="007747E7" w:rsidP="007747E7">
      <w:pPr>
        <w:rPr>
          <w:rFonts w:ascii="Arial" w:hAnsi="Arial" w:cs="Arial"/>
          <w:caps/>
          <w:sz w:val="20"/>
          <w:szCs w:val="20"/>
        </w:rPr>
      </w:pPr>
    </w:p>
    <w:p w14:paraId="0090D302"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 xml:space="preserve">MOTIVATION DU CONSEIL DE CLASSE </w:t>
      </w:r>
      <w:r w:rsidRPr="00180F26">
        <w:rPr>
          <w:rFonts w:ascii="Arial" w:hAnsi="Arial" w:cs="Arial"/>
          <w:b/>
          <w:i/>
          <w:sz w:val="20"/>
          <w:szCs w:val="20"/>
          <w:u w:val="single"/>
        </w:rPr>
        <w:t>assisté</w:t>
      </w:r>
      <w:r w:rsidRPr="00180F26">
        <w:rPr>
          <w:rFonts w:ascii="Arial" w:hAnsi="Arial" w:cs="Arial"/>
          <w:b/>
          <w:sz w:val="20"/>
          <w:szCs w:val="20"/>
        </w:rPr>
        <w:t xml:space="preserve"> de L'ORGANISME DE GUIDANCE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7"/>
        <w:gridCol w:w="5039"/>
      </w:tblGrid>
      <w:tr w:rsidR="007747E7" w:rsidRPr="00180F26" w14:paraId="6FFE830F" w14:textId="77777777" w:rsidTr="00B352C4">
        <w:tc>
          <w:tcPr>
            <w:tcW w:w="9776" w:type="dxa"/>
            <w:gridSpan w:val="2"/>
          </w:tcPr>
          <w:p w14:paraId="4EFB94C5" w14:textId="77777777" w:rsidR="007747E7" w:rsidRPr="00180F26" w:rsidRDefault="007747E7" w:rsidP="00B352C4">
            <w:pPr>
              <w:rPr>
                <w:rFonts w:ascii="Arial" w:hAnsi="Arial" w:cs="Arial"/>
                <w:b/>
                <w:sz w:val="20"/>
                <w:szCs w:val="20"/>
              </w:rPr>
            </w:pPr>
          </w:p>
          <w:p w14:paraId="24872761" w14:textId="77777777" w:rsidR="007747E7" w:rsidRPr="00180F26" w:rsidRDefault="007747E7" w:rsidP="00B352C4">
            <w:pPr>
              <w:rPr>
                <w:rFonts w:ascii="Arial" w:hAnsi="Arial" w:cs="Arial"/>
                <w:b/>
                <w:sz w:val="20"/>
                <w:szCs w:val="20"/>
              </w:rPr>
            </w:pPr>
          </w:p>
        </w:tc>
      </w:tr>
      <w:tr w:rsidR="007747E7" w:rsidRPr="00180F26" w14:paraId="46BB17AD" w14:textId="77777777" w:rsidTr="00B352C4">
        <w:tc>
          <w:tcPr>
            <w:tcW w:w="4737" w:type="dxa"/>
          </w:tcPr>
          <w:p w14:paraId="11F6D9F4" w14:textId="77777777" w:rsidR="007747E7" w:rsidRPr="00180F26" w:rsidRDefault="007747E7" w:rsidP="00B352C4">
            <w:pPr>
              <w:widowControl w:val="0"/>
              <w:tabs>
                <w:tab w:val="left" w:pos="-1056"/>
                <w:tab w:val="left" w:pos="-348"/>
              </w:tabs>
              <w:jc w:val="center"/>
              <w:rPr>
                <w:rFonts w:ascii="Arial" w:hAnsi="Arial" w:cs="Arial"/>
                <w:sz w:val="20"/>
                <w:szCs w:val="20"/>
              </w:rPr>
            </w:pPr>
            <w:r w:rsidRPr="00180F26">
              <w:rPr>
                <w:rFonts w:ascii="Arial" w:hAnsi="Arial" w:cs="Arial"/>
                <w:sz w:val="20"/>
                <w:szCs w:val="20"/>
              </w:rPr>
              <w:t xml:space="preserve">Date, signature, NOM et prénom </w:t>
            </w:r>
            <w:r w:rsidRPr="00180F26">
              <w:rPr>
                <w:rFonts w:ascii="Arial" w:hAnsi="Arial" w:cs="Arial"/>
                <w:sz w:val="20"/>
                <w:szCs w:val="20"/>
              </w:rPr>
              <w:br/>
              <w:t>du/de la Chef(</w:t>
            </w:r>
            <w:proofErr w:type="spellStart"/>
            <w:r w:rsidRPr="00180F26">
              <w:rPr>
                <w:rFonts w:ascii="Arial" w:hAnsi="Arial" w:cs="Arial"/>
                <w:sz w:val="20"/>
                <w:szCs w:val="20"/>
              </w:rPr>
              <w:t>fe</w:t>
            </w:r>
            <w:proofErr w:type="spellEnd"/>
            <w:r w:rsidRPr="00180F26">
              <w:rPr>
                <w:rFonts w:ascii="Arial" w:hAnsi="Arial" w:cs="Arial"/>
                <w:sz w:val="20"/>
                <w:szCs w:val="20"/>
              </w:rPr>
              <w:t>) d’établissement</w:t>
            </w:r>
          </w:p>
          <w:p w14:paraId="461410B9" w14:textId="77777777" w:rsidR="007747E7" w:rsidRPr="00180F26" w:rsidRDefault="007747E7" w:rsidP="00B352C4">
            <w:pPr>
              <w:widowControl w:val="0"/>
              <w:tabs>
                <w:tab w:val="left" w:pos="-1056"/>
                <w:tab w:val="left" w:pos="-348"/>
              </w:tabs>
              <w:rPr>
                <w:rFonts w:ascii="Arial" w:hAnsi="Arial" w:cs="Arial"/>
                <w:b/>
                <w:sz w:val="20"/>
                <w:szCs w:val="20"/>
              </w:rPr>
            </w:pPr>
          </w:p>
        </w:tc>
        <w:tc>
          <w:tcPr>
            <w:tcW w:w="5039" w:type="dxa"/>
          </w:tcPr>
          <w:p w14:paraId="0AD2740F" w14:textId="77777777" w:rsidR="007747E7" w:rsidRPr="00180F26" w:rsidRDefault="007747E7" w:rsidP="00B352C4">
            <w:pPr>
              <w:widowControl w:val="0"/>
              <w:tabs>
                <w:tab w:val="left" w:pos="-1056"/>
                <w:tab w:val="left" w:pos="-348"/>
              </w:tabs>
              <w:jc w:val="center"/>
              <w:rPr>
                <w:rFonts w:ascii="Arial" w:hAnsi="Arial" w:cs="Arial"/>
                <w:b/>
                <w:sz w:val="20"/>
                <w:szCs w:val="20"/>
              </w:rPr>
            </w:pPr>
            <w:r w:rsidRPr="00180F26">
              <w:rPr>
                <w:rFonts w:ascii="Arial" w:hAnsi="Arial" w:cs="Arial"/>
                <w:sz w:val="20"/>
                <w:szCs w:val="20"/>
              </w:rPr>
              <w:t xml:space="preserve">Date, signature, NOM et prénom </w:t>
            </w:r>
            <w:r w:rsidRPr="00180F26">
              <w:rPr>
                <w:rFonts w:ascii="Arial" w:hAnsi="Arial" w:cs="Arial"/>
                <w:sz w:val="20"/>
                <w:szCs w:val="20"/>
              </w:rPr>
              <w:br/>
              <w:t xml:space="preserve">de la </w:t>
            </w:r>
            <w:proofErr w:type="gramStart"/>
            <w:r w:rsidRPr="00180F26">
              <w:rPr>
                <w:rFonts w:ascii="Arial" w:hAnsi="Arial" w:cs="Arial"/>
                <w:sz w:val="20"/>
                <w:szCs w:val="20"/>
              </w:rPr>
              <w:t>direction  de</w:t>
            </w:r>
            <w:proofErr w:type="gramEnd"/>
            <w:r w:rsidRPr="00180F26">
              <w:rPr>
                <w:rFonts w:ascii="Arial" w:hAnsi="Arial" w:cs="Arial"/>
                <w:sz w:val="20"/>
                <w:szCs w:val="20"/>
              </w:rPr>
              <w:t xml:space="preserve"> l’Organisme de guidance</w:t>
            </w:r>
          </w:p>
        </w:tc>
      </w:tr>
    </w:tbl>
    <w:p w14:paraId="1288127B" w14:textId="77777777" w:rsidR="007747E7" w:rsidRPr="00180F26" w:rsidRDefault="007747E7" w:rsidP="007747E7">
      <w:pPr>
        <w:rPr>
          <w:rFonts w:ascii="Arial" w:hAnsi="Arial" w:cs="Arial"/>
          <w:b/>
          <w:sz w:val="20"/>
          <w:szCs w:val="20"/>
        </w:rPr>
      </w:pPr>
    </w:p>
    <w:p w14:paraId="0939A8DE" w14:textId="77777777" w:rsidR="007747E7" w:rsidRPr="00180F26" w:rsidRDefault="007747E7" w:rsidP="007747E7">
      <w:pPr>
        <w:jc w:val="center"/>
        <w:rPr>
          <w:rFonts w:ascii="Arial" w:hAnsi="Arial" w:cs="Arial"/>
          <w:b/>
          <w:sz w:val="20"/>
          <w:szCs w:val="20"/>
        </w:rPr>
      </w:pPr>
      <w:r w:rsidRPr="00180F26">
        <w:rPr>
          <w:rFonts w:ascii="Arial" w:hAnsi="Arial" w:cs="Arial"/>
          <w:b/>
          <w:sz w:val="20"/>
          <w:szCs w:val="20"/>
        </w:rPr>
        <w:t>AVIS DE L’INSPECTION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5141"/>
      </w:tblGrid>
      <w:tr w:rsidR="007747E7" w:rsidRPr="00180F26" w14:paraId="537AD77A" w14:textId="77777777" w:rsidTr="00B352C4">
        <w:tc>
          <w:tcPr>
            <w:tcW w:w="4606" w:type="dxa"/>
          </w:tcPr>
          <w:p w14:paraId="040FF843" w14:textId="77777777" w:rsidR="007747E7" w:rsidRPr="00180F26" w:rsidRDefault="007747E7" w:rsidP="003F37DC">
            <w:pPr>
              <w:spacing w:after="40"/>
              <w:jc w:val="center"/>
              <w:rPr>
                <w:rFonts w:ascii="Arial" w:hAnsi="Arial" w:cs="Arial"/>
                <w:sz w:val="20"/>
                <w:szCs w:val="20"/>
              </w:rPr>
            </w:pPr>
            <w:r w:rsidRPr="00180F26">
              <w:rPr>
                <w:rFonts w:ascii="Arial" w:hAnsi="Arial" w:cs="Arial"/>
                <w:sz w:val="20"/>
                <w:szCs w:val="20"/>
              </w:rPr>
              <w:t>Avis</w:t>
            </w:r>
          </w:p>
        </w:tc>
        <w:tc>
          <w:tcPr>
            <w:tcW w:w="5141" w:type="dxa"/>
          </w:tcPr>
          <w:p w14:paraId="73B3CAE0" w14:textId="77777777" w:rsidR="007747E7" w:rsidRPr="00180F26" w:rsidRDefault="007747E7" w:rsidP="003F37DC">
            <w:pPr>
              <w:spacing w:after="40"/>
              <w:jc w:val="center"/>
              <w:rPr>
                <w:rFonts w:ascii="Arial" w:hAnsi="Arial" w:cs="Arial"/>
                <w:b/>
                <w:sz w:val="20"/>
                <w:szCs w:val="20"/>
              </w:rPr>
            </w:pPr>
            <w:r w:rsidRPr="00180F26">
              <w:rPr>
                <w:rFonts w:ascii="Arial" w:hAnsi="Arial" w:cs="Arial"/>
                <w:sz w:val="20"/>
                <w:szCs w:val="20"/>
              </w:rPr>
              <w:t>FAVORABLE – DEFAVORABLE</w:t>
            </w:r>
          </w:p>
        </w:tc>
      </w:tr>
      <w:tr w:rsidR="007747E7" w:rsidRPr="00180F26" w14:paraId="64122174" w14:textId="77777777" w:rsidTr="00B352C4">
        <w:tc>
          <w:tcPr>
            <w:tcW w:w="4606" w:type="dxa"/>
          </w:tcPr>
          <w:p w14:paraId="2AA956F0" w14:textId="77777777" w:rsidR="007747E7" w:rsidRPr="00180F26" w:rsidRDefault="007747E7" w:rsidP="003F37DC">
            <w:pPr>
              <w:spacing w:after="40"/>
              <w:jc w:val="center"/>
              <w:rPr>
                <w:rFonts w:ascii="Arial" w:hAnsi="Arial" w:cs="Arial"/>
                <w:sz w:val="20"/>
                <w:szCs w:val="20"/>
              </w:rPr>
            </w:pPr>
            <w:r w:rsidRPr="00180F26">
              <w:rPr>
                <w:rFonts w:ascii="Arial" w:hAnsi="Arial" w:cs="Arial"/>
                <w:sz w:val="20"/>
                <w:szCs w:val="20"/>
              </w:rPr>
              <w:t>Date de la décision</w:t>
            </w:r>
          </w:p>
        </w:tc>
        <w:tc>
          <w:tcPr>
            <w:tcW w:w="5141" w:type="dxa"/>
          </w:tcPr>
          <w:p w14:paraId="3D78F314" w14:textId="77777777" w:rsidR="007747E7" w:rsidRPr="00180F26" w:rsidRDefault="007747E7" w:rsidP="003F37DC">
            <w:pPr>
              <w:spacing w:after="40"/>
              <w:jc w:val="center"/>
              <w:rPr>
                <w:rFonts w:ascii="Arial" w:hAnsi="Arial" w:cs="Arial"/>
                <w:sz w:val="20"/>
                <w:szCs w:val="20"/>
              </w:rPr>
            </w:pPr>
          </w:p>
        </w:tc>
      </w:tr>
      <w:tr w:rsidR="007747E7" w:rsidRPr="00180F26" w14:paraId="693B97C6" w14:textId="77777777" w:rsidTr="00B352C4">
        <w:tc>
          <w:tcPr>
            <w:tcW w:w="4606" w:type="dxa"/>
          </w:tcPr>
          <w:p w14:paraId="269A3B28" w14:textId="77777777" w:rsidR="007747E7" w:rsidRPr="00180F26" w:rsidRDefault="007747E7" w:rsidP="003F37DC">
            <w:pPr>
              <w:spacing w:after="40"/>
              <w:jc w:val="center"/>
              <w:rPr>
                <w:rFonts w:ascii="Arial" w:hAnsi="Arial" w:cs="Arial"/>
                <w:sz w:val="20"/>
                <w:szCs w:val="20"/>
              </w:rPr>
            </w:pPr>
            <w:r w:rsidRPr="00180F26">
              <w:rPr>
                <w:rFonts w:ascii="Arial" w:hAnsi="Arial" w:cs="Arial"/>
                <w:sz w:val="20"/>
                <w:szCs w:val="20"/>
              </w:rPr>
              <w:t xml:space="preserve">Signature du coordonnateur de l’enseignement spécialisé </w:t>
            </w:r>
          </w:p>
        </w:tc>
        <w:tc>
          <w:tcPr>
            <w:tcW w:w="5141" w:type="dxa"/>
          </w:tcPr>
          <w:p w14:paraId="05DC231C" w14:textId="77777777" w:rsidR="007747E7" w:rsidRPr="00180F26" w:rsidRDefault="007747E7" w:rsidP="003F37DC">
            <w:pPr>
              <w:spacing w:after="40"/>
              <w:jc w:val="center"/>
              <w:rPr>
                <w:rFonts w:ascii="Arial" w:hAnsi="Arial" w:cs="Arial"/>
                <w:sz w:val="20"/>
                <w:szCs w:val="20"/>
              </w:rPr>
            </w:pPr>
          </w:p>
        </w:tc>
      </w:tr>
      <w:tr w:rsidR="007747E7" w:rsidRPr="00180F26" w14:paraId="4EEF4D3C" w14:textId="77777777" w:rsidTr="00B352C4">
        <w:tblPrEx>
          <w:tblLook w:val="01E0" w:firstRow="1" w:lastRow="1" w:firstColumn="1" w:lastColumn="1" w:noHBand="0" w:noVBand="0"/>
        </w:tblPrEx>
        <w:tc>
          <w:tcPr>
            <w:tcW w:w="9747" w:type="dxa"/>
            <w:gridSpan w:val="2"/>
          </w:tcPr>
          <w:p w14:paraId="2E3A8662" w14:textId="77777777" w:rsidR="007747E7" w:rsidRPr="00180F26" w:rsidRDefault="007747E7" w:rsidP="003F37DC">
            <w:pPr>
              <w:spacing w:after="40"/>
              <w:rPr>
                <w:rFonts w:ascii="Arial" w:hAnsi="Arial" w:cs="Arial"/>
                <w:sz w:val="20"/>
                <w:szCs w:val="20"/>
              </w:rPr>
            </w:pPr>
          </w:p>
          <w:p w14:paraId="16423652" w14:textId="77777777" w:rsidR="007747E7" w:rsidRPr="00180F26" w:rsidRDefault="007747E7" w:rsidP="003F37DC">
            <w:pPr>
              <w:spacing w:after="40"/>
              <w:rPr>
                <w:rFonts w:ascii="Arial" w:hAnsi="Arial" w:cs="Arial"/>
                <w:sz w:val="20"/>
                <w:szCs w:val="20"/>
              </w:rPr>
            </w:pPr>
            <w:r w:rsidRPr="00180F26">
              <w:rPr>
                <w:rFonts w:ascii="Arial" w:hAnsi="Arial" w:cs="Arial"/>
                <w:sz w:val="20"/>
                <w:szCs w:val="20"/>
              </w:rPr>
              <w:t>Motivation(s) de l’avis :</w:t>
            </w:r>
          </w:p>
          <w:p w14:paraId="052A9DAB" w14:textId="77777777" w:rsidR="007747E7" w:rsidRPr="00180F26" w:rsidRDefault="007747E7" w:rsidP="003F37DC">
            <w:pPr>
              <w:spacing w:after="40"/>
              <w:rPr>
                <w:rFonts w:ascii="Arial" w:hAnsi="Arial" w:cs="Arial"/>
                <w:sz w:val="20"/>
                <w:szCs w:val="20"/>
              </w:rPr>
            </w:pPr>
          </w:p>
        </w:tc>
      </w:tr>
    </w:tbl>
    <w:p w14:paraId="4D72E5C4" w14:textId="77777777" w:rsidR="007747E7" w:rsidRPr="00180F26" w:rsidRDefault="007747E7" w:rsidP="007747E7">
      <w:pPr>
        <w:rPr>
          <w:rFonts w:ascii="Arial" w:hAnsi="Arial" w:cs="Arial"/>
          <w:b/>
          <w:sz w:val="20"/>
          <w:szCs w:val="20"/>
        </w:rPr>
      </w:pPr>
    </w:p>
    <w:p w14:paraId="4BE56A6B" w14:textId="77777777" w:rsidR="007747E7" w:rsidRPr="00180F26" w:rsidRDefault="007747E7" w:rsidP="007747E7">
      <w:pPr>
        <w:jc w:val="center"/>
        <w:rPr>
          <w:rFonts w:ascii="Arial" w:hAnsi="Arial" w:cs="Arial"/>
          <w:b/>
          <w:caps/>
          <w:sz w:val="20"/>
          <w:szCs w:val="20"/>
        </w:rPr>
      </w:pPr>
      <w:r w:rsidRPr="00180F26">
        <w:rPr>
          <w:rFonts w:ascii="Arial" w:hAnsi="Arial" w:cs="Arial"/>
          <w:b/>
          <w:caps/>
          <w:sz w:val="20"/>
          <w:szCs w:val="20"/>
        </w:rPr>
        <w:t>DECISION de L’ADMINISTRATION</w:t>
      </w:r>
      <w:r w:rsidRPr="00180F26">
        <w:rPr>
          <w:rFonts w:ascii="Arial" w:hAnsi="Arial" w:cs="Arial"/>
          <w:caps/>
          <w:sz w:val="20"/>
          <w:szCs w:val="20"/>
          <w:vertAlign w:val="superscript"/>
        </w:rPr>
        <w:t>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04"/>
        <w:gridCol w:w="5372"/>
      </w:tblGrid>
      <w:tr w:rsidR="007747E7" w:rsidRPr="00180F26" w14:paraId="080F76D5" w14:textId="77777777" w:rsidTr="00B352C4">
        <w:tc>
          <w:tcPr>
            <w:tcW w:w="4404" w:type="dxa"/>
          </w:tcPr>
          <w:p w14:paraId="3B305906" w14:textId="77777777" w:rsidR="007747E7" w:rsidRPr="00180F26" w:rsidRDefault="007747E7" w:rsidP="003F37DC">
            <w:pPr>
              <w:spacing w:after="40"/>
              <w:jc w:val="center"/>
              <w:rPr>
                <w:rFonts w:ascii="Arial" w:hAnsi="Arial" w:cs="Arial"/>
                <w:b/>
                <w:sz w:val="20"/>
                <w:szCs w:val="20"/>
              </w:rPr>
            </w:pPr>
            <w:r w:rsidRPr="00180F26">
              <w:rPr>
                <w:rFonts w:ascii="Arial" w:hAnsi="Arial" w:cs="Arial"/>
                <w:sz w:val="20"/>
                <w:szCs w:val="20"/>
              </w:rPr>
              <w:t>Date d’entrée</w:t>
            </w:r>
          </w:p>
        </w:tc>
        <w:tc>
          <w:tcPr>
            <w:tcW w:w="5372" w:type="dxa"/>
          </w:tcPr>
          <w:p w14:paraId="48D3FFF7" w14:textId="77777777" w:rsidR="007747E7" w:rsidRPr="00180F26" w:rsidRDefault="007747E7" w:rsidP="003F37DC">
            <w:pPr>
              <w:spacing w:after="40"/>
              <w:jc w:val="center"/>
              <w:rPr>
                <w:rFonts w:ascii="Arial" w:hAnsi="Arial" w:cs="Arial"/>
                <w:b/>
                <w:sz w:val="20"/>
                <w:szCs w:val="20"/>
              </w:rPr>
            </w:pPr>
          </w:p>
        </w:tc>
      </w:tr>
      <w:tr w:rsidR="007747E7" w:rsidRPr="00180F26" w14:paraId="3E821418" w14:textId="77777777" w:rsidTr="00B352C4">
        <w:tc>
          <w:tcPr>
            <w:tcW w:w="4404" w:type="dxa"/>
          </w:tcPr>
          <w:p w14:paraId="544E8386" w14:textId="77777777" w:rsidR="007747E7" w:rsidRPr="00180F26" w:rsidRDefault="007747E7" w:rsidP="003F37DC">
            <w:pPr>
              <w:spacing w:after="40"/>
              <w:jc w:val="center"/>
              <w:rPr>
                <w:rFonts w:ascii="Arial" w:hAnsi="Arial" w:cs="Arial"/>
                <w:sz w:val="20"/>
                <w:szCs w:val="20"/>
              </w:rPr>
            </w:pPr>
            <w:r w:rsidRPr="00180F26">
              <w:rPr>
                <w:rFonts w:ascii="Arial" w:hAnsi="Arial" w:cs="Arial"/>
                <w:sz w:val="20"/>
                <w:szCs w:val="20"/>
              </w:rPr>
              <w:t>Décision</w:t>
            </w:r>
          </w:p>
        </w:tc>
        <w:tc>
          <w:tcPr>
            <w:tcW w:w="5372" w:type="dxa"/>
          </w:tcPr>
          <w:p w14:paraId="631883B8" w14:textId="77777777" w:rsidR="007747E7" w:rsidRPr="00180F26" w:rsidRDefault="007747E7" w:rsidP="003F37DC">
            <w:pPr>
              <w:spacing w:after="40"/>
              <w:jc w:val="center"/>
              <w:rPr>
                <w:rFonts w:ascii="Arial" w:hAnsi="Arial" w:cs="Arial"/>
                <w:b/>
                <w:sz w:val="20"/>
                <w:szCs w:val="20"/>
              </w:rPr>
            </w:pPr>
            <w:r w:rsidRPr="00180F26">
              <w:rPr>
                <w:rFonts w:ascii="Arial" w:hAnsi="Arial" w:cs="Arial"/>
                <w:sz w:val="20"/>
                <w:szCs w:val="20"/>
              </w:rPr>
              <w:t>FAVORABLE – DEFAVORABLE</w:t>
            </w:r>
          </w:p>
        </w:tc>
      </w:tr>
      <w:tr w:rsidR="007747E7" w:rsidRPr="00180F26" w14:paraId="311DA26D" w14:textId="77777777" w:rsidTr="00B352C4">
        <w:tc>
          <w:tcPr>
            <w:tcW w:w="4404" w:type="dxa"/>
          </w:tcPr>
          <w:p w14:paraId="1F49A5ED" w14:textId="77777777" w:rsidR="007747E7" w:rsidRPr="00180F26" w:rsidRDefault="007747E7" w:rsidP="003F37DC">
            <w:pPr>
              <w:spacing w:after="40"/>
              <w:jc w:val="center"/>
              <w:rPr>
                <w:rFonts w:ascii="Arial" w:hAnsi="Arial" w:cs="Arial"/>
                <w:sz w:val="20"/>
                <w:szCs w:val="20"/>
              </w:rPr>
            </w:pPr>
            <w:r w:rsidRPr="00180F26">
              <w:rPr>
                <w:rFonts w:ascii="Arial" w:hAnsi="Arial" w:cs="Arial"/>
                <w:sz w:val="20"/>
                <w:szCs w:val="20"/>
              </w:rPr>
              <w:t>Date de la décision et signature</w:t>
            </w:r>
          </w:p>
        </w:tc>
        <w:tc>
          <w:tcPr>
            <w:tcW w:w="5372" w:type="dxa"/>
          </w:tcPr>
          <w:p w14:paraId="676F3A54" w14:textId="77777777" w:rsidR="007747E7" w:rsidRPr="00180F26" w:rsidRDefault="007747E7" w:rsidP="003F37DC">
            <w:pPr>
              <w:spacing w:after="40"/>
              <w:jc w:val="center"/>
              <w:rPr>
                <w:rFonts w:ascii="Arial" w:hAnsi="Arial" w:cs="Arial"/>
                <w:sz w:val="20"/>
                <w:szCs w:val="20"/>
              </w:rPr>
            </w:pPr>
          </w:p>
        </w:tc>
      </w:tr>
    </w:tbl>
    <w:sdt>
      <w:sdtPr>
        <w:rPr>
          <w:rFonts w:ascii="Arial" w:hAnsi="Arial" w:cs="Arial"/>
          <w:iCs/>
          <w:sz w:val="20"/>
          <w:szCs w:val="20"/>
        </w:rPr>
        <w:id w:val="-447464296"/>
        <w:docPartObj>
          <w:docPartGallery w:val="Cover Pages"/>
          <w:docPartUnique/>
        </w:docPartObj>
      </w:sdtPr>
      <w:sdtEndPr>
        <w:rPr>
          <w:rFonts w:asciiTheme="minorHAnsi" w:hAnsiTheme="minorHAnsi" w:cstheme="minorHAnsi"/>
          <w:sz w:val="16"/>
          <w:szCs w:val="16"/>
        </w:rPr>
      </w:sdtEndPr>
      <w:sdtContent>
        <w:p w14:paraId="58ECF761" w14:textId="77777777" w:rsidR="007747E7" w:rsidRPr="00180F26" w:rsidRDefault="007747E7" w:rsidP="007747E7">
          <w:pPr>
            <w:rPr>
              <w:rFonts w:ascii="Arial" w:hAnsi="Arial" w:cs="Arial"/>
              <w:iCs/>
              <w:sz w:val="20"/>
              <w:szCs w:val="20"/>
            </w:rPr>
          </w:pPr>
        </w:p>
        <w:p w14:paraId="2A12AFD8" w14:textId="77777777" w:rsidR="003F37DC" w:rsidRPr="00180F26" w:rsidRDefault="003F37DC" w:rsidP="007747E7">
          <w:pPr>
            <w:rPr>
              <w:rFonts w:ascii="Arial" w:hAnsi="Arial" w:cs="Arial"/>
              <w:iCs/>
              <w:sz w:val="20"/>
              <w:szCs w:val="20"/>
            </w:rPr>
          </w:pPr>
        </w:p>
        <w:p w14:paraId="3B805809" w14:textId="77777777" w:rsidR="003F37DC" w:rsidRPr="00180F26" w:rsidRDefault="003F37DC" w:rsidP="007747E7">
          <w:pPr>
            <w:rPr>
              <w:rFonts w:ascii="Arial" w:hAnsi="Arial" w:cs="Arial"/>
              <w:iCs/>
              <w:sz w:val="20"/>
              <w:szCs w:val="20"/>
            </w:rPr>
          </w:pPr>
        </w:p>
        <w:p w14:paraId="15DB1E88" w14:textId="77777777" w:rsidR="007747E7" w:rsidRPr="00180F26" w:rsidRDefault="0011068A" w:rsidP="007747E7">
          <w:pPr>
            <w:tabs>
              <w:tab w:val="center" w:pos="6237"/>
            </w:tabs>
            <w:rPr>
              <w:lang w:val="fr-FR"/>
            </w:rPr>
          </w:pPr>
          <w:r>
            <w:rPr>
              <w:iCs/>
              <w:lang w:val="fr-FR"/>
            </w:rPr>
            <w:pict w14:anchorId="0387C41A">
              <v:rect id="_x0000_i1031" style="width:170.1pt;height:1pt" o:hrpct="0" o:hrstd="t" o:hrnoshade="t" o:hr="t" fillcolor="black [3213]" stroked="f"/>
            </w:pict>
          </w:r>
        </w:p>
        <w:p w14:paraId="122EF62A" w14:textId="77777777" w:rsidR="007747E7" w:rsidRPr="00180F26" w:rsidRDefault="007747E7" w:rsidP="007747E7">
          <w:pPr>
            <w:pStyle w:val="BASDEPAGEcalibri8"/>
            <w:rPr>
              <w:rFonts w:asciiTheme="minorHAnsi" w:hAnsiTheme="minorHAnsi" w:cstheme="minorHAnsi"/>
              <w:sz w:val="10"/>
              <w:szCs w:val="10"/>
            </w:rPr>
          </w:pPr>
          <w:r w:rsidRPr="00180F26">
            <w:rPr>
              <w:sz w:val="18"/>
              <w:szCs w:val="18"/>
              <w:vertAlign w:val="superscript"/>
              <w:lang w:val="fr-FR"/>
            </w:rPr>
            <w:t>1</w:t>
          </w:r>
          <w:r w:rsidRPr="00180F26">
            <w:rPr>
              <w:sz w:val="18"/>
              <w:szCs w:val="18"/>
              <w:lang w:val="fr-FR"/>
            </w:rPr>
            <w:t xml:space="preserve"> </w:t>
          </w:r>
          <w:r w:rsidRPr="00180F26">
            <w:t>Motivation(s) notifiée(s) dans un courrier annexe.</w:t>
          </w:r>
        </w:p>
      </w:sdtContent>
    </w:sdt>
    <w:p w14:paraId="5489C9D7" w14:textId="28730F0A" w:rsidR="00560068" w:rsidRPr="00180F26" w:rsidRDefault="00560068">
      <w:pPr>
        <w:rPr>
          <w:rFonts w:asciiTheme="minorHAnsi" w:eastAsia="Calibri" w:hAnsiTheme="minorHAnsi" w:cstheme="minorHAnsi"/>
          <w:b/>
          <w:color w:val="000000"/>
          <w:lang w:eastAsia="fr-BE"/>
        </w:rPr>
      </w:pPr>
      <w:r w:rsidRPr="00180F26">
        <w:rPr>
          <w:rFonts w:asciiTheme="minorHAnsi" w:eastAsia="Calibri" w:hAnsiTheme="minorHAnsi" w:cstheme="minorHAnsi"/>
          <w:b/>
          <w:color w:val="000000"/>
          <w:lang w:eastAsia="fr-BE"/>
        </w:rPr>
        <w:br w:type="page"/>
      </w:r>
    </w:p>
    <w:p w14:paraId="75DE10A9" w14:textId="77777777" w:rsidR="00560068" w:rsidRPr="00180F26" w:rsidRDefault="00560068" w:rsidP="005038D1">
      <w:pPr>
        <w:pStyle w:val="Titre7"/>
      </w:pPr>
      <w:bookmarkStart w:id="130" w:name="_Annexe_30_:"/>
      <w:bookmarkEnd w:id="130"/>
      <w:r w:rsidRPr="00180F26">
        <w:lastRenderedPageBreak/>
        <w:t xml:space="preserve">Annexe 30 : COMMUNAUTE FRANCAISE ATTESTATION D’OBTENTION OU DE </w:t>
      </w:r>
      <w:proofErr w:type="gramStart"/>
      <w:r w:rsidRPr="00180F26">
        <w:t>NON OBTENTION</w:t>
      </w:r>
      <w:proofErr w:type="gramEnd"/>
      <w:r w:rsidRPr="00180F26">
        <w:t xml:space="preserve"> DU CERTIFICAT D’ETUDES DE BASE</w:t>
      </w:r>
    </w:p>
    <w:p w14:paraId="63321DC0" w14:textId="77777777" w:rsidR="00560068" w:rsidRPr="00180F26" w:rsidRDefault="00560068" w:rsidP="003F37DC">
      <w:pPr>
        <w:rPr>
          <w:rFonts w:ascii="Arial" w:hAnsi="Arial" w:cs="Arial"/>
          <w:sz w:val="20"/>
          <w:szCs w:val="20"/>
        </w:rPr>
      </w:pPr>
    </w:p>
    <w:p w14:paraId="055D4A2D" w14:textId="77777777" w:rsidR="003F37DC" w:rsidRPr="00180F26" w:rsidRDefault="003F37DC" w:rsidP="003F37DC">
      <w:pPr>
        <w:rPr>
          <w:rFonts w:ascii="Arial" w:hAnsi="Arial" w:cs="Arial"/>
          <w:sz w:val="20"/>
          <w:szCs w:val="20"/>
        </w:rPr>
      </w:pPr>
    </w:p>
    <w:p w14:paraId="14AC406B" w14:textId="77777777" w:rsidR="00560068" w:rsidRPr="00180F26" w:rsidRDefault="00560068" w:rsidP="00560068">
      <w:pPr>
        <w:spacing w:after="100"/>
        <w:rPr>
          <w:rFonts w:ascii="Arial" w:hAnsi="Arial" w:cs="Arial"/>
          <w:sz w:val="20"/>
          <w:szCs w:val="20"/>
        </w:rPr>
      </w:pPr>
      <w:r w:rsidRPr="00180F26">
        <w:rPr>
          <w:rFonts w:ascii="Arial" w:hAnsi="Arial" w:cs="Arial"/>
          <w:sz w:val="20"/>
          <w:szCs w:val="20"/>
        </w:rPr>
        <w:t>DENOMINATION ET SIEGE DE L’ETABLISSEMENT</w:t>
      </w:r>
    </w:p>
    <w:p w14:paraId="2F301167" w14:textId="3B12B773" w:rsidR="00560068" w:rsidRPr="00180F26" w:rsidRDefault="00560068" w:rsidP="003F37DC">
      <w:pPr>
        <w:spacing w:line="340" w:lineRule="exact"/>
        <w:rPr>
          <w:rFonts w:ascii="Arial" w:hAnsi="Arial" w:cs="Arial"/>
          <w:sz w:val="20"/>
          <w:szCs w:val="20"/>
        </w:rPr>
      </w:pPr>
      <w:r w:rsidRPr="00180F26">
        <w:rPr>
          <w:rFonts w:ascii="Arial" w:hAnsi="Arial" w:cs="Arial"/>
          <w:sz w:val="20"/>
          <w:szCs w:val="20"/>
        </w:rPr>
        <w:t>………………………………………………………………………………………………………………………………………………………………</w:t>
      </w:r>
      <w:r w:rsidR="003F37DC" w:rsidRPr="00180F26">
        <w:rPr>
          <w:rFonts w:ascii="Arial" w:hAnsi="Arial" w:cs="Arial"/>
          <w:sz w:val="20"/>
          <w:szCs w:val="20"/>
        </w:rPr>
        <w:t>…………………………………………………………………………………………………………………………………………………………………………………………………………………………..</w:t>
      </w:r>
      <w:r w:rsidRPr="00180F26">
        <w:rPr>
          <w:rFonts w:ascii="Arial" w:hAnsi="Arial" w:cs="Arial"/>
          <w:sz w:val="20"/>
          <w:szCs w:val="20"/>
        </w:rPr>
        <w:t>…</w:t>
      </w:r>
    </w:p>
    <w:p w14:paraId="2758F672" w14:textId="77777777" w:rsidR="003F37DC" w:rsidRPr="00180F26" w:rsidRDefault="003F37DC" w:rsidP="00560068">
      <w:pPr>
        <w:spacing w:after="100"/>
        <w:rPr>
          <w:rFonts w:ascii="Arial" w:hAnsi="Arial" w:cs="Arial"/>
          <w:sz w:val="20"/>
          <w:szCs w:val="20"/>
        </w:rPr>
      </w:pPr>
    </w:p>
    <w:p w14:paraId="5E809F07" w14:textId="2781D169" w:rsidR="00560068" w:rsidRPr="00180F26" w:rsidRDefault="00560068" w:rsidP="00560068">
      <w:pPr>
        <w:spacing w:after="100"/>
        <w:rPr>
          <w:rFonts w:ascii="Arial" w:hAnsi="Arial" w:cs="Arial"/>
          <w:sz w:val="20"/>
          <w:szCs w:val="20"/>
        </w:rPr>
      </w:pPr>
      <w:r w:rsidRPr="00180F26">
        <w:rPr>
          <w:rFonts w:ascii="Arial" w:hAnsi="Arial" w:cs="Arial"/>
          <w:sz w:val="20"/>
          <w:szCs w:val="20"/>
        </w:rPr>
        <w:t>Je soussigné(e) …………………………………………………………………. (NOM, Prénom)</w:t>
      </w:r>
    </w:p>
    <w:p w14:paraId="0761BA52" w14:textId="77777777" w:rsidR="00560068" w:rsidRPr="00180F26" w:rsidRDefault="00560068" w:rsidP="00560068">
      <w:pPr>
        <w:spacing w:after="100"/>
        <w:rPr>
          <w:rFonts w:ascii="Arial" w:hAnsi="Arial" w:cs="Arial"/>
          <w:sz w:val="20"/>
          <w:szCs w:val="20"/>
        </w:rPr>
      </w:pPr>
      <w:r w:rsidRPr="00180F26">
        <w:rPr>
          <w:rFonts w:ascii="Arial" w:hAnsi="Arial" w:cs="Arial"/>
          <w:sz w:val="20"/>
          <w:szCs w:val="20"/>
        </w:rPr>
        <w:t>Chef(</w:t>
      </w:r>
      <w:proofErr w:type="spellStart"/>
      <w:r w:rsidRPr="00180F26">
        <w:rPr>
          <w:rFonts w:ascii="Arial" w:hAnsi="Arial" w:cs="Arial"/>
          <w:sz w:val="20"/>
          <w:szCs w:val="20"/>
        </w:rPr>
        <w:t>fe</w:t>
      </w:r>
      <w:proofErr w:type="spellEnd"/>
      <w:r w:rsidRPr="00180F26">
        <w:rPr>
          <w:rFonts w:ascii="Arial" w:hAnsi="Arial" w:cs="Arial"/>
          <w:sz w:val="20"/>
          <w:szCs w:val="20"/>
        </w:rPr>
        <w:t>) de l’établissement susmentionné, atteste que</w:t>
      </w:r>
    </w:p>
    <w:p w14:paraId="4B35890C" w14:textId="6974642A" w:rsidR="00560068" w:rsidRPr="00180F26" w:rsidRDefault="00560068" w:rsidP="00560068">
      <w:pPr>
        <w:spacing w:after="100"/>
        <w:rPr>
          <w:rFonts w:ascii="Arial" w:hAnsi="Arial" w:cs="Arial"/>
          <w:sz w:val="20"/>
          <w:szCs w:val="20"/>
        </w:rPr>
      </w:pPr>
      <w:r w:rsidRPr="00180F26">
        <w:rPr>
          <w:rFonts w:ascii="Arial" w:hAnsi="Arial" w:cs="Arial"/>
          <w:sz w:val="20"/>
          <w:szCs w:val="20"/>
        </w:rPr>
        <w:t>(NOM, Prénom)</w:t>
      </w:r>
      <w:r w:rsidR="003F37DC" w:rsidRPr="00180F26">
        <w:rPr>
          <w:rFonts w:ascii="Arial" w:hAnsi="Arial" w:cs="Arial"/>
          <w:sz w:val="20"/>
          <w:szCs w:val="20"/>
        </w:rPr>
        <w:t xml:space="preserve"> </w:t>
      </w:r>
      <w:r w:rsidRPr="00180F26">
        <w:rPr>
          <w:rFonts w:ascii="Arial" w:hAnsi="Arial" w:cs="Arial"/>
          <w:sz w:val="20"/>
          <w:szCs w:val="20"/>
        </w:rPr>
        <w:t>……………………………………………………</w:t>
      </w:r>
      <w:proofErr w:type="gramStart"/>
      <w:r w:rsidRPr="00180F26">
        <w:rPr>
          <w:rFonts w:ascii="Arial" w:hAnsi="Arial" w:cs="Arial"/>
          <w:sz w:val="20"/>
          <w:szCs w:val="20"/>
        </w:rPr>
        <w:t>…</w:t>
      </w:r>
      <w:r w:rsidR="003F37DC" w:rsidRPr="00180F26">
        <w:rPr>
          <w:rFonts w:ascii="Arial" w:hAnsi="Arial" w:cs="Arial"/>
          <w:sz w:val="20"/>
          <w:szCs w:val="20"/>
        </w:rPr>
        <w:t>….</w:t>
      </w:r>
      <w:proofErr w:type="gramEnd"/>
      <w:r w:rsidR="003F37DC" w:rsidRPr="00180F26">
        <w:rPr>
          <w:rFonts w:ascii="Arial" w:hAnsi="Arial" w:cs="Arial"/>
          <w:sz w:val="20"/>
          <w:szCs w:val="20"/>
        </w:rPr>
        <w:t>.</w:t>
      </w:r>
      <w:r w:rsidRPr="00180F26">
        <w:rPr>
          <w:rFonts w:ascii="Arial" w:hAnsi="Arial" w:cs="Arial"/>
          <w:sz w:val="20"/>
          <w:szCs w:val="20"/>
        </w:rPr>
        <w:t>………………………………………………</w:t>
      </w:r>
    </w:p>
    <w:p w14:paraId="5FD7601B" w14:textId="580B022B" w:rsidR="00560068" w:rsidRPr="00180F26" w:rsidRDefault="00560068" w:rsidP="003F37DC">
      <w:pPr>
        <w:rPr>
          <w:rFonts w:ascii="Arial" w:hAnsi="Arial" w:cs="Arial"/>
          <w:sz w:val="20"/>
          <w:szCs w:val="20"/>
        </w:rPr>
      </w:pPr>
      <w:r w:rsidRPr="00180F26">
        <w:rPr>
          <w:rFonts w:ascii="Arial" w:hAnsi="Arial" w:cs="Arial"/>
          <w:sz w:val="20"/>
          <w:szCs w:val="20"/>
        </w:rPr>
        <w:t>Né(e) le …………………………………………</w:t>
      </w:r>
      <w:r w:rsidR="003F37DC" w:rsidRPr="00180F26">
        <w:rPr>
          <w:rFonts w:ascii="Arial" w:hAnsi="Arial" w:cs="Arial"/>
          <w:sz w:val="20"/>
          <w:szCs w:val="20"/>
        </w:rPr>
        <w:t>…</w:t>
      </w:r>
      <w:r w:rsidRPr="00180F26">
        <w:rPr>
          <w:rFonts w:ascii="Arial" w:hAnsi="Arial" w:cs="Arial"/>
          <w:sz w:val="20"/>
          <w:szCs w:val="20"/>
        </w:rPr>
        <w:t>……………</w:t>
      </w:r>
      <w:proofErr w:type="gramStart"/>
      <w:r w:rsidRPr="00180F26">
        <w:rPr>
          <w:rFonts w:ascii="Arial" w:hAnsi="Arial" w:cs="Arial"/>
          <w:sz w:val="20"/>
          <w:szCs w:val="20"/>
        </w:rPr>
        <w:t>…….</w:t>
      </w:r>
      <w:proofErr w:type="gramEnd"/>
      <w:r w:rsidR="003F37DC" w:rsidRPr="00180F26">
        <w:rPr>
          <w:rFonts w:ascii="Arial" w:hAnsi="Arial" w:cs="Arial"/>
          <w:sz w:val="20"/>
          <w:szCs w:val="20"/>
        </w:rPr>
        <w:t xml:space="preserve"> </w:t>
      </w:r>
      <w:r w:rsidRPr="00180F26">
        <w:rPr>
          <w:rFonts w:ascii="Arial" w:hAnsi="Arial" w:cs="Arial"/>
          <w:sz w:val="20"/>
          <w:szCs w:val="20"/>
        </w:rPr>
        <w:t>, à………………………………………………..</w:t>
      </w:r>
    </w:p>
    <w:p w14:paraId="10DC6974" w14:textId="77777777" w:rsidR="003F37DC" w:rsidRPr="00180F26" w:rsidRDefault="003F37DC" w:rsidP="00560068">
      <w:pPr>
        <w:rPr>
          <w:rFonts w:ascii="Arial" w:hAnsi="Arial" w:cs="Arial"/>
          <w:sz w:val="20"/>
          <w:szCs w:val="20"/>
        </w:rPr>
      </w:pPr>
    </w:p>
    <w:p w14:paraId="648EE856" w14:textId="395F1CB0" w:rsidR="00560068" w:rsidRPr="00180F26" w:rsidRDefault="00560068" w:rsidP="00560068">
      <w:pPr>
        <w:rPr>
          <w:rFonts w:ascii="Arial" w:hAnsi="Arial" w:cs="Arial"/>
          <w:sz w:val="20"/>
          <w:szCs w:val="20"/>
        </w:rPr>
      </w:pPr>
      <w:r w:rsidRPr="00180F26">
        <w:rPr>
          <w:rFonts w:ascii="Arial" w:hAnsi="Arial" w:cs="Arial"/>
          <w:sz w:val="20"/>
          <w:szCs w:val="20"/>
        </w:rPr>
        <w:t>A obtenu* son certificat d’études de base.</w:t>
      </w:r>
    </w:p>
    <w:p w14:paraId="59742719" w14:textId="77777777" w:rsidR="00560068" w:rsidRPr="00180F26" w:rsidRDefault="00560068" w:rsidP="00560068">
      <w:pPr>
        <w:rPr>
          <w:rFonts w:ascii="Arial" w:hAnsi="Arial" w:cs="Arial"/>
          <w:sz w:val="20"/>
          <w:szCs w:val="20"/>
        </w:rPr>
      </w:pPr>
      <w:r w:rsidRPr="00180F26">
        <w:rPr>
          <w:rFonts w:ascii="Arial" w:hAnsi="Arial" w:cs="Arial"/>
          <w:sz w:val="20"/>
          <w:szCs w:val="20"/>
        </w:rPr>
        <w:t>N’a pas obtenu* son certificat d’études de base.</w:t>
      </w:r>
    </w:p>
    <w:p w14:paraId="580CCD96" w14:textId="77777777" w:rsidR="00560068" w:rsidRPr="00180F26" w:rsidRDefault="00560068" w:rsidP="00560068">
      <w:pPr>
        <w:rPr>
          <w:rFonts w:ascii="Arial" w:hAnsi="Arial" w:cs="Arial"/>
          <w:sz w:val="20"/>
          <w:szCs w:val="20"/>
        </w:rPr>
      </w:pPr>
    </w:p>
    <w:p w14:paraId="7E37D5B8" w14:textId="77777777" w:rsidR="00560068" w:rsidRPr="00180F26" w:rsidRDefault="00560068" w:rsidP="00560068">
      <w:pPr>
        <w:rPr>
          <w:rFonts w:ascii="Arial" w:hAnsi="Arial" w:cs="Arial"/>
          <w:sz w:val="20"/>
          <w:szCs w:val="20"/>
        </w:rPr>
      </w:pPr>
      <w:r w:rsidRPr="00180F26">
        <w:rPr>
          <w:rFonts w:ascii="Arial" w:hAnsi="Arial" w:cs="Arial"/>
          <w:sz w:val="20"/>
          <w:szCs w:val="20"/>
        </w:rPr>
        <w:t>Sceau de l’établissement                                             Lieu et date</w:t>
      </w:r>
    </w:p>
    <w:p w14:paraId="3F0EF911" w14:textId="77777777" w:rsidR="00560068" w:rsidRPr="00180F26" w:rsidRDefault="00560068" w:rsidP="00560068">
      <w:pPr>
        <w:rPr>
          <w:rFonts w:ascii="Arial" w:hAnsi="Arial" w:cs="Arial"/>
          <w:sz w:val="20"/>
          <w:szCs w:val="20"/>
        </w:rPr>
      </w:pPr>
    </w:p>
    <w:p w14:paraId="3C75D984" w14:textId="77777777" w:rsidR="00560068" w:rsidRPr="00180F26" w:rsidRDefault="00560068" w:rsidP="00560068">
      <w:pPr>
        <w:rPr>
          <w:rFonts w:ascii="Arial" w:hAnsi="Arial" w:cs="Arial"/>
          <w:sz w:val="20"/>
          <w:szCs w:val="20"/>
        </w:rPr>
      </w:pP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Le(la) Chef(</w:t>
      </w:r>
      <w:proofErr w:type="spellStart"/>
      <w:r w:rsidRPr="00180F26">
        <w:rPr>
          <w:rFonts w:ascii="Arial" w:hAnsi="Arial" w:cs="Arial"/>
          <w:sz w:val="20"/>
          <w:szCs w:val="20"/>
        </w:rPr>
        <w:t>fe</w:t>
      </w:r>
      <w:proofErr w:type="spellEnd"/>
      <w:r w:rsidRPr="00180F26">
        <w:rPr>
          <w:rFonts w:ascii="Arial" w:hAnsi="Arial" w:cs="Arial"/>
          <w:sz w:val="20"/>
          <w:szCs w:val="20"/>
        </w:rPr>
        <w:t>) d’établissement</w:t>
      </w:r>
    </w:p>
    <w:p w14:paraId="10267CB7" w14:textId="344A308F" w:rsidR="00560068" w:rsidRPr="00180F26" w:rsidRDefault="00560068" w:rsidP="00560068">
      <w:pPr>
        <w:rPr>
          <w:rFonts w:ascii="Arial" w:hAnsi="Arial" w:cs="Arial"/>
          <w:sz w:val="20"/>
          <w:szCs w:val="20"/>
        </w:rPr>
      </w:pPr>
      <w:r w:rsidRPr="00180F26">
        <w:rPr>
          <w:rFonts w:ascii="Arial" w:hAnsi="Arial" w:cs="Arial"/>
          <w:sz w:val="20"/>
          <w:szCs w:val="20"/>
        </w:rPr>
        <w:tab/>
        <w:t xml:space="preserve">                                                                             </w:t>
      </w:r>
      <w:r w:rsidR="003F37DC" w:rsidRPr="00180F26">
        <w:rPr>
          <w:rFonts w:ascii="Arial" w:hAnsi="Arial" w:cs="Arial"/>
          <w:sz w:val="20"/>
          <w:szCs w:val="20"/>
        </w:rPr>
        <w:t xml:space="preserve">        </w:t>
      </w:r>
      <w:r w:rsidRPr="00180F26">
        <w:rPr>
          <w:rFonts w:ascii="Arial" w:hAnsi="Arial" w:cs="Arial"/>
          <w:sz w:val="20"/>
          <w:szCs w:val="20"/>
        </w:rPr>
        <w:t>NOM et signature)</w:t>
      </w:r>
    </w:p>
    <w:p w14:paraId="2F8B3134" w14:textId="77777777" w:rsidR="00560068" w:rsidRPr="00180F26" w:rsidRDefault="00560068" w:rsidP="00560068">
      <w:pPr>
        <w:rPr>
          <w:rFonts w:ascii="Arial" w:hAnsi="Arial" w:cs="Arial"/>
          <w:sz w:val="20"/>
          <w:szCs w:val="20"/>
        </w:rPr>
      </w:pPr>
    </w:p>
    <w:p w14:paraId="04C6C763" w14:textId="77777777" w:rsidR="003F37DC" w:rsidRPr="00180F26" w:rsidRDefault="003F37DC" w:rsidP="00560068">
      <w:pPr>
        <w:rPr>
          <w:rFonts w:ascii="Arial" w:hAnsi="Arial" w:cs="Arial"/>
          <w:sz w:val="20"/>
          <w:szCs w:val="20"/>
        </w:rPr>
      </w:pPr>
    </w:p>
    <w:p w14:paraId="036F105E" w14:textId="77777777" w:rsidR="003F37DC" w:rsidRPr="00180F26" w:rsidRDefault="003F37DC" w:rsidP="00560068">
      <w:pPr>
        <w:rPr>
          <w:rFonts w:ascii="Arial" w:hAnsi="Arial" w:cs="Arial"/>
          <w:sz w:val="20"/>
          <w:szCs w:val="20"/>
        </w:rPr>
      </w:pPr>
    </w:p>
    <w:p w14:paraId="0CBF7790" w14:textId="77777777" w:rsidR="003F37DC" w:rsidRPr="00180F26" w:rsidRDefault="003F37DC" w:rsidP="00560068">
      <w:pPr>
        <w:rPr>
          <w:rFonts w:ascii="Arial" w:hAnsi="Arial" w:cs="Arial"/>
          <w:sz w:val="20"/>
          <w:szCs w:val="20"/>
        </w:rPr>
      </w:pPr>
    </w:p>
    <w:p w14:paraId="32BD180A" w14:textId="77777777" w:rsidR="003F37DC" w:rsidRPr="00180F26" w:rsidRDefault="003F37DC" w:rsidP="00560068">
      <w:pPr>
        <w:rPr>
          <w:rFonts w:ascii="Arial" w:hAnsi="Arial" w:cs="Arial"/>
          <w:sz w:val="20"/>
          <w:szCs w:val="20"/>
        </w:rPr>
      </w:pPr>
    </w:p>
    <w:p w14:paraId="6884AE98" w14:textId="77777777" w:rsidR="003F37DC" w:rsidRPr="00180F26" w:rsidRDefault="003F37DC" w:rsidP="00560068">
      <w:pPr>
        <w:rPr>
          <w:rFonts w:ascii="Arial" w:hAnsi="Arial" w:cs="Arial"/>
          <w:sz w:val="20"/>
          <w:szCs w:val="20"/>
        </w:rPr>
      </w:pPr>
    </w:p>
    <w:p w14:paraId="1AED4511" w14:textId="77777777" w:rsidR="003F37DC" w:rsidRPr="00180F26" w:rsidRDefault="003F37DC" w:rsidP="00560068">
      <w:pPr>
        <w:rPr>
          <w:rFonts w:ascii="Arial" w:hAnsi="Arial" w:cs="Arial"/>
          <w:sz w:val="20"/>
          <w:szCs w:val="20"/>
        </w:rPr>
      </w:pPr>
    </w:p>
    <w:p w14:paraId="016AC422" w14:textId="77777777" w:rsidR="003F37DC" w:rsidRPr="00180F26" w:rsidRDefault="003F37DC" w:rsidP="00560068">
      <w:pPr>
        <w:rPr>
          <w:rFonts w:ascii="Arial" w:hAnsi="Arial" w:cs="Arial"/>
          <w:sz w:val="20"/>
          <w:szCs w:val="20"/>
        </w:rPr>
      </w:pPr>
    </w:p>
    <w:p w14:paraId="3FC8FFA3" w14:textId="77777777" w:rsidR="003F37DC" w:rsidRPr="00180F26" w:rsidRDefault="003F37DC" w:rsidP="00560068">
      <w:pPr>
        <w:rPr>
          <w:rFonts w:ascii="Arial" w:hAnsi="Arial" w:cs="Arial"/>
          <w:sz w:val="20"/>
          <w:szCs w:val="20"/>
        </w:rPr>
      </w:pPr>
    </w:p>
    <w:p w14:paraId="3B8A1D7F" w14:textId="77777777" w:rsidR="003F37DC" w:rsidRPr="00180F26" w:rsidRDefault="003F37DC" w:rsidP="00560068">
      <w:pPr>
        <w:rPr>
          <w:rFonts w:ascii="Arial" w:hAnsi="Arial" w:cs="Arial"/>
          <w:sz w:val="20"/>
          <w:szCs w:val="20"/>
        </w:rPr>
      </w:pPr>
    </w:p>
    <w:p w14:paraId="0CD2B5CE" w14:textId="77777777" w:rsidR="003F37DC" w:rsidRPr="00180F26" w:rsidRDefault="003F37DC" w:rsidP="00560068">
      <w:pPr>
        <w:rPr>
          <w:rFonts w:ascii="Arial" w:hAnsi="Arial" w:cs="Arial"/>
          <w:sz w:val="20"/>
          <w:szCs w:val="20"/>
        </w:rPr>
      </w:pPr>
    </w:p>
    <w:p w14:paraId="1C84C2EE" w14:textId="77777777" w:rsidR="003F37DC" w:rsidRPr="00180F26" w:rsidRDefault="003F37DC" w:rsidP="00560068">
      <w:pPr>
        <w:rPr>
          <w:rFonts w:ascii="Arial" w:hAnsi="Arial" w:cs="Arial"/>
          <w:sz w:val="20"/>
          <w:szCs w:val="20"/>
        </w:rPr>
      </w:pPr>
    </w:p>
    <w:p w14:paraId="4EB6677B" w14:textId="77777777" w:rsidR="003F37DC" w:rsidRPr="00180F26" w:rsidRDefault="003F37DC" w:rsidP="00560068">
      <w:pPr>
        <w:rPr>
          <w:rFonts w:ascii="Arial" w:hAnsi="Arial" w:cs="Arial"/>
          <w:sz w:val="20"/>
          <w:szCs w:val="20"/>
        </w:rPr>
      </w:pPr>
    </w:p>
    <w:p w14:paraId="6A6A2D9C" w14:textId="77777777" w:rsidR="003F37DC" w:rsidRPr="00180F26" w:rsidRDefault="003F37DC" w:rsidP="00560068">
      <w:pPr>
        <w:rPr>
          <w:rFonts w:ascii="Arial" w:hAnsi="Arial" w:cs="Arial"/>
          <w:sz w:val="20"/>
          <w:szCs w:val="20"/>
        </w:rPr>
      </w:pPr>
    </w:p>
    <w:p w14:paraId="5CA6CCCF" w14:textId="77777777" w:rsidR="003F37DC" w:rsidRPr="00180F26" w:rsidRDefault="003F37DC" w:rsidP="00560068">
      <w:pPr>
        <w:rPr>
          <w:rFonts w:ascii="Arial" w:hAnsi="Arial" w:cs="Arial"/>
          <w:sz w:val="20"/>
          <w:szCs w:val="20"/>
        </w:rPr>
      </w:pPr>
    </w:p>
    <w:p w14:paraId="195C0A40" w14:textId="77777777" w:rsidR="003F37DC" w:rsidRPr="00180F26" w:rsidRDefault="003F37DC" w:rsidP="00560068">
      <w:pPr>
        <w:rPr>
          <w:rFonts w:ascii="Arial" w:hAnsi="Arial" w:cs="Arial"/>
          <w:sz w:val="20"/>
          <w:szCs w:val="20"/>
        </w:rPr>
      </w:pPr>
    </w:p>
    <w:p w14:paraId="1461E78E" w14:textId="77777777" w:rsidR="003F37DC" w:rsidRPr="00180F26" w:rsidRDefault="003F37DC" w:rsidP="00560068">
      <w:pPr>
        <w:rPr>
          <w:rFonts w:ascii="Arial" w:hAnsi="Arial" w:cs="Arial"/>
          <w:sz w:val="20"/>
          <w:szCs w:val="20"/>
        </w:rPr>
      </w:pPr>
    </w:p>
    <w:p w14:paraId="2499B3E6" w14:textId="77777777" w:rsidR="003F37DC" w:rsidRPr="00180F26" w:rsidRDefault="003F37DC" w:rsidP="00560068">
      <w:pPr>
        <w:rPr>
          <w:rFonts w:ascii="Arial" w:hAnsi="Arial" w:cs="Arial"/>
          <w:sz w:val="20"/>
          <w:szCs w:val="20"/>
        </w:rPr>
      </w:pPr>
    </w:p>
    <w:p w14:paraId="4094D57D" w14:textId="77777777" w:rsidR="003F37DC" w:rsidRPr="00180F26" w:rsidRDefault="003F37DC" w:rsidP="00560068">
      <w:pPr>
        <w:rPr>
          <w:rFonts w:ascii="Arial" w:hAnsi="Arial" w:cs="Arial"/>
          <w:sz w:val="20"/>
          <w:szCs w:val="20"/>
        </w:rPr>
      </w:pPr>
    </w:p>
    <w:p w14:paraId="27A43D18" w14:textId="77777777" w:rsidR="003F37DC" w:rsidRPr="00180F26" w:rsidRDefault="003F37DC" w:rsidP="00560068">
      <w:pPr>
        <w:rPr>
          <w:rFonts w:ascii="Arial" w:hAnsi="Arial" w:cs="Arial"/>
          <w:sz w:val="20"/>
          <w:szCs w:val="20"/>
        </w:rPr>
      </w:pPr>
    </w:p>
    <w:p w14:paraId="4401DA43" w14:textId="77777777" w:rsidR="003F37DC" w:rsidRPr="00180F26" w:rsidRDefault="003F37DC" w:rsidP="00560068">
      <w:pPr>
        <w:rPr>
          <w:rFonts w:ascii="Arial" w:hAnsi="Arial" w:cs="Arial"/>
          <w:sz w:val="20"/>
          <w:szCs w:val="20"/>
        </w:rPr>
      </w:pPr>
    </w:p>
    <w:p w14:paraId="3FA8CB25" w14:textId="77777777" w:rsidR="003F37DC" w:rsidRPr="00180F26" w:rsidRDefault="003F37DC" w:rsidP="00560068">
      <w:pPr>
        <w:rPr>
          <w:rFonts w:ascii="Arial" w:hAnsi="Arial" w:cs="Arial"/>
          <w:sz w:val="20"/>
          <w:szCs w:val="20"/>
        </w:rPr>
      </w:pPr>
    </w:p>
    <w:p w14:paraId="76E3AA28" w14:textId="77777777" w:rsidR="003F37DC" w:rsidRPr="00180F26" w:rsidRDefault="003F37DC" w:rsidP="00560068">
      <w:pPr>
        <w:rPr>
          <w:rFonts w:ascii="Arial" w:hAnsi="Arial" w:cs="Arial"/>
          <w:sz w:val="20"/>
          <w:szCs w:val="20"/>
        </w:rPr>
      </w:pPr>
    </w:p>
    <w:p w14:paraId="30099B5E" w14:textId="77777777" w:rsidR="003F37DC" w:rsidRPr="00180F26" w:rsidRDefault="003F37DC" w:rsidP="00560068">
      <w:pPr>
        <w:rPr>
          <w:rFonts w:ascii="Arial" w:hAnsi="Arial" w:cs="Arial"/>
          <w:sz w:val="20"/>
          <w:szCs w:val="20"/>
        </w:rPr>
      </w:pPr>
    </w:p>
    <w:p w14:paraId="65D713F2" w14:textId="77777777" w:rsidR="003F37DC" w:rsidRPr="00180F26" w:rsidRDefault="003F37DC" w:rsidP="00560068">
      <w:pPr>
        <w:rPr>
          <w:rFonts w:ascii="Arial" w:hAnsi="Arial" w:cs="Arial"/>
          <w:sz w:val="20"/>
          <w:szCs w:val="20"/>
        </w:rPr>
      </w:pPr>
    </w:p>
    <w:p w14:paraId="3398A1C0" w14:textId="77777777" w:rsidR="003F37DC" w:rsidRPr="00180F26" w:rsidRDefault="003F37DC" w:rsidP="00560068">
      <w:pPr>
        <w:rPr>
          <w:rFonts w:ascii="Arial" w:hAnsi="Arial" w:cs="Arial"/>
          <w:sz w:val="20"/>
          <w:szCs w:val="20"/>
        </w:rPr>
      </w:pPr>
    </w:p>
    <w:p w14:paraId="462AFFC1" w14:textId="77777777" w:rsidR="003F37DC" w:rsidRPr="00180F26" w:rsidRDefault="003F37DC" w:rsidP="00560068">
      <w:pPr>
        <w:rPr>
          <w:rFonts w:ascii="Arial" w:hAnsi="Arial" w:cs="Arial"/>
          <w:sz w:val="20"/>
          <w:szCs w:val="20"/>
        </w:rPr>
      </w:pPr>
    </w:p>
    <w:p w14:paraId="059E42B4" w14:textId="77777777" w:rsidR="003F37DC" w:rsidRPr="00180F26" w:rsidRDefault="003F37DC" w:rsidP="00560068">
      <w:pPr>
        <w:rPr>
          <w:rFonts w:ascii="Arial" w:hAnsi="Arial" w:cs="Arial"/>
          <w:sz w:val="20"/>
          <w:szCs w:val="20"/>
        </w:rPr>
      </w:pPr>
    </w:p>
    <w:p w14:paraId="5A5201DD" w14:textId="77777777" w:rsidR="003F37DC" w:rsidRPr="00180F26" w:rsidRDefault="003F37DC" w:rsidP="00560068">
      <w:pPr>
        <w:rPr>
          <w:rFonts w:ascii="Arial" w:hAnsi="Arial" w:cs="Arial"/>
          <w:sz w:val="20"/>
          <w:szCs w:val="20"/>
        </w:rPr>
      </w:pPr>
    </w:p>
    <w:p w14:paraId="0166E1CB" w14:textId="77777777" w:rsidR="003F37DC" w:rsidRPr="00180F26" w:rsidRDefault="003F37DC" w:rsidP="00560068">
      <w:pPr>
        <w:rPr>
          <w:rFonts w:ascii="Arial" w:hAnsi="Arial" w:cs="Arial"/>
          <w:sz w:val="20"/>
          <w:szCs w:val="20"/>
        </w:rPr>
      </w:pPr>
    </w:p>
    <w:p w14:paraId="4C996FC0" w14:textId="77777777" w:rsidR="003F37DC" w:rsidRPr="00180F26" w:rsidRDefault="003F37DC" w:rsidP="00560068">
      <w:pPr>
        <w:rPr>
          <w:rFonts w:ascii="Arial" w:hAnsi="Arial" w:cs="Arial"/>
          <w:sz w:val="20"/>
          <w:szCs w:val="20"/>
        </w:rPr>
      </w:pPr>
    </w:p>
    <w:p w14:paraId="65A3015E" w14:textId="77777777" w:rsidR="003F37DC" w:rsidRPr="00180F26" w:rsidRDefault="003F37DC" w:rsidP="00560068">
      <w:pPr>
        <w:rPr>
          <w:rFonts w:ascii="Arial" w:hAnsi="Arial" w:cs="Arial"/>
          <w:sz w:val="20"/>
          <w:szCs w:val="20"/>
        </w:rPr>
      </w:pPr>
    </w:p>
    <w:p w14:paraId="59A6BB21" w14:textId="77777777" w:rsidR="003F37DC" w:rsidRPr="00180F26" w:rsidRDefault="003F37DC" w:rsidP="00560068">
      <w:pPr>
        <w:rPr>
          <w:rFonts w:ascii="Arial" w:hAnsi="Arial" w:cs="Arial"/>
          <w:sz w:val="20"/>
          <w:szCs w:val="20"/>
        </w:rPr>
      </w:pPr>
    </w:p>
    <w:p w14:paraId="17C85127" w14:textId="77777777" w:rsidR="003F37DC" w:rsidRPr="00180F26" w:rsidRDefault="003F37DC" w:rsidP="00560068">
      <w:pPr>
        <w:rPr>
          <w:rFonts w:ascii="Arial" w:hAnsi="Arial" w:cs="Arial"/>
          <w:sz w:val="20"/>
          <w:szCs w:val="20"/>
        </w:rPr>
      </w:pPr>
    </w:p>
    <w:p w14:paraId="09EB5EA0" w14:textId="77777777" w:rsidR="00560068" w:rsidRPr="00180F26" w:rsidRDefault="00560068" w:rsidP="00560068">
      <w:pPr>
        <w:pStyle w:val="BASDEPAGE-Annexescalibri9A-Fok"/>
      </w:pPr>
      <w:r w:rsidRPr="00180F26">
        <w:t>*Biffer la mention inutile</w:t>
      </w:r>
    </w:p>
    <w:p w14:paraId="2599E596" w14:textId="77777777" w:rsidR="00560068" w:rsidRPr="00180F26" w:rsidRDefault="00560068" w:rsidP="00560068">
      <w:pPr>
        <w:rPr>
          <w:rFonts w:asciiTheme="minorHAnsi" w:hAnsiTheme="minorHAnsi" w:cstheme="minorHAnsi"/>
        </w:rPr>
      </w:pPr>
    </w:p>
    <w:p w14:paraId="6114CBDF" w14:textId="1C096D95" w:rsidR="00560068" w:rsidRPr="00180F26" w:rsidRDefault="00560068">
      <w:pPr>
        <w:rPr>
          <w:rFonts w:asciiTheme="minorHAnsi" w:eastAsia="Calibri" w:hAnsiTheme="minorHAnsi" w:cstheme="minorHAnsi"/>
          <w:b/>
          <w:color w:val="000000"/>
          <w:lang w:eastAsia="fr-BE"/>
        </w:rPr>
      </w:pPr>
      <w:r w:rsidRPr="00180F26">
        <w:rPr>
          <w:rFonts w:asciiTheme="minorHAnsi" w:eastAsia="Calibri" w:hAnsiTheme="minorHAnsi" w:cstheme="minorHAnsi"/>
          <w:b/>
          <w:color w:val="000000"/>
          <w:lang w:eastAsia="fr-BE"/>
        </w:rPr>
        <w:br w:type="page"/>
      </w:r>
    </w:p>
    <w:p w14:paraId="308FAB12" w14:textId="2B3E8D4D" w:rsidR="00560068" w:rsidRPr="00180F26" w:rsidRDefault="00560068" w:rsidP="005038D1">
      <w:pPr>
        <w:pStyle w:val="Titre7"/>
        <w:rPr>
          <w:rFonts w:ascii="Calibri" w:eastAsia="Calibri" w:hAnsi="Calibri" w:cs="Calibri"/>
        </w:rPr>
      </w:pPr>
      <w:bookmarkStart w:id="131" w:name="_Annexe_31_Situation"/>
      <w:bookmarkEnd w:id="131"/>
      <w:r w:rsidRPr="00180F26">
        <w:lastRenderedPageBreak/>
        <w:t>Annexe 31</w:t>
      </w:r>
      <w:r w:rsidR="005038D1" w:rsidRPr="00180F26">
        <w:t xml:space="preserve"> : </w:t>
      </w:r>
      <w:r w:rsidRPr="00180F26">
        <w:t>Situation n°1</w:t>
      </w:r>
      <w:r w:rsidR="005038D1" w:rsidRPr="00180F26">
        <w:t xml:space="preserve"> -</w:t>
      </w:r>
      <w:r w:rsidRPr="00180F26">
        <w:t xml:space="preserve"> aptitude qu’a un élève à besoins spécifiques à recevoir l’enseignement spécialisé lorsqu’il ne fréquente aucune école</w:t>
      </w:r>
    </w:p>
    <w:p w14:paraId="023440D7" w14:textId="77777777" w:rsidR="00560068" w:rsidRPr="00180F26" w:rsidRDefault="00560068" w:rsidP="003F37DC">
      <w:pPr>
        <w:spacing w:after="60"/>
        <w:rPr>
          <w:rFonts w:ascii="Arial" w:eastAsia="Calibri" w:hAnsi="Arial" w:cs="Arial"/>
          <w:b/>
          <w:sz w:val="20"/>
          <w:szCs w:val="20"/>
        </w:rPr>
      </w:pPr>
      <w:r w:rsidRPr="00180F26">
        <w:rPr>
          <w:rFonts w:ascii="Arial" w:eastAsia="Calibri" w:hAnsi="Arial" w:cs="Arial"/>
          <w:b/>
          <w:sz w:val="20"/>
          <w:szCs w:val="20"/>
        </w:rPr>
        <w:t>Demande introduite par :</w:t>
      </w:r>
    </w:p>
    <w:p w14:paraId="29A837F2" w14:textId="19BF8390"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xml:space="preserve"> : chef de famille (Qualité :   □ père   □ mère    □ tuteur   □ autre : à préciser                   </w:t>
      </w:r>
      <w:proofErr w:type="gramStart"/>
      <w:r w:rsidRPr="00180F26">
        <w:rPr>
          <w:rFonts w:ascii="Arial" w:eastAsia="Calibri" w:hAnsi="Arial" w:cs="Arial"/>
          <w:sz w:val="20"/>
          <w:szCs w:val="20"/>
        </w:rPr>
        <w:t xml:space="preserve">  )</w:t>
      </w:r>
      <w:proofErr w:type="gramEnd"/>
    </w:p>
    <w:p w14:paraId="35770F77"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 membre de l’inspection scolaire</w:t>
      </w:r>
    </w:p>
    <w:p w14:paraId="33991CD3" w14:textId="77777777" w:rsidR="00560068" w:rsidRPr="00180F26" w:rsidRDefault="00560068" w:rsidP="00560068">
      <w:pPr>
        <w:rPr>
          <w:rFonts w:ascii="Arial" w:eastAsia="Calibri" w:hAnsi="Arial" w:cs="Arial"/>
          <w:sz w:val="20"/>
          <w:szCs w:val="20"/>
        </w:rPr>
      </w:pPr>
    </w:p>
    <w:p w14:paraId="13F3A744" w14:textId="77777777" w:rsidR="00560068" w:rsidRPr="00180F26" w:rsidRDefault="00560068" w:rsidP="003F37DC">
      <w:pPr>
        <w:spacing w:after="60"/>
        <w:rPr>
          <w:rFonts w:ascii="Arial" w:eastAsia="Calibri" w:hAnsi="Arial" w:cs="Arial"/>
          <w:b/>
          <w:sz w:val="20"/>
          <w:szCs w:val="20"/>
        </w:rPr>
      </w:pPr>
      <w:r w:rsidRPr="00180F26">
        <w:rPr>
          <w:rFonts w:ascii="Arial" w:eastAsia="Calibri" w:hAnsi="Arial" w:cs="Arial"/>
          <w:b/>
          <w:sz w:val="20"/>
          <w:szCs w:val="20"/>
        </w:rPr>
        <w:t>Identité du demandeur :</w:t>
      </w:r>
    </w:p>
    <w:p w14:paraId="0564A2AA"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Nom, prénom : </w:t>
      </w:r>
    </w:p>
    <w:p w14:paraId="00C107C3"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08537991" w14:textId="77777777" w:rsidR="00560068" w:rsidRPr="00180F26" w:rsidRDefault="00560068" w:rsidP="00560068">
      <w:pPr>
        <w:rPr>
          <w:rFonts w:ascii="Arial" w:eastAsia="Calibri" w:hAnsi="Arial" w:cs="Arial"/>
          <w:sz w:val="20"/>
          <w:szCs w:val="20"/>
        </w:rPr>
      </w:pPr>
    </w:p>
    <w:p w14:paraId="056B6C39" w14:textId="233E1CC3" w:rsidR="00560068" w:rsidRPr="00180F26" w:rsidRDefault="003F37DC" w:rsidP="00560068">
      <w:pPr>
        <w:rPr>
          <w:rFonts w:ascii="Arial" w:eastAsia="Calibri" w:hAnsi="Arial" w:cs="Arial"/>
          <w:sz w:val="20"/>
          <w:szCs w:val="20"/>
        </w:rPr>
      </w:pPr>
      <w:r w:rsidRPr="00180F26">
        <w:rPr>
          <w:rFonts w:ascii="Wingdings" w:eastAsia="Wingdings" w:hAnsi="Wingdings" w:cs="Wingdings"/>
        </w:rPr>
        <w:t></w:t>
      </w:r>
      <w:r w:rsidR="00560068" w:rsidRPr="00180F26">
        <w:rPr>
          <w:rFonts w:ascii="Arial" w:eastAsia="Calibri" w:hAnsi="Arial" w:cs="Arial"/>
          <w:sz w:val="20"/>
          <w:szCs w:val="20"/>
        </w:rPr>
        <w:t> :</w:t>
      </w:r>
      <w:r w:rsidR="00560068" w:rsidRPr="00180F26">
        <w:rPr>
          <w:rFonts w:ascii="Arial" w:eastAsia="Calibri" w:hAnsi="Arial" w:cs="Arial"/>
          <w:sz w:val="20"/>
          <w:szCs w:val="20"/>
        </w:rPr>
        <w:tab/>
      </w:r>
      <w:r w:rsidR="00560068" w:rsidRPr="00180F26">
        <w:rPr>
          <w:rFonts w:ascii="Arial" w:eastAsia="Calibri" w:hAnsi="Arial" w:cs="Arial"/>
          <w:sz w:val="20"/>
          <w:szCs w:val="20"/>
        </w:rPr>
        <w:tab/>
        <w:t>/</w:t>
      </w:r>
      <w:r w:rsidR="00560068" w:rsidRPr="00180F26">
        <w:rPr>
          <w:rFonts w:ascii="Arial" w:eastAsia="Calibri" w:hAnsi="Arial" w:cs="Arial"/>
          <w:sz w:val="20"/>
          <w:szCs w:val="20"/>
        </w:rPr>
        <w:tab/>
      </w:r>
      <w:r w:rsidR="00560068" w:rsidRPr="00180F26">
        <w:rPr>
          <w:rFonts w:ascii="Arial" w:eastAsia="Calibri" w:hAnsi="Arial" w:cs="Arial"/>
          <w:sz w:val="20"/>
          <w:szCs w:val="20"/>
        </w:rPr>
        <w:tab/>
      </w:r>
      <w:r w:rsidR="00560068" w:rsidRPr="00180F26">
        <w:rPr>
          <w:rFonts w:ascii="Arial" w:eastAsia="Calibri" w:hAnsi="Arial" w:cs="Arial"/>
          <w:sz w:val="20"/>
          <w:szCs w:val="20"/>
        </w:rPr>
        <w:tab/>
      </w:r>
      <w:r w:rsidR="00560068" w:rsidRPr="00180F26">
        <w:rPr>
          <w:rFonts w:ascii="Arial" w:eastAsia="Calibri" w:hAnsi="Arial" w:cs="Arial"/>
          <w:sz w:val="20"/>
          <w:szCs w:val="20"/>
        </w:rPr>
        <w:tab/>
        <w:t xml:space="preserve"> </w:t>
      </w:r>
    </w:p>
    <w:p w14:paraId="05237CB2" w14:textId="77777777" w:rsidR="00560068" w:rsidRPr="00180F26" w:rsidRDefault="00560068" w:rsidP="00560068">
      <w:pPr>
        <w:rPr>
          <w:rFonts w:ascii="Arial" w:eastAsia="Calibri" w:hAnsi="Arial" w:cs="Arial"/>
          <w:sz w:val="20"/>
          <w:szCs w:val="20"/>
        </w:rPr>
      </w:pPr>
    </w:p>
    <w:tbl>
      <w:tblPr>
        <w:tblW w:w="100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31"/>
      </w:tblGrid>
      <w:tr w:rsidR="00560068" w:rsidRPr="00180F26" w14:paraId="7AB1184D" w14:textId="77777777" w:rsidTr="00B352C4">
        <w:tc>
          <w:tcPr>
            <w:tcW w:w="10031" w:type="dxa"/>
            <w:tcBorders>
              <w:top w:val="single" w:sz="4" w:space="0" w:color="auto"/>
              <w:bottom w:val="single" w:sz="4" w:space="0" w:color="auto"/>
            </w:tcBorders>
          </w:tcPr>
          <w:p w14:paraId="3D737A6A" w14:textId="77777777" w:rsidR="00560068" w:rsidRPr="00180F26" w:rsidRDefault="00560068" w:rsidP="003F37DC">
            <w:pPr>
              <w:spacing w:before="60"/>
              <w:rPr>
                <w:rFonts w:ascii="Arial" w:eastAsia="Calibri" w:hAnsi="Arial" w:cs="Arial"/>
                <w:b/>
                <w:bCs/>
                <w:caps/>
                <w:sz w:val="20"/>
                <w:szCs w:val="20"/>
              </w:rPr>
            </w:pPr>
            <w:r w:rsidRPr="00180F26">
              <w:rPr>
                <w:rFonts w:ascii="Arial" w:eastAsia="Calibri" w:hAnsi="Arial" w:cs="Arial"/>
                <w:b/>
                <w:bCs/>
                <w:caps/>
                <w:sz w:val="20"/>
                <w:szCs w:val="20"/>
              </w:rPr>
              <w:t>concernE l’ElEve :</w:t>
            </w:r>
          </w:p>
          <w:p w14:paraId="122C0A1E" w14:textId="2F406DE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NOM et PRENOM</w:t>
            </w:r>
            <w:r w:rsidR="003F37DC" w:rsidRPr="00180F26">
              <w:rPr>
                <w:rFonts w:ascii="Arial" w:eastAsia="Calibri" w:hAnsi="Arial" w:cs="Arial"/>
                <w:bCs/>
                <w:sz w:val="20"/>
                <w:szCs w:val="20"/>
              </w:rPr>
              <w:t xml:space="preserve"> </w:t>
            </w:r>
            <w:r w:rsidRPr="00180F26">
              <w:rPr>
                <w:rFonts w:ascii="Arial" w:eastAsia="Calibri" w:hAnsi="Arial" w:cs="Arial"/>
                <w:bCs/>
                <w:sz w:val="20"/>
                <w:szCs w:val="20"/>
              </w:rPr>
              <w:t>:</w:t>
            </w:r>
          </w:p>
          <w:p w14:paraId="3E8CD559"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ADRESSE :</w:t>
            </w:r>
          </w:p>
          <w:p w14:paraId="3BE196DE" w14:textId="77777777" w:rsidR="00560068" w:rsidRPr="00180F26" w:rsidRDefault="00560068" w:rsidP="00B352C4">
            <w:pPr>
              <w:rPr>
                <w:rFonts w:ascii="Arial" w:eastAsia="Calibri" w:hAnsi="Arial" w:cs="Arial"/>
                <w:bCs/>
                <w:sz w:val="20"/>
                <w:szCs w:val="20"/>
              </w:rPr>
            </w:pPr>
          </w:p>
          <w:p w14:paraId="58658CD4"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xml:space="preserve">Date de naissance :     /      / </w:t>
            </w:r>
          </w:p>
          <w:p w14:paraId="4AD8741C"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xml:space="preserve">------------------------------------------------------------------------------------------------- </w:t>
            </w:r>
          </w:p>
          <w:p w14:paraId="6CEB40DE" w14:textId="77777777" w:rsidR="00560068" w:rsidRPr="00180F26" w:rsidRDefault="00560068" w:rsidP="00B352C4">
            <w:pPr>
              <w:rPr>
                <w:rFonts w:ascii="Arial" w:eastAsia="Calibri" w:hAnsi="Arial" w:cs="Arial"/>
                <w:b/>
                <w:bCs/>
                <w:sz w:val="20"/>
                <w:szCs w:val="20"/>
              </w:rPr>
            </w:pPr>
            <w:r w:rsidRPr="00180F26">
              <w:rPr>
                <w:rFonts w:ascii="Arial" w:eastAsia="Calibri" w:hAnsi="Arial" w:cs="Arial"/>
                <w:b/>
                <w:bCs/>
                <w:sz w:val="20"/>
                <w:szCs w:val="20"/>
              </w:rPr>
              <w:t>Situation du jeune avant demande d’avis :   à préciser : </w:t>
            </w:r>
            <w:r w:rsidRPr="00180F26">
              <w:rPr>
                <w:rFonts w:ascii="Arial" w:eastAsia="Wingdings 2" w:hAnsi="Arial" w:cs="Arial"/>
                <w:b/>
                <w:bCs/>
                <w:sz w:val="20"/>
                <w:szCs w:val="20"/>
              </w:rPr>
              <w:t></w:t>
            </w:r>
          </w:p>
          <w:p w14:paraId="182477AB"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 maintien à domicile</w:t>
            </w:r>
          </w:p>
          <w:p w14:paraId="4A0F87B4"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 hospitalisation</w:t>
            </w:r>
          </w:p>
          <w:p w14:paraId="50D5E127"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 convalescence</w:t>
            </w:r>
          </w:p>
          <w:p w14:paraId="382B6A10"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 service d’accueil de jour</w:t>
            </w:r>
          </w:p>
          <w:p w14:paraId="7490B9EE" w14:textId="77777777" w:rsidR="00560068" w:rsidRPr="00180F26" w:rsidRDefault="00560068" w:rsidP="003F37DC">
            <w:pPr>
              <w:spacing w:after="100"/>
              <w:rPr>
                <w:rFonts w:ascii="Arial" w:eastAsia="Calibri" w:hAnsi="Arial" w:cs="Arial"/>
                <w:bCs/>
                <w:sz w:val="20"/>
                <w:szCs w:val="20"/>
              </w:rPr>
            </w:pPr>
            <w:r w:rsidRPr="00180F26">
              <w:rPr>
                <w:rFonts w:ascii="Arial" w:eastAsia="Calibri" w:hAnsi="Arial" w:cs="Arial"/>
                <w:bCs/>
                <w:sz w:val="20"/>
                <w:szCs w:val="20"/>
              </w:rPr>
              <w:t>□ : autre ………………….</w:t>
            </w:r>
          </w:p>
          <w:p w14:paraId="6F39E2A8" w14:textId="5FDD919E" w:rsidR="00560068" w:rsidRPr="00180F26" w:rsidRDefault="00560068" w:rsidP="00B352C4">
            <w:pPr>
              <w:rPr>
                <w:rFonts w:eastAsia="Calibri" w:cs="Calibri"/>
                <w:bCs/>
              </w:rPr>
            </w:pPr>
            <w:r w:rsidRPr="00180F26">
              <w:rPr>
                <w:rFonts w:ascii="Arial" w:eastAsia="Calibri" w:hAnsi="Arial" w:cs="Arial"/>
                <w:bCs/>
                <w:i/>
                <w:sz w:val="20"/>
                <w:szCs w:val="20"/>
              </w:rPr>
              <w:t>Si enseignement fréquenté antérieurement</w:t>
            </w:r>
            <w:r w:rsidRPr="00180F26">
              <w:rPr>
                <w:rFonts w:ascii="Arial" w:eastAsia="Calibri" w:hAnsi="Arial" w:cs="Arial"/>
                <w:bCs/>
                <w:sz w:val="20"/>
                <w:szCs w:val="20"/>
              </w:rPr>
              <w:t> :   à préciser : </w:t>
            </w:r>
            <w:r w:rsidRPr="00180F26">
              <w:rPr>
                <w:rFonts w:ascii="Wingdings 2" w:eastAsia="Wingdings 2" w:hAnsi="Wingdings 2" w:cs="Wingdings 2"/>
                <w:bCs/>
              </w:rPr>
              <w:t></w:t>
            </w:r>
            <w:r w:rsidRPr="00180F26">
              <w:rPr>
                <w:rFonts w:eastAsia="Calibri" w:cs="Calibri"/>
                <w:bCs/>
              </w:rPr>
              <w:t xml:space="preserve">  </w:t>
            </w:r>
          </w:p>
          <w:p w14:paraId="1AB94956" w14:textId="77777777" w:rsidR="00560068" w:rsidRPr="00180F26" w:rsidRDefault="00560068" w:rsidP="00B352C4">
            <w:pPr>
              <w:rPr>
                <w:rFonts w:ascii="Arial" w:eastAsia="Calibri" w:hAnsi="Arial" w:cs="Arial"/>
                <w:bCs/>
                <w:sz w:val="20"/>
                <w:szCs w:val="20"/>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55"/>
              <w:gridCol w:w="4680"/>
            </w:tblGrid>
            <w:tr w:rsidR="00560068" w:rsidRPr="00180F26" w14:paraId="6C85AF56" w14:textId="77777777" w:rsidTr="00B352C4">
              <w:tc>
                <w:tcPr>
                  <w:tcW w:w="4855" w:type="dxa"/>
                  <w:tcBorders>
                    <w:top w:val="single" w:sz="4" w:space="0" w:color="auto"/>
                    <w:left w:val="single" w:sz="4" w:space="0" w:color="auto"/>
                    <w:bottom w:val="single" w:sz="4" w:space="0" w:color="auto"/>
                    <w:right w:val="single" w:sz="4" w:space="0" w:color="auto"/>
                  </w:tcBorders>
                  <w:shd w:val="clear" w:color="auto" w:fill="F3F3F3"/>
                </w:tcPr>
                <w:p w14:paraId="513F16EC"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 ordinaire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7C5F3BCA"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 spécialisé</w:t>
                  </w:r>
                </w:p>
              </w:tc>
            </w:tr>
            <w:tr w:rsidR="00560068" w:rsidRPr="00180F26" w14:paraId="50EC4E19" w14:textId="77777777" w:rsidTr="00B352C4">
              <w:tc>
                <w:tcPr>
                  <w:tcW w:w="4855" w:type="dxa"/>
                  <w:tcBorders>
                    <w:top w:val="single" w:sz="4" w:space="0" w:color="auto"/>
                    <w:left w:val="single" w:sz="4" w:space="0" w:color="auto"/>
                    <w:bottom w:val="single" w:sz="4" w:space="0" w:color="auto"/>
                    <w:right w:val="single" w:sz="4" w:space="0" w:color="auto"/>
                  </w:tcBorders>
                  <w:shd w:val="clear" w:color="auto" w:fill="F3F3F3"/>
                </w:tcPr>
                <w:p w14:paraId="5FA4794A"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Niveau : primaire    -     secondaire</w:t>
                  </w:r>
                </w:p>
              </w:tc>
              <w:tc>
                <w:tcPr>
                  <w:tcW w:w="4680" w:type="dxa"/>
                  <w:tcBorders>
                    <w:top w:val="single" w:sz="4" w:space="0" w:color="auto"/>
                    <w:left w:val="single" w:sz="4" w:space="0" w:color="auto"/>
                    <w:bottom w:val="single" w:sz="4" w:space="0" w:color="auto"/>
                    <w:right w:val="single" w:sz="4" w:space="0" w:color="auto"/>
                  </w:tcBorders>
                  <w:shd w:val="clear" w:color="auto" w:fill="F3F3F3"/>
                </w:tcPr>
                <w:p w14:paraId="43CE003F"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 xml:space="preserve">Niveau : </w:t>
                  </w:r>
                  <w:proofErr w:type="gramStart"/>
                  <w:r w:rsidRPr="00180F26">
                    <w:rPr>
                      <w:rFonts w:ascii="Arial" w:eastAsia="Calibri" w:hAnsi="Arial" w:cs="Arial"/>
                      <w:bCs/>
                      <w:sz w:val="20"/>
                      <w:szCs w:val="20"/>
                    </w:rPr>
                    <w:t>primaire  -</w:t>
                  </w:r>
                  <w:proofErr w:type="gramEnd"/>
                  <w:r w:rsidRPr="00180F26">
                    <w:rPr>
                      <w:rFonts w:ascii="Arial" w:eastAsia="Calibri" w:hAnsi="Arial" w:cs="Arial"/>
                      <w:bCs/>
                      <w:sz w:val="20"/>
                      <w:szCs w:val="20"/>
                    </w:rPr>
                    <w:t xml:space="preserve">    secondaire</w:t>
                  </w:r>
                </w:p>
              </w:tc>
            </w:tr>
            <w:tr w:rsidR="00560068" w:rsidRPr="00180F26" w14:paraId="68E41A5B" w14:textId="77777777" w:rsidTr="00B352C4">
              <w:tc>
                <w:tcPr>
                  <w:tcW w:w="4855" w:type="dxa"/>
                  <w:tcBorders>
                    <w:top w:val="single" w:sz="4" w:space="0" w:color="auto"/>
                    <w:left w:val="single" w:sz="4" w:space="0" w:color="auto"/>
                    <w:bottom w:val="single" w:sz="4" w:space="0" w:color="auto"/>
                    <w:right w:val="single" w:sz="4" w:space="0" w:color="auto"/>
                  </w:tcBorders>
                </w:tcPr>
                <w:p w14:paraId="147CED6D"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Classe :</w:t>
                  </w:r>
                </w:p>
              </w:tc>
              <w:tc>
                <w:tcPr>
                  <w:tcW w:w="4680" w:type="dxa"/>
                  <w:tcBorders>
                    <w:top w:val="single" w:sz="4" w:space="0" w:color="auto"/>
                    <w:left w:val="single" w:sz="4" w:space="0" w:color="auto"/>
                    <w:bottom w:val="single" w:sz="4" w:space="0" w:color="auto"/>
                    <w:right w:val="single" w:sz="4" w:space="0" w:color="auto"/>
                  </w:tcBorders>
                </w:tcPr>
                <w:p w14:paraId="17AD27FF"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Type :</w:t>
                  </w:r>
                </w:p>
              </w:tc>
            </w:tr>
            <w:tr w:rsidR="00560068" w:rsidRPr="00180F26" w14:paraId="3CE53B5C" w14:textId="77777777" w:rsidTr="00B352C4">
              <w:tc>
                <w:tcPr>
                  <w:tcW w:w="4855" w:type="dxa"/>
                  <w:tcBorders>
                    <w:top w:val="single" w:sz="4" w:space="0" w:color="auto"/>
                    <w:left w:val="single" w:sz="4" w:space="0" w:color="auto"/>
                    <w:bottom w:val="single" w:sz="4" w:space="0" w:color="auto"/>
                    <w:right w:val="single" w:sz="4" w:space="0" w:color="auto"/>
                  </w:tcBorders>
                </w:tcPr>
                <w:p w14:paraId="11D40228" w14:textId="77777777" w:rsidR="00560068" w:rsidRPr="00180F26" w:rsidRDefault="00560068" w:rsidP="003F37DC">
                  <w:pPr>
                    <w:spacing w:after="60"/>
                    <w:rPr>
                      <w:rFonts w:ascii="Arial" w:eastAsia="Calibri" w:hAnsi="Arial" w:cs="Arial"/>
                      <w:bCs/>
                      <w:sz w:val="20"/>
                      <w:szCs w:val="20"/>
                    </w:rPr>
                  </w:pPr>
                </w:p>
              </w:tc>
              <w:tc>
                <w:tcPr>
                  <w:tcW w:w="4680" w:type="dxa"/>
                  <w:tcBorders>
                    <w:top w:val="single" w:sz="4" w:space="0" w:color="auto"/>
                    <w:left w:val="single" w:sz="4" w:space="0" w:color="auto"/>
                    <w:bottom w:val="single" w:sz="4" w:space="0" w:color="auto"/>
                    <w:right w:val="single" w:sz="4" w:space="0" w:color="auto"/>
                  </w:tcBorders>
                </w:tcPr>
                <w:p w14:paraId="0D637DFE"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Maturité :                     Forme :</w:t>
                  </w:r>
                </w:p>
              </w:tc>
            </w:tr>
          </w:tbl>
          <w:p w14:paraId="41231A34" w14:textId="77777777" w:rsidR="00560068" w:rsidRPr="00180F26" w:rsidRDefault="00560068" w:rsidP="00B352C4">
            <w:pPr>
              <w:rPr>
                <w:rFonts w:eastAsia="Calibri" w:cs="Calibri"/>
              </w:rPr>
            </w:pPr>
          </w:p>
        </w:tc>
      </w:tr>
      <w:tr w:rsidR="00560068" w:rsidRPr="00180F26" w14:paraId="6F6B1AFB" w14:textId="77777777" w:rsidTr="00B352C4">
        <w:tc>
          <w:tcPr>
            <w:tcW w:w="10031" w:type="dxa"/>
            <w:tcBorders>
              <w:top w:val="single" w:sz="4" w:space="0" w:color="auto"/>
              <w:bottom w:val="single" w:sz="4" w:space="0" w:color="auto"/>
            </w:tcBorders>
          </w:tcPr>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10F3247B" w14:textId="77777777" w:rsidTr="00B352C4">
              <w:tc>
                <w:tcPr>
                  <w:tcW w:w="9535" w:type="dxa"/>
                  <w:tcBorders>
                    <w:top w:val="single" w:sz="4" w:space="0" w:color="auto"/>
                    <w:left w:val="single" w:sz="4" w:space="0" w:color="auto"/>
                    <w:bottom w:val="single" w:sz="4" w:space="0" w:color="auto"/>
                    <w:right w:val="single" w:sz="4" w:space="0" w:color="auto"/>
                  </w:tcBorders>
                </w:tcPr>
                <w:p w14:paraId="76FE32E3" w14:textId="77777777" w:rsidR="00560068" w:rsidRPr="00180F26" w:rsidRDefault="00560068" w:rsidP="003F37DC">
                  <w:pPr>
                    <w:spacing w:after="60"/>
                    <w:rPr>
                      <w:rFonts w:ascii="Arial" w:eastAsia="Calibri" w:hAnsi="Arial" w:cs="Arial"/>
                      <w:b/>
                      <w:bCs/>
                      <w:sz w:val="20"/>
                      <w:szCs w:val="20"/>
                    </w:rPr>
                  </w:pPr>
                  <w:r w:rsidRPr="00180F26">
                    <w:rPr>
                      <w:rFonts w:ascii="Arial" w:eastAsia="Calibri" w:hAnsi="Arial" w:cs="Arial"/>
                      <w:b/>
                      <w:bCs/>
                      <w:sz w:val="20"/>
                      <w:szCs w:val="20"/>
                    </w:rPr>
                    <w:t>Coordonnées de l’établissement scolaire fréquenté :</w:t>
                  </w:r>
                </w:p>
              </w:tc>
            </w:tr>
            <w:tr w:rsidR="00560068" w:rsidRPr="00180F26" w14:paraId="41680EE0" w14:textId="77777777" w:rsidTr="00B352C4">
              <w:tc>
                <w:tcPr>
                  <w:tcW w:w="9535" w:type="dxa"/>
                  <w:tcBorders>
                    <w:top w:val="single" w:sz="4" w:space="0" w:color="auto"/>
                    <w:left w:val="single" w:sz="4" w:space="0" w:color="auto"/>
                    <w:bottom w:val="single" w:sz="4" w:space="0" w:color="auto"/>
                    <w:right w:val="single" w:sz="4" w:space="0" w:color="auto"/>
                  </w:tcBorders>
                </w:tcPr>
                <w:p w14:paraId="5ACB3974"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7F5E1B52" w14:textId="77777777" w:rsidTr="00B352C4">
              <w:tc>
                <w:tcPr>
                  <w:tcW w:w="9535" w:type="dxa"/>
                  <w:tcBorders>
                    <w:top w:val="single" w:sz="4" w:space="0" w:color="auto"/>
                    <w:left w:val="single" w:sz="4" w:space="0" w:color="auto"/>
                    <w:bottom w:val="single" w:sz="4" w:space="0" w:color="auto"/>
                    <w:right w:val="single" w:sz="4" w:space="0" w:color="auto"/>
                  </w:tcBorders>
                </w:tcPr>
                <w:p w14:paraId="500F8B41"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51B4B4EB" w14:textId="77777777" w:rsidTr="00B352C4">
              <w:tc>
                <w:tcPr>
                  <w:tcW w:w="9535" w:type="dxa"/>
                  <w:tcBorders>
                    <w:top w:val="single" w:sz="4" w:space="0" w:color="auto"/>
                    <w:left w:val="single" w:sz="4" w:space="0" w:color="auto"/>
                    <w:bottom w:val="single" w:sz="4" w:space="0" w:color="auto"/>
                    <w:right w:val="single" w:sz="4" w:space="0" w:color="auto"/>
                  </w:tcBorders>
                </w:tcPr>
                <w:p w14:paraId="584B0968" w14:textId="77777777" w:rsidR="00560068" w:rsidRPr="00180F26" w:rsidRDefault="00560068" w:rsidP="003F37DC">
                  <w:pPr>
                    <w:spacing w:after="60"/>
                    <w:rPr>
                      <w:rFonts w:eastAsia="Calibri" w:cs="Calibri"/>
                      <w:bCs/>
                    </w:rPr>
                  </w:pPr>
                  <w:r w:rsidRPr="00180F26">
                    <w:rPr>
                      <w:rFonts w:eastAsia="Calibri" w:cs="Calibri"/>
                      <w:bCs/>
                    </w:rPr>
                    <w:t> </w:t>
                  </w:r>
                  <w:r w:rsidRPr="00180F26">
                    <w:rPr>
                      <w:rFonts w:ascii="Wingdings" w:eastAsia="Wingdings" w:hAnsi="Wingdings" w:cs="Wingdings"/>
                      <w:bCs/>
                    </w:rPr>
                    <w:t></w:t>
                  </w:r>
                  <w:r w:rsidRPr="00180F26">
                    <w:rPr>
                      <w:rFonts w:ascii="Arial" w:eastAsia="Calibri" w:hAnsi="Arial" w:cs="Arial"/>
                      <w:bCs/>
                      <w:sz w:val="20"/>
                      <w:szCs w:val="20"/>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r w:rsidR="00560068" w:rsidRPr="00180F26" w14:paraId="7CCA6846" w14:textId="77777777" w:rsidTr="00B352C4">
              <w:tc>
                <w:tcPr>
                  <w:tcW w:w="9535" w:type="dxa"/>
                  <w:tcBorders>
                    <w:top w:val="single" w:sz="4" w:space="0" w:color="auto"/>
                    <w:left w:val="single" w:sz="4" w:space="0" w:color="auto"/>
                    <w:bottom w:val="single" w:sz="4" w:space="0" w:color="auto"/>
                    <w:right w:val="single" w:sz="4" w:space="0" w:color="auto"/>
                  </w:tcBorders>
                </w:tcPr>
                <w:p w14:paraId="1C8D88EB" w14:textId="77777777" w:rsidR="00560068" w:rsidRPr="00180F26" w:rsidRDefault="00560068" w:rsidP="003F37DC">
                  <w:pPr>
                    <w:spacing w:after="60"/>
                    <w:rPr>
                      <w:rFonts w:eastAsia="Calibri" w:cs="Calibri"/>
                      <w:bCs/>
                    </w:rPr>
                  </w:pPr>
                  <w:r w:rsidRPr="00180F26">
                    <w:rPr>
                      <w:rFonts w:ascii="Arial" w:eastAsia="Calibri" w:hAnsi="Arial" w:cs="Arial"/>
                      <w:bCs/>
                      <w:sz w:val="20"/>
                      <w:szCs w:val="20"/>
                    </w:rPr>
                    <w:t>Coordonnées du PMS :</w:t>
                  </w:r>
                  <w:r w:rsidRPr="00180F26">
                    <w:rPr>
                      <w:rFonts w:eastAsia="Calibri" w:cs="Calibri"/>
                      <w:bCs/>
                    </w:rPr>
                    <w:t xml:space="preserve"> </w:t>
                  </w:r>
                  <w:r w:rsidRPr="00180F26">
                    <w:rPr>
                      <w:rFonts w:ascii="Wingdings" w:eastAsia="Wingdings" w:hAnsi="Wingdings" w:cs="Wingdings"/>
                      <w:bCs/>
                    </w:rPr>
                    <w:t></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bl>
          <w:p w14:paraId="7C0F3B83" w14:textId="77777777" w:rsidR="00560068" w:rsidRPr="00180F26" w:rsidRDefault="00560068" w:rsidP="00B352C4">
            <w:pPr>
              <w:rPr>
                <w:rFonts w:eastAsia="Calibri" w:cs="Calibri"/>
              </w:rPr>
            </w:pPr>
          </w:p>
        </w:tc>
      </w:tr>
      <w:tr w:rsidR="00560068" w:rsidRPr="00180F26" w14:paraId="48A437F3" w14:textId="77777777" w:rsidTr="00B352C4">
        <w:trPr>
          <w:trHeight w:val="1737"/>
        </w:trPr>
        <w:tc>
          <w:tcPr>
            <w:tcW w:w="10031" w:type="dxa"/>
            <w:tcBorders>
              <w:top w:val="single" w:sz="4" w:space="0" w:color="auto"/>
              <w:bottom w:val="single" w:sz="4" w:space="0" w:color="auto"/>
            </w:tcBorders>
          </w:tcPr>
          <w:p w14:paraId="7AF6FBE7" w14:textId="77777777" w:rsidR="00560068" w:rsidRPr="00180F26" w:rsidRDefault="00560068" w:rsidP="00B352C4">
            <w:pPr>
              <w:rPr>
                <w:rFonts w:ascii="Arial" w:eastAsia="Calibri" w:hAnsi="Arial" w:cs="Arial"/>
                <w:sz w:val="20"/>
                <w:szCs w:val="20"/>
              </w:rPr>
            </w:pPr>
          </w:p>
          <w:p w14:paraId="702ABC55" w14:textId="77777777" w:rsidR="00560068" w:rsidRPr="00180F26" w:rsidRDefault="00560068" w:rsidP="003F37DC">
            <w:pPr>
              <w:spacing w:after="60"/>
              <w:rPr>
                <w:rFonts w:ascii="Arial" w:eastAsia="Calibri" w:hAnsi="Arial" w:cs="Arial"/>
                <w:b/>
                <w:sz w:val="20"/>
                <w:szCs w:val="20"/>
              </w:rPr>
            </w:pPr>
            <w:r w:rsidRPr="00180F26">
              <w:rPr>
                <w:rFonts w:ascii="Arial" w:eastAsia="Calibri" w:hAnsi="Arial" w:cs="Arial"/>
                <w:b/>
                <w:sz w:val="20"/>
                <w:szCs w:val="20"/>
              </w:rPr>
              <w:t>Documents utiles et/ou nécessaires au traitement de la demande :</w:t>
            </w:r>
          </w:p>
          <w:p w14:paraId="32880CFB"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certificat d’un médecin spécialiste</w:t>
            </w:r>
          </w:p>
          <w:p w14:paraId="2866B5A7"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attestation de fréquentation d’un service d’accueil de jour</w:t>
            </w:r>
          </w:p>
          <w:p w14:paraId="0753918D" w14:textId="77777777" w:rsidR="00560068" w:rsidRPr="00180F26" w:rsidRDefault="00560068" w:rsidP="00B352C4">
            <w:pPr>
              <w:rPr>
                <w:rFonts w:ascii="Arial" w:eastAsia="Calibri" w:hAnsi="Arial" w:cs="Arial"/>
                <w:b/>
                <w:sz w:val="20"/>
                <w:szCs w:val="20"/>
              </w:rPr>
            </w:pPr>
            <w:r w:rsidRPr="00180F26">
              <w:rPr>
                <w:rFonts w:ascii="Arial" w:eastAsia="Calibri" w:hAnsi="Arial" w:cs="Arial"/>
                <w:sz w:val="20"/>
                <w:szCs w:val="20"/>
              </w:rPr>
              <w:t>--------------------------------------------------------------------------------------------------</w:t>
            </w:r>
          </w:p>
          <w:p w14:paraId="2C038572" w14:textId="77777777"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DATE :                                                                 SIGNATURE :</w:t>
            </w:r>
          </w:p>
          <w:p w14:paraId="1E233B3C" w14:textId="77777777" w:rsidR="00560068" w:rsidRPr="00180F26" w:rsidRDefault="00560068" w:rsidP="00B352C4">
            <w:pPr>
              <w:rPr>
                <w:rFonts w:ascii="Arial" w:eastAsia="Calibri" w:hAnsi="Arial" w:cs="Arial"/>
                <w:b/>
                <w:sz w:val="20"/>
                <w:szCs w:val="20"/>
              </w:rPr>
            </w:pPr>
          </w:p>
        </w:tc>
      </w:tr>
      <w:tr w:rsidR="00560068" w:rsidRPr="00C7169E" w14:paraId="5CD46FE1" w14:textId="77777777" w:rsidTr="00B352C4">
        <w:trPr>
          <w:trHeight w:val="414"/>
        </w:trPr>
        <w:tc>
          <w:tcPr>
            <w:tcW w:w="10031" w:type="dxa"/>
            <w:tcBorders>
              <w:top w:val="single" w:sz="4" w:space="0" w:color="auto"/>
              <w:bottom w:val="single" w:sz="4" w:space="0" w:color="auto"/>
            </w:tcBorders>
          </w:tcPr>
          <w:p w14:paraId="5F03463C" w14:textId="77777777" w:rsidR="00560068" w:rsidRPr="00180F26" w:rsidRDefault="00560068" w:rsidP="00B352C4">
            <w:pPr>
              <w:jc w:val="center"/>
              <w:rPr>
                <w:rFonts w:eastAsia="Calibri" w:cs="Calibri"/>
                <w:b/>
                <w:sz w:val="10"/>
                <w:szCs w:val="10"/>
              </w:rPr>
            </w:pPr>
          </w:p>
          <w:p w14:paraId="1BAA4749" w14:textId="77777777" w:rsidR="00560068" w:rsidRPr="00180F26" w:rsidRDefault="00560068" w:rsidP="003F37DC">
            <w:pPr>
              <w:spacing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6E7D8D0A" w14:textId="77777777" w:rsidR="00560068" w:rsidRPr="00180F26" w:rsidRDefault="00560068" w:rsidP="00B352C4">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6198AA72" w14:textId="77777777" w:rsidR="00560068" w:rsidRPr="00180F26" w:rsidRDefault="00560068" w:rsidP="00B352C4">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38CFD452" w14:textId="77777777" w:rsidR="00560068" w:rsidRPr="00180F26" w:rsidRDefault="00560068" w:rsidP="00B352C4">
            <w:pPr>
              <w:jc w:val="center"/>
              <w:rPr>
                <w:rFonts w:ascii="Arial" w:eastAsia="Calibri" w:hAnsi="Arial" w:cs="Arial"/>
                <w:sz w:val="20"/>
                <w:szCs w:val="20"/>
              </w:rPr>
            </w:pPr>
            <w:r w:rsidRPr="00180F26">
              <w:rPr>
                <w:rFonts w:ascii="Arial" w:eastAsia="Calibri" w:hAnsi="Arial" w:cs="Arial"/>
                <w:sz w:val="20"/>
                <w:szCs w:val="20"/>
              </w:rPr>
              <w:t>Madame Nathalie DUJARDIN</w:t>
            </w:r>
          </w:p>
          <w:p w14:paraId="60CC18C3" w14:textId="4D3ADF95" w:rsidR="00560068" w:rsidRPr="00180F26" w:rsidRDefault="00560068" w:rsidP="00B352C4">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1</w:t>
            </w:r>
            <w:r w:rsidR="003F37DC" w:rsidRPr="00180F26">
              <w:rPr>
                <w:rFonts w:ascii="Arial" w:eastAsia="Calibri" w:hAnsi="Arial" w:cs="Arial"/>
                <w:sz w:val="20"/>
                <w:szCs w:val="20"/>
              </w:rPr>
              <w:t xml:space="preserve"> - </w:t>
            </w:r>
            <w:proofErr w:type="gramStart"/>
            <w:r w:rsidRPr="00180F26">
              <w:rPr>
                <w:rFonts w:ascii="Arial" w:eastAsia="Calibri" w:hAnsi="Arial" w:cs="Arial"/>
                <w:sz w:val="20"/>
                <w:szCs w:val="20"/>
              </w:rPr>
              <w:t>1080  BRUXELLES</w:t>
            </w:r>
            <w:proofErr w:type="gramEnd"/>
            <w:r w:rsidR="003F37DC" w:rsidRPr="00180F26">
              <w:rPr>
                <w:rFonts w:ascii="Arial" w:eastAsia="Calibri" w:hAnsi="Arial" w:cs="Arial"/>
                <w:sz w:val="20"/>
                <w:szCs w:val="20"/>
              </w:rPr>
              <w:t xml:space="preserve"> - Bureau 2F250</w:t>
            </w:r>
          </w:p>
          <w:p w14:paraId="10DEE475" w14:textId="77777777" w:rsidR="00560068" w:rsidRPr="00180F26" w:rsidRDefault="00560068" w:rsidP="00B352C4">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51EF1A65" w14:textId="77777777" w:rsidR="00560068" w:rsidRPr="00180F26" w:rsidRDefault="00560068" w:rsidP="003F37DC">
            <w:pPr>
              <w:spacing w:after="100"/>
              <w:jc w:val="center"/>
              <w:rPr>
                <w:rFonts w:eastAsia="Calibri" w:cs="Calibri"/>
                <w:lang w:val="pt-PT"/>
              </w:rPr>
            </w:pPr>
            <w:r w:rsidRPr="00180F26">
              <w:rPr>
                <w:rFonts w:ascii="Wingdings" w:eastAsia="Wingdings" w:hAnsi="Wingdings" w:cs="Wingdings"/>
                <w:bCs/>
              </w:rPr>
              <w:t></w:t>
            </w:r>
            <w:r w:rsidRPr="00180F26">
              <w:rPr>
                <w:rFonts w:eastAsia="Calibri" w:cs="Calibri"/>
                <w:bCs/>
                <w:lang w:val="pt-PT"/>
              </w:rPr>
              <w:t> </w:t>
            </w:r>
            <w:hyperlink r:id="rId65" w:history="1">
              <w:r w:rsidRPr="00180F26">
                <w:rPr>
                  <w:rStyle w:val="Lienhypertexte"/>
                  <w:rFonts w:ascii="Arial" w:eastAsia="Calibri" w:hAnsi="Arial" w:cs="Arial"/>
                  <w:sz w:val="20"/>
                  <w:szCs w:val="20"/>
                  <w:lang w:val="pt-PT"/>
                </w:rPr>
                <w:t>nathalie.dujardin@cfwb.be</w:t>
              </w:r>
            </w:hyperlink>
            <w:r w:rsidRPr="00180F26">
              <w:rPr>
                <w:rFonts w:eastAsia="Calibri" w:cs="Calibri"/>
                <w:lang w:val="pt-PT"/>
              </w:rPr>
              <w:t xml:space="preserve"> </w:t>
            </w:r>
          </w:p>
        </w:tc>
      </w:tr>
    </w:tbl>
    <w:p w14:paraId="5CD4E6C0" w14:textId="77777777" w:rsidR="00560068" w:rsidRPr="00180F26" w:rsidRDefault="00560068" w:rsidP="00560068">
      <w:pPr>
        <w:rPr>
          <w:rFonts w:eastAsia="Calibri" w:cs="Calibri"/>
          <w:b/>
          <w:lang w:val="pt-PT"/>
        </w:rPr>
      </w:pPr>
    </w:p>
    <w:p w14:paraId="6EA52FAF" w14:textId="77777777" w:rsidR="00560068" w:rsidRPr="00180F26" w:rsidRDefault="00560068" w:rsidP="00560068">
      <w:pPr>
        <w:rPr>
          <w:rFonts w:eastAsia="Calibri" w:cs="Calibri"/>
          <w:b/>
          <w:lang w:val="pt-PT"/>
        </w:rPr>
      </w:pPr>
      <w:r w:rsidRPr="00180F26">
        <w:rPr>
          <w:rFonts w:eastAsia="Calibri" w:cs="Calibri"/>
          <w:b/>
          <w:lang w:val="pt-PT"/>
        </w:rPr>
        <w:br w:type="page"/>
      </w:r>
    </w:p>
    <w:p w14:paraId="522347E8" w14:textId="01AACE1A" w:rsidR="00560068" w:rsidRPr="00180F26" w:rsidRDefault="00560068" w:rsidP="005038D1">
      <w:pPr>
        <w:pStyle w:val="Titre7"/>
      </w:pPr>
      <w:bookmarkStart w:id="132" w:name="_Situation_n_2"/>
      <w:bookmarkStart w:id="133" w:name="_Annexe_32_Situation"/>
      <w:bookmarkStart w:id="134" w:name="_Toc412204246"/>
      <w:bookmarkStart w:id="135" w:name="_Toc453837071"/>
      <w:bookmarkEnd w:id="132"/>
      <w:bookmarkEnd w:id="133"/>
      <w:r w:rsidRPr="00180F26">
        <w:lastRenderedPageBreak/>
        <w:t>Annexe 32</w:t>
      </w:r>
      <w:r w:rsidR="005038D1" w:rsidRPr="00180F26">
        <w:t xml:space="preserve"> : </w:t>
      </w:r>
      <w:r w:rsidRPr="00180F26">
        <w:t>Situation n°2</w:t>
      </w:r>
      <w:r w:rsidR="005038D1" w:rsidRPr="00180F26">
        <w:t xml:space="preserve"> -</w:t>
      </w:r>
      <w:r w:rsidRPr="00180F26">
        <w:t xml:space="preserve"> opportunité de faire dispenser l’enseignement à domicile à un élève à besoins spécifiques qui ne peut se déplacer ou être transporté en raison de la gravité de son handicap</w:t>
      </w:r>
      <w:bookmarkEnd w:id="134"/>
      <w:bookmarkEnd w:id="135"/>
    </w:p>
    <w:p w14:paraId="2E8A6886" w14:textId="77777777" w:rsidR="00560068" w:rsidRPr="00180F26" w:rsidRDefault="00560068" w:rsidP="00560068">
      <w:pPr>
        <w:jc w:val="center"/>
        <w:rPr>
          <w:rFonts w:eastAsia="Calibri" w:cs="Calibri"/>
        </w:rPr>
      </w:pPr>
    </w:p>
    <w:p w14:paraId="0ED89CF9" w14:textId="77777777" w:rsidR="00560068" w:rsidRPr="00180F26" w:rsidRDefault="00560068" w:rsidP="00560068">
      <w:pPr>
        <w:rPr>
          <w:rFonts w:ascii="Arial" w:eastAsia="Calibri" w:hAnsi="Arial" w:cs="Arial"/>
          <w:b/>
          <w:sz w:val="20"/>
          <w:szCs w:val="20"/>
        </w:rPr>
      </w:pPr>
      <w:r w:rsidRPr="00180F26">
        <w:rPr>
          <w:rFonts w:ascii="Arial" w:eastAsia="Calibri" w:hAnsi="Arial" w:cs="Arial"/>
          <w:b/>
          <w:sz w:val="20"/>
          <w:szCs w:val="20"/>
        </w:rPr>
        <w:t>Demande introduite par :</w:t>
      </w:r>
    </w:p>
    <w:p w14:paraId="270AAA17" w14:textId="10B16482"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 chef de famille (Qualité : □ père   □ mère    □ tuteur    □ autre à préciser)</w:t>
      </w:r>
      <w:r w:rsidRPr="00180F26">
        <w:rPr>
          <w:rFonts w:ascii="Arial" w:eastAsia="Times New Roman" w:hAnsi="Arial" w:cs="Arial"/>
          <w:noProof/>
          <w:color w:val="000000" w:themeColor="text1"/>
          <w:sz w:val="20"/>
          <w:szCs w:val="20"/>
        </w:rPr>
        <w:t xml:space="preserve"> </w:t>
      </w:r>
    </w:p>
    <w:p w14:paraId="5F2BFF95"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 membre de l’inspection scolaire</w:t>
      </w:r>
    </w:p>
    <w:p w14:paraId="35F8DF0E" w14:textId="77777777" w:rsidR="00560068" w:rsidRPr="00180F26" w:rsidRDefault="00560068" w:rsidP="00560068">
      <w:pPr>
        <w:rPr>
          <w:rFonts w:ascii="Arial" w:eastAsia="Calibri" w:hAnsi="Arial" w:cs="Arial"/>
          <w:sz w:val="20"/>
          <w:szCs w:val="20"/>
        </w:rPr>
      </w:pPr>
    </w:p>
    <w:p w14:paraId="2791F374"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Identité du demandeur</w:t>
      </w:r>
      <w:r w:rsidRPr="00180F26">
        <w:rPr>
          <w:rFonts w:ascii="Arial" w:eastAsia="Calibri" w:hAnsi="Arial" w:cs="Arial"/>
          <w:sz w:val="20"/>
          <w:szCs w:val="20"/>
        </w:rPr>
        <w:t> :</w:t>
      </w:r>
    </w:p>
    <w:p w14:paraId="25357B0A"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Nom, prénom :</w:t>
      </w:r>
    </w:p>
    <w:p w14:paraId="0FBDF691"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05A8DA8B" w14:textId="77777777" w:rsidR="00560068" w:rsidRPr="00180F26" w:rsidRDefault="00560068" w:rsidP="00560068">
      <w:pPr>
        <w:rPr>
          <w:rFonts w:ascii="Arial" w:eastAsia="Calibri" w:hAnsi="Arial" w:cs="Arial"/>
          <w:sz w:val="20"/>
          <w:szCs w:val="20"/>
        </w:rPr>
      </w:pPr>
      <w:r w:rsidRPr="00180F26">
        <w:rPr>
          <w:rFonts w:ascii="Wingdings" w:eastAsia="Wingdings" w:hAnsi="Wingdings" w:cs="Wingdings"/>
        </w:rPr>
        <w:t></w:t>
      </w:r>
      <w:r w:rsidRPr="00180F26">
        <w:rPr>
          <w:rFonts w:ascii="Arial" w:eastAsia="Calibri" w:hAnsi="Arial" w:cs="Arial"/>
          <w:sz w:val="20"/>
          <w:szCs w:val="20"/>
        </w:rPr>
        <w:t> :</w:t>
      </w:r>
      <w:r w:rsidRPr="00180F26">
        <w:rPr>
          <w:rFonts w:ascii="Arial" w:eastAsia="Calibri" w:hAnsi="Arial" w:cs="Arial"/>
          <w:sz w:val="20"/>
          <w:szCs w:val="20"/>
        </w:rPr>
        <w:tab/>
      </w:r>
      <w:r w:rsidRPr="00180F26">
        <w:rPr>
          <w:rFonts w:ascii="Arial" w:eastAsia="Calibri" w:hAnsi="Arial" w:cs="Arial"/>
          <w:sz w:val="20"/>
          <w:szCs w:val="20"/>
        </w:rPr>
        <w:tab/>
        <w:t>/</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Wingdings" w:hAnsi="Arial" w:cs="Arial"/>
          <w:sz w:val="20"/>
          <w:szCs w:val="20"/>
        </w:rPr>
        <w:t></w:t>
      </w:r>
      <w:r w:rsidRPr="00180F26">
        <w:rPr>
          <w:rFonts w:ascii="Arial" w:eastAsia="Calibri" w:hAnsi="Arial" w:cs="Arial"/>
          <w:sz w:val="20"/>
          <w:szCs w:val="20"/>
        </w:rPr>
        <w:t> :</w:t>
      </w:r>
    </w:p>
    <w:p w14:paraId="39D4AD03" w14:textId="77777777" w:rsidR="00560068" w:rsidRPr="00180F26" w:rsidRDefault="00560068" w:rsidP="00560068">
      <w:pPr>
        <w:rPr>
          <w:rFonts w:ascii="Arial" w:eastAsia="Calibri" w:hAnsi="Arial" w:cs="Arial"/>
          <w:sz w:val="20"/>
          <w:szCs w:val="20"/>
        </w:rPr>
      </w:pPr>
    </w:p>
    <w:p w14:paraId="2EFE0D81"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Identité de la personne responsable (si différente du demandeur) :</w:t>
      </w:r>
    </w:p>
    <w:p w14:paraId="6358D74B"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NOM, PRENOM :</w:t>
      </w:r>
    </w:p>
    <w:p w14:paraId="62483262"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06C1C727" w14:textId="77777777" w:rsidR="00560068" w:rsidRPr="00180F26" w:rsidRDefault="00560068" w:rsidP="000C4837">
      <w:pPr>
        <w:spacing w:after="60"/>
        <w:rPr>
          <w:rFonts w:eastAsia="Calibri" w:cs="Calibri"/>
        </w:rPr>
      </w:pPr>
      <w:r w:rsidRPr="00180F26">
        <w:rPr>
          <w:rFonts w:eastAsia="Calibri" w:cs="Calibri"/>
        </w:rPr>
        <w:t> </w:t>
      </w:r>
      <w:r w:rsidRPr="00180F26">
        <w:rPr>
          <w:rFonts w:ascii="Wingdings" w:eastAsia="Wingdings" w:hAnsi="Wingdings" w:cs="Wingdings"/>
        </w:rPr>
        <w:t></w:t>
      </w:r>
      <w:r w:rsidRPr="00180F26">
        <w:rPr>
          <w:rFonts w:eastAsia="Calibri" w:cs="Calibri"/>
        </w:rPr>
        <w:t xml:space="preserve"> : </w:t>
      </w:r>
      <w:r w:rsidRPr="00180F26">
        <w:rPr>
          <w:rFonts w:eastAsia="Calibri" w:cs="Calibri"/>
        </w:rPr>
        <w:tab/>
      </w:r>
      <w:r w:rsidRPr="00180F26">
        <w:rPr>
          <w:rFonts w:eastAsia="Calibri" w:cs="Calibri"/>
        </w:rPr>
        <w:tab/>
        <w:t>/</w:t>
      </w:r>
      <w:r w:rsidRPr="00180F26">
        <w:rPr>
          <w:rFonts w:eastAsia="Calibri" w:cs="Calibri"/>
        </w:rPr>
        <w:tab/>
      </w:r>
      <w:r w:rsidRPr="00180F26">
        <w:rPr>
          <w:rFonts w:eastAsia="Calibri" w:cs="Calibri"/>
        </w:rPr>
        <w:tab/>
      </w:r>
      <w:r w:rsidRPr="00180F26">
        <w:rPr>
          <w:rFonts w:eastAsia="Calibri" w:cs="Calibri"/>
        </w:rPr>
        <w:tab/>
      </w:r>
      <w:r w:rsidRPr="00180F26">
        <w:rPr>
          <w:rFonts w:eastAsia="Calibri" w:cs="Calibri"/>
        </w:rPr>
        <w:tab/>
      </w:r>
      <w:r w:rsidRPr="00180F26">
        <w:rPr>
          <w:rFonts w:eastAsia="Calibri" w:cs="Calibri"/>
        </w:rPr>
        <w:tab/>
      </w:r>
      <w:r w:rsidRPr="00180F26">
        <w:rPr>
          <w:rFonts w:ascii="Wingdings" w:eastAsia="Wingdings" w:hAnsi="Wingdings" w:cs="Wingdings"/>
        </w:rPr>
        <w:t></w:t>
      </w:r>
      <w:r w:rsidRPr="00180F26">
        <w:rPr>
          <w:rFonts w:eastAsia="Calibri" w:cs="Calibri"/>
        </w:rPr>
        <w:t>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5B5A117F" w14:textId="77777777" w:rsidTr="00B352C4">
        <w:tc>
          <w:tcPr>
            <w:tcW w:w="10008" w:type="dxa"/>
            <w:tcBorders>
              <w:top w:val="single" w:sz="4" w:space="0" w:color="auto"/>
              <w:bottom w:val="single" w:sz="4" w:space="0" w:color="auto"/>
            </w:tcBorders>
          </w:tcPr>
          <w:p w14:paraId="5301C5B6" w14:textId="77777777" w:rsidR="00560068" w:rsidRPr="00180F26" w:rsidRDefault="00560068" w:rsidP="00B352C4">
            <w:pPr>
              <w:rPr>
                <w:rFonts w:eastAsia="Calibri" w:cs="Calibri"/>
                <w:bCs/>
              </w:rPr>
            </w:pPr>
            <w:r w:rsidRPr="00180F26">
              <w:rPr>
                <w:rFonts w:eastAsia="Calibri" w:cs="Calibri"/>
                <w:b/>
                <w:bCs/>
                <w:caps/>
              </w:rPr>
              <w:t xml:space="preserve">concernE </w:t>
            </w:r>
            <w:proofErr w:type="gramStart"/>
            <w:r w:rsidRPr="00180F26">
              <w:rPr>
                <w:rFonts w:eastAsia="Calibri" w:cs="Calibri"/>
                <w:b/>
                <w:bCs/>
                <w:caps/>
              </w:rPr>
              <w:t>l’ElEve:</w:t>
            </w:r>
            <w:proofErr w:type="gramEnd"/>
            <w:r w:rsidRPr="00180F26">
              <w:rPr>
                <w:rFonts w:eastAsia="Calibri" w:cs="Calibri"/>
                <w:bCs/>
              </w:rPr>
              <w:br/>
              <w:t>NOM, PRENOM:</w:t>
            </w:r>
          </w:p>
          <w:p w14:paraId="060AA6D8" w14:textId="77777777" w:rsidR="00560068" w:rsidRPr="00180F26" w:rsidRDefault="00560068" w:rsidP="00B352C4">
            <w:pPr>
              <w:rPr>
                <w:rFonts w:eastAsia="Calibri" w:cs="Calibri"/>
                <w:bCs/>
              </w:rPr>
            </w:pPr>
            <w:r w:rsidRPr="00180F26">
              <w:rPr>
                <w:rFonts w:eastAsia="Calibri" w:cs="Calibri"/>
                <w:bCs/>
              </w:rPr>
              <w:t xml:space="preserve">ADRESSE : </w:t>
            </w:r>
          </w:p>
          <w:p w14:paraId="61AF6A22" w14:textId="77777777" w:rsidR="00560068" w:rsidRPr="00180F26" w:rsidRDefault="00560068" w:rsidP="00B352C4">
            <w:pPr>
              <w:rPr>
                <w:rFonts w:eastAsia="Calibri" w:cs="Calibri"/>
                <w:bCs/>
              </w:rPr>
            </w:pPr>
          </w:p>
          <w:p w14:paraId="21878700" w14:textId="77777777" w:rsidR="00560068" w:rsidRPr="00180F26" w:rsidRDefault="00560068" w:rsidP="00B352C4">
            <w:pPr>
              <w:rPr>
                <w:rFonts w:eastAsia="Calibri" w:cs="Calibri"/>
                <w:bCs/>
              </w:rPr>
            </w:pPr>
            <w:r w:rsidRPr="00180F26">
              <w:rPr>
                <w:rFonts w:eastAsia="Calibri" w:cs="Calibri"/>
                <w:bCs/>
              </w:rPr>
              <w:t xml:space="preserve">Date de naissance :      /       /        </w:t>
            </w:r>
          </w:p>
          <w:p w14:paraId="6752CD02" w14:textId="77777777" w:rsidR="00560068" w:rsidRPr="00180F26" w:rsidRDefault="00560068" w:rsidP="00B352C4">
            <w:pPr>
              <w:rPr>
                <w:rFonts w:eastAsia="Calibri" w:cs="Calibri"/>
                <w:bCs/>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1CCE6B74" w14:textId="77777777" w:rsidTr="00B352C4">
              <w:tc>
                <w:tcPr>
                  <w:tcW w:w="9535" w:type="dxa"/>
                  <w:tcBorders>
                    <w:top w:val="single" w:sz="4" w:space="0" w:color="auto"/>
                    <w:left w:val="single" w:sz="4" w:space="0" w:color="auto"/>
                    <w:bottom w:val="single" w:sz="4" w:space="0" w:color="auto"/>
                    <w:right w:val="single" w:sz="4" w:space="0" w:color="auto"/>
                  </w:tcBorders>
                </w:tcPr>
                <w:p w14:paraId="6E8FC6E7" w14:textId="77777777" w:rsidR="00560068" w:rsidRPr="00180F26" w:rsidRDefault="00560068" w:rsidP="003F37DC">
                  <w:pPr>
                    <w:spacing w:after="60"/>
                    <w:rPr>
                      <w:rFonts w:ascii="Arial" w:eastAsia="Calibri" w:hAnsi="Arial" w:cs="Arial"/>
                      <w:b/>
                      <w:bCs/>
                      <w:sz w:val="20"/>
                      <w:szCs w:val="20"/>
                    </w:rPr>
                  </w:pPr>
                  <w:r w:rsidRPr="00180F26">
                    <w:rPr>
                      <w:rFonts w:ascii="Arial" w:eastAsia="Calibri" w:hAnsi="Arial" w:cs="Arial"/>
                      <w:b/>
                      <w:bCs/>
                      <w:sz w:val="20"/>
                      <w:szCs w:val="20"/>
                    </w:rPr>
                    <w:t>Ecole fréquentée au moment de la demande :</w:t>
                  </w:r>
                </w:p>
              </w:tc>
            </w:tr>
            <w:tr w:rsidR="00560068" w:rsidRPr="00180F26" w14:paraId="47AAFBC1" w14:textId="77777777" w:rsidTr="00B352C4">
              <w:tc>
                <w:tcPr>
                  <w:tcW w:w="9535" w:type="dxa"/>
                  <w:tcBorders>
                    <w:top w:val="single" w:sz="4" w:space="0" w:color="auto"/>
                    <w:left w:val="single" w:sz="4" w:space="0" w:color="auto"/>
                    <w:bottom w:val="single" w:sz="4" w:space="0" w:color="auto"/>
                    <w:right w:val="single" w:sz="4" w:space="0" w:color="auto"/>
                  </w:tcBorders>
                </w:tcPr>
                <w:p w14:paraId="35FD0B65"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7412B053" w14:textId="77777777" w:rsidTr="00B352C4">
              <w:tc>
                <w:tcPr>
                  <w:tcW w:w="9535" w:type="dxa"/>
                  <w:tcBorders>
                    <w:top w:val="single" w:sz="4" w:space="0" w:color="auto"/>
                    <w:left w:val="single" w:sz="4" w:space="0" w:color="auto"/>
                    <w:bottom w:val="single" w:sz="4" w:space="0" w:color="auto"/>
                    <w:right w:val="single" w:sz="4" w:space="0" w:color="auto"/>
                  </w:tcBorders>
                </w:tcPr>
                <w:p w14:paraId="058901B2"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7701E6E8" w14:textId="77777777" w:rsidTr="00B352C4">
              <w:tc>
                <w:tcPr>
                  <w:tcW w:w="9535" w:type="dxa"/>
                  <w:tcBorders>
                    <w:top w:val="single" w:sz="4" w:space="0" w:color="auto"/>
                    <w:left w:val="single" w:sz="4" w:space="0" w:color="auto"/>
                    <w:bottom w:val="single" w:sz="4" w:space="0" w:color="auto"/>
                    <w:right w:val="single" w:sz="4" w:space="0" w:color="auto"/>
                  </w:tcBorders>
                </w:tcPr>
                <w:p w14:paraId="0C0355DE" w14:textId="77777777" w:rsidR="00560068" w:rsidRPr="00180F26" w:rsidRDefault="00560068" w:rsidP="003F37DC">
                  <w:pPr>
                    <w:spacing w:after="60"/>
                    <w:rPr>
                      <w:rFonts w:eastAsia="Calibri" w:cs="Calibri"/>
                      <w:bCs/>
                    </w:rPr>
                  </w:pPr>
                  <w:r w:rsidRPr="00180F26">
                    <w:rPr>
                      <w:rFonts w:ascii="Wingdings" w:eastAsia="Wingdings" w:hAnsi="Wingdings" w:cs="Wingdings"/>
                      <w:bCs/>
                    </w:rPr>
                    <w:t></w:t>
                  </w:r>
                  <w:r w:rsidRPr="00180F26">
                    <w:rPr>
                      <w:rFonts w:ascii="Arial" w:eastAsia="Calibri" w:hAnsi="Arial" w:cs="Arial"/>
                      <w:bCs/>
                      <w:sz w:val="20"/>
                      <w:szCs w:val="20"/>
                    </w:rPr>
                    <w:t xml:space="preserve"> :                                                      </w:t>
                  </w:r>
                  <w:r w:rsidRPr="00180F26">
                    <w:rPr>
                      <w:rFonts w:ascii="Wingdings" w:eastAsia="Wingdings" w:hAnsi="Wingdings" w:cs="Wingdings"/>
                      <w:bCs/>
                    </w:rPr>
                    <w:t></w:t>
                  </w:r>
                  <w:r w:rsidRPr="00180F26">
                    <w:rPr>
                      <w:rFonts w:ascii="Arial" w:eastAsia="Calibri" w:hAnsi="Arial" w:cs="Arial"/>
                      <w:bCs/>
                      <w:sz w:val="20"/>
                      <w:szCs w:val="20"/>
                    </w:rPr>
                    <w:t> :</w:t>
                  </w:r>
                </w:p>
              </w:tc>
            </w:tr>
            <w:tr w:rsidR="00560068" w:rsidRPr="00180F26" w14:paraId="0510C309" w14:textId="77777777" w:rsidTr="00B352C4">
              <w:tc>
                <w:tcPr>
                  <w:tcW w:w="9535" w:type="dxa"/>
                  <w:tcBorders>
                    <w:top w:val="single" w:sz="4" w:space="0" w:color="auto"/>
                    <w:left w:val="single" w:sz="4" w:space="0" w:color="auto"/>
                    <w:bottom w:val="single" w:sz="4" w:space="0" w:color="auto"/>
                    <w:right w:val="single" w:sz="4" w:space="0" w:color="auto"/>
                  </w:tcBorders>
                </w:tcPr>
                <w:p w14:paraId="1F045A81" w14:textId="77777777" w:rsidR="00560068" w:rsidRPr="00180F26" w:rsidRDefault="00560068" w:rsidP="003F37DC">
                  <w:pPr>
                    <w:spacing w:after="60"/>
                    <w:rPr>
                      <w:rFonts w:ascii="Arial" w:eastAsia="Calibri" w:hAnsi="Arial" w:cs="Arial"/>
                      <w:bCs/>
                      <w:sz w:val="20"/>
                      <w:szCs w:val="20"/>
                    </w:rPr>
                  </w:pPr>
                  <w:r w:rsidRPr="00180F26">
                    <w:rPr>
                      <w:rFonts w:ascii="Arial" w:eastAsia="Calibri" w:hAnsi="Arial" w:cs="Arial"/>
                      <w:bCs/>
                      <w:sz w:val="20"/>
                      <w:szCs w:val="20"/>
                    </w:rPr>
                    <w:t xml:space="preserve">Coordonnées du PMS : </w:t>
                  </w:r>
                </w:p>
              </w:tc>
            </w:tr>
          </w:tbl>
          <w:p w14:paraId="6F16DE46" w14:textId="77777777" w:rsidR="00560068" w:rsidRPr="00180F26" w:rsidRDefault="00560068" w:rsidP="00B352C4">
            <w:pPr>
              <w:rPr>
                <w:rFonts w:eastAsia="Calibri" w:cs="Calibri"/>
              </w:rPr>
            </w:pPr>
          </w:p>
        </w:tc>
      </w:tr>
      <w:tr w:rsidR="00560068" w:rsidRPr="00180F26" w14:paraId="4EDDADC6" w14:textId="77777777" w:rsidTr="00B352C4">
        <w:tc>
          <w:tcPr>
            <w:tcW w:w="10008" w:type="dxa"/>
            <w:tcBorders>
              <w:top w:val="single" w:sz="4" w:space="0" w:color="auto"/>
              <w:bottom w:val="single" w:sz="4" w:space="0" w:color="auto"/>
            </w:tcBorders>
          </w:tcPr>
          <w:p w14:paraId="295E2EE6" w14:textId="77777777" w:rsidR="00560068" w:rsidRPr="00180F26" w:rsidRDefault="00560068" w:rsidP="00B352C4">
            <w:pPr>
              <w:rPr>
                <w:rFonts w:ascii="Arial" w:eastAsia="Calibri" w:hAnsi="Arial" w:cs="Arial"/>
                <w:b/>
                <w:sz w:val="20"/>
                <w:szCs w:val="20"/>
              </w:rPr>
            </w:pPr>
          </w:p>
          <w:p w14:paraId="2DC24CDD" w14:textId="3BAB4AB5" w:rsidR="00560068" w:rsidRPr="00180F26" w:rsidRDefault="00560068" w:rsidP="003F37DC">
            <w:pPr>
              <w:spacing w:after="60"/>
              <w:rPr>
                <w:rFonts w:ascii="Arial" w:eastAsia="Calibri" w:hAnsi="Arial" w:cs="Arial"/>
                <w:b/>
                <w:sz w:val="20"/>
                <w:szCs w:val="20"/>
              </w:rPr>
            </w:pPr>
            <w:r w:rsidRPr="00180F26">
              <w:rPr>
                <w:rFonts w:ascii="Arial" w:eastAsia="Calibri" w:hAnsi="Arial" w:cs="Arial"/>
                <w:b/>
                <w:sz w:val="20"/>
                <w:szCs w:val="20"/>
              </w:rPr>
              <w:t>Documents utiles et/ou nécessaires au traitement de la demande :</w:t>
            </w:r>
          </w:p>
          <w:p w14:paraId="120B81FF"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certificat d’un médecin spécialiste</w:t>
            </w:r>
          </w:p>
          <w:p w14:paraId="5E86C098"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lettre de motivation</w:t>
            </w:r>
          </w:p>
          <w:p w14:paraId="72976075"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projet pédagogique spécifique</w:t>
            </w:r>
          </w:p>
          <w:p w14:paraId="345C4F28" w14:textId="77777777" w:rsidR="00560068" w:rsidRPr="00180F26" w:rsidRDefault="00560068" w:rsidP="00B352C4">
            <w:pPr>
              <w:rPr>
                <w:rFonts w:ascii="Arial" w:eastAsia="Calibri" w:hAnsi="Arial" w:cs="Arial"/>
                <w:b/>
                <w:sz w:val="20"/>
                <w:szCs w:val="20"/>
              </w:rPr>
            </w:pPr>
            <w:r w:rsidRPr="00180F26">
              <w:rPr>
                <w:rFonts w:ascii="Arial" w:eastAsia="Calibri" w:hAnsi="Arial" w:cs="Arial"/>
                <w:sz w:val="20"/>
                <w:szCs w:val="20"/>
              </w:rPr>
              <w:t>--------------------------------------------------------------------------------------------------</w:t>
            </w:r>
          </w:p>
          <w:p w14:paraId="545585AD" w14:textId="77777777"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DATE :                                                                      SIGNATURE :</w:t>
            </w:r>
          </w:p>
          <w:p w14:paraId="6FF61702" w14:textId="77777777" w:rsidR="00560068" w:rsidRPr="00180F26" w:rsidRDefault="00560068" w:rsidP="00B352C4">
            <w:pPr>
              <w:rPr>
                <w:rFonts w:ascii="Arial" w:eastAsia="Calibri" w:hAnsi="Arial" w:cs="Arial"/>
                <w:b/>
                <w:sz w:val="20"/>
                <w:szCs w:val="20"/>
              </w:rPr>
            </w:pPr>
          </w:p>
        </w:tc>
      </w:tr>
      <w:tr w:rsidR="00560068" w:rsidRPr="00C7169E" w14:paraId="111B6F4E" w14:textId="77777777" w:rsidTr="00B352C4">
        <w:tc>
          <w:tcPr>
            <w:tcW w:w="10008" w:type="dxa"/>
            <w:tcBorders>
              <w:top w:val="single" w:sz="4" w:space="0" w:color="auto"/>
              <w:left w:val="single" w:sz="4" w:space="0" w:color="auto"/>
              <w:bottom w:val="single" w:sz="4" w:space="0" w:color="auto"/>
              <w:right w:val="single" w:sz="4" w:space="0" w:color="auto"/>
            </w:tcBorders>
          </w:tcPr>
          <w:p w14:paraId="15777D63" w14:textId="77777777" w:rsidR="003F37DC" w:rsidRPr="00180F26" w:rsidRDefault="003F37DC" w:rsidP="003F37DC">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241205B3" w14:textId="77777777" w:rsidR="003F37DC" w:rsidRPr="00180F26" w:rsidRDefault="003F37DC" w:rsidP="003F37DC">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6271697C" w14:textId="77777777" w:rsidR="003F37DC" w:rsidRPr="00180F26" w:rsidRDefault="003F37DC" w:rsidP="003F37DC">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33E8A27F" w14:textId="77777777" w:rsidR="003F37DC" w:rsidRPr="00180F26" w:rsidRDefault="003F37DC" w:rsidP="003F37DC">
            <w:pPr>
              <w:jc w:val="center"/>
              <w:rPr>
                <w:rFonts w:ascii="Arial" w:eastAsia="Calibri" w:hAnsi="Arial" w:cs="Arial"/>
                <w:sz w:val="20"/>
                <w:szCs w:val="20"/>
              </w:rPr>
            </w:pPr>
            <w:r w:rsidRPr="00180F26">
              <w:rPr>
                <w:rFonts w:ascii="Arial" w:eastAsia="Calibri" w:hAnsi="Arial" w:cs="Arial"/>
                <w:sz w:val="20"/>
                <w:szCs w:val="20"/>
              </w:rPr>
              <w:t>Madame Nathalie DUJARDIN</w:t>
            </w:r>
          </w:p>
          <w:p w14:paraId="7EAEC3EA" w14:textId="77777777" w:rsidR="003F37DC" w:rsidRPr="00180F26" w:rsidRDefault="003F37DC" w:rsidP="003F37DC">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119EE9C9" w14:textId="77777777" w:rsidR="003F37DC" w:rsidRPr="00180F26" w:rsidRDefault="003F37DC" w:rsidP="003F37DC">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481CBA14" w14:textId="187B8E93" w:rsidR="00560068" w:rsidRPr="00180F26" w:rsidRDefault="003F37DC" w:rsidP="003F37DC">
            <w:pPr>
              <w:spacing w:after="100"/>
              <w:jc w:val="center"/>
              <w:rPr>
                <w:rFonts w:eastAsia="Calibri" w:cs="Calibri"/>
                <w:b/>
                <w:lang w:val="pt-PT"/>
              </w:rPr>
            </w:pPr>
            <w:r w:rsidRPr="00180F26">
              <w:rPr>
                <w:rFonts w:ascii="Wingdings" w:eastAsia="Wingdings" w:hAnsi="Wingdings" w:cs="Wingdings"/>
                <w:bCs/>
              </w:rPr>
              <w:t></w:t>
            </w:r>
            <w:r w:rsidRPr="00180F26">
              <w:rPr>
                <w:rFonts w:eastAsia="Calibri" w:cs="Calibri"/>
                <w:bCs/>
                <w:lang w:val="pt-PT"/>
              </w:rPr>
              <w:t> </w:t>
            </w:r>
            <w:hyperlink r:id="rId66" w:history="1">
              <w:r w:rsidRPr="00180F26">
                <w:rPr>
                  <w:rStyle w:val="Lienhypertexte"/>
                  <w:rFonts w:ascii="Arial" w:eastAsia="Calibri" w:hAnsi="Arial" w:cs="Arial"/>
                  <w:sz w:val="20"/>
                  <w:szCs w:val="20"/>
                  <w:lang w:val="pt-PT"/>
                </w:rPr>
                <w:t>nathalie.dujardin@cfwb.be</w:t>
              </w:r>
            </w:hyperlink>
          </w:p>
        </w:tc>
      </w:tr>
    </w:tbl>
    <w:p w14:paraId="6489B53C" w14:textId="77777777" w:rsidR="00560068" w:rsidRPr="00180F26" w:rsidRDefault="00560068" w:rsidP="00560068">
      <w:pPr>
        <w:rPr>
          <w:rFonts w:eastAsia="Calibri" w:cs="Calibri"/>
          <w:sz w:val="4"/>
          <w:szCs w:val="4"/>
          <w:lang w:val="pt-PT"/>
        </w:rPr>
      </w:pPr>
      <w:bookmarkStart w:id="136" w:name="_Toc412204247"/>
      <w:bookmarkStart w:id="137" w:name="_Toc453837072"/>
    </w:p>
    <w:p w14:paraId="0BDDB968" w14:textId="77777777" w:rsidR="00560068" w:rsidRPr="00180F26" w:rsidRDefault="00560068" w:rsidP="00560068">
      <w:pPr>
        <w:tabs>
          <w:tab w:val="left" w:pos="1701"/>
        </w:tabs>
        <w:ind w:left="284"/>
        <w:jc w:val="both"/>
        <w:outlineLvl w:val="3"/>
        <w:rPr>
          <w:rFonts w:eastAsia="Calibri" w:cs="Calibri"/>
          <w:b/>
          <w:u w:val="single"/>
          <w:lang w:val="pt-PT"/>
        </w:rPr>
      </w:pPr>
      <w:bookmarkStart w:id="138" w:name="_Situation_n_3"/>
      <w:bookmarkEnd w:id="138"/>
      <w:r w:rsidRPr="00180F26">
        <w:rPr>
          <w:rFonts w:eastAsia="Calibri" w:cs="Calibri"/>
          <w:b/>
          <w:u w:val="single"/>
          <w:lang w:val="pt-PT"/>
        </w:rPr>
        <w:br w:type="page"/>
      </w:r>
    </w:p>
    <w:p w14:paraId="541E93C3" w14:textId="7DD3B252" w:rsidR="00560068" w:rsidRPr="00180F26" w:rsidRDefault="00560068" w:rsidP="005038D1">
      <w:pPr>
        <w:pStyle w:val="Titre7"/>
      </w:pPr>
      <w:bookmarkStart w:id="139" w:name="_Situation_n_3_1"/>
      <w:bookmarkStart w:id="140" w:name="_Annexe_33_Situation"/>
      <w:bookmarkEnd w:id="139"/>
      <w:bookmarkEnd w:id="140"/>
      <w:r w:rsidRPr="00180F26">
        <w:lastRenderedPageBreak/>
        <w:t>Annexe 33</w:t>
      </w:r>
      <w:r w:rsidR="005038D1" w:rsidRPr="00180F26">
        <w:t> :</w:t>
      </w:r>
      <w:r w:rsidRPr="00180F26">
        <w:t xml:space="preserve"> Situation n°3 </w:t>
      </w:r>
      <w:r w:rsidR="005038D1" w:rsidRPr="00180F26">
        <w:t xml:space="preserve">- </w:t>
      </w:r>
      <w:r w:rsidRPr="00180F26">
        <w:t>opportunité de transférer dans un établissement d’enseignement spécialisé un élève inscrit dans un établissement d’enseignement ordinaire</w:t>
      </w:r>
      <w:bookmarkEnd w:id="136"/>
      <w:bookmarkEnd w:id="137"/>
    </w:p>
    <w:p w14:paraId="34177688" w14:textId="77777777" w:rsidR="00560068" w:rsidRPr="00180F26" w:rsidRDefault="00560068" w:rsidP="000C4837">
      <w:pPr>
        <w:rPr>
          <w:rFonts w:ascii="Arial" w:eastAsia="Calibri" w:hAnsi="Arial" w:cs="Arial"/>
          <w:sz w:val="20"/>
          <w:szCs w:val="20"/>
        </w:rPr>
      </w:pPr>
    </w:p>
    <w:p w14:paraId="032B1F52" w14:textId="77777777" w:rsidR="00560068" w:rsidRPr="00180F26" w:rsidRDefault="00560068" w:rsidP="00560068">
      <w:pPr>
        <w:rPr>
          <w:rFonts w:ascii="Arial" w:eastAsia="Calibri" w:hAnsi="Arial" w:cs="Arial"/>
          <w:b/>
          <w:sz w:val="20"/>
          <w:szCs w:val="20"/>
        </w:rPr>
      </w:pPr>
      <w:r w:rsidRPr="00180F26">
        <w:rPr>
          <w:rFonts w:ascii="Arial" w:eastAsia="Calibri" w:hAnsi="Arial" w:cs="Arial"/>
          <w:b/>
          <w:sz w:val="20"/>
          <w:szCs w:val="20"/>
        </w:rPr>
        <w:t>Demande introduite par :</w:t>
      </w:r>
    </w:p>
    <w:p w14:paraId="285D2D16" w14:textId="28455492"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xml:space="preserve"> : personne investie de l’autorité parentale (Qualité □ père □ </w:t>
      </w:r>
      <w:proofErr w:type="gramStart"/>
      <w:r w:rsidRPr="00180F26">
        <w:rPr>
          <w:rFonts w:ascii="Arial" w:eastAsia="Calibri" w:hAnsi="Arial" w:cs="Arial"/>
          <w:sz w:val="20"/>
          <w:szCs w:val="20"/>
        </w:rPr>
        <w:t>mère  □</w:t>
      </w:r>
      <w:proofErr w:type="gramEnd"/>
      <w:r w:rsidRPr="00180F26">
        <w:rPr>
          <w:rFonts w:ascii="Arial" w:eastAsia="Calibri" w:hAnsi="Arial" w:cs="Arial"/>
          <w:sz w:val="20"/>
          <w:szCs w:val="20"/>
        </w:rPr>
        <w:t xml:space="preserve"> tuteur □ autre à préciser</w:t>
      </w:r>
      <w:r w:rsidRPr="00180F26">
        <w:rPr>
          <w:rFonts w:ascii="Arial" w:eastAsia="Calibri" w:hAnsi="Arial" w:cs="Arial"/>
          <w:sz w:val="20"/>
          <w:szCs w:val="20"/>
        </w:rPr>
        <w:tab/>
      </w:r>
      <w:r w:rsidRPr="00180F26">
        <w:rPr>
          <w:rFonts w:ascii="Arial" w:eastAsia="Calibri" w:hAnsi="Arial" w:cs="Arial"/>
          <w:sz w:val="20"/>
          <w:szCs w:val="20"/>
        </w:rPr>
        <w:tab/>
        <w:t>)</w:t>
      </w:r>
    </w:p>
    <w:p w14:paraId="1997637D"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 membre de l’inspection scolaire</w:t>
      </w:r>
    </w:p>
    <w:p w14:paraId="5FD06942"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direction d’enseignement ordinaire</w:t>
      </w:r>
    </w:p>
    <w:p w14:paraId="5962E151"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médecin PSE</w:t>
      </w:r>
    </w:p>
    <w:p w14:paraId="416AC02F"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Identité du demandeur</w:t>
      </w:r>
      <w:r w:rsidRPr="00180F26">
        <w:rPr>
          <w:rFonts w:ascii="Arial" w:eastAsia="Calibri" w:hAnsi="Arial" w:cs="Arial"/>
          <w:sz w:val="20"/>
          <w:szCs w:val="20"/>
        </w:rPr>
        <w:t> :</w:t>
      </w:r>
    </w:p>
    <w:p w14:paraId="375BAA29"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Nom, prénom : </w:t>
      </w:r>
    </w:p>
    <w:p w14:paraId="529BADA0"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3960BEF3" w14:textId="77777777" w:rsidR="00560068" w:rsidRPr="00180F26" w:rsidRDefault="00560068" w:rsidP="00560068">
      <w:pPr>
        <w:rPr>
          <w:rFonts w:ascii="Arial" w:eastAsia="Calibri" w:hAnsi="Arial" w:cs="Arial"/>
          <w:sz w:val="20"/>
          <w:szCs w:val="20"/>
        </w:rPr>
      </w:pP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r w:rsidRPr="00180F26">
        <w:rPr>
          <w:rFonts w:ascii="Arial" w:eastAsia="Calibri" w:hAnsi="Arial" w:cs="Arial"/>
          <w:sz w:val="20"/>
          <w:szCs w:val="20"/>
        </w:rPr>
        <w:tab/>
      </w:r>
      <w:r w:rsidRPr="00180F26">
        <w:rPr>
          <w:rFonts w:ascii="Arial" w:eastAsia="Calibri" w:hAnsi="Arial" w:cs="Arial"/>
          <w:sz w:val="20"/>
          <w:szCs w:val="20"/>
        </w:rPr>
        <w:tab/>
        <w:t>/</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5F9942B2" w14:textId="77777777" w:rsidTr="00B352C4">
        <w:tc>
          <w:tcPr>
            <w:tcW w:w="10008" w:type="dxa"/>
            <w:tcBorders>
              <w:top w:val="single" w:sz="4" w:space="0" w:color="auto"/>
              <w:bottom w:val="single" w:sz="4" w:space="0" w:color="auto"/>
            </w:tcBorders>
          </w:tcPr>
          <w:p w14:paraId="4F8A325D" w14:textId="77777777" w:rsidR="00560068" w:rsidRPr="00180F26" w:rsidRDefault="00560068" w:rsidP="00B352C4">
            <w:pPr>
              <w:rPr>
                <w:rFonts w:ascii="Arial" w:eastAsia="Calibri" w:hAnsi="Arial" w:cs="Arial"/>
                <w:b/>
                <w:bCs/>
                <w:caps/>
                <w:sz w:val="20"/>
                <w:szCs w:val="20"/>
              </w:rPr>
            </w:pPr>
            <w:r w:rsidRPr="00180F26">
              <w:rPr>
                <w:rFonts w:ascii="Arial" w:eastAsia="Calibri" w:hAnsi="Arial" w:cs="Arial"/>
                <w:b/>
                <w:bCs/>
                <w:caps/>
                <w:sz w:val="20"/>
                <w:szCs w:val="20"/>
              </w:rPr>
              <w:t>concernE l’ElEve :</w:t>
            </w:r>
            <w:r w:rsidRPr="00180F26">
              <w:rPr>
                <w:rFonts w:ascii="Arial" w:eastAsia="Calibri" w:hAnsi="Arial" w:cs="Arial"/>
                <w:bCs/>
                <w:sz w:val="20"/>
                <w:szCs w:val="20"/>
              </w:rPr>
              <w:br/>
              <w:t>NOM, PRENOM :</w:t>
            </w:r>
          </w:p>
          <w:p w14:paraId="03BAFB92"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xml:space="preserve">ADRESSE : </w:t>
            </w:r>
          </w:p>
          <w:p w14:paraId="3751C517" w14:textId="77777777" w:rsidR="00560068" w:rsidRPr="00180F26" w:rsidRDefault="00560068" w:rsidP="00B352C4">
            <w:pPr>
              <w:rPr>
                <w:rFonts w:ascii="Arial" w:eastAsia="Calibri" w:hAnsi="Arial" w:cs="Arial"/>
                <w:bCs/>
                <w:sz w:val="20"/>
                <w:szCs w:val="20"/>
              </w:rPr>
            </w:pPr>
          </w:p>
          <w:p w14:paraId="5702CDE8"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6693C16F" w14:textId="77777777" w:rsidTr="00B352C4">
              <w:tc>
                <w:tcPr>
                  <w:tcW w:w="9535" w:type="dxa"/>
                  <w:tcBorders>
                    <w:top w:val="single" w:sz="4" w:space="0" w:color="auto"/>
                    <w:left w:val="single" w:sz="4" w:space="0" w:color="auto"/>
                    <w:bottom w:val="single" w:sz="4" w:space="0" w:color="auto"/>
                    <w:right w:val="single" w:sz="4" w:space="0" w:color="auto"/>
                  </w:tcBorders>
                </w:tcPr>
                <w:p w14:paraId="21A23338" w14:textId="77777777" w:rsidR="00560068" w:rsidRPr="00180F26" w:rsidRDefault="00560068" w:rsidP="000C4837">
                  <w:pPr>
                    <w:spacing w:after="60"/>
                    <w:rPr>
                      <w:rFonts w:ascii="Arial" w:eastAsia="Calibri" w:hAnsi="Arial" w:cs="Arial"/>
                      <w:b/>
                      <w:bCs/>
                      <w:sz w:val="20"/>
                      <w:szCs w:val="20"/>
                    </w:rPr>
                  </w:pPr>
                  <w:r w:rsidRPr="00180F26">
                    <w:rPr>
                      <w:rFonts w:ascii="Arial" w:eastAsia="Calibri" w:hAnsi="Arial" w:cs="Arial"/>
                      <w:b/>
                      <w:bCs/>
                      <w:sz w:val="20"/>
                      <w:szCs w:val="20"/>
                    </w:rPr>
                    <w:t>Ecole fréquentée :</w:t>
                  </w:r>
                </w:p>
              </w:tc>
            </w:tr>
            <w:tr w:rsidR="00560068" w:rsidRPr="00180F26" w14:paraId="77BE633D" w14:textId="77777777" w:rsidTr="00B352C4">
              <w:tc>
                <w:tcPr>
                  <w:tcW w:w="9535" w:type="dxa"/>
                  <w:tcBorders>
                    <w:top w:val="single" w:sz="4" w:space="0" w:color="auto"/>
                    <w:left w:val="single" w:sz="4" w:space="0" w:color="auto"/>
                    <w:bottom w:val="single" w:sz="4" w:space="0" w:color="auto"/>
                    <w:right w:val="single" w:sz="4" w:space="0" w:color="auto"/>
                  </w:tcBorders>
                </w:tcPr>
                <w:p w14:paraId="4D70B436"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2D4422C5" w14:textId="77777777" w:rsidTr="00B352C4">
              <w:tc>
                <w:tcPr>
                  <w:tcW w:w="9535" w:type="dxa"/>
                  <w:tcBorders>
                    <w:top w:val="single" w:sz="4" w:space="0" w:color="auto"/>
                    <w:left w:val="single" w:sz="4" w:space="0" w:color="auto"/>
                    <w:bottom w:val="single" w:sz="4" w:space="0" w:color="auto"/>
                    <w:right w:val="single" w:sz="4" w:space="0" w:color="auto"/>
                  </w:tcBorders>
                </w:tcPr>
                <w:p w14:paraId="5DF22361"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7861C5E4" w14:textId="77777777" w:rsidTr="00B352C4">
              <w:tc>
                <w:tcPr>
                  <w:tcW w:w="9535" w:type="dxa"/>
                  <w:tcBorders>
                    <w:top w:val="single" w:sz="4" w:space="0" w:color="auto"/>
                    <w:left w:val="single" w:sz="4" w:space="0" w:color="auto"/>
                    <w:bottom w:val="single" w:sz="4" w:space="0" w:color="auto"/>
                    <w:right w:val="single" w:sz="4" w:space="0" w:color="auto"/>
                  </w:tcBorders>
                </w:tcPr>
                <w:p w14:paraId="29F6B3F0" w14:textId="77777777" w:rsidR="00560068" w:rsidRPr="00180F26" w:rsidRDefault="00560068" w:rsidP="000C4837">
                  <w:pPr>
                    <w:spacing w:after="60"/>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r w:rsidR="00560068" w:rsidRPr="00180F26" w14:paraId="28CD3BD5" w14:textId="77777777" w:rsidTr="00B352C4">
              <w:tc>
                <w:tcPr>
                  <w:tcW w:w="9535" w:type="dxa"/>
                  <w:tcBorders>
                    <w:top w:val="single" w:sz="4" w:space="0" w:color="auto"/>
                    <w:left w:val="single" w:sz="4" w:space="0" w:color="auto"/>
                    <w:bottom w:val="single" w:sz="4" w:space="0" w:color="auto"/>
                    <w:right w:val="single" w:sz="4" w:space="0" w:color="auto"/>
                  </w:tcBorders>
                </w:tcPr>
                <w:p w14:paraId="59F1B583" w14:textId="77777777" w:rsidR="00560068" w:rsidRPr="00180F26" w:rsidRDefault="00560068" w:rsidP="000C4837">
                  <w:pPr>
                    <w:spacing w:after="60"/>
                    <w:rPr>
                      <w:rFonts w:eastAsia="Calibri" w:cs="Calibri"/>
                      <w:bCs/>
                    </w:rPr>
                  </w:pPr>
                  <w:r w:rsidRPr="00180F26">
                    <w:rPr>
                      <w:rFonts w:eastAsia="Calibri" w:cs="Calibri"/>
                      <w:b/>
                      <w:bCs/>
                    </w:rPr>
                    <w:t>CPMS :</w:t>
                  </w:r>
                </w:p>
              </w:tc>
            </w:tr>
            <w:tr w:rsidR="00560068" w:rsidRPr="00180F26" w14:paraId="2E74E61E" w14:textId="77777777" w:rsidTr="00B352C4">
              <w:tc>
                <w:tcPr>
                  <w:tcW w:w="9535" w:type="dxa"/>
                  <w:tcBorders>
                    <w:top w:val="single" w:sz="4" w:space="0" w:color="auto"/>
                    <w:left w:val="single" w:sz="4" w:space="0" w:color="auto"/>
                    <w:bottom w:val="single" w:sz="4" w:space="0" w:color="auto"/>
                    <w:right w:val="single" w:sz="4" w:space="0" w:color="auto"/>
                  </w:tcBorders>
                </w:tcPr>
                <w:p w14:paraId="647D1AAA"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Dénomination :</w:t>
                  </w:r>
                </w:p>
              </w:tc>
            </w:tr>
            <w:tr w:rsidR="00560068" w:rsidRPr="00180F26" w14:paraId="62EC2B8C" w14:textId="77777777" w:rsidTr="00B352C4">
              <w:tc>
                <w:tcPr>
                  <w:tcW w:w="9535" w:type="dxa"/>
                  <w:tcBorders>
                    <w:top w:val="single" w:sz="4" w:space="0" w:color="auto"/>
                    <w:left w:val="single" w:sz="4" w:space="0" w:color="auto"/>
                    <w:bottom w:val="single" w:sz="4" w:space="0" w:color="auto"/>
                    <w:right w:val="single" w:sz="4" w:space="0" w:color="auto"/>
                  </w:tcBorders>
                </w:tcPr>
                <w:p w14:paraId="55ACD820"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Agent de référence :</w:t>
                  </w:r>
                </w:p>
              </w:tc>
            </w:tr>
            <w:tr w:rsidR="00560068" w:rsidRPr="00180F26" w14:paraId="1D774DC1" w14:textId="77777777" w:rsidTr="00B352C4">
              <w:tc>
                <w:tcPr>
                  <w:tcW w:w="9535" w:type="dxa"/>
                  <w:tcBorders>
                    <w:top w:val="single" w:sz="4" w:space="0" w:color="auto"/>
                    <w:left w:val="single" w:sz="4" w:space="0" w:color="auto"/>
                    <w:bottom w:val="single" w:sz="4" w:space="0" w:color="auto"/>
                    <w:right w:val="single" w:sz="4" w:space="0" w:color="auto"/>
                  </w:tcBorders>
                </w:tcPr>
                <w:p w14:paraId="194F9797"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0C4837" w:rsidRPr="00180F26" w14:paraId="53716738" w14:textId="77777777" w:rsidTr="00B352C4">
              <w:tc>
                <w:tcPr>
                  <w:tcW w:w="9535" w:type="dxa"/>
                  <w:tcBorders>
                    <w:top w:val="single" w:sz="4" w:space="0" w:color="auto"/>
                    <w:left w:val="single" w:sz="4" w:space="0" w:color="auto"/>
                    <w:bottom w:val="single" w:sz="4" w:space="0" w:color="auto"/>
                    <w:right w:val="single" w:sz="4" w:space="0" w:color="auto"/>
                  </w:tcBorders>
                </w:tcPr>
                <w:p w14:paraId="04EEAD0C" w14:textId="4A558175" w:rsidR="000C4837" w:rsidRPr="00180F26" w:rsidRDefault="000C4837" w:rsidP="000C4837">
                  <w:pPr>
                    <w:spacing w:after="60"/>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r w:rsidR="000C4837" w:rsidRPr="00180F26" w14:paraId="32E2B5E8" w14:textId="77777777" w:rsidTr="00B352C4">
              <w:tc>
                <w:tcPr>
                  <w:tcW w:w="9535" w:type="dxa"/>
                  <w:tcBorders>
                    <w:top w:val="single" w:sz="4" w:space="0" w:color="auto"/>
                    <w:left w:val="single" w:sz="4" w:space="0" w:color="auto"/>
                    <w:bottom w:val="single" w:sz="4" w:space="0" w:color="auto"/>
                    <w:right w:val="single" w:sz="4" w:space="0" w:color="auto"/>
                  </w:tcBorders>
                </w:tcPr>
                <w:p w14:paraId="4091C295" w14:textId="77777777" w:rsidR="000C4837" w:rsidRPr="00180F26" w:rsidRDefault="000C4837" w:rsidP="000C4837">
                  <w:pPr>
                    <w:spacing w:after="60"/>
                    <w:rPr>
                      <w:rFonts w:ascii="Arial" w:eastAsia="Calibri" w:hAnsi="Arial" w:cs="Arial"/>
                      <w:bCs/>
                      <w:sz w:val="20"/>
                      <w:szCs w:val="20"/>
                    </w:rPr>
                  </w:pPr>
                  <w:r w:rsidRPr="00180F26">
                    <w:rPr>
                      <w:rFonts w:ascii="Arial" w:eastAsia="Calibri" w:hAnsi="Arial" w:cs="Arial"/>
                      <w:b/>
                      <w:bCs/>
                      <w:sz w:val="20"/>
                      <w:szCs w:val="20"/>
                    </w:rPr>
                    <w:t xml:space="preserve">Pôle :  </w:t>
                  </w:r>
                </w:p>
              </w:tc>
            </w:tr>
            <w:tr w:rsidR="000C4837" w:rsidRPr="00180F26" w14:paraId="68FD7641" w14:textId="77777777" w:rsidTr="00B352C4">
              <w:tc>
                <w:tcPr>
                  <w:tcW w:w="9535" w:type="dxa"/>
                  <w:tcBorders>
                    <w:top w:val="single" w:sz="4" w:space="0" w:color="auto"/>
                    <w:left w:val="single" w:sz="4" w:space="0" w:color="auto"/>
                    <w:bottom w:val="single" w:sz="4" w:space="0" w:color="auto"/>
                    <w:right w:val="single" w:sz="4" w:space="0" w:color="auto"/>
                  </w:tcBorders>
                </w:tcPr>
                <w:p w14:paraId="3E694EB6" w14:textId="77777777" w:rsidR="000C4837" w:rsidRPr="00180F26" w:rsidRDefault="000C4837" w:rsidP="000C4837">
                  <w:pPr>
                    <w:spacing w:after="60"/>
                    <w:rPr>
                      <w:rFonts w:ascii="Arial" w:eastAsia="Calibri" w:hAnsi="Arial" w:cs="Arial"/>
                      <w:bCs/>
                      <w:sz w:val="20"/>
                      <w:szCs w:val="20"/>
                    </w:rPr>
                  </w:pPr>
                  <w:r w:rsidRPr="00180F26">
                    <w:rPr>
                      <w:rFonts w:ascii="Arial" w:eastAsia="Calibri" w:hAnsi="Arial" w:cs="Arial"/>
                      <w:bCs/>
                      <w:sz w:val="20"/>
                      <w:szCs w:val="20"/>
                    </w:rPr>
                    <w:t>Dénomination :</w:t>
                  </w:r>
                </w:p>
              </w:tc>
            </w:tr>
            <w:tr w:rsidR="000C4837" w:rsidRPr="00180F26" w14:paraId="68D0B2CC" w14:textId="77777777" w:rsidTr="00B352C4">
              <w:tc>
                <w:tcPr>
                  <w:tcW w:w="9535" w:type="dxa"/>
                  <w:tcBorders>
                    <w:top w:val="single" w:sz="4" w:space="0" w:color="auto"/>
                    <w:left w:val="single" w:sz="4" w:space="0" w:color="auto"/>
                    <w:bottom w:val="single" w:sz="4" w:space="0" w:color="auto"/>
                    <w:right w:val="single" w:sz="4" w:space="0" w:color="auto"/>
                  </w:tcBorders>
                </w:tcPr>
                <w:p w14:paraId="5EAE8928" w14:textId="77777777" w:rsidR="000C4837" w:rsidRPr="00180F26" w:rsidRDefault="000C4837" w:rsidP="000C4837">
                  <w:pPr>
                    <w:spacing w:after="60"/>
                    <w:rPr>
                      <w:rFonts w:ascii="Arial" w:eastAsia="Calibri" w:hAnsi="Arial" w:cs="Arial"/>
                      <w:bCs/>
                      <w:sz w:val="20"/>
                      <w:szCs w:val="20"/>
                    </w:rPr>
                  </w:pPr>
                  <w:r w:rsidRPr="00180F26">
                    <w:rPr>
                      <w:rFonts w:ascii="Arial" w:eastAsia="Calibri" w:hAnsi="Arial" w:cs="Arial"/>
                      <w:bCs/>
                      <w:sz w:val="20"/>
                      <w:szCs w:val="20"/>
                    </w:rPr>
                    <w:t>Agent de référence :</w:t>
                  </w:r>
                </w:p>
              </w:tc>
            </w:tr>
            <w:tr w:rsidR="000C4837" w:rsidRPr="00180F26" w14:paraId="1D5A8C32" w14:textId="77777777" w:rsidTr="00B352C4">
              <w:tc>
                <w:tcPr>
                  <w:tcW w:w="9535" w:type="dxa"/>
                  <w:tcBorders>
                    <w:top w:val="single" w:sz="4" w:space="0" w:color="auto"/>
                    <w:left w:val="single" w:sz="4" w:space="0" w:color="auto"/>
                    <w:bottom w:val="single" w:sz="4" w:space="0" w:color="auto"/>
                    <w:right w:val="single" w:sz="4" w:space="0" w:color="auto"/>
                  </w:tcBorders>
                </w:tcPr>
                <w:p w14:paraId="29683233" w14:textId="77777777" w:rsidR="000C4837" w:rsidRPr="00180F26" w:rsidRDefault="000C4837" w:rsidP="000C4837">
                  <w:pPr>
                    <w:spacing w:after="60"/>
                    <w:rPr>
                      <w:rFonts w:ascii="Arial" w:eastAsia="Calibri" w:hAnsi="Arial" w:cs="Arial"/>
                      <w:bCs/>
                      <w:sz w:val="20"/>
                      <w:szCs w:val="20"/>
                    </w:rPr>
                  </w:pPr>
                  <w:r w:rsidRPr="00180F26">
                    <w:rPr>
                      <w:rFonts w:ascii="Arial" w:eastAsia="Calibri" w:hAnsi="Arial" w:cs="Arial"/>
                      <w:bCs/>
                      <w:sz w:val="20"/>
                      <w:szCs w:val="20"/>
                    </w:rPr>
                    <w:t>Coordonnées :</w:t>
                  </w:r>
                </w:p>
              </w:tc>
            </w:tr>
            <w:tr w:rsidR="000C4837" w:rsidRPr="00180F26" w14:paraId="4D069DCA" w14:textId="77777777" w:rsidTr="00B352C4">
              <w:tc>
                <w:tcPr>
                  <w:tcW w:w="9535" w:type="dxa"/>
                  <w:tcBorders>
                    <w:top w:val="single" w:sz="4" w:space="0" w:color="auto"/>
                    <w:left w:val="single" w:sz="4" w:space="0" w:color="auto"/>
                    <w:bottom w:val="single" w:sz="4" w:space="0" w:color="auto"/>
                    <w:right w:val="single" w:sz="4" w:space="0" w:color="auto"/>
                  </w:tcBorders>
                </w:tcPr>
                <w:p w14:paraId="35C12073" w14:textId="127B6CE0" w:rsidR="000C4837" w:rsidRPr="00180F26" w:rsidRDefault="000C4837" w:rsidP="000C4837">
                  <w:pPr>
                    <w:spacing w:after="60"/>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bl>
          <w:p w14:paraId="11E02933" w14:textId="77777777" w:rsidR="00560068" w:rsidRPr="00180F26" w:rsidRDefault="00560068" w:rsidP="00B352C4">
            <w:pPr>
              <w:rPr>
                <w:rFonts w:eastAsia="Calibri" w:cs="Calibri"/>
              </w:rPr>
            </w:pPr>
          </w:p>
        </w:tc>
      </w:tr>
      <w:tr w:rsidR="00560068" w:rsidRPr="00180F26" w14:paraId="1AEC6ACA" w14:textId="77777777" w:rsidTr="00B352C4">
        <w:tc>
          <w:tcPr>
            <w:tcW w:w="10008" w:type="dxa"/>
            <w:tcBorders>
              <w:top w:val="single" w:sz="4" w:space="0" w:color="auto"/>
              <w:bottom w:val="single" w:sz="4" w:space="0" w:color="auto"/>
            </w:tcBorders>
          </w:tcPr>
          <w:p w14:paraId="37C9C3EE" w14:textId="77777777" w:rsidR="000C4837" w:rsidRPr="00180F26" w:rsidRDefault="000C4837" w:rsidP="00B352C4">
            <w:pPr>
              <w:rPr>
                <w:rFonts w:ascii="Arial" w:eastAsia="Calibri" w:hAnsi="Arial" w:cs="Arial"/>
                <w:b/>
                <w:sz w:val="20"/>
                <w:szCs w:val="20"/>
              </w:rPr>
            </w:pPr>
          </w:p>
          <w:p w14:paraId="15A09736" w14:textId="4FCAF299"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 xml:space="preserve">Niveau d’enseignement à préciser : </w:t>
            </w:r>
            <w:r w:rsidRPr="00180F26">
              <w:rPr>
                <w:rFonts w:ascii="Arial" w:eastAsia="Calibri" w:hAnsi="Arial" w:cs="Arial"/>
                <w:sz w:val="20"/>
                <w:szCs w:val="20"/>
              </w:rPr>
              <w:t xml:space="preserve">□ </w:t>
            </w:r>
            <w:r w:rsidRPr="00180F26">
              <w:rPr>
                <w:rFonts w:ascii="Arial" w:eastAsia="Calibri" w:hAnsi="Arial" w:cs="Arial"/>
                <w:b/>
                <w:sz w:val="20"/>
                <w:szCs w:val="20"/>
              </w:rPr>
              <w:t xml:space="preserve">Enseignement </w:t>
            </w:r>
            <w:proofErr w:type="gramStart"/>
            <w:r w:rsidRPr="00180F26">
              <w:rPr>
                <w:rFonts w:ascii="Arial" w:eastAsia="Calibri" w:hAnsi="Arial" w:cs="Arial"/>
                <w:b/>
                <w:sz w:val="20"/>
                <w:szCs w:val="20"/>
              </w:rPr>
              <w:t xml:space="preserve">primaire  </w:t>
            </w:r>
            <w:r w:rsidRPr="00180F26">
              <w:rPr>
                <w:rFonts w:ascii="Arial" w:eastAsia="Calibri" w:hAnsi="Arial" w:cs="Arial"/>
                <w:sz w:val="20"/>
                <w:szCs w:val="20"/>
              </w:rPr>
              <w:t>□</w:t>
            </w:r>
            <w:proofErr w:type="gramEnd"/>
            <w:r w:rsidRPr="00180F26">
              <w:rPr>
                <w:rFonts w:ascii="Arial" w:eastAsia="Calibri" w:hAnsi="Arial" w:cs="Arial"/>
                <w:sz w:val="20"/>
                <w:szCs w:val="20"/>
              </w:rPr>
              <w:t xml:space="preserve"> </w:t>
            </w:r>
            <w:r w:rsidRPr="00180F26">
              <w:rPr>
                <w:rFonts w:ascii="Arial" w:eastAsia="Calibri" w:hAnsi="Arial" w:cs="Arial"/>
                <w:b/>
                <w:sz w:val="20"/>
                <w:szCs w:val="20"/>
              </w:rPr>
              <w:t>Enseignement secondaire :</w:t>
            </w:r>
          </w:p>
          <w:p w14:paraId="392134B9" w14:textId="77777777" w:rsidR="000C4837" w:rsidRPr="00180F26" w:rsidRDefault="000C4837" w:rsidP="00B352C4">
            <w:pPr>
              <w:rPr>
                <w:rFonts w:ascii="Arial" w:eastAsia="Calibri" w:hAnsi="Arial" w:cs="Arial"/>
                <w:b/>
                <w:sz w:val="20"/>
                <w:szCs w:val="20"/>
              </w:rPr>
            </w:pPr>
          </w:p>
          <w:p w14:paraId="4CD59F59" w14:textId="1E979AFA" w:rsidR="00560068" w:rsidRPr="00180F26" w:rsidRDefault="00560068" w:rsidP="000C4837">
            <w:pPr>
              <w:spacing w:after="60"/>
              <w:rPr>
                <w:rFonts w:ascii="Arial" w:eastAsia="Calibri" w:hAnsi="Arial" w:cs="Arial"/>
                <w:b/>
                <w:sz w:val="20"/>
                <w:szCs w:val="20"/>
              </w:rPr>
            </w:pPr>
            <w:r w:rsidRPr="00180F26">
              <w:rPr>
                <w:rFonts w:ascii="Arial" w:eastAsia="Calibri" w:hAnsi="Arial" w:cs="Arial"/>
                <w:b/>
                <w:sz w:val="20"/>
                <w:szCs w:val="20"/>
              </w:rPr>
              <w:t>Documents utiles et/ou nécessaires au traitement de la demande*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560068" w:rsidRPr="00180F26" w14:paraId="1D1007D3" w14:textId="77777777" w:rsidTr="00B352C4">
              <w:tc>
                <w:tcPr>
                  <w:tcW w:w="4888" w:type="dxa"/>
                  <w:tcBorders>
                    <w:top w:val="single" w:sz="4" w:space="0" w:color="auto"/>
                    <w:left w:val="single" w:sz="4" w:space="0" w:color="auto"/>
                    <w:bottom w:val="single" w:sz="4" w:space="0" w:color="auto"/>
                    <w:right w:val="single" w:sz="4" w:space="0" w:color="auto"/>
                  </w:tcBorders>
                </w:tcPr>
                <w:p w14:paraId="3A4F0408" w14:textId="77777777" w:rsidR="00560068" w:rsidRPr="00180F26" w:rsidRDefault="00560068" w:rsidP="000C4837">
                  <w:pPr>
                    <w:spacing w:after="60"/>
                    <w:rPr>
                      <w:rFonts w:ascii="Arial" w:eastAsia="Calibri" w:hAnsi="Arial" w:cs="Arial"/>
                      <w:b/>
                      <w:sz w:val="20"/>
                      <w:szCs w:val="20"/>
                    </w:rPr>
                  </w:pPr>
                  <w:r w:rsidRPr="00180F26">
                    <w:rPr>
                      <w:rFonts w:ascii="Arial" w:eastAsia="Calibri" w:hAnsi="Arial" w:cs="Arial"/>
                      <w:b/>
                      <w:sz w:val="20"/>
                      <w:szCs w:val="20"/>
                    </w:rPr>
                    <w:t xml:space="preserve">□ </w:t>
                  </w:r>
                  <w:r w:rsidRPr="00180F26">
                    <w:rPr>
                      <w:rFonts w:ascii="Arial" w:eastAsia="Calibri" w:hAnsi="Arial" w:cs="Arial"/>
                      <w:sz w:val="20"/>
                      <w:szCs w:val="20"/>
                    </w:rPr>
                    <w:t>lettre de motivation</w:t>
                  </w:r>
                </w:p>
              </w:tc>
              <w:tc>
                <w:tcPr>
                  <w:tcW w:w="4889" w:type="dxa"/>
                  <w:tcBorders>
                    <w:top w:val="single" w:sz="4" w:space="0" w:color="auto"/>
                    <w:left w:val="single" w:sz="4" w:space="0" w:color="auto"/>
                    <w:bottom w:val="single" w:sz="4" w:space="0" w:color="auto"/>
                    <w:right w:val="single" w:sz="4" w:space="0" w:color="auto"/>
                  </w:tcBorders>
                </w:tcPr>
                <w:p w14:paraId="045A7390" w14:textId="77777777" w:rsidR="00560068" w:rsidRPr="00180F26" w:rsidRDefault="00560068" w:rsidP="000C4837">
                  <w:pPr>
                    <w:spacing w:after="60"/>
                    <w:rPr>
                      <w:rFonts w:ascii="Arial" w:eastAsia="Calibri" w:hAnsi="Arial" w:cs="Arial"/>
                      <w:b/>
                      <w:sz w:val="20"/>
                      <w:szCs w:val="20"/>
                    </w:rPr>
                  </w:pPr>
                  <w:r w:rsidRPr="00180F26">
                    <w:rPr>
                      <w:rFonts w:ascii="Arial" w:eastAsia="Calibri" w:hAnsi="Arial" w:cs="Arial"/>
                      <w:sz w:val="20"/>
                      <w:szCs w:val="20"/>
                    </w:rPr>
                    <w:t>□ protocole AR</w:t>
                  </w:r>
                </w:p>
              </w:tc>
            </w:tr>
            <w:tr w:rsidR="00560068" w:rsidRPr="00180F26" w14:paraId="68D032B0" w14:textId="77777777" w:rsidTr="00B352C4">
              <w:tc>
                <w:tcPr>
                  <w:tcW w:w="4888" w:type="dxa"/>
                  <w:tcBorders>
                    <w:top w:val="single" w:sz="4" w:space="0" w:color="auto"/>
                    <w:left w:val="single" w:sz="4" w:space="0" w:color="auto"/>
                    <w:bottom w:val="single" w:sz="4" w:space="0" w:color="auto"/>
                    <w:right w:val="single" w:sz="4" w:space="0" w:color="auto"/>
                  </w:tcBorders>
                </w:tcPr>
                <w:p w14:paraId="0B08D916" w14:textId="77777777" w:rsidR="00560068" w:rsidRPr="00180F26" w:rsidRDefault="00560068" w:rsidP="000C4837">
                  <w:pPr>
                    <w:spacing w:after="60"/>
                    <w:rPr>
                      <w:rFonts w:ascii="Arial" w:eastAsia="Calibri" w:hAnsi="Arial" w:cs="Arial"/>
                      <w:sz w:val="20"/>
                      <w:szCs w:val="20"/>
                    </w:rPr>
                  </w:pPr>
                  <w:r w:rsidRPr="00180F26">
                    <w:rPr>
                      <w:rFonts w:ascii="Arial" w:eastAsia="Calibri" w:hAnsi="Arial" w:cs="Arial"/>
                      <w:sz w:val="20"/>
                      <w:szCs w:val="20"/>
                    </w:rPr>
                    <w:t>□ avis PMS</w:t>
                  </w:r>
                </w:p>
              </w:tc>
              <w:tc>
                <w:tcPr>
                  <w:tcW w:w="4889" w:type="dxa"/>
                  <w:tcBorders>
                    <w:top w:val="single" w:sz="4" w:space="0" w:color="auto"/>
                    <w:left w:val="single" w:sz="4" w:space="0" w:color="auto"/>
                    <w:bottom w:val="single" w:sz="4" w:space="0" w:color="auto"/>
                    <w:right w:val="single" w:sz="4" w:space="0" w:color="auto"/>
                  </w:tcBorders>
                </w:tcPr>
                <w:p w14:paraId="6D7CD3A4" w14:textId="77777777" w:rsidR="00560068" w:rsidRPr="00180F26" w:rsidRDefault="00560068" w:rsidP="000C4837">
                  <w:pPr>
                    <w:spacing w:after="60"/>
                    <w:rPr>
                      <w:rFonts w:ascii="Arial" w:eastAsia="Calibri" w:hAnsi="Arial" w:cs="Arial"/>
                      <w:sz w:val="20"/>
                      <w:szCs w:val="20"/>
                    </w:rPr>
                  </w:pPr>
                  <w:r w:rsidRPr="00180F26">
                    <w:rPr>
                      <w:rFonts w:ascii="Arial" w:eastAsia="Calibri" w:hAnsi="Arial" w:cs="Arial"/>
                      <w:sz w:val="20"/>
                      <w:szCs w:val="20"/>
                    </w:rPr>
                    <w:t>□ Evaluation du protocole AR</w:t>
                  </w:r>
                </w:p>
              </w:tc>
            </w:tr>
            <w:tr w:rsidR="00560068" w:rsidRPr="00180F26" w14:paraId="6D17357F" w14:textId="77777777" w:rsidTr="00B352C4">
              <w:tc>
                <w:tcPr>
                  <w:tcW w:w="4888" w:type="dxa"/>
                  <w:tcBorders>
                    <w:top w:val="single" w:sz="4" w:space="0" w:color="auto"/>
                    <w:left w:val="single" w:sz="4" w:space="0" w:color="auto"/>
                    <w:bottom w:val="single" w:sz="4" w:space="0" w:color="auto"/>
                    <w:right w:val="single" w:sz="4" w:space="0" w:color="auto"/>
                  </w:tcBorders>
                </w:tcPr>
                <w:p w14:paraId="16356A60" w14:textId="77777777" w:rsidR="00560068" w:rsidRPr="00180F26" w:rsidRDefault="00560068" w:rsidP="000C4837">
                  <w:pPr>
                    <w:spacing w:after="60"/>
                    <w:ind w:left="198" w:hanging="198"/>
                    <w:rPr>
                      <w:rFonts w:ascii="Arial" w:eastAsia="Calibri" w:hAnsi="Arial" w:cs="Arial"/>
                      <w:sz w:val="20"/>
                      <w:szCs w:val="20"/>
                    </w:rPr>
                  </w:pPr>
                  <w:r w:rsidRPr="00180F26">
                    <w:rPr>
                      <w:rFonts w:ascii="Arial" w:eastAsia="Calibri" w:hAnsi="Arial" w:cs="Arial"/>
                      <w:sz w:val="20"/>
                      <w:szCs w:val="20"/>
                    </w:rPr>
                    <w:t>□ avis du titulaire de classe et de la direction/ avis du conseil de classe</w:t>
                  </w:r>
                </w:p>
              </w:tc>
              <w:tc>
                <w:tcPr>
                  <w:tcW w:w="4889" w:type="dxa"/>
                  <w:tcBorders>
                    <w:top w:val="single" w:sz="4" w:space="0" w:color="auto"/>
                    <w:left w:val="single" w:sz="4" w:space="0" w:color="auto"/>
                    <w:bottom w:val="single" w:sz="4" w:space="0" w:color="auto"/>
                    <w:right w:val="single" w:sz="4" w:space="0" w:color="auto"/>
                  </w:tcBorders>
                </w:tcPr>
                <w:p w14:paraId="1A3E8F96" w14:textId="77777777" w:rsidR="00560068" w:rsidRPr="00180F26" w:rsidRDefault="00560068" w:rsidP="000C4837">
                  <w:pPr>
                    <w:spacing w:after="60"/>
                    <w:rPr>
                      <w:rFonts w:ascii="Arial" w:eastAsia="Calibri" w:hAnsi="Arial" w:cs="Arial"/>
                      <w:sz w:val="20"/>
                      <w:szCs w:val="20"/>
                    </w:rPr>
                  </w:pPr>
                </w:p>
              </w:tc>
            </w:tr>
          </w:tbl>
          <w:p w14:paraId="2E6C3855" w14:textId="77777777" w:rsidR="00560068" w:rsidRPr="00180F26" w:rsidRDefault="00560068" w:rsidP="00B352C4">
            <w:pPr>
              <w:rPr>
                <w:rFonts w:ascii="Arial" w:eastAsia="Calibri" w:hAnsi="Arial" w:cs="Arial"/>
                <w:b/>
                <w:sz w:val="20"/>
                <w:szCs w:val="20"/>
              </w:rPr>
            </w:pPr>
          </w:p>
          <w:p w14:paraId="08B9DDA3" w14:textId="77777777" w:rsidR="00560068" w:rsidRPr="00180F26" w:rsidRDefault="00560068" w:rsidP="00B352C4">
            <w:pPr>
              <w:rPr>
                <w:rFonts w:ascii="Arial" w:eastAsia="Calibri" w:hAnsi="Arial" w:cs="Arial"/>
                <w:i/>
                <w:sz w:val="20"/>
                <w:szCs w:val="20"/>
              </w:rPr>
            </w:pPr>
            <w:r w:rsidRPr="00180F26">
              <w:rPr>
                <w:rFonts w:ascii="Arial" w:eastAsia="Calibri" w:hAnsi="Arial" w:cs="Arial"/>
                <w:i/>
                <w:sz w:val="20"/>
                <w:szCs w:val="20"/>
              </w:rPr>
              <w:t xml:space="preserve">□ éventuellement </w:t>
            </w:r>
            <w:r w:rsidRPr="00180F26">
              <w:rPr>
                <w:rFonts w:ascii="Arial" w:eastAsia="Calibri" w:hAnsi="Arial" w:cs="Arial"/>
                <w:sz w:val="20"/>
                <w:szCs w:val="20"/>
              </w:rPr>
              <w:t>avis de l’école d’enseignement spécialisé contactée</w:t>
            </w:r>
          </w:p>
          <w:p w14:paraId="5D787800" w14:textId="77777777" w:rsidR="00560068" w:rsidRPr="00180F26" w:rsidRDefault="00560068" w:rsidP="00B352C4">
            <w:pPr>
              <w:rPr>
                <w:rFonts w:ascii="Arial" w:eastAsia="Calibri" w:hAnsi="Arial" w:cs="Arial"/>
                <w:b/>
                <w:sz w:val="20"/>
                <w:szCs w:val="20"/>
              </w:rPr>
            </w:pPr>
            <w:r w:rsidRPr="00180F26">
              <w:rPr>
                <w:rFonts w:ascii="Arial" w:eastAsia="Calibri" w:hAnsi="Arial" w:cs="Arial"/>
                <w:sz w:val="20"/>
                <w:szCs w:val="20"/>
              </w:rPr>
              <w:t>--------------------------------------------------------------------------------------------------</w:t>
            </w:r>
          </w:p>
          <w:p w14:paraId="71A08445" w14:textId="77777777"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DATE :                                                                           SIGNATURE :</w:t>
            </w:r>
          </w:p>
          <w:p w14:paraId="35FF36F7" w14:textId="77777777" w:rsidR="00560068" w:rsidRPr="00180F26" w:rsidRDefault="00560068" w:rsidP="00B352C4">
            <w:pPr>
              <w:rPr>
                <w:rFonts w:ascii="Arial" w:eastAsia="Calibri" w:hAnsi="Arial" w:cs="Arial"/>
                <w:b/>
                <w:sz w:val="20"/>
                <w:szCs w:val="20"/>
              </w:rPr>
            </w:pPr>
          </w:p>
        </w:tc>
      </w:tr>
      <w:tr w:rsidR="00560068" w:rsidRPr="00C7169E" w14:paraId="0D61E6FB" w14:textId="77777777" w:rsidTr="00B352C4">
        <w:tc>
          <w:tcPr>
            <w:tcW w:w="10008" w:type="dxa"/>
            <w:tcBorders>
              <w:top w:val="single" w:sz="4" w:space="0" w:color="auto"/>
              <w:left w:val="single" w:sz="4" w:space="0" w:color="auto"/>
              <w:bottom w:val="single" w:sz="4" w:space="0" w:color="auto"/>
              <w:right w:val="single" w:sz="4" w:space="0" w:color="auto"/>
            </w:tcBorders>
          </w:tcPr>
          <w:p w14:paraId="332A1D9B" w14:textId="77777777" w:rsidR="000C4837" w:rsidRPr="00180F26" w:rsidRDefault="000C4837" w:rsidP="000C4837">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71BE9C65"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3882CDC5"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0D1CDACE"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Madame Nathalie DUJARDIN</w:t>
            </w:r>
          </w:p>
          <w:p w14:paraId="2702DB51"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33A47B08" w14:textId="77777777" w:rsidR="000C4837" w:rsidRPr="00180F26" w:rsidRDefault="000C4837" w:rsidP="000C4837">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4D4FE71B" w14:textId="4810BC1F" w:rsidR="00560068" w:rsidRPr="00180F26" w:rsidRDefault="000C4837" w:rsidP="000C4837">
            <w:pPr>
              <w:spacing w:after="100"/>
              <w:jc w:val="center"/>
              <w:rPr>
                <w:rFonts w:eastAsia="Calibri" w:cs="Calibri"/>
                <w:b/>
                <w:lang w:val="nl-BE"/>
              </w:rPr>
            </w:pPr>
            <w:r w:rsidRPr="00180F26">
              <w:rPr>
                <w:rFonts w:ascii="Wingdings" w:eastAsia="Wingdings" w:hAnsi="Wingdings" w:cs="Wingdings"/>
                <w:bCs/>
              </w:rPr>
              <w:t></w:t>
            </w:r>
            <w:r w:rsidRPr="00180F26">
              <w:rPr>
                <w:rFonts w:eastAsia="Calibri" w:cs="Calibri"/>
                <w:bCs/>
                <w:lang w:val="pt-PT"/>
              </w:rPr>
              <w:t> </w:t>
            </w:r>
            <w:hyperlink r:id="rId67" w:history="1">
              <w:r w:rsidRPr="00180F26">
                <w:rPr>
                  <w:rStyle w:val="Lienhypertexte"/>
                  <w:rFonts w:ascii="Arial" w:eastAsia="Calibri" w:hAnsi="Arial" w:cs="Arial"/>
                  <w:sz w:val="20"/>
                  <w:szCs w:val="20"/>
                  <w:lang w:val="pt-PT"/>
                </w:rPr>
                <w:t>nathalie.dujardin@cfwb.be</w:t>
              </w:r>
            </w:hyperlink>
          </w:p>
        </w:tc>
      </w:tr>
    </w:tbl>
    <w:p w14:paraId="7FE6DB6F" w14:textId="77777777" w:rsidR="00560068" w:rsidRPr="00180F26" w:rsidRDefault="00560068" w:rsidP="000C4837">
      <w:pPr>
        <w:spacing w:before="60"/>
        <w:ind w:left="113" w:hanging="113"/>
        <w:jc w:val="both"/>
        <w:rPr>
          <w:rFonts w:ascii="Arial" w:eastAsia="Calibri" w:hAnsi="Arial" w:cs="Arial"/>
          <w:b/>
          <w:iCs/>
          <w:sz w:val="16"/>
          <w:szCs w:val="16"/>
        </w:rPr>
      </w:pPr>
      <w:r w:rsidRPr="00180F26">
        <w:rPr>
          <w:rFonts w:ascii="Arial" w:eastAsia="Calibri" w:hAnsi="Arial" w:cs="Arial"/>
          <w:iCs/>
          <w:sz w:val="16"/>
          <w:szCs w:val="16"/>
        </w:rPr>
        <w:t xml:space="preserve">*documents susceptibles d’être communiqués aux parents de l’élève mineur, à toute personne investie de l’autorité parentale qui en assume la garde en fait et en droit, ou à l’élève lui-même s’il est majeur. </w:t>
      </w:r>
      <w:r w:rsidRPr="00180F26">
        <w:rPr>
          <w:rFonts w:ascii="Arial" w:eastAsia="Calibri" w:hAnsi="Arial" w:cs="Arial"/>
          <w:b/>
          <w:iCs/>
          <w:sz w:val="16"/>
          <w:szCs w:val="16"/>
        </w:rPr>
        <w:br w:type="page"/>
      </w:r>
    </w:p>
    <w:p w14:paraId="567D30A0" w14:textId="70E6F2D2" w:rsidR="00560068" w:rsidRPr="00180F26" w:rsidRDefault="00560068" w:rsidP="0086235F">
      <w:pPr>
        <w:pStyle w:val="Titre7"/>
        <w:rPr>
          <w:b w:val="0"/>
          <w:bCs w:val="0"/>
        </w:rPr>
      </w:pPr>
      <w:bookmarkStart w:id="141" w:name="_Annexe_34_Situation"/>
      <w:bookmarkStart w:id="142" w:name="_Toc412204248"/>
      <w:bookmarkStart w:id="143" w:name="_Toc453837073"/>
      <w:bookmarkEnd w:id="141"/>
      <w:r w:rsidRPr="00180F26">
        <w:lastRenderedPageBreak/>
        <w:t xml:space="preserve">Annexe 34 Situation n°4 </w:t>
      </w:r>
      <w:r w:rsidR="0086235F" w:rsidRPr="00180F26">
        <w:t>-</w:t>
      </w:r>
      <w:r w:rsidRPr="00180F26">
        <w:t xml:space="preserve"> opportunité de transférer dans un établissement d’enseignement </w:t>
      </w:r>
      <w:r w:rsidRPr="00180F26">
        <w:rPr>
          <w:b w:val="0"/>
          <w:bCs w:val="0"/>
        </w:rPr>
        <w:t>ordinaire un élève inscrit dans un établissement d’enseignement spécialisé</w:t>
      </w:r>
      <w:bookmarkEnd w:id="142"/>
      <w:bookmarkEnd w:id="143"/>
    </w:p>
    <w:p w14:paraId="1BBF5B58" w14:textId="77777777" w:rsidR="00560068" w:rsidRPr="00180F26" w:rsidRDefault="00560068" w:rsidP="000C4837">
      <w:pPr>
        <w:rPr>
          <w:rFonts w:ascii="Arial" w:eastAsia="Calibri" w:hAnsi="Arial" w:cs="Arial"/>
          <w:sz w:val="20"/>
          <w:szCs w:val="20"/>
        </w:rPr>
      </w:pPr>
    </w:p>
    <w:p w14:paraId="1720040E"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Demande introduite par :</w:t>
      </w:r>
    </w:p>
    <w:p w14:paraId="424852B2" w14:textId="724AE1CD"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personne investie de l’autorité parentale (Qualité □ père □ mère □ tuteur □ autre à préciser)</w:t>
      </w:r>
    </w:p>
    <w:p w14:paraId="6B9946AF"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membre de l’inspection scolaire</w:t>
      </w:r>
    </w:p>
    <w:p w14:paraId="7239A779"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direction de l’enseignement spécialisé</w:t>
      </w:r>
    </w:p>
    <w:p w14:paraId="28DACF8F" w14:textId="77777777" w:rsidR="00560068" w:rsidRPr="00180F26" w:rsidRDefault="00560068" w:rsidP="00560068">
      <w:pPr>
        <w:rPr>
          <w:rFonts w:ascii="Arial" w:eastAsia="Calibri" w:hAnsi="Arial" w:cs="Arial"/>
          <w:sz w:val="20"/>
          <w:szCs w:val="20"/>
        </w:rPr>
      </w:pPr>
    </w:p>
    <w:p w14:paraId="6D596B80"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Identité du demandeur :</w:t>
      </w:r>
    </w:p>
    <w:p w14:paraId="1A7E0371"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Nom, prénom :</w:t>
      </w:r>
    </w:p>
    <w:p w14:paraId="6F56B5ED"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6C8E47EC" w14:textId="77777777" w:rsidR="00560068" w:rsidRPr="00180F26" w:rsidRDefault="00560068" w:rsidP="00560068">
      <w:pPr>
        <w:rPr>
          <w:rFonts w:ascii="Arial" w:eastAsia="Calibri" w:hAnsi="Arial" w:cs="Arial"/>
          <w:sz w:val="20"/>
          <w:szCs w:val="20"/>
        </w:rPr>
      </w:pPr>
    </w:p>
    <w:p w14:paraId="296A0845" w14:textId="77777777" w:rsidR="00560068" w:rsidRPr="00180F26" w:rsidRDefault="00560068" w:rsidP="00560068">
      <w:pPr>
        <w:rPr>
          <w:rFonts w:eastAsia="Calibri" w:cs="Calibri"/>
        </w:rPr>
      </w:pP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r w:rsidRPr="00180F26">
        <w:rPr>
          <w:rFonts w:ascii="Arial" w:eastAsia="Calibri" w:hAnsi="Arial" w:cs="Arial"/>
          <w:sz w:val="20"/>
          <w:szCs w:val="20"/>
        </w:rPr>
        <w:tab/>
      </w:r>
      <w:r w:rsidRPr="00180F26">
        <w:rPr>
          <w:rFonts w:ascii="Arial" w:eastAsia="Calibri" w:hAnsi="Arial" w:cs="Arial"/>
          <w:sz w:val="20"/>
          <w:szCs w:val="20"/>
        </w:rPr>
        <w:tab/>
        <w:t>/</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Wingdings" w:eastAsia="Wingdings" w:hAnsi="Wingdings" w:cs="Wingdings"/>
        </w:rPr>
        <w:t></w:t>
      </w:r>
      <w:r w:rsidRPr="00180F26">
        <w:rPr>
          <w:rFonts w:ascii="Arial" w:eastAsia="Calibri" w:hAnsi="Arial" w:cs="Arial"/>
          <w:sz w:val="20"/>
          <w:szCs w:val="20"/>
        </w:rPr>
        <w:t> :</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7CC45806" w14:textId="77777777" w:rsidTr="00B352C4">
        <w:tc>
          <w:tcPr>
            <w:tcW w:w="10008" w:type="dxa"/>
            <w:tcBorders>
              <w:top w:val="single" w:sz="4" w:space="0" w:color="auto"/>
              <w:bottom w:val="single" w:sz="4" w:space="0" w:color="auto"/>
            </w:tcBorders>
          </w:tcPr>
          <w:p w14:paraId="63CC0952" w14:textId="77777777" w:rsidR="00560068" w:rsidRPr="00180F26" w:rsidRDefault="00560068" w:rsidP="00B352C4">
            <w:pPr>
              <w:rPr>
                <w:rFonts w:ascii="Arial" w:eastAsia="Calibri" w:hAnsi="Arial" w:cs="Arial"/>
                <w:b/>
                <w:bCs/>
                <w:caps/>
                <w:sz w:val="20"/>
                <w:szCs w:val="20"/>
              </w:rPr>
            </w:pPr>
            <w:r w:rsidRPr="00180F26">
              <w:rPr>
                <w:rFonts w:ascii="Arial" w:eastAsia="Calibri" w:hAnsi="Arial" w:cs="Arial"/>
                <w:b/>
                <w:bCs/>
                <w:caps/>
                <w:sz w:val="20"/>
                <w:szCs w:val="20"/>
              </w:rPr>
              <w:t>concernE l’ElEve :</w:t>
            </w:r>
            <w:r w:rsidRPr="00180F26">
              <w:rPr>
                <w:rFonts w:ascii="Arial" w:eastAsia="Calibri" w:hAnsi="Arial" w:cs="Arial"/>
                <w:bCs/>
                <w:sz w:val="20"/>
                <w:szCs w:val="20"/>
              </w:rPr>
              <w:br/>
              <w:t>NOM, PRENOM :</w:t>
            </w:r>
          </w:p>
          <w:p w14:paraId="258E68DB"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ADRESSE :</w:t>
            </w:r>
          </w:p>
          <w:p w14:paraId="635959C5" w14:textId="77777777" w:rsidR="00560068" w:rsidRPr="00180F26" w:rsidRDefault="00560068" w:rsidP="00B352C4">
            <w:pPr>
              <w:rPr>
                <w:rFonts w:ascii="Arial" w:eastAsia="Calibri" w:hAnsi="Arial" w:cs="Arial"/>
                <w:bCs/>
                <w:sz w:val="20"/>
                <w:szCs w:val="20"/>
              </w:rPr>
            </w:pPr>
          </w:p>
          <w:p w14:paraId="75D5CDF4" w14:textId="77777777" w:rsidR="00560068" w:rsidRPr="00180F26" w:rsidRDefault="00560068" w:rsidP="00B352C4">
            <w:pPr>
              <w:rPr>
                <w:rFonts w:ascii="Arial" w:eastAsia="Calibri" w:hAnsi="Arial" w:cs="Arial"/>
                <w:bCs/>
                <w:sz w:val="20"/>
                <w:szCs w:val="20"/>
              </w:rPr>
            </w:pPr>
          </w:p>
          <w:p w14:paraId="264AFF5B"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0EACB6A6" w14:textId="77777777" w:rsidTr="00B352C4">
              <w:tc>
                <w:tcPr>
                  <w:tcW w:w="9535" w:type="dxa"/>
                  <w:tcBorders>
                    <w:top w:val="single" w:sz="4" w:space="0" w:color="auto"/>
                    <w:left w:val="single" w:sz="4" w:space="0" w:color="auto"/>
                    <w:bottom w:val="single" w:sz="4" w:space="0" w:color="auto"/>
                    <w:right w:val="single" w:sz="4" w:space="0" w:color="auto"/>
                  </w:tcBorders>
                </w:tcPr>
                <w:p w14:paraId="26330753" w14:textId="77777777" w:rsidR="00560068" w:rsidRPr="00180F26" w:rsidRDefault="00560068" w:rsidP="000C4837">
                  <w:pPr>
                    <w:spacing w:after="60"/>
                    <w:rPr>
                      <w:rFonts w:ascii="Arial" w:eastAsia="Calibri" w:hAnsi="Arial" w:cs="Arial"/>
                      <w:b/>
                      <w:bCs/>
                      <w:sz w:val="20"/>
                      <w:szCs w:val="20"/>
                    </w:rPr>
                  </w:pPr>
                  <w:r w:rsidRPr="00180F26">
                    <w:rPr>
                      <w:rFonts w:ascii="Arial" w:eastAsia="Calibri" w:hAnsi="Arial" w:cs="Arial"/>
                      <w:b/>
                      <w:bCs/>
                      <w:sz w:val="20"/>
                      <w:szCs w:val="20"/>
                    </w:rPr>
                    <w:t>Ecole fréquentée :</w:t>
                  </w:r>
                </w:p>
              </w:tc>
            </w:tr>
            <w:tr w:rsidR="00560068" w:rsidRPr="00180F26" w14:paraId="5EE3C895" w14:textId="77777777" w:rsidTr="00B352C4">
              <w:tc>
                <w:tcPr>
                  <w:tcW w:w="9535" w:type="dxa"/>
                  <w:tcBorders>
                    <w:top w:val="single" w:sz="4" w:space="0" w:color="auto"/>
                    <w:left w:val="single" w:sz="4" w:space="0" w:color="auto"/>
                    <w:bottom w:val="single" w:sz="4" w:space="0" w:color="auto"/>
                    <w:right w:val="single" w:sz="4" w:space="0" w:color="auto"/>
                  </w:tcBorders>
                </w:tcPr>
                <w:p w14:paraId="12E7BA53"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176BABA0" w14:textId="77777777" w:rsidTr="00B352C4">
              <w:tc>
                <w:tcPr>
                  <w:tcW w:w="9535" w:type="dxa"/>
                  <w:tcBorders>
                    <w:top w:val="single" w:sz="4" w:space="0" w:color="auto"/>
                    <w:left w:val="single" w:sz="4" w:space="0" w:color="auto"/>
                    <w:bottom w:val="single" w:sz="4" w:space="0" w:color="auto"/>
                    <w:right w:val="single" w:sz="4" w:space="0" w:color="auto"/>
                  </w:tcBorders>
                </w:tcPr>
                <w:p w14:paraId="6392F270"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5FE4367E" w14:textId="77777777" w:rsidTr="00B352C4">
              <w:tc>
                <w:tcPr>
                  <w:tcW w:w="9535" w:type="dxa"/>
                  <w:tcBorders>
                    <w:top w:val="single" w:sz="4" w:space="0" w:color="auto"/>
                    <w:left w:val="single" w:sz="4" w:space="0" w:color="auto"/>
                    <w:bottom w:val="single" w:sz="4" w:space="0" w:color="auto"/>
                    <w:right w:val="single" w:sz="4" w:space="0" w:color="auto"/>
                  </w:tcBorders>
                </w:tcPr>
                <w:p w14:paraId="18A3D30C" w14:textId="31B4FFB3" w:rsidR="00560068" w:rsidRPr="00180F26" w:rsidRDefault="000C4837" w:rsidP="000C4837">
                  <w:pPr>
                    <w:spacing w:after="60"/>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r w:rsidR="00560068" w:rsidRPr="00180F26" w14:paraId="3FC97C0C" w14:textId="77777777" w:rsidTr="00B352C4">
              <w:tc>
                <w:tcPr>
                  <w:tcW w:w="9535" w:type="dxa"/>
                  <w:tcBorders>
                    <w:top w:val="single" w:sz="4" w:space="0" w:color="auto"/>
                    <w:left w:val="single" w:sz="4" w:space="0" w:color="auto"/>
                    <w:bottom w:val="single" w:sz="4" w:space="0" w:color="auto"/>
                    <w:right w:val="single" w:sz="4" w:space="0" w:color="auto"/>
                  </w:tcBorders>
                </w:tcPr>
                <w:p w14:paraId="510B7662"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
                      <w:bCs/>
                      <w:sz w:val="20"/>
                      <w:szCs w:val="20"/>
                    </w:rPr>
                    <w:t xml:space="preserve">CPMS  </w:t>
                  </w:r>
                </w:p>
              </w:tc>
            </w:tr>
            <w:tr w:rsidR="00560068" w:rsidRPr="00180F26" w14:paraId="7447F187" w14:textId="77777777" w:rsidTr="00B352C4">
              <w:tc>
                <w:tcPr>
                  <w:tcW w:w="9535" w:type="dxa"/>
                  <w:tcBorders>
                    <w:top w:val="single" w:sz="4" w:space="0" w:color="auto"/>
                    <w:left w:val="single" w:sz="4" w:space="0" w:color="auto"/>
                    <w:bottom w:val="single" w:sz="4" w:space="0" w:color="auto"/>
                    <w:right w:val="single" w:sz="4" w:space="0" w:color="auto"/>
                  </w:tcBorders>
                </w:tcPr>
                <w:p w14:paraId="2FA8A829"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Dénomination :</w:t>
                  </w:r>
                </w:p>
              </w:tc>
            </w:tr>
            <w:tr w:rsidR="00560068" w:rsidRPr="00180F26" w14:paraId="19C79381" w14:textId="77777777" w:rsidTr="00B352C4">
              <w:tc>
                <w:tcPr>
                  <w:tcW w:w="9535" w:type="dxa"/>
                  <w:tcBorders>
                    <w:top w:val="single" w:sz="4" w:space="0" w:color="auto"/>
                    <w:left w:val="single" w:sz="4" w:space="0" w:color="auto"/>
                    <w:bottom w:val="single" w:sz="4" w:space="0" w:color="auto"/>
                    <w:right w:val="single" w:sz="4" w:space="0" w:color="auto"/>
                  </w:tcBorders>
                </w:tcPr>
                <w:p w14:paraId="0709B092"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Agent de référence :</w:t>
                  </w:r>
                </w:p>
              </w:tc>
            </w:tr>
            <w:tr w:rsidR="00560068" w:rsidRPr="00180F26" w14:paraId="79CFC6A5" w14:textId="77777777" w:rsidTr="00B352C4">
              <w:tc>
                <w:tcPr>
                  <w:tcW w:w="9535" w:type="dxa"/>
                  <w:tcBorders>
                    <w:top w:val="single" w:sz="4" w:space="0" w:color="auto"/>
                    <w:left w:val="single" w:sz="4" w:space="0" w:color="auto"/>
                    <w:bottom w:val="single" w:sz="4" w:space="0" w:color="auto"/>
                    <w:right w:val="single" w:sz="4" w:space="0" w:color="auto"/>
                  </w:tcBorders>
                </w:tcPr>
                <w:p w14:paraId="187273C3" w14:textId="77777777" w:rsidR="00560068" w:rsidRPr="00180F26" w:rsidRDefault="00560068" w:rsidP="000C4837">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52B0DC43" w14:textId="77777777" w:rsidTr="00B352C4">
              <w:tc>
                <w:tcPr>
                  <w:tcW w:w="9535" w:type="dxa"/>
                  <w:tcBorders>
                    <w:top w:val="single" w:sz="4" w:space="0" w:color="auto"/>
                    <w:left w:val="single" w:sz="4" w:space="0" w:color="auto"/>
                    <w:bottom w:val="single" w:sz="4" w:space="0" w:color="auto"/>
                    <w:right w:val="single" w:sz="4" w:space="0" w:color="auto"/>
                  </w:tcBorders>
                </w:tcPr>
                <w:p w14:paraId="33049ABC" w14:textId="74E28349" w:rsidR="00560068" w:rsidRPr="00180F26" w:rsidRDefault="000C4837" w:rsidP="000C4837">
                  <w:pPr>
                    <w:spacing w:after="60"/>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bl>
          <w:p w14:paraId="65FED87E" w14:textId="77777777" w:rsidR="00560068" w:rsidRPr="00180F26" w:rsidRDefault="00560068" w:rsidP="00B352C4">
            <w:pPr>
              <w:rPr>
                <w:rFonts w:eastAsia="Calibri" w:cs="Calibri"/>
              </w:rPr>
            </w:pPr>
          </w:p>
        </w:tc>
      </w:tr>
      <w:tr w:rsidR="00560068" w:rsidRPr="00180F26" w14:paraId="73016292" w14:textId="77777777" w:rsidTr="00B352C4">
        <w:tc>
          <w:tcPr>
            <w:tcW w:w="10008" w:type="dxa"/>
            <w:tcBorders>
              <w:top w:val="single" w:sz="4" w:space="0" w:color="auto"/>
              <w:bottom w:val="single" w:sz="4" w:space="0" w:color="auto"/>
            </w:tcBorders>
          </w:tcPr>
          <w:p w14:paraId="6A46EB41" w14:textId="77777777" w:rsidR="000C4837" w:rsidRPr="00180F26" w:rsidRDefault="000C4837" w:rsidP="00B352C4">
            <w:pPr>
              <w:rPr>
                <w:rFonts w:ascii="Arial" w:eastAsia="Calibri" w:hAnsi="Arial" w:cs="Arial"/>
                <w:b/>
                <w:sz w:val="20"/>
                <w:szCs w:val="20"/>
              </w:rPr>
            </w:pPr>
          </w:p>
          <w:p w14:paraId="1371E0DC" w14:textId="12914669"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Documents utiles et/ou nécessaires au traitement de la demande* :</w:t>
            </w:r>
          </w:p>
          <w:p w14:paraId="12CC0302" w14:textId="77777777" w:rsidR="00560068" w:rsidRPr="00180F26" w:rsidRDefault="00560068" w:rsidP="00B352C4">
            <w:pPr>
              <w:rPr>
                <w:rFonts w:ascii="Arial" w:eastAsia="Calibri" w:hAnsi="Arial" w:cs="Arial"/>
                <w:b/>
                <w:sz w:val="20"/>
                <w:szCs w:val="20"/>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560068" w:rsidRPr="00180F26" w14:paraId="58C00DE2" w14:textId="77777777" w:rsidTr="00B352C4">
              <w:tc>
                <w:tcPr>
                  <w:tcW w:w="4888" w:type="dxa"/>
                  <w:tcBorders>
                    <w:top w:val="single" w:sz="4" w:space="0" w:color="auto"/>
                    <w:left w:val="single" w:sz="4" w:space="0" w:color="auto"/>
                    <w:bottom w:val="single" w:sz="4" w:space="0" w:color="auto"/>
                    <w:right w:val="single" w:sz="4" w:space="0" w:color="auto"/>
                  </w:tcBorders>
                  <w:shd w:val="clear" w:color="auto" w:fill="F3F3F3"/>
                </w:tcPr>
                <w:p w14:paraId="379C2836" w14:textId="77777777" w:rsidR="00560068" w:rsidRPr="00180F26" w:rsidRDefault="00560068" w:rsidP="000C4837">
                  <w:pPr>
                    <w:spacing w:after="60"/>
                    <w:rPr>
                      <w:rFonts w:ascii="Arial" w:eastAsia="Calibri" w:hAnsi="Arial" w:cs="Arial"/>
                      <w:b/>
                      <w:sz w:val="20"/>
                      <w:szCs w:val="20"/>
                    </w:rPr>
                  </w:pPr>
                  <w:r w:rsidRPr="00180F26">
                    <w:rPr>
                      <w:rFonts w:ascii="Arial" w:eastAsia="Calibri" w:hAnsi="Arial" w:cs="Arial"/>
                      <w:b/>
                      <w:sz w:val="20"/>
                      <w:szCs w:val="20"/>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7CBF7A34" w14:textId="77777777" w:rsidR="00560068" w:rsidRPr="00180F26" w:rsidRDefault="00560068" w:rsidP="000C4837">
                  <w:pPr>
                    <w:spacing w:after="60"/>
                    <w:rPr>
                      <w:rFonts w:ascii="Arial" w:eastAsia="Calibri" w:hAnsi="Arial" w:cs="Arial"/>
                      <w:b/>
                      <w:sz w:val="20"/>
                      <w:szCs w:val="20"/>
                    </w:rPr>
                  </w:pPr>
                  <w:r w:rsidRPr="00180F26">
                    <w:rPr>
                      <w:rFonts w:ascii="Arial" w:eastAsia="Calibri" w:hAnsi="Arial" w:cs="Arial"/>
                      <w:b/>
                      <w:sz w:val="20"/>
                      <w:szCs w:val="20"/>
                    </w:rPr>
                    <w:t>Enseignement secondaire :</w:t>
                  </w:r>
                </w:p>
              </w:tc>
            </w:tr>
            <w:tr w:rsidR="00560068" w:rsidRPr="00180F26" w14:paraId="25ECF3E9" w14:textId="77777777" w:rsidTr="00B352C4">
              <w:tc>
                <w:tcPr>
                  <w:tcW w:w="4888" w:type="dxa"/>
                  <w:tcBorders>
                    <w:top w:val="single" w:sz="4" w:space="0" w:color="auto"/>
                    <w:left w:val="single" w:sz="4" w:space="0" w:color="auto"/>
                    <w:bottom w:val="single" w:sz="4" w:space="0" w:color="auto"/>
                    <w:right w:val="single" w:sz="4" w:space="0" w:color="auto"/>
                  </w:tcBorders>
                </w:tcPr>
                <w:p w14:paraId="5AE16DA4" w14:textId="0EC51DC8" w:rsidR="00560068" w:rsidRPr="00180F26" w:rsidRDefault="00560068" w:rsidP="000C4837">
                  <w:pPr>
                    <w:spacing w:after="60"/>
                    <w:rPr>
                      <w:rFonts w:ascii="Arial" w:eastAsia="Calibri" w:hAnsi="Arial" w:cs="Arial"/>
                      <w:b/>
                      <w:sz w:val="20"/>
                      <w:szCs w:val="20"/>
                    </w:rPr>
                  </w:pPr>
                  <w:r w:rsidRPr="00180F26">
                    <w:rPr>
                      <w:rFonts w:ascii="Arial" w:eastAsia="Calibri" w:hAnsi="Arial" w:cs="Arial"/>
                      <w:sz w:val="20"/>
                      <w:szCs w:val="20"/>
                    </w:rPr>
                    <w:t>□</w:t>
                  </w:r>
                  <w:r w:rsidRPr="00180F26">
                    <w:rPr>
                      <w:rFonts w:ascii="Arial" w:eastAsia="Calibri" w:hAnsi="Arial" w:cs="Arial"/>
                      <w:b/>
                      <w:sz w:val="20"/>
                      <w:szCs w:val="20"/>
                    </w:rPr>
                    <w:t xml:space="preserve"> </w:t>
                  </w:r>
                  <w:r w:rsidRPr="00180F26">
                    <w:rPr>
                      <w:rFonts w:ascii="Arial" w:eastAsia="Calibri" w:hAnsi="Arial" w:cs="Arial"/>
                      <w:sz w:val="20"/>
                      <w:szCs w:val="20"/>
                    </w:rPr>
                    <w:t>lettre de motivation</w:t>
                  </w:r>
                </w:p>
              </w:tc>
              <w:tc>
                <w:tcPr>
                  <w:tcW w:w="4889" w:type="dxa"/>
                  <w:tcBorders>
                    <w:top w:val="single" w:sz="4" w:space="0" w:color="auto"/>
                    <w:left w:val="single" w:sz="4" w:space="0" w:color="auto"/>
                    <w:bottom w:val="single" w:sz="4" w:space="0" w:color="auto"/>
                    <w:right w:val="single" w:sz="4" w:space="0" w:color="auto"/>
                  </w:tcBorders>
                </w:tcPr>
                <w:p w14:paraId="153824EA" w14:textId="77777777" w:rsidR="00560068" w:rsidRPr="00180F26" w:rsidRDefault="00560068" w:rsidP="000C4837">
                  <w:pPr>
                    <w:spacing w:after="60"/>
                    <w:rPr>
                      <w:rFonts w:ascii="Arial" w:eastAsia="Calibri" w:hAnsi="Arial" w:cs="Arial"/>
                      <w:b/>
                      <w:sz w:val="20"/>
                      <w:szCs w:val="20"/>
                    </w:rPr>
                  </w:pPr>
                  <w:r w:rsidRPr="00180F26">
                    <w:rPr>
                      <w:rFonts w:ascii="Arial" w:eastAsia="Calibri" w:hAnsi="Arial" w:cs="Arial"/>
                      <w:sz w:val="20"/>
                      <w:szCs w:val="20"/>
                    </w:rPr>
                    <w:t>□ lettre de motivation</w:t>
                  </w:r>
                </w:p>
              </w:tc>
            </w:tr>
            <w:tr w:rsidR="00560068" w:rsidRPr="00180F26" w14:paraId="123D003D" w14:textId="77777777" w:rsidTr="00B352C4">
              <w:tc>
                <w:tcPr>
                  <w:tcW w:w="4888" w:type="dxa"/>
                  <w:tcBorders>
                    <w:top w:val="single" w:sz="4" w:space="0" w:color="auto"/>
                    <w:left w:val="single" w:sz="4" w:space="0" w:color="auto"/>
                    <w:bottom w:val="single" w:sz="4" w:space="0" w:color="auto"/>
                    <w:right w:val="single" w:sz="4" w:space="0" w:color="auto"/>
                  </w:tcBorders>
                </w:tcPr>
                <w:p w14:paraId="0E55EF64" w14:textId="40E8D8DA" w:rsidR="00560068" w:rsidRPr="00180F26" w:rsidRDefault="00560068" w:rsidP="000C4837">
                  <w:pPr>
                    <w:spacing w:after="60"/>
                    <w:rPr>
                      <w:rFonts w:ascii="Arial" w:eastAsia="Calibri" w:hAnsi="Arial" w:cs="Arial"/>
                      <w:sz w:val="20"/>
                      <w:szCs w:val="20"/>
                    </w:rPr>
                  </w:pPr>
                  <w:r w:rsidRPr="00180F26">
                    <w:rPr>
                      <w:rFonts w:ascii="Arial" w:eastAsia="Calibri" w:hAnsi="Arial" w:cs="Arial"/>
                      <w:sz w:val="20"/>
                      <w:szCs w:val="20"/>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11CD7638" w14:textId="77777777" w:rsidR="00560068" w:rsidRPr="00180F26" w:rsidRDefault="00560068" w:rsidP="000C4837">
                  <w:pPr>
                    <w:spacing w:after="60"/>
                    <w:rPr>
                      <w:rFonts w:ascii="Arial" w:eastAsia="Calibri" w:hAnsi="Arial" w:cs="Arial"/>
                      <w:sz w:val="20"/>
                      <w:szCs w:val="20"/>
                    </w:rPr>
                  </w:pPr>
                  <w:r w:rsidRPr="00180F26">
                    <w:rPr>
                      <w:rFonts w:ascii="Arial" w:eastAsia="Calibri" w:hAnsi="Arial" w:cs="Arial"/>
                      <w:sz w:val="20"/>
                      <w:szCs w:val="20"/>
                    </w:rPr>
                    <w:t>□ rapport PMS ou rapport d’un médecin spécialiste</w:t>
                  </w:r>
                </w:p>
              </w:tc>
            </w:tr>
            <w:tr w:rsidR="00560068" w:rsidRPr="00180F26" w14:paraId="0FEFA4E4" w14:textId="77777777" w:rsidTr="00B352C4">
              <w:tc>
                <w:tcPr>
                  <w:tcW w:w="4888" w:type="dxa"/>
                  <w:tcBorders>
                    <w:top w:val="single" w:sz="4" w:space="0" w:color="auto"/>
                    <w:left w:val="single" w:sz="4" w:space="0" w:color="auto"/>
                    <w:bottom w:val="single" w:sz="4" w:space="0" w:color="auto"/>
                    <w:right w:val="single" w:sz="4" w:space="0" w:color="auto"/>
                  </w:tcBorders>
                </w:tcPr>
                <w:p w14:paraId="493ED8FC" w14:textId="3FD3F10C" w:rsidR="00560068" w:rsidRPr="00180F26" w:rsidRDefault="00560068" w:rsidP="000C4837">
                  <w:pPr>
                    <w:spacing w:after="60"/>
                    <w:rPr>
                      <w:rFonts w:ascii="Arial" w:eastAsia="Calibri" w:hAnsi="Arial" w:cs="Arial"/>
                      <w:sz w:val="20"/>
                      <w:szCs w:val="20"/>
                    </w:rPr>
                  </w:pPr>
                  <w:r w:rsidRPr="00180F26">
                    <w:rPr>
                      <w:rFonts w:ascii="Arial" w:eastAsia="Calibri" w:hAnsi="Arial" w:cs="Arial"/>
                      <w:sz w:val="20"/>
                      <w:szCs w:val="20"/>
                    </w:rPr>
                    <w:t xml:space="preserve">□ avis du titulaire de </w:t>
                  </w:r>
                  <w:proofErr w:type="gramStart"/>
                  <w:r w:rsidRPr="00180F26">
                    <w:rPr>
                      <w:rFonts w:ascii="Arial" w:eastAsia="Calibri" w:hAnsi="Arial" w:cs="Arial"/>
                      <w:sz w:val="20"/>
                      <w:szCs w:val="20"/>
                    </w:rPr>
                    <w:t>classe  et</w:t>
                  </w:r>
                  <w:proofErr w:type="gramEnd"/>
                  <w:r w:rsidRPr="00180F26">
                    <w:rPr>
                      <w:rFonts w:ascii="Arial" w:eastAsia="Calibri" w:hAnsi="Arial" w:cs="Arial"/>
                      <w:sz w:val="20"/>
                      <w:szCs w:val="20"/>
                    </w:rPr>
                    <w:t xml:space="preserve"> de la direction</w:t>
                  </w:r>
                </w:p>
              </w:tc>
              <w:tc>
                <w:tcPr>
                  <w:tcW w:w="4889" w:type="dxa"/>
                  <w:tcBorders>
                    <w:top w:val="single" w:sz="4" w:space="0" w:color="auto"/>
                    <w:left w:val="single" w:sz="4" w:space="0" w:color="auto"/>
                    <w:bottom w:val="single" w:sz="4" w:space="0" w:color="auto"/>
                    <w:right w:val="single" w:sz="4" w:space="0" w:color="auto"/>
                  </w:tcBorders>
                </w:tcPr>
                <w:p w14:paraId="0B171790" w14:textId="77777777" w:rsidR="00560068" w:rsidRPr="00180F26" w:rsidRDefault="00560068" w:rsidP="000C4837">
                  <w:pPr>
                    <w:spacing w:after="60"/>
                    <w:ind w:left="198" w:hanging="198"/>
                    <w:rPr>
                      <w:rFonts w:ascii="Arial" w:eastAsia="Calibri" w:hAnsi="Arial" w:cs="Arial"/>
                      <w:sz w:val="20"/>
                      <w:szCs w:val="20"/>
                    </w:rPr>
                  </w:pPr>
                  <w:r w:rsidRPr="00180F26">
                    <w:rPr>
                      <w:rFonts w:ascii="Arial" w:eastAsia="Calibri" w:hAnsi="Arial" w:cs="Arial"/>
                      <w:sz w:val="20"/>
                      <w:szCs w:val="20"/>
                    </w:rPr>
                    <w:t>□ avis du conseil de classe de l’enseignement spécialisé</w:t>
                  </w:r>
                </w:p>
              </w:tc>
            </w:tr>
            <w:tr w:rsidR="00560068" w:rsidRPr="00180F26" w14:paraId="5DDFFF4C" w14:textId="77777777" w:rsidTr="00B352C4">
              <w:tc>
                <w:tcPr>
                  <w:tcW w:w="4888" w:type="dxa"/>
                  <w:tcBorders>
                    <w:top w:val="single" w:sz="4" w:space="0" w:color="auto"/>
                    <w:left w:val="single" w:sz="4" w:space="0" w:color="auto"/>
                    <w:bottom w:val="single" w:sz="4" w:space="0" w:color="auto"/>
                    <w:right w:val="single" w:sz="4" w:space="0" w:color="auto"/>
                  </w:tcBorders>
                </w:tcPr>
                <w:p w14:paraId="77956D6E" w14:textId="77777777" w:rsidR="00560068" w:rsidRPr="00180F26" w:rsidRDefault="00560068" w:rsidP="000C4837">
                  <w:pPr>
                    <w:spacing w:after="60"/>
                    <w:rPr>
                      <w:rFonts w:ascii="Arial" w:eastAsia="Calibri" w:hAnsi="Arial" w:cs="Arial"/>
                      <w:sz w:val="20"/>
                      <w:szCs w:val="20"/>
                    </w:rPr>
                  </w:pPr>
                </w:p>
              </w:tc>
              <w:tc>
                <w:tcPr>
                  <w:tcW w:w="4889" w:type="dxa"/>
                  <w:tcBorders>
                    <w:top w:val="single" w:sz="4" w:space="0" w:color="auto"/>
                    <w:left w:val="single" w:sz="4" w:space="0" w:color="auto"/>
                    <w:bottom w:val="single" w:sz="4" w:space="0" w:color="auto"/>
                    <w:right w:val="single" w:sz="4" w:space="0" w:color="auto"/>
                  </w:tcBorders>
                </w:tcPr>
                <w:p w14:paraId="3A94146A" w14:textId="77777777" w:rsidR="00560068" w:rsidRPr="00180F26" w:rsidRDefault="00560068" w:rsidP="000C4837">
                  <w:pPr>
                    <w:spacing w:after="60"/>
                    <w:ind w:left="198" w:hanging="198"/>
                    <w:rPr>
                      <w:rFonts w:ascii="Arial" w:eastAsia="Calibri" w:hAnsi="Arial" w:cs="Arial"/>
                      <w:sz w:val="20"/>
                      <w:szCs w:val="20"/>
                    </w:rPr>
                  </w:pPr>
                  <w:r w:rsidRPr="00180F26">
                    <w:rPr>
                      <w:rFonts w:ascii="Arial" w:eastAsia="Calibri" w:hAnsi="Arial" w:cs="Arial"/>
                      <w:sz w:val="20"/>
                      <w:szCs w:val="20"/>
                    </w:rPr>
                    <w:t>□ avis du conseil d’admission de l’école d’enseignement secondaire ordinaire</w:t>
                  </w:r>
                </w:p>
              </w:tc>
            </w:tr>
          </w:tbl>
          <w:p w14:paraId="7551E9D0" w14:textId="77777777" w:rsidR="00560068" w:rsidRPr="00180F26" w:rsidRDefault="00560068" w:rsidP="000C4837">
            <w:pPr>
              <w:spacing w:before="60"/>
              <w:rPr>
                <w:rFonts w:ascii="Arial" w:eastAsia="Calibri" w:hAnsi="Arial" w:cs="Arial"/>
                <w:b/>
                <w:sz w:val="20"/>
                <w:szCs w:val="20"/>
              </w:rPr>
            </w:pPr>
            <w:r w:rsidRPr="00180F26">
              <w:rPr>
                <w:rFonts w:ascii="Arial" w:eastAsia="Calibri" w:hAnsi="Arial" w:cs="Arial"/>
                <w:b/>
                <w:sz w:val="20"/>
                <w:szCs w:val="20"/>
              </w:rPr>
              <w:t>DATE :                                                                             SIGNATURE :</w:t>
            </w:r>
          </w:p>
          <w:p w14:paraId="6283BD48" w14:textId="77777777" w:rsidR="00560068" w:rsidRPr="00180F26" w:rsidRDefault="00560068" w:rsidP="00B352C4">
            <w:pPr>
              <w:rPr>
                <w:rFonts w:ascii="Arial" w:eastAsia="Calibri" w:hAnsi="Arial" w:cs="Arial"/>
                <w:b/>
                <w:sz w:val="20"/>
                <w:szCs w:val="20"/>
              </w:rPr>
            </w:pPr>
          </w:p>
        </w:tc>
      </w:tr>
      <w:tr w:rsidR="00560068" w:rsidRPr="00C7169E" w14:paraId="0F27D9CB" w14:textId="77777777" w:rsidTr="00B352C4">
        <w:tc>
          <w:tcPr>
            <w:tcW w:w="10008" w:type="dxa"/>
            <w:tcBorders>
              <w:top w:val="single" w:sz="4" w:space="0" w:color="auto"/>
              <w:left w:val="single" w:sz="4" w:space="0" w:color="auto"/>
              <w:bottom w:val="single" w:sz="4" w:space="0" w:color="auto"/>
              <w:right w:val="single" w:sz="4" w:space="0" w:color="auto"/>
            </w:tcBorders>
          </w:tcPr>
          <w:p w14:paraId="4BB29CB3" w14:textId="77777777" w:rsidR="000C4837" w:rsidRPr="00180F26" w:rsidRDefault="000C4837" w:rsidP="000C4837">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1E326B4E"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0F4B4583"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55B67294"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Madame Nathalie DUJARDIN</w:t>
            </w:r>
          </w:p>
          <w:p w14:paraId="53567640" w14:textId="77777777" w:rsidR="000C4837" w:rsidRPr="00180F26" w:rsidRDefault="000C4837" w:rsidP="000C4837">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370350F7" w14:textId="77777777" w:rsidR="000C4837" w:rsidRPr="00180F26" w:rsidRDefault="000C4837" w:rsidP="000C4837">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5E12B7F3" w14:textId="1545D3CC" w:rsidR="00560068" w:rsidRPr="00180F26" w:rsidRDefault="000C4837" w:rsidP="000C4837">
            <w:pPr>
              <w:spacing w:after="100"/>
              <w:jc w:val="center"/>
              <w:rPr>
                <w:rFonts w:ascii="Arial" w:eastAsia="Calibri" w:hAnsi="Arial" w:cs="Arial"/>
                <w:sz w:val="20"/>
                <w:szCs w:val="20"/>
                <w:lang w:val="pt-PT"/>
              </w:rPr>
            </w:pPr>
            <w:r w:rsidRPr="00180F26">
              <w:rPr>
                <w:rFonts w:ascii="Wingdings" w:eastAsia="Wingdings" w:hAnsi="Wingdings" w:cs="Wingdings"/>
                <w:bCs/>
              </w:rPr>
              <w:t></w:t>
            </w:r>
            <w:r w:rsidRPr="00180F26">
              <w:rPr>
                <w:rFonts w:eastAsia="Calibri" w:cs="Calibri"/>
                <w:bCs/>
                <w:lang w:val="pt-PT"/>
              </w:rPr>
              <w:t> </w:t>
            </w:r>
            <w:hyperlink r:id="rId68" w:history="1">
              <w:r w:rsidRPr="00180F26">
                <w:rPr>
                  <w:rStyle w:val="Lienhypertexte"/>
                  <w:rFonts w:ascii="Arial" w:eastAsia="Calibri" w:hAnsi="Arial" w:cs="Arial"/>
                  <w:sz w:val="20"/>
                  <w:szCs w:val="20"/>
                  <w:lang w:val="pt-PT"/>
                </w:rPr>
                <w:t>nathalie.dujardin@cfwb.be</w:t>
              </w:r>
            </w:hyperlink>
          </w:p>
        </w:tc>
      </w:tr>
    </w:tbl>
    <w:p w14:paraId="793699F3" w14:textId="77777777" w:rsidR="00C80F4F" w:rsidRPr="00180F26" w:rsidRDefault="00560068" w:rsidP="000C4837">
      <w:pPr>
        <w:spacing w:before="60"/>
        <w:ind w:left="113" w:hanging="113"/>
        <w:jc w:val="both"/>
        <w:rPr>
          <w:rFonts w:ascii="Arial" w:eastAsia="Calibri" w:hAnsi="Arial" w:cs="Arial"/>
          <w:iCs/>
          <w:sz w:val="16"/>
          <w:szCs w:val="16"/>
        </w:rPr>
      </w:pPr>
      <w:r w:rsidRPr="00180F26">
        <w:rPr>
          <w:rFonts w:ascii="Arial" w:eastAsia="Calibri" w:hAnsi="Arial" w:cs="Arial"/>
          <w:iCs/>
          <w:sz w:val="16"/>
          <w:szCs w:val="16"/>
        </w:rPr>
        <w:t>*</w:t>
      </w:r>
      <w:r w:rsidR="000C4837" w:rsidRPr="00180F26">
        <w:rPr>
          <w:rFonts w:ascii="Arial" w:eastAsia="Calibri" w:hAnsi="Arial" w:cs="Arial"/>
          <w:iCs/>
          <w:sz w:val="16"/>
          <w:szCs w:val="16"/>
        </w:rPr>
        <w:t xml:space="preserve"> </w:t>
      </w:r>
      <w:r w:rsidRPr="00180F26">
        <w:rPr>
          <w:rFonts w:ascii="Arial" w:eastAsia="Calibri" w:hAnsi="Arial" w:cs="Arial"/>
          <w:iCs/>
          <w:sz w:val="16"/>
          <w:szCs w:val="16"/>
        </w:rPr>
        <w:t>documents susceptibles d’être communiqués aux parents de l’élève mineur, à toute personne investie de l’autorité parentale qui en</w:t>
      </w:r>
      <w:r w:rsidR="000C4837" w:rsidRPr="00180F26">
        <w:rPr>
          <w:rFonts w:ascii="Arial" w:eastAsia="Calibri" w:hAnsi="Arial" w:cs="Arial"/>
          <w:iCs/>
          <w:sz w:val="16"/>
          <w:szCs w:val="16"/>
        </w:rPr>
        <w:t xml:space="preserve"> </w:t>
      </w:r>
      <w:r w:rsidRPr="00180F26">
        <w:rPr>
          <w:rFonts w:ascii="Arial" w:eastAsia="Calibri" w:hAnsi="Arial" w:cs="Arial"/>
          <w:iCs/>
          <w:sz w:val="16"/>
          <w:szCs w:val="16"/>
        </w:rPr>
        <w:t>assume la garde en fait et en droit, ou à l’élève lui-même s’il est majeur.</w:t>
      </w:r>
    </w:p>
    <w:p w14:paraId="706EA85C" w14:textId="77777777" w:rsidR="00C80F4F" w:rsidRPr="00180F26" w:rsidRDefault="00C80F4F" w:rsidP="000C4837">
      <w:pPr>
        <w:spacing w:before="60"/>
        <w:ind w:left="113" w:hanging="113"/>
        <w:jc w:val="both"/>
        <w:rPr>
          <w:rFonts w:ascii="Arial" w:eastAsia="Calibri" w:hAnsi="Arial" w:cs="Arial"/>
          <w:iCs/>
          <w:sz w:val="20"/>
          <w:szCs w:val="20"/>
        </w:rPr>
      </w:pPr>
    </w:p>
    <w:p w14:paraId="06DB0589" w14:textId="3EBCEA20" w:rsidR="00560068" w:rsidRPr="00180F26" w:rsidRDefault="00560068" w:rsidP="000C4837">
      <w:pPr>
        <w:spacing w:before="60"/>
        <w:ind w:left="113" w:hanging="113"/>
        <w:jc w:val="both"/>
        <w:rPr>
          <w:rFonts w:ascii="Arial" w:eastAsia="Calibri" w:hAnsi="Arial" w:cs="Arial"/>
          <w:iCs/>
          <w:sz w:val="20"/>
          <w:szCs w:val="20"/>
        </w:rPr>
      </w:pPr>
      <w:r w:rsidRPr="00180F26">
        <w:rPr>
          <w:rFonts w:ascii="Arial" w:eastAsia="Calibri" w:hAnsi="Arial" w:cs="Arial"/>
          <w:iCs/>
          <w:sz w:val="20"/>
          <w:szCs w:val="20"/>
        </w:rPr>
        <w:br w:type="page"/>
      </w:r>
    </w:p>
    <w:p w14:paraId="1B700282" w14:textId="18FC9C63" w:rsidR="00560068" w:rsidRPr="00180F26" w:rsidRDefault="00560068" w:rsidP="0086235F">
      <w:pPr>
        <w:pStyle w:val="Titre7"/>
      </w:pPr>
      <w:bookmarkStart w:id="144" w:name="_Annexe_35_Situation"/>
      <w:bookmarkStart w:id="145" w:name="_Toc412204249"/>
      <w:bookmarkStart w:id="146" w:name="_Toc453837074"/>
      <w:bookmarkEnd w:id="144"/>
      <w:r w:rsidRPr="00180F26">
        <w:lastRenderedPageBreak/>
        <w:t xml:space="preserve">Annexe 35 Situation n°5 </w:t>
      </w:r>
      <w:r w:rsidR="0086235F" w:rsidRPr="00180F26">
        <w:t>-</w:t>
      </w:r>
      <w:r w:rsidRPr="00180F26">
        <w:t xml:space="preserve"> opportunité de transférer un élève à besoins spécifiques d’un établissement d’enseignement spécialisé dans un autre type d’enseignement spécialisé mieux approprié</w:t>
      </w:r>
      <w:bookmarkEnd w:id="145"/>
      <w:bookmarkEnd w:id="146"/>
    </w:p>
    <w:p w14:paraId="331CEF5F" w14:textId="77777777" w:rsidR="00560068" w:rsidRPr="00180F26" w:rsidRDefault="00560068" w:rsidP="00560068">
      <w:pPr>
        <w:jc w:val="center"/>
        <w:rPr>
          <w:rFonts w:ascii="Arial" w:eastAsia="Calibri" w:hAnsi="Arial" w:cs="Arial"/>
          <w:sz w:val="20"/>
          <w:szCs w:val="20"/>
        </w:rPr>
      </w:pPr>
    </w:p>
    <w:p w14:paraId="7817E78D" w14:textId="77777777" w:rsidR="00560068" w:rsidRPr="00180F26" w:rsidRDefault="00560068" w:rsidP="00560068">
      <w:pPr>
        <w:rPr>
          <w:rFonts w:ascii="Arial" w:eastAsia="Calibri" w:hAnsi="Arial" w:cs="Arial"/>
          <w:b/>
          <w:sz w:val="20"/>
          <w:szCs w:val="20"/>
        </w:rPr>
      </w:pPr>
      <w:r w:rsidRPr="00180F26">
        <w:rPr>
          <w:rFonts w:ascii="Arial" w:eastAsia="Calibri" w:hAnsi="Arial" w:cs="Arial"/>
          <w:b/>
          <w:sz w:val="20"/>
          <w:szCs w:val="20"/>
        </w:rPr>
        <w:t>Demande introduite par :</w:t>
      </w:r>
    </w:p>
    <w:p w14:paraId="481AF679"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xml:space="preserve"> : personne investie de l’autorité </w:t>
      </w:r>
      <w:proofErr w:type="gramStart"/>
      <w:r w:rsidRPr="00180F26">
        <w:rPr>
          <w:rFonts w:ascii="Arial" w:eastAsia="Calibri" w:hAnsi="Arial" w:cs="Arial"/>
          <w:sz w:val="20"/>
          <w:szCs w:val="20"/>
        </w:rPr>
        <w:t>parentale  (</w:t>
      </w:r>
      <w:proofErr w:type="gramEnd"/>
      <w:r w:rsidRPr="00180F26">
        <w:rPr>
          <w:rFonts w:ascii="Arial" w:eastAsia="Calibri" w:hAnsi="Arial" w:cs="Arial"/>
          <w:sz w:val="20"/>
          <w:szCs w:val="20"/>
        </w:rPr>
        <w:t>Qualité □ père □ mère  □ tuteur □ autre à préciser)</w:t>
      </w:r>
    </w:p>
    <w:p w14:paraId="4D6E4950"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 membre de l’inspection scolaire</w:t>
      </w:r>
    </w:p>
    <w:p w14:paraId="1AFF553C"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direction de l’enseignement spécialisé</w:t>
      </w:r>
    </w:p>
    <w:p w14:paraId="5075AA19"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 médecin chargé de l’inspection médicale scolaire</w:t>
      </w:r>
    </w:p>
    <w:p w14:paraId="4D0B6FFA" w14:textId="77777777" w:rsidR="00560068" w:rsidRPr="00180F26" w:rsidRDefault="00560068" w:rsidP="00560068">
      <w:pPr>
        <w:rPr>
          <w:rFonts w:ascii="Arial" w:eastAsia="Calibri" w:hAnsi="Arial" w:cs="Arial"/>
          <w:b/>
          <w:sz w:val="20"/>
          <w:szCs w:val="20"/>
        </w:rPr>
      </w:pPr>
    </w:p>
    <w:p w14:paraId="4AD39D11"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Identité du demandeur</w:t>
      </w:r>
      <w:r w:rsidRPr="00180F26">
        <w:rPr>
          <w:rFonts w:ascii="Arial" w:eastAsia="Calibri" w:hAnsi="Arial" w:cs="Arial"/>
          <w:sz w:val="20"/>
          <w:szCs w:val="20"/>
        </w:rPr>
        <w:t> :</w:t>
      </w:r>
    </w:p>
    <w:p w14:paraId="333D6773"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Nom, prénom :</w:t>
      </w:r>
    </w:p>
    <w:p w14:paraId="55B66B30"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Adresse : </w:t>
      </w:r>
    </w:p>
    <w:p w14:paraId="523AE40F" w14:textId="77777777" w:rsidR="00560068" w:rsidRPr="00180F26" w:rsidRDefault="00560068" w:rsidP="00560068">
      <w:pPr>
        <w:rPr>
          <w:rFonts w:ascii="Arial" w:eastAsia="Calibri" w:hAnsi="Arial" w:cs="Arial"/>
          <w:sz w:val="20"/>
          <w:szCs w:val="20"/>
        </w:rPr>
      </w:pPr>
    </w:p>
    <w:p w14:paraId="384BE233" w14:textId="77777777" w:rsidR="00560068" w:rsidRPr="00180F26" w:rsidRDefault="00560068" w:rsidP="00560068">
      <w:pPr>
        <w:rPr>
          <w:rFonts w:ascii="Arial" w:eastAsia="Calibri" w:hAnsi="Arial" w:cs="Arial"/>
          <w:sz w:val="20"/>
          <w:szCs w:val="20"/>
        </w:rPr>
      </w:pPr>
    </w:p>
    <w:p w14:paraId="523194B2" w14:textId="77777777" w:rsidR="00560068" w:rsidRPr="00180F26" w:rsidRDefault="00560068" w:rsidP="00560068">
      <w:pPr>
        <w:rPr>
          <w:rFonts w:ascii="Arial" w:eastAsia="Calibri" w:hAnsi="Arial" w:cs="Arial"/>
          <w:sz w:val="20"/>
          <w:szCs w:val="20"/>
        </w:rPr>
      </w:pP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r w:rsidRPr="00180F26">
        <w:rPr>
          <w:rFonts w:ascii="Arial" w:eastAsia="Calibri" w:hAnsi="Arial" w:cs="Arial"/>
          <w:sz w:val="20"/>
          <w:szCs w:val="20"/>
        </w:rPr>
        <w:tab/>
      </w:r>
      <w:r w:rsidRPr="00180F26">
        <w:rPr>
          <w:rFonts w:ascii="Arial" w:eastAsia="Calibri" w:hAnsi="Arial" w:cs="Arial"/>
          <w:sz w:val="20"/>
          <w:szCs w:val="20"/>
        </w:rPr>
        <w:tab/>
        <w:t>/</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36DDD817" w14:textId="77777777" w:rsidTr="00B352C4">
        <w:tc>
          <w:tcPr>
            <w:tcW w:w="10008" w:type="dxa"/>
            <w:tcBorders>
              <w:top w:val="single" w:sz="4" w:space="0" w:color="auto"/>
              <w:bottom w:val="single" w:sz="4" w:space="0" w:color="auto"/>
            </w:tcBorders>
          </w:tcPr>
          <w:p w14:paraId="53224628" w14:textId="77777777" w:rsidR="00560068" w:rsidRPr="00180F26" w:rsidRDefault="00560068" w:rsidP="00B352C4">
            <w:pPr>
              <w:rPr>
                <w:rFonts w:eastAsia="Calibri" w:cs="Calibri"/>
                <w:b/>
                <w:bCs/>
                <w:caps/>
              </w:rPr>
            </w:pPr>
            <w:r w:rsidRPr="00180F26">
              <w:rPr>
                <w:rFonts w:eastAsia="Calibri" w:cs="Calibri"/>
                <w:b/>
                <w:bCs/>
                <w:caps/>
              </w:rPr>
              <w:t>concernE l’ElEve :</w:t>
            </w:r>
            <w:r w:rsidRPr="00180F26">
              <w:rPr>
                <w:rFonts w:eastAsia="Calibri" w:cs="Calibri"/>
                <w:bCs/>
              </w:rPr>
              <w:br/>
            </w:r>
            <w:proofErr w:type="gramStart"/>
            <w:r w:rsidRPr="00180F26">
              <w:rPr>
                <w:rFonts w:eastAsia="Calibri" w:cs="Calibri"/>
                <w:bCs/>
              </w:rPr>
              <w:t>NOM ,</w:t>
            </w:r>
            <w:proofErr w:type="gramEnd"/>
            <w:r w:rsidRPr="00180F26">
              <w:rPr>
                <w:rFonts w:eastAsia="Calibri" w:cs="Calibri"/>
                <w:bCs/>
              </w:rPr>
              <w:t xml:space="preserve"> PRENOM : </w:t>
            </w:r>
          </w:p>
          <w:p w14:paraId="64EA5009" w14:textId="77777777" w:rsidR="00560068" w:rsidRPr="00180F26" w:rsidRDefault="00560068" w:rsidP="00B352C4">
            <w:pPr>
              <w:rPr>
                <w:rFonts w:eastAsia="Calibri" w:cs="Calibri"/>
                <w:bCs/>
              </w:rPr>
            </w:pPr>
            <w:r w:rsidRPr="00180F26">
              <w:rPr>
                <w:rFonts w:eastAsia="Calibri" w:cs="Calibri"/>
                <w:bCs/>
              </w:rPr>
              <w:t xml:space="preserve">ADRESSE : </w:t>
            </w:r>
          </w:p>
          <w:p w14:paraId="0C0D4B81" w14:textId="77777777" w:rsidR="00560068" w:rsidRPr="00180F26" w:rsidRDefault="00560068" w:rsidP="00B352C4">
            <w:pPr>
              <w:rPr>
                <w:rFonts w:eastAsia="Calibri" w:cs="Calibri"/>
                <w:bCs/>
              </w:rPr>
            </w:pPr>
          </w:p>
          <w:p w14:paraId="75164C5B" w14:textId="77777777" w:rsidR="00560068" w:rsidRPr="00180F26" w:rsidRDefault="00560068" w:rsidP="00B352C4">
            <w:pPr>
              <w:rPr>
                <w:rFonts w:eastAsia="Calibri" w:cs="Calibri"/>
                <w:bCs/>
              </w:rPr>
            </w:pPr>
          </w:p>
          <w:p w14:paraId="737C3D9C" w14:textId="77777777" w:rsidR="00560068" w:rsidRPr="00180F26" w:rsidRDefault="00560068" w:rsidP="00B352C4">
            <w:pPr>
              <w:rPr>
                <w:rFonts w:eastAsia="Calibri" w:cs="Calibri"/>
                <w:bCs/>
              </w:rPr>
            </w:pPr>
            <w:r w:rsidRPr="00180F26">
              <w:rPr>
                <w:rFonts w:eastAsia="Calibri" w:cs="Calibri"/>
                <w:bCs/>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450975D5" w14:textId="77777777" w:rsidTr="00B352C4">
              <w:tc>
                <w:tcPr>
                  <w:tcW w:w="9535" w:type="dxa"/>
                  <w:tcBorders>
                    <w:top w:val="single" w:sz="4" w:space="0" w:color="auto"/>
                    <w:left w:val="single" w:sz="4" w:space="0" w:color="auto"/>
                    <w:bottom w:val="single" w:sz="4" w:space="0" w:color="auto"/>
                    <w:right w:val="single" w:sz="4" w:space="0" w:color="auto"/>
                  </w:tcBorders>
                </w:tcPr>
                <w:p w14:paraId="005481F0" w14:textId="77777777" w:rsidR="00560068" w:rsidRPr="00180F26" w:rsidRDefault="00560068" w:rsidP="00B352C4">
                  <w:pPr>
                    <w:rPr>
                      <w:rFonts w:eastAsia="Calibri" w:cs="Calibri"/>
                      <w:b/>
                      <w:bCs/>
                    </w:rPr>
                  </w:pPr>
                  <w:r w:rsidRPr="00180F26">
                    <w:rPr>
                      <w:rFonts w:eastAsia="Calibri" w:cs="Calibri"/>
                      <w:b/>
                      <w:bCs/>
                    </w:rPr>
                    <w:t>Ecole fréquentée :</w:t>
                  </w:r>
                </w:p>
              </w:tc>
            </w:tr>
            <w:tr w:rsidR="00560068" w:rsidRPr="00180F26" w14:paraId="17D82FC3" w14:textId="77777777" w:rsidTr="00B352C4">
              <w:tc>
                <w:tcPr>
                  <w:tcW w:w="9535" w:type="dxa"/>
                  <w:tcBorders>
                    <w:top w:val="single" w:sz="4" w:space="0" w:color="auto"/>
                    <w:left w:val="single" w:sz="4" w:space="0" w:color="auto"/>
                    <w:bottom w:val="single" w:sz="4" w:space="0" w:color="auto"/>
                    <w:right w:val="single" w:sz="4" w:space="0" w:color="auto"/>
                  </w:tcBorders>
                </w:tcPr>
                <w:p w14:paraId="16FA3537" w14:textId="77777777" w:rsidR="00560068" w:rsidRPr="00180F26" w:rsidRDefault="00560068" w:rsidP="00B352C4">
                  <w:pPr>
                    <w:rPr>
                      <w:rFonts w:eastAsia="Calibri" w:cs="Calibri"/>
                      <w:bCs/>
                    </w:rPr>
                  </w:pPr>
                  <w:r w:rsidRPr="00180F26">
                    <w:rPr>
                      <w:rFonts w:eastAsia="Calibri" w:cs="Calibri"/>
                      <w:bCs/>
                    </w:rPr>
                    <w:t>Nom :</w:t>
                  </w:r>
                </w:p>
              </w:tc>
            </w:tr>
            <w:tr w:rsidR="00560068" w:rsidRPr="00180F26" w14:paraId="1838A7AD" w14:textId="77777777" w:rsidTr="00B352C4">
              <w:tc>
                <w:tcPr>
                  <w:tcW w:w="9535" w:type="dxa"/>
                  <w:tcBorders>
                    <w:top w:val="single" w:sz="4" w:space="0" w:color="auto"/>
                    <w:left w:val="single" w:sz="4" w:space="0" w:color="auto"/>
                    <w:bottom w:val="single" w:sz="4" w:space="0" w:color="auto"/>
                    <w:right w:val="single" w:sz="4" w:space="0" w:color="auto"/>
                  </w:tcBorders>
                </w:tcPr>
                <w:p w14:paraId="5BAD08D5" w14:textId="77777777" w:rsidR="00560068" w:rsidRPr="00180F26" w:rsidRDefault="00560068" w:rsidP="00B352C4">
                  <w:pPr>
                    <w:rPr>
                      <w:rFonts w:eastAsia="Calibri" w:cs="Calibri"/>
                      <w:bCs/>
                    </w:rPr>
                  </w:pPr>
                  <w:r w:rsidRPr="00180F26">
                    <w:rPr>
                      <w:rFonts w:eastAsia="Calibri" w:cs="Calibri"/>
                      <w:bCs/>
                    </w:rPr>
                    <w:t>Adresse</w:t>
                  </w:r>
                </w:p>
              </w:tc>
            </w:tr>
            <w:tr w:rsidR="00560068" w:rsidRPr="00180F26" w14:paraId="26A449EF" w14:textId="77777777" w:rsidTr="00B352C4">
              <w:tc>
                <w:tcPr>
                  <w:tcW w:w="9535" w:type="dxa"/>
                  <w:tcBorders>
                    <w:top w:val="single" w:sz="4" w:space="0" w:color="auto"/>
                    <w:left w:val="single" w:sz="4" w:space="0" w:color="auto"/>
                    <w:bottom w:val="single" w:sz="4" w:space="0" w:color="auto"/>
                    <w:right w:val="single" w:sz="4" w:space="0" w:color="auto"/>
                  </w:tcBorders>
                </w:tcPr>
                <w:p w14:paraId="50855896" w14:textId="301F8C31" w:rsidR="00560068" w:rsidRPr="00180F26" w:rsidRDefault="000C4837" w:rsidP="00B352C4">
                  <w:pPr>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r w:rsidR="00560068" w:rsidRPr="00180F26" w14:paraId="4CCD001C" w14:textId="77777777" w:rsidTr="00B352C4">
              <w:tc>
                <w:tcPr>
                  <w:tcW w:w="9535" w:type="dxa"/>
                  <w:tcBorders>
                    <w:top w:val="single" w:sz="4" w:space="0" w:color="auto"/>
                    <w:left w:val="single" w:sz="4" w:space="0" w:color="auto"/>
                    <w:bottom w:val="single" w:sz="4" w:space="0" w:color="auto"/>
                    <w:right w:val="single" w:sz="4" w:space="0" w:color="auto"/>
                  </w:tcBorders>
                </w:tcPr>
                <w:p w14:paraId="07B52EB1" w14:textId="77777777" w:rsidR="00560068" w:rsidRPr="00180F26" w:rsidRDefault="00560068" w:rsidP="00B352C4">
                  <w:pPr>
                    <w:rPr>
                      <w:rFonts w:eastAsia="Calibri" w:cs="Calibri"/>
                      <w:bCs/>
                    </w:rPr>
                  </w:pPr>
                  <w:r w:rsidRPr="00180F26">
                    <w:rPr>
                      <w:rFonts w:eastAsia="Calibri" w:cs="Calibri"/>
                      <w:b/>
                      <w:bCs/>
                    </w:rPr>
                    <w:t>CPMS :</w:t>
                  </w:r>
                </w:p>
              </w:tc>
            </w:tr>
            <w:tr w:rsidR="00560068" w:rsidRPr="00180F26" w14:paraId="2031E749" w14:textId="77777777" w:rsidTr="00B352C4">
              <w:tc>
                <w:tcPr>
                  <w:tcW w:w="9535" w:type="dxa"/>
                  <w:tcBorders>
                    <w:top w:val="single" w:sz="4" w:space="0" w:color="auto"/>
                    <w:left w:val="single" w:sz="4" w:space="0" w:color="auto"/>
                    <w:bottom w:val="single" w:sz="4" w:space="0" w:color="auto"/>
                    <w:right w:val="single" w:sz="4" w:space="0" w:color="auto"/>
                  </w:tcBorders>
                </w:tcPr>
                <w:p w14:paraId="6F8A1AC5" w14:textId="77777777" w:rsidR="00560068" w:rsidRPr="00180F26" w:rsidRDefault="00560068" w:rsidP="00B352C4">
                  <w:pPr>
                    <w:rPr>
                      <w:rFonts w:eastAsia="Calibri" w:cs="Calibri"/>
                      <w:bCs/>
                    </w:rPr>
                  </w:pPr>
                  <w:r w:rsidRPr="00180F26">
                    <w:rPr>
                      <w:rFonts w:eastAsia="Calibri" w:cs="Calibri"/>
                      <w:bCs/>
                    </w:rPr>
                    <w:t>Dénomination :</w:t>
                  </w:r>
                </w:p>
              </w:tc>
            </w:tr>
            <w:tr w:rsidR="00560068" w:rsidRPr="00180F26" w14:paraId="71776779" w14:textId="77777777" w:rsidTr="00B352C4">
              <w:tc>
                <w:tcPr>
                  <w:tcW w:w="9535" w:type="dxa"/>
                  <w:tcBorders>
                    <w:top w:val="single" w:sz="4" w:space="0" w:color="auto"/>
                    <w:left w:val="single" w:sz="4" w:space="0" w:color="auto"/>
                    <w:bottom w:val="single" w:sz="4" w:space="0" w:color="auto"/>
                    <w:right w:val="single" w:sz="4" w:space="0" w:color="auto"/>
                  </w:tcBorders>
                </w:tcPr>
                <w:p w14:paraId="3582AEC4" w14:textId="77777777" w:rsidR="00560068" w:rsidRPr="00180F26" w:rsidRDefault="00560068" w:rsidP="00B352C4">
                  <w:pPr>
                    <w:rPr>
                      <w:rFonts w:eastAsia="Calibri" w:cs="Calibri"/>
                      <w:bCs/>
                    </w:rPr>
                  </w:pPr>
                  <w:r w:rsidRPr="00180F26">
                    <w:rPr>
                      <w:rFonts w:eastAsia="Calibri" w:cs="Calibri"/>
                      <w:bCs/>
                    </w:rPr>
                    <w:t>Agent de référence :</w:t>
                  </w:r>
                </w:p>
              </w:tc>
            </w:tr>
            <w:tr w:rsidR="00560068" w:rsidRPr="00180F26" w14:paraId="280314A1" w14:textId="77777777" w:rsidTr="00B352C4">
              <w:tc>
                <w:tcPr>
                  <w:tcW w:w="9535" w:type="dxa"/>
                  <w:tcBorders>
                    <w:top w:val="single" w:sz="4" w:space="0" w:color="auto"/>
                    <w:left w:val="single" w:sz="4" w:space="0" w:color="auto"/>
                    <w:bottom w:val="single" w:sz="4" w:space="0" w:color="auto"/>
                    <w:right w:val="single" w:sz="4" w:space="0" w:color="auto"/>
                  </w:tcBorders>
                </w:tcPr>
                <w:p w14:paraId="0CC977BC" w14:textId="77777777" w:rsidR="00560068" w:rsidRPr="00180F26" w:rsidRDefault="00560068" w:rsidP="00B352C4">
                  <w:pPr>
                    <w:rPr>
                      <w:rFonts w:eastAsia="Calibri" w:cs="Calibri"/>
                      <w:bCs/>
                    </w:rPr>
                  </w:pPr>
                  <w:r w:rsidRPr="00180F26">
                    <w:rPr>
                      <w:rFonts w:eastAsia="Calibri" w:cs="Calibri"/>
                      <w:bCs/>
                    </w:rPr>
                    <w:t>Adresse</w:t>
                  </w:r>
                </w:p>
              </w:tc>
            </w:tr>
            <w:tr w:rsidR="00560068" w:rsidRPr="00180F26" w14:paraId="1034D54E" w14:textId="77777777" w:rsidTr="00B352C4">
              <w:tc>
                <w:tcPr>
                  <w:tcW w:w="9535" w:type="dxa"/>
                  <w:tcBorders>
                    <w:top w:val="single" w:sz="4" w:space="0" w:color="auto"/>
                    <w:left w:val="single" w:sz="4" w:space="0" w:color="auto"/>
                    <w:bottom w:val="single" w:sz="4" w:space="0" w:color="auto"/>
                    <w:right w:val="single" w:sz="4" w:space="0" w:color="auto"/>
                  </w:tcBorders>
                </w:tcPr>
                <w:p w14:paraId="193B3A35" w14:textId="78A87553" w:rsidR="00560068" w:rsidRPr="00180F26" w:rsidRDefault="000C4837" w:rsidP="00B352C4">
                  <w:pPr>
                    <w:rPr>
                      <w:rFonts w:eastAsia="Calibri" w:cs="Calibri"/>
                      <w:bCs/>
                    </w:rPr>
                  </w:pPr>
                  <w:r w:rsidRPr="00180F26">
                    <w:rPr>
                      <w:rFonts w:ascii="Wingdings" w:eastAsia="Wingdings" w:hAnsi="Wingdings" w:cs="Wingdings"/>
                      <w:bCs/>
                    </w:rPr>
                    <w:t></w:t>
                  </w:r>
                  <w:r w:rsidRPr="00180F26">
                    <w:rPr>
                      <w:rFonts w:eastAsia="Calibri" w:cs="Calibri"/>
                      <w:bCs/>
                    </w:rPr>
                    <w:t> </w:t>
                  </w:r>
                  <w:r w:rsidRPr="00180F26">
                    <w:rPr>
                      <w:rFonts w:ascii="Arial" w:eastAsia="Calibri" w:hAnsi="Arial" w:cs="Arial"/>
                      <w:bCs/>
                      <w:sz w:val="20"/>
                      <w:szCs w:val="20"/>
                    </w:rPr>
                    <w:t xml:space="preserve">:                                                    </w:t>
                  </w:r>
                  <w:r w:rsidRPr="00180F26">
                    <w:rPr>
                      <w:rFonts w:eastAsia="Calibri" w:cs="Calibri"/>
                      <w:bCs/>
                    </w:rPr>
                    <w:t xml:space="preserve"> </w:t>
                  </w:r>
                  <w:r w:rsidRPr="00180F26">
                    <w:rPr>
                      <w:rFonts w:ascii="Wingdings" w:eastAsia="Wingdings" w:hAnsi="Wingdings" w:cs="Wingdings"/>
                      <w:bCs/>
                    </w:rPr>
                    <w:t></w:t>
                  </w:r>
                  <w:r w:rsidRPr="00180F26">
                    <w:rPr>
                      <w:rFonts w:ascii="Arial" w:eastAsia="Calibri" w:hAnsi="Arial" w:cs="Arial"/>
                      <w:bCs/>
                      <w:sz w:val="20"/>
                      <w:szCs w:val="20"/>
                    </w:rPr>
                    <w:t> :</w:t>
                  </w:r>
                </w:p>
              </w:tc>
            </w:tr>
          </w:tbl>
          <w:p w14:paraId="55E7C0D7" w14:textId="77777777" w:rsidR="00560068" w:rsidRPr="00180F26" w:rsidRDefault="00560068" w:rsidP="00B352C4">
            <w:pPr>
              <w:rPr>
                <w:rFonts w:eastAsia="Calibri" w:cs="Calibri"/>
              </w:rPr>
            </w:pPr>
          </w:p>
        </w:tc>
      </w:tr>
      <w:tr w:rsidR="00560068" w:rsidRPr="00180F26" w14:paraId="138552E5" w14:textId="77777777" w:rsidTr="00B352C4">
        <w:tc>
          <w:tcPr>
            <w:tcW w:w="10008" w:type="dxa"/>
            <w:tcBorders>
              <w:top w:val="single" w:sz="4" w:space="0" w:color="auto"/>
              <w:bottom w:val="single" w:sz="4" w:space="0" w:color="auto"/>
            </w:tcBorders>
          </w:tcPr>
          <w:p w14:paraId="77B7B7FA" w14:textId="77777777" w:rsidR="00560068" w:rsidRPr="00180F26" w:rsidRDefault="00560068" w:rsidP="00B352C4">
            <w:pPr>
              <w:rPr>
                <w:rFonts w:eastAsia="Calibri" w:cs="Calibri"/>
                <w:b/>
              </w:rPr>
            </w:pPr>
            <w:r w:rsidRPr="00180F26">
              <w:rPr>
                <w:rFonts w:eastAsia="Calibri" w:cs="Calibri"/>
                <w:b/>
              </w:rPr>
              <w:t xml:space="preserve"> </w:t>
            </w:r>
          </w:p>
          <w:p w14:paraId="5E19F8EA" w14:textId="77777777" w:rsidR="00560068" w:rsidRPr="00180F26" w:rsidRDefault="00560068" w:rsidP="00B352C4">
            <w:pPr>
              <w:rPr>
                <w:rFonts w:eastAsia="Calibri" w:cs="Calibri"/>
                <w:b/>
              </w:rPr>
            </w:pPr>
            <w:r w:rsidRPr="00180F26">
              <w:rPr>
                <w:rFonts w:eastAsia="Calibri" w:cs="Calibri"/>
                <w:b/>
              </w:rPr>
              <w:t>Documents utiles et/ou nécessaires au traitement de la demande* :</w:t>
            </w:r>
          </w:p>
          <w:p w14:paraId="256F1608" w14:textId="77777777" w:rsidR="00560068" w:rsidRPr="00180F26" w:rsidRDefault="00560068" w:rsidP="00B352C4">
            <w:pPr>
              <w:rPr>
                <w:rFonts w:eastAsia="Calibri" w:cs="Calibri"/>
                <w:b/>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88"/>
              <w:gridCol w:w="4889"/>
            </w:tblGrid>
            <w:tr w:rsidR="00560068" w:rsidRPr="00180F26" w14:paraId="1CBD05C0" w14:textId="77777777" w:rsidTr="00B352C4">
              <w:tc>
                <w:tcPr>
                  <w:tcW w:w="4888" w:type="dxa"/>
                  <w:tcBorders>
                    <w:top w:val="single" w:sz="4" w:space="0" w:color="auto"/>
                    <w:left w:val="single" w:sz="4" w:space="0" w:color="auto"/>
                    <w:bottom w:val="single" w:sz="4" w:space="0" w:color="auto"/>
                    <w:right w:val="single" w:sz="4" w:space="0" w:color="auto"/>
                  </w:tcBorders>
                  <w:shd w:val="clear" w:color="auto" w:fill="F3F3F3"/>
                </w:tcPr>
                <w:p w14:paraId="31ACEF66" w14:textId="77777777" w:rsidR="00560068" w:rsidRPr="00180F26" w:rsidRDefault="00560068" w:rsidP="00B352C4">
                  <w:pPr>
                    <w:rPr>
                      <w:rFonts w:eastAsia="Calibri" w:cs="Calibri"/>
                      <w:b/>
                    </w:rPr>
                  </w:pPr>
                  <w:r w:rsidRPr="00180F26">
                    <w:rPr>
                      <w:rFonts w:eastAsia="Calibri" w:cs="Calibri"/>
                      <w:b/>
                    </w:rPr>
                    <w:t>Enseignement primaire :</w:t>
                  </w:r>
                </w:p>
              </w:tc>
              <w:tc>
                <w:tcPr>
                  <w:tcW w:w="4889" w:type="dxa"/>
                  <w:tcBorders>
                    <w:top w:val="single" w:sz="4" w:space="0" w:color="auto"/>
                    <w:left w:val="single" w:sz="4" w:space="0" w:color="auto"/>
                    <w:bottom w:val="single" w:sz="4" w:space="0" w:color="auto"/>
                    <w:right w:val="single" w:sz="4" w:space="0" w:color="auto"/>
                  </w:tcBorders>
                  <w:shd w:val="clear" w:color="auto" w:fill="F3F3F3"/>
                </w:tcPr>
                <w:p w14:paraId="5268E243" w14:textId="77777777" w:rsidR="00560068" w:rsidRPr="00180F26" w:rsidRDefault="00560068" w:rsidP="00B352C4">
                  <w:pPr>
                    <w:rPr>
                      <w:rFonts w:eastAsia="Calibri" w:cs="Calibri"/>
                      <w:b/>
                    </w:rPr>
                  </w:pPr>
                  <w:r w:rsidRPr="00180F26">
                    <w:rPr>
                      <w:rFonts w:eastAsia="Calibri" w:cs="Calibri"/>
                      <w:b/>
                    </w:rPr>
                    <w:t>Enseignement secondaire :</w:t>
                  </w:r>
                </w:p>
              </w:tc>
            </w:tr>
            <w:tr w:rsidR="00560068" w:rsidRPr="00180F26" w14:paraId="0177C6FB" w14:textId="77777777" w:rsidTr="00B352C4">
              <w:tc>
                <w:tcPr>
                  <w:tcW w:w="4888" w:type="dxa"/>
                  <w:tcBorders>
                    <w:top w:val="single" w:sz="4" w:space="0" w:color="auto"/>
                    <w:left w:val="single" w:sz="4" w:space="0" w:color="auto"/>
                    <w:bottom w:val="single" w:sz="4" w:space="0" w:color="auto"/>
                    <w:right w:val="single" w:sz="4" w:space="0" w:color="auto"/>
                  </w:tcBorders>
                </w:tcPr>
                <w:p w14:paraId="1A924F53" w14:textId="77777777" w:rsidR="00560068" w:rsidRPr="00180F26" w:rsidRDefault="00560068" w:rsidP="00B352C4">
                  <w:pPr>
                    <w:rPr>
                      <w:rFonts w:eastAsia="Calibri" w:cs="Calibri"/>
                      <w:b/>
                    </w:rPr>
                  </w:pPr>
                  <w:r w:rsidRPr="00180F26">
                    <w:rPr>
                      <w:rFonts w:eastAsia="Calibri" w:cs="Calibri"/>
                    </w:rPr>
                    <w:t>□</w:t>
                  </w:r>
                  <w:r w:rsidRPr="00180F26">
                    <w:rPr>
                      <w:rFonts w:eastAsia="Calibri" w:cs="Calibri"/>
                      <w:b/>
                    </w:rPr>
                    <w:t xml:space="preserve">   </w:t>
                  </w:r>
                  <w:r w:rsidRPr="00180F26">
                    <w:rPr>
                      <w:rFonts w:eastAsia="Calibri" w:cs="Calibri"/>
                    </w:rPr>
                    <w:t>lettre de motivation</w:t>
                  </w:r>
                </w:p>
              </w:tc>
              <w:tc>
                <w:tcPr>
                  <w:tcW w:w="4889" w:type="dxa"/>
                  <w:tcBorders>
                    <w:top w:val="single" w:sz="4" w:space="0" w:color="auto"/>
                    <w:left w:val="single" w:sz="4" w:space="0" w:color="auto"/>
                    <w:bottom w:val="single" w:sz="4" w:space="0" w:color="auto"/>
                    <w:right w:val="single" w:sz="4" w:space="0" w:color="auto"/>
                  </w:tcBorders>
                </w:tcPr>
                <w:p w14:paraId="79F9DBF2" w14:textId="77777777" w:rsidR="00560068" w:rsidRPr="00180F26" w:rsidRDefault="00560068" w:rsidP="00B352C4">
                  <w:pPr>
                    <w:rPr>
                      <w:rFonts w:eastAsia="Calibri" w:cs="Calibri"/>
                      <w:b/>
                    </w:rPr>
                  </w:pPr>
                  <w:r w:rsidRPr="00180F26">
                    <w:rPr>
                      <w:rFonts w:eastAsia="Calibri" w:cs="Calibri"/>
                    </w:rPr>
                    <w:t>□   lettre de motivation</w:t>
                  </w:r>
                </w:p>
              </w:tc>
            </w:tr>
            <w:tr w:rsidR="00560068" w:rsidRPr="00180F26" w14:paraId="3C297FC5" w14:textId="77777777" w:rsidTr="00B352C4">
              <w:tc>
                <w:tcPr>
                  <w:tcW w:w="4888" w:type="dxa"/>
                  <w:tcBorders>
                    <w:top w:val="single" w:sz="4" w:space="0" w:color="auto"/>
                    <w:left w:val="single" w:sz="4" w:space="0" w:color="auto"/>
                    <w:bottom w:val="single" w:sz="4" w:space="0" w:color="auto"/>
                    <w:right w:val="single" w:sz="4" w:space="0" w:color="auto"/>
                  </w:tcBorders>
                </w:tcPr>
                <w:p w14:paraId="6B194C98" w14:textId="77777777" w:rsidR="00560068" w:rsidRPr="00180F26" w:rsidRDefault="00560068" w:rsidP="00B352C4">
                  <w:pPr>
                    <w:rPr>
                      <w:rFonts w:eastAsia="Calibri" w:cs="Calibri"/>
                    </w:rPr>
                  </w:pPr>
                  <w:r w:rsidRPr="00180F26">
                    <w:rPr>
                      <w:rFonts w:eastAsia="Calibri" w:cs="Calibri"/>
                    </w:rPr>
                    <w:t>□ rapport PMS ou rapport d’un médecin spécialiste</w:t>
                  </w:r>
                </w:p>
              </w:tc>
              <w:tc>
                <w:tcPr>
                  <w:tcW w:w="4889" w:type="dxa"/>
                  <w:tcBorders>
                    <w:top w:val="single" w:sz="4" w:space="0" w:color="auto"/>
                    <w:left w:val="single" w:sz="4" w:space="0" w:color="auto"/>
                    <w:bottom w:val="single" w:sz="4" w:space="0" w:color="auto"/>
                    <w:right w:val="single" w:sz="4" w:space="0" w:color="auto"/>
                  </w:tcBorders>
                </w:tcPr>
                <w:p w14:paraId="449C5303" w14:textId="77777777" w:rsidR="00560068" w:rsidRPr="00180F26" w:rsidRDefault="00560068" w:rsidP="00B352C4">
                  <w:pPr>
                    <w:rPr>
                      <w:rFonts w:eastAsia="Calibri" w:cs="Calibri"/>
                    </w:rPr>
                  </w:pPr>
                  <w:r w:rsidRPr="00180F26">
                    <w:rPr>
                      <w:rFonts w:eastAsia="Calibri" w:cs="Calibri"/>
                    </w:rPr>
                    <w:t>□ rapport PMS ou rapport d’un médecin spécialiste</w:t>
                  </w:r>
                </w:p>
              </w:tc>
            </w:tr>
            <w:tr w:rsidR="00560068" w:rsidRPr="00180F26" w14:paraId="23D1EF4A" w14:textId="77777777" w:rsidTr="00B352C4">
              <w:tc>
                <w:tcPr>
                  <w:tcW w:w="4888" w:type="dxa"/>
                  <w:tcBorders>
                    <w:top w:val="single" w:sz="4" w:space="0" w:color="auto"/>
                    <w:left w:val="single" w:sz="4" w:space="0" w:color="auto"/>
                    <w:bottom w:val="single" w:sz="4" w:space="0" w:color="auto"/>
                    <w:right w:val="single" w:sz="4" w:space="0" w:color="auto"/>
                  </w:tcBorders>
                </w:tcPr>
                <w:p w14:paraId="1F176EB4" w14:textId="77777777" w:rsidR="00560068" w:rsidRPr="00180F26" w:rsidRDefault="00560068" w:rsidP="00B352C4">
                  <w:pPr>
                    <w:rPr>
                      <w:rFonts w:eastAsia="Calibri" w:cs="Calibri"/>
                    </w:rPr>
                  </w:pPr>
                  <w:proofErr w:type="gramStart"/>
                  <w:r w:rsidRPr="00180F26">
                    <w:rPr>
                      <w:rFonts w:eastAsia="Calibri" w:cs="Calibri"/>
                    </w:rPr>
                    <w:t>□  avis</w:t>
                  </w:r>
                  <w:proofErr w:type="gramEnd"/>
                  <w:r w:rsidRPr="00180F26">
                    <w:rPr>
                      <w:rFonts w:eastAsia="Calibri" w:cs="Calibri"/>
                    </w:rPr>
                    <w:t xml:space="preserve"> du titulaire de classe  et de la direction</w:t>
                  </w:r>
                </w:p>
              </w:tc>
              <w:tc>
                <w:tcPr>
                  <w:tcW w:w="4889" w:type="dxa"/>
                  <w:tcBorders>
                    <w:top w:val="single" w:sz="4" w:space="0" w:color="auto"/>
                    <w:left w:val="single" w:sz="4" w:space="0" w:color="auto"/>
                    <w:bottom w:val="single" w:sz="4" w:space="0" w:color="auto"/>
                    <w:right w:val="single" w:sz="4" w:space="0" w:color="auto"/>
                  </w:tcBorders>
                </w:tcPr>
                <w:p w14:paraId="60FEA377" w14:textId="77777777" w:rsidR="00560068" w:rsidRPr="00180F26" w:rsidRDefault="00560068" w:rsidP="00B352C4">
                  <w:pPr>
                    <w:rPr>
                      <w:rFonts w:eastAsia="Calibri" w:cs="Calibri"/>
                    </w:rPr>
                  </w:pPr>
                  <w:r w:rsidRPr="00180F26">
                    <w:rPr>
                      <w:rFonts w:eastAsia="Calibri" w:cs="Calibri"/>
                    </w:rPr>
                    <w:t>□ avis du conseil de classe de l’enseignement spécialisé</w:t>
                  </w:r>
                </w:p>
              </w:tc>
            </w:tr>
          </w:tbl>
          <w:p w14:paraId="47D5A24E" w14:textId="77777777" w:rsidR="00560068" w:rsidRPr="00180F26" w:rsidRDefault="00560068" w:rsidP="00B352C4">
            <w:pPr>
              <w:rPr>
                <w:rFonts w:eastAsia="Calibri" w:cs="Calibri"/>
                <w:b/>
              </w:rPr>
            </w:pPr>
            <w:r w:rsidRPr="00180F26">
              <w:rPr>
                <w:rFonts w:eastAsia="Calibri" w:cs="Calibri"/>
                <w:b/>
              </w:rPr>
              <w:t>DATE :                                                                            SIGNATURE :</w:t>
            </w:r>
          </w:p>
          <w:p w14:paraId="69C05B8E" w14:textId="77777777" w:rsidR="00560068" w:rsidRPr="00180F26" w:rsidRDefault="00560068" w:rsidP="00B352C4">
            <w:pPr>
              <w:rPr>
                <w:rFonts w:eastAsia="Calibri" w:cs="Calibri"/>
                <w:b/>
              </w:rPr>
            </w:pPr>
          </w:p>
        </w:tc>
      </w:tr>
      <w:tr w:rsidR="00560068" w:rsidRPr="00C7169E" w14:paraId="208DA42F" w14:textId="77777777" w:rsidTr="00B352C4">
        <w:tc>
          <w:tcPr>
            <w:tcW w:w="10008" w:type="dxa"/>
            <w:tcBorders>
              <w:top w:val="single" w:sz="4" w:space="0" w:color="auto"/>
              <w:left w:val="single" w:sz="4" w:space="0" w:color="auto"/>
              <w:bottom w:val="single" w:sz="4" w:space="0" w:color="auto"/>
              <w:right w:val="single" w:sz="4" w:space="0" w:color="auto"/>
            </w:tcBorders>
          </w:tcPr>
          <w:p w14:paraId="712EC566" w14:textId="77777777" w:rsidR="00C80F4F" w:rsidRPr="00180F26" w:rsidRDefault="00C80F4F" w:rsidP="00C80F4F">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2A57C521"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04324C32"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18A1DF67"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Madame Nathalie DUJARDIN</w:t>
            </w:r>
          </w:p>
          <w:p w14:paraId="15041F9A"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5A3D1EBA" w14:textId="77777777" w:rsidR="00C80F4F" w:rsidRPr="00180F26" w:rsidRDefault="00C80F4F" w:rsidP="00C80F4F">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6061BC9C" w14:textId="75D09FDB" w:rsidR="00560068" w:rsidRPr="00180F26" w:rsidRDefault="00C80F4F" w:rsidP="00C80F4F">
            <w:pPr>
              <w:spacing w:after="100"/>
              <w:jc w:val="center"/>
              <w:rPr>
                <w:rFonts w:eastAsia="Calibri" w:cs="Calibri"/>
                <w:lang w:val="pt-PT"/>
              </w:rPr>
            </w:pPr>
            <w:r w:rsidRPr="00180F26">
              <w:rPr>
                <w:rFonts w:ascii="Wingdings" w:eastAsia="Wingdings" w:hAnsi="Wingdings" w:cs="Wingdings"/>
                <w:bCs/>
              </w:rPr>
              <w:t></w:t>
            </w:r>
            <w:r w:rsidRPr="00180F26">
              <w:rPr>
                <w:rFonts w:eastAsia="Calibri" w:cs="Calibri"/>
                <w:bCs/>
                <w:lang w:val="pt-PT"/>
              </w:rPr>
              <w:t> </w:t>
            </w:r>
            <w:hyperlink r:id="rId69" w:history="1">
              <w:r w:rsidRPr="00180F26">
                <w:rPr>
                  <w:rStyle w:val="Lienhypertexte"/>
                  <w:rFonts w:ascii="Arial" w:eastAsia="Calibri" w:hAnsi="Arial" w:cs="Arial"/>
                  <w:sz w:val="20"/>
                  <w:szCs w:val="20"/>
                  <w:lang w:val="pt-PT"/>
                </w:rPr>
                <w:t>nathalie.dujardin@cfwb.be</w:t>
              </w:r>
            </w:hyperlink>
          </w:p>
        </w:tc>
      </w:tr>
    </w:tbl>
    <w:p w14:paraId="74E06E0C" w14:textId="2539DADB" w:rsidR="00560068" w:rsidRPr="00180F26" w:rsidRDefault="00560068" w:rsidP="00C80F4F">
      <w:pPr>
        <w:spacing w:before="60"/>
        <w:ind w:left="142" w:hanging="142"/>
        <w:jc w:val="both"/>
        <w:rPr>
          <w:rFonts w:eastAsia="Calibri" w:cs="Arial"/>
          <w:iCs/>
          <w:sz w:val="18"/>
          <w:szCs w:val="18"/>
        </w:rPr>
      </w:pPr>
      <w:bookmarkStart w:id="147" w:name="_Toc412204250"/>
      <w:bookmarkStart w:id="148" w:name="_Toc453837075"/>
      <w:r w:rsidRPr="00180F26">
        <w:rPr>
          <w:rFonts w:ascii="Arial" w:eastAsia="Calibri" w:hAnsi="Arial" w:cs="Arial"/>
          <w:iCs/>
          <w:sz w:val="16"/>
          <w:szCs w:val="16"/>
        </w:rPr>
        <w:t>*</w:t>
      </w:r>
      <w:r w:rsidR="00C80F4F" w:rsidRPr="00180F26">
        <w:rPr>
          <w:rFonts w:ascii="Arial" w:eastAsia="Calibri" w:hAnsi="Arial" w:cs="Arial"/>
          <w:iCs/>
          <w:sz w:val="16"/>
          <w:szCs w:val="16"/>
        </w:rPr>
        <w:t xml:space="preserve"> </w:t>
      </w:r>
      <w:r w:rsidRPr="00180F26">
        <w:rPr>
          <w:rFonts w:ascii="Arial" w:eastAsia="Calibri" w:hAnsi="Arial" w:cs="Arial"/>
          <w:iCs/>
          <w:sz w:val="16"/>
          <w:szCs w:val="16"/>
        </w:rPr>
        <w:t>documents susceptibles d’être communiqués aux parents de l’élève mineur, à toute personne investie de l’autorité parentale qui en assume la garde en fait et en droit, ou à l’élève lui-même s’il est majeur</w:t>
      </w:r>
      <w:r w:rsidRPr="00180F26">
        <w:rPr>
          <w:rFonts w:eastAsia="Calibri" w:cs="Arial"/>
          <w:iCs/>
          <w:sz w:val="18"/>
          <w:szCs w:val="18"/>
        </w:rPr>
        <w:t>.</w:t>
      </w:r>
    </w:p>
    <w:p w14:paraId="60EAAD6E" w14:textId="77777777" w:rsidR="00560068" w:rsidRPr="00180F26" w:rsidRDefault="00560068" w:rsidP="00560068">
      <w:pPr>
        <w:ind w:left="170" w:hanging="170"/>
        <w:jc w:val="both"/>
        <w:rPr>
          <w:rFonts w:ascii="Arial" w:eastAsia="Calibri" w:hAnsi="Arial" w:cs="Arial"/>
          <w:iCs/>
          <w:sz w:val="20"/>
          <w:szCs w:val="20"/>
        </w:rPr>
      </w:pPr>
    </w:p>
    <w:p w14:paraId="260C4488" w14:textId="77777777" w:rsidR="00560068" w:rsidRPr="00180F26" w:rsidRDefault="00560068" w:rsidP="00560068">
      <w:pPr>
        <w:ind w:left="170" w:hanging="170"/>
        <w:jc w:val="both"/>
        <w:rPr>
          <w:rFonts w:ascii="Arial" w:eastAsia="Calibri" w:hAnsi="Arial" w:cs="Arial"/>
          <w:iCs/>
          <w:sz w:val="20"/>
          <w:szCs w:val="20"/>
        </w:rPr>
      </w:pPr>
      <w:r w:rsidRPr="00180F26">
        <w:rPr>
          <w:rFonts w:ascii="Arial" w:eastAsia="Calibri" w:hAnsi="Arial" w:cs="Arial"/>
          <w:iCs/>
          <w:sz w:val="20"/>
          <w:szCs w:val="20"/>
        </w:rPr>
        <w:br w:type="page"/>
      </w:r>
    </w:p>
    <w:p w14:paraId="3FADDAA4" w14:textId="647AA38B" w:rsidR="00560068" w:rsidRPr="00180F26" w:rsidRDefault="00560068" w:rsidP="0086235F">
      <w:pPr>
        <w:pStyle w:val="Titre7"/>
        <w:rPr>
          <w:sz w:val="20"/>
          <w:szCs w:val="20"/>
        </w:rPr>
      </w:pPr>
      <w:bookmarkStart w:id="149" w:name="_Situation_n_6"/>
      <w:bookmarkStart w:id="150" w:name="_Annexe_36_Situation"/>
      <w:bookmarkEnd w:id="149"/>
      <w:bookmarkEnd w:id="150"/>
      <w:r w:rsidRPr="00180F26">
        <w:lastRenderedPageBreak/>
        <w:t xml:space="preserve">Annexe 36 Situation n°6 </w:t>
      </w:r>
      <w:r w:rsidR="0086235F" w:rsidRPr="00180F26">
        <w:t>-</w:t>
      </w:r>
      <w:r w:rsidRPr="00180F26">
        <w:t xml:space="preserve"> opportunité de dispenser un enfant ou un adolescent à besoins </w:t>
      </w:r>
      <w:r w:rsidRPr="00180F26">
        <w:rPr>
          <w:sz w:val="20"/>
          <w:szCs w:val="20"/>
        </w:rPr>
        <w:t>spécifiques de toute obligation scolaire</w:t>
      </w:r>
      <w:bookmarkEnd w:id="147"/>
      <w:bookmarkEnd w:id="148"/>
    </w:p>
    <w:p w14:paraId="0BA99920" w14:textId="77777777" w:rsidR="00560068" w:rsidRPr="00180F26" w:rsidRDefault="00560068" w:rsidP="00560068">
      <w:pPr>
        <w:jc w:val="center"/>
        <w:rPr>
          <w:rFonts w:ascii="Arial" w:eastAsia="Calibri" w:hAnsi="Arial" w:cs="Arial"/>
          <w:sz w:val="20"/>
          <w:szCs w:val="20"/>
        </w:rPr>
      </w:pPr>
    </w:p>
    <w:p w14:paraId="04642869" w14:textId="77777777" w:rsidR="00560068" w:rsidRPr="00180F26" w:rsidRDefault="00560068" w:rsidP="00C80F4F">
      <w:pPr>
        <w:spacing w:after="60"/>
        <w:rPr>
          <w:rFonts w:ascii="Arial" w:eastAsia="Calibri" w:hAnsi="Arial" w:cs="Arial"/>
          <w:b/>
          <w:sz w:val="20"/>
          <w:szCs w:val="20"/>
        </w:rPr>
      </w:pPr>
      <w:r w:rsidRPr="00180F26">
        <w:rPr>
          <w:rFonts w:ascii="Arial" w:eastAsia="Calibri" w:hAnsi="Arial" w:cs="Arial"/>
          <w:b/>
          <w:sz w:val="20"/>
          <w:szCs w:val="20"/>
        </w:rPr>
        <w:t>Demande introduite par :</w:t>
      </w:r>
    </w:p>
    <w:p w14:paraId="116EF813" w14:textId="77777777" w:rsidR="00560068" w:rsidRPr="00180F26" w:rsidRDefault="00560068" w:rsidP="00560068">
      <w:pPr>
        <w:rPr>
          <w:rFonts w:ascii="Arial" w:eastAsia="Calibri" w:hAnsi="Arial" w:cs="Arial"/>
          <w:sz w:val="20"/>
          <w:szCs w:val="20"/>
        </w:rPr>
      </w:pPr>
      <w:r w:rsidRPr="00180F26">
        <w:rPr>
          <w:rFonts w:ascii="Arial" w:eastAsia="Calibri" w:hAnsi="Arial" w:cs="Arial"/>
          <w:b/>
          <w:sz w:val="20"/>
          <w:szCs w:val="20"/>
        </w:rPr>
        <w:t>□</w:t>
      </w:r>
      <w:r w:rsidRPr="00180F26">
        <w:rPr>
          <w:rFonts w:ascii="Arial" w:eastAsia="Calibri" w:hAnsi="Arial" w:cs="Arial"/>
          <w:sz w:val="20"/>
          <w:szCs w:val="20"/>
        </w:rPr>
        <w:t xml:space="preserve"> : personne investie de l’autorité </w:t>
      </w:r>
      <w:proofErr w:type="gramStart"/>
      <w:r w:rsidRPr="00180F26">
        <w:rPr>
          <w:rFonts w:ascii="Arial" w:eastAsia="Calibri" w:hAnsi="Arial" w:cs="Arial"/>
          <w:sz w:val="20"/>
          <w:szCs w:val="20"/>
        </w:rPr>
        <w:t>parentale  (</w:t>
      </w:r>
      <w:proofErr w:type="gramEnd"/>
      <w:r w:rsidRPr="00180F26">
        <w:rPr>
          <w:rFonts w:ascii="Arial" w:eastAsia="Calibri" w:hAnsi="Arial" w:cs="Arial"/>
          <w:sz w:val="20"/>
          <w:szCs w:val="20"/>
        </w:rPr>
        <w:t>Qualité □ père □ mère  □ tuteur □ autre à préciser )</w:t>
      </w:r>
    </w:p>
    <w:p w14:paraId="692F9FA8" w14:textId="77777777" w:rsidR="00560068" w:rsidRPr="00180F26" w:rsidRDefault="00560068" w:rsidP="00C80F4F">
      <w:pPr>
        <w:spacing w:after="60"/>
        <w:rPr>
          <w:rFonts w:ascii="Arial" w:eastAsia="Calibri" w:hAnsi="Arial" w:cs="Arial"/>
          <w:sz w:val="20"/>
          <w:szCs w:val="20"/>
        </w:rPr>
      </w:pPr>
      <w:r w:rsidRPr="00180F26">
        <w:rPr>
          <w:rFonts w:ascii="Arial" w:eastAsia="Calibri" w:hAnsi="Arial" w:cs="Arial"/>
          <w:sz w:val="20"/>
          <w:szCs w:val="20"/>
        </w:rPr>
        <w:t>□ : direction de l’enseignement spécialisé</w:t>
      </w:r>
    </w:p>
    <w:p w14:paraId="630CD70E" w14:textId="3351E667" w:rsidR="00560068" w:rsidRPr="00180F26" w:rsidRDefault="00560068" w:rsidP="00C80F4F">
      <w:pPr>
        <w:spacing w:after="60"/>
        <w:rPr>
          <w:rFonts w:ascii="Arial" w:eastAsia="Calibri" w:hAnsi="Arial" w:cs="Arial"/>
          <w:b/>
          <w:sz w:val="20"/>
          <w:szCs w:val="20"/>
        </w:rPr>
      </w:pPr>
      <w:bookmarkStart w:id="151" w:name="_Hlk169773441"/>
      <w:r w:rsidRPr="00180F26">
        <w:rPr>
          <w:rFonts w:ascii="Arial" w:eastAsia="Calibri" w:hAnsi="Arial" w:cs="Arial"/>
          <w:b/>
          <w:sz w:val="20"/>
          <w:szCs w:val="20"/>
        </w:rPr>
        <w:t xml:space="preserve">Il s’agit </w:t>
      </w:r>
      <w:proofErr w:type="gramStart"/>
      <w:r w:rsidRPr="00180F26">
        <w:rPr>
          <w:rFonts w:ascii="Arial" w:eastAsia="Calibri" w:hAnsi="Arial" w:cs="Arial"/>
          <w:b/>
          <w:sz w:val="20"/>
          <w:szCs w:val="20"/>
        </w:rPr>
        <w:t>d’</w:t>
      </w:r>
      <w:r w:rsidR="00C80F4F" w:rsidRPr="00180F26">
        <w:rPr>
          <w:rFonts w:ascii="Arial" w:eastAsia="Calibri" w:hAnsi="Arial" w:cs="Arial"/>
          <w:sz w:val="20"/>
          <w:szCs w:val="20"/>
        </w:rPr>
        <w:t xml:space="preserve">  </w:t>
      </w:r>
      <w:proofErr w:type="gramEnd"/>
      <w:r w:rsidRPr="00180F26">
        <w:rPr>
          <w:rFonts w:ascii="Arial" w:eastAsia="Calibri" w:hAnsi="Arial" w:cs="Arial"/>
          <w:sz w:val="20"/>
          <w:szCs w:val="20"/>
        </w:rPr>
        <w:t xml:space="preserve">□ </w:t>
      </w:r>
      <w:r w:rsidRPr="00180F26">
        <w:rPr>
          <w:rFonts w:ascii="Arial" w:eastAsia="Calibri" w:hAnsi="Arial" w:cs="Arial"/>
          <w:b/>
          <w:sz w:val="20"/>
          <w:szCs w:val="20"/>
        </w:rPr>
        <w:t xml:space="preserve">une première demande ou </w:t>
      </w:r>
      <w:r w:rsidRPr="00180F26">
        <w:rPr>
          <w:rFonts w:ascii="Arial" w:eastAsia="Calibri" w:hAnsi="Arial" w:cs="Arial"/>
          <w:sz w:val="20"/>
          <w:szCs w:val="20"/>
        </w:rPr>
        <w:t xml:space="preserve"> □ </w:t>
      </w:r>
      <w:r w:rsidRPr="00180F26">
        <w:rPr>
          <w:rFonts w:ascii="Arial" w:eastAsia="Calibri" w:hAnsi="Arial" w:cs="Arial"/>
          <w:b/>
          <w:sz w:val="20"/>
          <w:szCs w:val="20"/>
        </w:rPr>
        <w:t>une demande de prolongation de dispense. (À préciser)</w:t>
      </w:r>
    </w:p>
    <w:p w14:paraId="7EA32AEB" w14:textId="77777777" w:rsidR="00560068" w:rsidRPr="00180F26" w:rsidRDefault="00560068" w:rsidP="00C80F4F">
      <w:pPr>
        <w:spacing w:after="60"/>
        <w:rPr>
          <w:rFonts w:ascii="Arial" w:eastAsia="Calibri" w:hAnsi="Arial" w:cs="Arial"/>
          <w:sz w:val="20"/>
          <w:szCs w:val="20"/>
        </w:rPr>
      </w:pPr>
      <w:r w:rsidRPr="00180F26">
        <w:rPr>
          <w:rFonts w:ascii="Arial" w:eastAsia="Calibri" w:hAnsi="Arial" w:cs="Arial"/>
          <w:b/>
          <w:sz w:val="20"/>
          <w:szCs w:val="20"/>
        </w:rPr>
        <w:t>Identité du demandeur</w:t>
      </w:r>
      <w:r w:rsidRPr="00180F26">
        <w:rPr>
          <w:rFonts w:ascii="Arial" w:eastAsia="Calibri" w:hAnsi="Arial" w:cs="Arial"/>
          <w:sz w:val="20"/>
          <w:szCs w:val="20"/>
        </w:rPr>
        <w:t> :</w:t>
      </w:r>
    </w:p>
    <w:bookmarkEnd w:id="151"/>
    <w:p w14:paraId="54B27CB8" w14:textId="77777777" w:rsidR="00560068" w:rsidRPr="00180F26" w:rsidRDefault="00560068" w:rsidP="00C80F4F">
      <w:pPr>
        <w:spacing w:after="60"/>
        <w:rPr>
          <w:rFonts w:ascii="Arial" w:eastAsia="Calibri" w:hAnsi="Arial" w:cs="Arial"/>
          <w:sz w:val="20"/>
          <w:szCs w:val="20"/>
        </w:rPr>
      </w:pPr>
      <w:r w:rsidRPr="00180F26">
        <w:rPr>
          <w:rFonts w:ascii="Arial" w:eastAsia="Calibri" w:hAnsi="Arial" w:cs="Arial"/>
          <w:sz w:val="20"/>
          <w:szCs w:val="20"/>
        </w:rPr>
        <w:t xml:space="preserve">Nom, prénom : </w:t>
      </w:r>
    </w:p>
    <w:p w14:paraId="5E6788B7" w14:textId="77777777" w:rsidR="00560068" w:rsidRPr="00180F26" w:rsidRDefault="00560068" w:rsidP="00560068">
      <w:pPr>
        <w:rPr>
          <w:rFonts w:eastAsia="Calibri" w:cs="Calibri"/>
        </w:rPr>
      </w:pPr>
      <w:r w:rsidRPr="00180F26">
        <w:rPr>
          <w:rFonts w:ascii="Arial" w:eastAsia="Calibri" w:hAnsi="Arial" w:cs="Arial"/>
          <w:sz w:val="20"/>
          <w:szCs w:val="20"/>
        </w:rPr>
        <w:t>Adresse :</w:t>
      </w:r>
      <w:r w:rsidRPr="00180F26">
        <w:rPr>
          <w:rFonts w:eastAsia="Calibri" w:cs="Calibri"/>
        </w:rPr>
        <w:t xml:space="preserve"> </w:t>
      </w:r>
    </w:p>
    <w:p w14:paraId="4EB670FD" w14:textId="77777777" w:rsidR="000C4837" w:rsidRPr="00180F26" w:rsidRDefault="000C4837" w:rsidP="000C4837">
      <w:pPr>
        <w:rPr>
          <w:rFonts w:ascii="Arial" w:eastAsia="Calibri" w:hAnsi="Arial" w:cs="Arial"/>
          <w:sz w:val="20"/>
          <w:szCs w:val="20"/>
        </w:rPr>
      </w:pP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r w:rsidRPr="00180F26">
        <w:rPr>
          <w:rFonts w:ascii="Arial" w:eastAsia="Calibri" w:hAnsi="Arial" w:cs="Arial"/>
          <w:sz w:val="20"/>
          <w:szCs w:val="20"/>
        </w:rPr>
        <w:tab/>
      </w:r>
      <w:r w:rsidRPr="00180F26">
        <w:rPr>
          <w:rFonts w:ascii="Arial" w:eastAsia="Calibri" w:hAnsi="Arial" w:cs="Arial"/>
          <w:sz w:val="20"/>
          <w:szCs w:val="20"/>
        </w:rPr>
        <w:tab/>
        <w:t>/</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Wingdings" w:eastAsia="Wingdings" w:hAnsi="Wingdings" w:cs="Wingdings"/>
        </w:rPr>
        <w:t></w:t>
      </w:r>
      <w:r w:rsidRPr="00180F26">
        <w:rPr>
          <w:rFonts w:eastAsia="Calibri" w:cs="Calibri"/>
        </w:rPr>
        <w:t> </w:t>
      </w:r>
      <w:r w:rsidRPr="00180F26">
        <w:rPr>
          <w:rFonts w:ascii="Arial" w:eastAsia="Calibri" w:hAnsi="Arial" w:cs="Arial"/>
          <w:sz w:val="20"/>
          <w:szCs w:val="20"/>
        </w:rPr>
        <w:t>:</w:t>
      </w:r>
    </w:p>
    <w:tbl>
      <w:tblPr>
        <w:tblW w:w="100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3F4EEC95" w14:textId="77777777" w:rsidTr="00B352C4">
        <w:tc>
          <w:tcPr>
            <w:tcW w:w="10008" w:type="dxa"/>
            <w:tcBorders>
              <w:top w:val="single" w:sz="4" w:space="0" w:color="auto"/>
              <w:bottom w:val="single" w:sz="4" w:space="0" w:color="auto"/>
            </w:tcBorders>
          </w:tcPr>
          <w:p w14:paraId="7D9905E0" w14:textId="6800D6E1" w:rsidR="00560068" w:rsidRPr="00180F26" w:rsidRDefault="00560068" w:rsidP="00B352C4">
            <w:pPr>
              <w:rPr>
                <w:rFonts w:ascii="Arial" w:eastAsia="Calibri" w:hAnsi="Arial" w:cs="Arial"/>
                <w:b/>
                <w:bCs/>
                <w:caps/>
                <w:sz w:val="20"/>
                <w:szCs w:val="20"/>
              </w:rPr>
            </w:pPr>
            <w:r w:rsidRPr="00180F26">
              <w:rPr>
                <w:rFonts w:ascii="Arial" w:eastAsia="Calibri" w:hAnsi="Arial" w:cs="Arial"/>
                <w:b/>
                <w:bCs/>
                <w:caps/>
                <w:sz w:val="20"/>
                <w:szCs w:val="20"/>
              </w:rPr>
              <w:t>concernE lE JEUNE :</w:t>
            </w:r>
            <w:r w:rsidRPr="00180F26">
              <w:rPr>
                <w:rFonts w:ascii="Arial" w:eastAsia="Calibri" w:hAnsi="Arial" w:cs="Arial"/>
                <w:bCs/>
                <w:sz w:val="20"/>
                <w:szCs w:val="20"/>
              </w:rPr>
              <w:br/>
              <w:t xml:space="preserve">NOM, PRENOM : </w:t>
            </w:r>
          </w:p>
          <w:p w14:paraId="72835A68"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ADRESSE :</w:t>
            </w:r>
          </w:p>
          <w:p w14:paraId="343047AF" w14:textId="77777777" w:rsidR="00560068" w:rsidRPr="00180F26" w:rsidRDefault="00560068" w:rsidP="00B352C4">
            <w:pPr>
              <w:rPr>
                <w:rFonts w:ascii="Arial" w:eastAsia="Calibri" w:hAnsi="Arial" w:cs="Arial"/>
                <w:bCs/>
                <w:sz w:val="20"/>
                <w:szCs w:val="20"/>
              </w:rPr>
            </w:pPr>
          </w:p>
          <w:p w14:paraId="3B3AE0D0" w14:textId="77777777" w:rsidR="00560068" w:rsidRPr="00180F26" w:rsidRDefault="00560068" w:rsidP="00B352C4">
            <w:pPr>
              <w:rPr>
                <w:rFonts w:ascii="Arial" w:eastAsia="Calibri" w:hAnsi="Arial" w:cs="Arial"/>
                <w:bCs/>
                <w:sz w:val="20"/>
                <w:szCs w:val="20"/>
              </w:rPr>
            </w:pPr>
          </w:p>
          <w:p w14:paraId="5CCF560A"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2EFE6A29" w14:textId="77777777" w:rsidTr="00B352C4">
              <w:tc>
                <w:tcPr>
                  <w:tcW w:w="9535" w:type="dxa"/>
                  <w:tcBorders>
                    <w:top w:val="single" w:sz="4" w:space="0" w:color="auto"/>
                    <w:left w:val="single" w:sz="4" w:space="0" w:color="auto"/>
                    <w:bottom w:val="single" w:sz="4" w:space="0" w:color="auto"/>
                    <w:right w:val="single" w:sz="4" w:space="0" w:color="auto"/>
                  </w:tcBorders>
                </w:tcPr>
                <w:p w14:paraId="1924AC9B" w14:textId="77777777" w:rsidR="00560068" w:rsidRPr="00180F26" w:rsidRDefault="00560068" w:rsidP="00C80F4F">
                  <w:pPr>
                    <w:spacing w:after="60"/>
                    <w:rPr>
                      <w:rFonts w:ascii="Arial" w:eastAsia="Calibri" w:hAnsi="Arial" w:cs="Arial"/>
                      <w:b/>
                      <w:bCs/>
                      <w:sz w:val="20"/>
                      <w:szCs w:val="20"/>
                    </w:rPr>
                  </w:pPr>
                  <w:r w:rsidRPr="00180F26">
                    <w:rPr>
                      <w:rFonts w:ascii="Arial" w:eastAsia="Calibri" w:hAnsi="Arial" w:cs="Arial"/>
                      <w:b/>
                      <w:bCs/>
                      <w:sz w:val="20"/>
                      <w:szCs w:val="20"/>
                    </w:rPr>
                    <w:t>Institution fréquentée :</w:t>
                  </w:r>
                </w:p>
              </w:tc>
            </w:tr>
            <w:tr w:rsidR="00560068" w:rsidRPr="00180F26" w14:paraId="11061226" w14:textId="77777777" w:rsidTr="00B352C4">
              <w:tc>
                <w:tcPr>
                  <w:tcW w:w="9535" w:type="dxa"/>
                  <w:tcBorders>
                    <w:top w:val="single" w:sz="4" w:space="0" w:color="auto"/>
                    <w:left w:val="single" w:sz="4" w:space="0" w:color="auto"/>
                    <w:bottom w:val="single" w:sz="4" w:space="0" w:color="auto"/>
                    <w:right w:val="single" w:sz="4" w:space="0" w:color="auto"/>
                  </w:tcBorders>
                </w:tcPr>
                <w:p w14:paraId="713B750B"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71627F61" w14:textId="77777777" w:rsidTr="00B352C4">
              <w:tc>
                <w:tcPr>
                  <w:tcW w:w="9535" w:type="dxa"/>
                  <w:tcBorders>
                    <w:top w:val="single" w:sz="4" w:space="0" w:color="auto"/>
                    <w:left w:val="single" w:sz="4" w:space="0" w:color="auto"/>
                    <w:bottom w:val="single" w:sz="4" w:space="0" w:color="auto"/>
                    <w:right w:val="single" w:sz="4" w:space="0" w:color="auto"/>
                  </w:tcBorders>
                </w:tcPr>
                <w:p w14:paraId="30F2E5B1"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Adresse :</w:t>
                  </w:r>
                </w:p>
              </w:tc>
            </w:tr>
            <w:tr w:rsidR="00560068" w:rsidRPr="00180F26" w14:paraId="080C0E22" w14:textId="77777777" w:rsidTr="00B352C4">
              <w:tc>
                <w:tcPr>
                  <w:tcW w:w="9535" w:type="dxa"/>
                  <w:tcBorders>
                    <w:top w:val="single" w:sz="4" w:space="0" w:color="auto"/>
                    <w:left w:val="single" w:sz="4" w:space="0" w:color="auto"/>
                    <w:bottom w:val="single" w:sz="4" w:space="0" w:color="auto"/>
                    <w:right w:val="single" w:sz="4" w:space="0" w:color="auto"/>
                  </w:tcBorders>
                </w:tcPr>
                <w:p w14:paraId="6ABDA266" w14:textId="77777777" w:rsidR="00560068" w:rsidRPr="00180F26" w:rsidRDefault="00560068" w:rsidP="00C80F4F">
                  <w:pPr>
                    <w:spacing w:after="60"/>
                    <w:rPr>
                      <w:rFonts w:eastAsia="Calibri" w:cs="Calibri"/>
                      <w:bCs/>
                    </w:rPr>
                  </w:pPr>
                  <w:r w:rsidRPr="00180F26">
                    <w:rPr>
                      <w:rFonts w:ascii="Wingdings" w:eastAsia="Wingdings" w:hAnsi="Wingdings" w:cs="Wingdings"/>
                      <w:bCs/>
                    </w:rPr>
                    <w:t></w:t>
                  </w:r>
                  <w:r w:rsidRPr="00180F26">
                    <w:rPr>
                      <w:rFonts w:eastAsia="Calibri" w:cs="Calibri"/>
                      <w:bCs/>
                    </w:rPr>
                    <w:t xml:space="preserve"> :                                                     </w:t>
                  </w:r>
                  <w:r w:rsidRPr="00180F26">
                    <w:rPr>
                      <w:rFonts w:ascii="Wingdings" w:eastAsia="Wingdings" w:hAnsi="Wingdings" w:cs="Wingdings"/>
                      <w:bCs/>
                    </w:rPr>
                    <w:t></w:t>
                  </w:r>
                  <w:r w:rsidRPr="00180F26">
                    <w:rPr>
                      <w:rFonts w:eastAsia="Calibri" w:cs="Calibri"/>
                      <w:bCs/>
                    </w:rPr>
                    <w:t> :</w:t>
                  </w:r>
                </w:p>
              </w:tc>
            </w:tr>
            <w:tr w:rsidR="00560068" w:rsidRPr="00180F26" w14:paraId="3C115087" w14:textId="77777777" w:rsidTr="00B352C4">
              <w:tc>
                <w:tcPr>
                  <w:tcW w:w="9535" w:type="dxa"/>
                  <w:tcBorders>
                    <w:top w:val="single" w:sz="4" w:space="0" w:color="auto"/>
                    <w:left w:val="single" w:sz="4" w:space="0" w:color="auto"/>
                    <w:bottom w:val="single" w:sz="4" w:space="0" w:color="auto"/>
                    <w:right w:val="single" w:sz="4" w:space="0" w:color="auto"/>
                  </w:tcBorders>
                </w:tcPr>
                <w:p w14:paraId="5186D11E"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
                      <w:bCs/>
                      <w:sz w:val="20"/>
                      <w:szCs w:val="20"/>
                    </w:rPr>
                    <w:t>Centre orienteur :</w:t>
                  </w:r>
                </w:p>
              </w:tc>
            </w:tr>
            <w:tr w:rsidR="00560068" w:rsidRPr="00180F26" w14:paraId="007F6787" w14:textId="77777777" w:rsidTr="00B352C4">
              <w:tc>
                <w:tcPr>
                  <w:tcW w:w="9535" w:type="dxa"/>
                  <w:tcBorders>
                    <w:top w:val="single" w:sz="4" w:space="0" w:color="auto"/>
                    <w:left w:val="single" w:sz="4" w:space="0" w:color="auto"/>
                    <w:bottom w:val="single" w:sz="4" w:space="0" w:color="auto"/>
                    <w:right w:val="single" w:sz="4" w:space="0" w:color="auto"/>
                  </w:tcBorders>
                </w:tcPr>
                <w:p w14:paraId="7F4B22B5"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Dénomination :</w:t>
                  </w:r>
                </w:p>
              </w:tc>
            </w:tr>
            <w:tr w:rsidR="00560068" w:rsidRPr="00180F26" w14:paraId="26194E02" w14:textId="77777777" w:rsidTr="00B352C4">
              <w:tc>
                <w:tcPr>
                  <w:tcW w:w="9535" w:type="dxa"/>
                  <w:tcBorders>
                    <w:top w:val="single" w:sz="4" w:space="0" w:color="auto"/>
                    <w:left w:val="single" w:sz="4" w:space="0" w:color="auto"/>
                    <w:bottom w:val="single" w:sz="4" w:space="0" w:color="auto"/>
                    <w:right w:val="single" w:sz="4" w:space="0" w:color="auto"/>
                  </w:tcBorders>
                </w:tcPr>
                <w:p w14:paraId="32B35D91"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Agent de référence :</w:t>
                  </w:r>
                </w:p>
              </w:tc>
            </w:tr>
            <w:tr w:rsidR="00560068" w:rsidRPr="00180F26" w14:paraId="2A0F0A4C" w14:textId="77777777" w:rsidTr="00B352C4">
              <w:tc>
                <w:tcPr>
                  <w:tcW w:w="9535" w:type="dxa"/>
                  <w:tcBorders>
                    <w:top w:val="single" w:sz="4" w:space="0" w:color="auto"/>
                    <w:left w:val="single" w:sz="4" w:space="0" w:color="auto"/>
                    <w:bottom w:val="single" w:sz="4" w:space="0" w:color="auto"/>
                    <w:right w:val="single" w:sz="4" w:space="0" w:color="auto"/>
                  </w:tcBorders>
                </w:tcPr>
                <w:p w14:paraId="33D268E6"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Adresse :</w:t>
                  </w:r>
                </w:p>
              </w:tc>
            </w:tr>
            <w:tr w:rsidR="00560068" w:rsidRPr="00180F26" w14:paraId="205DB535" w14:textId="77777777" w:rsidTr="00B352C4">
              <w:tc>
                <w:tcPr>
                  <w:tcW w:w="9535" w:type="dxa"/>
                  <w:tcBorders>
                    <w:top w:val="single" w:sz="4" w:space="0" w:color="auto"/>
                    <w:left w:val="single" w:sz="4" w:space="0" w:color="auto"/>
                    <w:bottom w:val="single" w:sz="4" w:space="0" w:color="auto"/>
                    <w:right w:val="single" w:sz="4" w:space="0" w:color="auto"/>
                  </w:tcBorders>
                </w:tcPr>
                <w:p w14:paraId="1E0AD36D" w14:textId="15EEC208" w:rsidR="00560068" w:rsidRPr="00180F26" w:rsidRDefault="000C4837" w:rsidP="00C80F4F">
                  <w:pPr>
                    <w:spacing w:after="60"/>
                    <w:rPr>
                      <w:rFonts w:eastAsia="Calibri" w:cs="Calibri"/>
                      <w:bCs/>
                    </w:rPr>
                  </w:pPr>
                  <w:r w:rsidRPr="00180F26">
                    <w:rPr>
                      <w:rFonts w:ascii="Wingdings" w:eastAsia="Wingdings" w:hAnsi="Wingdings" w:cs="Wingdings"/>
                      <w:bCs/>
                    </w:rPr>
                    <w:t></w:t>
                  </w:r>
                  <w:r w:rsidRPr="00180F26">
                    <w:rPr>
                      <w:rFonts w:eastAsia="Calibri" w:cs="Calibri"/>
                      <w:bCs/>
                    </w:rPr>
                    <w:t xml:space="preserve"> :                                                     </w:t>
                  </w:r>
                  <w:r w:rsidRPr="00180F26">
                    <w:rPr>
                      <w:rFonts w:ascii="Wingdings" w:eastAsia="Wingdings" w:hAnsi="Wingdings" w:cs="Wingdings"/>
                      <w:bCs/>
                    </w:rPr>
                    <w:t></w:t>
                  </w:r>
                  <w:r w:rsidRPr="00180F26">
                    <w:rPr>
                      <w:rFonts w:eastAsia="Calibri" w:cs="Calibri"/>
                      <w:bCs/>
                    </w:rPr>
                    <w:t> :</w:t>
                  </w:r>
                </w:p>
              </w:tc>
            </w:tr>
            <w:tr w:rsidR="00560068" w:rsidRPr="00180F26" w14:paraId="2966284E" w14:textId="77777777" w:rsidTr="00B352C4">
              <w:tc>
                <w:tcPr>
                  <w:tcW w:w="9535" w:type="dxa"/>
                  <w:tcBorders>
                    <w:top w:val="single" w:sz="4" w:space="0" w:color="auto"/>
                    <w:left w:val="single" w:sz="4" w:space="0" w:color="auto"/>
                    <w:bottom w:val="single" w:sz="4" w:space="0" w:color="auto"/>
                    <w:right w:val="single" w:sz="4" w:space="0" w:color="auto"/>
                  </w:tcBorders>
                </w:tcPr>
                <w:p w14:paraId="45FD81B7" w14:textId="4F125A6F"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
                      <w:bCs/>
                      <w:sz w:val="20"/>
                      <w:szCs w:val="20"/>
                    </w:rPr>
                    <w:t>Situation antérieure</w:t>
                  </w:r>
                  <w:r w:rsidRPr="00180F26">
                    <w:rPr>
                      <w:rFonts w:ascii="Arial" w:eastAsia="Calibri" w:hAnsi="Arial" w:cs="Arial"/>
                      <w:bCs/>
                      <w:sz w:val="20"/>
                      <w:szCs w:val="20"/>
                    </w:rPr>
                    <w:t xml:space="preserve"> (Centre, école, domicile, crèche, </w:t>
                  </w:r>
                  <w:proofErr w:type="gramStart"/>
                  <w:r w:rsidRPr="00180F26">
                    <w:rPr>
                      <w:rFonts w:ascii="Arial" w:eastAsia="Calibri" w:hAnsi="Arial" w:cs="Arial"/>
                      <w:bCs/>
                      <w:sz w:val="20"/>
                      <w:szCs w:val="20"/>
                    </w:rPr>
                    <w:t xml:space="preserve"> ..</w:t>
                  </w:r>
                  <w:proofErr w:type="gramEnd"/>
                  <w:r w:rsidRPr="00180F26">
                    <w:rPr>
                      <w:rFonts w:ascii="Arial" w:eastAsia="Calibri" w:hAnsi="Arial" w:cs="Arial"/>
                      <w:bCs/>
                      <w:sz w:val="20"/>
                      <w:szCs w:val="20"/>
                    </w:rPr>
                    <w:t> .) :</w:t>
                  </w:r>
                </w:p>
              </w:tc>
            </w:tr>
            <w:tr w:rsidR="00560068" w:rsidRPr="00180F26" w14:paraId="5890E40D" w14:textId="77777777" w:rsidTr="00B352C4">
              <w:tc>
                <w:tcPr>
                  <w:tcW w:w="9535" w:type="dxa"/>
                  <w:tcBorders>
                    <w:top w:val="single" w:sz="4" w:space="0" w:color="auto"/>
                    <w:left w:val="single" w:sz="4" w:space="0" w:color="auto"/>
                    <w:bottom w:val="single" w:sz="4" w:space="0" w:color="auto"/>
                    <w:right w:val="single" w:sz="4" w:space="0" w:color="auto"/>
                  </w:tcBorders>
                </w:tcPr>
                <w:p w14:paraId="4F24F9D3"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 xml:space="preserve">Coordonnées : </w:t>
                  </w:r>
                </w:p>
              </w:tc>
            </w:tr>
          </w:tbl>
          <w:p w14:paraId="49899CBD" w14:textId="77777777" w:rsidR="00560068" w:rsidRPr="00180F26" w:rsidRDefault="00560068" w:rsidP="00B352C4">
            <w:pPr>
              <w:rPr>
                <w:rFonts w:eastAsia="Calibri" w:cs="Calibri"/>
              </w:rPr>
            </w:pPr>
          </w:p>
        </w:tc>
      </w:tr>
      <w:tr w:rsidR="00560068" w:rsidRPr="00180F26" w14:paraId="4E709494" w14:textId="77777777" w:rsidTr="00B352C4">
        <w:tc>
          <w:tcPr>
            <w:tcW w:w="10008" w:type="dxa"/>
            <w:tcBorders>
              <w:top w:val="single" w:sz="4" w:space="0" w:color="auto"/>
              <w:bottom w:val="single" w:sz="4" w:space="0" w:color="auto"/>
            </w:tcBorders>
          </w:tcPr>
          <w:p w14:paraId="51D6D583" w14:textId="77777777" w:rsidR="00560068" w:rsidRPr="00180F26" w:rsidRDefault="00560068" w:rsidP="00C80F4F">
            <w:pPr>
              <w:spacing w:before="60" w:after="60"/>
              <w:rPr>
                <w:rFonts w:ascii="Arial" w:eastAsia="Calibri" w:hAnsi="Arial" w:cs="Arial"/>
                <w:b/>
                <w:sz w:val="20"/>
                <w:szCs w:val="20"/>
              </w:rPr>
            </w:pPr>
            <w:r w:rsidRPr="00180F26">
              <w:rPr>
                <w:rFonts w:ascii="Arial" w:eastAsia="Calibri" w:hAnsi="Arial" w:cs="Arial"/>
                <w:b/>
                <w:sz w:val="20"/>
                <w:szCs w:val="20"/>
              </w:rPr>
              <w:t>Documents utiles et/ou</w:t>
            </w:r>
            <w:r w:rsidRPr="00180F26">
              <w:rPr>
                <w:rFonts w:ascii="Arial" w:eastAsia="Calibri" w:hAnsi="Arial" w:cs="Arial"/>
                <w:b/>
                <w:color w:val="FF0000"/>
                <w:sz w:val="20"/>
                <w:szCs w:val="20"/>
              </w:rPr>
              <w:t xml:space="preserve"> </w:t>
            </w:r>
            <w:r w:rsidRPr="00180F26">
              <w:rPr>
                <w:rFonts w:ascii="Arial" w:eastAsia="Calibri" w:hAnsi="Arial" w:cs="Arial"/>
                <w:b/>
                <w:sz w:val="20"/>
                <w:szCs w:val="20"/>
              </w:rPr>
              <w:t>nécessaires au traitement de la demande* :</w:t>
            </w:r>
          </w:p>
          <w:p w14:paraId="39C9E412" w14:textId="77777777" w:rsidR="00560068" w:rsidRPr="00180F26" w:rsidRDefault="00560068" w:rsidP="00C80F4F">
            <w:pPr>
              <w:spacing w:before="60" w:after="60"/>
              <w:rPr>
                <w:rFonts w:ascii="Arial" w:eastAsia="Calibri" w:hAnsi="Arial" w:cs="Arial"/>
                <w:sz w:val="20"/>
                <w:szCs w:val="20"/>
              </w:rPr>
            </w:pPr>
            <w:r w:rsidRPr="00180F26">
              <w:rPr>
                <w:rFonts w:ascii="Arial" w:eastAsia="Calibri" w:hAnsi="Arial" w:cs="Arial"/>
                <w:sz w:val="20"/>
                <w:szCs w:val="20"/>
              </w:rPr>
              <w:t>□ : rapport d’un organisme de guidance</w:t>
            </w:r>
          </w:p>
          <w:p w14:paraId="113F6C72" w14:textId="77777777" w:rsidR="00560068" w:rsidRPr="00180F26" w:rsidRDefault="00560068" w:rsidP="00C80F4F">
            <w:pPr>
              <w:spacing w:before="60" w:after="60"/>
              <w:rPr>
                <w:rFonts w:ascii="Arial" w:eastAsia="Calibri" w:hAnsi="Arial" w:cs="Arial"/>
                <w:sz w:val="20"/>
                <w:szCs w:val="20"/>
              </w:rPr>
            </w:pPr>
            <w:r w:rsidRPr="00180F26">
              <w:rPr>
                <w:rFonts w:ascii="Arial" w:eastAsia="Calibri" w:hAnsi="Arial" w:cs="Arial"/>
                <w:sz w:val="20"/>
                <w:szCs w:val="20"/>
              </w:rPr>
              <w:t>□ : avis d’un médecin spécialiste</w:t>
            </w:r>
          </w:p>
          <w:p w14:paraId="49300617" w14:textId="77777777" w:rsidR="00560068" w:rsidRPr="00180F26" w:rsidRDefault="00560068" w:rsidP="00C80F4F">
            <w:pPr>
              <w:spacing w:before="60" w:after="60"/>
              <w:rPr>
                <w:rFonts w:ascii="Arial" w:eastAsia="Calibri" w:hAnsi="Arial" w:cs="Arial"/>
                <w:sz w:val="20"/>
                <w:szCs w:val="20"/>
              </w:rPr>
            </w:pPr>
            <w:r w:rsidRPr="00180F26">
              <w:rPr>
                <w:rFonts w:ascii="Arial" w:eastAsia="Calibri" w:hAnsi="Arial" w:cs="Arial"/>
                <w:sz w:val="20"/>
                <w:szCs w:val="20"/>
              </w:rPr>
              <w:t>□ : rapport d’évolution si durée supérieure à 1 an</w:t>
            </w:r>
          </w:p>
          <w:p w14:paraId="52666E6E" w14:textId="77777777" w:rsidR="00560068" w:rsidRPr="00180F26" w:rsidRDefault="00560068" w:rsidP="00C80F4F">
            <w:pPr>
              <w:spacing w:before="60" w:after="60"/>
              <w:rPr>
                <w:rFonts w:ascii="Arial" w:eastAsia="Calibri" w:hAnsi="Arial" w:cs="Arial"/>
                <w:sz w:val="20"/>
                <w:szCs w:val="20"/>
              </w:rPr>
            </w:pPr>
            <w:r w:rsidRPr="00180F26">
              <w:rPr>
                <w:rFonts w:ascii="Arial" w:eastAsia="Calibri" w:hAnsi="Arial" w:cs="Arial"/>
                <w:sz w:val="20"/>
                <w:szCs w:val="20"/>
              </w:rPr>
              <w:t>□ : projet individuel en cas de prise en charge par une institution</w:t>
            </w:r>
          </w:p>
          <w:p w14:paraId="3EA75624" w14:textId="77777777" w:rsidR="00560068" w:rsidRPr="00180F26" w:rsidRDefault="00560068" w:rsidP="00B352C4">
            <w:pPr>
              <w:rPr>
                <w:rFonts w:ascii="Arial" w:eastAsia="Calibri" w:hAnsi="Arial" w:cs="Arial"/>
                <w:sz w:val="20"/>
                <w:szCs w:val="20"/>
              </w:rPr>
            </w:pPr>
          </w:p>
          <w:p w14:paraId="34A0774C" w14:textId="77777777" w:rsidR="00560068" w:rsidRPr="00180F26" w:rsidRDefault="00560068" w:rsidP="00C80F4F">
            <w:pPr>
              <w:spacing w:after="60"/>
              <w:rPr>
                <w:rFonts w:ascii="Arial" w:eastAsia="Calibri" w:hAnsi="Arial" w:cs="Arial"/>
                <w:sz w:val="20"/>
                <w:szCs w:val="20"/>
              </w:rPr>
            </w:pPr>
            <w:r w:rsidRPr="00180F26">
              <w:rPr>
                <w:rFonts w:ascii="Arial" w:eastAsia="Calibri" w:hAnsi="Arial" w:cs="Arial"/>
                <w:b/>
                <w:i/>
                <w:sz w:val="20"/>
                <w:szCs w:val="20"/>
              </w:rPr>
              <w:t xml:space="preserve">Période pour laquelle la dispense est demandée : </w:t>
            </w:r>
            <w:r w:rsidRPr="00180F26">
              <w:rPr>
                <w:rFonts w:ascii="Arial" w:eastAsia="Calibri" w:hAnsi="Arial" w:cs="Arial"/>
                <w:sz w:val="20"/>
                <w:szCs w:val="20"/>
              </w:rPr>
              <w:t>du           /           au          /</w:t>
            </w:r>
          </w:p>
          <w:p w14:paraId="0B0D7EBF" w14:textId="3BA19725"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N.B. : la CCES communique l’avis au service du droit à l’instruction.</w:t>
            </w:r>
          </w:p>
          <w:p w14:paraId="1FC41A97" w14:textId="77777777" w:rsidR="00560068" w:rsidRPr="00180F26" w:rsidRDefault="00560068" w:rsidP="00B352C4">
            <w:pPr>
              <w:rPr>
                <w:rFonts w:ascii="Arial" w:eastAsia="Calibri" w:hAnsi="Arial" w:cs="Arial"/>
                <w:sz w:val="20"/>
                <w:szCs w:val="20"/>
              </w:rPr>
            </w:pPr>
          </w:p>
          <w:p w14:paraId="413CC4FC" w14:textId="77777777" w:rsidR="00560068" w:rsidRPr="00180F26" w:rsidRDefault="00560068" w:rsidP="00B352C4">
            <w:pPr>
              <w:rPr>
                <w:rFonts w:ascii="Arial" w:eastAsia="Calibri" w:hAnsi="Arial" w:cs="Arial"/>
                <w:b/>
                <w:sz w:val="20"/>
                <w:szCs w:val="20"/>
              </w:rPr>
            </w:pPr>
            <w:r w:rsidRPr="00180F26">
              <w:rPr>
                <w:rFonts w:ascii="Arial" w:eastAsia="Calibri" w:hAnsi="Arial" w:cs="Arial"/>
                <w:b/>
                <w:sz w:val="20"/>
                <w:szCs w:val="20"/>
              </w:rPr>
              <w:t>DATE :                                                                            SIGNATURE :</w:t>
            </w:r>
          </w:p>
          <w:p w14:paraId="535DBEE1" w14:textId="77777777" w:rsidR="00560068" w:rsidRPr="00180F26" w:rsidRDefault="00560068" w:rsidP="00B352C4">
            <w:pPr>
              <w:rPr>
                <w:rFonts w:eastAsia="Calibri" w:cs="Calibri"/>
                <w:b/>
              </w:rPr>
            </w:pPr>
          </w:p>
        </w:tc>
      </w:tr>
      <w:tr w:rsidR="00560068" w:rsidRPr="00C7169E" w14:paraId="17D95A80" w14:textId="77777777" w:rsidTr="00B352C4">
        <w:tc>
          <w:tcPr>
            <w:tcW w:w="10008" w:type="dxa"/>
            <w:tcBorders>
              <w:top w:val="single" w:sz="4" w:space="0" w:color="auto"/>
              <w:left w:val="single" w:sz="4" w:space="0" w:color="auto"/>
              <w:bottom w:val="single" w:sz="4" w:space="0" w:color="auto"/>
              <w:right w:val="single" w:sz="4" w:space="0" w:color="auto"/>
            </w:tcBorders>
          </w:tcPr>
          <w:p w14:paraId="70CBE34A" w14:textId="77777777" w:rsidR="00C80F4F" w:rsidRPr="00180F26" w:rsidRDefault="00C80F4F" w:rsidP="00C80F4F">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58DB7ECC"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779C4E1E"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426DD853"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Madame Nathalie DUJARDIN</w:t>
            </w:r>
          </w:p>
          <w:p w14:paraId="0B10B2B6"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1AA49955" w14:textId="77777777" w:rsidR="00C80F4F" w:rsidRPr="00180F26" w:rsidRDefault="00C80F4F" w:rsidP="00C80F4F">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4F62AED1" w14:textId="379B019C" w:rsidR="00560068" w:rsidRPr="00180F26" w:rsidRDefault="00C80F4F" w:rsidP="00C80F4F">
            <w:pPr>
              <w:spacing w:after="100"/>
              <w:jc w:val="center"/>
              <w:rPr>
                <w:rFonts w:eastAsia="Calibri" w:cs="Calibri"/>
                <w:lang w:val="pt-PT"/>
              </w:rPr>
            </w:pPr>
            <w:r w:rsidRPr="00180F26">
              <w:rPr>
                <w:rFonts w:ascii="Wingdings" w:eastAsia="Wingdings" w:hAnsi="Wingdings" w:cs="Wingdings"/>
                <w:bCs/>
              </w:rPr>
              <w:t></w:t>
            </w:r>
            <w:r w:rsidRPr="00180F26">
              <w:rPr>
                <w:rFonts w:eastAsia="Calibri" w:cs="Calibri"/>
                <w:bCs/>
                <w:lang w:val="pt-PT"/>
              </w:rPr>
              <w:t> </w:t>
            </w:r>
            <w:hyperlink r:id="rId70" w:history="1">
              <w:r w:rsidRPr="00180F26">
                <w:rPr>
                  <w:rStyle w:val="Lienhypertexte"/>
                  <w:rFonts w:ascii="Arial" w:eastAsia="Calibri" w:hAnsi="Arial" w:cs="Arial"/>
                  <w:sz w:val="20"/>
                  <w:szCs w:val="20"/>
                  <w:lang w:val="pt-PT"/>
                </w:rPr>
                <w:t>nathalie.dujardin@cfwb.be</w:t>
              </w:r>
            </w:hyperlink>
          </w:p>
        </w:tc>
      </w:tr>
    </w:tbl>
    <w:p w14:paraId="08719A6C" w14:textId="1F4F7E81" w:rsidR="00560068" w:rsidRPr="00180F26" w:rsidRDefault="00560068" w:rsidP="00560068">
      <w:pPr>
        <w:ind w:left="170" w:hanging="170"/>
        <w:jc w:val="both"/>
        <w:rPr>
          <w:rFonts w:ascii="Arial" w:eastAsia="Calibri" w:hAnsi="Arial" w:cs="Arial"/>
          <w:iCs/>
          <w:sz w:val="16"/>
          <w:szCs w:val="16"/>
        </w:rPr>
      </w:pPr>
      <w:r w:rsidRPr="00180F26">
        <w:rPr>
          <w:rFonts w:ascii="Arial" w:eastAsia="Calibri" w:hAnsi="Arial" w:cs="Arial"/>
          <w:iCs/>
          <w:sz w:val="16"/>
          <w:szCs w:val="16"/>
        </w:rPr>
        <w:t>*</w:t>
      </w:r>
      <w:r w:rsidR="00190DA2" w:rsidRPr="00180F26">
        <w:rPr>
          <w:rFonts w:ascii="Arial" w:eastAsia="Calibri" w:hAnsi="Arial" w:cs="Arial"/>
          <w:iCs/>
          <w:sz w:val="16"/>
          <w:szCs w:val="16"/>
        </w:rPr>
        <w:t xml:space="preserve"> </w:t>
      </w:r>
      <w:r w:rsidRPr="00180F26">
        <w:rPr>
          <w:rFonts w:ascii="Arial" w:eastAsia="Calibri" w:hAnsi="Arial" w:cs="Arial"/>
          <w:iCs/>
          <w:sz w:val="16"/>
          <w:szCs w:val="16"/>
        </w:rPr>
        <w:t>documents susceptibles d’être communiqués aux parents de l’élève mineur, à toute personne investie de l’autorité parentale qui en assume la garde en fait et en droit, ou à l’élève lui-même s’il est majeur.</w:t>
      </w:r>
    </w:p>
    <w:p w14:paraId="093DE460" w14:textId="77777777" w:rsidR="00560068" w:rsidRPr="00180F26" w:rsidRDefault="00560068" w:rsidP="00560068">
      <w:pPr>
        <w:rPr>
          <w:rFonts w:eastAsia="Calibri" w:cs="Calibri"/>
          <w:b/>
          <w:u w:val="single"/>
        </w:rPr>
      </w:pPr>
      <w:bookmarkStart w:id="152" w:name="_Toc412204251"/>
      <w:bookmarkStart w:id="153" w:name="_Toc453837076"/>
      <w:r w:rsidRPr="00180F26">
        <w:rPr>
          <w:rFonts w:eastAsia="Calibri" w:cs="Calibri"/>
        </w:rPr>
        <w:br w:type="page"/>
      </w:r>
    </w:p>
    <w:p w14:paraId="266EE0C3" w14:textId="7C8D6073" w:rsidR="00560068" w:rsidRPr="00180F26" w:rsidRDefault="00560068" w:rsidP="0086235F">
      <w:pPr>
        <w:pStyle w:val="Titre7"/>
      </w:pPr>
      <w:bookmarkStart w:id="154" w:name="_Situation_n_7"/>
      <w:bookmarkStart w:id="155" w:name="_Annexe_37_Situation"/>
      <w:bookmarkEnd w:id="154"/>
      <w:bookmarkEnd w:id="155"/>
      <w:r w:rsidRPr="00180F26">
        <w:lastRenderedPageBreak/>
        <w:t xml:space="preserve">Annexe 37 Situation n°7 </w:t>
      </w:r>
      <w:r w:rsidR="0086235F" w:rsidRPr="00180F26">
        <w:t>-</w:t>
      </w:r>
      <w:r w:rsidRPr="00180F26">
        <w:t xml:space="preserve"> capacité de discernement d’un élève de l’enseignement spécialisé qui a commis un acte de violence ou qui est suspecté d’en avoir commis. L’avis précise si l’élève avait une capacité de discernement normale au moment des faits ou s’il n’en avait pas.</w:t>
      </w:r>
      <w:bookmarkEnd w:id="152"/>
      <w:bookmarkEnd w:id="153"/>
    </w:p>
    <w:p w14:paraId="06B160ED" w14:textId="77777777" w:rsidR="00560068" w:rsidRPr="00180F26" w:rsidRDefault="00560068" w:rsidP="00560068">
      <w:pPr>
        <w:rPr>
          <w:rFonts w:ascii="Arial" w:eastAsia="Calibri" w:hAnsi="Arial" w:cs="Arial"/>
          <w:b/>
          <w:sz w:val="20"/>
          <w:szCs w:val="20"/>
        </w:rPr>
      </w:pPr>
    </w:p>
    <w:p w14:paraId="5DE00D88" w14:textId="099D6125" w:rsidR="00560068" w:rsidRPr="00180F26" w:rsidRDefault="00560068" w:rsidP="00C80F4F">
      <w:pPr>
        <w:pBdr>
          <w:top w:val="single" w:sz="4" w:space="5" w:color="000000"/>
          <w:left w:val="single" w:sz="4" w:space="1" w:color="000000"/>
          <w:bottom w:val="single" w:sz="4" w:space="5" w:color="000000"/>
          <w:right w:val="single" w:sz="4" w:space="1" w:color="000000"/>
        </w:pBdr>
        <w:rPr>
          <w:rFonts w:ascii="Arial" w:eastAsia="Calibri" w:hAnsi="Arial" w:cs="Arial"/>
          <w:sz w:val="20"/>
          <w:szCs w:val="20"/>
        </w:rPr>
      </w:pPr>
      <w:r w:rsidRPr="00180F26">
        <w:rPr>
          <w:rFonts w:ascii="Arial" w:eastAsia="Calibri" w:hAnsi="Arial" w:cs="Arial"/>
          <w:b/>
          <w:sz w:val="20"/>
          <w:szCs w:val="20"/>
        </w:rPr>
        <w:t xml:space="preserve">Demande introduite par : </w:t>
      </w:r>
      <w:r w:rsidRPr="00180F26">
        <w:rPr>
          <w:rFonts w:ascii="Arial" w:eastAsia="Calibri" w:hAnsi="Arial" w:cs="Arial"/>
          <w:sz w:val="20"/>
          <w:szCs w:val="20"/>
        </w:rPr>
        <w:t>Le chef de la Cellule des accidents du travail de l’enseignement :</w:t>
      </w:r>
    </w:p>
    <w:p w14:paraId="77740567" w14:textId="77777777" w:rsidR="00560068" w:rsidRPr="00180F26" w:rsidRDefault="00560068" w:rsidP="00C80F4F">
      <w:pPr>
        <w:pBdr>
          <w:top w:val="single" w:sz="4" w:space="5" w:color="000000"/>
          <w:left w:val="single" w:sz="4" w:space="1" w:color="000000"/>
          <w:bottom w:val="single" w:sz="4" w:space="5" w:color="000000"/>
          <w:right w:val="single" w:sz="4" w:space="1" w:color="000000"/>
        </w:pBdr>
        <w:jc w:val="center"/>
        <w:rPr>
          <w:rFonts w:ascii="Arial" w:eastAsia="Calibri" w:hAnsi="Arial" w:cs="Arial"/>
          <w:sz w:val="20"/>
          <w:szCs w:val="20"/>
        </w:rPr>
      </w:pPr>
      <w:r w:rsidRPr="00180F26">
        <w:rPr>
          <w:rFonts w:ascii="Arial" w:eastAsia="Calibri" w:hAnsi="Arial" w:cs="Arial"/>
          <w:sz w:val="20"/>
          <w:szCs w:val="20"/>
        </w:rPr>
        <w:t>Boulevard Léopold II, 44</w:t>
      </w:r>
    </w:p>
    <w:p w14:paraId="390028F2" w14:textId="544829F3" w:rsidR="00560068" w:rsidRPr="00180F26" w:rsidRDefault="00560068" w:rsidP="00C80F4F">
      <w:pPr>
        <w:pBdr>
          <w:top w:val="single" w:sz="4" w:space="5" w:color="000000"/>
          <w:left w:val="single" w:sz="4" w:space="1" w:color="000000"/>
          <w:bottom w:val="single" w:sz="4" w:space="5" w:color="000000"/>
          <w:right w:val="single" w:sz="4" w:space="1" w:color="000000"/>
        </w:pBdr>
        <w:jc w:val="center"/>
        <w:rPr>
          <w:rFonts w:ascii="Arial" w:eastAsia="Calibri" w:hAnsi="Arial" w:cs="Arial"/>
          <w:sz w:val="20"/>
          <w:szCs w:val="20"/>
          <w:lang w:val="es-ES"/>
        </w:rPr>
      </w:pPr>
      <w:r w:rsidRPr="00180F26">
        <w:rPr>
          <w:rFonts w:ascii="Arial" w:eastAsia="Calibri" w:hAnsi="Arial" w:cs="Arial"/>
          <w:sz w:val="20"/>
          <w:szCs w:val="20"/>
          <w:lang w:val="es-ES"/>
        </w:rPr>
        <w:t xml:space="preserve">1er </w:t>
      </w:r>
      <w:proofErr w:type="spellStart"/>
      <w:r w:rsidRPr="00180F26">
        <w:rPr>
          <w:rFonts w:ascii="Arial" w:eastAsia="Calibri" w:hAnsi="Arial" w:cs="Arial"/>
          <w:sz w:val="20"/>
          <w:szCs w:val="20"/>
          <w:lang w:val="es-ES"/>
        </w:rPr>
        <w:t>étage</w:t>
      </w:r>
      <w:proofErr w:type="spellEnd"/>
      <w:r w:rsidRPr="00180F26">
        <w:rPr>
          <w:rFonts w:ascii="Arial" w:eastAsia="Calibri" w:hAnsi="Arial" w:cs="Arial"/>
          <w:sz w:val="20"/>
          <w:szCs w:val="20"/>
          <w:lang w:val="es-ES"/>
        </w:rPr>
        <w:t xml:space="preserve"> – 1080 </w:t>
      </w:r>
      <w:proofErr w:type="spellStart"/>
      <w:r w:rsidRPr="00180F26">
        <w:rPr>
          <w:rFonts w:ascii="Arial" w:eastAsia="Calibri" w:hAnsi="Arial" w:cs="Arial"/>
          <w:sz w:val="20"/>
          <w:szCs w:val="20"/>
          <w:lang w:val="es-ES"/>
        </w:rPr>
        <w:t>Bruxelles</w:t>
      </w:r>
      <w:proofErr w:type="spellEnd"/>
    </w:p>
    <w:p w14:paraId="562F8E60" w14:textId="60E44A3A" w:rsidR="00560068" w:rsidRPr="00180F26" w:rsidRDefault="00C80F4F" w:rsidP="00C80F4F">
      <w:pPr>
        <w:pBdr>
          <w:top w:val="single" w:sz="4" w:space="5" w:color="000000"/>
          <w:left w:val="single" w:sz="4" w:space="1" w:color="000000"/>
          <w:bottom w:val="single" w:sz="4" w:space="5" w:color="000000"/>
          <w:right w:val="single" w:sz="4" w:space="1" w:color="000000"/>
        </w:pBdr>
        <w:jc w:val="center"/>
        <w:rPr>
          <w:rFonts w:ascii="Arial" w:eastAsia="Calibri" w:hAnsi="Arial" w:cs="Arial"/>
          <w:sz w:val="20"/>
          <w:szCs w:val="20"/>
          <w:lang w:val="es-ES_tradnl"/>
        </w:rPr>
      </w:pPr>
      <w:r w:rsidRPr="00180F26">
        <w:rPr>
          <w:rFonts w:ascii="Wingdings" w:eastAsia="Wingdings" w:hAnsi="Wingdings" w:cs="Wingdings"/>
        </w:rPr>
        <w:t></w:t>
      </w:r>
      <w:r w:rsidR="00560068" w:rsidRPr="00180F26">
        <w:rPr>
          <w:rFonts w:ascii="Arial" w:eastAsia="Calibri" w:hAnsi="Arial" w:cs="Arial"/>
          <w:sz w:val="20"/>
          <w:szCs w:val="20"/>
          <w:lang w:val="es-ES_tradnl"/>
        </w:rPr>
        <w:t> : 02 / 413.39.49</w:t>
      </w:r>
    </w:p>
    <w:p w14:paraId="7975D722" w14:textId="4D2B2752" w:rsidR="00560068" w:rsidRPr="00180F26" w:rsidRDefault="00C80F4F" w:rsidP="00C80F4F">
      <w:pPr>
        <w:pBdr>
          <w:top w:val="single" w:sz="4" w:space="5" w:color="000000"/>
          <w:left w:val="single" w:sz="4" w:space="1" w:color="000000"/>
          <w:bottom w:val="single" w:sz="4" w:space="5" w:color="000000"/>
          <w:right w:val="single" w:sz="4" w:space="1" w:color="000000"/>
        </w:pBdr>
        <w:jc w:val="center"/>
        <w:rPr>
          <w:rFonts w:ascii="Arial" w:eastAsia="Calibri" w:hAnsi="Arial" w:cs="Arial"/>
          <w:sz w:val="20"/>
          <w:szCs w:val="20"/>
          <w:lang w:val="es-ES_tradnl"/>
        </w:rPr>
      </w:pPr>
      <w:r w:rsidRPr="00180F26">
        <w:rPr>
          <w:rFonts w:ascii="Wingdings" w:eastAsia="Wingdings" w:hAnsi="Wingdings" w:cs="Wingdings"/>
        </w:rPr>
        <w:t></w:t>
      </w:r>
      <w:r w:rsidR="00560068" w:rsidRPr="00180F26">
        <w:rPr>
          <w:rFonts w:ascii="Arial" w:eastAsia="Calibri" w:hAnsi="Arial" w:cs="Arial"/>
          <w:sz w:val="20"/>
          <w:szCs w:val="20"/>
          <w:lang w:val="es-ES_tradnl"/>
        </w:rPr>
        <w:t xml:space="preserve"> : </w:t>
      </w:r>
      <w:hyperlink r:id="rId71" w:history="1">
        <w:r w:rsidR="00560068" w:rsidRPr="00180F26">
          <w:rPr>
            <w:rFonts w:ascii="Arial" w:eastAsia="Calibri" w:hAnsi="Arial" w:cs="Arial"/>
            <w:color w:val="0000FF"/>
            <w:sz w:val="20"/>
            <w:szCs w:val="20"/>
            <w:u w:val="single"/>
            <w:lang w:val="es-ES_tradnl"/>
          </w:rPr>
          <w:t>accidents.travail.enseignement@cfwb.be</w:t>
        </w:r>
      </w:hyperlink>
    </w:p>
    <w:p w14:paraId="38CB2086" w14:textId="77777777" w:rsidR="00560068" w:rsidRPr="00180F26" w:rsidRDefault="00560068" w:rsidP="00C80F4F">
      <w:pPr>
        <w:rPr>
          <w:rFonts w:ascii="Arial" w:eastAsia="Calibri" w:hAnsi="Arial" w:cs="Arial"/>
          <w:b/>
          <w:sz w:val="20"/>
          <w:szCs w:val="20"/>
          <w:lang w:val="es-ES_tradnl"/>
        </w:rPr>
      </w:pPr>
    </w:p>
    <w:p w14:paraId="63AB812E" w14:textId="77777777" w:rsidR="00560068" w:rsidRPr="00180F26" w:rsidRDefault="00560068" w:rsidP="00C80F4F">
      <w:pPr>
        <w:rPr>
          <w:rFonts w:ascii="Arial" w:eastAsia="Calibri" w:hAnsi="Arial" w:cs="Arial"/>
          <w:b/>
          <w:sz w:val="20"/>
          <w:szCs w:val="20"/>
        </w:rPr>
      </w:pPr>
      <w:r w:rsidRPr="00180F26">
        <w:rPr>
          <w:rFonts w:ascii="Arial" w:eastAsia="Calibri" w:hAnsi="Arial" w:cs="Arial"/>
          <w:b/>
          <w:sz w:val="20"/>
          <w:szCs w:val="20"/>
        </w:rPr>
        <w:t>Référence dossier :</w:t>
      </w:r>
    </w:p>
    <w:p w14:paraId="4587AD02" w14:textId="77777777" w:rsidR="00560068" w:rsidRPr="00180F26" w:rsidRDefault="00560068" w:rsidP="00C80F4F">
      <w:pPr>
        <w:rPr>
          <w:rFonts w:ascii="Arial" w:eastAsia="Calibri" w:hAnsi="Arial" w:cs="Arial"/>
          <w:b/>
          <w:sz w:val="20"/>
          <w:szCs w:val="20"/>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008"/>
      </w:tblGrid>
      <w:tr w:rsidR="00560068" w:rsidRPr="00180F26" w14:paraId="0D120CE5" w14:textId="77777777" w:rsidTr="00B352C4">
        <w:tc>
          <w:tcPr>
            <w:tcW w:w="10008" w:type="dxa"/>
            <w:tcBorders>
              <w:top w:val="single" w:sz="4" w:space="0" w:color="auto"/>
              <w:bottom w:val="single" w:sz="4" w:space="0" w:color="auto"/>
            </w:tcBorders>
          </w:tcPr>
          <w:p w14:paraId="010503C4" w14:textId="77777777" w:rsidR="00560068" w:rsidRPr="00180F26" w:rsidRDefault="00560068" w:rsidP="00B352C4">
            <w:pPr>
              <w:rPr>
                <w:rFonts w:ascii="Arial" w:eastAsia="Calibri" w:hAnsi="Arial" w:cs="Arial"/>
                <w:b/>
                <w:bCs/>
                <w:caps/>
                <w:sz w:val="20"/>
                <w:szCs w:val="20"/>
              </w:rPr>
            </w:pPr>
            <w:r w:rsidRPr="00180F26">
              <w:rPr>
                <w:rFonts w:ascii="Arial" w:eastAsia="Calibri" w:hAnsi="Arial" w:cs="Arial"/>
                <w:b/>
                <w:bCs/>
                <w:caps/>
                <w:sz w:val="20"/>
                <w:szCs w:val="20"/>
              </w:rPr>
              <w:t>concernE l’ELEve :</w:t>
            </w:r>
          </w:p>
          <w:p w14:paraId="386E281B"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NOM, PRENOM :</w:t>
            </w:r>
          </w:p>
          <w:p w14:paraId="75056C99" w14:textId="77777777" w:rsidR="00560068" w:rsidRPr="00180F26" w:rsidRDefault="00560068" w:rsidP="00B352C4">
            <w:pPr>
              <w:rPr>
                <w:rFonts w:ascii="Arial" w:eastAsia="Calibri" w:hAnsi="Arial" w:cs="Arial"/>
                <w:bCs/>
                <w:sz w:val="20"/>
                <w:szCs w:val="20"/>
              </w:rPr>
            </w:pPr>
            <w:r w:rsidRPr="00180F26">
              <w:rPr>
                <w:rFonts w:ascii="Arial" w:eastAsia="Calibri" w:hAnsi="Arial" w:cs="Arial"/>
                <w:bCs/>
                <w:sz w:val="20"/>
                <w:szCs w:val="20"/>
              </w:rPr>
              <w:t xml:space="preserve">ADRESSE : </w:t>
            </w:r>
          </w:p>
          <w:p w14:paraId="6C241840" w14:textId="77777777" w:rsidR="00560068" w:rsidRPr="00180F26" w:rsidRDefault="00560068" w:rsidP="00B352C4">
            <w:pPr>
              <w:rPr>
                <w:rFonts w:ascii="Arial" w:eastAsia="Calibri" w:hAnsi="Arial" w:cs="Arial"/>
                <w:bCs/>
                <w:sz w:val="20"/>
                <w:szCs w:val="20"/>
              </w:rPr>
            </w:pPr>
          </w:p>
          <w:p w14:paraId="3FC33407" w14:textId="77777777" w:rsidR="00560068" w:rsidRPr="00180F26" w:rsidRDefault="00560068" w:rsidP="00B352C4">
            <w:pPr>
              <w:rPr>
                <w:rFonts w:ascii="Arial" w:eastAsia="Calibri" w:hAnsi="Arial" w:cs="Arial"/>
                <w:bCs/>
                <w:sz w:val="20"/>
                <w:szCs w:val="20"/>
              </w:rPr>
            </w:pPr>
          </w:p>
          <w:p w14:paraId="3EAFD639"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 xml:space="preserve">Date de naissance :      /      /  </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35"/>
            </w:tblGrid>
            <w:tr w:rsidR="00560068" w:rsidRPr="00180F26" w14:paraId="4ED8288B" w14:textId="77777777" w:rsidTr="00B352C4">
              <w:tc>
                <w:tcPr>
                  <w:tcW w:w="9535" w:type="dxa"/>
                  <w:tcBorders>
                    <w:top w:val="single" w:sz="4" w:space="0" w:color="auto"/>
                    <w:left w:val="single" w:sz="4" w:space="0" w:color="auto"/>
                    <w:bottom w:val="single" w:sz="4" w:space="0" w:color="auto"/>
                    <w:right w:val="single" w:sz="4" w:space="0" w:color="auto"/>
                  </w:tcBorders>
                </w:tcPr>
                <w:p w14:paraId="7ABA0ED6" w14:textId="77777777" w:rsidR="00560068" w:rsidRPr="00180F26" w:rsidRDefault="00560068" w:rsidP="00C80F4F">
                  <w:pPr>
                    <w:spacing w:after="60"/>
                    <w:rPr>
                      <w:rFonts w:ascii="Arial" w:eastAsia="Calibri" w:hAnsi="Arial" w:cs="Arial"/>
                      <w:b/>
                      <w:bCs/>
                      <w:sz w:val="20"/>
                      <w:szCs w:val="20"/>
                    </w:rPr>
                  </w:pPr>
                  <w:r w:rsidRPr="00180F26">
                    <w:rPr>
                      <w:rFonts w:ascii="Arial" w:eastAsia="Calibri" w:hAnsi="Arial" w:cs="Arial"/>
                      <w:b/>
                      <w:bCs/>
                      <w:sz w:val="20"/>
                      <w:szCs w:val="20"/>
                    </w:rPr>
                    <w:t>Ecole fréquentée :</w:t>
                  </w:r>
                </w:p>
              </w:tc>
            </w:tr>
            <w:tr w:rsidR="00560068" w:rsidRPr="00180F26" w14:paraId="4CCDC2E1" w14:textId="77777777" w:rsidTr="00B352C4">
              <w:tc>
                <w:tcPr>
                  <w:tcW w:w="9535" w:type="dxa"/>
                  <w:tcBorders>
                    <w:top w:val="single" w:sz="4" w:space="0" w:color="auto"/>
                    <w:left w:val="single" w:sz="4" w:space="0" w:color="auto"/>
                    <w:bottom w:val="single" w:sz="4" w:space="0" w:color="auto"/>
                    <w:right w:val="single" w:sz="4" w:space="0" w:color="auto"/>
                  </w:tcBorders>
                </w:tcPr>
                <w:p w14:paraId="55983FA0"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5672546C" w14:textId="77777777" w:rsidTr="00B352C4">
              <w:tc>
                <w:tcPr>
                  <w:tcW w:w="9535" w:type="dxa"/>
                  <w:tcBorders>
                    <w:top w:val="single" w:sz="4" w:space="0" w:color="auto"/>
                    <w:left w:val="single" w:sz="4" w:space="0" w:color="auto"/>
                    <w:bottom w:val="single" w:sz="4" w:space="0" w:color="auto"/>
                    <w:right w:val="single" w:sz="4" w:space="0" w:color="auto"/>
                  </w:tcBorders>
                </w:tcPr>
                <w:p w14:paraId="0CB9FED8"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Adresse</w:t>
                  </w:r>
                </w:p>
              </w:tc>
            </w:tr>
            <w:tr w:rsidR="00560068" w:rsidRPr="00180F26" w14:paraId="3929D305" w14:textId="77777777" w:rsidTr="00B352C4">
              <w:tc>
                <w:tcPr>
                  <w:tcW w:w="9535" w:type="dxa"/>
                  <w:tcBorders>
                    <w:top w:val="single" w:sz="4" w:space="0" w:color="auto"/>
                    <w:left w:val="single" w:sz="4" w:space="0" w:color="auto"/>
                    <w:bottom w:val="single" w:sz="4" w:space="0" w:color="auto"/>
                    <w:right w:val="single" w:sz="4" w:space="0" w:color="auto"/>
                  </w:tcBorders>
                </w:tcPr>
                <w:p w14:paraId="7B1D96A9" w14:textId="75A2C11C" w:rsidR="00560068" w:rsidRPr="00180F26" w:rsidRDefault="00C80F4F" w:rsidP="00C80F4F">
                  <w:pPr>
                    <w:spacing w:after="60"/>
                    <w:rPr>
                      <w:rFonts w:eastAsia="Calibri" w:cs="Calibri"/>
                      <w:bCs/>
                    </w:rPr>
                  </w:pPr>
                  <w:r w:rsidRPr="00180F26">
                    <w:rPr>
                      <w:rFonts w:ascii="Wingdings" w:eastAsia="Wingdings" w:hAnsi="Wingdings" w:cs="Wingdings"/>
                      <w:bCs/>
                    </w:rPr>
                    <w:t></w:t>
                  </w:r>
                  <w:r w:rsidRPr="00180F26">
                    <w:rPr>
                      <w:rFonts w:eastAsia="Calibri" w:cs="Calibri"/>
                      <w:bCs/>
                    </w:rPr>
                    <w:t xml:space="preserve"> :                                                     </w:t>
                  </w:r>
                  <w:r w:rsidRPr="00180F26">
                    <w:rPr>
                      <w:rFonts w:ascii="Wingdings" w:eastAsia="Wingdings" w:hAnsi="Wingdings" w:cs="Wingdings"/>
                      <w:bCs/>
                    </w:rPr>
                    <w:t></w:t>
                  </w:r>
                  <w:r w:rsidRPr="00180F26">
                    <w:rPr>
                      <w:rFonts w:eastAsia="Calibri" w:cs="Calibri"/>
                      <w:bCs/>
                    </w:rPr>
                    <w:t> :</w:t>
                  </w:r>
                </w:p>
              </w:tc>
            </w:tr>
            <w:tr w:rsidR="00560068" w:rsidRPr="00180F26" w14:paraId="24CEAEAB" w14:textId="77777777" w:rsidTr="00B352C4">
              <w:tc>
                <w:tcPr>
                  <w:tcW w:w="9535" w:type="dxa"/>
                  <w:tcBorders>
                    <w:top w:val="single" w:sz="4" w:space="0" w:color="auto"/>
                    <w:left w:val="single" w:sz="4" w:space="0" w:color="auto"/>
                    <w:bottom w:val="single" w:sz="4" w:space="0" w:color="auto"/>
                    <w:right w:val="single" w:sz="4" w:space="0" w:color="auto"/>
                  </w:tcBorders>
                </w:tcPr>
                <w:p w14:paraId="149149F3"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Niveau :     □ primaire      □ maturité …</w:t>
                  </w:r>
                </w:p>
              </w:tc>
            </w:tr>
            <w:tr w:rsidR="00560068" w:rsidRPr="00180F26" w14:paraId="7AF59805" w14:textId="77777777" w:rsidTr="00B352C4">
              <w:tc>
                <w:tcPr>
                  <w:tcW w:w="9535" w:type="dxa"/>
                  <w:tcBorders>
                    <w:top w:val="single" w:sz="4" w:space="0" w:color="auto"/>
                    <w:left w:val="single" w:sz="4" w:space="0" w:color="auto"/>
                    <w:bottom w:val="single" w:sz="4" w:space="0" w:color="auto"/>
                    <w:right w:val="single" w:sz="4" w:space="0" w:color="auto"/>
                  </w:tcBorders>
                </w:tcPr>
                <w:p w14:paraId="280FA339"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 xml:space="preserve">                  □ secondaire        Forme (à </w:t>
                  </w:r>
                  <w:proofErr w:type="gramStart"/>
                  <w:r w:rsidRPr="00180F26">
                    <w:rPr>
                      <w:rFonts w:ascii="Arial" w:eastAsia="Calibri" w:hAnsi="Arial" w:cs="Arial"/>
                      <w:bCs/>
                      <w:sz w:val="20"/>
                      <w:szCs w:val="20"/>
                    </w:rPr>
                    <w:t>préciser)  □</w:t>
                  </w:r>
                  <w:proofErr w:type="gramEnd"/>
                  <w:r w:rsidRPr="00180F26">
                    <w:rPr>
                      <w:rFonts w:ascii="Arial" w:eastAsia="Calibri" w:hAnsi="Arial" w:cs="Arial"/>
                      <w:bCs/>
                      <w:sz w:val="20"/>
                      <w:szCs w:val="20"/>
                    </w:rPr>
                    <w:t xml:space="preserve"> 1   □  2   □ 3   □ 4</w:t>
                  </w:r>
                </w:p>
              </w:tc>
            </w:tr>
            <w:tr w:rsidR="00560068" w:rsidRPr="00180F26" w14:paraId="3F089903" w14:textId="77777777" w:rsidTr="00B352C4">
              <w:tc>
                <w:tcPr>
                  <w:tcW w:w="9535" w:type="dxa"/>
                  <w:tcBorders>
                    <w:top w:val="single" w:sz="4" w:space="0" w:color="auto"/>
                    <w:left w:val="single" w:sz="4" w:space="0" w:color="auto"/>
                    <w:bottom w:val="single" w:sz="4" w:space="0" w:color="auto"/>
                    <w:right w:val="single" w:sz="4" w:space="0" w:color="auto"/>
                  </w:tcBorders>
                </w:tcPr>
                <w:p w14:paraId="3AD6019C"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 xml:space="preserve">Type : (A </w:t>
                  </w:r>
                  <w:proofErr w:type="gramStart"/>
                  <w:r w:rsidRPr="00180F26">
                    <w:rPr>
                      <w:rFonts w:ascii="Arial" w:eastAsia="Calibri" w:hAnsi="Arial" w:cs="Arial"/>
                      <w:bCs/>
                      <w:sz w:val="20"/>
                      <w:szCs w:val="20"/>
                    </w:rPr>
                    <w:t xml:space="preserve">préciser)   </w:t>
                  </w:r>
                  <w:proofErr w:type="gramEnd"/>
                  <w:r w:rsidRPr="00180F26">
                    <w:rPr>
                      <w:rFonts w:ascii="Arial" w:eastAsia="Calibri" w:hAnsi="Arial" w:cs="Arial"/>
                      <w:bCs/>
                      <w:sz w:val="20"/>
                      <w:szCs w:val="20"/>
                    </w:rPr>
                    <w:t xml:space="preserve">        □ 1   □ 2   □ 3   □ 4   □ 5   □ 6   □ 7   □ 8 </w:t>
                  </w:r>
                </w:p>
              </w:tc>
            </w:tr>
            <w:tr w:rsidR="00560068" w:rsidRPr="00180F26" w14:paraId="62AC7F8A" w14:textId="77777777" w:rsidTr="00B352C4">
              <w:tc>
                <w:tcPr>
                  <w:tcW w:w="9535" w:type="dxa"/>
                  <w:tcBorders>
                    <w:top w:val="single" w:sz="4" w:space="0" w:color="auto"/>
                    <w:left w:val="single" w:sz="4" w:space="0" w:color="auto"/>
                    <w:bottom w:val="single" w:sz="4" w:space="0" w:color="auto"/>
                    <w:right w:val="single" w:sz="4" w:space="0" w:color="auto"/>
                  </w:tcBorders>
                </w:tcPr>
                <w:p w14:paraId="47E2CBAD" w14:textId="77777777" w:rsidR="00560068" w:rsidRPr="00180F26" w:rsidRDefault="00560068" w:rsidP="00C80F4F">
                  <w:pPr>
                    <w:spacing w:after="60"/>
                    <w:rPr>
                      <w:rFonts w:ascii="Arial" w:eastAsia="Calibri" w:hAnsi="Arial" w:cs="Arial"/>
                      <w:b/>
                      <w:bCs/>
                      <w:sz w:val="20"/>
                      <w:szCs w:val="20"/>
                    </w:rPr>
                  </w:pPr>
                  <w:r w:rsidRPr="00180F26">
                    <w:rPr>
                      <w:rFonts w:ascii="Arial" w:eastAsia="Calibri" w:hAnsi="Arial" w:cs="Arial"/>
                      <w:b/>
                      <w:bCs/>
                      <w:sz w:val="20"/>
                      <w:szCs w:val="20"/>
                    </w:rPr>
                    <w:t>Personne responsable :</w:t>
                  </w:r>
                </w:p>
              </w:tc>
            </w:tr>
            <w:tr w:rsidR="00560068" w:rsidRPr="00180F26" w14:paraId="09BE8908" w14:textId="77777777" w:rsidTr="00B352C4">
              <w:tc>
                <w:tcPr>
                  <w:tcW w:w="9535" w:type="dxa"/>
                  <w:tcBorders>
                    <w:top w:val="single" w:sz="4" w:space="0" w:color="auto"/>
                    <w:left w:val="single" w:sz="4" w:space="0" w:color="auto"/>
                    <w:bottom w:val="single" w:sz="4" w:space="0" w:color="auto"/>
                    <w:right w:val="single" w:sz="4" w:space="0" w:color="auto"/>
                  </w:tcBorders>
                </w:tcPr>
                <w:p w14:paraId="0EA5CD38" w14:textId="77777777"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Nom :</w:t>
                  </w:r>
                </w:p>
              </w:tc>
            </w:tr>
            <w:tr w:rsidR="00560068" w:rsidRPr="00180F26" w14:paraId="07724722" w14:textId="77777777" w:rsidTr="00B352C4">
              <w:tc>
                <w:tcPr>
                  <w:tcW w:w="9535" w:type="dxa"/>
                  <w:tcBorders>
                    <w:top w:val="single" w:sz="4" w:space="0" w:color="auto"/>
                    <w:left w:val="single" w:sz="4" w:space="0" w:color="auto"/>
                    <w:bottom w:val="single" w:sz="4" w:space="0" w:color="auto"/>
                    <w:right w:val="single" w:sz="4" w:space="0" w:color="auto"/>
                  </w:tcBorders>
                </w:tcPr>
                <w:p w14:paraId="6D9BA769" w14:textId="4FF8B75E" w:rsidR="00560068" w:rsidRPr="00180F26" w:rsidRDefault="00560068" w:rsidP="00C80F4F">
                  <w:pPr>
                    <w:spacing w:after="60"/>
                    <w:rPr>
                      <w:rFonts w:ascii="Arial" w:eastAsia="Calibri" w:hAnsi="Arial" w:cs="Arial"/>
                      <w:bCs/>
                      <w:sz w:val="20"/>
                      <w:szCs w:val="20"/>
                    </w:rPr>
                  </w:pPr>
                  <w:r w:rsidRPr="00180F26">
                    <w:rPr>
                      <w:rFonts w:ascii="Arial" w:eastAsia="Calibri" w:hAnsi="Arial" w:cs="Arial"/>
                      <w:bCs/>
                      <w:sz w:val="20"/>
                      <w:szCs w:val="20"/>
                    </w:rPr>
                    <w:t>Adresse</w:t>
                  </w:r>
                  <w:r w:rsidR="00C80F4F" w:rsidRPr="00180F26">
                    <w:rPr>
                      <w:rFonts w:ascii="Arial" w:eastAsia="Calibri" w:hAnsi="Arial" w:cs="Arial"/>
                      <w:bCs/>
                      <w:sz w:val="20"/>
                      <w:szCs w:val="20"/>
                    </w:rPr>
                    <w:t> :</w:t>
                  </w:r>
                </w:p>
              </w:tc>
            </w:tr>
            <w:tr w:rsidR="00560068" w:rsidRPr="00180F26" w14:paraId="431869A3" w14:textId="77777777" w:rsidTr="00B352C4">
              <w:tc>
                <w:tcPr>
                  <w:tcW w:w="9535" w:type="dxa"/>
                  <w:tcBorders>
                    <w:top w:val="single" w:sz="4" w:space="0" w:color="auto"/>
                    <w:left w:val="single" w:sz="4" w:space="0" w:color="auto"/>
                    <w:bottom w:val="single" w:sz="4" w:space="0" w:color="auto"/>
                    <w:right w:val="single" w:sz="4" w:space="0" w:color="auto"/>
                  </w:tcBorders>
                </w:tcPr>
                <w:p w14:paraId="461F8AB0" w14:textId="008BB8F5" w:rsidR="00560068" w:rsidRPr="00180F26" w:rsidRDefault="00C80F4F" w:rsidP="00C80F4F">
                  <w:pPr>
                    <w:spacing w:after="60"/>
                    <w:rPr>
                      <w:rFonts w:eastAsia="Calibri" w:cs="Calibri"/>
                      <w:bCs/>
                    </w:rPr>
                  </w:pPr>
                  <w:r w:rsidRPr="00180F26">
                    <w:rPr>
                      <w:rFonts w:ascii="Wingdings" w:eastAsia="Wingdings" w:hAnsi="Wingdings" w:cs="Wingdings"/>
                      <w:bCs/>
                    </w:rPr>
                    <w:t></w:t>
                  </w:r>
                  <w:r w:rsidRPr="00180F26">
                    <w:rPr>
                      <w:rFonts w:eastAsia="Calibri" w:cs="Calibri"/>
                      <w:bCs/>
                    </w:rPr>
                    <w:t xml:space="preserve"> :                                                     </w:t>
                  </w:r>
                  <w:r w:rsidRPr="00180F26">
                    <w:rPr>
                      <w:rFonts w:ascii="Wingdings" w:eastAsia="Wingdings" w:hAnsi="Wingdings" w:cs="Wingdings"/>
                      <w:bCs/>
                    </w:rPr>
                    <w:t></w:t>
                  </w:r>
                  <w:r w:rsidRPr="00180F26">
                    <w:rPr>
                      <w:rFonts w:eastAsia="Calibri" w:cs="Calibri"/>
                      <w:bCs/>
                    </w:rPr>
                    <w:t> :</w:t>
                  </w:r>
                </w:p>
              </w:tc>
            </w:tr>
          </w:tbl>
          <w:p w14:paraId="1A997B0B" w14:textId="77777777" w:rsidR="00560068" w:rsidRPr="00180F26" w:rsidRDefault="00560068" w:rsidP="00B352C4">
            <w:pPr>
              <w:rPr>
                <w:rFonts w:eastAsia="Calibri" w:cs="Calibri"/>
              </w:rPr>
            </w:pPr>
          </w:p>
        </w:tc>
      </w:tr>
      <w:tr w:rsidR="00560068" w:rsidRPr="00180F26" w14:paraId="088654D9" w14:textId="77777777" w:rsidTr="00B352C4">
        <w:tc>
          <w:tcPr>
            <w:tcW w:w="10008" w:type="dxa"/>
            <w:tcBorders>
              <w:top w:val="single" w:sz="4" w:space="0" w:color="auto"/>
              <w:bottom w:val="single" w:sz="4" w:space="0" w:color="auto"/>
            </w:tcBorders>
          </w:tcPr>
          <w:p w14:paraId="08857401" w14:textId="77777777" w:rsidR="00560068" w:rsidRPr="00180F26" w:rsidRDefault="00560068" w:rsidP="00B352C4">
            <w:pPr>
              <w:rPr>
                <w:rFonts w:ascii="Arial" w:eastAsia="Calibri" w:hAnsi="Arial" w:cs="Arial"/>
                <w:b/>
                <w:sz w:val="20"/>
                <w:szCs w:val="20"/>
              </w:rPr>
            </w:pPr>
          </w:p>
          <w:p w14:paraId="02BFF06E" w14:textId="77777777" w:rsidR="00560068" w:rsidRPr="00180F26" w:rsidRDefault="00560068" w:rsidP="00C80F4F">
            <w:pPr>
              <w:spacing w:after="60"/>
              <w:rPr>
                <w:rFonts w:ascii="Arial" w:eastAsia="Calibri" w:hAnsi="Arial" w:cs="Arial"/>
                <w:b/>
                <w:sz w:val="20"/>
                <w:szCs w:val="20"/>
              </w:rPr>
            </w:pPr>
            <w:r w:rsidRPr="00180F26">
              <w:rPr>
                <w:rFonts w:ascii="Arial" w:eastAsia="Calibri" w:hAnsi="Arial" w:cs="Arial"/>
                <w:b/>
                <w:sz w:val="20"/>
                <w:szCs w:val="20"/>
              </w:rPr>
              <w:t>Documents utiles et /ou nécessaires au traitement de la demande fournis par la Cellule des accidents</w:t>
            </w:r>
          </w:p>
          <w:p w14:paraId="187769EE" w14:textId="77777777" w:rsidR="00560068" w:rsidRPr="00180F26" w:rsidRDefault="00560068" w:rsidP="00C80F4F">
            <w:pPr>
              <w:spacing w:after="60"/>
              <w:rPr>
                <w:rFonts w:ascii="Arial" w:eastAsia="Calibri" w:hAnsi="Arial" w:cs="Arial"/>
                <w:sz w:val="20"/>
                <w:szCs w:val="20"/>
              </w:rPr>
            </w:pPr>
            <w:r w:rsidRPr="00180F26">
              <w:rPr>
                <w:rFonts w:ascii="Arial" w:eastAsia="Calibri" w:hAnsi="Arial" w:cs="Arial"/>
                <w:sz w:val="20"/>
                <w:szCs w:val="20"/>
              </w:rPr>
              <w:t>□ : déclaration d’accident</w:t>
            </w:r>
          </w:p>
          <w:p w14:paraId="38278B42"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 : plainte éventuelle</w:t>
            </w:r>
          </w:p>
          <w:p w14:paraId="60162B81" w14:textId="77777777" w:rsidR="00560068" w:rsidRPr="00180F26" w:rsidRDefault="00560068" w:rsidP="00B352C4">
            <w:pPr>
              <w:rPr>
                <w:rFonts w:ascii="Arial" w:eastAsia="Calibri" w:hAnsi="Arial" w:cs="Arial"/>
                <w:sz w:val="20"/>
                <w:szCs w:val="20"/>
              </w:rPr>
            </w:pPr>
          </w:p>
          <w:p w14:paraId="4D8FED79" w14:textId="77777777" w:rsidR="00560068" w:rsidRPr="00180F26" w:rsidRDefault="00560068" w:rsidP="00C80F4F">
            <w:pPr>
              <w:spacing w:after="60"/>
              <w:rPr>
                <w:rFonts w:ascii="Arial" w:eastAsia="Calibri" w:hAnsi="Arial" w:cs="Arial"/>
                <w:b/>
                <w:sz w:val="20"/>
                <w:szCs w:val="20"/>
              </w:rPr>
            </w:pPr>
            <w:r w:rsidRPr="00180F26">
              <w:rPr>
                <w:rFonts w:ascii="Arial" w:eastAsia="Calibri" w:hAnsi="Arial" w:cs="Arial"/>
                <w:b/>
                <w:sz w:val="20"/>
                <w:szCs w:val="20"/>
              </w:rPr>
              <w:t>DATE :                                                                            SIGNATURE :</w:t>
            </w:r>
          </w:p>
          <w:p w14:paraId="25960D3B" w14:textId="77777777" w:rsidR="00560068" w:rsidRPr="00180F26" w:rsidRDefault="00560068" w:rsidP="00B352C4">
            <w:pPr>
              <w:rPr>
                <w:rFonts w:eastAsia="Calibri" w:cs="Calibri"/>
                <w:b/>
              </w:rPr>
            </w:pPr>
          </w:p>
        </w:tc>
      </w:tr>
      <w:tr w:rsidR="00560068" w:rsidRPr="00C7169E" w14:paraId="4AD7E3CA" w14:textId="77777777" w:rsidTr="00B352C4">
        <w:tc>
          <w:tcPr>
            <w:tcW w:w="10008" w:type="dxa"/>
            <w:tcBorders>
              <w:top w:val="single" w:sz="4" w:space="0" w:color="auto"/>
              <w:left w:val="single" w:sz="4" w:space="0" w:color="auto"/>
              <w:bottom w:val="single" w:sz="4" w:space="0" w:color="auto"/>
              <w:right w:val="single" w:sz="4" w:space="0" w:color="auto"/>
            </w:tcBorders>
          </w:tcPr>
          <w:p w14:paraId="0408A4CC" w14:textId="77777777" w:rsidR="00C80F4F" w:rsidRPr="00180F26" w:rsidRDefault="00C80F4F" w:rsidP="00C80F4F">
            <w:pPr>
              <w:spacing w:before="60" w:after="60"/>
              <w:jc w:val="center"/>
              <w:rPr>
                <w:rFonts w:ascii="Arial" w:eastAsia="Calibri" w:hAnsi="Arial" w:cs="Arial"/>
                <w:b/>
                <w:sz w:val="20"/>
                <w:szCs w:val="20"/>
              </w:rPr>
            </w:pPr>
            <w:r w:rsidRPr="00180F26">
              <w:rPr>
                <w:rFonts w:ascii="Arial" w:eastAsia="Calibri" w:hAnsi="Arial" w:cs="Arial"/>
                <w:b/>
                <w:sz w:val="20"/>
                <w:szCs w:val="20"/>
              </w:rPr>
              <w:t>Formulaire de demande d’avis à adresser :</w:t>
            </w:r>
          </w:p>
          <w:p w14:paraId="5AA6DF5A"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Direction générale de l’enseignement obligatoire</w:t>
            </w:r>
          </w:p>
          <w:p w14:paraId="4ED37735"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Service de l’enseignement spécialisé</w:t>
            </w:r>
          </w:p>
          <w:p w14:paraId="2190FB3B"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Madame Nathalie DUJARDIN</w:t>
            </w:r>
          </w:p>
          <w:p w14:paraId="5202CB24" w14:textId="77777777" w:rsidR="00C80F4F" w:rsidRPr="00180F26" w:rsidRDefault="00C80F4F" w:rsidP="00C80F4F">
            <w:pPr>
              <w:jc w:val="center"/>
              <w:rPr>
                <w:rFonts w:ascii="Arial" w:eastAsia="Calibri" w:hAnsi="Arial" w:cs="Arial"/>
                <w:sz w:val="20"/>
                <w:szCs w:val="20"/>
              </w:rPr>
            </w:pPr>
            <w:r w:rsidRPr="00180F26">
              <w:rPr>
                <w:rFonts w:ascii="Arial" w:eastAsia="Calibri" w:hAnsi="Arial" w:cs="Arial"/>
                <w:sz w:val="20"/>
                <w:szCs w:val="20"/>
              </w:rPr>
              <w:t xml:space="preserve">Rue Adolphe </w:t>
            </w:r>
            <w:proofErr w:type="spellStart"/>
            <w:r w:rsidRPr="00180F26">
              <w:rPr>
                <w:rFonts w:ascii="Arial" w:eastAsia="Calibri" w:hAnsi="Arial" w:cs="Arial"/>
                <w:sz w:val="20"/>
                <w:szCs w:val="20"/>
              </w:rPr>
              <w:t>Lavaléée</w:t>
            </w:r>
            <w:proofErr w:type="spellEnd"/>
            <w:r w:rsidRPr="00180F26">
              <w:rPr>
                <w:rFonts w:ascii="Arial" w:eastAsia="Calibri" w:hAnsi="Arial" w:cs="Arial"/>
                <w:sz w:val="20"/>
                <w:szCs w:val="20"/>
              </w:rPr>
              <w:t xml:space="preserve">, 1 - </w:t>
            </w:r>
            <w:proofErr w:type="gramStart"/>
            <w:r w:rsidRPr="00180F26">
              <w:rPr>
                <w:rFonts w:ascii="Arial" w:eastAsia="Calibri" w:hAnsi="Arial" w:cs="Arial"/>
                <w:sz w:val="20"/>
                <w:szCs w:val="20"/>
              </w:rPr>
              <w:t>1080  BRUXELLES</w:t>
            </w:r>
            <w:proofErr w:type="gramEnd"/>
            <w:r w:rsidRPr="00180F26">
              <w:rPr>
                <w:rFonts w:ascii="Arial" w:eastAsia="Calibri" w:hAnsi="Arial" w:cs="Arial"/>
                <w:sz w:val="20"/>
                <w:szCs w:val="20"/>
              </w:rPr>
              <w:t xml:space="preserve"> - Bureau 2F250</w:t>
            </w:r>
          </w:p>
          <w:p w14:paraId="50381392" w14:textId="77777777" w:rsidR="00C80F4F" w:rsidRPr="00180F26" w:rsidRDefault="00C80F4F" w:rsidP="00C80F4F">
            <w:pPr>
              <w:jc w:val="center"/>
              <w:rPr>
                <w:rFonts w:ascii="Arial" w:eastAsia="Calibri" w:hAnsi="Arial" w:cs="Arial"/>
                <w:sz w:val="20"/>
                <w:szCs w:val="20"/>
                <w:lang w:val="pt-PT"/>
              </w:rPr>
            </w:pPr>
            <w:r w:rsidRPr="00180F26">
              <w:rPr>
                <w:rFonts w:ascii="Wingdings" w:eastAsia="Wingdings" w:hAnsi="Wingdings" w:cs="Wingdings"/>
              </w:rPr>
              <w:t></w:t>
            </w:r>
            <w:r w:rsidRPr="00180F26">
              <w:rPr>
                <w:rFonts w:ascii="Arial" w:eastAsia="Calibri" w:hAnsi="Arial" w:cs="Arial"/>
                <w:sz w:val="20"/>
                <w:szCs w:val="20"/>
                <w:lang w:val="pt-PT"/>
              </w:rPr>
              <w:t>: 02/690.88.59 – GSM : 0472/94.31.95</w:t>
            </w:r>
          </w:p>
          <w:p w14:paraId="72CD58E3" w14:textId="1253ACAC" w:rsidR="00560068" w:rsidRPr="00180F26" w:rsidRDefault="00C80F4F" w:rsidP="00C80F4F">
            <w:pPr>
              <w:spacing w:after="100"/>
              <w:jc w:val="center"/>
              <w:rPr>
                <w:rFonts w:eastAsia="Calibri" w:cs="Calibri"/>
                <w:b/>
                <w:lang w:val="pt-PT"/>
              </w:rPr>
            </w:pPr>
            <w:r w:rsidRPr="00180F26">
              <w:rPr>
                <w:rFonts w:ascii="Wingdings" w:eastAsia="Wingdings" w:hAnsi="Wingdings" w:cs="Wingdings"/>
                <w:bCs/>
              </w:rPr>
              <w:t></w:t>
            </w:r>
            <w:r w:rsidRPr="00180F26">
              <w:rPr>
                <w:rFonts w:eastAsia="Calibri" w:cs="Calibri"/>
                <w:bCs/>
                <w:lang w:val="pt-PT"/>
              </w:rPr>
              <w:t> </w:t>
            </w:r>
            <w:r w:rsidR="0011068A">
              <w:fldChar w:fldCharType="begin"/>
            </w:r>
            <w:r w:rsidR="0011068A" w:rsidRPr="00C7169E">
              <w:rPr>
                <w:lang w:val="nl-BE"/>
              </w:rPr>
              <w:instrText>HYPERLINK "mailto:nathalie.dujardin@cfwb.be"</w:instrText>
            </w:r>
            <w:r w:rsidR="0011068A">
              <w:fldChar w:fldCharType="separate"/>
            </w:r>
            <w:r w:rsidRPr="00180F26">
              <w:rPr>
                <w:rStyle w:val="Lienhypertexte"/>
                <w:rFonts w:ascii="Arial" w:eastAsia="Calibri" w:hAnsi="Arial" w:cs="Arial"/>
                <w:sz w:val="20"/>
                <w:szCs w:val="20"/>
                <w:lang w:val="pt-PT"/>
              </w:rPr>
              <w:t>nathalie.dujardin@cfwb.be</w:t>
            </w:r>
            <w:r w:rsidR="0011068A">
              <w:rPr>
                <w:rStyle w:val="Lienhypertexte"/>
                <w:rFonts w:ascii="Arial" w:eastAsia="Calibri" w:hAnsi="Arial" w:cs="Arial"/>
                <w:sz w:val="20"/>
                <w:szCs w:val="20"/>
                <w:lang w:val="pt-PT"/>
              </w:rPr>
              <w:fldChar w:fldCharType="end"/>
            </w:r>
          </w:p>
        </w:tc>
      </w:tr>
    </w:tbl>
    <w:p w14:paraId="30BDA88C" w14:textId="77777777" w:rsidR="00B1536B" w:rsidRPr="00180F26" w:rsidRDefault="00B1536B" w:rsidP="00B1536B">
      <w:pPr>
        <w:ind w:left="5103"/>
        <w:rPr>
          <w:rFonts w:asciiTheme="minorHAnsi" w:eastAsia="Calibri" w:hAnsiTheme="minorHAnsi" w:cstheme="minorHAnsi"/>
          <w:b/>
          <w:color w:val="000000"/>
          <w:lang w:val="pt-PT" w:eastAsia="fr-BE"/>
        </w:rPr>
      </w:pPr>
    </w:p>
    <w:p w14:paraId="663ABA4E" w14:textId="77777777" w:rsidR="00560068" w:rsidRPr="00180F26" w:rsidRDefault="00560068">
      <w:pPr>
        <w:rPr>
          <w:lang w:val="pt-PT" w:eastAsia="fr-BE"/>
        </w:rPr>
      </w:pPr>
      <w:r w:rsidRPr="00180F26">
        <w:rPr>
          <w:lang w:val="pt-PT" w:eastAsia="fr-BE"/>
        </w:rPr>
        <w:br w:type="page"/>
      </w:r>
    </w:p>
    <w:p w14:paraId="6BA73B4D" w14:textId="3F72DD59" w:rsidR="00560068" w:rsidRPr="00180F26" w:rsidRDefault="00BA7624" w:rsidP="0086235F">
      <w:pPr>
        <w:pStyle w:val="Titre7"/>
      </w:pPr>
      <w:bookmarkStart w:id="156" w:name="_Annexe_38_:"/>
      <w:bookmarkStart w:id="157" w:name="_Hlk198203368"/>
      <w:bookmarkEnd w:id="156"/>
      <w:r w:rsidRPr="00180F26">
        <w:rPr>
          <w:noProof/>
        </w:rPr>
        <w:lastRenderedPageBreak/>
        <w:drawing>
          <wp:anchor distT="0" distB="0" distL="114300" distR="114300" simplePos="0" relativeHeight="252389888" behindDoc="0" locked="0" layoutInCell="1" allowOverlap="1" wp14:anchorId="1975CC87" wp14:editId="4B9AF73F">
            <wp:simplePos x="0" y="0"/>
            <wp:positionH relativeFrom="rightMargin">
              <wp:posOffset>22436</wp:posOffset>
            </wp:positionH>
            <wp:positionV relativeFrom="paragraph">
              <wp:posOffset>6082030</wp:posOffset>
            </wp:positionV>
            <wp:extent cx="393065" cy="393065"/>
            <wp:effectExtent l="0" t="0" r="6985" b="6985"/>
            <wp:wrapNone/>
            <wp:docPr id="512869333" name="Image 512869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065" cy="393065"/>
                    </a:xfrm>
                    <a:prstGeom prst="rect">
                      <a:avLst/>
                    </a:prstGeom>
                  </pic:spPr>
                </pic:pic>
              </a:graphicData>
            </a:graphic>
            <wp14:sizeRelH relativeFrom="margin">
              <wp14:pctWidth>0</wp14:pctWidth>
            </wp14:sizeRelH>
            <wp14:sizeRelV relativeFrom="margin">
              <wp14:pctHeight>0</wp14:pctHeight>
            </wp14:sizeRelV>
          </wp:anchor>
        </w:drawing>
      </w:r>
      <w:r w:rsidR="00560068" w:rsidRPr="00180F26">
        <w:t>Annexe 38 : Éléments constitutifs du protocole d’intégration</w:t>
      </w:r>
    </w:p>
    <w:tbl>
      <w:tblPr>
        <w:tblpPr w:leftFromText="141" w:rightFromText="141" w:vertAnchor="page" w:horzAnchor="margin" w:tblpY="1816"/>
        <w:tblW w:w="9639" w:type="dxa"/>
        <w:tblLayout w:type="fixed"/>
        <w:tblLook w:val="0000" w:firstRow="0" w:lastRow="0" w:firstColumn="0" w:lastColumn="0" w:noHBand="0" w:noVBand="0"/>
      </w:tblPr>
      <w:tblGrid>
        <w:gridCol w:w="8656"/>
        <w:gridCol w:w="983"/>
      </w:tblGrid>
      <w:tr w:rsidR="00560068" w:rsidRPr="00180F26" w14:paraId="7A9A069A" w14:textId="77777777" w:rsidTr="00A9277D">
        <w:trPr>
          <w:trHeight w:val="629"/>
        </w:trPr>
        <w:tc>
          <w:tcPr>
            <w:tcW w:w="8364" w:type="dxa"/>
            <w:tcBorders>
              <w:top w:val="single" w:sz="4" w:space="0" w:color="000000"/>
              <w:left w:val="single" w:sz="4" w:space="0" w:color="000000"/>
              <w:bottom w:val="single" w:sz="4" w:space="0" w:color="000000"/>
            </w:tcBorders>
            <w:vAlign w:val="center"/>
          </w:tcPr>
          <w:bookmarkEnd w:id="157"/>
          <w:p w14:paraId="099AF356" w14:textId="77777777" w:rsidR="00560068" w:rsidRPr="00180F26" w:rsidRDefault="00560068" w:rsidP="00B352C4">
            <w:pPr>
              <w:widowControl w:val="0"/>
              <w:tabs>
                <w:tab w:val="left" w:pos="1134"/>
              </w:tabs>
              <w:snapToGrid w:val="0"/>
              <w:spacing w:before="120" w:after="240"/>
              <w:rPr>
                <w:rFonts w:ascii="Arial" w:eastAsia="Calibri" w:hAnsi="Arial" w:cs="Arial"/>
                <w:sz w:val="20"/>
                <w:szCs w:val="20"/>
              </w:rPr>
            </w:pPr>
            <w:r w:rsidRPr="00180F26">
              <w:rPr>
                <w:rFonts w:ascii="Arial" w:eastAsia="Calibri" w:hAnsi="Arial" w:cs="Arial"/>
                <w:sz w:val="20"/>
                <w:szCs w:val="20"/>
              </w:rPr>
              <w:t>Informations concernant l’élève</w:t>
            </w:r>
          </w:p>
        </w:tc>
        <w:tc>
          <w:tcPr>
            <w:tcW w:w="950" w:type="dxa"/>
            <w:tcBorders>
              <w:top w:val="single" w:sz="4" w:space="0" w:color="000000"/>
              <w:left w:val="single" w:sz="4" w:space="0" w:color="000000"/>
              <w:bottom w:val="single" w:sz="4" w:space="0" w:color="000000"/>
              <w:right w:val="single" w:sz="4" w:space="0" w:color="000000"/>
            </w:tcBorders>
            <w:vAlign w:val="center"/>
          </w:tcPr>
          <w:p w14:paraId="1875CF2F" w14:textId="39A6D343" w:rsidR="00560068" w:rsidRPr="00180F26" w:rsidRDefault="00560068" w:rsidP="00B352C4">
            <w:pPr>
              <w:widowControl w:val="0"/>
              <w:tabs>
                <w:tab w:val="left" w:pos="1134"/>
              </w:tabs>
              <w:snapToGrid w:val="0"/>
              <w:spacing w:before="120" w:after="24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51E30434"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01FC3B8F"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 xml:space="preserve">Informations concernant le type d’intégration </w:t>
            </w:r>
          </w:p>
        </w:tc>
        <w:tc>
          <w:tcPr>
            <w:tcW w:w="950" w:type="dxa"/>
            <w:tcBorders>
              <w:top w:val="single" w:sz="4" w:space="0" w:color="000000"/>
              <w:left w:val="single" w:sz="4" w:space="0" w:color="000000"/>
              <w:bottom w:val="single" w:sz="4" w:space="0" w:color="000000"/>
              <w:right w:val="single" w:sz="4" w:space="0" w:color="000000"/>
            </w:tcBorders>
            <w:vAlign w:val="center"/>
          </w:tcPr>
          <w:p w14:paraId="448588EF" w14:textId="7AA4DE5F"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7237EE38"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0D252565"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Informations concernant les coordonnées de l’école d’enseignement spécialisé</w:t>
            </w:r>
          </w:p>
        </w:tc>
        <w:tc>
          <w:tcPr>
            <w:tcW w:w="950" w:type="dxa"/>
            <w:tcBorders>
              <w:top w:val="single" w:sz="4" w:space="0" w:color="000000"/>
              <w:left w:val="single" w:sz="4" w:space="0" w:color="000000"/>
              <w:bottom w:val="single" w:sz="4" w:space="0" w:color="000000"/>
              <w:right w:val="single" w:sz="4" w:space="0" w:color="000000"/>
            </w:tcBorders>
            <w:vAlign w:val="center"/>
          </w:tcPr>
          <w:p w14:paraId="651859BF"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5C7C392F"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66BAC185"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Informations concernant les coordonnées de l’école d’enseignement ordinaire</w:t>
            </w:r>
          </w:p>
        </w:tc>
        <w:tc>
          <w:tcPr>
            <w:tcW w:w="950" w:type="dxa"/>
            <w:tcBorders>
              <w:top w:val="single" w:sz="4" w:space="0" w:color="000000"/>
              <w:left w:val="single" w:sz="4" w:space="0" w:color="000000"/>
              <w:bottom w:val="single" w:sz="4" w:space="0" w:color="000000"/>
              <w:right w:val="single" w:sz="4" w:space="0" w:color="000000"/>
            </w:tcBorders>
            <w:vAlign w:val="center"/>
          </w:tcPr>
          <w:p w14:paraId="259EE9CE"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5934A53B"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24AAA681" w14:textId="317A0649"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Synthèse du dossier</w:t>
            </w:r>
          </w:p>
        </w:tc>
        <w:tc>
          <w:tcPr>
            <w:tcW w:w="950" w:type="dxa"/>
            <w:tcBorders>
              <w:top w:val="single" w:sz="4" w:space="0" w:color="000000"/>
              <w:left w:val="single" w:sz="4" w:space="0" w:color="000000"/>
              <w:bottom w:val="single" w:sz="4" w:space="0" w:color="000000"/>
              <w:right w:val="single" w:sz="4" w:space="0" w:color="000000"/>
            </w:tcBorders>
            <w:vAlign w:val="center"/>
          </w:tcPr>
          <w:p w14:paraId="41C261F4"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227C32EC"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53B3AF3C"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Objectifs de l’intégration</w:t>
            </w:r>
          </w:p>
        </w:tc>
        <w:tc>
          <w:tcPr>
            <w:tcW w:w="950" w:type="dxa"/>
            <w:tcBorders>
              <w:top w:val="single" w:sz="4" w:space="0" w:color="000000"/>
              <w:left w:val="single" w:sz="4" w:space="0" w:color="000000"/>
              <w:bottom w:val="single" w:sz="4" w:space="0" w:color="000000"/>
              <w:right w:val="single" w:sz="4" w:space="0" w:color="000000"/>
            </w:tcBorders>
            <w:vAlign w:val="center"/>
          </w:tcPr>
          <w:p w14:paraId="2F5672BB"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4483CEA0"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11BA4A0D"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Équipements spécifiques</w:t>
            </w:r>
          </w:p>
        </w:tc>
        <w:tc>
          <w:tcPr>
            <w:tcW w:w="950" w:type="dxa"/>
            <w:tcBorders>
              <w:top w:val="single" w:sz="4" w:space="0" w:color="000000"/>
              <w:left w:val="single" w:sz="4" w:space="0" w:color="000000"/>
              <w:bottom w:val="single" w:sz="4" w:space="0" w:color="000000"/>
              <w:right w:val="single" w:sz="4" w:space="0" w:color="000000"/>
            </w:tcBorders>
            <w:vAlign w:val="center"/>
          </w:tcPr>
          <w:p w14:paraId="32B77EAF"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7E0C2D78"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0F9A9BCE"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Besoins en matière de transport</w:t>
            </w:r>
          </w:p>
        </w:tc>
        <w:tc>
          <w:tcPr>
            <w:tcW w:w="950" w:type="dxa"/>
            <w:tcBorders>
              <w:top w:val="single" w:sz="4" w:space="0" w:color="000000"/>
              <w:left w:val="single" w:sz="4" w:space="0" w:color="000000"/>
              <w:bottom w:val="single" w:sz="4" w:space="0" w:color="000000"/>
              <w:right w:val="single" w:sz="4" w:space="0" w:color="000000"/>
            </w:tcBorders>
            <w:vAlign w:val="center"/>
          </w:tcPr>
          <w:p w14:paraId="3957F2D8"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2DC22D3A"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34394F1A" w14:textId="77777777" w:rsidR="00560068" w:rsidRPr="00180F26" w:rsidRDefault="00560068" w:rsidP="00B352C4">
            <w:pPr>
              <w:widowControl w:val="0"/>
              <w:tabs>
                <w:tab w:val="left" w:pos="1134"/>
              </w:tabs>
              <w:snapToGrid w:val="0"/>
              <w:rPr>
                <w:rFonts w:ascii="Arial" w:eastAsia="Calibri" w:hAnsi="Arial" w:cs="Arial"/>
                <w:sz w:val="20"/>
                <w:szCs w:val="20"/>
              </w:rPr>
            </w:pPr>
            <w:r w:rsidRPr="00180F26">
              <w:rPr>
                <w:rFonts w:ascii="Arial" w:eastAsia="Calibri" w:hAnsi="Arial" w:cs="Arial"/>
                <w:sz w:val="20"/>
                <w:szCs w:val="20"/>
              </w:rPr>
              <w:t xml:space="preserve">Dispositif de relation, de concertation et de collaboration entre les équipes éducatives </w:t>
            </w:r>
          </w:p>
        </w:tc>
        <w:tc>
          <w:tcPr>
            <w:tcW w:w="950" w:type="dxa"/>
            <w:tcBorders>
              <w:top w:val="single" w:sz="4" w:space="0" w:color="000000"/>
              <w:left w:val="single" w:sz="4" w:space="0" w:color="000000"/>
              <w:bottom w:val="single" w:sz="4" w:space="0" w:color="000000"/>
              <w:right w:val="single" w:sz="4" w:space="0" w:color="000000"/>
            </w:tcBorders>
            <w:vAlign w:val="center"/>
          </w:tcPr>
          <w:p w14:paraId="159C71B0"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47A24058"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0D4DDE11"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Règles de présence et de registre</w:t>
            </w:r>
          </w:p>
        </w:tc>
        <w:tc>
          <w:tcPr>
            <w:tcW w:w="950" w:type="dxa"/>
            <w:tcBorders>
              <w:top w:val="single" w:sz="4" w:space="0" w:color="000000"/>
              <w:left w:val="single" w:sz="4" w:space="0" w:color="000000"/>
              <w:bottom w:val="single" w:sz="4" w:space="0" w:color="000000"/>
              <w:right w:val="single" w:sz="4" w:space="0" w:color="000000"/>
            </w:tcBorders>
            <w:vAlign w:val="center"/>
          </w:tcPr>
          <w:p w14:paraId="7F4CFD66" w14:textId="77777777" w:rsidR="00560068" w:rsidRPr="00180F26" w:rsidRDefault="00560068" w:rsidP="00B352C4">
            <w:pPr>
              <w:widowControl w:val="0"/>
              <w:snapToGrid w:val="0"/>
              <w:jc w:val="center"/>
              <w:rPr>
                <w:rFonts w:eastAsia="Calibri" w:cstheme="minorHAnsi"/>
                <w:color w:val="000000"/>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525316E6"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368B4769"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Modalités de l’accompagnement et choix du personnel accompagnant </w:t>
            </w:r>
          </w:p>
        </w:tc>
        <w:tc>
          <w:tcPr>
            <w:tcW w:w="950" w:type="dxa"/>
            <w:tcBorders>
              <w:top w:val="single" w:sz="4" w:space="0" w:color="000000"/>
              <w:left w:val="single" w:sz="4" w:space="0" w:color="000000"/>
              <w:bottom w:val="single" w:sz="4" w:space="0" w:color="000000"/>
              <w:right w:val="single" w:sz="4" w:space="0" w:color="000000"/>
            </w:tcBorders>
            <w:vAlign w:val="center"/>
          </w:tcPr>
          <w:p w14:paraId="183F6003"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536CF0A2"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58A25E27"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Modalités d’évaluation interne</w:t>
            </w:r>
          </w:p>
        </w:tc>
        <w:tc>
          <w:tcPr>
            <w:tcW w:w="950" w:type="dxa"/>
            <w:tcBorders>
              <w:top w:val="single" w:sz="4" w:space="0" w:color="000000"/>
              <w:left w:val="single" w:sz="4" w:space="0" w:color="000000"/>
              <w:bottom w:val="single" w:sz="4" w:space="0" w:color="000000"/>
              <w:right w:val="single" w:sz="4" w:space="0" w:color="000000"/>
            </w:tcBorders>
            <w:vAlign w:val="center"/>
          </w:tcPr>
          <w:p w14:paraId="6802EDE2"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70451E13"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15586885"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Accord de la direction de l’enseignement ordinaire,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7BAE7ED8"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21FF0AE1" w14:textId="77777777" w:rsidTr="00A9277D">
        <w:trPr>
          <w:trHeight w:val="629"/>
        </w:trPr>
        <w:tc>
          <w:tcPr>
            <w:tcW w:w="8364" w:type="dxa"/>
            <w:tcBorders>
              <w:top w:val="single" w:sz="4" w:space="0" w:color="000000"/>
              <w:left w:val="single" w:sz="4" w:space="0" w:color="000000"/>
              <w:bottom w:val="single" w:sz="4" w:space="0" w:color="000000"/>
            </w:tcBorders>
            <w:vAlign w:val="center"/>
          </w:tcPr>
          <w:p w14:paraId="269FB79D"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Accord de la direction de l’enseignement spécialisé, du P.O. ou de son délégué</w:t>
            </w:r>
          </w:p>
        </w:tc>
        <w:tc>
          <w:tcPr>
            <w:tcW w:w="950" w:type="dxa"/>
            <w:tcBorders>
              <w:top w:val="single" w:sz="4" w:space="0" w:color="000000"/>
              <w:left w:val="single" w:sz="4" w:space="0" w:color="000000"/>
              <w:bottom w:val="single" w:sz="4" w:space="0" w:color="000000"/>
              <w:right w:val="single" w:sz="4" w:space="0" w:color="000000"/>
            </w:tcBorders>
            <w:vAlign w:val="center"/>
          </w:tcPr>
          <w:p w14:paraId="5853CD7D" w14:textId="77777777" w:rsidR="00560068" w:rsidRPr="00180F26" w:rsidRDefault="00560068" w:rsidP="00B352C4">
            <w:pPr>
              <w:widowControl w:val="0"/>
              <w:snapToGrid w:val="0"/>
              <w:jc w:val="center"/>
              <w:rPr>
                <w:rFonts w:eastAsia="Calibri" w:cstheme="minorHAnsi"/>
                <w:caps/>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6DA069B9" w14:textId="77777777" w:rsidTr="00A9277D">
        <w:trPr>
          <w:trHeight w:val="629"/>
        </w:trPr>
        <w:tc>
          <w:tcPr>
            <w:tcW w:w="8364" w:type="dxa"/>
            <w:tcBorders>
              <w:top w:val="single" w:sz="4" w:space="0" w:color="000000"/>
              <w:left w:val="single" w:sz="4" w:space="0" w:color="000000"/>
              <w:bottom w:val="single" w:sz="2" w:space="0" w:color="auto"/>
              <w:right w:val="single" w:sz="4" w:space="0" w:color="000000"/>
            </w:tcBorders>
            <w:vAlign w:val="center"/>
          </w:tcPr>
          <w:p w14:paraId="505124BE" w14:textId="6F0B0BE8"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caps/>
                <w:sz w:val="20"/>
                <w:szCs w:val="20"/>
              </w:rPr>
              <w:t>A</w:t>
            </w:r>
            <w:r w:rsidRPr="00180F26">
              <w:rPr>
                <w:rFonts w:ascii="Arial" w:eastAsia="Calibri" w:hAnsi="Arial" w:cs="Arial"/>
                <w:sz w:val="20"/>
                <w:szCs w:val="20"/>
              </w:rPr>
              <w:t>vis des partenaires sur la proposition d’intégration partielle</w:t>
            </w:r>
          </w:p>
        </w:tc>
        <w:tc>
          <w:tcPr>
            <w:tcW w:w="950" w:type="dxa"/>
            <w:tcBorders>
              <w:top w:val="single" w:sz="4" w:space="0" w:color="000000"/>
              <w:left w:val="single" w:sz="4" w:space="0" w:color="000000"/>
              <w:bottom w:val="single" w:sz="4" w:space="0" w:color="000000"/>
              <w:right w:val="single" w:sz="4" w:space="0" w:color="000000"/>
            </w:tcBorders>
            <w:vAlign w:val="center"/>
          </w:tcPr>
          <w:p w14:paraId="53FB600B"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7DEF6548" w14:textId="77777777" w:rsidTr="00A9277D">
        <w:trPr>
          <w:trHeight w:val="629"/>
        </w:trPr>
        <w:tc>
          <w:tcPr>
            <w:tcW w:w="8364" w:type="dxa"/>
            <w:tcBorders>
              <w:top w:val="single" w:sz="2" w:space="0" w:color="auto"/>
              <w:left w:val="single" w:sz="2" w:space="0" w:color="auto"/>
              <w:bottom w:val="single" w:sz="2" w:space="0" w:color="auto"/>
              <w:right w:val="single" w:sz="2" w:space="0" w:color="auto"/>
            </w:tcBorders>
            <w:vAlign w:val="center"/>
          </w:tcPr>
          <w:p w14:paraId="3E04D558" w14:textId="77777777" w:rsidR="00560068" w:rsidRPr="00180F26" w:rsidRDefault="00560068" w:rsidP="00B352C4">
            <w:pPr>
              <w:widowControl w:val="0"/>
              <w:tabs>
                <w:tab w:val="num" w:pos="357"/>
              </w:tabs>
              <w:suppressAutoHyphens/>
              <w:ind w:left="340" w:hanging="340"/>
              <w:jc w:val="both"/>
              <w:rPr>
                <w:rFonts w:ascii="Arial" w:eastAsia="Times New Roman" w:hAnsi="Arial" w:cs="Arial"/>
                <w:color w:val="000000"/>
                <w:sz w:val="20"/>
                <w:szCs w:val="20"/>
                <w:lang w:eastAsia="ar-SA"/>
              </w:rPr>
            </w:pPr>
            <w:r w:rsidRPr="00180F26">
              <w:rPr>
                <w:rFonts w:ascii="Arial" w:eastAsia="Times New Roman" w:hAnsi="Arial" w:cs="Arial"/>
                <w:color w:val="000000"/>
                <w:sz w:val="20"/>
                <w:szCs w:val="20"/>
                <w:lang w:eastAsia="ar-SA"/>
              </w:rPr>
              <w:t>Accord des parents, de la personne exerçant l’autorité parentale, ou de l’élève majeur</w:t>
            </w:r>
          </w:p>
        </w:tc>
        <w:tc>
          <w:tcPr>
            <w:tcW w:w="950" w:type="dxa"/>
            <w:tcBorders>
              <w:top w:val="single" w:sz="4" w:space="0" w:color="000000"/>
              <w:left w:val="single" w:sz="2" w:space="0" w:color="auto"/>
              <w:bottom w:val="single" w:sz="4" w:space="0" w:color="000000"/>
              <w:right w:val="single" w:sz="4" w:space="0" w:color="000000"/>
            </w:tcBorders>
            <w:vAlign w:val="center"/>
          </w:tcPr>
          <w:p w14:paraId="5A79639D"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047FE725" w14:textId="77777777" w:rsidTr="00A9277D">
        <w:trPr>
          <w:trHeight w:val="629"/>
        </w:trPr>
        <w:tc>
          <w:tcPr>
            <w:tcW w:w="8364" w:type="dxa"/>
            <w:tcBorders>
              <w:top w:val="single" w:sz="2" w:space="0" w:color="auto"/>
              <w:left w:val="single" w:sz="2" w:space="0" w:color="auto"/>
              <w:bottom w:val="single" w:sz="2" w:space="0" w:color="auto"/>
              <w:right w:val="single" w:sz="2" w:space="0" w:color="auto"/>
            </w:tcBorders>
            <w:vAlign w:val="center"/>
          </w:tcPr>
          <w:p w14:paraId="640D86E5" w14:textId="77777777" w:rsidR="00560068" w:rsidRPr="00180F26" w:rsidRDefault="00560068" w:rsidP="00B352C4">
            <w:pPr>
              <w:widowControl w:val="0"/>
              <w:tabs>
                <w:tab w:val="num" w:pos="357"/>
              </w:tabs>
              <w:suppressAutoHyphens/>
              <w:ind w:left="340" w:hanging="340"/>
              <w:jc w:val="both"/>
              <w:rPr>
                <w:rFonts w:ascii="Arial" w:eastAsia="Times New Roman" w:hAnsi="Arial" w:cs="Arial"/>
                <w:color w:val="000000"/>
                <w:sz w:val="20"/>
                <w:szCs w:val="20"/>
                <w:lang w:eastAsia="ar-SA"/>
              </w:rPr>
            </w:pPr>
            <w:r w:rsidRPr="00180F26">
              <w:rPr>
                <w:rFonts w:ascii="Arial" w:eastAsia="Times New Roman" w:hAnsi="Arial" w:cs="Arial"/>
                <w:color w:val="000000"/>
                <w:sz w:val="20"/>
                <w:szCs w:val="20"/>
                <w:lang w:eastAsia="ar-SA"/>
              </w:rPr>
              <w:t>Tableau synoptique de l’évolution de l’intégration (Annexe 3)</w:t>
            </w:r>
          </w:p>
        </w:tc>
        <w:tc>
          <w:tcPr>
            <w:tcW w:w="950" w:type="dxa"/>
            <w:tcBorders>
              <w:top w:val="single" w:sz="4" w:space="0" w:color="000000"/>
              <w:left w:val="single" w:sz="2" w:space="0" w:color="auto"/>
              <w:bottom w:val="single" w:sz="2" w:space="0" w:color="auto"/>
              <w:right w:val="single" w:sz="4" w:space="0" w:color="000000"/>
            </w:tcBorders>
            <w:vAlign w:val="center"/>
          </w:tcPr>
          <w:p w14:paraId="75FCF640"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r w:rsidR="00560068" w:rsidRPr="00180F26" w14:paraId="2D1BD024" w14:textId="77777777" w:rsidTr="00A9277D">
        <w:trPr>
          <w:trHeight w:val="629"/>
        </w:trPr>
        <w:tc>
          <w:tcPr>
            <w:tcW w:w="8364" w:type="dxa"/>
            <w:tcBorders>
              <w:top w:val="single" w:sz="2" w:space="0" w:color="auto"/>
              <w:left w:val="single" w:sz="2" w:space="0" w:color="auto"/>
              <w:bottom w:val="single" w:sz="2" w:space="0" w:color="auto"/>
              <w:right w:val="single" w:sz="2" w:space="0" w:color="auto"/>
            </w:tcBorders>
            <w:vAlign w:val="center"/>
          </w:tcPr>
          <w:p w14:paraId="39D32D84" w14:textId="77777777" w:rsidR="00560068" w:rsidRPr="00180F26" w:rsidRDefault="00560068" w:rsidP="00B352C4">
            <w:pPr>
              <w:widowControl w:val="0"/>
              <w:tabs>
                <w:tab w:val="left" w:pos="1134"/>
              </w:tabs>
              <w:snapToGrid w:val="0"/>
              <w:spacing w:before="120"/>
              <w:rPr>
                <w:rFonts w:ascii="Arial" w:eastAsia="Calibri" w:hAnsi="Arial" w:cs="Arial"/>
                <w:sz w:val="20"/>
                <w:szCs w:val="20"/>
              </w:rPr>
            </w:pPr>
            <w:r w:rsidRPr="00180F26">
              <w:rPr>
                <w:rFonts w:ascii="Arial" w:eastAsia="Calibri" w:hAnsi="Arial" w:cs="Arial"/>
                <w:sz w:val="20"/>
                <w:szCs w:val="20"/>
              </w:rPr>
              <w:t>Bilan(s) de l’intégration (Annexe(s) 4)</w:t>
            </w:r>
          </w:p>
        </w:tc>
        <w:tc>
          <w:tcPr>
            <w:tcW w:w="950" w:type="dxa"/>
            <w:tcBorders>
              <w:top w:val="single" w:sz="2" w:space="0" w:color="auto"/>
              <w:left w:val="single" w:sz="2" w:space="0" w:color="auto"/>
              <w:bottom w:val="single" w:sz="2" w:space="0" w:color="auto"/>
              <w:right w:val="single" w:sz="2" w:space="0" w:color="auto"/>
            </w:tcBorders>
            <w:vAlign w:val="center"/>
          </w:tcPr>
          <w:p w14:paraId="7585E7D5" w14:textId="77777777" w:rsidR="00560068" w:rsidRPr="00180F26" w:rsidRDefault="00560068" w:rsidP="00B352C4">
            <w:pPr>
              <w:widowControl w:val="0"/>
              <w:snapToGrid w:val="0"/>
              <w:jc w:val="center"/>
              <w:rPr>
                <w:rFonts w:eastAsia="Calibri" w:cstheme="minorHAnsi"/>
              </w:rPr>
            </w:pPr>
            <w:r w:rsidRPr="00180F26">
              <w:rPr>
                <w:rFonts w:eastAsia="Calibri" w:cstheme="minorHAnsi"/>
              </w:rPr>
              <w:fldChar w:fldCharType="begin">
                <w:ffData>
                  <w:name w:val="CheckBox"/>
                  <w:enabled/>
                  <w:calcOnExit w:val="0"/>
                  <w:checkBox>
                    <w:sizeAuto/>
                    <w:default w:val="0"/>
                    <w:checked w:val="0"/>
                  </w:checkBox>
                </w:ffData>
              </w:fldChar>
            </w:r>
            <w:r w:rsidRPr="00180F26">
              <w:rPr>
                <w:rFonts w:eastAsia="Calibri" w:cstheme="minorHAnsi"/>
              </w:rPr>
              <w:instrText xml:space="preserve"> FORMCHECKBOX </w:instrText>
            </w:r>
            <w:r w:rsidR="0011068A">
              <w:rPr>
                <w:rFonts w:eastAsia="Calibri" w:cstheme="minorHAnsi"/>
              </w:rPr>
            </w:r>
            <w:r w:rsidR="0011068A">
              <w:rPr>
                <w:rFonts w:eastAsia="Calibri" w:cstheme="minorHAnsi"/>
              </w:rPr>
              <w:fldChar w:fldCharType="separate"/>
            </w:r>
            <w:r w:rsidRPr="00180F26">
              <w:rPr>
                <w:rFonts w:eastAsia="Calibri" w:cstheme="minorHAnsi"/>
              </w:rPr>
              <w:fldChar w:fldCharType="end"/>
            </w:r>
          </w:p>
        </w:tc>
      </w:tr>
    </w:tbl>
    <w:p w14:paraId="1F0CAF00" w14:textId="78500DF1" w:rsidR="00560068" w:rsidRPr="00180F26" w:rsidRDefault="00560068" w:rsidP="00560068">
      <w:pPr>
        <w:rPr>
          <w:rFonts w:eastAsia="Calibri" w:cstheme="minorHAnsi"/>
        </w:rPr>
      </w:pPr>
    </w:p>
    <w:p w14:paraId="44A25623" w14:textId="5CFA474C" w:rsidR="00560068" w:rsidRPr="00180F26" w:rsidRDefault="00FF6C04" w:rsidP="00560068">
      <w:pPr>
        <w:rPr>
          <w:rFonts w:eastAsia="Calibri" w:cstheme="minorHAnsi"/>
        </w:rPr>
      </w:pPr>
      <w:r w:rsidRPr="00180F26">
        <w:rPr>
          <w:noProof/>
        </w:rPr>
        <w:drawing>
          <wp:anchor distT="0" distB="0" distL="114300" distR="114300" simplePos="0" relativeHeight="251930112" behindDoc="0" locked="0" layoutInCell="1" allowOverlap="1" wp14:anchorId="57DCBC1B" wp14:editId="2DD8462C">
            <wp:simplePos x="0" y="0"/>
            <wp:positionH relativeFrom="rightMargin">
              <wp:posOffset>143933</wp:posOffset>
            </wp:positionH>
            <wp:positionV relativeFrom="paragraph">
              <wp:posOffset>5378873</wp:posOffset>
            </wp:positionV>
            <wp:extent cx="393155" cy="393155"/>
            <wp:effectExtent l="0" t="0" r="6985" b="6985"/>
            <wp:wrapNone/>
            <wp:docPr id="1404625505" name="Image 1404625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0068" w:rsidRPr="00180F26">
        <w:rPr>
          <w:rFonts w:eastAsia="Calibri" w:cstheme="minorHAnsi"/>
        </w:rPr>
        <w:br w:type="page"/>
      </w:r>
    </w:p>
    <w:p w14:paraId="22CF4CF7" w14:textId="77777777" w:rsidR="00560068" w:rsidRPr="00180F26" w:rsidRDefault="00560068" w:rsidP="0086235F">
      <w:pPr>
        <w:pStyle w:val="Titre7"/>
      </w:pPr>
      <w:bookmarkStart w:id="158" w:name="_Annexe_2_:_5"/>
      <w:bookmarkStart w:id="159" w:name="_Annexe_39_:"/>
      <w:bookmarkStart w:id="160" w:name="_Toc453314456"/>
      <w:bookmarkStart w:id="161" w:name="_Toc454980491"/>
      <w:bookmarkStart w:id="162" w:name="_Ref11405078"/>
      <w:bookmarkStart w:id="163" w:name="_Ref11405376"/>
      <w:bookmarkEnd w:id="158"/>
      <w:bookmarkEnd w:id="159"/>
      <w:r w:rsidRPr="00180F26">
        <w:lastRenderedPageBreak/>
        <w:t xml:space="preserve">Annexe 39 : Protocole </w:t>
      </w:r>
      <w:bookmarkEnd w:id="160"/>
      <w:bookmarkEnd w:id="161"/>
      <w:r w:rsidRPr="00180F26">
        <w:t>d’intégration (1re partie du protocole d’intégration)</w:t>
      </w:r>
      <w:bookmarkEnd w:id="162"/>
      <w:bookmarkEnd w:id="163"/>
    </w:p>
    <w:p w14:paraId="05C867D1" w14:textId="5339E798"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t xml:space="preserve">Ce protocole concerne </w:t>
      </w:r>
      <w:r w:rsidRPr="00180F26">
        <w:rPr>
          <w:rFonts w:ascii="Arial" w:eastAsia="Calibri" w:hAnsi="Arial" w:cs="Arial"/>
          <w:b/>
          <w:sz w:val="20"/>
          <w:szCs w:val="20"/>
        </w:rPr>
        <w:t>uniquement</w:t>
      </w:r>
      <w:r w:rsidRPr="00180F26">
        <w:rPr>
          <w:rFonts w:ascii="Arial" w:eastAsia="Calibri" w:hAnsi="Arial" w:cs="Arial"/>
          <w:sz w:val="20"/>
          <w:szCs w:val="20"/>
        </w:rPr>
        <w:t xml:space="preserve"> les intégrations suivies par une école d’enseignement spécialisé.</w:t>
      </w:r>
    </w:p>
    <w:p w14:paraId="16D85132" w14:textId="77777777" w:rsidR="00D0312A" w:rsidRPr="00180F26" w:rsidRDefault="00D0312A" w:rsidP="00560068">
      <w:pPr>
        <w:rPr>
          <w:rFonts w:ascii="Arial" w:eastAsia="Calibri" w:hAnsi="Arial" w:cs="Arial"/>
          <w:sz w:val="20"/>
          <w:szCs w:val="20"/>
        </w:rPr>
      </w:pPr>
    </w:p>
    <w:p w14:paraId="7443665C" w14:textId="4BCB7504" w:rsidR="00560068" w:rsidRPr="00180F26" w:rsidRDefault="00D0312A" w:rsidP="00560068">
      <w:pPr>
        <w:rPr>
          <w:rFonts w:eastAsia="Calibri" w:cstheme="minorHAnsi"/>
        </w:rPr>
      </w:pPr>
      <w:r w:rsidRPr="00180F26">
        <w:rPr>
          <w:rFonts w:eastAsia="Calibri" w:cstheme="minorHAnsi"/>
          <w:noProof/>
        </w:rPr>
        <mc:AlternateContent>
          <mc:Choice Requires="wpg">
            <w:drawing>
              <wp:anchor distT="0" distB="0" distL="114300" distR="114300" simplePos="0" relativeHeight="252146176" behindDoc="0" locked="0" layoutInCell="1" allowOverlap="1" wp14:anchorId="5754EED2" wp14:editId="721527E0">
                <wp:simplePos x="0" y="0"/>
                <wp:positionH relativeFrom="column">
                  <wp:posOffset>5124</wp:posOffset>
                </wp:positionH>
                <wp:positionV relativeFrom="paragraph">
                  <wp:posOffset>55552</wp:posOffset>
                </wp:positionV>
                <wp:extent cx="5959519" cy="8250139"/>
                <wp:effectExtent l="0" t="0" r="3175" b="0"/>
                <wp:wrapNone/>
                <wp:docPr id="1770402717" name="Groupe 5"/>
                <wp:cNvGraphicFramePr/>
                <a:graphic xmlns:a="http://schemas.openxmlformats.org/drawingml/2006/main">
                  <a:graphicData uri="http://schemas.microsoft.com/office/word/2010/wordprocessingGroup">
                    <wpg:wgp>
                      <wpg:cNvGrpSpPr/>
                      <wpg:grpSpPr>
                        <a:xfrm>
                          <a:off x="0" y="0"/>
                          <a:ext cx="5959519" cy="8250139"/>
                          <a:chOff x="0" y="0"/>
                          <a:chExt cx="5959519" cy="8250139"/>
                        </a:xfrm>
                      </wpg:grpSpPr>
                      <pic:pic xmlns:pic="http://schemas.openxmlformats.org/drawingml/2006/picture">
                        <pic:nvPicPr>
                          <pic:cNvPr id="1398782158" name="Image 3"/>
                          <pic:cNvPicPr>
                            <a:picLocks noChangeAspect="1"/>
                          </pic:cNvPicPr>
                        </pic:nvPicPr>
                        <pic:blipFill rotWithShape="1">
                          <a:blip r:embed="rId72">
                            <a:extLst>
                              <a:ext uri="{28A0092B-C50C-407E-A947-70E740481C1C}">
                                <a14:useLocalDpi xmlns:a14="http://schemas.microsoft.com/office/drawing/2010/main" val="0"/>
                              </a:ext>
                            </a:extLst>
                          </a:blip>
                          <a:srcRect t="473" b="37598"/>
                          <a:stretch/>
                        </pic:blipFill>
                        <pic:spPr bwMode="auto">
                          <a:xfrm>
                            <a:off x="115614" y="4845269"/>
                            <a:ext cx="5843905" cy="340487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67" name="Image 4"/>
                          <pic:cNvPicPr>
                            <a:picLocks noChangeAspect="1"/>
                          </pic:cNvPicPr>
                        </pic:nvPicPr>
                        <pic:blipFill rotWithShape="1">
                          <a:blip r:embed="rId73">
                            <a:extLst>
                              <a:ext uri="{28A0092B-C50C-407E-A947-70E740481C1C}">
                                <a14:useLocalDpi xmlns:a14="http://schemas.microsoft.com/office/drawing/2010/main" val="0"/>
                              </a:ext>
                            </a:extLst>
                          </a:blip>
                          <a:srcRect t="3759"/>
                          <a:stretch/>
                        </pic:blipFill>
                        <pic:spPr bwMode="auto">
                          <a:xfrm>
                            <a:off x="0" y="0"/>
                            <a:ext cx="5845810" cy="477456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40C3B687" id="Groupe 5" o:spid="_x0000_s1026" style="position:absolute;margin-left:.4pt;margin-top:4.35pt;width:469.25pt;height:649.6pt;z-index:252146176" coordsize="59595,82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">
                <v:shape id="Image 3" o:spid="_x0000_s1027" type="#_x0000_t75" style="position:absolute;left:1156;top:48452;width:58439;height:34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">
                  <v:imagedata r:id="rId497" o:title="" croptop="310f" cropbottom="24640f"/>
                </v:shape>
                <v:shape id="Image 4" o:spid="_x0000_s1028" type="#_x0000_t75" style="position:absolute;width:58458;height:47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">
                  <v:imagedata r:id="rId498" o:title="" croptop="2463f"/>
                </v:shape>
              </v:group>
            </w:pict>
          </mc:Fallback>
        </mc:AlternateContent>
      </w:r>
    </w:p>
    <w:p w14:paraId="5724D647" w14:textId="7B6257F5" w:rsidR="007F48D0" w:rsidRPr="00180F26" w:rsidRDefault="007F48D0" w:rsidP="00560068">
      <w:pPr>
        <w:rPr>
          <w:rFonts w:eastAsia="Calibri" w:cstheme="minorHAnsi"/>
        </w:rPr>
      </w:pPr>
    </w:p>
    <w:p w14:paraId="5081916A" w14:textId="14482D7F" w:rsidR="00D0312A" w:rsidRPr="00180F26" w:rsidRDefault="00D0312A" w:rsidP="00560068">
      <w:pPr>
        <w:rPr>
          <w:rFonts w:eastAsia="Calibri" w:cstheme="minorHAnsi"/>
        </w:rPr>
      </w:pPr>
    </w:p>
    <w:p w14:paraId="5255781B" w14:textId="040DD312" w:rsidR="00D0312A" w:rsidRPr="00180F26" w:rsidRDefault="00D0312A" w:rsidP="00560068">
      <w:pPr>
        <w:rPr>
          <w:rFonts w:eastAsia="Calibri" w:cstheme="minorHAnsi"/>
        </w:rPr>
      </w:pPr>
    </w:p>
    <w:p w14:paraId="37D2084C" w14:textId="4CCEAC5E" w:rsidR="00D0312A" w:rsidRPr="00180F26" w:rsidRDefault="00D0312A" w:rsidP="00560068">
      <w:pPr>
        <w:rPr>
          <w:rFonts w:eastAsia="Calibri" w:cstheme="minorHAnsi"/>
        </w:rPr>
      </w:pPr>
    </w:p>
    <w:p w14:paraId="68181AF5" w14:textId="3C827D2B" w:rsidR="00D0312A" w:rsidRPr="00180F26" w:rsidRDefault="00D0312A" w:rsidP="00560068">
      <w:pPr>
        <w:rPr>
          <w:rFonts w:eastAsia="Calibri" w:cstheme="minorHAnsi"/>
        </w:rPr>
      </w:pPr>
    </w:p>
    <w:p w14:paraId="442E4452" w14:textId="77777777" w:rsidR="00D0312A" w:rsidRPr="00180F26" w:rsidRDefault="00D0312A" w:rsidP="00560068">
      <w:pPr>
        <w:rPr>
          <w:rFonts w:eastAsia="Calibri" w:cstheme="minorHAnsi"/>
        </w:rPr>
      </w:pPr>
    </w:p>
    <w:p w14:paraId="1BE602D1" w14:textId="1874E326" w:rsidR="00D0312A" w:rsidRPr="00180F26" w:rsidRDefault="00D0312A" w:rsidP="00560068">
      <w:pPr>
        <w:rPr>
          <w:rFonts w:eastAsia="Calibri" w:cstheme="minorHAnsi"/>
        </w:rPr>
      </w:pPr>
    </w:p>
    <w:p w14:paraId="3A2E49F7" w14:textId="5B035DE1" w:rsidR="00D0312A" w:rsidRPr="00180F26" w:rsidRDefault="00D0312A" w:rsidP="00560068">
      <w:pPr>
        <w:rPr>
          <w:rFonts w:eastAsia="Calibri" w:cstheme="minorHAnsi"/>
        </w:rPr>
      </w:pPr>
    </w:p>
    <w:p w14:paraId="35F3B992" w14:textId="018943CF" w:rsidR="00D0312A" w:rsidRPr="00180F26" w:rsidRDefault="00D0312A" w:rsidP="00560068">
      <w:pPr>
        <w:rPr>
          <w:rFonts w:eastAsia="Calibri" w:cstheme="minorHAnsi"/>
        </w:rPr>
      </w:pPr>
    </w:p>
    <w:p w14:paraId="71DD9675" w14:textId="75A9664E" w:rsidR="00D0312A" w:rsidRPr="00180F26" w:rsidRDefault="00D0312A" w:rsidP="00560068">
      <w:pPr>
        <w:rPr>
          <w:rFonts w:eastAsia="Calibri" w:cstheme="minorHAnsi"/>
        </w:rPr>
      </w:pPr>
    </w:p>
    <w:p w14:paraId="666D1C65" w14:textId="135CEB3A" w:rsidR="00D0312A" w:rsidRPr="00180F26" w:rsidRDefault="00D0312A" w:rsidP="00560068">
      <w:pPr>
        <w:rPr>
          <w:rFonts w:eastAsia="Calibri" w:cstheme="minorHAnsi"/>
        </w:rPr>
      </w:pPr>
    </w:p>
    <w:p w14:paraId="7C71B3E4" w14:textId="15A1AB12" w:rsidR="00D0312A" w:rsidRPr="00180F26" w:rsidRDefault="00D0312A" w:rsidP="00560068">
      <w:pPr>
        <w:rPr>
          <w:rFonts w:eastAsia="Calibri" w:cstheme="minorHAnsi"/>
        </w:rPr>
      </w:pPr>
    </w:p>
    <w:p w14:paraId="2BC64AC6" w14:textId="30B29863" w:rsidR="00D0312A" w:rsidRPr="00180F26" w:rsidRDefault="00D0312A" w:rsidP="00560068">
      <w:pPr>
        <w:rPr>
          <w:rFonts w:eastAsia="Calibri" w:cstheme="minorHAnsi"/>
        </w:rPr>
      </w:pPr>
    </w:p>
    <w:p w14:paraId="4150F1E3" w14:textId="63723406" w:rsidR="00D0312A" w:rsidRPr="00180F26" w:rsidRDefault="00D0312A" w:rsidP="00560068">
      <w:pPr>
        <w:rPr>
          <w:rFonts w:eastAsia="Calibri" w:cstheme="minorHAnsi"/>
        </w:rPr>
      </w:pPr>
    </w:p>
    <w:p w14:paraId="497C21C9" w14:textId="0710BB61" w:rsidR="00D0312A" w:rsidRPr="00180F26" w:rsidRDefault="00D0312A" w:rsidP="00560068">
      <w:pPr>
        <w:rPr>
          <w:rFonts w:eastAsia="Calibri" w:cstheme="minorHAnsi"/>
        </w:rPr>
      </w:pPr>
    </w:p>
    <w:p w14:paraId="4E5062E8" w14:textId="28981460" w:rsidR="00D0312A" w:rsidRPr="00180F26" w:rsidRDefault="00D0312A" w:rsidP="00560068">
      <w:pPr>
        <w:rPr>
          <w:rFonts w:eastAsia="Calibri" w:cstheme="minorHAnsi"/>
        </w:rPr>
      </w:pPr>
    </w:p>
    <w:p w14:paraId="015702C8" w14:textId="77777777" w:rsidR="00D0312A" w:rsidRPr="00180F26" w:rsidRDefault="00D0312A" w:rsidP="00560068">
      <w:pPr>
        <w:rPr>
          <w:rFonts w:eastAsia="Calibri" w:cstheme="minorHAnsi"/>
        </w:rPr>
      </w:pPr>
    </w:p>
    <w:p w14:paraId="1643FF45" w14:textId="77777777" w:rsidR="00D0312A" w:rsidRPr="00180F26" w:rsidRDefault="00D0312A" w:rsidP="00560068">
      <w:pPr>
        <w:rPr>
          <w:rFonts w:eastAsia="Calibri" w:cstheme="minorHAnsi"/>
        </w:rPr>
      </w:pPr>
    </w:p>
    <w:p w14:paraId="4F61640E" w14:textId="77777777" w:rsidR="00D0312A" w:rsidRPr="00180F26" w:rsidRDefault="00D0312A" w:rsidP="00560068">
      <w:pPr>
        <w:rPr>
          <w:rFonts w:eastAsia="Calibri" w:cstheme="minorHAnsi"/>
        </w:rPr>
      </w:pPr>
    </w:p>
    <w:p w14:paraId="7DF56258" w14:textId="77777777" w:rsidR="00D0312A" w:rsidRPr="00180F26" w:rsidRDefault="00D0312A" w:rsidP="00560068">
      <w:pPr>
        <w:rPr>
          <w:rFonts w:eastAsia="Calibri" w:cstheme="minorHAnsi"/>
        </w:rPr>
      </w:pPr>
    </w:p>
    <w:p w14:paraId="029E3877" w14:textId="77777777" w:rsidR="00D0312A" w:rsidRPr="00180F26" w:rsidRDefault="00D0312A" w:rsidP="00560068">
      <w:pPr>
        <w:rPr>
          <w:rFonts w:eastAsia="Calibri" w:cstheme="minorHAnsi"/>
        </w:rPr>
      </w:pPr>
    </w:p>
    <w:p w14:paraId="20D68A64" w14:textId="2AAE416F" w:rsidR="00D0312A" w:rsidRPr="00180F26" w:rsidRDefault="00D0312A" w:rsidP="00560068">
      <w:pPr>
        <w:rPr>
          <w:rFonts w:eastAsia="Calibri" w:cstheme="minorHAnsi"/>
        </w:rPr>
      </w:pPr>
    </w:p>
    <w:p w14:paraId="374AE5D8" w14:textId="0E193CBB" w:rsidR="007F48D0" w:rsidRPr="00180F26" w:rsidRDefault="007F48D0" w:rsidP="00560068">
      <w:pPr>
        <w:rPr>
          <w:rFonts w:eastAsia="Calibri" w:cstheme="minorHAnsi"/>
        </w:rPr>
      </w:pPr>
    </w:p>
    <w:p w14:paraId="33766D32" w14:textId="6AAE6224" w:rsidR="00D0312A" w:rsidRPr="00180F26" w:rsidRDefault="00D0312A" w:rsidP="00560068">
      <w:pPr>
        <w:rPr>
          <w:rFonts w:eastAsia="Calibri" w:cstheme="minorHAnsi"/>
        </w:rPr>
      </w:pPr>
    </w:p>
    <w:p w14:paraId="20B33C80" w14:textId="6AB1A24E" w:rsidR="00D0312A" w:rsidRPr="00180F26" w:rsidRDefault="00D0312A" w:rsidP="00560068">
      <w:pPr>
        <w:rPr>
          <w:rFonts w:eastAsia="Calibri" w:cstheme="minorHAnsi"/>
        </w:rPr>
      </w:pPr>
    </w:p>
    <w:p w14:paraId="7A5D6600" w14:textId="64EBD9F3" w:rsidR="00D0312A" w:rsidRPr="00180F26" w:rsidRDefault="00D0312A" w:rsidP="00560068">
      <w:pPr>
        <w:rPr>
          <w:rFonts w:eastAsia="Calibri" w:cstheme="minorHAnsi"/>
        </w:rPr>
      </w:pPr>
    </w:p>
    <w:p w14:paraId="7BFE0ED4" w14:textId="4F0869D2" w:rsidR="00D0312A" w:rsidRPr="00180F26" w:rsidRDefault="00D0312A" w:rsidP="00560068">
      <w:pPr>
        <w:rPr>
          <w:rFonts w:eastAsia="Calibri" w:cstheme="minorHAnsi"/>
        </w:rPr>
      </w:pPr>
    </w:p>
    <w:p w14:paraId="7A0A203F" w14:textId="2B99C593" w:rsidR="00D0312A" w:rsidRPr="00180F26" w:rsidRDefault="00D0312A" w:rsidP="00560068">
      <w:pPr>
        <w:rPr>
          <w:rFonts w:eastAsia="Calibri" w:cstheme="minorHAnsi"/>
        </w:rPr>
      </w:pPr>
    </w:p>
    <w:p w14:paraId="7100E300" w14:textId="52F9F54F" w:rsidR="00D0312A" w:rsidRPr="00180F26" w:rsidRDefault="00D0312A" w:rsidP="00560068">
      <w:pPr>
        <w:rPr>
          <w:rFonts w:eastAsia="Calibri" w:cstheme="minorHAnsi"/>
        </w:rPr>
      </w:pPr>
    </w:p>
    <w:p w14:paraId="1AA3DCD0" w14:textId="091E2ED7" w:rsidR="00D0312A" w:rsidRPr="00180F26" w:rsidRDefault="00D0312A" w:rsidP="00560068">
      <w:pPr>
        <w:rPr>
          <w:rFonts w:eastAsia="Calibri" w:cstheme="minorHAnsi"/>
        </w:rPr>
      </w:pPr>
    </w:p>
    <w:p w14:paraId="07DB1166" w14:textId="7FDE3852" w:rsidR="00D0312A" w:rsidRPr="00180F26" w:rsidRDefault="00D0312A" w:rsidP="00560068">
      <w:pPr>
        <w:rPr>
          <w:rFonts w:eastAsia="Calibri" w:cstheme="minorHAnsi"/>
        </w:rPr>
      </w:pPr>
    </w:p>
    <w:p w14:paraId="330FE342" w14:textId="4B4C249C" w:rsidR="00D0312A" w:rsidRPr="00180F26" w:rsidRDefault="00D0312A" w:rsidP="00560068">
      <w:pPr>
        <w:rPr>
          <w:rFonts w:eastAsia="Calibri" w:cstheme="minorHAnsi"/>
        </w:rPr>
      </w:pPr>
    </w:p>
    <w:p w14:paraId="7FCC9BC5" w14:textId="15597E28" w:rsidR="00D0312A" w:rsidRPr="00180F26" w:rsidRDefault="00D0312A" w:rsidP="00560068">
      <w:pPr>
        <w:rPr>
          <w:rFonts w:eastAsia="Calibri" w:cstheme="minorHAnsi"/>
        </w:rPr>
      </w:pPr>
    </w:p>
    <w:p w14:paraId="52F9AC20" w14:textId="6F1BD65A" w:rsidR="00D0312A" w:rsidRPr="00180F26" w:rsidRDefault="00D0312A" w:rsidP="00560068">
      <w:pPr>
        <w:rPr>
          <w:rFonts w:eastAsia="Calibri" w:cstheme="minorHAnsi"/>
        </w:rPr>
      </w:pPr>
    </w:p>
    <w:p w14:paraId="5DCFFAFA" w14:textId="77777777" w:rsidR="00D0312A" w:rsidRPr="00180F26" w:rsidRDefault="00D0312A" w:rsidP="00560068">
      <w:pPr>
        <w:rPr>
          <w:rFonts w:eastAsia="Calibri" w:cstheme="minorHAnsi"/>
        </w:rPr>
      </w:pPr>
    </w:p>
    <w:p w14:paraId="317A78EB" w14:textId="77777777" w:rsidR="00D0312A" w:rsidRPr="00180F26" w:rsidRDefault="00D0312A" w:rsidP="00560068">
      <w:pPr>
        <w:rPr>
          <w:rFonts w:eastAsia="Calibri" w:cstheme="minorHAnsi"/>
        </w:rPr>
      </w:pPr>
    </w:p>
    <w:p w14:paraId="65C95CB7" w14:textId="77777777" w:rsidR="00D0312A" w:rsidRPr="00180F26" w:rsidRDefault="00D0312A" w:rsidP="00560068">
      <w:pPr>
        <w:rPr>
          <w:rFonts w:eastAsia="Calibri" w:cstheme="minorHAnsi"/>
        </w:rPr>
      </w:pPr>
    </w:p>
    <w:p w14:paraId="2E5140DD" w14:textId="77777777" w:rsidR="00D0312A" w:rsidRPr="00180F26" w:rsidRDefault="00D0312A" w:rsidP="00560068">
      <w:pPr>
        <w:rPr>
          <w:rFonts w:eastAsia="Calibri" w:cstheme="minorHAnsi"/>
        </w:rPr>
      </w:pPr>
    </w:p>
    <w:p w14:paraId="65445074" w14:textId="77777777" w:rsidR="00D0312A" w:rsidRPr="00180F26" w:rsidRDefault="00D0312A" w:rsidP="00560068">
      <w:pPr>
        <w:rPr>
          <w:rFonts w:eastAsia="Calibri" w:cstheme="minorHAnsi"/>
        </w:rPr>
      </w:pPr>
    </w:p>
    <w:p w14:paraId="16C789A6" w14:textId="77777777" w:rsidR="00D0312A" w:rsidRPr="00180F26" w:rsidRDefault="00D0312A" w:rsidP="00560068">
      <w:pPr>
        <w:rPr>
          <w:rFonts w:eastAsia="Calibri" w:cstheme="minorHAnsi"/>
        </w:rPr>
      </w:pPr>
    </w:p>
    <w:p w14:paraId="74EE8846" w14:textId="77777777" w:rsidR="00D0312A" w:rsidRPr="00180F26" w:rsidRDefault="00D0312A" w:rsidP="00560068">
      <w:pPr>
        <w:rPr>
          <w:rFonts w:eastAsia="Calibri" w:cstheme="minorHAnsi"/>
        </w:rPr>
      </w:pPr>
    </w:p>
    <w:p w14:paraId="5084CE41" w14:textId="77777777" w:rsidR="00D0312A" w:rsidRPr="00180F26" w:rsidRDefault="00D0312A" w:rsidP="00560068">
      <w:pPr>
        <w:rPr>
          <w:rFonts w:eastAsia="Calibri" w:cstheme="minorHAnsi"/>
        </w:rPr>
      </w:pPr>
    </w:p>
    <w:p w14:paraId="43524A3A" w14:textId="77777777" w:rsidR="00D0312A" w:rsidRPr="00180F26" w:rsidRDefault="00D0312A" w:rsidP="00560068">
      <w:pPr>
        <w:rPr>
          <w:rFonts w:eastAsia="Calibri" w:cstheme="minorHAnsi"/>
        </w:rPr>
      </w:pPr>
    </w:p>
    <w:p w14:paraId="75D142EB" w14:textId="77777777" w:rsidR="00D0312A" w:rsidRPr="00180F26" w:rsidRDefault="00D0312A" w:rsidP="00560068">
      <w:pPr>
        <w:rPr>
          <w:rFonts w:eastAsia="Calibri" w:cstheme="minorHAnsi"/>
        </w:rPr>
      </w:pPr>
    </w:p>
    <w:p w14:paraId="5FACB399" w14:textId="77777777" w:rsidR="00D0312A" w:rsidRPr="00180F26" w:rsidRDefault="00D0312A" w:rsidP="00560068">
      <w:pPr>
        <w:rPr>
          <w:rFonts w:eastAsia="Calibri" w:cstheme="minorHAnsi"/>
        </w:rPr>
      </w:pPr>
    </w:p>
    <w:p w14:paraId="745FC024" w14:textId="77777777" w:rsidR="00D0312A" w:rsidRPr="00180F26" w:rsidRDefault="00D0312A" w:rsidP="00560068">
      <w:pPr>
        <w:rPr>
          <w:rFonts w:eastAsia="Calibri" w:cstheme="minorHAnsi"/>
        </w:rPr>
      </w:pPr>
    </w:p>
    <w:p w14:paraId="7C308736" w14:textId="77777777" w:rsidR="00D0312A" w:rsidRPr="00180F26" w:rsidRDefault="00D0312A" w:rsidP="00560068">
      <w:pPr>
        <w:rPr>
          <w:rFonts w:eastAsia="Calibri" w:cstheme="minorHAnsi"/>
        </w:rPr>
      </w:pPr>
    </w:p>
    <w:p w14:paraId="1ED168F9" w14:textId="77777777" w:rsidR="00D0312A" w:rsidRPr="00180F26" w:rsidRDefault="00D0312A" w:rsidP="00560068">
      <w:pPr>
        <w:rPr>
          <w:rFonts w:eastAsia="Calibri" w:cstheme="minorHAnsi"/>
        </w:rPr>
      </w:pPr>
    </w:p>
    <w:p w14:paraId="4CD26391" w14:textId="77777777" w:rsidR="00D0312A" w:rsidRPr="00180F26" w:rsidRDefault="00D0312A" w:rsidP="00560068">
      <w:pPr>
        <w:rPr>
          <w:rFonts w:eastAsia="Calibri" w:cstheme="minorHAnsi"/>
        </w:rPr>
      </w:pPr>
    </w:p>
    <w:p w14:paraId="183FEC07" w14:textId="77777777" w:rsidR="00D0312A" w:rsidRPr="00180F26" w:rsidRDefault="00D0312A" w:rsidP="00560068">
      <w:pPr>
        <w:rPr>
          <w:rFonts w:eastAsia="Calibri" w:cstheme="minorHAnsi"/>
        </w:rPr>
      </w:pPr>
    </w:p>
    <w:p w14:paraId="498E16C3" w14:textId="58B2F061" w:rsidR="00D0312A" w:rsidRPr="00180F26" w:rsidRDefault="00D0312A" w:rsidP="00560068">
      <w:pPr>
        <w:rPr>
          <w:rFonts w:eastAsia="Calibri" w:cstheme="minorHAnsi"/>
        </w:rPr>
      </w:pPr>
      <w:r w:rsidRPr="00180F26">
        <w:rPr>
          <w:rFonts w:eastAsia="Calibri" w:cstheme="minorHAnsi"/>
          <w:noProof/>
        </w:rPr>
        <w:lastRenderedPageBreak/>
        <mc:AlternateContent>
          <mc:Choice Requires="wpg">
            <w:drawing>
              <wp:anchor distT="0" distB="0" distL="114300" distR="114300" simplePos="0" relativeHeight="252156416" behindDoc="0" locked="0" layoutInCell="1" allowOverlap="1" wp14:anchorId="63BC94E0" wp14:editId="2C95DB8D">
                <wp:simplePos x="0" y="0"/>
                <wp:positionH relativeFrom="column">
                  <wp:posOffset>5124</wp:posOffset>
                </wp:positionH>
                <wp:positionV relativeFrom="paragraph">
                  <wp:posOffset>-149794</wp:posOffset>
                </wp:positionV>
                <wp:extent cx="6064469" cy="8971826"/>
                <wp:effectExtent l="0" t="0" r="0" b="1270"/>
                <wp:wrapNone/>
                <wp:docPr id="1682995531" name="Groupe 9"/>
                <wp:cNvGraphicFramePr/>
                <a:graphic xmlns:a="http://schemas.openxmlformats.org/drawingml/2006/main">
                  <a:graphicData uri="http://schemas.microsoft.com/office/word/2010/wordprocessingGroup">
                    <wpg:wgp>
                      <wpg:cNvGrpSpPr/>
                      <wpg:grpSpPr>
                        <a:xfrm>
                          <a:off x="0" y="0"/>
                          <a:ext cx="6064469" cy="8971826"/>
                          <a:chOff x="0" y="0"/>
                          <a:chExt cx="5967095" cy="8828142"/>
                        </a:xfrm>
                      </wpg:grpSpPr>
                      <pic:pic xmlns:pic="http://schemas.openxmlformats.org/drawingml/2006/picture">
                        <pic:nvPicPr>
                          <pic:cNvPr id="5657" name="Image 6"/>
                          <pic:cNvPicPr>
                            <a:picLocks noChangeAspect="1"/>
                          </pic:cNvPicPr>
                        </pic:nvPicPr>
                        <pic:blipFill rotWithShape="1">
                          <a:blip r:embed="rId72">
                            <a:extLst>
                              <a:ext uri="{28A0092B-C50C-407E-A947-70E740481C1C}">
                                <a14:useLocalDpi xmlns:a14="http://schemas.microsoft.com/office/drawing/2010/main" val="0"/>
                              </a:ext>
                            </a:extLst>
                          </a:blip>
                          <a:srcRect t="64434" b="-1"/>
                          <a:stretch/>
                        </pic:blipFill>
                        <pic:spPr bwMode="auto">
                          <a:xfrm>
                            <a:off x="0" y="0"/>
                            <a:ext cx="5967095" cy="19964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58" name="Image 7"/>
                          <pic:cNvPicPr>
                            <a:picLocks noChangeAspect="1"/>
                          </pic:cNvPicPr>
                        </pic:nvPicPr>
                        <pic:blipFill>
                          <a:blip r:embed="rId499">
                            <a:extLst>
                              <a:ext uri="{28A0092B-C50C-407E-A947-70E740481C1C}">
                                <a14:useLocalDpi xmlns:a14="http://schemas.microsoft.com/office/drawing/2010/main" val="0"/>
                              </a:ext>
                            </a:extLst>
                          </a:blip>
                          <a:srcRect/>
                          <a:stretch>
                            <a:fillRect/>
                          </a:stretch>
                        </pic:blipFill>
                        <pic:spPr bwMode="auto">
                          <a:xfrm>
                            <a:off x="84083" y="1986455"/>
                            <a:ext cx="5882005" cy="4540885"/>
                          </a:xfrm>
                          <a:prstGeom prst="rect">
                            <a:avLst/>
                          </a:prstGeom>
                          <a:noFill/>
                          <a:ln>
                            <a:noFill/>
                          </a:ln>
                        </pic:spPr>
                      </pic:pic>
                      <pic:pic xmlns:pic="http://schemas.openxmlformats.org/drawingml/2006/picture">
                        <pic:nvPicPr>
                          <pic:cNvPr id="579388945" name="Image 8"/>
                          <pic:cNvPicPr>
                            <a:picLocks noChangeAspect="1"/>
                          </pic:cNvPicPr>
                        </pic:nvPicPr>
                        <pic:blipFill rotWithShape="1">
                          <a:blip r:embed="rId500">
                            <a:extLst>
                              <a:ext uri="{28A0092B-C50C-407E-A947-70E740481C1C}">
                                <a14:useLocalDpi xmlns:a14="http://schemas.microsoft.com/office/drawing/2010/main" val="0"/>
                              </a:ext>
                            </a:extLst>
                          </a:blip>
                          <a:srcRect l="2659" t="1" b="46886"/>
                          <a:stretch/>
                        </pic:blipFill>
                        <pic:spPr bwMode="auto">
                          <a:xfrm>
                            <a:off x="84083" y="6621517"/>
                            <a:ext cx="5871210" cy="220662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83F0340" id="Groupe 9" o:spid="_x0000_s1026" style="position:absolute;margin-left:.4pt;margin-top:-11.8pt;width:477.5pt;height:706.45pt;z-index:252156416;mso-width-relative:margin;mso-height-relative:margin" coordsize="59670,88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">
                <v:shape id="Image 6" o:spid="_x0000_s1027" type="#_x0000_t75" style="position:absolute;width:59670;height:19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">
                  <v:imagedata r:id="rId497" o:title="" croptop="42227f" cropbottom="-1f"/>
                </v:shape>
                <v:shape id="Image 7" o:spid="_x0000_s1028" type="#_x0000_t75" style="position:absolute;left:840;top:19864;width:58820;height:4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">
                  <v:imagedata r:id="rId501" o:title=""/>
                </v:shape>
                <v:shape id="Image 8" o:spid="_x0000_s1029" type="#_x0000_t75" style="position:absolute;left:840;top:66215;width:58712;height:22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">
                  <v:imagedata r:id="rId502" o:title="" croptop="1f" cropbottom="30727f" cropleft="1743f"/>
                </v:shape>
              </v:group>
            </w:pict>
          </mc:Fallback>
        </mc:AlternateContent>
      </w:r>
    </w:p>
    <w:p w14:paraId="4B38DA3E" w14:textId="2D5F501E" w:rsidR="00D0312A" w:rsidRPr="00180F26" w:rsidRDefault="00D0312A" w:rsidP="00560068">
      <w:pPr>
        <w:rPr>
          <w:rFonts w:eastAsia="Calibri" w:cstheme="minorHAnsi"/>
        </w:rPr>
      </w:pPr>
    </w:p>
    <w:p w14:paraId="694408C4" w14:textId="16B3AE4B" w:rsidR="00D0312A" w:rsidRPr="00180F26" w:rsidRDefault="00D0312A" w:rsidP="00560068">
      <w:pPr>
        <w:rPr>
          <w:rFonts w:eastAsia="Calibri" w:cstheme="minorHAnsi"/>
        </w:rPr>
      </w:pPr>
    </w:p>
    <w:p w14:paraId="1A5504D2" w14:textId="29979E3C" w:rsidR="00D0312A" w:rsidRPr="00180F26" w:rsidRDefault="00D0312A" w:rsidP="00560068">
      <w:pPr>
        <w:rPr>
          <w:rFonts w:eastAsia="Calibri" w:cstheme="minorHAnsi"/>
        </w:rPr>
      </w:pPr>
    </w:p>
    <w:p w14:paraId="76B063D6" w14:textId="287CE980" w:rsidR="00D0312A" w:rsidRPr="00180F26" w:rsidRDefault="00D0312A" w:rsidP="00560068">
      <w:pPr>
        <w:rPr>
          <w:rFonts w:eastAsia="Calibri" w:cstheme="minorHAnsi"/>
        </w:rPr>
      </w:pPr>
    </w:p>
    <w:p w14:paraId="6FC253A5" w14:textId="316887EB" w:rsidR="00D0312A" w:rsidRPr="00180F26" w:rsidRDefault="00D0312A" w:rsidP="00560068">
      <w:pPr>
        <w:rPr>
          <w:rFonts w:eastAsia="Calibri" w:cstheme="minorHAnsi"/>
        </w:rPr>
      </w:pPr>
    </w:p>
    <w:p w14:paraId="31F89FC0" w14:textId="77777777" w:rsidR="00D0312A" w:rsidRPr="00180F26" w:rsidRDefault="00D0312A" w:rsidP="00560068">
      <w:pPr>
        <w:rPr>
          <w:rFonts w:eastAsia="Calibri" w:cstheme="minorHAnsi"/>
        </w:rPr>
      </w:pPr>
    </w:p>
    <w:p w14:paraId="0D215E52" w14:textId="77777777" w:rsidR="00D0312A" w:rsidRPr="00180F26" w:rsidRDefault="00D0312A" w:rsidP="00560068">
      <w:pPr>
        <w:rPr>
          <w:rFonts w:eastAsia="Calibri" w:cstheme="minorHAnsi"/>
        </w:rPr>
      </w:pPr>
    </w:p>
    <w:p w14:paraId="58BAC26B" w14:textId="77777777" w:rsidR="00560068" w:rsidRPr="00180F26" w:rsidRDefault="00560068" w:rsidP="00560068">
      <w:pPr>
        <w:rPr>
          <w:rFonts w:eastAsia="Calibri" w:cstheme="minorHAnsi"/>
          <w:sz w:val="6"/>
          <w:szCs w:val="6"/>
        </w:rPr>
      </w:pPr>
    </w:p>
    <w:p w14:paraId="0FC16B66" w14:textId="69518BB2" w:rsidR="00560068" w:rsidRPr="00180F26" w:rsidRDefault="00560068" w:rsidP="00560068">
      <w:pPr>
        <w:rPr>
          <w:rFonts w:eastAsia="Calibri" w:cstheme="minorHAnsi"/>
        </w:rPr>
      </w:pPr>
    </w:p>
    <w:p w14:paraId="0A41EA72" w14:textId="1F39B541" w:rsidR="00560068" w:rsidRPr="00180F26" w:rsidRDefault="00560068" w:rsidP="00560068">
      <w:pPr>
        <w:rPr>
          <w:rFonts w:eastAsia="Calibri" w:cstheme="minorHAnsi"/>
        </w:rPr>
      </w:pPr>
    </w:p>
    <w:p w14:paraId="1DCBC858" w14:textId="2B2E4D7B" w:rsidR="00560068" w:rsidRPr="00180F26" w:rsidRDefault="00560068" w:rsidP="00560068">
      <w:pPr>
        <w:rPr>
          <w:rFonts w:eastAsia="Calibri" w:cstheme="minorHAnsi"/>
          <w:sz w:val="8"/>
          <w:szCs w:val="8"/>
        </w:rPr>
      </w:pPr>
    </w:p>
    <w:p w14:paraId="2DD1A2E6" w14:textId="66E4C7DD" w:rsidR="00560068" w:rsidRPr="00180F26" w:rsidRDefault="00560068" w:rsidP="00560068">
      <w:pPr>
        <w:rPr>
          <w:rFonts w:eastAsia="Calibri" w:cstheme="minorHAnsi"/>
        </w:rPr>
      </w:pPr>
    </w:p>
    <w:p w14:paraId="43762F45" w14:textId="0ED6EAE2" w:rsidR="00D0312A" w:rsidRPr="00180F26" w:rsidRDefault="00D0312A" w:rsidP="00560068">
      <w:pPr>
        <w:rPr>
          <w:rFonts w:eastAsia="Calibri" w:cstheme="minorHAnsi"/>
        </w:rPr>
      </w:pPr>
    </w:p>
    <w:p w14:paraId="2A3D4F5B" w14:textId="5E28B9AB" w:rsidR="00D0312A" w:rsidRPr="00180F26" w:rsidRDefault="00D0312A" w:rsidP="00560068">
      <w:pPr>
        <w:rPr>
          <w:rFonts w:eastAsia="Calibri" w:cstheme="minorHAnsi"/>
        </w:rPr>
      </w:pPr>
    </w:p>
    <w:p w14:paraId="3E287932" w14:textId="3A789A41" w:rsidR="00D0312A" w:rsidRPr="00180F26" w:rsidRDefault="00D0312A" w:rsidP="00560068">
      <w:pPr>
        <w:rPr>
          <w:rFonts w:eastAsia="Calibri" w:cstheme="minorHAnsi"/>
        </w:rPr>
      </w:pPr>
    </w:p>
    <w:p w14:paraId="6CE7ADAC" w14:textId="4E8803AD" w:rsidR="00D0312A" w:rsidRPr="00180F26" w:rsidRDefault="00D0312A" w:rsidP="00560068">
      <w:pPr>
        <w:rPr>
          <w:rFonts w:eastAsia="Calibri" w:cstheme="minorHAnsi"/>
        </w:rPr>
      </w:pPr>
    </w:p>
    <w:p w14:paraId="54A0A9F7" w14:textId="514D6F87" w:rsidR="00D0312A" w:rsidRPr="00180F26" w:rsidRDefault="00D0312A" w:rsidP="00560068">
      <w:pPr>
        <w:rPr>
          <w:rFonts w:eastAsia="Calibri" w:cstheme="minorHAnsi"/>
        </w:rPr>
      </w:pPr>
    </w:p>
    <w:p w14:paraId="0B6D3064" w14:textId="14DE1EE6" w:rsidR="00D0312A" w:rsidRPr="00180F26" w:rsidRDefault="00D0312A" w:rsidP="00560068">
      <w:pPr>
        <w:rPr>
          <w:rFonts w:eastAsia="Calibri" w:cstheme="minorHAnsi"/>
        </w:rPr>
      </w:pPr>
    </w:p>
    <w:p w14:paraId="780834DB" w14:textId="2EEE4CDF" w:rsidR="00D0312A" w:rsidRPr="00180F26" w:rsidRDefault="00D0312A" w:rsidP="00560068">
      <w:pPr>
        <w:rPr>
          <w:rFonts w:eastAsia="Calibri" w:cstheme="minorHAnsi"/>
        </w:rPr>
      </w:pPr>
    </w:p>
    <w:p w14:paraId="5DF7EAA0" w14:textId="77777777" w:rsidR="00D0312A" w:rsidRPr="00180F26" w:rsidRDefault="00D0312A" w:rsidP="00560068">
      <w:pPr>
        <w:rPr>
          <w:rFonts w:eastAsia="Calibri" w:cstheme="minorHAnsi"/>
        </w:rPr>
      </w:pPr>
    </w:p>
    <w:p w14:paraId="54083981" w14:textId="05CBF217" w:rsidR="00D0312A" w:rsidRPr="00180F26" w:rsidRDefault="00D0312A" w:rsidP="00560068">
      <w:pPr>
        <w:rPr>
          <w:rFonts w:eastAsia="Calibri" w:cstheme="minorHAnsi"/>
        </w:rPr>
      </w:pPr>
    </w:p>
    <w:p w14:paraId="5377DC8F" w14:textId="0AB5290E" w:rsidR="00D0312A" w:rsidRPr="00180F26" w:rsidRDefault="00D0312A" w:rsidP="00560068">
      <w:pPr>
        <w:rPr>
          <w:rFonts w:eastAsia="Calibri" w:cstheme="minorHAnsi"/>
        </w:rPr>
      </w:pPr>
    </w:p>
    <w:p w14:paraId="36BF28EB" w14:textId="075EF472" w:rsidR="00D0312A" w:rsidRPr="00180F26" w:rsidRDefault="00D0312A" w:rsidP="00560068">
      <w:pPr>
        <w:rPr>
          <w:rFonts w:eastAsia="Calibri" w:cstheme="minorHAnsi"/>
        </w:rPr>
      </w:pPr>
    </w:p>
    <w:p w14:paraId="12C0BD84" w14:textId="26AA5D6F" w:rsidR="00D0312A" w:rsidRPr="00180F26" w:rsidRDefault="00D0312A" w:rsidP="00560068">
      <w:pPr>
        <w:rPr>
          <w:rFonts w:eastAsia="Calibri" w:cstheme="minorHAnsi"/>
        </w:rPr>
      </w:pPr>
    </w:p>
    <w:p w14:paraId="52034ADF" w14:textId="77777777" w:rsidR="00D0312A" w:rsidRPr="00180F26" w:rsidRDefault="00D0312A" w:rsidP="00560068">
      <w:pPr>
        <w:rPr>
          <w:rFonts w:eastAsia="Calibri" w:cstheme="minorHAnsi"/>
        </w:rPr>
      </w:pPr>
    </w:p>
    <w:p w14:paraId="61C4056F" w14:textId="4E191D0B" w:rsidR="00D0312A" w:rsidRPr="00180F26" w:rsidRDefault="00D0312A" w:rsidP="00560068">
      <w:pPr>
        <w:rPr>
          <w:rFonts w:eastAsia="Calibri" w:cstheme="minorHAnsi"/>
        </w:rPr>
      </w:pPr>
    </w:p>
    <w:p w14:paraId="0D877661" w14:textId="77777777" w:rsidR="00D0312A" w:rsidRPr="00180F26" w:rsidRDefault="00D0312A" w:rsidP="00560068">
      <w:pPr>
        <w:rPr>
          <w:rFonts w:eastAsia="Calibri" w:cstheme="minorHAnsi"/>
        </w:rPr>
      </w:pPr>
    </w:p>
    <w:p w14:paraId="2926FEE6" w14:textId="012DF31E" w:rsidR="00D0312A" w:rsidRPr="00180F26" w:rsidRDefault="00D0312A" w:rsidP="00560068">
      <w:pPr>
        <w:rPr>
          <w:rFonts w:eastAsia="Calibri" w:cstheme="minorHAnsi"/>
        </w:rPr>
      </w:pPr>
    </w:p>
    <w:p w14:paraId="180F0210" w14:textId="47A835AC" w:rsidR="00D0312A" w:rsidRPr="00180F26" w:rsidRDefault="00D0312A" w:rsidP="00560068">
      <w:pPr>
        <w:rPr>
          <w:rFonts w:eastAsia="Calibri" w:cstheme="minorHAnsi"/>
        </w:rPr>
      </w:pPr>
    </w:p>
    <w:p w14:paraId="241C4917" w14:textId="77777777" w:rsidR="00D0312A" w:rsidRPr="00180F26" w:rsidRDefault="00D0312A" w:rsidP="00560068">
      <w:pPr>
        <w:rPr>
          <w:rFonts w:eastAsia="Calibri" w:cstheme="minorHAnsi"/>
        </w:rPr>
      </w:pPr>
    </w:p>
    <w:p w14:paraId="0C2ED630" w14:textId="77777777" w:rsidR="00D0312A" w:rsidRPr="00180F26" w:rsidRDefault="00D0312A" w:rsidP="00560068">
      <w:pPr>
        <w:rPr>
          <w:rFonts w:eastAsia="Calibri" w:cstheme="minorHAnsi"/>
        </w:rPr>
      </w:pPr>
    </w:p>
    <w:p w14:paraId="344AB994" w14:textId="77777777" w:rsidR="00D0312A" w:rsidRPr="00180F26" w:rsidRDefault="00D0312A" w:rsidP="00560068">
      <w:pPr>
        <w:rPr>
          <w:rFonts w:eastAsia="Calibri" w:cstheme="minorHAnsi"/>
        </w:rPr>
      </w:pPr>
    </w:p>
    <w:p w14:paraId="66C97EC7" w14:textId="4408A8B5" w:rsidR="00D0312A" w:rsidRPr="00180F26" w:rsidRDefault="00D0312A" w:rsidP="00560068">
      <w:pPr>
        <w:rPr>
          <w:rFonts w:eastAsia="Calibri" w:cstheme="minorHAnsi"/>
        </w:rPr>
      </w:pPr>
    </w:p>
    <w:p w14:paraId="489085CC" w14:textId="046003A8" w:rsidR="00D0312A" w:rsidRPr="00180F26" w:rsidRDefault="00D0312A" w:rsidP="00560068">
      <w:pPr>
        <w:rPr>
          <w:rFonts w:eastAsia="Calibri" w:cstheme="minorHAnsi"/>
        </w:rPr>
      </w:pPr>
    </w:p>
    <w:p w14:paraId="537F7C91" w14:textId="584FCFA7" w:rsidR="00D0312A" w:rsidRPr="00180F26" w:rsidRDefault="00D0312A" w:rsidP="00560068">
      <w:pPr>
        <w:rPr>
          <w:rFonts w:eastAsia="Calibri" w:cstheme="minorHAnsi"/>
        </w:rPr>
      </w:pPr>
    </w:p>
    <w:p w14:paraId="040B31EC" w14:textId="765CD470" w:rsidR="00D0312A" w:rsidRPr="00180F26" w:rsidRDefault="00D0312A" w:rsidP="00560068">
      <w:pPr>
        <w:rPr>
          <w:rFonts w:eastAsia="Calibri" w:cstheme="minorHAnsi"/>
        </w:rPr>
      </w:pPr>
    </w:p>
    <w:p w14:paraId="1C6F3625" w14:textId="032856F3" w:rsidR="00D0312A" w:rsidRPr="00180F26" w:rsidRDefault="00D0312A" w:rsidP="00560068">
      <w:pPr>
        <w:rPr>
          <w:rFonts w:eastAsia="Calibri" w:cstheme="minorHAnsi"/>
        </w:rPr>
      </w:pPr>
    </w:p>
    <w:p w14:paraId="621F27E8" w14:textId="358F4848" w:rsidR="00D0312A" w:rsidRPr="00180F26" w:rsidRDefault="00D0312A" w:rsidP="00560068">
      <w:pPr>
        <w:rPr>
          <w:rFonts w:eastAsia="Calibri" w:cstheme="minorHAnsi"/>
        </w:rPr>
      </w:pPr>
    </w:p>
    <w:p w14:paraId="32F25AD4" w14:textId="0D88C9C9" w:rsidR="00D0312A" w:rsidRPr="00180F26" w:rsidRDefault="00D0312A" w:rsidP="00560068">
      <w:pPr>
        <w:rPr>
          <w:rFonts w:eastAsia="Calibri" w:cstheme="minorHAnsi"/>
        </w:rPr>
      </w:pPr>
    </w:p>
    <w:p w14:paraId="29A0951E" w14:textId="47A95942" w:rsidR="00D0312A" w:rsidRPr="00180F26" w:rsidRDefault="00D0312A" w:rsidP="00560068">
      <w:pPr>
        <w:rPr>
          <w:rFonts w:eastAsia="Calibri" w:cstheme="minorHAnsi"/>
        </w:rPr>
      </w:pPr>
    </w:p>
    <w:p w14:paraId="669FD2C0" w14:textId="2DC21504" w:rsidR="00D0312A" w:rsidRPr="00180F26" w:rsidRDefault="00D0312A" w:rsidP="00560068">
      <w:pPr>
        <w:rPr>
          <w:rFonts w:eastAsia="Calibri" w:cstheme="minorHAnsi"/>
        </w:rPr>
      </w:pPr>
    </w:p>
    <w:p w14:paraId="6A502A43" w14:textId="77777777" w:rsidR="00D0312A" w:rsidRPr="00180F26" w:rsidRDefault="00D0312A" w:rsidP="00560068">
      <w:pPr>
        <w:rPr>
          <w:rFonts w:eastAsia="Calibri" w:cstheme="minorHAnsi"/>
        </w:rPr>
      </w:pPr>
    </w:p>
    <w:p w14:paraId="586E6A84" w14:textId="3CFC79DB" w:rsidR="00D0312A" w:rsidRPr="00180F26" w:rsidRDefault="00D0312A" w:rsidP="00560068">
      <w:pPr>
        <w:rPr>
          <w:rFonts w:eastAsia="Calibri" w:cstheme="minorHAnsi"/>
        </w:rPr>
      </w:pPr>
    </w:p>
    <w:p w14:paraId="59C4930D" w14:textId="456ED55A" w:rsidR="00D0312A" w:rsidRPr="00180F26" w:rsidRDefault="00D0312A" w:rsidP="00560068">
      <w:pPr>
        <w:rPr>
          <w:rFonts w:eastAsia="Calibri" w:cstheme="minorHAnsi"/>
        </w:rPr>
      </w:pPr>
    </w:p>
    <w:p w14:paraId="6C3B5AE0" w14:textId="1C98177F" w:rsidR="00D0312A" w:rsidRPr="00180F26" w:rsidRDefault="00D0312A" w:rsidP="00560068">
      <w:pPr>
        <w:rPr>
          <w:rFonts w:eastAsia="Calibri" w:cstheme="minorHAnsi"/>
        </w:rPr>
      </w:pPr>
    </w:p>
    <w:p w14:paraId="565499E0" w14:textId="73FB1465" w:rsidR="00D0312A" w:rsidRPr="00180F26" w:rsidRDefault="00D0312A" w:rsidP="00560068">
      <w:pPr>
        <w:rPr>
          <w:rFonts w:eastAsia="Calibri" w:cstheme="minorHAnsi"/>
        </w:rPr>
      </w:pPr>
    </w:p>
    <w:p w14:paraId="42FE721C" w14:textId="6DF0ADBC" w:rsidR="00D0312A" w:rsidRPr="00180F26" w:rsidRDefault="00D0312A" w:rsidP="00560068">
      <w:pPr>
        <w:rPr>
          <w:rFonts w:eastAsia="Calibri" w:cstheme="minorHAnsi"/>
        </w:rPr>
      </w:pPr>
    </w:p>
    <w:p w14:paraId="7A2340D2" w14:textId="2AAECF2D" w:rsidR="00D0312A" w:rsidRPr="00180F26" w:rsidRDefault="00D0312A" w:rsidP="00560068">
      <w:pPr>
        <w:rPr>
          <w:rFonts w:eastAsia="Calibri" w:cstheme="minorHAnsi"/>
        </w:rPr>
      </w:pPr>
    </w:p>
    <w:p w14:paraId="3C6F94B3" w14:textId="29549583" w:rsidR="00D0312A" w:rsidRPr="00180F26" w:rsidRDefault="00D0312A" w:rsidP="00560068">
      <w:pPr>
        <w:rPr>
          <w:rFonts w:eastAsia="Calibri" w:cstheme="minorHAnsi"/>
        </w:rPr>
      </w:pPr>
    </w:p>
    <w:p w14:paraId="1D775562" w14:textId="4639CBC5" w:rsidR="00D0312A" w:rsidRPr="00180F26" w:rsidRDefault="00D0312A" w:rsidP="00560068">
      <w:pPr>
        <w:rPr>
          <w:rFonts w:eastAsia="Calibri" w:cstheme="minorHAnsi"/>
        </w:rPr>
      </w:pPr>
    </w:p>
    <w:p w14:paraId="2BABEA80" w14:textId="77777777" w:rsidR="00D0312A" w:rsidRPr="00180F26" w:rsidRDefault="00D0312A" w:rsidP="00560068">
      <w:pPr>
        <w:rPr>
          <w:rFonts w:eastAsia="Calibri" w:cstheme="minorHAnsi"/>
        </w:rPr>
      </w:pPr>
    </w:p>
    <w:p w14:paraId="0067B747" w14:textId="366C8A66" w:rsidR="00D0312A" w:rsidRPr="00180F26" w:rsidRDefault="00D0312A" w:rsidP="00560068">
      <w:pPr>
        <w:rPr>
          <w:rFonts w:eastAsia="Calibri" w:cstheme="minorHAnsi"/>
        </w:rPr>
      </w:pPr>
    </w:p>
    <w:p w14:paraId="539E4E6A" w14:textId="77777777" w:rsidR="00D0312A" w:rsidRPr="00180F26" w:rsidRDefault="00D0312A" w:rsidP="00560068">
      <w:pPr>
        <w:rPr>
          <w:rFonts w:eastAsia="Calibri" w:cstheme="minorHAnsi"/>
        </w:rPr>
      </w:pPr>
    </w:p>
    <w:p w14:paraId="73591AB9" w14:textId="77777777" w:rsidR="00D0312A" w:rsidRPr="00180F26" w:rsidRDefault="00D0312A" w:rsidP="00560068">
      <w:pPr>
        <w:rPr>
          <w:rFonts w:eastAsia="Calibri" w:cstheme="minorHAnsi"/>
        </w:rPr>
      </w:pPr>
    </w:p>
    <w:p w14:paraId="418B43A7" w14:textId="15F669B9" w:rsidR="00D0312A" w:rsidRPr="00180F26" w:rsidRDefault="00B40C6E" w:rsidP="00560068">
      <w:pPr>
        <w:rPr>
          <w:rFonts w:eastAsia="Calibri" w:cstheme="minorHAnsi"/>
        </w:rPr>
      </w:pPr>
      <w:r w:rsidRPr="00180F26">
        <w:rPr>
          <w:rFonts w:eastAsia="Calibri" w:cstheme="minorHAnsi"/>
          <w:noProof/>
        </w:rPr>
        <w:lastRenderedPageBreak/>
        <mc:AlternateContent>
          <mc:Choice Requires="wpg">
            <w:drawing>
              <wp:anchor distT="0" distB="0" distL="114300" distR="114300" simplePos="0" relativeHeight="252399104" behindDoc="0" locked="0" layoutInCell="1" allowOverlap="1" wp14:anchorId="29429116" wp14:editId="6466DF26">
                <wp:simplePos x="0" y="0"/>
                <wp:positionH relativeFrom="column">
                  <wp:posOffset>-143147</wp:posOffset>
                </wp:positionH>
                <wp:positionV relativeFrom="paragraph">
                  <wp:posOffset>-51072</wp:posOffset>
                </wp:positionV>
                <wp:extent cx="6316345" cy="4679678"/>
                <wp:effectExtent l="0" t="0" r="8255" b="6985"/>
                <wp:wrapNone/>
                <wp:docPr id="1596876406" name="Groupe 4"/>
                <wp:cNvGraphicFramePr/>
                <a:graphic xmlns:a="http://schemas.openxmlformats.org/drawingml/2006/main">
                  <a:graphicData uri="http://schemas.microsoft.com/office/word/2010/wordprocessingGroup">
                    <wpg:wgp>
                      <wpg:cNvGrpSpPr/>
                      <wpg:grpSpPr>
                        <a:xfrm>
                          <a:off x="0" y="0"/>
                          <a:ext cx="6316345" cy="4679678"/>
                          <a:chOff x="0" y="0"/>
                          <a:chExt cx="6316345" cy="4679678"/>
                        </a:xfrm>
                      </wpg:grpSpPr>
                      <pic:pic xmlns:pic="http://schemas.openxmlformats.org/drawingml/2006/picture">
                        <pic:nvPicPr>
                          <pic:cNvPr id="5659" name="Image 5659"/>
                          <pic:cNvPicPr>
                            <a:picLocks noChangeAspect="1"/>
                          </pic:cNvPicPr>
                        </pic:nvPicPr>
                        <pic:blipFill rotWithShape="1">
                          <a:blip r:embed="rId500">
                            <a:extLst>
                              <a:ext uri="{28A0092B-C50C-407E-A947-70E740481C1C}">
                                <a14:useLocalDpi xmlns:a14="http://schemas.microsoft.com/office/drawing/2010/main" val="0"/>
                              </a:ext>
                            </a:extLst>
                          </a:blip>
                          <a:srcRect l="2659" t="56281"/>
                          <a:stretch/>
                        </pic:blipFill>
                        <pic:spPr bwMode="auto">
                          <a:xfrm>
                            <a:off x="0" y="0"/>
                            <a:ext cx="6316345" cy="1953895"/>
                          </a:xfrm>
                          <a:prstGeom prst="rect">
                            <a:avLst/>
                          </a:prstGeom>
                          <a:noFill/>
                          <a:ln>
                            <a:noFill/>
                          </a:ln>
                          <a:extLst>
                            <a:ext uri="{53640926-AAD7-44D8-BBD7-CCE9431645EC}">
                              <a14:shadowObscured xmlns:a14="http://schemas.microsoft.com/office/drawing/2010/main"/>
                            </a:ext>
                          </a:extLst>
                        </pic:spPr>
                      </pic:pic>
                      <wpg:grpSp>
                        <wpg:cNvPr id="1459099150" name="Groupe 3"/>
                        <wpg:cNvGrpSpPr/>
                        <wpg:grpSpPr>
                          <a:xfrm>
                            <a:off x="32657" y="2100943"/>
                            <a:ext cx="6227626" cy="2578735"/>
                            <a:chOff x="0" y="0"/>
                            <a:chExt cx="6227626" cy="2578735"/>
                          </a:xfrm>
                        </wpg:grpSpPr>
                        <pic:pic xmlns:pic="http://schemas.openxmlformats.org/drawingml/2006/picture">
                          <pic:nvPicPr>
                            <pic:cNvPr id="1069822493" name="Image 1"/>
                            <pic:cNvPicPr>
                              <a:picLocks noChangeAspect="1"/>
                            </pic:cNvPicPr>
                          </pic:nvPicPr>
                          <pic:blipFill rotWithShape="1">
                            <a:blip r:embed="rId503"/>
                            <a:srcRect l="-1" r="-7758"/>
                            <a:stretch/>
                          </pic:blipFill>
                          <pic:spPr>
                            <a:xfrm>
                              <a:off x="3984171" y="32657"/>
                              <a:ext cx="2243455" cy="262890"/>
                            </a:xfrm>
                            <a:prstGeom prst="rect">
                              <a:avLst/>
                            </a:prstGeom>
                          </pic:spPr>
                        </pic:pic>
                        <pic:pic xmlns:pic="http://schemas.openxmlformats.org/drawingml/2006/picture">
                          <pic:nvPicPr>
                            <pic:cNvPr id="754508162" name="Image 2"/>
                            <pic:cNvPicPr>
                              <a:picLocks noChangeAspect="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622165" cy="2578735"/>
                            </a:xfrm>
                            <a:prstGeom prst="rect">
                              <a:avLst/>
                            </a:prstGeom>
                            <a:noFill/>
                            <a:ln>
                              <a:noFill/>
                            </a:ln>
                          </pic:spPr>
                        </pic:pic>
                      </wpg:grpSp>
                    </wpg:wgp>
                  </a:graphicData>
                </a:graphic>
              </wp:anchor>
            </w:drawing>
          </mc:Choice>
          <mc:Fallback>
            <w:pict>
              <v:group w14:anchorId="06F081EE" id="Groupe 4" o:spid="_x0000_s1026" style="position:absolute;margin-left:-11.25pt;margin-top:-4pt;width:497.35pt;height:368.5pt;z-index:252399104" coordsize="63163,46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">
                <v:shape id="Image 5659" o:spid="_x0000_s1027" type="#_x0000_t75" style="position:absolute;width:63163;height:19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">
                  <v:imagedata r:id="rId502" o:title="" croptop="36884f" cropleft="1743f"/>
                </v:shape>
                <v:group id="Groupe 3" o:spid="_x0000_s1028" style="position:absolute;left:326;top:21009;width:62276;height:25787" coordsize="62276,25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">
                  <v:shape id="Image 1" o:spid="_x0000_s1029" type="#_x0000_t75" style="position:absolute;left:39841;top:326;width:22435;height:2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">
                    <v:imagedata r:id="rId505" o:title="" cropleft="-1f" cropright="-5084f"/>
                  </v:shape>
                  <v:shape id="Image 2" o:spid="_x0000_s1030" type="#_x0000_t75" style="position:absolute;width:46221;height:257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">
                    <v:imagedata r:id="rId506" o:title=""/>
                  </v:shape>
                </v:group>
              </v:group>
            </w:pict>
          </mc:Fallback>
        </mc:AlternateContent>
      </w:r>
    </w:p>
    <w:p w14:paraId="5B6162DA" w14:textId="7BD131AF" w:rsidR="00D0312A" w:rsidRPr="00180F26" w:rsidRDefault="00D0312A" w:rsidP="00560068">
      <w:pPr>
        <w:rPr>
          <w:rFonts w:eastAsia="Calibri" w:cstheme="minorHAnsi"/>
        </w:rPr>
      </w:pPr>
    </w:p>
    <w:p w14:paraId="03BD190D" w14:textId="7D9EAEB3" w:rsidR="00D0312A" w:rsidRPr="00180F26" w:rsidRDefault="00D0312A" w:rsidP="00560068">
      <w:pPr>
        <w:rPr>
          <w:rFonts w:eastAsia="Calibri" w:cstheme="minorHAnsi"/>
        </w:rPr>
      </w:pPr>
    </w:p>
    <w:p w14:paraId="4E4601B5" w14:textId="3308AF9A" w:rsidR="00D0312A" w:rsidRPr="00180F26" w:rsidRDefault="00D0312A" w:rsidP="00560068">
      <w:pPr>
        <w:rPr>
          <w:rFonts w:eastAsia="Calibri" w:cstheme="minorHAnsi"/>
        </w:rPr>
      </w:pPr>
    </w:p>
    <w:p w14:paraId="4AD43112" w14:textId="77777777" w:rsidR="00D0312A" w:rsidRPr="00180F26" w:rsidRDefault="00D0312A" w:rsidP="00560068">
      <w:pPr>
        <w:rPr>
          <w:rFonts w:eastAsia="Calibri" w:cstheme="minorHAnsi"/>
        </w:rPr>
      </w:pPr>
    </w:p>
    <w:p w14:paraId="3736A591" w14:textId="625E2AC1" w:rsidR="00D0312A" w:rsidRPr="00180F26" w:rsidRDefault="00D0312A" w:rsidP="00560068">
      <w:pPr>
        <w:rPr>
          <w:rFonts w:eastAsia="Calibri" w:cstheme="minorHAnsi"/>
        </w:rPr>
      </w:pPr>
    </w:p>
    <w:p w14:paraId="0151D693" w14:textId="5E4863E5" w:rsidR="00D0312A" w:rsidRPr="00180F26" w:rsidRDefault="00D0312A" w:rsidP="00560068">
      <w:pPr>
        <w:rPr>
          <w:rFonts w:eastAsia="Calibri" w:cstheme="minorHAnsi"/>
        </w:rPr>
      </w:pPr>
    </w:p>
    <w:p w14:paraId="3A935956" w14:textId="77777777" w:rsidR="00D0312A" w:rsidRPr="00180F26" w:rsidRDefault="00D0312A" w:rsidP="00560068">
      <w:pPr>
        <w:rPr>
          <w:rFonts w:eastAsia="Calibri" w:cstheme="minorHAnsi"/>
        </w:rPr>
      </w:pPr>
    </w:p>
    <w:p w14:paraId="73C936B1" w14:textId="3B71EABF" w:rsidR="00D0312A" w:rsidRPr="00180F26" w:rsidRDefault="00D0312A" w:rsidP="00560068">
      <w:pPr>
        <w:rPr>
          <w:rFonts w:eastAsia="Calibri" w:cstheme="minorHAnsi"/>
        </w:rPr>
      </w:pPr>
    </w:p>
    <w:p w14:paraId="1741AEB7" w14:textId="7DA0D600" w:rsidR="00D0312A" w:rsidRPr="00180F26" w:rsidRDefault="00D0312A" w:rsidP="00560068">
      <w:pPr>
        <w:rPr>
          <w:rFonts w:eastAsia="Calibri" w:cstheme="minorHAnsi"/>
        </w:rPr>
      </w:pPr>
    </w:p>
    <w:p w14:paraId="010CF6AB" w14:textId="77777777" w:rsidR="00D0312A" w:rsidRPr="00180F26" w:rsidRDefault="00D0312A" w:rsidP="00560068">
      <w:pPr>
        <w:rPr>
          <w:rFonts w:eastAsia="Calibri" w:cstheme="minorHAnsi"/>
        </w:rPr>
      </w:pPr>
    </w:p>
    <w:p w14:paraId="184F5F32" w14:textId="67E07885" w:rsidR="00D0312A" w:rsidRPr="00180F26" w:rsidRDefault="00D0312A" w:rsidP="00560068">
      <w:pPr>
        <w:rPr>
          <w:rFonts w:eastAsia="Calibri" w:cstheme="minorHAnsi"/>
        </w:rPr>
      </w:pPr>
    </w:p>
    <w:p w14:paraId="5AF5B5C4" w14:textId="3DC049D6" w:rsidR="00B40C6E" w:rsidRPr="00180F26" w:rsidRDefault="00B40C6E" w:rsidP="00B40C6E">
      <w:pPr>
        <w:ind w:left="-170"/>
        <w:rPr>
          <w:rFonts w:eastAsia="Calibri" w:cstheme="minorHAnsi"/>
        </w:rPr>
      </w:pPr>
    </w:p>
    <w:p w14:paraId="1A86E83F" w14:textId="77777777" w:rsidR="00B40C6E" w:rsidRPr="00180F26" w:rsidRDefault="00B40C6E" w:rsidP="00560068">
      <w:pPr>
        <w:rPr>
          <w:rFonts w:eastAsia="Calibri" w:cstheme="minorHAnsi"/>
        </w:rPr>
      </w:pPr>
    </w:p>
    <w:p w14:paraId="4555280C" w14:textId="77777777" w:rsidR="00B40C6E" w:rsidRPr="00180F26" w:rsidRDefault="00B40C6E" w:rsidP="00560068">
      <w:pPr>
        <w:rPr>
          <w:rFonts w:eastAsia="Calibri" w:cstheme="minorHAnsi"/>
        </w:rPr>
      </w:pPr>
    </w:p>
    <w:p w14:paraId="40446529" w14:textId="77777777" w:rsidR="00B40C6E" w:rsidRPr="00180F26" w:rsidRDefault="00B40C6E" w:rsidP="00560068">
      <w:pPr>
        <w:rPr>
          <w:rFonts w:eastAsia="Calibri" w:cstheme="minorHAnsi"/>
        </w:rPr>
      </w:pPr>
    </w:p>
    <w:p w14:paraId="106F6356" w14:textId="77777777" w:rsidR="00B40C6E" w:rsidRPr="00180F26" w:rsidRDefault="00B40C6E" w:rsidP="00560068">
      <w:pPr>
        <w:rPr>
          <w:rFonts w:eastAsia="Calibri" w:cstheme="minorHAnsi"/>
        </w:rPr>
      </w:pPr>
    </w:p>
    <w:p w14:paraId="41A80D7B" w14:textId="77777777" w:rsidR="00B40C6E" w:rsidRPr="00180F26" w:rsidRDefault="00B40C6E" w:rsidP="00560068">
      <w:pPr>
        <w:rPr>
          <w:rFonts w:eastAsia="Calibri" w:cstheme="minorHAnsi"/>
        </w:rPr>
      </w:pPr>
    </w:p>
    <w:p w14:paraId="03B9AC49" w14:textId="77777777" w:rsidR="00D0312A" w:rsidRPr="00180F26" w:rsidRDefault="00D0312A" w:rsidP="00560068">
      <w:pPr>
        <w:rPr>
          <w:rFonts w:eastAsia="Calibri" w:cstheme="minorHAnsi"/>
        </w:rPr>
      </w:pPr>
    </w:p>
    <w:p w14:paraId="0D9BA177" w14:textId="77777777" w:rsidR="00D0312A" w:rsidRPr="00180F26" w:rsidRDefault="00D0312A" w:rsidP="00560068">
      <w:pPr>
        <w:rPr>
          <w:rFonts w:ascii="Arial" w:eastAsia="Calibri" w:hAnsi="Arial" w:cs="Arial"/>
          <w:sz w:val="20"/>
          <w:szCs w:val="20"/>
        </w:rPr>
      </w:pPr>
    </w:p>
    <w:p w14:paraId="3094ECE7" w14:textId="77777777" w:rsidR="00D0312A" w:rsidRPr="00180F26" w:rsidRDefault="00D0312A" w:rsidP="00560068">
      <w:pPr>
        <w:rPr>
          <w:rFonts w:ascii="Arial" w:eastAsia="Calibri" w:hAnsi="Arial" w:cs="Arial"/>
          <w:sz w:val="20"/>
          <w:szCs w:val="20"/>
        </w:rPr>
      </w:pPr>
    </w:p>
    <w:p w14:paraId="5E631D9B" w14:textId="268DFFA4" w:rsidR="00560068" w:rsidRPr="00180F26" w:rsidRDefault="00560068" w:rsidP="00560068">
      <w:pPr>
        <w:rPr>
          <w:rFonts w:ascii="Arial" w:eastAsia="Calibri" w:hAnsi="Arial" w:cs="Arial"/>
          <w:sz w:val="20"/>
          <w:szCs w:val="20"/>
        </w:rPr>
      </w:pPr>
      <w:r w:rsidRPr="00180F26">
        <w:rPr>
          <w:rFonts w:ascii="Arial" w:eastAsia="Calibri" w:hAnsi="Arial" w:cs="Arial"/>
          <w:noProof/>
          <w:sz w:val="20"/>
          <w:szCs w:val="20"/>
          <w:lang w:eastAsia="fr-BE"/>
        </w:rPr>
        <w:drawing>
          <wp:anchor distT="0" distB="0" distL="114300" distR="114300" simplePos="0" relativeHeight="252147200" behindDoc="0" locked="0" layoutInCell="1" allowOverlap="1" wp14:anchorId="016BB16F" wp14:editId="30A7B34A">
            <wp:simplePos x="0" y="0"/>
            <wp:positionH relativeFrom="column">
              <wp:posOffset>5124</wp:posOffset>
            </wp:positionH>
            <wp:positionV relativeFrom="paragraph">
              <wp:posOffset>-8625949</wp:posOffset>
            </wp:positionV>
            <wp:extent cx="4168877" cy="2325949"/>
            <wp:effectExtent l="0" t="0" r="3175" b="0"/>
            <wp:wrapNone/>
            <wp:docPr id="5660" name="Imag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168877" cy="23259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73AB29" w14:textId="77777777" w:rsidR="00560068" w:rsidRPr="00180F26" w:rsidRDefault="00560068" w:rsidP="00560068">
      <w:pPr>
        <w:rPr>
          <w:rFonts w:ascii="Arial" w:eastAsia="Calibri" w:hAnsi="Arial" w:cs="Arial"/>
          <w:sz w:val="20"/>
          <w:szCs w:val="20"/>
        </w:rPr>
      </w:pPr>
      <w:r w:rsidRPr="00180F26">
        <w:rPr>
          <w:rFonts w:ascii="Arial" w:eastAsia="Calibri" w:hAnsi="Arial" w:cs="Arial"/>
          <w:sz w:val="20"/>
          <w:szCs w:val="20"/>
        </w:rPr>
        <w:br w:type="page"/>
      </w:r>
    </w:p>
    <w:p w14:paraId="3F7A144B" w14:textId="77777777" w:rsidR="00560068" w:rsidRPr="00180F26" w:rsidRDefault="00560068" w:rsidP="0086235F">
      <w:pPr>
        <w:pStyle w:val="Titre7"/>
      </w:pPr>
      <w:bookmarkStart w:id="164" w:name="_Annexe_39b_:"/>
      <w:bookmarkEnd w:id="164"/>
      <w:r w:rsidRPr="00180F26">
        <w:lastRenderedPageBreak/>
        <w:t>Annexe 39b : Protocole d’intégration (2e partie du protocole d’intégration)</w:t>
      </w:r>
    </w:p>
    <w:p w14:paraId="49695743" w14:textId="77777777" w:rsidR="00560068" w:rsidRPr="00180F26" w:rsidRDefault="00560068" w:rsidP="00560068">
      <w:pPr>
        <w:tabs>
          <w:tab w:val="left" w:pos="1134"/>
        </w:tabs>
        <w:rPr>
          <w:rFonts w:ascii="Arial" w:eastAsia="Calibri" w:hAnsi="Arial" w:cs="Arial"/>
          <w:sz w:val="20"/>
          <w:szCs w:val="20"/>
        </w:rPr>
      </w:pPr>
    </w:p>
    <w:p w14:paraId="69459342" w14:textId="77777777" w:rsidR="00560068" w:rsidRPr="00180F26" w:rsidRDefault="00560068" w:rsidP="00560068">
      <w:pPr>
        <w:tabs>
          <w:tab w:val="left" w:pos="1134"/>
        </w:tabs>
        <w:rPr>
          <w:rFonts w:ascii="Arial" w:eastAsia="Calibri" w:hAnsi="Arial" w:cs="Arial"/>
          <w:b/>
          <w:sz w:val="20"/>
          <w:szCs w:val="20"/>
        </w:rPr>
      </w:pPr>
      <w:r w:rsidRPr="00180F26">
        <w:rPr>
          <w:rFonts w:ascii="Arial" w:eastAsia="Calibri" w:hAnsi="Arial" w:cs="Arial"/>
          <w:b/>
          <w:sz w:val="20"/>
          <w:szCs w:val="20"/>
        </w:rPr>
        <w:t>NOM et prénom de l’élève concerné : ……………………………………………………</w:t>
      </w:r>
    </w:p>
    <w:p w14:paraId="2D2F36BA" w14:textId="77777777" w:rsidR="00560068" w:rsidRPr="00180F26" w:rsidRDefault="00560068" w:rsidP="00560068">
      <w:pPr>
        <w:tabs>
          <w:tab w:val="left" w:pos="1134"/>
        </w:tabs>
        <w:rPr>
          <w:rFonts w:ascii="Arial" w:eastAsia="Calibri" w:hAnsi="Arial" w:cs="Arial"/>
          <w:sz w:val="20"/>
          <w:szCs w:val="20"/>
        </w:rPr>
      </w:pPr>
    </w:p>
    <w:p w14:paraId="1EB29DD8" w14:textId="3B809AA0"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Synthèse du dossier de l’élève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784BD591"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455E1C25" w14:textId="77777777" w:rsidR="00560068" w:rsidRPr="00180F26" w:rsidRDefault="00560068" w:rsidP="00B352C4">
            <w:pPr>
              <w:tabs>
                <w:tab w:val="left" w:pos="1134"/>
              </w:tabs>
              <w:snapToGrid w:val="0"/>
              <w:rPr>
                <w:rFonts w:ascii="Arial" w:eastAsia="Calibri" w:hAnsi="Arial" w:cs="Arial"/>
                <w:sz w:val="20"/>
                <w:szCs w:val="20"/>
              </w:rPr>
            </w:pPr>
          </w:p>
          <w:p w14:paraId="466A8584" w14:textId="77777777" w:rsidR="00560068" w:rsidRPr="00180F26" w:rsidRDefault="00560068" w:rsidP="00B352C4">
            <w:pPr>
              <w:tabs>
                <w:tab w:val="left" w:pos="1134"/>
              </w:tabs>
              <w:rPr>
                <w:rFonts w:ascii="Arial" w:eastAsia="Calibri" w:hAnsi="Arial" w:cs="Arial"/>
                <w:sz w:val="20"/>
                <w:szCs w:val="20"/>
              </w:rPr>
            </w:pPr>
          </w:p>
          <w:p w14:paraId="46CAF766" w14:textId="77777777" w:rsidR="00A9277D" w:rsidRPr="00180F26" w:rsidRDefault="00A9277D" w:rsidP="00B352C4">
            <w:pPr>
              <w:tabs>
                <w:tab w:val="left" w:pos="1134"/>
              </w:tabs>
              <w:rPr>
                <w:rFonts w:ascii="Arial" w:eastAsia="Calibri" w:hAnsi="Arial" w:cs="Arial"/>
                <w:sz w:val="20"/>
                <w:szCs w:val="20"/>
              </w:rPr>
            </w:pPr>
          </w:p>
          <w:p w14:paraId="7F90FD21" w14:textId="77777777" w:rsidR="00560068" w:rsidRPr="00180F26" w:rsidRDefault="00560068" w:rsidP="00B352C4">
            <w:pPr>
              <w:tabs>
                <w:tab w:val="left" w:pos="1134"/>
              </w:tabs>
              <w:rPr>
                <w:rFonts w:ascii="Arial" w:eastAsia="Calibri" w:hAnsi="Arial" w:cs="Arial"/>
                <w:sz w:val="20"/>
                <w:szCs w:val="20"/>
              </w:rPr>
            </w:pPr>
          </w:p>
        </w:tc>
      </w:tr>
    </w:tbl>
    <w:p w14:paraId="104D222D" w14:textId="77777777" w:rsidR="00560068" w:rsidRPr="00180F26" w:rsidRDefault="00560068" w:rsidP="00560068">
      <w:pPr>
        <w:tabs>
          <w:tab w:val="left" w:pos="1134"/>
        </w:tabs>
        <w:rPr>
          <w:rFonts w:ascii="Arial" w:eastAsia="Calibri" w:hAnsi="Arial" w:cs="Arial"/>
          <w:sz w:val="20"/>
          <w:szCs w:val="20"/>
        </w:rPr>
      </w:pPr>
    </w:p>
    <w:p w14:paraId="7A24CD9E" w14:textId="77777777"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Objectifs de l’intégration (Autre que le fait d’intégrer l’élève dans l’enseignement ordinaire)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4DE47F8B" w14:textId="77777777" w:rsidTr="00B352C4">
        <w:trPr>
          <w:trHeight w:val="704"/>
        </w:trPr>
        <w:tc>
          <w:tcPr>
            <w:tcW w:w="9635" w:type="dxa"/>
            <w:tcBorders>
              <w:top w:val="single" w:sz="4" w:space="0" w:color="000000"/>
              <w:left w:val="single" w:sz="4" w:space="0" w:color="000000"/>
              <w:bottom w:val="single" w:sz="4" w:space="0" w:color="000000"/>
              <w:right w:val="single" w:sz="4" w:space="0" w:color="000000"/>
            </w:tcBorders>
          </w:tcPr>
          <w:p w14:paraId="70F12C38" w14:textId="77777777" w:rsidR="00560068" w:rsidRPr="00180F26" w:rsidRDefault="00560068" w:rsidP="00B352C4">
            <w:pPr>
              <w:tabs>
                <w:tab w:val="left" w:pos="1134"/>
              </w:tabs>
              <w:snapToGrid w:val="0"/>
              <w:rPr>
                <w:rFonts w:ascii="Arial" w:eastAsia="Calibri" w:hAnsi="Arial" w:cs="Arial"/>
                <w:sz w:val="20"/>
                <w:szCs w:val="20"/>
              </w:rPr>
            </w:pPr>
          </w:p>
          <w:p w14:paraId="59D3D8B9" w14:textId="77777777" w:rsidR="00A9277D" w:rsidRPr="00180F26" w:rsidRDefault="00A9277D" w:rsidP="00B352C4">
            <w:pPr>
              <w:tabs>
                <w:tab w:val="left" w:pos="1134"/>
              </w:tabs>
              <w:snapToGrid w:val="0"/>
              <w:rPr>
                <w:rFonts w:ascii="Arial" w:eastAsia="Calibri" w:hAnsi="Arial" w:cs="Arial"/>
                <w:sz w:val="20"/>
                <w:szCs w:val="20"/>
              </w:rPr>
            </w:pPr>
          </w:p>
          <w:p w14:paraId="6F3A4A11" w14:textId="77777777" w:rsidR="00560068" w:rsidRPr="00180F26" w:rsidRDefault="00560068" w:rsidP="00B352C4">
            <w:pPr>
              <w:tabs>
                <w:tab w:val="left" w:pos="1134"/>
              </w:tabs>
              <w:rPr>
                <w:rFonts w:ascii="Arial" w:eastAsia="Calibri" w:hAnsi="Arial" w:cs="Arial"/>
                <w:sz w:val="20"/>
                <w:szCs w:val="20"/>
              </w:rPr>
            </w:pPr>
          </w:p>
          <w:p w14:paraId="2A385368" w14:textId="77777777" w:rsidR="00560068" w:rsidRPr="00180F26" w:rsidRDefault="00560068" w:rsidP="00B352C4">
            <w:pPr>
              <w:tabs>
                <w:tab w:val="left" w:pos="1134"/>
              </w:tabs>
              <w:rPr>
                <w:rFonts w:ascii="Arial" w:eastAsia="Calibri" w:hAnsi="Arial" w:cs="Arial"/>
                <w:sz w:val="20"/>
                <w:szCs w:val="20"/>
              </w:rPr>
            </w:pPr>
          </w:p>
        </w:tc>
      </w:tr>
    </w:tbl>
    <w:p w14:paraId="51FDCB44" w14:textId="77777777" w:rsidR="00560068" w:rsidRPr="00180F26" w:rsidRDefault="00560068" w:rsidP="00560068">
      <w:pPr>
        <w:tabs>
          <w:tab w:val="left" w:pos="1134"/>
        </w:tabs>
        <w:rPr>
          <w:rFonts w:ascii="Arial" w:eastAsia="Calibri" w:hAnsi="Arial" w:cs="Arial"/>
          <w:sz w:val="20"/>
          <w:szCs w:val="20"/>
        </w:rPr>
      </w:pPr>
    </w:p>
    <w:p w14:paraId="106BCC65" w14:textId="77777777"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Équipements spécifiques nécessaires à l’intégration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612ABE33"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128CE642" w14:textId="77777777" w:rsidR="00560068" w:rsidRPr="00180F26" w:rsidRDefault="00560068" w:rsidP="00B352C4">
            <w:pPr>
              <w:tabs>
                <w:tab w:val="left" w:pos="1134"/>
              </w:tabs>
              <w:snapToGrid w:val="0"/>
              <w:rPr>
                <w:rFonts w:ascii="Arial" w:eastAsia="Calibri" w:hAnsi="Arial" w:cs="Arial"/>
                <w:sz w:val="20"/>
                <w:szCs w:val="20"/>
              </w:rPr>
            </w:pPr>
          </w:p>
          <w:p w14:paraId="426A21DB" w14:textId="77777777" w:rsidR="00560068" w:rsidRPr="00180F26" w:rsidRDefault="00560068" w:rsidP="00B352C4">
            <w:pPr>
              <w:tabs>
                <w:tab w:val="left" w:pos="1134"/>
              </w:tabs>
              <w:rPr>
                <w:rFonts w:ascii="Arial" w:eastAsia="Calibri" w:hAnsi="Arial" w:cs="Arial"/>
                <w:sz w:val="20"/>
                <w:szCs w:val="20"/>
              </w:rPr>
            </w:pPr>
          </w:p>
          <w:p w14:paraId="14F496D4" w14:textId="77777777" w:rsidR="00560068" w:rsidRPr="00180F26" w:rsidRDefault="00560068" w:rsidP="00B352C4">
            <w:pPr>
              <w:tabs>
                <w:tab w:val="left" w:pos="1134"/>
              </w:tabs>
              <w:rPr>
                <w:rFonts w:ascii="Arial" w:eastAsia="Calibri" w:hAnsi="Arial" w:cs="Arial"/>
                <w:sz w:val="20"/>
                <w:szCs w:val="20"/>
              </w:rPr>
            </w:pPr>
          </w:p>
          <w:p w14:paraId="7CA1AB04" w14:textId="77777777" w:rsidR="00A9277D" w:rsidRPr="00180F26" w:rsidRDefault="00A9277D" w:rsidP="00B352C4">
            <w:pPr>
              <w:tabs>
                <w:tab w:val="left" w:pos="1134"/>
              </w:tabs>
              <w:rPr>
                <w:rFonts w:ascii="Arial" w:eastAsia="Calibri" w:hAnsi="Arial" w:cs="Arial"/>
                <w:sz w:val="20"/>
                <w:szCs w:val="20"/>
              </w:rPr>
            </w:pPr>
          </w:p>
        </w:tc>
      </w:tr>
    </w:tbl>
    <w:p w14:paraId="3FCF8D35" w14:textId="77777777" w:rsidR="00560068" w:rsidRPr="00180F26" w:rsidRDefault="00560068" w:rsidP="00560068">
      <w:pPr>
        <w:tabs>
          <w:tab w:val="left" w:pos="1134"/>
        </w:tabs>
        <w:rPr>
          <w:rFonts w:ascii="Arial" w:eastAsia="Calibri" w:hAnsi="Arial" w:cs="Arial"/>
          <w:sz w:val="20"/>
          <w:szCs w:val="20"/>
        </w:rPr>
      </w:pPr>
    </w:p>
    <w:p w14:paraId="18690C90" w14:textId="77777777"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Besoins en matière de transport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0AB55EFE"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1113AFC8" w14:textId="77777777" w:rsidR="00560068" w:rsidRPr="00180F26" w:rsidRDefault="00560068" w:rsidP="00B352C4">
            <w:pPr>
              <w:tabs>
                <w:tab w:val="left" w:pos="1134"/>
              </w:tabs>
              <w:snapToGrid w:val="0"/>
              <w:rPr>
                <w:rFonts w:ascii="Arial" w:eastAsia="Calibri" w:hAnsi="Arial" w:cs="Arial"/>
                <w:sz w:val="20"/>
                <w:szCs w:val="20"/>
              </w:rPr>
            </w:pPr>
          </w:p>
          <w:p w14:paraId="3B4B395D" w14:textId="77777777" w:rsidR="00560068" w:rsidRPr="00180F26" w:rsidRDefault="00560068" w:rsidP="00B352C4">
            <w:pPr>
              <w:tabs>
                <w:tab w:val="left" w:pos="1134"/>
              </w:tabs>
              <w:rPr>
                <w:rFonts w:ascii="Arial" w:eastAsia="Calibri" w:hAnsi="Arial" w:cs="Arial"/>
                <w:sz w:val="20"/>
                <w:szCs w:val="20"/>
              </w:rPr>
            </w:pPr>
          </w:p>
          <w:p w14:paraId="03E7DC92" w14:textId="77777777" w:rsidR="00A9277D" w:rsidRPr="00180F26" w:rsidRDefault="00A9277D" w:rsidP="00B352C4">
            <w:pPr>
              <w:tabs>
                <w:tab w:val="left" w:pos="1134"/>
              </w:tabs>
              <w:rPr>
                <w:rFonts w:ascii="Arial" w:eastAsia="Calibri" w:hAnsi="Arial" w:cs="Arial"/>
                <w:sz w:val="20"/>
                <w:szCs w:val="20"/>
              </w:rPr>
            </w:pPr>
          </w:p>
          <w:p w14:paraId="4FE476FB" w14:textId="77777777" w:rsidR="00560068" w:rsidRPr="00180F26" w:rsidRDefault="00560068" w:rsidP="00B352C4">
            <w:pPr>
              <w:tabs>
                <w:tab w:val="left" w:pos="1134"/>
              </w:tabs>
              <w:rPr>
                <w:rFonts w:ascii="Arial" w:eastAsia="Calibri" w:hAnsi="Arial" w:cs="Arial"/>
                <w:sz w:val="20"/>
                <w:szCs w:val="20"/>
              </w:rPr>
            </w:pPr>
          </w:p>
        </w:tc>
      </w:tr>
    </w:tbl>
    <w:p w14:paraId="6B09E7A6" w14:textId="77777777" w:rsidR="00560068" w:rsidRPr="00180F26" w:rsidRDefault="00560068" w:rsidP="00560068">
      <w:pPr>
        <w:tabs>
          <w:tab w:val="left" w:pos="1134"/>
        </w:tabs>
        <w:rPr>
          <w:rFonts w:ascii="Arial" w:eastAsia="Calibri" w:hAnsi="Arial" w:cs="Arial"/>
          <w:sz w:val="20"/>
          <w:szCs w:val="20"/>
        </w:rPr>
      </w:pPr>
    </w:p>
    <w:p w14:paraId="7608C00A" w14:textId="77777777"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Dispositif de relation, de concertation et de collaboration entre les équipes éducatives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676214D1"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48BC3FD6" w14:textId="77777777" w:rsidR="00560068" w:rsidRPr="00180F26" w:rsidRDefault="00560068" w:rsidP="00B352C4">
            <w:pPr>
              <w:tabs>
                <w:tab w:val="left" w:pos="1134"/>
              </w:tabs>
              <w:snapToGrid w:val="0"/>
              <w:rPr>
                <w:rFonts w:ascii="Arial" w:eastAsia="Calibri" w:hAnsi="Arial" w:cs="Arial"/>
                <w:sz w:val="20"/>
                <w:szCs w:val="20"/>
              </w:rPr>
            </w:pPr>
          </w:p>
          <w:p w14:paraId="7C6D8A9F" w14:textId="77777777" w:rsidR="00A9277D" w:rsidRPr="00180F26" w:rsidRDefault="00A9277D" w:rsidP="00B352C4">
            <w:pPr>
              <w:tabs>
                <w:tab w:val="left" w:pos="1134"/>
              </w:tabs>
              <w:snapToGrid w:val="0"/>
              <w:rPr>
                <w:rFonts w:ascii="Arial" w:eastAsia="Calibri" w:hAnsi="Arial" w:cs="Arial"/>
                <w:sz w:val="20"/>
                <w:szCs w:val="20"/>
              </w:rPr>
            </w:pPr>
          </w:p>
          <w:p w14:paraId="78E9C67C" w14:textId="77777777" w:rsidR="00560068" w:rsidRPr="00180F26" w:rsidRDefault="00560068" w:rsidP="00B352C4">
            <w:pPr>
              <w:tabs>
                <w:tab w:val="left" w:pos="1134"/>
              </w:tabs>
              <w:rPr>
                <w:rFonts w:ascii="Arial" w:eastAsia="Calibri" w:hAnsi="Arial" w:cs="Arial"/>
                <w:sz w:val="20"/>
                <w:szCs w:val="20"/>
              </w:rPr>
            </w:pPr>
          </w:p>
          <w:p w14:paraId="3B7089C5" w14:textId="77777777" w:rsidR="00560068" w:rsidRPr="00180F26" w:rsidRDefault="00560068" w:rsidP="00B352C4">
            <w:pPr>
              <w:tabs>
                <w:tab w:val="left" w:pos="1134"/>
              </w:tabs>
              <w:rPr>
                <w:rFonts w:ascii="Arial" w:eastAsia="Calibri" w:hAnsi="Arial" w:cs="Arial"/>
                <w:sz w:val="20"/>
                <w:szCs w:val="20"/>
              </w:rPr>
            </w:pPr>
          </w:p>
        </w:tc>
      </w:tr>
    </w:tbl>
    <w:p w14:paraId="38C5965B" w14:textId="77777777" w:rsidR="00560068" w:rsidRPr="00180F26" w:rsidRDefault="00560068" w:rsidP="00560068">
      <w:pPr>
        <w:tabs>
          <w:tab w:val="left" w:pos="1134"/>
        </w:tabs>
        <w:rPr>
          <w:rFonts w:ascii="Arial" w:eastAsia="Calibri" w:hAnsi="Arial" w:cs="Arial"/>
          <w:sz w:val="20"/>
          <w:szCs w:val="20"/>
        </w:rPr>
      </w:pPr>
    </w:p>
    <w:p w14:paraId="0F25E147" w14:textId="27452B95"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Modalités de l’accompagnement et choix du personnel accompagnan</w:t>
      </w:r>
      <w:r w:rsidR="00190DA2" w:rsidRPr="00180F26">
        <w:rPr>
          <w:rFonts w:ascii="Arial" w:eastAsia="Calibri" w:hAnsi="Arial" w:cs="Arial"/>
          <w:sz w:val="20"/>
          <w:szCs w:val="20"/>
        </w:rPr>
        <w:t xml:space="preserve">t </w:t>
      </w:r>
      <w:proofErr w:type="gramStart"/>
      <w:r w:rsidR="00190DA2" w:rsidRPr="00180F26">
        <w:rPr>
          <w:rFonts w:ascii="Arial" w:eastAsia="Calibri" w:hAnsi="Arial" w:cs="Arial"/>
          <w:sz w:val="20"/>
          <w:szCs w:val="20"/>
          <w:vertAlign w:val="superscript"/>
        </w:rPr>
        <w:t>1</w:t>
      </w:r>
      <w:r w:rsidRPr="00180F26">
        <w:rPr>
          <w:rFonts w:ascii="Arial" w:eastAsia="Calibri" w:hAnsi="Arial" w:cs="Arial"/>
          <w:sz w:val="20"/>
          <w:szCs w:val="20"/>
        </w:rPr>
        <w:t>:</w:t>
      </w:r>
      <w:proofErr w:type="gramEnd"/>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7D7CC201"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3B400775" w14:textId="77777777" w:rsidR="00560068" w:rsidRPr="00180F26" w:rsidRDefault="00560068" w:rsidP="00B352C4">
            <w:pPr>
              <w:tabs>
                <w:tab w:val="left" w:pos="1134"/>
              </w:tabs>
              <w:snapToGrid w:val="0"/>
              <w:rPr>
                <w:rFonts w:ascii="Arial" w:eastAsia="Calibri" w:hAnsi="Arial" w:cs="Arial"/>
                <w:sz w:val="20"/>
                <w:szCs w:val="20"/>
              </w:rPr>
            </w:pPr>
          </w:p>
          <w:p w14:paraId="226AE2DB" w14:textId="77777777" w:rsidR="00560068" w:rsidRPr="00180F26" w:rsidRDefault="00560068" w:rsidP="00B352C4">
            <w:pPr>
              <w:tabs>
                <w:tab w:val="left" w:pos="1134"/>
              </w:tabs>
              <w:snapToGrid w:val="0"/>
              <w:rPr>
                <w:rFonts w:ascii="Arial" w:eastAsia="Calibri" w:hAnsi="Arial" w:cs="Arial"/>
                <w:sz w:val="20"/>
                <w:szCs w:val="20"/>
              </w:rPr>
            </w:pPr>
          </w:p>
          <w:p w14:paraId="798DACBE" w14:textId="77777777" w:rsidR="00560068" w:rsidRPr="00180F26" w:rsidRDefault="00560068" w:rsidP="00B352C4">
            <w:pPr>
              <w:tabs>
                <w:tab w:val="left" w:pos="1134"/>
              </w:tabs>
              <w:snapToGrid w:val="0"/>
              <w:rPr>
                <w:rFonts w:ascii="Arial" w:eastAsia="Calibri" w:hAnsi="Arial" w:cs="Arial"/>
                <w:sz w:val="20"/>
                <w:szCs w:val="20"/>
              </w:rPr>
            </w:pPr>
          </w:p>
          <w:p w14:paraId="7315F583" w14:textId="77777777" w:rsidR="00A9277D" w:rsidRPr="00180F26" w:rsidRDefault="00A9277D" w:rsidP="00B352C4">
            <w:pPr>
              <w:tabs>
                <w:tab w:val="left" w:pos="1134"/>
              </w:tabs>
              <w:snapToGrid w:val="0"/>
              <w:rPr>
                <w:rFonts w:ascii="Arial" w:eastAsia="Calibri" w:hAnsi="Arial" w:cs="Arial"/>
                <w:sz w:val="20"/>
                <w:szCs w:val="20"/>
              </w:rPr>
            </w:pPr>
          </w:p>
          <w:p w14:paraId="4B28F646" w14:textId="77777777" w:rsidR="00560068" w:rsidRPr="00180F26" w:rsidRDefault="00560068" w:rsidP="00B352C4">
            <w:pPr>
              <w:tabs>
                <w:tab w:val="left" w:pos="1134"/>
              </w:tabs>
              <w:snapToGrid w:val="0"/>
              <w:rPr>
                <w:rFonts w:ascii="Arial" w:eastAsia="Calibri" w:hAnsi="Arial" w:cs="Arial"/>
                <w:sz w:val="20"/>
                <w:szCs w:val="20"/>
              </w:rPr>
            </w:pPr>
          </w:p>
        </w:tc>
      </w:tr>
    </w:tbl>
    <w:p w14:paraId="362B93C1" w14:textId="77777777" w:rsidR="00560068" w:rsidRPr="00180F26" w:rsidRDefault="00560068" w:rsidP="00560068">
      <w:pPr>
        <w:tabs>
          <w:tab w:val="left" w:pos="1134"/>
        </w:tabs>
        <w:rPr>
          <w:rFonts w:ascii="Arial" w:eastAsia="Calibri" w:hAnsi="Arial" w:cs="Arial"/>
          <w:sz w:val="20"/>
          <w:szCs w:val="20"/>
        </w:rPr>
      </w:pPr>
    </w:p>
    <w:p w14:paraId="40D02276" w14:textId="77777777"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Modalités d’évaluation interne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24E9663E"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0BC6F06C" w14:textId="77777777" w:rsidR="00560068" w:rsidRPr="00180F26" w:rsidRDefault="00560068" w:rsidP="00B352C4">
            <w:pPr>
              <w:tabs>
                <w:tab w:val="left" w:pos="1134"/>
              </w:tabs>
              <w:snapToGrid w:val="0"/>
              <w:rPr>
                <w:rFonts w:ascii="Arial" w:eastAsia="Calibri" w:hAnsi="Arial" w:cs="Arial"/>
                <w:sz w:val="20"/>
                <w:szCs w:val="20"/>
              </w:rPr>
            </w:pPr>
          </w:p>
          <w:p w14:paraId="6A0213C2" w14:textId="77777777" w:rsidR="00560068" w:rsidRPr="00180F26" w:rsidRDefault="00560068" w:rsidP="00B352C4">
            <w:pPr>
              <w:tabs>
                <w:tab w:val="left" w:pos="1134"/>
              </w:tabs>
              <w:snapToGrid w:val="0"/>
              <w:rPr>
                <w:rFonts w:ascii="Arial" w:eastAsia="Calibri" w:hAnsi="Arial" w:cs="Arial"/>
                <w:sz w:val="20"/>
                <w:szCs w:val="20"/>
              </w:rPr>
            </w:pPr>
          </w:p>
          <w:p w14:paraId="2AC23ACD" w14:textId="77777777" w:rsidR="00560068" w:rsidRPr="00180F26" w:rsidRDefault="00560068" w:rsidP="00B352C4">
            <w:pPr>
              <w:tabs>
                <w:tab w:val="left" w:pos="1134"/>
              </w:tabs>
              <w:snapToGrid w:val="0"/>
              <w:rPr>
                <w:rFonts w:ascii="Arial" w:eastAsia="Calibri" w:hAnsi="Arial" w:cs="Arial"/>
                <w:sz w:val="20"/>
                <w:szCs w:val="20"/>
              </w:rPr>
            </w:pPr>
          </w:p>
          <w:p w14:paraId="6CBCDFFA" w14:textId="77777777" w:rsidR="00A9277D" w:rsidRPr="00180F26" w:rsidRDefault="00A9277D" w:rsidP="00B352C4">
            <w:pPr>
              <w:tabs>
                <w:tab w:val="left" w:pos="1134"/>
              </w:tabs>
              <w:snapToGrid w:val="0"/>
              <w:rPr>
                <w:rFonts w:ascii="Arial" w:eastAsia="Calibri" w:hAnsi="Arial" w:cs="Arial"/>
                <w:sz w:val="20"/>
                <w:szCs w:val="20"/>
              </w:rPr>
            </w:pPr>
          </w:p>
        </w:tc>
      </w:tr>
    </w:tbl>
    <w:p w14:paraId="29042C12" w14:textId="77777777" w:rsidR="00560068" w:rsidRPr="00180F26" w:rsidRDefault="00560068" w:rsidP="00560068">
      <w:pPr>
        <w:tabs>
          <w:tab w:val="left" w:pos="1134"/>
        </w:tabs>
        <w:rPr>
          <w:rFonts w:ascii="Arial" w:eastAsia="Calibri" w:hAnsi="Arial" w:cs="Arial"/>
          <w:b/>
          <w:sz w:val="20"/>
          <w:szCs w:val="20"/>
        </w:rPr>
      </w:pPr>
    </w:p>
    <w:p w14:paraId="58970214" w14:textId="4FB8C2D1" w:rsidR="00560068" w:rsidRPr="00180F26" w:rsidRDefault="00560068" w:rsidP="00560068">
      <w:pPr>
        <w:tabs>
          <w:tab w:val="left" w:pos="1134"/>
        </w:tabs>
        <w:rPr>
          <w:rFonts w:ascii="Arial" w:eastAsia="Calibri" w:hAnsi="Arial" w:cs="Arial"/>
          <w:sz w:val="20"/>
          <w:szCs w:val="20"/>
        </w:rPr>
      </w:pPr>
      <w:r w:rsidRPr="00180F26">
        <w:rPr>
          <w:rFonts w:ascii="Arial" w:eastAsia="Calibri" w:hAnsi="Arial" w:cs="Arial"/>
          <w:sz w:val="20"/>
          <w:szCs w:val="20"/>
        </w:rPr>
        <w:t>Règles de présence et registre :</w:t>
      </w:r>
    </w:p>
    <w:tbl>
      <w:tblPr>
        <w:tblW w:w="9635" w:type="dxa"/>
        <w:tblInd w:w="-25" w:type="dxa"/>
        <w:tblLayout w:type="fixed"/>
        <w:tblCellMar>
          <w:left w:w="70" w:type="dxa"/>
          <w:right w:w="70" w:type="dxa"/>
        </w:tblCellMar>
        <w:tblLook w:val="0000" w:firstRow="0" w:lastRow="0" w:firstColumn="0" w:lastColumn="0" w:noHBand="0" w:noVBand="0"/>
      </w:tblPr>
      <w:tblGrid>
        <w:gridCol w:w="9635"/>
      </w:tblGrid>
      <w:tr w:rsidR="00560068" w:rsidRPr="00180F26" w14:paraId="01E2ECF7" w14:textId="77777777" w:rsidTr="00B352C4">
        <w:tc>
          <w:tcPr>
            <w:tcW w:w="9635" w:type="dxa"/>
            <w:tcBorders>
              <w:top w:val="single" w:sz="4" w:space="0" w:color="000000"/>
              <w:left w:val="single" w:sz="4" w:space="0" w:color="000000"/>
              <w:bottom w:val="single" w:sz="4" w:space="0" w:color="000000"/>
              <w:right w:val="single" w:sz="4" w:space="0" w:color="000000"/>
            </w:tcBorders>
          </w:tcPr>
          <w:p w14:paraId="34378E63" w14:textId="77777777" w:rsidR="00560068" w:rsidRPr="00180F26" w:rsidRDefault="00560068" w:rsidP="00B352C4">
            <w:pPr>
              <w:tabs>
                <w:tab w:val="left" w:pos="1134"/>
              </w:tabs>
              <w:snapToGrid w:val="0"/>
              <w:rPr>
                <w:rFonts w:ascii="Arial" w:eastAsia="Calibri" w:hAnsi="Arial" w:cs="Arial"/>
                <w:sz w:val="20"/>
                <w:szCs w:val="20"/>
              </w:rPr>
            </w:pPr>
          </w:p>
          <w:p w14:paraId="2F210047" w14:textId="77777777" w:rsidR="00560068" w:rsidRPr="00180F26" w:rsidRDefault="00560068" w:rsidP="00B352C4">
            <w:pPr>
              <w:tabs>
                <w:tab w:val="left" w:pos="1134"/>
              </w:tabs>
              <w:snapToGrid w:val="0"/>
              <w:rPr>
                <w:rFonts w:ascii="Arial" w:eastAsia="Calibri" w:hAnsi="Arial" w:cs="Arial"/>
                <w:sz w:val="20"/>
                <w:szCs w:val="20"/>
              </w:rPr>
            </w:pPr>
          </w:p>
          <w:p w14:paraId="525E2CA1" w14:textId="77777777" w:rsidR="00A9277D" w:rsidRPr="00180F26" w:rsidRDefault="00A9277D" w:rsidP="00B352C4">
            <w:pPr>
              <w:tabs>
                <w:tab w:val="left" w:pos="1134"/>
              </w:tabs>
              <w:snapToGrid w:val="0"/>
              <w:rPr>
                <w:rFonts w:ascii="Arial" w:eastAsia="Calibri" w:hAnsi="Arial" w:cs="Arial"/>
                <w:sz w:val="20"/>
                <w:szCs w:val="20"/>
              </w:rPr>
            </w:pPr>
          </w:p>
        </w:tc>
      </w:tr>
    </w:tbl>
    <w:p w14:paraId="79A9765A" w14:textId="77777777" w:rsidR="00560068" w:rsidRPr="00180F26" w:rsidRDefault="00560068" w:rsidP="00560068">
      <w:pPr>
        <w:tabs>
          <w:tab w:val="left" w:pos="1134"/>
        </w:tabs>
        <w:rPr>
          <w:rFonts w:ascii="Arial" w:eastAsia="Calibri" w:hAnsi="Arial" w:cs="Arial"/>
          <w:b/>
          <w:sz w:val="20"/>
          <w:szCs w:val="20"/>
          <w:u w:val="single"/>
        </w:rPr>
      </w:pPr>
    </w:p>
    <w:p w14:paraId="621C2549" w14:textId="77777777" w:rsidR="00190DA2" w:rsidRPr="00180F26" w:rsidRDefault="00190DA2" w:rsidP="00560068">
      <w:pPr>
        <w:tabs>
          <w:tab w:val="left" w:pos="1134"/>
        </w:tabs>
        <w:rPr>
          <w:rFonts w:ascii="Arial" w:eastAsia="Calibri" w:hAnsi="Arial" w:cs="Arial"/>
          <w:b/>
          <w:sz w:val="20"/>
          <w:szCs w:val="20"/>
          <w:u w:val="single"/>
        </w:rPr>
      </w:pPr>
    </w:p>
    <w:p w14:paraId="0544B1F6" w14:textId="77777777" w:rsidR="00190DA2" w:rsidRPr="00180F26" w:rsidRDefault="00190DA2" w:rsidP="00190DA2">
      <w:pPr>
        <w:tabs>
          <w:tab w:val="center" w:pos="6237"/>
        </w:tabs>
        <w:rPr>
          <w:rFonts w:ascii="Arial" w:eastAsia="Calibri" w:hAnsi="Arial" w:cs="Arial"/>
          <w:sz w:val="20"/>
          <w:szCs w:val="20"/>
          <w:lang w:val="fr-FR"/>
        </w:rPr>
      </w:pPr>
    </w:p>
    <w:p w14:paraId="70FAF949" w14:textId="77777777" w:rsidR="00190DA2" w:rsidRPr="00180F26" w:rsidRDefault="00190DA2" w:rsidP="00190DA2">
      <w:pPr>
        <w:tabs>
          <w:tab w:val="center" w:pos="6237"/>
        </w:tabs>
        <w:rPr>
          <w:rFonts w:ascii="Arial" w:eastAsia="Calibri" w:hAnsi="Arial" w:cs="Arial"/>
          <w:sz w:val="20"/>
          <w:szCs w:val="20"/>
          <w:lang w:val="fr-FR"/>
        </w:rPr>
      </w:pPr>
    </w:p>
    <w:p w14:paraId="471DD35D" w14:textId="77777777" w:rsidR="00190DA2" w:rsidRPr="00180F26" w:rsidRDefault="00190DA2" w:rsidP="00190DA2">
      <w:pPr>
        <w:tabs>
          <w:tab w:val="center" w:pos="6237"/>
        </w:tabs>
        <w:rPr>
          <w:rFonts w:ascii="Arial" w:eastAsia="Calibri" w:hAnsi="Arial" w:cs="Arial"/>
          <w:sz w:val="20"/>
          <w:szCs w:val="20"/>
          <w:lang w:val="fr-FR"/>
        </w:rPr>
      </w:pPr>
    </w:p>
    <w:p w14:paraId="36CA9195" w14:textId="77777777" w:rsidR="00190DA2" w:rsidRPr="00180F26" w:rsidRDefault="00190DA2" w:rsidP="00190DA2">
      <w:pPr>
        <w:tabs>
          <w:tab w:val="center" w:pos="6237"/>
        </w:tabs>
        <w:rPr>
          <w:rFonts w:ascii="Arial" w:eastAsia="Calibri" w:hAnsi="Arial" w:cs="Arial"/>
          <w:sz w:val="20"/>
          <w:szCs w:val="20"/>
          <w:lang w:val="fr-FR"/>
        </w:rPr>
      </w:pPr>
    </w:p>
    <w:p w14:paraId="376BD527" w14:textId="77777777" w:rsidR="00190DA2" w:rsidRPr="00180F26" w:rsidRDefault="0011068A" w:rsidP="00190DA2">
      <w:pPr>
        <w:tabs>
          <w:tab w:val="center" w:pos="6237"/>
        </w:tabs>
        <w:rPr>
          <w:rFonts w:eastAsia="Calibri" w:cs="Arial"/>
          <w:lang w:val="fr-FR"/>
        </w:rPr>
      </w:pPr>
      <w:r>
        <w:rPr>
          <w:rFonts w:eastAsia="Calibri" w:cs="Arial"/>
          <w:iCs/>
          <w:lang w:val="fr-FR"/>
        </w:rPr>
        <w:pict w14:anchorId="7012333E">
          <v:rect id="_x0000_i1032" style="width:170.1pt;height:1pt" o:hrpct="0" o:hrstd="t" o:hrnoshade="t" o:hr="t" fillcolor="black" stroked="f"/>
        </w:pict>
      </w:r>
    </w:p>
    <w:p w14:paraId="3EDD0825" w14:textId="77777777" w:rsidR="00190DA2" w:rsidRPr="00180F26" w:rsidRDefault="00190DA2" w:rsidP="00190DA2">
      <w:pPr>
        <w:jc w:val="both"/>
        <w:rPr>
          <w:rFonts w:eastAsia="Calibri" w:cs="Arial"/>
          <w:sz w:val="6"/>
          <w:szCs w:val="6"/>
          <w:lang w:val="fr-FR"/>
        </w:rPr>
      </w:pPr>
    </w:p>
    <w:p w14:paraId="408E3827" w14:textId="305FE0C5" w:rsidR="00190DA2" w:rsidRPr="00180F26" w:rsidRDefault="00190DA2" w:rsidP="00190DA2">
      <w:pPr>
        <w:ind w:left="113" w:hanging="113"/>
        <w:jc w:val="both"/>
        <w:rPr>
          <w:rFonts w:ascii="Arial" w:eastAsia="Calibri" w:hAnsi="Arial" w:cs="Arial"/>
          <w:iCs/>
          <w:sz w:val="16"/>
          <w:szCs w:val="16"/>
          <w:lang w:val="fr-FR"/>
        </w:rPr>
      </w:pPr>
      <w:r w:rsidRPr="00180F26">
        <w:rPr>
          <w:rFonts w:ascii="Arial" w:eastAsia="Calibri" w:hAnsi="Arial" w:cs="Arial"/>
          <w:iCs/>
          <w:sz w:val="18"/>
          <w:szCs w:val="18"/>
          <w:vertAlign w:val="superscript"/>
          <w:lang w:val="fr-FR"/>
        </w:rPr>
        <w:t>1</w:t>
      </w:r>
      <w:r w:rsidRPr="00180F26">
        <w:rPr>
          <w:rFonts w:ascii="Arial" w:eastAsia="Calibri" w:hAnsi="Arial" w:cs="Arial"/>
          <w:iCs/>
          <w:sz w:val="18"/>
          <w:szCs w:val="18"/>
          <w:lang w:val="fr-FR"/>
        </w:rPr>
        <w:t xml:space="preserve"> </w:t>
      </w:r>
      <w:r w:rsidRPr="00180F26">
        <w:rPr>
          <w:rFonts w:ascii="Arial" w:hAnsi="Arial" w:cs="Arial"/>
          <w:sz w:val="16"/>
          <w:szCs w:val="16"/>
        </w:rPr>
        <w:t>Article 142 al. 2 Le membre du personnel de l’enseignement spécialisé chargé de l’accompagnement reste placé sous la seule autorité de la direction de l’école d’enseignement spécialisé dont il relève</w:t>
      </w:r>
    </w:p>
    <w:p w14:paraId="2BC4BD3D" w14:textId="77777777" w:rsidR="00190DA2" w:rsidRPr="00180F26" w:rsidRDefault="00190DA2" w:rsidP="00190DA2">
      <w:pPr>
        <w:ind w:left="170" w:hanging="170"/>
        <w:jc w:val="both"/>
        <w:rPr>
          <w:rFonts w:ascii="Arial" w:eastAsia="Calibri" w:hAnsi="Arial" w:cs="Arial"/>
          <w:iCs/>
          <w:sz w:val="16"/>
          <w:szCs w:val="16"/>
        </w:rPr>
      </w:pPr>
    </w:p>
    <w:p w14:paraId="752E447E" w14:textId="77777777" w:rsidR="00560068" w:rsidRPr="00180F26" w:rsidRDefault="00560068" w:rsidP="00560068">
      <w:pPr>
        <w:rPr>
          <w:rFonts w:ascii="Arial" w:eastAsia="Calibri" w:hAnsi="Arial" w:cs="Arial"/>
          <w:b/>
          <w:sz w:val="20"/>
          <w:szCs w:val="20"/>
          <w:u w:val="single"/>
        </w:rPr>
      </w:pPr>
      <w:r w:rsidRPr="00180F26">
        <w:rPr>
          <w:rFonts w:ascii="Arial" w:eastAsia="Calibri" w:hAnsi="Arial" w:cs="Arial"/>
          <w:b/>
          <w:sz w:val="20"/>
          <w:szCs w:val="20"/>
          <w:u w:val="single"/>
        </w:rPr>
        <w:br w:type="page"/>
      </w:r>
    </w:p>
    <w:p w14:paraId="0B0698FA" w14:textId="77777777" w:rsidR="00560068" w:rsidRPr="00180F26" w:rsidRDefault="00560068" w:rsidP="0086235F">
      <w:pPr>
        <w:pStyle w:val="Titre7"/>
      </w:pPr>
      <w:bookmarkStart w:id="165" w:name="_Annexe_2c_:"/>
      <w:bookmarkStart w:id="166" w:name="_Annexe_39c_:"/>
      <w:bookmarkEnd w:id="165"/>
      <w:bookmarkEnd w:id="166"/>
      <w:r w:rsidRPr="00180F26">
        <w:lastRenderedPageBreak/>
        <w:t>Annexe 39c : Protocole d’intégration (3e partie du protocole d’intégration)</w:t>
      </w:r>
      <w:r w:rsidRPr="00180F26">
        <w:rPr>
          <w:rFonts w:eastAsia="Times New Roman"/>
          <w:noProof/>
          <w:color w:val="000000" w:themeColor="text1"/>
          <w:sz w:val="20"/>
          <w:szCs w:val="20"/>
        </w:rPr>
        <w:t xml:space="preserve"> </w:t>
      </w:r>
    </w:p>
    <w:p w14:paraId="17276466" w14:textId="77777777" w:rsidR="00560068" w:rsidRPr="00180F26" w:rsidRDefault="00560068" w:rsidP="00560068">
      <w:pPr>
        <w:tabs>
          <w:tab w:val="left" w:pos="1134"/>
        </w:tabs>
        <w:rPr>
          <w:rFonts w:ascii="Arial" w:eastAsia="Calibri" w:hAnsi="Arial" w:cs="Arial"/>
          <w:b/>
          <w:sz w:val="20"/>
          <w:szCs w:val="20"/>
          <w:u w:val="single"/>
        </w:rPr>
      </w:pPr>
    </w:p>
    <w:p w14:paraId="5D434BA9" w14:textId="77777777" w:rsidR="00560068" w:rsidRPr="00180F26" w:rsidRDefault="00560068" w:rsidP="00560068">
      <w:pPr>
        <w:tabs>
          <w:tab w:val="left" w:pos="1134"/>
        </w:tabs>
        <w:rPr>
          <w:rFonts w:ascii="Arial" w:eastAsia="Calibri" w:hAnsi="Arial" w:cs="Arial"/>
          <w:b/>
          <w:sz w:val="20"/>
          <w:szCs w:val="20"/>
          <w:u w:val="single"/>
        </w:rPr>
      </w:pPr>
    </w:p>
    <w:p w14:paraId="79BA6B7B" w14:textId="0BA4E087" w:rsidR="00560068" w:rsidRPr="00180F26" w:rsidRDefault="00560068" w:rsidP="00560068">
      <w:pPr>
        <w:tabs>
          <w:tab w:val="left" w:pos="1134"/>
        </w:tabs>
        <w:rPr>
          <w:rFonts w:ascii="Arial" w:eastAsia="Calibri" w:hAnsi="Arial" w:cs="Arial"/>
          <w:b/>
          <w:sz w:val="20"/>
          <w:szCs w:val="20"/>
          <w:u w:val="single"/>
        </w:rPr>
      </w:pPr>
      <w:r w:rsidRPr="00180F26">
        <w:rPr>
          <w:rFonts w:ascii="Arial" w:eastAsia="Calibri" w:hAnsi="Arial" w:cs="Arial"/>
          <w:b/>
          <w:sz w:val="20"/>
          <w:szCs w:val="20"/>
          <w:u w:val="single"/>
        </w:rPr>
        <w:t>NOM et prénom de l’élève concerné</w:t>
      </w:r>
      <w:r w:rsidRPr="00180F26">
        <w:rPr>
          <w:rFonts w:ascii="Arial" w:eastAsia="Calibri" w:hAnsi="Arial" w:cs="Arial"/>
          <w:bCs/>
          <w:sz w:val="20"/>
          <w:szCs w:val="20"/>
        </w:rPr>
        <w:t xml:space="preserve"> ..................................................</w:t>
      </w:r>
      <w:r w:rsidR="007A0345" w:rsidRPr="00180F26">
        <w:rPr>
          <w:rFonts w:ascii="Arial" w:eastAsia="Calibri" w:hAnsi="Arial" w:cs="Arial"/>
          <w:bCs/>
          <w:sz w:val="20"/>
          <w:szCs w:val="20"/>
        </w:rPr>
        <w:t>......................................</w:t>
      </w:r>
      <w:r w:rsidRPr="00180F26">
        <w:rPr>
          <w:rFonts w:ascii="Arial" w:eastAsia="Calibri" w:hAnsi="Arial" w:cs="Arial"/>
          <w:bCs/>
          <w:sz w:val="20"/>
          <w:szCs w:val="20"/>
        </w:rPr>
        <w:t>..............</w:t>
      </w:r>
    </w:p>
    <w:p w14:paraId="7FBA4CC2" w14:textId="77777777" w:rsidR="00560068" w:rsidRPr="00180F26" w:rsidRDefault="00560068" w:rsidP="00560068">
      <w:pPr>
        <w:tabs>
          <w:tab w:val="left" w:pos="1134"/>
        </w:tabs>
        <w:rPr>
          <w:rFonts w:ascii="Arial" w:eastAsia="Calibri" w:hAnsi="Arial" w:cs="Arial"/>
          <w:b/>
          <w:sz w:val="20"/>
          <w:szCs w:val="20"/>
          <w:u w:val="single"/>
        </w:rPr>
      </w:pPr>
    </w:p>
    <w:p w14:paraId="291FB114" w14:textId="77777777" w:rsidR="00560068" w:rsidRPr="00180F26" w:rsidRDefault="00560068" w:rsidP="00560068">
      <w:pPr>
        <w:tabs>
          <w:tab w:val="left" w:pos="1134"/>
        </w:tabs>
        <w:rPr>
          <w:rFonts w:ascii="Arial" w:eastAsia="Calibri" w:hAnsi="Arial" w:cs="Arial"/>
          <w:b/>
          <w:sz w:val="20"/>
          <w:szCs w:val="20"/>
          <w:u w:val="single"/>
        </w:rPr>
      </w:pPr>
      <w:r w:rsidRPr="00180F26">
        <w:rPr>
          <w:rFonts w:ascii="Arial" w:eastAsia="Calibri" w:hAnsi="Arial" w:cs="Arial"/>
          <w:b/>
          <w:sz w:val="20"/>
          <w:szCs w:val="20"/>
          <w:u w:val="single"/>
        </w:rPr>
        <w:t>LES PARTENAIRES SUIVANTS MARQUENT LEUR ACCORD SUR LE PROJET :</w:t>
      </w:r>
    </w:p>
    <w:p w14:paraId="3FD916D2" w14:textId="77777777" w:rsidR="00560068" w:rsidRPr="00180F26" w:rsidRDefault="00560068" w:rsidP="00560068">
      <w:pPr>
        <w:tabs>
          <w:tab w:val="left" w:pos="1134"/>
        </w:tabs>
        <w:rPr>
          <w:rFonts w:ascii="Arial" w:eastAsia="Calibri" w:hAnsi="Arial" w:cs="Arial"/>
          <w:b/>
          <w:sz w:val="20"/>
          <w:szCs w:val="20"/>
          <w:u w:val="single"/>
        </w:rPr>
      </w:pPr>
    </w:p>
    <w:tbl>
      <w:tblPr>
        <w:tblW w:w="0" w:type="auto"/>
        <w:tblInd w:w="-25" w:type="dxa"/>
        <w:tblLayout w:type="fixed"/>
        <w:tblCellMar>
          <w:left w:w="70" w:type="dxa"/>
          <w:right w:w="70" w:type="dxa"/>
        </w:tblCellMar>
        <w:tblLook w:val="0000" w:firstRow="0" w:lastRow="0" w:firstColumn="0" w:lastColumn="0" w:noHBand="0" w:noVBand="0"/>
      </w:tblPr>
      <w:tblGrid>
        <w:gridCol w:w="4570"/>
        <w:gridCol w:w="4730"/>
      </w:tblGrid>
      <w:tr w:rsidR="00560068" w:rsidRPr="00180F26" w14:paraId="7C388944" w14:textId="77777777" w:rsidTr="00B352C4">
        <w:tc>
          <w:tcPr>
            <w:tcW w:w="4570" w:type="dxa"/>
            <w:tcBorders>
              <w:top w:val="single" w:sz="4" w:space="0" w:color="000000"/>
              <w:left w:val="single" w:sz="4" w:space="0" w:color="000000"/>
              <w:bottom w:val="single" w:sz="4" w:space="0" w:color="000000"/>
            </w:tcBorders>
          </w:tcPr>
          <w:p w14:paraId="064D45DE" w14:textId="77777777" w:rsidR="00560068" w:rsidRPr="00180F26" w:rsidRDefault="00560068" w:rsidP="00B352C4">
            <w:pPr>
              <w:tabs>
                <w:tab w:val="left" w:pos="1134"/>
              </w:tabs>
              <w:rPr>
                <w:rFonts w:ascii="Arial" w:eastAsia="Calibri" w:hAnsi="Arial" w:cs="Arial"/>
                <w:sz w:val="20"/>
                <w:szCs w:val="20"/>
              </w:rPr>
            </w:pPr>
            <w:r w:rsidRPr="00180F26">
              <w:rPr>
                <w:rFonts w:ascii="Arial" w:eastAsia="Calibri" w:hAnsi="Arial" w:cs="Arial"/>
                <w:sz w:val="20"/>
                <w:szCs w:val="20"/>
              </w:rPr>
              <w:t xml:space="preserve">Pour l’école d’enseignement ordinaire, le PO ou son délégué : </w:t>
            </w:r>
          </w:p>
          <w:p w14:paraId="5D7E0560" w14:textId="77777777" w:rsidR="00560068" w:rsidRPr="00180F26" w:rsidRDefault="00560068" w:rsidP="00B352C4">
            <w:pPr>
              <w:tabs>
                <w:tab w:val="left" w:pos="1134"/>
                <w:tab w:val="right" w:pos="1440"/>
              </w:tabs>
              <w:rPr>
                <w:rFonts w:ascii="Arial" w:eastAsia="Calibri" w:hAnsi="Arial" w:cs="Arial"/>
                <w:sz w:val="20"/>
                <w:szCs w:val="20"/>
              </w:rPr>
            </w:pPr>
          </w:p>
          <w:p w14:paraId="46A128C3"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Date :</w:t>
            </w:r>
          </w:p>
          <w:p w14:paraId="57281706" w14:textId="77777777" w:rsidR="007A0345" w:rsidRPr="00180F26" w:rsidRDefault="007A0345" w:rsidP="00B352C4">
            <w:pPr>
              <w:tabs>
                <w:tab w:val="left" w:pos="1134"/>
                <w:tab w:val="right" w:pos="1440"/>
              </w:tabs>
              <w:rPr>
                <w:rFonts w:ascii="Arial" w:eastAsia="Calibri" w:hAnsi="Arial" w:cs="Arial"/>
                <w:sz w:val="20"/>
                <w:szCs w:val="20"/>
              </w:rPr>
            </w:pPr>
          </w:p>
          <w:p w14:paraId="2FA5A878" w14:textId="77777777" w:rsidR="00560068" w:rsidRPr="00180F26" w:rsidRDefault="00560068" w:rsidP="00B352C4">
            <w:pPr>
              <w:tabs>
                <w:tab w:val="left" w:pos="1134"/>
                <w:tab w:val="right" w:pos="1440"/>
              </w:tabs>
              <w:rPr>
                <w:rFonts w:ascii="Arial" w:eastAsia="Calibri" w:hAnsi="Arial" w:cs="Arial"/>
                <w:sz w:val="20"/>
                <w:szCs w:val="20"/>
              </w:rPr>
            </w:pPr>
          </w:p>
          <w:p w14:paraId="013CBF17"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Signature</w:t>
            </w:r>
          </w:p>
          <w:p w14:paraId="127B9160" w14:textId="77777777" w:rsidR="00560068" w:rsidRPr="00180F26" w:rsidRDefault="00560068" w:rsidP="00B352C4">
            <w:pPr>
              <w:tabs>
                <w:tab w:val="left" w:pos="1134"/>
                <w:tab w:val="right" w:pos="1440"/>
              </w:tabs>
              <w:rPr>
                <w:rFonts w:ascii="Arial" w:eastAsia="Calibri" w:hAnsi="Arial" w:cs="Arial"/>
                <w:sz w:val="20"/>
                <w:szCs w:val="20"/>
              </w:rPr>
            </w:pPr>
          </w:p>
          <w:p w14:paraId="2984D64F" w14:textId="77777777" w:rsidR="00560068" w:rsidRPr="00180F26" w:rsidRDefault="00560068" w:rsidP="00B352C4">
            <w:pPr>
              <w:tabs>
                <w:tab w:val="left" w:pos="1134"/>
                <w:tab w:val="right" w:pos="1440"/>
              </w:tabs>
              <w:rPr>
                <w:rFonts w:ascii="Arial" w:eastAsia="Calibri" w:hAnsi="Arial" w:cs="Arial"/>
                <w:sz w:val="20"/>
                <w:szCs w:val="20"/>
              </w:rPr>
            </w:pPr>
          </w:p>
          <w:p w14:paraId="681E7026"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Cachet</w:t>
            </w:r>
          </w:p>
        </w:tc>
        <w:tc>
          <w:tcPr>
            <w:tcW w:w="4730" w:type="dxa"/>
            <w:tcBorders>
              <w:top w:val="single" w:sz="4" w:space="0" w:color="000000"/>
              <w:left w:val="single" w:sz="4" w:space="0" w:color="000000"/>
              <w:bottom w:val="single" w:sz="4" w:space="0" w:color="000000"/>
              <w:right w:val="single" w:sz="4" w:space="0" w:color="000000"/>
            </w:tcBorders>
          </w:tcPr>
          <w:p w14:paraId="72C14305" w14:textId="77777777" w:rsidR="00560068" w:rsidRPr="00180F26" w:rsidRDefault="00560068" w:rsidP="00B352C4">
            <w:pPr>
              <w:tabs>
                <w:tab w:val="left" w:pos="1134"/>
              </w:tabs>
              <w:rPr>
                <w:rFonts w:ascii="Arial" w:eastAsia="Calibri" w:hAnsi="Arial" w:cs="Arial"/>
                <w:sz w:val="20"/>
                <w:szCs w:val="20"/>
              </w:rPr>
            </w:pPr>
            <w:r w:rsidRPr="00180F26">
              <w:rPr>
                <w:rFonts w:ascii="Arial" w:eastAsia="Calibri" w:hAnsi="Arial" w:cs="Arial"/>
                <w:sz w:val="20"/>
                <w:szCs w:val="20"/>
              </w:rPr>
              <w:t>Pour l’école d’enseignement spécialisé, le PO ou son délégué :</w:t>
            </w:r>
          </w:p>
          <w:p w14:paraId="7B351DD5" w14:textId="77777777" w:rsidR="00560068" w:rsidRPr="00180F26" w:rsidRDefault="00560068" w:rsidP="00B352C4">
            <w:pPr>
              <w:tabs>
                <w:tab w:val="left" w:pos="1134"/>
                <w:tab w:val="right" w:pos="1440"/>
              </w:tabs>
              <w:rPr>
                <w:rFonts w:ascii="Arial" w:eastAsia="Calibri" w:hAnsi="Arial" w:cs="Arial"/>
                <w:sz w:val="20"/>
                <w:szCs w:val="20"/>
              </w:rPr>
            </w:pPr>
          </w:p>
          <w:p w14:paraId="3FC680DF"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Date :</w:t>
            </w:r>
          </w:p>
          <w:p w14:paraId="29212A94" w14:textId="77777777" w:rsidR="007A0345" w:rsidRPr="00180F26" w:rsidRDefault="007A0345" w:rsidP="00B352C4">
            <w:pPr>
              <w:tabs>
                <w:tab w:val="left" w:pos="1134"/>
                <w:tab w:val="right" w:pos="1440"/>
              </w:tabs>
              <w:rPr>
                <w:rFonts w:ascii="Arial" w:eastAsia="Calibri" w:hAnsi="Arial" w:cs="Arial"/>
                <w:sz w:val="20"/>
                <w:szCs w:val="20"/>
              </w:rPr>
            </w:pPr>
          </w:p>
          <w:p w14:paraId="3D4AB4AB" w14:textId="77777777" w:rsidR="00560068" w:rsidRPr="00180F26" w:rsidRDefault="00560068" w:rsidP="00B352C4">
            <w:pPr>
              <w:tabs>
                <w:tab w:val="left" w:pos="1134"/>
                <w:tab w:val="right" w:pos="1440"/>
              </w:tabs>
              <w:rPr>
                <w:rFonts w:ascii="Arial" w:eastAsia="Calibri" w:hAnsi="Arial" w:cs="Arial"/>
                <w:sz w:val="20"/>
                <w:szCs w:val="20"/>
              </w:rPr>
            </w:pPr>
          </w:p>
          <w:p w14:paraId="7601CCCC"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Signature</w:t>
            </w:r>
          </w:p>
          <w:p w14:paraId="3E1AB5A8" w14:textId="77777777" w:rsidR="00560068" w:rsidRPr="00180F26" w:rsidRDefault="00560068" w:rsidP="00B352C4">
            <w:pPr>
              <w:tabs>
                <w:tab w:val="left" w:pos="1134"/>
                <w:tab w:val="right" w:pos="1440"/>
              </w:tabs>
              <w:rPr>
                <w:rFonts w:ascii="Arial" w:eastAsia="Calibri" w:hAnsi="Arial" w:cs="Arial"/>
                <w:sz w:val="20"/>
                <w:szCs w:val="20"/>
              </w:rPr>
            </w:pPr>
          </w:p>
          <w:p w14:paraId="21B7B823" w14:textId="77777777" w:rsidR="00560068" w:rsidRPr="00180F26" w:rsidRDefault="00560068" w:rsidP="00B352C4">
            <w:pPr>
              <w:tabs>
                <w:tab w:val="left" w:pos="1134"/>
                <w:tab w:val="right" w:pos="1440"/>
              </w:tabs>
              <w:rPr>
                <w:rFonts w:ascii="Arial" w:eastAsia="Calibri" w:hAnsi="Arial" w:cs="Arial"/>
                <w:sz w:val="20"/>
                <w:szCs w:val="20"/>
              </w:rPr>
            </w:pPr>
          </w:p>
          <w:p w14:paraId="201FE2D8"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Cachet</w:t>
            </w:r>
          </w:p>
          <w:p w14:paraId="024E40EE" w14:textId="77777777" w:rsidR="00560068" w:rsidRPr="00180F26" w:rsidRDefault="00560068" w:rsidP="00B352C4">
            <w:pPr>
              <w:tabs>
                <w:tab w:val="left" w:pos="1134"/>
              </w:tabs>
              <w:rPr>
                <w:rFonts w:ascii="Arial" w:eastAsia="Calibri" w:hAnsi="Arial" w:cs="Arial"/>
                <w:sz w:val="20"/>
                <w:szCs w:val="20"/>
              </w:rPr>
            </w:pPr>
          </w:p>
          <w:p w14:paraId="0F1D9061" w14:textId="77777777" w:rsidR="00560068" w:rsidRPr="00180F26" w:rsidRDefault="00560068" w:rsidP="00B352C4">
            <w:pPr>
              <w:tabs>
                <w:tab w:val="left" w:pos="1134"/>
              </w:tabs>
              <w:rPr>
                <w:rFonts w:ascii="Arial" w:eastAsia="Calibri" w:hAnsi="Arial" w:cs="Arial"/>
                <w:sz w:val="20"/>
                <w:szCs w:val="20"/>
              </w:rPr>
            </w:pPr>
          </w:p>
        </w:tc>
      </w:tr>
    </w:tbl>
    <w:p w14:paraId="1FF6F71B" w14:textId="77777777" w:rsidR="00560068" w:rsidRPr="00180F26" w:rsidRDefault="00560068" w:rsidP="00560068">
      <w:pPr>
        <w:tabs>
          <w:tab w:val="left" w:pos="5880"/>
        </w:tabs>
        <w:rPr>
          <w:rFonts w:ascii="Arial" w:eastAsia="Calibri" w:hAnsi="Arial" w:cs="Arial"/>
          <w:sz w:val="20"/>
          <w:szCs w:val="20"/>
        </w:rPr>
      </w:pPr>
      <w:r w:rsidRPr="00180F26">
        <w:rPr>
          <w:rFonts w:ascii="Arial" w:eastAsia="Calibri" w:hAnsi="Arial" w:cs="Arial"/>
          <w:sz w:val="20"/>
          <w:szCs w:val="20"/>
        </w:rPr>
        <w:tab/>
      </w:r>
    </w:p>
    <w:p w14:paraId="607294F5" w14:textId="77777777" w:rsidR="00560068" w:rsidRPr="00180F26" w:rsidRDefault="00560068" w:rsidP="00560068">
      <w:pPr>
        <w:tabs>
          <w:tab w:val="left" w:pos="1134"/>
        </w:tabs>
        <w:rPr>
          <w:rFonts w:ascii="Arial" w:eastAsia="Calibri" w:hAnsi="Arial" w:cs="Arial"/>
          <w:sz w:val="20"/>
          <w:szCs w:val="20"/>
        </w:rPr>
      </w:pPr>
    </w:p>
    <w:tbl>
      <w:tblPr>
        <w:tblW w:w="0" w:type="auto"/>
        <w:tblInd w:w="-25" w:type="dxa"/>
        <w:tblLayout w:type="fixed"/>
        <w:tblCellMar>
          <w:left w:w="70" w:type="dxa"/>
          <w:right w:w="70" w:type="dxa"/>
        </w:tblCellMar>
        <w:tblLook w:val="0000" w:firstRow="0" w:lastRow="0" w:firstColumn="0" w:lastColumn="0" w:noHBand="0" w:noVBand="0"/>
      </w:tblPr>
      <w:tblGrid>
        <w:gridCol w:w="9300"/>
      </w:tblGrid>
      <w:tr w:rsidR="00560068" w:rsidRPr="00180F26" w14:paraId="0DF7D15C" w14:textId="77777777" w:rsidTr="00B352C4">
        <w:tc>
          <w:tcPr>
            <w:tcW w:w="9300" w:type="dxa"/>
            <w:tcBorders>
              <w:top w:val="single" w:sz="4" w:space="0" w:color="000000"/>
              <w:left w:val="single" w:sz="4" w:space="0" w:color="000000"/>
              <w:bottom w:val="single" w:sz="4" w:space="0" w:color="000000"/>
              <w:right w:val="single" w:sz="4" w:space="0" w:color="000000"/>
            </w:tcBorders>
          </w:tcPr>
          <w:p w14:paraId="26C96627" w14:textId="77777777" w:rsidR="00560068" w:rsidRPr="00180F26" w:rsidRDefault="00560068" w:rsidP="00B352C4">
            <w:pPr>
              <w:tabs>
                <w:tab w:val="left" w:pos="1134"/>
              </w:tabs>
              <w:rPr>
                <w:rFonts w:ascii="Arial" w:eastAsia="Calibri" w:hAnsi="Arial" w:cs="Arial"/>
                <w:sz w:val="20"/>
                <w:szCs w:val="20"/>
              </w:rPr>
            </w:pPr>
            <w:r w:rsidRPr="00180F26">
              <w:rPr>
                <w:rFonts w:ascii="Arial" w:eastAsia="Calibri" w:hAnsi="Arial" w:cs="Arial"/>
                <w:sz w:val="20"/>
                <w:szCs w:val="20"/>
              </w:rPr>
              <w:t>Le responsable de l’élève (Nom, prénom et qualité) ou l’élève s’il est majeur :</w:t>
            </w:r>
          </w:p>
          <w:p w14:paraId="1760B645" w14:textId="77777777" w:rsidR="00560068" w:rsidRPr="00180F26" w:rsidRDefault="00560068" w:rsidP="00B352C4">
            <w:pPr>
              <w:tabs>
                <w:tab w:val="left" w:pos="1134"/>
              </w:tabs>
              <w:rPr>
                <w:rFonts w:ascii="Arial" w:eastAsia="Calibri" w:hAnsi="Arial" w:cs="Arial"/>
                <w:sz w:val="20"/>
                <w:szCs w:val="20"/>
              </w:rPr>
            </w:pPr>
          </w:p>
          <w:p w14:paraId="743D2F35" w14:textId="77777777" w:rsidR="00560068" w:rsidRPr="00180F26" w:rsidRDefault="00560068" w:rsidP="00B352C4">
            <w:pPr>
              <w:tabs>
                <w:tab w:val="left" w:pos="1134"/>
                <w:tab w:val="right" w:pos="1440"/>
              </w:tabs>
              <w:rPr>
                <w:rFonts w:ascii="Arial" w:eastAsia="Calibri" w:hAnsi="Arial" w:cs="Arial"/>
                <w:sz w:val="20"/>
                <w:szCs w:val="20"/>
              </w:rPr>
            </w:pPr>
            <w:r w:rsidRPr="00180F26">
              <w:rPr>
                <w:rFonts w:ascii="Arial" w:eastAsia="Calibri" w:hAnsi="Arial" w:cs="Arial"/>
                <w:sz w:val="20"/>
                <w:szCs w:val="20"/>
              </w:rPr>
              <w:t>Date :</w:t>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r>
            <w:r w:rsidRPr="00180F26">
              <w:rPr>
                <w:rFonts w:ascii="Arial" w:eastAsia="Calibri" w:hAnsi="Arial" w:cs="Arial"/>
                <w:sz w:val="20"/>
                <w:szCs w:val="20"/>
              </w:rPr>
              <w:tab/>
              <w:t xml:space="preserve">       Signature</w:t>
            </w:r>
          </w:p>
          <w:p w14:paraId="43503AE2" w14:textId="77777777" w:rsidR="007A0345" w:rsidRPr="00180F26" w:rsidRDefault="007A0345" w:rsidP="00B352C4">
            <w:pPr>
              <w:tabs>
                <w:tab w:val="left" w:pos="1134"/>
                <w:tab w:val="right" w:pos="1440"/>
              </w:tabs>
              <w:rPr>
                <w:rFonts w:ascii="Arial" w:eastAsia="Calibri" w:hAnsi="Arial" w:cs="Arial"/>
                <w:sz w:val="20"/>
                <w:szCs w:val="20"/>
              </w:rPr>
            </w:pPr>
          </w:p>
          <w:p w14:paraId="6A4902A8" w14:textId="77777777" w:rsidR="00560068" w:rsidRPr="00180F26" w:rsidRDefault="00560068" w:rsidP="00B352C4">
            <w:pPr>
              <w:tabs>
                <w:tab w:val="left" w:pos="1134"/>
              </w:tabs>
              <w:rPr>
                <w:rFonts w:ascii="Arial" w:eastAsia="Calibri" w:hAnsi="Arial" w:cs="Arial"/>
                <w:sz w:val="20"/>
                <w:szCs w:val="20"/>
              </w:rPr>
            </w:pPr>
          </w:p>
        </w:tc>
      </w:tr>
    </w:tbl>
    <w:p w14:paraId="7727603B" w14:textId="77777777" w:rsidR="00560068" w:rsidRPr="00180F26" w:rsidRDefault="00560068" w:rsidP="00560068">
      <w:pPr>
        <w:rPr>
          <w:rFonts w:ascii="Arial" w:eastAsia="Calibri" w:hAnsi="Arial" w:cs="Arial"/>
          <w:sz w:val="20"/>
          <w:szCs w:val="20"/>
        </w:rPr>
      </w:pPr>
    </w:p>
    <w:p w14:paraId="3CA39EE9" w14:textId="77777777" w:rsidR="00560068" w:rsidRPr="00180F26" w:rsidRDefault="00560068" w:rsidP="00560068">
      <w:pPr>
        <w:rPr>
          <w:rFonts w:ascii="Arial" w:eastAsia="Calibri" w:hAnsi="Arial" w:cs="Arial"/>
          <w:b/>
          <w:sz w:val="20"/>
          <w:szCs w:val="20"/>
          <w:u w:val="single"/>
        </w:rPr>
      </w:pPr>
      <w:r w:rsidRPr="00180F26">
        <w:rPr>
          <w:rFonts w:ascii="Arial" w:eastAsia="Calibri" w:hAnsi="Arial" w:cs="Arial"/>
          <w:sz w:val="20"/>
          <w:szCs w:val="20"/>
        </w:rPr>
        <w:br w:type="page"/>
      </w:r>
    </w:p>
    <w:p w14:paraId="6C1424A3" w14:textId="5095487E" w:rsidR="00560068" w:rsidRPr="00180F26" w:rsidRDefault="00560068" w:rsidP="0086235F">
      <w:pPr>
        <w:pStyle w:val="Titre7"/>
      </w:pPr>
      <w:bookmarkStart w:id="167" w:name="_Annexe_40_:"/>
      <w:bookmarkStart w:id="168" w:name="_Toc11422955"/>
      <w:bookmarkStart w:id="169" w:name="_Toc79668997"/>
      <w:bookmarkEnd w:id="167"/>
      <w:r w:rsidRPr="00180F26">
        <w:lastRenderedPageBreak/>
        <w:t>Annexe 40 : Tableau synoptique de l’évolution de l’intégratio</w:t>
      </w:r>
      <w:bookmarkEnd w:id="168"/>
      <w:bookmarkEnd w:id="169"/>
      <w:r w:rsidR="007A0345" w:rsidRPr="00180F26">
        <w:t xml:space="preserve">n </w:t>
      </w:r>
      <w:r w:rsidR="007A0345" w:rsidRPr="00180F26">
        <w:rPr>
          <w:vertAlign w:val="superscript"/>
        </w:rPr>
        <w:t>1</w:t>
      </w:r>
    </w:p>
    <w:p w14:paraId="5BCE72CE" w14:textId="77777777" w:rsidR="00560068" w:rsidRPr="00180F26" w:rsidRDefault="00560068" w:rsidP="00560068">
      <w:pPr>
        <w:rPr>
          <w:rFonts w:ascii="Arial" w:eastAsia="Calibri" w:hAnsi="Arial" w:cs="Arial"/>
          <w:sz w:val="20"/>
          <w:szCs w:val="20"/>
        </w:rPr>
      </w:pPr>
    </w:p>
    <w:p w14:paraId="1A1730C4" w14:textId="77777777" w:rsidR="00560068" w:rsidRPr="00180F26" w:rsidRDefault="00560068" w:rsidP="00560068">
      <w:pPr>
        <w:jc w:val="center"/>
        <w:rPr>
          <w:rFonts w:ascii="Arial" w:eastAsia="Calibri" w:hAnsi="Arial" w:cs="Arial"/>
          <w:b/>
          <w:sz w:val="20"/>
          <w:szCs w:val="20"/>
        </w:rPr>
      </w:pPr>
      <w:r w:rsidRPr="00180F26">
        <w:rPr>
          <w:rFonts w:ascii="Arial" w:eastAsia="Calibri" w:hAnsi="Arial" w:cs="Arial"/>
          <w:b/>
          <w:sz w:val="20"/>
          <w:szCs w:val="20"/>
        </w:rPr>
        <w:t>ELEVE CONCERNE</w:t>
      </w:r>
    </w:p>
    <w:p w14:paraId="06B68036" w14:textId="77777777" w:rsidR="00560068" w:rsidRPr="00180F26" w:rsidRDefault="00560068" w:rsidP="00560068">
      <w:pPr>
        <w:jc w:val="center"/>
        <w:rPr>
          <w:rFonts w:ascii="Arial" w:eastAsia="Calibri"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929"/>
      </w:tblGrid>
      <w:tr w:rsidR="00560068" w:rsidRPr="00180F26" w14:paraId="2BED3D94" w14:textId="77777777" w:rsidTr="007A0345">
        <w:tc>
          <w:tcPr>
            <w:tcW w:w="4606" w:type="dxa"/>
          </w:tcPr>
          <w:p w14:paraId="22614327"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NOM &amp; Prénom</w:t>
            </w:r>
          </w:p>
        </w:tc>
        <w:tc>
          <w:tcPr>
            <w:tcW w:w="4929" w:type="dxa"/>
          </w:tcPr>
          <w:p w14:paraId="0859F71A" w14:textId="77777777" w:rsidR="00560068" w:rsidRPr="00180F26" w:rsidRDefault="00560068" w:rsidP="00B352C4">
            <w:pPr>
              <w:rPr>
                <w:rFonts w:ascii="Arial" w:eastAsia="Calibri" w:hAnsi="Arial" w:cs="Arial"/>
                <w:sz w:val="20"/>
                <w:szCs w:val="20"/>
              </w:rPr>
            </w:pPr>
          </w:p>
          <w:p w14:paraId="7E69624E" w14:textId="77777777" w:rsidR="00560068" w:rsidRPr="00180F26" w:rsidRDefault="00560068" w:rsidP="00B352C4">
            <w:pPr>
              <w:rPr>
                <w:rFonts w:ascii="Arial" w:eastAsia="Calibri" w:hAnsi="Arial" w:cs="Arial"/>
                <w:sz w:val="20"/>
                <w:szCs w:val="20"/>
              </w:rPr>
            </w:pPr>
          </w:p>
        </w:tc>
      </w:tr>
      <w:tr w:rsidR="00560068" w:rsidRPr="00180F26" w14:paraId="1DC42100" w14:textId="77777777" w:rsidTr="007A0345">
        <w:tc>
          <w:tcPr>
            <w:tcW w:w="4606" w:type="dxa"/>
          </w:tcPr>
          <w:p w14:paraId="1A2918AF"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Date de naissance</w:t>
            </w:r>
          </w:p>
          <w:p w14:paraId="47601854" w14:textId="77777777" w:rsidR="007A0345" w:rsidRPr="00180F26" w:rsidRDefault="007A0345" w:rsidP="00B352C4">
            <w:pPr>
              <w:rPr>
                <w:rFonts w:ascii="Arial" w:eastAsia="Calibri" w:hAnsi="Arial" w:cs="Arial"/>
                <w:sz w:val="20"/>
                <w:szCs w:val="20"/>
              </w:rPr>
            </w:pPr>
          </w:p>
        </w:tc>
        <w:tc>
          <w:tcPr>
            <w:tcW w:w="4929" w:type="dxa"/>
          </w:tcPr>
          <w:p w14:paraId="4C9225E2" w14:textId="77777777" w:rsidR="00560068" w:rsidRPr="00180F26" w:rsidRDefault="00560068" w:rsidP="00B352C4">
            <w:pPr>
              <w:rPr>
                <w:rFonts w:ascii="Arial" w:eastAsia="Calibri" w:hAnsi="Arial" w:cs="Arial"/>
                <w:sz w:val="20"/>
                <w:szCs w:val="20"/>
              </w:rPr>
            </w:pPr>
          </w:p>
        </w:tc>
      </w:tr>
      <w:tr w:rsidR="00560068" w:rsidRPr="00180F26" w14:paraId="58081AD0" w14:textId="77777777" w:rsidTr="007A0345">
        <w:tc>
          <w:tcPr>
            <w:tcW w:w="4606" w:type="dxa"/>
          </w:tcPr>
          <w:p w14:paraId="09C9C4F9"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Sexe</w:t>
            </w:r>
          </w:p>
          <w:p w14:paraId="0832C4EF" w14:textId="77777777" w:rsidR="007A0345" w:rsidRPr="00180F26" w:rsidRDefault="007A0345" w:rsidP="00B352C4">
            <w:pPr>
              <w:rPr>
                <w:rFonts w:ascii="Arial" w:eastAsia="Calibri" w:hAnsi="Arial" w:cs="Arial"/>
                <w:sz w:val="20"/>
                <w:szCs w:val="20"/>
              </w:rPr>
            </w:pPr>
          </w:p>
        </w:tc>
        <w:tc>
          <w:tcPr>
            <w:tcW w:w="4929" w:type="dxa"/>
          </w:tcPr>
          <w:p w14:paraId="1EB9C6B0" w14:textId="77777777" w:rsidR="00560068" w:rsidRPr="00180F26" w:rsidRDefault="00560068" w:rsidP="00B352C4">
            <w:pPr>
              <w:rPr>
                <w:rFonts w:ascii="Arial" w:eastAsia="Calibri" w:hAnsi="Arial" w:cs="Arial"/>
                <w:sz w:val="20"/>
                <w:szCs w:val="20"/>
              </w:rPr>
            </w:pPr>
          </w:p>
        </w:tc>
      </w:tr>
      <w:tr w:rsidR="00560068" w:rsidRPr="00180F26" w14:paraId="4FDC4768" w14:textId="77777777" w:rsidTr="007A0345">
        <w:tc>
          <w:tcPr>
            <w:tcW w:w="4606" w:type="dxa"/>
          </w:tcPr>
          <w:p w14:paraId="4BE9669B" w14:textId="77777777" w:rsidR="00560068" w:rsidRPr="00180F26" w:rsidRDefault="00560068" w:rsidP="00B352C4">
            <w:pPr>
              <w:rPr>
                <w:rFonts w:ascii="Arial" w:eastAsia="Calibri" w:hAnsi="Arial" w:cs="Arial"/>
                <w:sz w:val="20"/>
                <w:szCs w:val="20"/>
              </w:rPr>
            </w:pPr>
            <w:r w:rsidRPr="00180F26">
              <w:rPr>
                <w:rFonts w:ascii="Arial" w:eastAsia="Calibri" w:hAnsi="Arial" w:cs="Arial"/>
                <w:sz w:val="20"/>
                <w:szCs w:val="20"/>
              </w:rPr>
              <w:t>Date d’inscription dans l’enseignement spécialisé</w:t>
            </w:r>
          </w:p>
          <w:p w14:paraId="49F98557" w14:textId="77777777" w:rsidR="007A0345" w:rsidRPr="00180F26" w:rsidRDefault="007A0345" w:rsidP="00B352C4">
            <w:pPr>
              <w:rPr>
                <w:rFonts w:ascii="Arial" w:eastAsia="Calibri" w:hAnsi="Arial" w:cs="Arial"/>
                <w:sz w:val="20"/>
                <w:szCs w:val="20"/>
              </w:rPr>
            </w:pPr>
          </w:p>
        </w:tc>
        <w:tc>
          <w:tcPr>
            <w:tcW w:w="4929" w:type="dxa"/>
          </w:tcPr>
          <w:p w14:paraId="047D240A" w14:textId="77777777" w:rsidR="00560068" w:rsidRPr="00180F26" w:rsidRDefault="00560068" w:rsidP="00B352C4">
            <w:pPr>
              <w:rPr>
                <w:rFonts w:ascii="Arial" w:eastAsia="Calibri" w:hAnsi="Arial" w:cs="Arial"/>
                <w:sz w:val="20"/>
                <w:szCs w:val="20"/>
              </w:rPr>
            </w:pPr>
          </w:p>
        </w:tc>
      </w:tr>
    </w:tbl>
    <w:p w14:paraId="50AC4E53" w14:textId="77777777" w:rsidR="00560068" w:rsidRPr="00180F26" w:rsidRDefault="00560068" w:rsidP="00560068">
      <w:pPr>
        <w:rPr>
          <w:rFonts w:ascii="Arial" w:eastAsia="Calibri" w:hAnsi="Arial" w:cs="Arial"/>
          <w:sz w:val="20"/>
          <w:szCs w:val="20"/>
        </w:rPr>
      </w:pPr>
    </w:p>
    <w:p w14:paraId="7D45B56B" w14:textId="77777777" w:rsidR="00560068" w:rsidRPr="00180F26" w:rsidRDefault="00560068" w:rsidP="00560068">
      <w:pPr>
        <w:rPr>
          <w:rFonts w:ascii="Arial" w:eastAsia="Calibri" w:hAnsi="Arial" w:cs="Arial"/>
          <w:sz w:val="20"/>
          <w:szCs w:val="20"/>
        </w:rPr>
      </w:pPr>
    </w:p>
    <w:p w14:paraId="764DBFF5" w14:textId="77777777" w:rsidR="00560068" w:rsidRPr="00180F26" w:rsidRDefault="00560068" w:rsidP="00560068">
      <w:pPr>
        <w:rPr>
          <w:rFonts w:ascii="Arial" w:eastAsia="Calibri" w:hAnsi="Arial" w:cs="Arial"/>
          <w:sz w:val="20"/>
          <w:szCs w:val="20"/>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68"/>
        <w:gridCol w:w="3074"/>
        <w:gridCol w:w="3060"/>
        <w:gridCol w:w="1937"/>
      </w:tblGrid>
      <w:tr w:rsidR="00560068" w:rsidRPr="00180F26" w14:paraId="2C29B69F" w14:textId="77777777" w:rsidTr="005D7EB4">
        <w:tc>
          <w:tcPr>
            <w:tcW w:w="0" w:type="auto"/>
            <w:vAlign w:val="center"/>
          </w:tcPr>
          <w:p w14:paraId="1FC9FE09" w14:textId="77777777" w:rsidR="00560068" w:rsidRPr="00180F26" w:rsidRDefault="00560068" w:rsidP="005D7EB4">
            <w:pPr>
              <w:jc w:val="center"/>
              <w:rPr>
                <w:rFonts w:ascii="Arial" w:eastAsia="Calibri" w:hAnsi="Arial" w:cs="Arial"/>
                <w:b/>
                <w:sz w:val="20"/>
                <w:szCs w:val="20"/>
              </w:rPr>
            </w:pPr>
            <w:r w:rsidRPr="00180F26">
              <w:rPr>
                <w:rFonts w:ascii="Arial" w:eastAsia="Calibri" w:hAnsi="Arial" w:cs="Arial"/>
                <w:b/>
                <w:sz w:val="20"/>
                <w:szCs w:val="20"/>
              </w:rPr>
              <w:t>Année scolaire</w:t>
            </w:r>
          </w:p>
        </w:tc>
        <w:tc>
          <w:tcPr>
            <w:tcW w:w="0" w:type="auto"/>
            <w:vAlign w:val="center"/>
          </w:tcPr>
          <w:p w14:paraId="232365A1" w14:textId="67D7A6D7" w:rsidR="00560068" w:rsidRPr="00180F26" w:rsidRDefault="00560068" w:rsidP="005D7EB4">
            <w:pPr>
              <w:jc w:val="center"/>
              <w:rPr>
                <w:rFonts w:ascii="Arial" w:eastAsia="Calibri" w:hAnsi="Arial" w:cs="Arial"/>
                <w:b/>
                <w:sz w:val="20"/>
                <w:szCs w:val="20"/>
                <w:vertAlign w:val="superscript"/>
              </w:rPr>
            </w:pPr>
            <w:r w:rsidRPr="00180F26">
              <w:rPr>
                <w:rFonts w:ascii="Arial" w:eastAsia="Calibri" w:hAnsi="Arial" w:cs="Arial"/>
                <w:b/>
                <w:sz w:val="20"/>
                <w:szCs w:val="20"/>
              </w:rPr>
              <w:t>Intégration temporaire partiell</w:t>
            </w:r>
            <w:r w:rsidR="007A0345" w:rsidRPr="00180F26">
              <w:rPr>
                <w:rFonts w:ascii="Arial" w:eastAsia="Calibri" w:hAnsi="Arial" w:cs="Arial"/>
                <w:b/>
                <w:sz w:val="20"/>
                <w:szCs w:val="20"/>
              </w:rPr>
              <w:t xml:space="preserve">e </w:t>
            </w:r>
            <w:r w:rsidR="007A0345" w:rsidRPr="00180F26">
              <w:rPr>
                <w:rFonts w:ascii="Arial" w:eastAsia="Calibri" w:hAnsi="Arial" w:cs="Arial"/>
                <w:bCs/>
                <w:sz w:val="20"/>
                <w:szCs w:val="20"/>
                <w:vertAlign w:val="superscript"/>
              </w:rPr>
              <w:t>2</w:t>
            </w:r>
          </w:p>
        </w:tc>
        <w:tc>
          <w:tcPr>
            <w:tcW w:w="0" w:type="auto"/>
            <w:vAlign w:val="center"/>
          </w:tcPr>
          <w:p w14:paraId="1FFE9A79" w14:textId="77777777" w:rsidR="00560068" w:rsidRPr="00180F26" w:rsidRDefault="00560068" w:rsidP="005D7EB4">
            <w:pPr>
              <w:tabs>
                <w:tab w:val="left" w:pos="1134"/>
              </w:tabs>
              <w:snapToGrid w:val="0"/>
              <w:jc w:val="center"/>
              <w:rPr>
                <w:rFonts w:ascii="Arial" w:eastAsia="Calibri" w:hAnsi="Arial" w:cs="Arial"/>
                <w:bCs/>
                <w:sz w:val="20"/>
                <w:szCs w:val="20"/>
                <w:vertAlign w:val="superscript"/>
              </w:rPr>
            </w:pPr>
            <w:r w:rsidRPr="00180F26">
              <w:rPr>
                <w:rFonts w:ascii="Arial" w:eastAsia="Calibri" w:hAnsi="Arial" w:cs="Arial"/>
                <w:b/>
                <w:sz w:val="20"/>
                <w:szCs w:val="20"/>
              </w:rPr>
              <w:t>Intégration permanente partielle</w:t>
            </w:r>
          </w:p>
        </w:tc>
        <w:tc>
          <w:tcPr>
            <w:tcW w:w="0" w:type="auto"/>
            <w:vAlign w:val="center"/>
          </w:tcPr>
          <w:p w14:paraId="0578C44A" w14:textId="77777777" w:rsidR="00560068" w:rsidRPr="00180F26" w:rsidRDefault="00560068" w:rsidP="005D7EB4">
            <w:pPr>
              <w:tabs>
                <w:tab w:val="left" w:pos="1134"/>
              </w:tabs>
              <w:snapToGrid w:val="0"/>
              <w:jc w:val="center"/>
              <w:rPr>
                <w:rFonts w:ascii="Arial" w:eastAsia="Calibri" w:hAnsi="Arial" w:cs="Arial"/>
                <w:b/>
                <w:sz w:val="20"/>
                <w:szCs w:val="20"/>
              </w:rPr>
            </w:pPr>
            <w:r w:rsidRPr="00180F26">
              <w:rPr>
                <w:rFonts w:ascii="Arial" w:eastAsia="Calibri" w:hAnsi="Arial" w:cs="Arial"/>
                <w:b/>
                <w:sz w:val="20"/>
                <w:szCs w:val="20"/>
              </w:rPr>
              <w:t>Fin de l’intégration</w:t>
            </w:r>
          </w:p>
          <w:p w14:paraId="050F046F" w14:textId="66343922" w:rsidR="00560068" w:rsidRPr="00180F26" w:rsidRDefault="00560068" w:rsidP="005D7EB4">
            <w:pPr>
              <w:tabs>
                <w:tab w:val="left" w:pos="1134"/>
              </w:tabs>
              <w:jc w:val="center"/>
              <w:rPr>
                <w:rFonts w:ascii="Arial" w:eastAsia="Calibri" w:hAnsi="Arial" w:cs="Arial"/>
                <w:b/>
                <w:sz w:val="20"/>
                <w:szCs w:val="20"/>
              </w:rPr>
            </w:pPr>
            <w:r w:rsidRPr="00180F26">
              <w:rPr>
                <w:rFonts w:ascii="Arial" w:eastAsia="Calibri" w:hAnsi="Arial" w:cs="Arial"/>
                <w:b/>
                <w:sz w:val="20"/>
                <w:szCs w:val="20"/>
              </w:rPr>
              <w:t>À précise</w:t>
            </w:r>
            <w:r w:rsidR="007A0345" w:rsidRPr="00180F26">
              <w:rPr>
                <w:rFonts w:ascii="Arial" w:eastAsia="Calibri" w:hAnsi="Arial" w:cs="Arial"/>
                <w:b/>
                <w:sz w:val="20"/>
                <w:szCs w:val="20"/>
              </w:rPr>
              <w:t xml:space="preserve">r </w:t>
            </w:r>
            <w:r w:rsidR="007A0345" w:rsidRPr="00180F26">
              <w:rPr>
                <w:rFonts w:ascii="Arial" w:eastAsia="Calibri" w:hAnsi="Arial" w:cs="Arial"/>
                <w:bCs/>
                <w:sz w:val="20"/>
                <w:szCs w:val="20"/>
                <w:vertAlign w:val="superscript"/>
              </w:rPr>
              <w:t>3</w:t>
            </w:r>
          </w:p>
        </w:tc>
      </w:tr>
      <w:tr w:rsidR="00560068" w:rsidRPr="00180F26" w14:paraId="0EA20599" w14:textId="77777777" w:rsidTr="007A0345">
        <w:tc>
          <w:tcPr>
            <w:tcW w:w="0" w:type="auto"/>
          </w:tcPr>
          <w:p w14:paraId="574FB040" w14:textId="77777777" w:rsidR="00560068" w:rsidRPr="00180F26" w:rsidRDefault="00560068" w:rsidP="00B352C4">
            <w:pPr>
              <w:rPr>
                <w:rFonts w:ascii="Arial" w:eastAsia="Calibri" w:hAnsi="Arial" w:cs="Arial"/>
                <w:b/>
                <w:sz w:val="20"/>
                <w:szCs w:val="20"/>
              </w:rPr>
            </w:pPr>
          </w:p>
          <w:p w14:paraId="272973D3" w14:textId="77777777" w:rsidR="00560068" w:rsidRPr="00180F26" w:rsidRDefault="00560068" w:rsidP="00B352C4">
            <w:pPr>
              <w:rPr>
                <w:rFonts w:ascii="Arial" w:eastAsia="Calibri" w:hAnsi="Arial" w:cs="Arial"/>
                <w:b/>
                <w:sz w:val="20"/>
                <w:szCs w:val="20"/>
              </w:rPr>
            </w:pPr>
          </w:p>
        </w:tc>
        <w:tc>
          <w:tcPr>
            <w:tcW w:w="0" w:type="auto"/>
          </w:tcPr>
          <w:p w14:paraId="7C4D20B1" w14:textId="77777777" w:rsidR="00560068" w:rsidRPr="00180F26" w:rsidRDefault="00560068" w:rsidP="00B352C4">
            <w:pPr>
              <w:rPr>
                <w:rFonts w:ascii="Arial" w:eastAsia="Calibri" w:hAnsi="Arial" w:cs="Arial"/>
                <w:b/>
                <w:sz w:val="20"/>
                <w:szCs w:val="20"/>
              </w:rPr>
            </w:pPr>
          </w:p>
        </w:tc>
        <w:tc>
          <w:tcPr>
            <w:tcW w:w="0" w:type="auto"/>
          </w:tcPr>
          <w:p w14:paraId="35EC2B99" w14:textId="77777777" w:rsidR="00560068" w:rsidRPr="00180F26" w:rsidRDefault="00560068" w:rsidP="00B352C4">
            <w:pPr>
              <w:rPr>
                <w:rFonts w:ascii="Arial" w:eastAsia="Calibri" w:hAnsi="Arial" w:cs="Arial"/>
                <w:b/>
                <w:sz w:val="20"/>
                <w:szCs w:val="20"/>
              </w:rPr>
            </w:pPr>
          </w:p>
        </w:tc>
        <w:tc>
          <w:tcPr>
            <w:tcW w:w="0" w:type="auto"/>
          </w:tcPr>
          <w:p w14:paraId="40516BD1" w14:textId="77777777" w:rsidR="00560068" w:rsidRPr="00180F26" w:rsidRDefault="00560068" w:rsidP="00B352C4">
            <w:pPr>
              <w:rPr>
                <w:rFonts w:ascii="Arial" w:eastAsia="Calibri" w:hAnsi="Arial" w:cs="Arial"/>
                <w:b/>
                <w:sz w:val="20"/>
                <w:szCs w:val="20"/>
              </w:rPr>
            </w:pPr>
          </w:p>
        </w:tc>
      </w:tr>
      <w:tr w:rsidR="00560068" w:rsidRPr="00180F26" w14:paraId="5DA18ABA" w14:textId="77777777" w:rsidTr="007A0345">
        <w:tc>
          <w:tcPr>
            <w:tcW w:w="0" w:type="auto"/>
          </w:tcPr>
          <w:p w14:paraId="78BD7BCC" w14:textId="77777777" w:rsidR="00560068" w:rsidRPr="00180F26" w:rsidRDefault="00560068" w:rsidP="00B352C4">
            <w:pPr>
              <w:rPr>
                <w:rFonts w:ascii="Arial" w:eastAsia="Calibri" w:hAnsi="Arial" w:cs="Arial"/>
                <w:b/>
                <w:sz w:val="20"/>
                <w:szCs w:val="20"/>
              </w:rPr>
            </w:pPr>
          </w:p>
          <w:p w14:paraId="18432A50" w14:textId="77777777" w:rsidR="00560068" w:rsidRPr="00180F26" w:rsidRDefault="00560068" w:rsidP="00B352C4">
            <w:pPr>
              <w:rPr>
                <w:rFonts w:ascii="Arial" w:eastAsia="Calibri" w:hAnsi="Arial" w:cs="Arial"/>
                <w:b/>
                <w:sz w:val="20"/>
                <w:szCs w:val="20"/>
              </w:rPr>
            </w:pPr>
          </w:p>
        </w:tc>
        <w:tc>
          <w:tcPr>
            <w:tcW w:w="0" w:type="auto"/>
          </w:tcPr>
          <w:p w14:paraId="63BAF36F" w14:textId="77777777" w:rsidR="00560068" w:rsidRPr="00180F26" w:rsidRDefault="00560068" w:rsidP="00B352C4">
            <w:pPr>
              <w:rPr>
                <w:rFonts w:ascii="Arial" w:eastAsia="Calibri" w:hAnsi="Arial" w:cs="Arial"/>
                <w:b/>
                <w:sz w:val="20"/>
                <w:szCs w:val="20"/>
              </w:rPr>
            </w:pPr>
          </w:p>
        </w:tc>
        <w:tc>
          <w:tcPr>
            <w:tcW w:w="0" w:type="auto"/>
          </w:tcPr>
          <w:p w14:paraId="1619E841" w14:textId="77777777" w:rsidR="00560068" w:rsidRPr="00180F26" w:rsidRDefault="00560068" w:rsidP="00B352C4">
            <w:pPr>
              <w:rPr>
                <w:rFonts w:ascii="Arial" w:eastAsia="Calibri" w:hAnsi="Arial" w:cs="Arial"/>
                <w:b/>
                <w:sz w:val="20"/>
                <w:szCs w:val="20"/>
              </w:rPr>
            </w:pPr>
          </w:p>
        </w:tc>
        <w:tc>
          <w:tcPr>
            <w:tcW w:w="0" w:type="auto"/>
          </w:tcPr>
          <w:p w14:paraId="7AEFD3E9" w14:textId="77777777" w:rsidR="00560068" w:rsidRPr="00180F26" w:rsidRDefault="00560068" w:rsidP="00B352C4">
            <w:pPr>
              <w:rPr>
                <w:rFonts w:ascii="Arial" w:eastAsia="Calibri" w:hAnsi="Arial" w:cs="Arial"/>
                <w:b/>
                <w:sz w:val="20"/>
                <w:szCs w:val="20"/>
              </w:rPr>
            </w:pPr>
          </w:p>
        </w:tc>
      </w:tr>
      <w:tr w:rsidR="00560068" w:rsidRPr="00180F26" w14:paraId="1C2447C4" w14:textId="77777777" w:rsidTr="007A0345">
        <w:tc>
          <w:tcPr>
            <w:tcW w:w="0" w:type="auto"/>
          </w:tcPr>
          <w:p w14:paraId="1953EFCB" w14:textId="77777777" w:rsidR="00560068" w:rsidRPr="00180F26" w:rsidRDefault="00560068" w:rsidP="00B352C4">
            <w:pPr>
              <w:rPr>
                <w:rFonts w:ascii="Arial" w:eastAsia="Calibri" w:hAnsi="Arial" w:cs="Arial"/>
                <w:b/>
                <w:sz w:val="20"/>
                <w:szCs w:val="20"/>
              </w:rPr>
            </w:pPr>
          </w:p>
          <w:p w14:paraId="4422F9A4" w14:textId="77777777" w:rsidR="00560068" w:rsidRPr="00180F26" w:rsidRDefault="00560068" w:rsidP="00B352C4">
            <w:pPr>
              <w:rPr>
                <w:rFonts w:ascii="Arial" w:eastAsia="Calibri" w:hAnsi="Arial" w:cs="Arial"/>
                <w:b/>
                <w:sz w:val="20"/>
                <w:szCs w:val="20"/>
              </w:rPr>
            </w:pPr>
          </w:p>
        </w:tc>
        <w:tc>
          <w:tcPr>
            <w:tcW w:w="0" w:type="auto"/>
          </w:tcPr>
          <w:p w14:paraId="0CCFD994" w14:textId="77777777" w:rsidR="00560068" w:rsidRPr="00180F26" w:rsidRDefault="00560068" w:rsidP="00B352C4">
            <w:pPr>
              <w:rPr>
                <w:rFonts w:ascii="Arial" w:eastAsia="Calibri" w:hAnsi="Arial" w:cs="Arial"/>
                <w:b/>
                <w:sz w:val="20"/>
                <w:szCs w:val="20"/>
              </w:rPr>
            </w:pPr>
          </w:p>
        </w:tc>
        <w:tc>
          <w:tcPr>
            <w:tcW w:w="0" w:type="auto"/>
          </w:tcPr>
          <w:p w14:paraId="1CDAC3CE" w14:textId="77777777" w:rsidR="00560068" w:rsidRPr="00180F26" w:rsidRDefault="00560068" w:rsidP="00B352C4">
            <w:pPr>
              <w:rPr>
                <w:rFonts w:ascii="Arial" w:eastAsia="Calibri" w:hAnsi="Arial" w:cs="Arial"/>
                <w:b/>
                <w:sz w:val="20"/>
                <w:szCs w:val="20"/>
              </w:rPr>
            </w:pPr>
          </w:p>
        </w:tc>
        <w:tc>
          <w:tcPr>
            <w:tcW w:w="0" w:type="auto"/>
          </w:tcPr>
          <w:p w14:paraId="0F9682CA" w14:textId="77777777" w:rsidR="00560068" w:rsidRPr="00180F26" w:rsidRDefault="00560068" w:rsidP="00B352C4">
            <w:pPr>
              <w:rPr>
                <w:rFonts w:ascii="Arial" w:eastAsia="Calibri" w:hAnsi="Arial" w:cs="Arial"/>
                <w:b/>
                <w:sz w:val="20"/>
                <w:szCs w:val="20"/>
              </w:rPr>
            </w:pPr>
          </w:p>
        </w:tc>
      </w:tr>
      <w:tr w:rsidR="00560068" w:rsidRPr="00180F26" w14:paraId="349DEA91" w14:textId="77777777" w:rsidTr="007A0345">
        <w:tc>
          <w:tcPr>
            <w:tcW w:w="0" w:type="auto"/>
          </w:tcPr>
          <w:p w14:paraId="36E1EF83" w14:textId="77777777" w:rsidR="00560068" w:rsidRPr="00180F26" w:rsidRDefault="00560068" w:rsidP="00B352C4">
            <w:pPr>
              <w:rPr>
                <w:rFonts w:ascii="Arial" w:eastAsia="Calibri" w:hAnsi="Arial" w:cs="Arial"/>
                <w:b/>
                <w:sz w:val="20"/>
                <w:szCs w:val="20"/>
              </w:rPr>
            </w:pPr>
          </w:p>
          <w:p w14:paraId="14AE4F1B" w14:textId="77777777" w:rsidR="00560068" w:rsidRPr="00180F26" w:rsidRDefault="00560068" w:rsidP="00B352C4">
            <w:pPr>
              <w:rPr>
                <w:rFonts w:ascii="Arial" w:eastAsia="Calibri" w:hAnsi="Arial" w:cs="Arial"/>
                <w:b/>
                <w:sz w:val="20"/>
                <w:szCs w:val="20"/>
              </w:rPr>
            </w:pPr>
          </w:p>
        </w:tc>
        <w:tc>
          <w:tcPr>
            <w:tcW w:w="0" w:type="auto"/>
          </w:tcPr>
          <w:p w14:paraId="7E1D8277" w14:textId="77777777" w:rsidR="00560068" w:rsidRPr="00180F26" w:rsidRDefault="00560068" w:rsidP="00B352C4">
            <w:pPr>
              <w:rPr>
                <w:rFonts w:ascii="Arial" w:eastAsia="Calibri" w:hAnsi="Arial" w:cs="Arial"/>
                <w:b/>
                <w:sz w:val="20"/>
                <w:szCs w:val="20"/>
              </w:rPr>
            </w:pPr>
          </w:p>
        </w:tc>
        <w:tc>
          <w:tcPr>
            <w:tcW w:w="0" w:type="auto"/>
          </w:tcPr>
          <w:p w14:paraId="4D231042" w14:textId="77777777" w:rsidR="00560068" w:rsidRPr="00180F26" w:rsidRDefault="00560068" w:rsidP="00B352C4">
            <w:pPr>
              <w:rPr>
                <w:rFonts w:ascii="Arial" w:eastAsia="Calibri" w:hAnsi="Arial" w:cs="Arial"/>
                <w:b/>
                <w:sz w:val="20"/>
                <w:szCs w:val="20"/>
              </w:rPr>
            </w:pPr>
          </w:p>
        </w:tc>
        <w:tc>
          <w:tcPr>
            <w:tcW w:w="0" w:type="auto"/>
          </w:tcPr>
          <w:p w14:paraId="553385B9" w14:textId="77777777" w:rsidR="00560068" w:rsidRPr="00180F26" w:rsidRDefault="00560068" w:rsidP="00B352C4">
            <w:pPr>
              <w:rPr>
                <w:rFonts w:ascii="Arial" w:eastAsia="Calibri" w:hAnsi="Arial" w:cs="Arial"/>
                <w:b/>
                <w:sz w:val="20"/>
                <w:szCs w:val="20"/>
              </w:rPr>
            </w:pPr>
          </w:p>
        </w:tc>
      </w:tr>
      <w:tr w:rsidR="00560068" w:rsidRPr="00180F26" w14:paraId="76D15ADA" w14:textId="77777777" w:rsidTr="007A0345">
        <w:tc>
          <w:tcPr>
            <w:tcW w:w="0" w:type="auto"/>
          </w:tcPr>
          <w:p w14:paraId="293C86C8" w14:textId="77777777" w:rsidR="00560068" w:rsidRPr="00180F26" w:rsidRDefault="00560068" w:rsidP="00B352C4">
            <w:pPr>
              <w:rPr>
                <w:rFonts w:ascii="Arial" w:eastAsia="Calibri" w:hAnsi="Arial" w:cs="Arial"/>
                <w:b/>
                <w:sz w:val="20"/>
                <w:szCs w:val="20"/>
              </w:rPr>
            </w:pPr>
          </w:p>
          <w:p w14:paraId="120B72C9" w14:textId="77777777" w:rsidR="00560068" w:rsidRPr="00180F26" w:rsidRDefault="00560068" w:rsidP="00B352C4">
            <w:pPr>
              <w:rPr>
                <w:rFonts w:ascii="Arial" w:eastAsia="Calibri" w:hAnsi="Arial" w:cs="Arial"/>
                <w:b/>
                <w:sz w:val="20"/>
                <w:szCs w:val="20"/>
              </w:rPr>
            </w:pPr>
          </w:p>
        </w:tc>
        <w:tc>
          <w:tcPr>
            <w:tcW w:w="0" w:type="auto"/>
          </w:tcPr>
          <w:p w14:paraId="5C3F5179" w14:textId="77777777" w:rsidR="00560068" w:rsidRPr="00180F26" w:rsidRDefault="00560068" w:rsidP="00B352C4">
            <w:pPr>
              <w:rPr>
                <w:rFonts w:ascii="Arial" w:eastAsia="Calibri" w:hAnsi="Arial" w:cs="Arial"/>
                <w:b/>
                <w:sz w:val="20"/>
                <w:szCs w:val="20"/>
              </w:rPr>
            </w:pPr>
          </w:p>
        </w:tc>
        <w:tc>
          <w:tcPr>
            <w:tcW w:w="0" w:type="auto"/>
          </w:tcPr>
          <w:p w14:paraId="0425819A" w14:textId="77777777" w:rsidR="00560068" w:rsidRPr="00180F26" w:rsidRDefault="00560068" w:rsidP="00B352C4">
            <w:pPr>
              <w:rPr>
                <w:rFonts w:ascii="Arial" w:eastAsia="Calibri" w:hAnsi="Arial" w:cs="Arial"/>
                <w:b/>
                <w:sz w:val="20"/>
                <w:szCs w:val="20"/>
              </w:rPr>
            </w:pPr>
          </w:p>
        </w:tc>
        <w:tc>
          <w:tcPr>
            <w:tcW w:w="0" w:type="auto"/>
          </w:tcPr>
          <w:p w14:paraId="2DE9A0FA" w14:textId="77777777" w:rsidR="00560068" w:rsidRPr="00180F26" w:rsidRDefault="00560068" w:rsidP="00B352C4">
            <w:pPr>
              <w:rPr>
                <w:rFonts w:ascii="Arial" w:eastAsia="Calibri" w:hAnsi="Arial" w:cs="Arial"/>
                <w:b/>
                <w:sz w:val="20"/>
                <w:szCs w:val="20"/>
              </w:rPr>
            </w:pPr>
          </w:p>
        </w:tc>
      </w:tr>
      <w:tr w:rsidR="00560068" w:rsidRPr="00180F26" w14:paraId="43A7C32C" w14:textId="77777777" w:rsidTr="007A0345">
        <w:tc>
          <w:tcPr>
            <w:tcW w:w="0" w:type="auto"/>
          </w:tcPr>
          <w:p w14:paraId="58975AB3" w14:textId="77777777" w:rsidR="00560068" w:rsidRPr="00180F26" w:rsidRDefault="00560068" w:rsidP="00B352C4">
            <w:pPr>
              <w:rPr>
                <w:rFonts w:ascii="Arial" w:eastAsia="Calibri" w:hAnsi="Arial" w:cs="Arial"/>
                <w:b/>
                <w:sz w:val="20"/>
                <w:szCs w:val="20"/>
              </w:rPr>
            </w:pPr>
          </w:p>
          <w:p w14:paraId="417F6875" w14:textId="77777777" w:rsidR="00560068" w:rsidRPr="00180F26" w:rsidRDefault="00560068" w:rsidP="00B352C4">
            <w:pPr>
              <w:rPr>
                <w:rFonts w:ascii="Arial" w:eastAsia="Calibri" w:hAnsi="Arial" w:cs="Arial"/>
                <w:b/>
                <w:sz w:val="20"/>
                <w:szCs w:val="20"/>
              </w:rPr>
            </w:pPr>
          </w:p>
        </w:tc>
        <w:tc>
          <w:tcPr>
            <w:tcW w:w="0" w:type="auto"/>
          </w:tcPr>
          <w:p w14:paraId="4FD72BC4" w14:textId="77777777" w:rsidR="00560068" w:rsidRPr="00180F26" w:rsidRDefault="00560068" w:rsidP="00B352C4">
            <w:pPr>
              <w:rPr>
                <w:rFonts w:ascii="Arial" w:eastAsia="Calibri" w:hAnsi="Arial" w:cs="Arial"/>
                <w:b/>
                <w:sz w:val="20"/>
                <w:szCs w:val="20"/>
              </w:rPr>
            </w:pPr>
          </w:p>
        </w:tc>
        <w:tc>
          <w:tcPr>
            <w:tcW w:w="0" w:type="auto"/>
          </w:tcPr>
          <w:p w14:paraId="0CB6E130" w14:textId="77777777" w:rsidR="00560068" w:rsidRPr="00180F26" w:rsidRDefault="00560068" w:rsidP="00B352C4">
            <w:pPr>
              <w:rPr>
                <w:rFonts w:ascii="Arial" w:eastAsia="Calibri" w:hAnsi="Arial" w:cs="Arial"/>
                <w:b/>
                <w:sz w:val="20"/>
                <w:szCs w:val="20"/>
              </w:rPr>
            </w:pPr>
          </w:p>
        </w:tc>
        <w:tc>
          <w:tcPr>
            <w:tcW w:w="0" w:type="auto"/>
          </w:tcPr>
          <w:p w14:paraId="5EE99FE3" w14:textId="77777777" w:rsidR="00560068" w:rsidRPr="00180F26" w:rsidRDefault="00560068" w:rsidP="00B352C4">
            <w:pPr>
              <w:rPr>
                <w:rFonts w:ascii="Arial" w:eastAsia="Calibri" w:hAnsi="Arial" w:cs="Arial"/>
                <w:b/>
                <w:sz w:val="20"/>
                <w:szCs w:val="20"/>
              </w:rPr>
            </w:pPr>
          </w:p>
        </w:tc>
      </w:tr>
      <w:tr w:rsidR="00560068" w:rsidRPr="00180F26" w14:paraId="406A6EAD" w14:textId="77777777" w:rsidTr="007A0345">
        <w:tc>
          <w:tcPr>
            <w:tcW w:w="0" w:type="auto"/>
          </w:tcPr>
          <w:p w14:paraId="15F7448E" w14:textId="77777777" w:rsidR="00560068" w:rsidRPr="00180F26" w:rsidRDefault="00560068" w:rsidP="00B352C4">
            <w:pPr>
              <w:rPr>
                <w:rFonts w:ascii="Arial" w:eastAsia="Calibri" w:hAnsi="Arial" w:cs="Arial"/>
                <w:b/>
                <w:sz w:val="20"/>
                <w:szCs w:val="20"/>
              </w:rPr>
            </w:pPr>
          </w:p>
          <w:p w14:paraId="4A0DBFB2" w14:textId="77777777" w:rsidR="00560068" w:rsidRPr="00180F26" w:rsidRDefault="00560068" w:rsidP="00B352C4">
            <w:pPr>
              <w:rPr>
                <w:rFonts w:ascii="Arial" w:eastAsia="Calibri" w:hAnsi="Arial" w:cs="Arial"/>
                <w:b/>
                <w:sz w:val="20"/>
                <w:szCs w:val="20"/>
              </w:rPr>
            </w:pPr>
          </w:p>
        </w:tc>
        <w:tc>
          <w:tcPr>
            <w:tcW w:w="0" w:type="auto"/>
          </w:tcPr>
          <w:p w14:paraId="0C7FEDC7" w14:textId="77777777" w:rsidR="00560068" w:rsidRPr="00180F26" w:rsidRDefault="00560068" w:rsidP="00B352C4">
            <w:pPr>
              <w:rPr>
                <w:rFonts w:ascii="Arial" w:eastAsia="Calibri" w:hAnsi="Arial" w:cs="Arial"/>
                <w:b/>
                <w:sz w:val="20"/>
                <w:szCs w:val="20"/>
              </w:rPr>
            </w:pPr>
          </w:p>
        </w:tc>
        <w:tc>
          <w:tcPr>
            <w:tcW w:w="0" w:type="auto"/>
          </w:tcPr>
          <w:p w14:paraId="22D1A42A" w14:textId="77777777" w:rsidR="00560068" w:rsidRPr="00180F26" w:rsidRDefault="00560068" w:rsidP="00B352C4">
            <w:pPr>
              <w:rPr>
                <w:rFonts w:ascii="Arial" w:eastAsia="Calibri" w:hAnsi="Arial" w:cs="Arial"/>
                <w:b/>
                <w:sz w:val="20"/>
                <w:szCs w:val="20"/>
              </w:rPr>
            </w:pPr>
          </w:p>
        </w:tc>
        <w:tc>
          <w:tcPr>
            <w:tcW w:w="0" w:type="auto"/>
          </w:tcPr>
          <w:p w14:paraId="5F93B3ED" w14:textId="77777777" w:rsidR="00560068" w:rsidRPr="00180F26" w:rsidRDefault="00560068" w:rsidP="00B352C4">
            <w:pPr>
              <w:rPr>
                <w:rFonts w:ascii="Arial" w:eastAsia="Calibri" w:hAnsi="Arial" w:cs="Arial"/>
                <w:b/>
                <w:sz w:val="20"/>
                <w:szCs w:val="20"/>
              </w:rPr>
            </w:pPr>
          </w:p>
        </w:tc>
      </w:tr>
    </w:tbl>
    <w:p w14:paraId="4E24CC0C" w14:textId="77777777" w:rsidR="00560068" w:rsidRPr="00180F26" w:rsidRDefault="00560068" w:rsidP="00560068">
      <w:pPr>
        <w:rPr>
          <w:rFonts w:ascii="Arial" w:eastAsia="Calibri" w:hAnsi="Arial" w:cs="Arial"/>
          <w:b/>
          <w:sz w:val="20"/>
          <w:szCs w:val="20"/>
        </w:rPr>
      </w:pPr>
    </w:p>
    <w:p w14:paraId="74B4C318" w14:textId="77777777" w:rsidR="00560068" w:rsidRPr="00180F26" w:rsidRDefault="00560068" w:rsidP="00560068">
      <w:pPr>
        <w:rPr>
          <w:rFonts w:ascii="Arial" w:eastAsia="Calibri" w:hAnsi="Arial" w:cs="Arial"/>
          <w:b/>
          <w:sz w:val="20"/>
          <w:szCs w:val="20"/>
        </w:rPr>
      </w:pPr>
    </w:p>
    <w:p w14:paraId="55AD6EA5" w14:textId="77777777" w:rsidR="00560068" w:rsidRPr="00180F26" w:rsidRDefault="00560068" w:rsidP="00560068">
      <w:pPr>
        <w:jc w:val="center"/>
        <w:rPr>
          <w:rFonts w:ascii="Arial" w:eastAsia="Calibri" w:hAnsi="Arial" w:cs="Arial"/>
          <w:b/>
          <w:sz w:val="20"/>
          <w:szCs w:val="20"/>
        </w:rPr>
      </w:pPr>
      <w:r w:rsidRPr="00180F26">
        <w:rPr>
          <w:rFonts w:ascii="Arial" w:eastAsia="Calibri" w:hAnsi="Arial" w:cs="Arial"/>
          <w:b/>
          <w:sz w:val="20"/>
          <w:szCs w:val="20"/>
        </w:rPr>
        <w:t>Document constitutif du protocole d’intégration</w:t>
      </w:r>
    </w:p>
    <w:p w14:paraId="204CB9AD" w14:textId="77777777" w:rsidR="007A0345" w:rsidRPr="00180F26" w:rsidRDefault="007A0345" w:rsidP="007A0345">
      <w:pPr>
        <w:pStyle w:val="AF2025-TextebaseArial10"/>
        <w:rPr>
          <w:szCs w:val="20"/>
        </w:rPr>
      </w:pPr>
      <w:bookmarkStart w:id="170" w:name="_Annexe_4_:_2"/>
      <w:bookmarkStart w:id="171" w:name="_Annexe_41:_Bilan"/>
      <w:bookmarkEnd w:id="170"/>
      <w:bookmarkEnd w:id="171"/>
    </w:p>
    <w:p w14:paraId="4056CD6A" w14:textId="77777777" w:rsidR="007A0345" w:rsidRPr="00180F26" w:rsidRDefault="007A0345" w:rsidP="007A0345">
      <w:pPr>
        <w:pStyle w:val="AF2025-TextebaseArial10"/>
        <w:rPr>
          <w:szCs w:val="20"/>
        </w:rPr>
      </w:pPr>
    </w:p>
    <w:p w14:paraId="7E8C2E84" w14:textId="77777777" w:rsidR="007A0345" w:rsidRPr="00180F26" w:rsidRDefault="007A0345" w:rsidP="007A0345">
      <w:pPr>
        <w:rPr>
          <w:rFonts w:ascii="Arial" w:hAnsi="Arial" w:cs="Arial"/>
          <w:sz w:val="20"/>
          <w:szCs w:val="20"/>
        </w:rPr>
      </w:pPr>
    </w:p>
    <w:p w14:paraId="55F6133D" w14:textId="77777777" w:rsidR="007A0345" w:rsidRPr="00180F26" w:rsidRDefault="007A0345" w:rsidP="007A0345">
      <w:pPr>
        <w:rPr>
          <w:rFonts w:ascii="Arial" w:hAnsi="Arial" w:cs="Arial"/>
          <w:sz w:val="20"/>
          <w:szCs w:val="20"/>
        </w:rPr>
      </w:pPr>
    </w:p>
    <w:p w14:paraId="112D124F" w14:textId="77777777" w:rsidR="007A0345" w:rsidRPr="00180F26" w:rsidRDefault="007A0345" w:rsidP="007A0345">
      <w:pPr>
        <w:rPr>
          <w:rFonts w:ascii="Arial" w:hAnsi="Arial" w:cs="Arial"/>
          <w:sz w:val="20"/>
          <w:szCs w:val="20"/>
        </w:rPr>
      </w:pPr>
    </w:p>
    <w:p w14:paraId="341DB504" w14:textId="77777777" w:rsidR="007A0345" w:rsidRPr="00180F26" w:rsidRDefault="007A0345" w:rsidP="007A0345">
      <w:pPr>
        <w:rPr>
          <w:rFonts w:ascii="Arial" w:hAnsi="Arial" w:cs="Arial"/>
          <w:sz w:val="20"/>
          <w:szCs w:val="20"/>
        </w:rPr>
      </w:pPr>
    </w:p>
    <w:p w14:paraId="19376845" w14:textId="77777777" w:rsidR="007A0345" w:rsidRPr="00180F26" w:rsidRDefault="007A0345" w:rsidP="007A0345">
      <w:pPr>
        <w:rPr>
          <w:rFonts w:ascii="Arial" w:hAnsi="Arial" w:cs="Arial"/>
          <w:sz w:val="20"/>
          <w:szCs w:val="20"/>
        </w:rPr>
      </w:pPr>
    </w:p>
    <w:p w14:paraId="2C7B36B1" w14:textId="77777777" w:rsidR="007A0345" w:rsidRPr="00180F26" w:rsidRDefault="007A0345" w:rsidP="007A0345">
      <w:pPr>
        <w:rPr>
          <w:rFonts w:ascii="Arial" w:hAnsi="Arial" w:cs="Arial"/>
          <w:sz w:val="20"/>
          <w:szCs w:val="20"/>
        </w:rPr>
      </w:pPr>
    </w:p>
    <w:p w14:paraId="7D3E8821" w14:textId="77777777" w:rsidR="007A0345" w:rsidRPr="00180F26" w:rsidRDefault="007A0345" w:rsidP="007A0345">
      <w:pPr>
        <w:rPr>
          <w:rFonts w:ascii="Arial" w:hAnsi="Arial" w:cs="Arial"/>
          <w:sz w:val="20"/>
          <w:szCs w:val="20"/>
        </w:rPr>
      </w:pPr>
    </w:p>
    <w:p w14:paraId="0FCFC08A" w14:textId="77777777" w:rsidR="007A0345" w:rsidRPr="00180F26" w:rsidRDefault="007A0345" w:rsidP="007A0345">
      <w:pPr>
        <w:rPr>
          <w:rFonts w:ascii="Arial" w:hAnsi="Arial" w:cs="Arial"/>
          <w:sz w:val="20"/>
          <w:szCs w:val="20"/>
        </w:rPr>
      </w:pPr>
    </w:p>
    <w:p w14:paraId="4FD097A5" w14:textId="77777777" w:rsidR="007A0345" w:rsidRPr="00180F26" w:rsidRDefault="007A0345" w:rsidP="007A0345">
      <w:pPr>
        <w:rPr>
          <w:rFonts w:ascii="Arial" w:hAnsi="Arial" w:cs="Arial"/>
          <w:sz w:val="20"/>
          <w:szCs w:val="20"/>
        </w:rPr>
      </w:pPr>
    </w:p>
    <w:p w14:paraId="61C49F38" w14:textId="77777777" w:rsidR="007A0345" w:rsidRPr="00180F26" w:rsidRDefault="007A0345" w:rsidP="007A0345">
      <w:pPr>
        <w:rPr>
          <w:rFonts w:ascii="Arial" w:hAnsi="Arial" w:cs="Arial"/>
          <w:sz w:val="20"/>
          <w:szCs w:val="20"/>
        </w:rPr>
      </w:pPr>
    </w:p>
    <w:p w14:paraId="2991D96B" w14:textId="77777777" w:rsidR="007A0345" w:rsidRPr="00180F26" w:rsidRDefault="007A0345" w:rsidP="007A0345">
      <w:pPr>
        <w:rPr>
          <w:rFonts w:ascii="Arial" w:hAnsi="Arial" w:cs="Arial"/>
          <w:sz w:val="20"/>
          <w:szCs w:val="20"/>
        </w:rPr>
      </w:pPr>
    </w:p>
    <w:p w14:paraId="0DB3A6A1" w14:textId="77777777" w:rsidR="00190DA2" w:rsidRPr="00180F26" w:rsidRDefault="00190DA2" w:rsidP="007A0345">
      <w:pPr>
        <w:rPr>
          <w:rFonts w:ascii="Arial" w:hAnsi="Arial" w:cs="Arial"/>
          <w:sz w:val="20"/>
          <w:szCs w:val="20"/>
        </w:rPr>
      </w:pPr>
    </w:p>
    <w:p w14:paraId="2C9F70FB" w14:textId="77777777" w:rsidR="00190DA2" w:rsidRPr="00180F26" w:rsidRDefault="00190DA2" w:rsidP="007A0345">
      <w:pPr>
        <w:rPr>
          <w:rFonts w:ascii="Arial" w:hAnsi="Arial" w:cs="Arial"/>
          <w:sz w:val="20"/>
          <w:szCs w:val="20"/>
        </w:rPr>
      </w:pPr>
    </w:p>
    <w:p w14:paraId="47CF4FA8" w14:textId="77777777" w:rsidR="00190DA2" w:rsidRPr="00180F26" w:rsidRDefault="00190DA2" w:rsidP="007A0345">
      <w:pPr>
        <w:rPr>
          <w:rFonts w:ascii="Arial" w:hAnsi="Arial" w:cs="Arial"/>
          <w:sz w:val="20"/>
          <w:szCs w:val="20"/>
        </w:rPr>
      </w:pPr>
    </w:p>
    <w:p w14:paraId="7AD28A83" w14:textId="77777777" w:rsidR="00190DA2" w:rsidRPr="00180F26" w:rsidRDefault="00190DA2" w:rsidP="007A0345">
      <w:pPr>
        <w:rPr>
          <w:rFonts w:ascii="Arial" w:hAnsi="Arial" w:cs="Arial"/>
          <w:sz w:val="20"/>
          <w:szCs w:val="20"/>
        </w:rPr>
      </w:pPr>
    </w:p>
    <w:p w14:paraId="20E8ADD8" w14:textId="77777777" w:rsidR="00190DA2" w:rsidRPr="00180F26" w:rsidRDefault="00190DA2" w:rsidP="007A0345">
      <w:pPr>
        <w:rPr>
          <w:rFonts w:ascii="Arial" w:hAnsi="Arial" w:cs="Arial"/>
          <w:sz w:val="20"/>
          <w:szCs w:val="20"/>
        </w:rPr>
      </w:pPr>
    </w:p>
    <w:p w14:paraId="5DCC8895" w14:textId="77777777" w:rsidR="00190DA2" w:rsidRPr="00180F26" w:rsidRDefault="00190DA2" w:rsidP="007A0345">
      <w:pPr>
        <w:rPr>
          <w:rFonts w:ascii="Arial" w:hAnsi="Arial" w:cs="Arial"/>
          <w:sz w:val="20"/>
          <w:szCs w:val="20"/>
        </w:rPr>
      </w:pPr>
    </w:p>
    <w:p w14:paraId="64937C56" w14:textId="77777777" w:rsidR="00190DA2" w:rsidRPr="00180F26" w:rsidRDefault="00190DA2" w:rsidP="007A0345">
      <w:pPr>
        <w:rPr>
          <w:rFonts w:ascii="Arial" w:hAnsi="Arial" w:cs="Arial"/>
          <w:sz w:val="20"/>
          <w:szCs w:val="20"/>
        </w:rPr>
      </w:pPr>
    </w:p>
    <w:p w14:paraId="58E3E833" w14:textId="77777777" w:rsidR="007A0345" w:rsidRPr="00180F26" w:rsidRDefault="007A0345" w:rsidP="007A0345">
      <w:pPr>
        <w:rPr>
          <w:rFonts w:ascii="Arial" w:hAnsi="Arial" w:cs="Arial"/>
          <w:sz w:val="20"/>
          <w:szCs w:val="20"/>
        </w:rPr>
      </w:pPr>
    </w:p>
    <w:p w14:paraId="62E181E6" w14:textId="77777777" w:rsidR="007A0345" w:rsidRPr="00180F26" w:rsidRDefault="0011068A" w:rsidP="007A0345">
      <w:pPr>
        <w:tabs>
          <w:tab w:val="center" w:pos="6237"/>
        </w:tabs>
        <w:rPr>
          <w:rFonts w:ascii="Arial" w:hAnsi="Arial" w:cs="Arial"/>
          <w:sz w:val="20"/>
          <w:szCs w:val="20"/>
          <w:lang w:val="fr-FR"/>
        </w:rPr>
      </w:pPr>
      <w:r>
        <w:rPr>
          <w:rFonts w:ascii="Arial" w:hAnsi="Arial" w:cs="Arial"/>
          <w:iCs/>
          <w:sz w:val="20"/>
          <w:szCs w:val="20"/>
          <w:lang w:val="fr-FR"/>
        </w:rPr>
        <w:pict w14:anchorId="52F0E4F3">
          <v:rect id="_x0000_i1033" style="width:170.1pt;height:1pt" o:hrpct="0" o:hrstd="t" o:hrnoshade="t" o:hr="t" fillcolor="black [3213]" stroked="f"/>
        </w:pict>
      </w:r>
    </w:p>
    <w:p w14:paraId="00414FD1" w14:textId="3FF9B410" w:rsidR="007A0345" w:rsidRPr="00180F26" w:rsidRDefault="007A0345" w:rsidP="007A0345">
      <w:pPr>
        <w:pStyle w:val="BASDEPAGEcalibri8"/>
        <w:rPr>
          <w:rFonts w:cs="Arial"/>
        </w:rPr>
      </w:pPr>
      <w:r w:rsidRPr="00180F26">
        <w:rPr>
          <w:rFonts w:cs="Arial"/>
          <w:sz w:val="18"/>
          <w:szCs w:val="18"/>
          <w:vertAlign w:val="superscript"/>
          <w:lang w:val="fr-FR"/>
        </w:rPr>
        <w:t>1</w:t>
      </w:r>
      <w:r w:rsidRPr="00180F26">
        <w:rPr>
          <w:rFonts w:cs="Arial"/>
          <w:sz w:val="18"/>
          <w:szCs w:val="18"/>
          <w:lang w:val="fr-FR"/>
        </w:rPr>
        <w:t xml:space="preserve"> </w:t>
      </w:r>
      <w:r w:rsidRPr="00180F26">
        <w:rPr>
          <w:rFonts w:cs="Arial"/>
        </w:rPr>
        <w:t>Ce document doit être inséré au protocole d’intégration.</w:t>
      </w:r>
    </w:p>
    <w:p w14:paraId="0FC0E749" w14:textId="77777777" w:rsidR="007A0345" w:rsidRPr="00180F26" w:rsidRDefault="007A0345" w:rsidP="007A0345">
      <w:pPr>
        <w:rPr>
          <w:rFonts w:ascii="Arial" w:hAnsi="Arial" w:cs="Arial"/>
          <w:sz w:val="16"/>
          <w:szCs w:val="16"/>
        </w:rPr>
      </w:pPr>
      <w:r w:rsidRPr="00180F26">
        <w:rPr>
          <w:rFonts w:ascii="Arial" w:hAnsi="Arial" w:cs="Arial"/>
          <w:sz w:val="18"/>
          <w:szCs w:val="18"/>
          <w:vertAlign w:val="superscript"/>
        </w:rPr>
        <w:t>2</w:t>
      </w:r>
      <w:r w:rsidRPr="00180F26">
        <w:rPr>
          <w:rFonts w:ascii="Arial" w:hAnsi="Arial" w:cs="Arial"/>
          <w:sz w:val="18"/>
          <w:szCs w:val="18"/>
        </w:rPr>
        <w:t xml:space="preserve"> </w:t>
      </w:r>
      <w:r w:rsidRPr="00180F26">
        <w:rPr>
          <w:rFonts w:ascii="Arial" w:hAnsi="Arial" w:cs="Arial"/>
          <w:sz w:val="16"/>
          <w:szCs w:val="16"/>
        </w:rPr>
        <w:t>Mentionner l’année d’étude et la date à laquelle l’intégration a commencé.</w:t>
      </w:r>
    </w:p>
    <w:p w14:paraId="7675A7A5" w14:textId="77777777" w:rsidR="007A0345" w:rsidRPr="00180F26" w:rsidRDefault="007A0345" w:rsidP="007A0345">
      <w:pPr>
        <w:rPr>
          <w:rFonts w:ascii="Arial" w:hAnsi="Arial" w:cs="Arial"/>
          <w:sz w:val="16"/>
          <w:szCs w:val="16"/>
        </w:rPr>
      </w:pPr>
      <w:r w:rsidRPr="00180F26">
        <w:rPr>
          <w:rFonts w:ascii="Arial" w:hAnsi="Arial" w:cs="Arial"/>
          <w:sz w:val="18"/>
          <w:szCs w:val="18"/>
          <w:vertAlign w:val="superscript"/>
        </w:rPr>
        <w:t>3</w:t>
      </w:r>
      <w:r w:rsidRPr="00180F26">
        <w:rPr>
          <w:rFonts w:ascii="Arial" w:hAnsi="Arial" w:cs="Arial"/>
          <w:sz w:val="18"/>
          <w:szCs w:val="18"/>
        </w:rPr>
        <w:t xml:space="preserve"> </w:t>
      </w:r>
      <w:r w:rsidRPr="00180F26">
        <w:rPr>
          <w:rFonts w:ascii="Arial" w:hAnsi="Arial" w:cs="Arial"/>
          <w:sz w:val="16"/>
          <w:szCs w:val="16"/>
        </w:rPr>
        <w:t>Exemples : retour dans l’école d’enseignement spécialisé, réorientation dans l’école d’enseignement ordinaire, fin de scolarité, …</w:t>
      </w:r>
    </w:p>
    <w:p w14:paraId="797AA4C0" w14:textId="7F9D4FDA" w:rsidR="00560068" w:rsidRPr="00180F26" w:rsidRDefault="00560068" w:rsidP="0086235F">
      <w:pPr>
        <w:pStyle w:val="Titre7"/>
        <w:rPr>
          <w:rFonts w:eastAsia="Calibri" w:cstheme="minorHAnsi"/>
        </w:rPr>
      </w:pPr>
      <w:r w:rsidRPr="00180F26">
        <w:rPr>
          <w:rFonts w:eastAsia="Calibri" w:cstheme="minorHAnsi"/>
        </w:rPr>
        <w:br w:type="page"/>
      </w:r>
      <w:bookmarkStart w:id="172" w:name="_Annexe_4_:_8"/>
      <w:bookmarkStart w:id="173" w:name="_Ref11405302"/>
      <w:bookmarkEnd w:id="172"/>
      <w:r w:rsidRPr="00180F26">
        <w:lastRenderedPageBreak/>
        <w:fldChar w:fldCharType="begin"/>
      </w:r>
      <w:r w:rsidRPr="00180F26">
        <w:instrText xml:space="preserve"> HYPERLINK  \l "_Annexe_4_:_2" </w:instrText>
      </w:r>
      <w:r w:rsidRPr="00180F26">
        <w:fldChar w:fldCharType="separate"/>
      </w:r>
      <w:r w:rsidRPr="00180F26">
        <w:t>Annexe 41</w:t>
      </w:r>
      <w:r w:rsidRPr="00180F26">
        <w:fldChar w:fldCharType="end"/>
      </w:r>
      <w:r w:rsidRPr="00180F26">
        <w:t>: Bilan de l’intégration</w:t>
      </w:r>
      <w:bookmarkEnd w:id="173"/>
      <w:r w:rsidRPr="00180F26">
        <w:rPr>
          <w:rFonts w:eastAsia="Calibri" w:cstheme="minorHAnsi"/>
        </w:rPr>
        <w:t xml:space="preserve"> </w:t>
      </w:r>
    </w:p>
    <w:p w14:paraId="710F60C5" w14:textId="77777777" w:rsidR="00560068" w:rsidRPr="00180F26" w:rsidRDefault="00560068" w:rsidP="005D7EB4">
      <w:pPr>
        <w:pStyle w:val="AF2025-TextebaseArial10"/>
      </w:pPr>
    </w:p>
    <w:p w14:paraId="76004BB1" w14:textId="77777777" w:rsidR="00560068" w:rsidRPr="00180F26" w:rsidRDefault="00560068" w:rsidP="005D7EB4">
      <w:pPr>
        <w:pStyle w:val="AF2025-TextebaseArial10"/>
        <w:rPr>
          <w:b/>
        </w:rPr>
      </w:pPr>
      <w:r w:rsidRPr="00180F26">
        <w:t xml:space="preserve">Au terme de l’année scolaire, l’Administration transmet par mail les annexes </w:t>
      </w:r>
      <w:proofErr w:type="spellStart"/>
      <w:r w:rsidRPr="00180F26">
        <w:t>pré-remplies</w:t>
      </w:r>
      <w:proofErr w:type="spellEnd"/>
      <w:r w:rsidRPr="00180F26">
        <w:t xml:space="preserve"> aux écoles d’enseignement spécialisé. Ces documents doivent être complétés par les écoles et tenus à la disposition des vérificateurs de la population scolaire</w:t>
      </w:r>
      <w:r w:rsidRPr="00180F26">
        <w:rPr>
          <w:b/>
        </w:rPr>
        <w:t>. Il n’est donc plus nécessaire de scanner les annexes 4 et de les transmettre par mail à l’Administration, excepté dans les deux situations suivantes :</w:t>
      </w:r>
    </w:p>
    <w:p w14:paraId="0464B553" w14:textId="77777777" w:rsidR="00560068" w:rsidRPr="00180F26" w:rsidRDefault="00560068" w:rsidP="005D7EB4">
      <w:pPr>
        <w:pStyle w:val="AF2025-TextebaseArial10"/>
        <w:rPr>
          <w:szCs w:val="20"/>
        </w:rPr>
      </w:pPr>
    </w:p>
    <w:p w14:paraId="268CD38C" w14:textId="409CAFE3" w:rsidR="00560068" w:rsidRPr="00180F26" w:rsidRDefault="00560068">
      <w:pPr>
        <w:pStyle w:val="AF2025-TextebaseArial10"/>
        <w:numPr>
          <w:ilvl w:val="0"/>
          <w:numId w:val="232"/>
        </w:numPr>
        <w:jc w:val="left"/>
        <w:rPr>
          <w:szCs w:val="20"/>
        </w:rPr>
      </w:pPr>
      <w:r w:rsidRPr="00180F26">
        <w:rPr>
          <w:szCs w:val="20"/>
        </w:rPr>
        <w:t>En cas d’arrêt d’intégration en cours d’année scolaire, le bilan (annexe 4) est à envoyer à l’Administration au plus tard dans les 30 jours calendrier à dater de la décision de l’arrêt d’intégration à</w:t>
      </w:r>
      <w:r w:rsidR="005D7EB4" w:rsidRPr="00180F26">
        <w:rPr>
          <w:szCs w:val="20"/>
        </w:rPr>
        <w:t xml:space="preserve"> </w:t>
      </w:r>
      <w:hyperlink r:id="rId507" w:history="1">
        <w:r w:rsidR="005D7EB4" w:rsidRPr="00180F26">
          <w:rPr>
            <w:rStyle w:val="Lienhypertexte"/>
            <w:rFonts w:cs="Arial"/>
            <w:szCs w:val="20"/>
            <w:u w:val="none"/>
          </w:rPr>
          <w:t>integration_specialise@cfwb.be</w:t>
        </w:r>
      </w:hyperlink>
      <w:r w:rsidRPr="00180F26">
        <w:rPr>
          <w:color w:val="0000FF"/>
          <w:szCs w:val="20"/>
        </w:rPr>
        <w:t>.</w:t>
      </w:r>
      <w:r w:rsidRPr="00180F26">
        <w:rPr>
          <w:szCs w:val="20"/>
        </w:rPr>
        <w:t xml:space="preserve"> </w:t>
      </w:r>
    </w:p>
    <w:p w14:paraId="039C63A7" w14:textId="77777777" w:rsidR="00560068" w:rsidRPr="00180F26" w:rsidRDefault="00560068" w:rsidP="005D7EB4">
      <w:pPr>
        <w:pStyle w:val="AF2025-TextebaseArial10"/>
        <w:rPr>
          <w:szCs w:val="20"/>
        </w:rPr>
      </w:pPr>
    </w:p>
    <w:p w14:paraId="21A79D37" w14:textId="273EDD62" w:rsidR="00560068" w:rsidRPr="00180F26" w:rsidRDefault="00560068">
      <w:pPr>
        <w:pStyle w:val="AF2025-TextebaseArial10"/>
        <w:numPr>
          <w:ilvl w:val="0"/>
          <w:numId w:val="232"/>
        </w:numPr>
        <w:rPr>
          <w:szCs w:val="20"/>
        </w:rPr>
      </w:pPr>
      <w:r w:rsidRPr="00180F26">
        <w:rPr>
          <w:szCs w:val="20"/>
        </w:rPr>
        <w:t xml:space="preserve">En cas de prolongation de l’intégration temporaire partielle en cours d’année scolaire, le bilan (annexe 4) est à envoyer à </w:t>
      </w:r>
      <w:hyperlink r:id="rId508" w:history="1">
        <w:r w:rsidRPr="00180F26">
          <w:rPr>
            <w:rStyle w:val="Lienhypertexte"/>
            <w:rFonts w:eastAsia="Calibri" w:cs="Arial"/>
            <w:szCs w:val="20"/>
            <w:u w:val="none"/>
          </w:rPr>
          <w:t>integration_specialise@cfwb.be</w:t>
        </w:r>
      </w:hyperlink>
      <w:r w:rsidRPr="00180F26">
        <w:rPr>
          <w:szCs w:val="20"/>
        </w:rPr>
        <w:t>.</w:t>
      </w:r>
    </w:p>
    <w:p w14:paraId="36470C84" w14:textId="77777777" w:rsidR="00560068" w:rsidRPr="00180F26" w:rsidRDefault="00560068" w:rsidP="005D7EB4">
      <w:pPr>
        <w:pStyle w:val="AF2025-TextebaseArial10"/>
      </w:pPr>
    </w:p>
    <w:tbl>
      <w:tblPr>
        <w:tblpPr w:leftFromText="141" w:rightFromText="141" w:vertAnchor="text" w:horzAnchor="margin" w:tblpXSpec="center" w:tblpY="-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3"/>
        <w:gridCol w:w="4775"/>
      </w:tblGrid>
      <w:tr w:rsidR="00560068" w:rsidRPr="00180F26" w14:paraId="55CABBC6" w14:textId="77777777" w:rsidTr="00B352C4">
        <w:trPr>
          <w:trHeight w:val="999"/>
        </w:trPr>
        <w:tc>
          <w:tcPr>
            <w:tcW w:w="0" w:type="auto"/>
            <w:gridSpan w:val="2"/>
            <w:tcBorders>
              <w:top w:val="single" w:sz="4" w:space="0" w:color="auto"/>
            </w:tcBorders>
            <w:shd w:val="clear" w:color="auto" w:fill="auto"/>
          </w:tcPr>
          <w:p w14:paraId="5EB7ED02" w14:textId="77777777" w:rsidR="00560068" w:rsidRPr="00180F26" w:rsidRDefault="00560068" w:rsidP="00B352C4">
            <w:pPr>
              <w:rPr>
                <w:rFonts w:ascii="Arial" w:hAnsi="Arial" w:cs="Arial"/>
                <w:sz w:val="18"/>
                <w:szCs w:val="18"/>
              </w:rPr>
            </w:pPr>
            <w:bookmarkStart w:id="174" w:name="_Annexe_5_:_3"/>
            <w:bookmarkStart w:id="175" w:name="_Toc453314459"/>
            <w:bookmarkStart w:id="176" w:name="_Toc454980494"/>
            <w:bookmarkEnd w:id="174"/>
          </w:p>
          <w:p w14:paraId="5F5ADB9D" w14:textId="3F23514C" w:rsidR="00FF4850" w:rsidRPr="00180F26" w:rsidRDefault="00560068" w:rsidP="00B352C4">
            <w:pPr>
              <w:rPr>
                <w:rFonts w:ascii="Arial" w:hAnsi="Arial" w:cs="Arial"/>
                <w:bCs/>
                <w:sz w:val="18"/>
                <w:szCs w:val="18"/>
              </w:rPr>
            </w:pPr>
            <w:r w:rsidRPr="00180F26">
              <w:rPr>
                <w:rFonts w:ascii="Arial" w:hAnsi="Arial" w:cs="Arial"/>
                <w:sz w:val="18"/>
                <w:szCs w:val="18"/>
              </w:rPr>
              <w:t xml:space="preserve">NOM :                                                                                 </w:t>
            </w:r>
            <w:r w:rsidRPr="00180F26">
              <w:rPr>
                <w:rFonts w:ascii="Arial" w:hAnsi="Arial" w:cs="Arial"/>
                <w:bCs/>
                <w:sz w:val="18"/>
                <w:szCs w:val="18"/>
              </w:rPr>
              <w:t xml:space="preserve">                      </w:t>
            </w:r>
            <w:r w:rsidRPr="00180F26">
              <w:rPr>
                <w:rFonts w:ascii="Arial" w:hAnsi="Arial" w:cs="Arial"/>
                <w:b/>
                <w:sz w:val="18"/>
                <w:szCs w:val="18"/>
              </w:rPr>
              <w:t>N° FASE </w:t>
            </w:r>
            <w:r w:rsidRPr="00180F26">
              <w:rPr>
                <w:rFonts w:ascii="Arial" w:hAnsi="Arial" w:cs="Arial"/>
                <w:bCs/>
                <w:sz w:val="18"/>
                <w:szCs w:val="18"/>
              </w:rPr>
              <w:t xml:space="preserve">: </w:t>
            </w:r>
          </w:p>
          <w:p w14:paraId="5E8208C0" w14:textId="55EC7689" w:rsidR="00560068" w:rsidRPr="00180F26" w:rsidRDefault="00560068" w:rsidP="00B352C4">
            <w:pPr>
              <w:rPr>
                <w:rFonts w:ascii="Arial" w:hAnsi="Arial" w:cs="Arial"/>
                <w:sz w:val="18"/>
                <w:szCs w:val="18"/>
              </w:rPr>
            </w:pPr>
            <w:r w:rsidRPr="00180F26">
              <w:rPr>
                <w:rFonts w:ascii="Arial" w:hAnsi="Arial" w:cs="Arial"/>
                <w:sz w:val="18"/>
                <w:szCs w:val="18"/>
              </w:rPr>
              <w:t>PRÉNOM :</w:t>
            </w:r>
            <w:r w:rsidR="00FF4850" w:rsidRPr="00180F26">
              <w:rPr>
                <w:rFonts w:ascii="Arial" w:hAnsi="Arial" w:cs="Arial"/>
                <w:sz w:val="18"/>
                <w:szCs w:val="18"/>
              </w:rPr>
              <w:t xml:space="preserve"> </w:t>
            </w:r>
          </w:p>
          <w:p w14:paraId="3D969B25" w14:textId="2098CE6B" w:rsidR="00560068" w:rsidRPr="00180F26" w:rsidRDefault="00560068" w:rsidP="00B352C4">
            <w:pPr>
              <w:rPr>
                <w:rFonts w:ascii="Arial" w:hAnsi="Arial" w:cs="Arial"/>
                <w:sz w:val="18"/>
                <w:szCs w:val="18"/>
              </w:rPr>
            </w:pPr>
            <w:r w:rsidRPr="00180F26">
              <w:rPr>
                <w:rFonts w:ascii="Arial" w:hAnsi="Arial" w:cs="Arial"/>
                <w:sz w:val="18"/>
                <w:szCs w:val="18"/>
              </w:rPr>
              <w:t>DATE DE NAISSANCE :</w:t>
            </w:r>
            <w:r w:rsidR="00FF4850" w:rsidRPr="00180F26">
              <w:rPr>
                <w:rFonts w:ascii="Arial" w:hAnsi="Arial" w:cs="Arial"/>
                <w:sz w:val="18"/>
                <w:szCs w:val="18"/>
              </w:rPr>
              <w:t xml:space="preserve"> </w:t>
            </w:r>
            <w:r w:rsidRPr="00180F26">
              <w:rPr>
                <w:rFonts w:ascii="Arial" w:hAnsi="Arial" w:cs="Arial"/>
                <w:sz w:val="18"/>
                <w:szCs w:val="18"/>
              </w:rPr>
              <w:t xml:space="preserve"> </w:t>
            </w:r>
          </w:p>
        </w:tc>
      </w:tr>
      <w:tr w:rsidR="00560068" w:rsidRPr="00180F26" w14:paraId="564E9E78" w14:textId="77777777" w:rsidTr="00B352C4">
        <w:trPr>
          <w:trHeight w:val="249"/>
        </w:trPr>
        <w:tc>
          <w:tcPr>
            <w:tcW w:w="0" w:type="auto"/>
            <w:gridSpan w:val="2"/>
            <w:shd w:val="clear" w:color="auto" w:fill="D9D9D9"/>
          </w:tcPr>
          <w:p w14:paraId="5D9272E5" w14:textId="77777777" w:rsidR="00560068" w:rsidRPr="00180F26" w:rsidRDefault="00560068" w:rsidP="00B352C4">
            <w:pPr>
              <w:jc w:val="center"/>
              <w:rPr>
                <w:rFonts w:ascii="Arial" w:hAnsi="Arial" w:cs="Arial"/>
                <w:b/>
                <w:sz w:val="18"/>
                <w:szCs w:val="18"/>
              </w:rPr>
            </w:pPr>
            <w:r w:rsidRPr="00180F26">
              <w:rPr>
                <w:rFonts w:ascii="Arial" w:hAnsi="Arial" w:cs="Arial"/>
                <w:b/>
                <w:sz w:val="20"/>
                <w:szCs w:val="18"/>
              </w:rPr>
              <w:t>ANNEXE 4 : BILAN DE L’INTÉGRATION</w:t>
            </w:r>
          </w:p>
        </w:tc>
      </w:tr>
      <w:tr w:rsidR="00560068" w:rsidRPr="00180F26" w14:paraId="5C9C32B9" w14:textId="77777777" w:rsidTr="00B352C4">
        <w:trPr>
          <w:trHeight w:val="492"/>
        </w:trPr>
        <w:tc>
          <w:tcPr>
            <w:tcW w:w="0" w:type="auto"/>
            <w:gridSpan w:val="2"/>
            <w:shd w:val="clear" w:color="auto" w:fill="auto"/>
          </w:tcPr>
          <w:p w14:paraId="21225549" w14:textId="77777777" w:rsidR="00560068" w:rsidRPr="00180F26" w:rsidRDefault="00560068" w:rsidP="00B352C4">
            <w:pPr>
              <w:jc w:val="center"/>
              <w:rPr>
                <w:rFonts w:ascii="Arial" w:hAnsi="Arial" w:cs="Arial"/>
                <w:b/>
                <w:sz w:val="18"/>
                <w:szCs w:val="18"/>
              </w:rPr>
            </w:pPr>
          </w:p>
          <w:p w14:paraId="3D2E9661" w14:textId="77777777" w:rsidR="00560068" w:rsidRPr="00180F26" w:rsidRDefault="00560068" w:rsidP="00B352C4">
            <w:pPr>
              <w:jc w:val="center"/>
              <w:rPr>
                <w:rFonts w:ascii="Arial" w:hAnsi="Arial" w:cs="Arial"/>
                <w:b/>
                <w:sz w:val="18"/>
                <w:szCs w:val="18"/>
              </w:rPr>
            </w:pPr>
            <w:r w:rsidRPr="00180F26">
              <w:rPr>
                <w:rFonts w:ascii="Arial" w:hAnsi="Arial" w:cs="Arial"/>
                <w:b/>
                <w:sz w:val="20"/>
                <w:szCs w:val="18"/>
              </w:rPr>
              <w:t>DÉCISION DU CONSEIL DE CLASSE DU :</w:t>
            </w:r>
            <w:r w:rsidRPr="00180F26">
              <w:rPr>
                <w:rFonts w:ascii="Arial" w:hAnsi="Arial" w:cs="Arial"/>
                <w:bCs/>
                <w:sz w:val="20"/>
                <w:szCs w:val="18"/>
              </w:rPr>
              <w:t xml:space="preserve"> …………………………………………</w:t>
            </w:r>
          </w:p>
          <w:p w14:paraId="3F4BDE4E" w14:textId="77777777" w:rsidR="00560068" w:rsidRPr="00180F26" w:rsidRDefault="00560068" w:rsidP="00B352C4">
            <w:pPr>
              <w:jc w:val="center"/>
              <w:rPr>
                <w:rFonts w:ascii="Arial" w:hAnsi="Arial" w:cs="Arial"/>
                <w:b/>
                <w:sz w:val="18"/>
                <w:szCs w:val="18"/>
              </w:rPr>
            </w:pPr>
          </w:p>
        </w:tc>
      </w:tr>
      <w:tr w:rsidR="00560068" w:rsidRPr="00180F26" w14:paraId="6C16FB72" w14:textId="77777777" w:rsidTr="00B352C4">
        <w:trPr>
          <w:trHeight w:val="351"/>
        </w:trPr>
        <w:tc>
          <w:tcPr>
            <w:tcW w:w="4827" w:type="dxa"/>
            <w:shd w:val="clear" w:color="auto" w:fill="D9D9D9"/>
          </w:tcPr>
          <w:p w14:paraId="6F52BB9F" w14:textId="77777777" w:rsidR="00560068" w:rsidRPr="00180F26" w:rsidRDefault="00560068" w:rsidP="00B352C4">
            <w:pPr>
              <w:jc w:val="center"/>
              <w:rPr>
                <w:rFonts w:ascii="Arial" w:hAnsi="Arial" w:cs="Arial"/>
                <w:b/>
                <w:sz w:val="18"/>
                <w:szCs w:val="18"/>
              </w:rPr>
            </w:pPr>
            <w:r w:rsidRPr="00180F26">
              <w:rPr>
                <w:rFonts w:ascii="Arial" w:hAnsi="Arial" w:cs="Arial"/>
                <w:b/>
                <w:sz w:val="18"/>
                <w:szCs w:val="18"/>
              </w:rPr>
              <w:t>Type actuel d’intégration</w:t>
            </w:r>
          </w:p>
        </w:tc>
        <w:tc>
          <w:tcPr>
            <w:tcW w:w="4801" w:type="dxa"/>
            <w:tcBorders>
              <w:bottom w:val="single" w:sz="4" w:space="0" w:color="auto"/>
            </w:tcBorders>
            <w:shd w:val="clear" w:color="auto" w:fill="auto"/>
          </w:tcPr>
          <w:p w14:paraId="53F4A97D" w14:textId="0644252C" w:rsidR="00560068" w:rsidRPr="00180F26" w:rsidRDefault="00560068" w:rsidP="00FF4850">
            <w:pPr>
              <w:spacing w:after="40"/>
              <w:jc w:val="center"/>
              <w:rPr>
                <w:rFonts w:ascii="Arial" w:hAnsi="Arial" w:cs="Arial"/>
                <w:b/>
                <w:spacing w:val="-2"/>
                <w:sz w:val="18"/>
                <w:szCs w:val="18"/>
              </w:rPr>
            </w:pPr>
            <w:r w:rsidRPr="00180F26">
              <w:rPr>
                <w:rFonts w:ascii="Arial" w:hAnsi="Arial" w:cs="Arial"/>
                <w:b/>
                <w:spacing w:val="-2"/>
                <w:sz w:val="18"/>
                <w:szCs w:val="18"/>
              </w:rPr>
              <w:t xml:space="preserve">Orientation (prolongation) choisie </w:t>
            </w:r>
            <w:r w:rsidR="00FF4850" w:rsidRPr="00180F26">
              <w:rPr>
                <w:rFonts w:ascii="Arial" w:hAnsi="Arial" w:cs="Arial"/>
                <w:b/>
                <w:spacing w:val="-2"/>
                <w:sz w:val="18"/>
                <w:szCs w:val="18"/>
              </w:rPr>
              <w:br/>
            </w:r>
            <w:r w:rsidRPr="00180F26">
              <w:rPr>
                <w:rFonts w:ascii="Arial" w:hAnsi="Arial" w:cs="Arial"/>
                <w:b/>
                <w:spacing w:val="-2"/>
                <w:sz w:val="18"/>
                <w:szCs w:val="18"/>
              </w:rPr>
              <w:t>pour l’année 202</w:t>
            </w:r>
            <w:r w:rsidR="00CB08A6" w:rsidRPr="00180F26">
              <w:rPr>
                <w:rFonts w:ascii="Arial" w:hAnsi="Arial" w:cs="Arial"/>
                <w:b/>
                <w:spacing w:val="-2"/>
                <w:sz w:val="18"/>
                <w:szCs w:val="18"/>
              </w:rPr>
              <w:t>5</w:t>
            </w:r>
            <w:r w:rsidRPr="00180F26">
              <w:rPr>
                <w:rFonts w:ascii="Arial" w:hAnsi="Arial" w:cs="Arial"/>
                <w:b/>
                <w:spacing w:val="-2"/>
                <w:sz w:val="18"/>
                <w:szCs w:val="18"/>
              </w:rPr>
              <w:t>-2</w:t>
            </w:r>
            <w:r w:rsidR="00CB08A6" w:rsidRPr="00180F26">
              <w:rPr>
                <w:rFonts w:ascii="Arial" w:hAnsi="Arial" w:cs="Arial"/>
                <w:b/>
                <w:spacing w:val="-2"/>
                <w:sz w:val="18"/>
                <w:szCs w:val="18"/>
              </w:rPr>
              <w:t>6</w:t>
            </w:r>
          </w:p>
        </w:tc>
      </w:tr>
      <w:tr w:rsidR="00560068" w:rsidRPr="00180F26" w14:paraId="32E5712A" w14:textId="77777777" w:rsidTr="00FF4850">
        <w:trPr>
          <w:trHeight w:val="480"/>
        </w:trPr>
        <w:tc>
          <w:tcPr>
            <w:tcW w:w="4827" w:type="dxa"/>
            <w:vMerge w:val="restart"/>
            <w:shd w:val="clear" w:color="auto" w:fill="D9D9D9"/>
          </w:tcPr>
          <w:p w14:paraId="48B938DA" w14:textId="77777777" w:rsidR="00560068" w:rsidRPr="00180F26" w:rsidRDefault="00560068" w:rsidP="00B352C4">
            <w:pPr>
              <w:rPr>
                <w:rFonts w:ascii="Arial" w:hAnsi="Arial" w:cs="Arial"/>
                <w:bCs/>
                <w:sz w:val="18"/>
                <w:szCs w:val="18"/>
              </w:rPr>
            </w:pPr>
            <w:r w:rsidRPr="00180F26">
              <w:rPr>
                <w:rFonts w:ascii="Arial" w:hAnsi="Arial" w:cs="Arial"/>
                <w:b/>
                <w:sz w:val="18"/>
                <w:szCs w:val="18"/>
              </w:rPr>
              <w:sym w:font="Wingdings 2" w:char="F02A"/>
            </w:r>
            <w:r w:rsidRPr="00180F26">
              <w:rPr>
                <w:rFonts w:ascii="Arial" w:hAnsi="Arial" w:cs="Arial"/>
                <w:b/>
                <w:sz w:val="18"/>
                <w:szCs w:val="18"/>
              </w:rPr>
              <w:t xml:space="preserve"> Intégration permanente partielle</w:t>
            </w:r>
          </w:p>
        </w:tc>
        <w:tc>
          <w:tcPr>
            <w:tcW w:w="4801" w:type="dxa"/>
            <w:shd w:val="clear" w:color="auto" w:fill="auto"/>
          </w:tcPr>
          <w:p w14:paraId="04C6E787" w14:textId="77777777" w:rsidR="00560068" w:rsidRPr="00180F26" w:rsidRDefault="00560068" w:rsidP="00B352C4">
            <w:pPr>
              <w:rPr>
                <w:rFonts w:ascii="Arial" w:hAnsi="Arial" w:cs="Arial"/>
                <w:b/>
                <w:sz w:val="4"/>
                <w:szCs w:val="4"/>
              </w:rPr>
            </w:pPr>
          </w:p>
          <w:p w14:paraId="4C60A6A2" w14:textId="29FF7089" w:rsidR="00560068" w:rsidRPr="00180F26" w:rsidRDefault="00560068" w:rsidP="00B352C4">
            <w:pPr>
              <w:rPr>
                <w:rFonts w:ascii="Arial" w:hAnsi="Arial" w:cs="Arial"/>
                <w:b/>
                <w:spacing w:val="-4"/>
                <w:sz w:val="18"/>
                <w:szCs w:val="18"/>
              </w:rPr>
            </w:pPr>
            <w:r w:rsidRPr="00180F26">
              <w:rPr>
                <w:rFonts w:ascii="Arial" w:hAnsi="Arial" w:cs="Arial"/>
                <w:b/>
                <w:spacing w:val="-4"/>
                <w:sz w:val="18"/>
                <w:szCs w:val="18"/>
              </w:rPr>
              <w:sym w:font="Wingdings 2" w:char="F02A"/>
            </w:r>
            <w:r w:rsidRPr="00180F26">
              <w:rPr>
                <w:rFonts w:ascii="Arial" w:hAnsi="Arial" w:cs="Arial"/>
                <w:b/>
                <w:spacing w:val="-4"/>
                <w:sz w:val="18"/>
                <w:szCs w:val="18"/>
              </w:rPr>
              <w:t xml:space="preserve"> Intégration permanente totale (dans le pôle territorial)</w:t>
            </w:r>
          </w:p>
        </w:tc>
      </w:tr>
      <w:tr w:rsidR="00560068" w:rsidRPr="00180F26" w14:paraId="07DC03C1" w14:textId="77777777" w:rsidTr="00B352C4">
        <w:trPr>
          <w:trHeight w:val="364"/>
        </w:trPr>
        <w:tc>
          <w:tcPr>
            <w:tcW w:w="4827" w:type="dxa"/>
            <w:vMerge/>
            <w:shd w:val="clear" w:color="auto" w:fill="D9D9D9"/>
          </w:tcPr>
          <w:p w14:paraId="273329B5" w14:textId="77777777" w:rsidR="00560068" w:rsidRPr="00180F26" w:rsidRDefault="00560068" w:rsidP="00B352C4">
            <w:pPr>
              <w:rPr>
                <w:rFonts w:ascii="Arial" w:hAnsi="Arial" w:cs="Arial"/>
                <w:b/>
                <w:sz w:val="18"/>
                <w:szCs w:val="18"/>
              </w:rPr>
            </w:pPr>
          </w:p>
        </w:tc>
        <w:tc>
          <w:tcPr>
            <w:tcW w:w="4801" w:type="dxa"/>
            <w:tcBorders>
              <w:top w:val="single" w:sz="4" w:space="0" w:color="auto"/>
            </w:tcBorders>
            <w:shd w:val="clear" w:color="auto" w:fill="auto"/>
          </w:tcPr>
          <w:p w14:paraId="70D3C93C" w14:textId="77777777" w:rsidR="00560068" w:rsidRPr="00180F26" w:rsidRDefault="00560068" w:rsidP="00B352C4">
            <w:pPr>
              <w:rPr>
                <w:rFonts w:ascii="Arial" w:hAnsi="Arial" w:cs="Arial"/>
                <w:b/>
                <w:sz w:val="18"/>
                <w:szCs w:val="18"/>
              </w:rPr>
            </w:pPr>
            <w:r w:rsidRPr="00180F26">
              <w:rPr>
                <w:rFonts w:ascii="Arial" w:hAnsi="Arial" w:cs="Arial"/>
                <w:b/>
                <w:sz w:val="18"/>
                <w:szCs w:val="18"/>
              </w:rPr>
              <w:sym w:font="Wingdings 2" w:char="F02A"/>
            </w:r>
            <w:r w:rsidRPr="00180F26">
              <w:rPr>
                <w:rFonts w:ascii="Arial" w:hAnsi="Arial" w:cs="Arial"/>
                <w:b/>
                <w:sz w:val="18"/>
                <w:szCs w:val="18"/>
              </w:rPr>
              <w:t xml:space="preserve"> Intégration permanente partielle </w:t>
            </w:r>
          </w:p>
        </w:tc>
      </w:tr>
      <w:tr w:rsidR="00560068" w:rsidRPr="00180F26" w14:paraId="6812D684" w14:textId="77777777" w:rsidTr="00B352C4">
        <w:trPr>
          <w:trHeight w:val="351"/>
        </w:trPr>
        <w:tc>
          <w:tcPr>
            <w:tcW w:w="4827" w:type="dxa"/>
            <w:shd w:val="clear" w:color="auto" w:fill="D9D9D9"/>
          </w:tcPr>
          <w:p w14:paraId="1E88A775" w14:textId="77777777" w:rsidR="00560068" w:rsidRPr="00180F26" w:rsidRDefault="00560068" w:rsidP="00B352C4">
            <w:pPr>
              <w:rPr>
                <w:rFonts w:ascii="Arial" w:hAnsi="Arial" w:cs="Arial"/>
                <w:b/>
                <w:sz w:val="18"/>
                <w:szCs w:val="18"/>
              </w:rPr>
            </w:pPr>
            <w:r w:rsidRPr="00180F26">
              <w:rPr>
                <w:rFonts w:ascii="Arial" w:hAnsi="Arial" w:cs="Arial"/>
                <w:b/>
                <w:sz w:val="18"/>
                <w:szCs w:val="18"/>
              </w:rPr>
              <w:sym w:font="Wingdings 2" w:char="F02A"/>
            </w:r>
            <w:r w:rsidRPr="00180F26">
              <w:rPr>
                <w:rFonts w:ascii="Arial" w:hAnsi="Arial" w:cs="Arial"/>
                <w:b/>
                <w:sz w:val="18"/>
                <w:szCs w:val="18"/>
              </w:rPr>
              <w:t xml:space="preserve"> Intégration temporaire partielle </w:t>
            </w:r>
          </w:p>
        </w:tc>
        <w:tc>
          <w:tcPr>
            <w:tcW w:w="4801" w:type="dxa"/>
            <w:shd w:val="clear" w:color="auto" w:fill="auto"/>
          </w:tcPr>
          <w:p w14:paraId="7B8CEAA6" w14:textId="77777777" w:rsidR="00560068" w:rsidRPr="00180F26" w:rsidRDefault="00560068" w:rsidP="00B352C4">
            <w:pPr>
              <w:rPr>
                <w:rFonts w:ascii="Arial" w:hAnsi="Arial" w:cs="Arial"/>
                <w:b/>
                <w:sz w:val="18"/>
                <w:szCs w:val="18"/>
              </w:rPr>
            </w:pPr>
            <w:r w:rsidRPr="00180F26">
              <w:rPr>
                <w:rFonts w:ascii="Arial" w:hAnsi="Arial" w:cs="Arial"/>
                <w:b/>
                <w:sz w:val="18"/>
                <w:szCs w:val="18"/>
              </w:rPr>
              <w:sym w:font="Wingdings 2" w:char="F02A"/>
            </w:r>
            <w:r w:rsidRPr="00180F26">
              <w:rPr>
                <w:rFonts w:ascii="Arial" w:hAnsi="Arial" w:cs="Arial"/>
                <w:b/>
                <w:sz w:val="18"/>
                <w:szCs w:val="18"/>
              </w:rPr>
              <w:t xml:space="preserve"> Intégration temporaire partielle </w:t>
            </w:r>
          </w:p>
        </w:tc>
      </w:tr>
      <w:tr w:rsidR="00560068" w:rsidRPr="00180F26" w14:paraId="73E737E2" w14:textId="77777777" w:rsidTr="00B352C4">
        <w:trPr>
          <w:trHeight w:val="1414"/>
        </w:trPr>
        <w:tc>
          <w:tcPr>
            <w:tcW w:w="0" w:type="auto"/>
            <w:gridSpan w:val="2"/>
            <w:shd w:val="clear" w:color="auto" w:fill="auto"/>
          </w:tcPr>
          <w:p w14:paraId="35BC7BAB" w14:textId="77777777" w:rsidR="00560068" w:rsidRPr="00180F26" w:rsidRDefault="00560068" w:rsidP="00FF4850">
            <w:pPr>
              <w:spacing w:after="60"/>
              <w:rPr>
                <w:rFonts w:ascii="Arial" w:hAnsi="Arial" w:cs="Arial"/>
                <w:sz w:val="18"/>
                <w:szCs w:val="18"/>
              </w:rPr>
            </w:pPr>
            <w:r w:rsidRPr="00180F26">
              <w:rPr>
                <w:rFonts w:ascii="Arial" w:hAnsi="Arial" w:cs="Arial"/>
                <w:sz w:val="18"/>
                <w:szCs w:val="18"/>
              </w:rPr>
              <w:t>Données à compléter uniquement si l’intégration est prolongée via l’école d’enseignement spécialisé (hors pôle) :</w:t>
            </w:r>
          </w:p>
          <w:p w14:paraId="1AE11050" w14:textId="77777777" w:rsidR="00560068" w:rsidRPr="00180F26" w:rsidRDefault="00560068" w:rsidP="00FF4850">
            <w:pPr>
              <w:spacing w:after="60"/>
              <w:rPr>
                <w:rFonts w:ascii="Arial" w:hAnsi="Arial" w:cs="Arial"/>
                <w:sz w:val="18"/>
                <w:szCs w:val="18"/>
              </w:rPr>
            </w:pPr>
            <w:r w:rsidRPr="00180F26">
              <w:rPr>
                <w:rFonts w:ascii="Arial" w:hAnsi="Arial" w:cs="Arial"/>
                <w:sz w:val="18"/>
                <w:szCs w:val="18"/>
              </w:rPr>
              <w:t xml:space="preserve">Type : 1 </w:t>
            </w:r>
            <w:r w:rsidRPr="00180F26">
              <w:rPr>
                <w:rFonts w:ascii="Arial" w:hAnsi="Arial" w:cs="Arial"/>
                <w:sz w:val="18"/>
                <w:szCs w:val="18"/>
              </w:rPr>
              <w:sym w:font="Wingdings 2" w:char="F02A"/>
            </w:r>
            <w:r w:rsidRPr="00180F26">
              <w:rPr>
                <w:rFonts w:ascii="Arial" w:hAnsi="Arial" w:cs="Arial"/>
                <w:sz w:val="18"/>
                <w:szCs w:val="18"/>
              </w:rPr>
              <w:t xml:space="preserve"> 2 </w:t>
            </w:r>
            <w:r w:rsidRPr="00180F26">
              <w:rPr>
                <w:rFonts w:ascii="Arial" w:hAnsi="Arial" w:cs="Arial"/>
                <w:sz w:val="18"/>
                <w:szCs w:val="18"/>
              </w:rPr>
              <w:sym w:font="Wingdings 2" w:char="F02A"/>
            </w:r>
            <w:r w:rsidRPr="00180F26">
              <w:rPr>
                <w:rFonts w:ascii="Arial" w:hAnsi="Arial" w:cs="Arial"/>
                <w:sz w:val="18"/>
                <w:szCs w:val="18"/>
              </w:rPr>
              <w:t xml:space="preserve"> 3 </w:t>
            </w:r>
            <w:r w:rsidRPr="00180F26">
              <w:rPr>
                <w:rFonts w:ascii="Arial" w:hAnsi="Arial" w:cs="Arial"/>
                <w:sz w:val="18"/>
                <w:szCs w:val="18"/>
              </w:rPr>
              <w:sym w:font="Wingdings 2" w:char="F02A"/>
            </w:r>
            <w:r w:rsidRPr="00180F26">
              <w:rPr>
                <w:rFonts w:ascii="Arial" w:hAnsi="Arial" w:cs="Arial"/>
                <w:sz w:val="18"/>
                <w:szCs w:val="18"/>
              </w:rPr>
              <w:t xml:space="preserve"> 4 </w:t>
            </w:r>
            <w:r w:rsidRPr="00180F26">
              <w:rPr>
                <w:rFonts w:ascii="Arial" w:hAnsi="Arial" w:cs="Arial"/>
                <w:sz w:val="18"/>
                <w:szCs w:val="18"/>
              </w:rPr>
              <w:sym w:font="Wingdings 2" w:char="F02A"/>
            </w:r>
            <w:r w:rsidRPr="00180F26">
              <w:rPr>
                <w:rFonts w:ascii="Arial" w:hAnsi="Arial" w:cs="Arial"/>
                <w:sz w:val="18"/>
                <w:szCs w:val="18"/>
              </w:rPr>
              <w:t xml:space="preserve"> 5 </w:t>
            </w:r>
            <w:r w:rsidRPr="00180F26">
              <w:rPr>
                <w:rFonts w:ascii="Arial" w:hAnsi="Arial" w:cs="Arial"/>
                <w:sz w:val="18"/>
                <w:szCs w:val="18"/>
              </w:rPr>
              <w:sym w:font="Wingdings 2" w:char="F02A"/>
            </w:r>
            <w:r w:rsidRPr="00180F26">
              <w:rPr>
                <w:rFonts w:ascii="Arial" w:hAnsi="Arial" w:cs="Arial"/>
                <w:sz w:val="18"/>
                <w:szCs w:val="18"/>
              </w:rPr>
              <w:t xml:space="preserve"> 6 </w:t>
            </w:r>
            <w:r w:rsidRPr="00180F26">
              <w:rPr>
                <w:rFonts w:ascii="Arial" w:hAnsi="Arial" w:cs="Arial"/>
                <w:sz w:val="18"/>
                <w:szCs w:val="18"/>
              </w:rPr>
              <w:sym w:font="Wingdings 2" w:char="F02A"/>
            </w:r>
            <w:r w:rsidRPr="00180F26">
              <w:rPr>
                <w:rFonts w:ascii="Arial" w:hAnsi="Arial" w:cs="Arial"/>
                <w:sz w:val="18"/>
                <w:szCs w:val="18"/>
              </w:rPr>
              <w:t xml:space="preserve"> 7 </w:t>
            </w:r>
            <w:r w:rsidRPr="00180F26">
              <w:rPr>
                <w:rFonts w:ascii="Arial" w:hAnsi="Arial" w:cs="Arial"/>
                <w:sz w:val="18"/>
                <w:szCs w:val="18"/>
              </w:rPr>
              <w:sym w:font="Wingdings 2" w:char="F02A"/>
            </w:r>
            <w:r w:rsidRPr="00180F26">
              <w:rPr>
                <w:rFonts w:ascii="Arial" w:hAnsi="Arial" w:cs="Arial"/>
                <w:sz w:val="18"/>
                <w:szCs w:val="18"/>
              </w:rPr>
              <w:t xml:space="preserve"> 8 </w:t>
            </w:r>
            <w:r w:rsidRPr="00180F26">
              <w:rPr>
                <w:rFonts w:ascii="Arial" w:hAnsi="Arial" w:cs="Arial"/>
                <w:sz w:val="18"/>
                <w:szCs w:val="18"/>
              </w:rPr>
              <w:sym w:font="Wingdings 2" w:char="F02A"/>
            </w:r>
          </w:p>
          <w:p w14:paraId="473B8196" w14:textId="02BBAC4E" w:rsidR="00560068" w:rsidRPr="00180F26" w:rsidRDefault="00560068" w:rsidP="00FF4850">
            <w:pPr>
              <w:spacing w:after="60" w:line="340" w:lineRule="exact"/>
              <w:rPr>
                <w:rFonts w:ascii="Arial" w:hAnsi="Arial" w:cs="Arial"/>
                <w:sz w:val="18"/>
                <w:szCs w:val="18"/>
              </w:rPr>
            </w:pPr>
            <w:r w:rsidRPr="00180F26">
              <w:rPr>
                <w:rFonts w:ascii="Arial" w:hAnsi="Arial" w:cs="Arial"/>
                <w:sz w:val="18"/>
                <w:szCs w:val="18"/>
              </w:rPr>
              <w:t>Année d’étude dans l’école d’enseignement ordinaire + niveau d’étude (+ option) pour l’année scolaire 202</w:t>
            </w:r>
            <w:r w:rsidR="00CB08A6" w:rsidRPr="00180F26">
              <w:rPr>
                <w:rFonts w:ascii="Arial" w:hAnsi="Arial" w:cs="Arial"/>
                <w:sz w:val="18"/>
                <w:szCs w:val="18"/>
              </w:rPr>
              <w:t>4</w:t>
            </w:r>
            <w:r w:rsidRPr="00180F26">
              <w:rPr>
                <w:rFonts w:ascii="Arial" w:hAnsi="Arial" w:cs="Arial"/>
                <w:sz w:val="18"/>
                <w:szCs w:val="18"/>
              </w:rPr>
              <w:t>-2</w:t>
            </w:r>
            <w:r w:rsidR="00CB08A6" w:rsidRPr="00180F26">
              <w:rPr>
                <w:rFonts w:ascii="Arial" w:hAnsi="Arial" w:cs="Arial"/>
                <w:sz w:val="18"/>
                <w:szCs w:val="18"/>
              </w:rPr>
              <w:t>5</w:t>
            </w:r>
            <w:r w:rsidRPr="00180F26">
              <w:rPr>
                <w:rFonts w:ascii="Arial" w:hAnsi="Arial" w:cs="Arial"/>
                <w:sz w:val="18"/>
                <w:szCs w:val="18"/>
              </w:rPr>
              <w:t> : …………………………………………………………………………………………………………………………………………</w:t>
            </w:r>
          </w:p>
          <w:p w14:paraId="50E73DFE" w14:textId="691B70FE" w:rsidR="00560068" w:rsidRPr="00180F26" w:rsidRDefault="00560068" w:rsidP="00FF4850">
            <w:pPr>
              <w:spacing w:after="60" w:line="340" w:lineRule="exact"/>
              <w:rPr>
                <w:rFonts w:ascii="Arial" w:hAnsi="Arial" w:cs="Arial"/>
                <w:sz w:val="18"/>
                <w:szCs w:val="18"/>
              </w:rPr>
            </w:pPr>
            <w:r w:rsidRPr="00180F26">
              <w:rPr>
                <w:rFonts w:ascii="Arial" w:hAnsi="Arial" w:cs="Arial"/>
                <w:sz w:val="18"/>
                <w:szCs w:val="18"/>
              </w:rPr>
              <w:t>…………………………………………………………………………………………………………………………………………</w:t>
            </w:r>
          </w:p>
          <w:p w14:paraId="524225B2" w14:textId="77777777" w:rsidR="00560068" w:rsidRPr="00180F26" w:rsidRDefault="00560068" w:rsidP="00FF4850">
            <w:pPr>
              <w:spacing w:after="60"/>
              <w:rPr>
                <w:rFonts w:ascii="Arial" w:hAnsi="Arial" w:cs="Arial"/>
                <w:sz w:val="18"/>
                <w:szCs w:val="18"/>
              </w:rPr>
            </w:pPr>
            <w:r w:rsidRPr="00180F26">
              <w:rPr>
                <w:rFonts w:ascii="Arial" w:hAnsi="Arial" w:cs="Arial"/>
                <w:sz w:val="18"/>
                <w:szCs w:val="18"/>
              </w:rPr>
              <w:t xml:space="preserve">Si intégration partielle, précisez également les données suivantes : Maturité : ………  Forme : ………  Phase : ……….                                                                                           </w:t>
            </w:r>
          </w:p>
          <w:p w14:paraId="4EACF122" w14:textId="77777777" w:rsidR="00560068" w:rsidRPr="00180F26" w:rsidRDefault="00560068" w:rsidP="00FF4850">
            <w:pPr>
              <w:spacing w:after="140"/>
              <w:rPr>
                <w:rFonts w:ascii="Arial" w:hAnsi="Arial" w:cs="Arial"/>
                <w:sz w:val="18"/>
                <w:szCs w:val="18"/>
              </w:rPr>
            </w:pPr>
            <w:r w:rsidRPr="00180F26">
              <w:rPr>
                <w:rFonts w:ascii="Arial" w:hAnsi="Arial" w:cs="Arial"/>
                <w:sz w:val="18"/>
                <w:szCs w:val="18"/>
              </w:rPr>
              <w:t xml:space="preserve">Date du début et de fin de l’intégration : </w:t>
            </w:r>
            <w:r w:rsidRPr="00180F26">
              <w:rPr>
                <w:rFonts w:ascii="Arial" w:hAnsi="Arial" w:cs="Arial"/>
                <w:sz w:val="18"/>
                <w:szCs w:val="18"/>
              </w:rPr>
              <w:sym w:font="Wingdings 2" w:char="F02A"/>
            </w:r>
            <w:r w:rsidRPr="00180F26">
              <w:rPr>
                <w:rFonts w:ascii="Arial" w:hAnsi="Arial" w:cs="Arial"/>
                <w:sz w:val="18"/>
                <w:szCs w:val="18"/>
              </w:rPr>
              <w:t xml:space="preserve"> 28/08 au 06/07 ou (dans le cas d’une intégration temporaire partielle) </w:t>
            </w:r>
          </w:p>
          <w:p w14:paraId="5BAB8C87" w14:textId="270058FC" w:rsidR="00560068" w:rsidRPr="00180F26" w:rsidRDefault="00560068" w:rsidP="00B352C4">
            <w:pPr>
              <w:rPr>
                <w:rFonts w:ascii="Arial" w:hAnsi="Arial" w:cs="Arial"/>
                <w:sz w:val="18"/>
                <w:szCs w:val="18"/>
              </w:rPr>
            </w:pPr>
            <w:r w:rsidRPr="00180F26">
              <w:rPr>
                <w:rFonts w:ascii="Arial" w:hAnsi="Arial" w:cs="Arial"/>
                <w:sz w:val="18"/>
                <w:szCs w:val="18"/>
              </w:rPr>
              <w:sym w:font="Wingdings 2" w:char="F02A"/>
            </w:r>
            <w:r w:rsidRPr="00180F26">
              <w:rPr>
                <w:rFonts w:ascii="Arial" w:hAnsi="Arial" w:cs="Arial"/>
                <w:sz w:val="18"/>
                <w:szCs w:val="18"/>
              </w:rPr>
              <w:t xml:space="preserve"> ….……</w:t>
            </w:r>
            <w:r w:rsidR="00FF4850" w:rsidRPr="00180F26">
              <w:rPr>
                <w:rFonts w:ascii="Arial" w:hAnsi="Arial" w:cs="Arial"/>
                <w:sz w:val="18"/>
                <w:szCs w:val="18"/>
              </w:rPr>
              <w:t>….</w:t>
            </w:r>
            <w:r w:rsidRPr="00180F26">
              <w:rPr>
                <w:rFonts w:ascii="Arial" w:hAnsi="Arial" w:cs="Arial"/>
                <w:sz w:val="18"/>
                <w:szCs w:val="18"/>
              </w:rPr>
              <w:t xml:space="preserve">…..…. </w:t>
            </w:r>
            <w:proofErr w:type="gramStart"/>
            <w:r w:rsidRPr="00180F26">
              <w:rPr>
                <w:rFonts w:ascii="Arial" w:hAnsi="Arial" w:cs="Arial"/>
                <w:sz w:val="18"/>
                <w:szCs w:val="18"/>
              </w:rPr>
              <w:t>au</w:t>
            </w:r>
            <w:proofErr w:type="gramEnd"/>
            <w:r w:rsidRPr="00180F26">
              <w:rPr>
                <w:rFonts w:ascii="Arial" w:hAnsi="Arial" w:cs="Arial"/>
                <w:sz w:val="18"/>
                <w:szCs w:val="18"/>
              </w:rPr>
              <w:t xml:space="preserve"> ….………</w:t>
            </w:r>
            <w:r w:rsidR="00FF4850" w:rsidRPr="00180F26">
              <w:rPr>
                <w:rFonts w:ascii="Arial" w:hAnsi="Arial" w:cs="Arial"/>
                <w:sz w:val="18"/>
                <w:szCs w:val="18"/>
              </w:rPr>
              <w:t>…..</w:t>
            </w:r>
            <w:r w:rsidRPr="00180F26">
              <w:rPr>
                <w:rFonts w:ascii="Arial" w:hAnsi="Arial" w:cs="Arial"/>
                <w:sz w:val="18"/>
                <w:szCs w:val="18"/>
              </w:rPr>
              <w:t>…….</w:t>
            </w:r>
          </w:p>
          <w:p w14:paraId="5F3AF573" w14:textId="77777777" w:rsidR="00560068" w:rsidRPr="00180F26" w:rsidRDefault="00560068" w:rsidP="00B352C4">
            <w:pPr>
              <w:rPr>
                <w:rFonts w:ascii="Arial" w:hAnsi="Arial" w:cs="Arial"/>
                <w:sz w:val="18"/>
                <w:szCs w:val="18"/>
              </w:rPr>
            </w:pPr>
          </w:p>
        </w:tc>
      </w:tr>
      <w:tr w:rsidR="00560068" w:rsidRPr="00180F26" w14:paraId="67F6F674" w14:textId="77777777" w:rsidTr="00B352C4">
        <w:trPr>
          <w:trHeight w:val="590"/>
        </w:trPr>
        <w:tc>
          <w:tcPr>
            <w:tcW w:w="0" w:type="auto"/>
            <w:gridSpan w:val="2"/>
            <w:shd w:val="clear" w:color="auto" w:fill="auto"/>
          </w:tcPr>
          <w:p w14:paraId="0857C3A7" w14:textId="77777777" w:rsidR="00560068" w:rsidRPr="00180F26" w:rsidRDefault="00560068" w:rsidP="00B352C4">
            <w:pPr>
              <w:jc w:val="center"/>
              <w:rPr>
                <w:rFonts w:ascii="Arial" w:hAnsi="Arial" w:cs="Arial"/>
                <w:b/>
                <w:sz w:val="16"/>
                <w:szCs w:val="16"/>
              </w:rPr>
            </w:pPr>
          </w:p>
          <w:p w14:paraId="29F99C89" w14:textId="77777777" w:rsidR="00560068" w:rsidRPr="00180F26" w:rsidRDefault="00560068" w:rsidP="00B352C4">
            <w:pPr>
              <w:jc w:val="center"/>
              <w:rPr>
                <w:rFonts w:ascii="Arial" w:hAnsi="Arial" w:cs="Arial"/>
                <w:b/>
                <w:sz w:val="18"/>
                <w:szCs w:val="18"/>
              </w:rPr>
            </w:pPr>
            <w:r w:rsidRPr="00180F26">
              <w:rPr>
                <w:rFonts w:ascii="Arial" w:hAnsi="Arial" w:cs="Arial"/>
                <w:b/>
                <w:sz w:val="20"/>
                <w:szCs w:val="18"/>
              </w:rPr>
              <w:t>JUSTIFICATION DE L’ARRÊT D’INTÉGRATION :</w:t>
            </w:r>
          </w:p>
        </w:tc>
      </w:tr>
      <w:tr w:rsidR="00560068" w:rsidRPr="00180F26" w14:paraId="0E0387FD" w14:textId="77777777" w:rsidTr="00B352C4">
        <w:trPr>
          <w:trHeight w:val="1715"/>
        </w:trPr>
        <w:tc>
          <w:tcPr>
            <w:tcW w:w="0" w:type="auto"/>
            <w:gridSpan w:val="2"/>
            <w:shd w:val="clear" w:color="auto" w:fill="auto"/>
          </w:tcPr>
          <w:p w14:paraId="0859B34F" w14:textId="77777777" w:rsidR="00560068" w:rsidRPr="00180F26" w:rsidRDefault="00560068" w:rsidP="00B352C4">
            <w:pPr>
              <w:rPr>
                <w:rFonts w:ascii="Arial" w:hAnsi="Arial" w:cs="Arial"/>
                <w:sz w:val="18"/>
                <w:szCs w:val="18"/>
              </w:rPr>
            </w:pPr>
          </w:p>
          <w:p w14:paraId="74409824" w14:textId="77777777" w:rsidR="00560068" w:rsidRPr="00180F26" w:rsidRDefault="00560068" w:rsidP="00FF4850">
            <w:pPr>
              <w:spacing w:after="60"/>
              <w:rPr>
                <w:rFonts w:ascii="Arial" w:hAnsi="Arial" w:cs="Arial"/>
                <w:sz w:val="18"/>
                <w:szCs w:val="18"/>
              </w:rPr>
            </w:pPr>
            <w:r w:rsidRPr="00180F26">
              <w:rPr>
                <w:rFonts w:ascii="Arial" w:hAnsi="Arial" w:cs="Arial"/>
                <w:sz w:val="18"/>
                <w:szCs w:val="18"/>
              </w:rPr>
              <w:sym w:font="Wingdings 2" w:char="F02A"/>
            </w:r>
            <w:r w:rsidRPr="00180F26">
              <w:rPr>
                <w:rFonts w:ascii="Arial" w:hAnsi="Arial" w:cs="Arial"/>
                <w:sz w:val="18"/>
                <w:szCs w:val="18"/>
              </w:rPr>
              <w:t xml:space="preserve"> Arrêt de l’intégration, l’élève continue dans l’enseignement spécialisé.</w:t>
            </w:r>
          </w:p>
          <w:p w14:paraId="6D1990FD" w14:textId="77777777" w:rsidR="00560068" w:rsidRPr="00180F26" w:rsidRDefault="00560068" w:rsidP="00FF4850">
            <w:pPr>
              <w:spacing w:after="60"/>
              <w:rPr>
                <w:rFonts w:ascii="Arial" w:hAnsi="Arial" w:cs="Arial"/>
                <w:sz w:val="18"/>
                <w:szCs w:val="18"/>
              </w:rPr>
            </w:pPr>
            <w:r w:rsidRPr="00180F26">
              <w:rPr>
                <w:rFonts w:ascii="Arial" w:hAnsi="Arial" w:cs="Arial"/>
                <w:sz w:val="18"/>
                <w:szCs w:val="18"/>
              </w:rPr>
              <w:sym w:font="Wingdings 2" w:char="F02A"/>
            </w:r>
            <w:r w:rsidRPr="00180F26">
              <w:rPr>
                <w:rFonts w:ascii="Arial" w:hAnsi="Arial" w:cs="Arial"/>
                <w:sz w:val="18"/>
                <w:szCs w:val="18"/>
              </w:rPr>
              <w:t xml:space="preserve"> Arrêt de l’intégration à la suite de l’obtention d’un certificat.  </w:t>
            </w:r>
          </w:p>
          <w:p w14:paraId="08DC3A1E" w14:textId="1375307D" w:rsidR="00560068" w:rsidRPr="00180F26" w:rsidRDefault="00560068" w:rsidP="00FF4850">
            <w:pPr>
              <w:spacing w:line="340" w:lineRule="exact"/>
              <w:rPr>
                <w:rFonts w:ascii="Arial" w:hAnsi="Arial" w:cs="Arial"/>
                <w:sz w:val="18"/>
                <w:szCs w:val="18"/>
              </w:rPr>
            </w:pPr>
            <w:r w:rsidRPr="00180F26">
              <w:rPr>
                <w:rFonts w:ascii="Arial" w:hAnsi="Arial" w:cs="Arial"/>
                <w:sz w:val="18"/>
                <w:szCs w:val="18"/>
              </w:rPr>
              <w:sym w:font="Wingdings 2" w:char="F02A"/>
            </w:r>
            <w:r w:rsidRPr="00180F26">
              <w:rPr>
                <w:rFonts w:ascii="Arial" w:hAnsi="Arial" w:cs="Arial"/>
                <w:sz w:val="18"/>
                <w:szCs w:val="18"/>
              </w:rPr>
              <w:t xml:space="preserve"> Arrêt pour une autre raison (indiquez la raison) : …………………………………………</w:t>
            </w:r>
            <w:r w:rsidR="00FF4850" w:rsidRPr="00180F26">
              <w:rPr>
                <w:rFonts w:ascii="Arial" w:hAnsi="Arial" w:cs="Arial"/>
                <w:sz w:val="18"/>
                <w:szCs w:val="18"/>
              </w:rPr>
              <w:t>…</w:t>
            </w:r>
            <w:r w:rsidRPr="00180F26">
              <w:rPr>
                <w:rFonts w:ascii="Arial" w:hAnsi="Arial" w:cs="Arial"/>
                <w:sz w:val="18"/>
                <w:szCs w:val="18"/>
              </w:rPr>
              <w:t>……………………………….</w:t>
            </w:r>
          </w:p>
          <w:p w14:paraId="03AE3C49" w14:textId="5B62B56A" w:rsidR="00560068" w:rsidRPr="00180F26" w:rsidRDefault="00560068" w:rsidP="00FF4850">
            <w:pPr>
              <w:spacing w:line="340" w:lineRule="exact"/>
              <w:rPr>
                <w:rFonts w:ascii="Arial" w:hAnsi="Arial" w:cs="Arial"/>
                <w:sz w:val="18"/>
                <w:szCs w:val="18"/>
              </w:rPr>
            </w:pPr>
            <w:r w:rsidRPr="00180F26">
              <w:rPr>
                <w:rFonts w:ascii="Arial" w:hAnsi="Arial" w:cs="Arial"/>
                <w:sz w:val="18"/>
                <w:szCs w:val="18"/>
              </w:rPr>
              <w:t>……………………………………………………………………………………………………………………………………</w:t>
            </w:r>
            <w:r w:rsidR="00FF4850" w:rsidRPr="00180F26">
              <w:rPr>
                <w:rFonts w:ascii="Arial" w:hAnsi="Arial" w:cs="Arial"/>
                <w:sz w:val="18"/>
                <w:szCs w:val="18"/>
              </w:rPr>
              <w:t>…...</w:t>
            </w:r>
          </w:p>
          <w:p w14:paraId="4E4B7683" w14:textId="77777777" w:rsidR="00560068" w:rsidRPr="00180F26" w:rsidRDefault="00560068" w:rsidP="00B352C4">
            <w:pPr>
              <w:rPr>
                <w:rFonts w:ascii="Arial" w:hAnsi="Arial" w:cs="Arial"/>
                <w:sz w:val="18"/>
                <w:szCs w:val="18"/>
              </w:rPr>
            </w:pPr>
          </w:p>
          <w:p w14:paraId="400E700F" w14:textId="78814432" w:rsidR="00560068" w:rsidRPr="00180F26" w:rsidRDefault="00560068" w:rsidP="00FF4850">
            <w:pPr>
              <w:spacing w:line="340" w:lineRule="exact"/>
              <w:rPr>
                <w:rFonts w:ascii="Arial" w:hAnsi="Arial" w:cs="Arial"/>
                <w:sz w:val="18"/>
                <w:szCs w:val="18"/>
              </w:rPr>
            </w:pPr>
            <w:r w:rsidRPr="00180F26">
              <w:rPr>
                <w:rFonts w:ascii="Arial" w:hAnsi="Arial" w:cs="Arial"/>
                <w:sz w:val="18"/>
                <w:szCs w:val="18"/>
              </w:rPr>
              <w:t>Motivation de l’arrêt de l’intégration : ……………………………………………………………………………………</w:t>
            </w:r>
            <w:proofErr w:type="gramStart"/>
            <w:r w:rsidR="00FF4850" w:rsidRPr="00180F26">
              <w:rPr>
                <w:rFonts w:ascii="Arial" w:hAnsi="Arial" w:cs="Arial"/>
                <w:sz w:val="18"/>
                <w:szCs w:val="18"/>
              </w:rPr>
              <w:t>…….</w:t>
            </w:r>
            <w:proofErr w:type="gramEnd"/>
            <w:r w:rsidR="00FF4850" w:rsidRPr="00180F26">
              <w:rPr>
                <w:rFonts w:ascii="Arial" w:hAnsi="Arial" w:cs="Arial"/>
                <w:sz w:val="18"/>
                <w:szCs w:val="18"/>
              </w:rPr>
              <w:t>.</w:t>
            </w:r>
          </w:p>
          <w:p w14:paraId="04EDBB95" w14:textId="1E57C485" w:rsidR="00560068" w:rsidRPr="00180F26" w:rsidRDefault="00560068" w:rsidP="00FF4850">
            <w:pPr>
              <w:spacing w:line="340" w:lineRule="exact"/>
              <w:rPr>
                <w:rFonts w:ascii="Arial" w:hAnsi="Arial" w:cs="Arial"/>
                <w:sz w:val="18"/>
                <w:szCs w:val="18"/>
              </w:rPr>
            </w:pPr>
            <w:r w:rsidRPr="00180F26">
              <w:rPr>
                <w:rFonts w:ascii="Arial" w:hAnsi="Arial" w:cs="Arial"/>
                <w:sz w:val="18"/>
                <w:szCs w:val="18"/>
              </w:rPr>
              <w:t>………………………………………………………………………………………………………………………………………</w:t>
            </w:r>
          </w:p>
          <w:p w14:paraId="2F41E539" w14:textId="77777777" w:rsidR="00560068" w:rsidRPr="00180F26" w:rsidRDefault="00560068" w:rsidP="00B352C4">
            <w:pPr>
              <w:rPr>
                <w:rFonts w:ascii="Arial" w:hAnsi="Arial" w:cs="Arial"/>
                <w:sz w:val="18"/>
                <w:szCs w:val="18"/>
              </w:rPr>
            </w:pPr>
          </w:p>
        </w:tc>
      </w:tr>
      <w:tr w:rsidR="00560068" w:rsidRPr="00180F26" w14:paraId="6A347434" w14:textId="77777777" w:rsidTr="00B352C4">
        <w:trPr>
          <w:trHeight w:val="412"/>
        </w:trPr>
        <w:tc>
          <w:tcPr>
            <w:tcW w:w="0" w:type="auto"/>
            <w:gridSpan w:val="2"/>
            <w:shd w:val="clear" w:color="auto" w:fill="auto"/>
          </w:tcPr>
          <w:p w14:paraId="3884A4F1" w14:textId="77777777" w:rsidR="00560068" w:rsidRPr="00180F26" w:rsidRDefault="00560068" w:rsidP="00B352C4">
            <w:pPr>
              <w:jc w:val="center"/>
              <w:rPr>
                <w:rFonts w:ascii="Arial" w:hAnsi="Arial" w:cs="Arial"/>
                <w:b/>
                <w:sz w:val="18"/>
                <w:szCs w:val="18"/>
              </w:rPr>
            </w:pPr>
          </w:p>
          <w:p w14:paraId="53B87596" w14:textId="77777777" w:rsidR="00560068" w:rsidRPr="00180F26" w:rsidRDefault="00560068" w:rsidP="00B352C4">
            <w:pPr>
              <w:jc w:val="center"/>
              <w:rPr>
                <w:rFonts w:ascii="Arial" w:hAnsi="Arial" w:cs="Arial"/>
                <w:b/>
                <w:sz w:val="20"/>
                <w:szCs w:val="18"/>
              </w:rPr>
            </w:pPr>
            <w:r w:rsidRPr="00180F26">
              <w:rPr>
                <w:rFonts w:ascii="Arial" w:hAnsi="Arial" w:cs="Arial"/>
                <w:b/>
                <w:sz w:val="20"/>
                <w:szCs w:val="18"/>
              </w:rPr>
              <w:t>LES PARTENAIRES MARQUENT LEUR ACCORD :</w:t>
            </w:r>
          </w:p>
          <w:p w14:paraId="6683D2A2" w14:textId="77777777" w:rsidR="00560068" w:rsidRPr="00180F26" w:rsidRDefault="00560068" w:rsidP="00B352C4">
            <w:pPr>
              <w:jc w:val="center"/>
              <w:rPr>
                <w:rFonts w:ascii="Arial" w:hAnsi="Arial" w:cs="Arial"/>
                <w:b/>
                <w:sz w:val="18"/>
                <w:szCs w:val="18"/>
              </w:rPr>
            </w:pPr>
          </w:p>
        </w:tc>
      </w:tr>
      <w:tr w:rsidR="00560068" w:rsidRPr="00180F26" w14:paraId="0705B39A" w14:textId="77777777" w:rsidTr="00B352C4">
        <w:trPr>
          <w:trHeight w:val="1911"/>
        </w:trPr>
        <w:tc>
          <w:tcPr>
            <w:tcW w:w="4827" w:type="dxa"/>
            <w:shd w:val="clear" w:color="auto" w:fill="auto"/>
          </w:tcPr>
          <w:p w14:paraId="795AE98C"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Ecole »</w:t>
            </w:r>
          </w:p>
          <w:p w14:paraId="2FBE86F6" w14:textId="77777777" w:rsidR="00560068" w:rsidRPr="00180F26" w:rsidRDefault="00560068" w:rsidP="00B352C4">
            <w:pPr>
              <w:rPr>
                <w:rFonts w:ascii="Arial" w:hAnsi="Arial" w:cs="Arial"/>
                <w:b/>
                <w:sz w:val="18"/>
                <w:szCs w:val="18"/>
                <w:lang w:val="pt-PT"/>
              </w:rPr>
            </w:pPr>
          </w:p>
          <w:p w14:paraId="3B4C62CF"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xml:space="preserve">N° FASE :                     </w:t>
            </w:r>
          </w:p>
          <w:p w14:paraId="7C777810"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xml:space="preserve">N° FASE IMPLANTATION : </w:t>
            </w:r>
          </w:p>
          <w:p w14:paraId="0E45E7FD" w14:textId="77777777" w:rsidR="00560068" w:rsidRPr="00180F26" w:rsidRDefault="00560068" w:rsidP="00B352C4">
            <w:pPr>
              <w:rPr>
                <w:rFonts w:ascii="Arial" w:hAnsi="Arial" w:cs="Arial"/>
                <w:sz w:val="18"/>
                <w:szCs w:val="18"/>
              </w:rPr>
            </w:pPr>
            <w:r w:rsidRPr="00180F26">
              <w:rPr>
                <w:rFonts w:ascii="Arial" w:hAnsi="Arial" w:cs="Arial"/>
                <w:sz w:val="18"/>
                <w:szCs w:val="18"/>
              </w:rPr>
              <w:t xml:space="preserve">La direction : </w:t>
            </w:r>
          </w:p>
          <w:p w14:paraId="2AE19739" w14:textId="77777777" w:rsidR="00560068" w:rsidRPr="00180F26" w:rsidRDefault="00560068" w:rsidP="00B352C4">
            <w:pPr>
              <w:rPr>
                <w:rFonts w:ascii="Arial" w:hAnsi="Arial" w:cs="Arial"/>
                <w:sz w:val="18"/>
                <w:szCs w:val="18"/>
              </w:rPr>
            </w:pPr>
            <w:r w:rsidRPr="00180F26">
              <w:rPr>
                <w:rFonts w:ascii="Arial" w:hAnsi="Arial" w:cs="Arial"/>
                <w:sz w:val="18"/>
                <w:szCs w:val="18"/>
              </w:rPr>
              <w:t>Signature, date et cachet :</w:t>
            </w:r>
          </w:p>
        </w:tc>
        <w:tc>
          <w:tcPr>
            <w:tcW w:w="4801" w:type="dxa"/>
            <w:shd w:val="clear" w:color="auto" w:fill="auto"/>
          </w:tcPr>
          <w:p w14:paraId="2B733608"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Ecole »</w:t>
            </w:r>
          </w:p>
          <w:p w14:paraId="7DEC9FF4" w14:textId="77777777" w:rsidR="00560068" w:rsidRPr="00180F26" w:rsidRDefault="00560068" w:rsidP="00B352C4">
            <w:pPr>
              <w:rPr>
                <w:rFonts w:ascii="Arial" w:hAnsi="Arial" w:cs="Arial"/>
                <w:b/>
                <w:sz w:val="18"/>
                <w:szCs w:val="18"/>
                <w:lang w:val="pt-PT"/>
              </w:rPr>
            </w:pPr>
          </w:p>
          <w:p w14:paraId="79C145AE"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xml:space="preserve">N° FASE :                   </w:t>
            </w:r>
          </w:p>
          <w:p w14:paraId="069B0FBD" w14:textId="77777777" w:rsidR="00560068" w:rsidRPr="00180F26" w:rsidRDefault="00560068" w:rsidP="00B352C4">
            <w:pPr>
              <w:rPr>
                <w:rFonts w:ascii="Arial" w:hAnsi="Arial" w:cs="Arial"/>
                <w:b/>
                <w:sz w:val="18"/>
                <w:szCs w:val="18"/>
                <w:lang w:val="pt-PT"/>
              </w:rPr>
            </w:pPr>
            <w:r w:rsidRPr="00180F26">
              <w:rPr>
                <w:rFonts w:ascii="Arial" w:hAnsi="Arial" w:cs="Arial"/>
                <w:b/>
                <w:sz w:val="18"/>
                <w:szCs w:val="18"/>
                <w:lang w:val="pt-PT"/>
              </w:rPr>
              <w:t xml:space="preserve">N° FASE IMPLANTATION : </w:t>
            </w:r>
          </w:p>
          <w:p w14:paraId="05B76BF4" w14:textId="77777777" w:rsidR="00560068" w:rsidRPr="00180F26" w:rsidRDefault="00560068" w:rsidP="00B352C4">
            <w:pPr>
              <w:rPr>
                <w:rFonts w:ascii="Arial" w:hAnsi="Arial" w:cs="Arial"/>
                <w:sz w:val="18"/>
                <w:szCs w:val="18"/>
              </w:rPr>
            </w:pPr>
            <w:r w:rsidRPr="00180F26">
              <w:rPr>
                <w:rFonts w:ascii="Arial" w:hAnsi="Arial" w:cs="Arial"/>
                <w:sz w:val="18"/>
                <w:szCs w:val="18"/>
              </w:rPr>
              <w:t xml:space="preserve">La direction : </w:t>
            </w:r>
          </w:p>
          <w:p w14:paraId="68B51C25" w14:textId="77777777" w:rsidR="00560068" w:rsidRPr="00180F26" w:rsidRDefault="00560068" w:rsidP="00B352C4">
            <w:pPr>
              <w:rPr>
                <w:rFonts w:ascii="Arial" w:hAnsi="Arial" w:cs="Arial"/>
                <w:sz w:val="18"/>
                <w:szCs w:val="18"/>
              </w:rPr>
            </w:pPr>
            <w:r w:rsidRPr="00180F26">
              <w:rPr>
                <w:rFonts w:ascii="Arial" w:hAnsi="Arial" w:cs="Arial"/>
                <w:sz w:val="18"/>
                <w:szCs w:val="18"/>
              </w:rPr>
              <w:t>Signature, date et cachet :</w:t>
            </w:r>
          </w:p>
        </w:tc>
      </w:tr>
      <w:tr w:rsidR="00560068" w:rsidRPr="00180F26" w14:paraId="0E2A6D2D" w14:textId="77777777" w:rsidTr="00B352C4">
        <w:trPr>
          <w:trHeight w:val="1201"/>
        </w:trPr>
        <w:tc>
          <w:tcPr>
            <w:tcW w:w="0" w:type="auto"/>
            <w:gridSpan w:val="2"/>
            <w:shd w:val="clear" w:color="auto" w:fill="auto"/>
          </w:tcPr>
          <w:p w14:paraId="00C7CD9A" w14:textId="649026AA" w:rsidR="00560068" w:rsidRPr="00180F26" w:rsidRDefault="00560068" w:rsidP="00FF4850">
            <w:pPr>
              <w:spacing w:before="60" w:line="340" w:lineRule="exact"/>
              <w:rPr>
                <w:rFonts w:ascii="Arial" w:hAnsi="Arial" w:cs="Arial"/>
                <w:b/>
                <w:sz w:val="18"/>
                <w:szCs w:val="18"/>
              </w:rPr>
            </w:pPr>
            <w:r w:rsidRPr="00180F26">
              <w:rPr>
                <w:rFonts w:ascii="Arial" w:hAnsi="Arial" w:cs="Arial"/>
                <w:b/>
                <w:sz w:val="18"/>
                <w:szCs w:val="18"/>
              </w:rPr>
              <w:t xml:space="preserve">Le responsable de l’élève (NOM, PRÉNOM et QUALITÉ) ou l’élève s’il est majeur : </w:t>
            </w:r>
            <w:r w:rsidRPr="00180F26">
              <w:rPr>
                <w:rFonts w:ascii="Arial" w:hAnsi="Arial" w:cs="Arial"/>
                <w:bCs/>
                <w:sz w:val="18"/>
                <w:szCs w:val="18"/>
              </w:rPr>
              <w:t>………………………</w:t>
            </w:r>
            <w:r w:rsidR="00FF4850" w:rsidRPr="00180F26">
              <w:rPr>
                <w:rFonts w:ascii="Arial" w:hAnsi="Arial" w:cs="Arial"/>
                <w:bCs/>
                <w:sz w:val="18"/>
                <w:szCs w:val="18"/>
              </w:rPr>
              <w:t>…………………………………………………………………………………………………………</w:t>
            </w:r>
            <w:proofErr w:type="gramStart"/>
            <w:r w:rsidR="00FF4850" w:rsidRPr="00180F26">
              <w:rPr>
                <w:rFonts w:ascii="Arial" w:hAnsi="Arial" w:cs="Arial"/>
                <w:bCs/>
                <w:sz w:val="18"/>
                <w:szCs w:val="18"/>
              </w:rPr>
              <w:t>…….</w:t>
            </w:r>
            <w:proofErr w:type="gramEnd"/>
            <w:r w:rsidR="00FF4850" w:rsidRPr="00180F26">
              <w:rPr>
                <w:rFonts w:ascii="Arial" w:hAnsi="Arial" w:cs="Arial"/>
                <w:bCs/>
                <w:sz w:val="18"/>
                <w:szCs w:val="18"/>
              </w:rPr>
              <w:t>.</w:t>
            </w:r>
          </w:p>
          <w:p w14:paraId="37015E29" w14:textId="77777777" w:rsidR="00FF4850" w:rsidRPr="00180F26" w:rsidRDefault="00FF4850" w:rsidP="00B352C4">
            <w:pPr>
              <w:tabs>
                <w:tab w:val="left" w:pos="1414"/>
              </w:tabs>
              <w:rPr>
                <w:rFonts w:ascii="Arial" w:hAnsi="Arial" w:cs="Arial"/>
                <w:sz w:val="18"/>
                <w:szCs w:val="18"/>
              </w:rPr>
            </w:pPr>
          </w:p>
          <w:p w14:paraId="1325C10C" w14:textId="77777777" w:rsidR="00FF4850" w:rsidRPr="00180F26" w:rsidRDefault="00FF4850" w:rsidP="00B352C4">
            <w:pPr>
              <w:tabs>
                <w:tab w:val="left" w:pos="1414"/>
              </w:tabs>
              <w:rPr>
                <w:rFonts w:ascii="Arial" w:hAnsi="Arial" w:cs="Arial"/>
                <w:sz w:val="18"/>
                <w:szCs w:val="18"/>
              </w:rPr>
            </w:pPr>
          </w:p>
          <w:p w14:paraId="0C273855" w14:textId="4A860976" w:rsidR="00560068" w:rsidRPr="00180F26" w:rsidRDefault="00560068" w:rsidP="00B352C4">
            <w:pPr>
              <w:tabs>
                <w:tab w:val="left" w:pos="1414"/>
              </w:tabs>
              <w:rPr>
                <w:rFonts w:ascii="Arial" w:hAnsi="Arial" w:cs="Arial"/>
                <w:sz w:val="18"/>
                <w:szCs w:val="18"/>
              </w:rPr>
            </w:pPr>
            <w:r w:rsidRPr="00180F26">
              <w:rPr>
                <w:rFonts w:ascii="Arial" w:hAnsi="Arial" w:cs="Arial"/>
                <w:sz w:val="18"/>
                <w:szCs w:val="18"/>
              </w:rPr>
              <w:t xml:space="preserve">Signature et date : </w:t>
            </w:r>
            <w:r w:rsidRPr="00180F26">
              <w:rPr>
                <w:rFonts w:ascii="Arial" w:hAnsi="Arial" w:cs="Arial"/>
                <w:sz w:val="18"/>
                <w:szCs w:val="18"/>
              </w:rPr>
              <w:tab/>
            </w:r>
          </w:p>
          <w:p w14:paraId="57A8CEE0" w14:textId="77777777" w:rsidR="00560068" w:rsidRPr="00180F26" w:rsidRDefault="00560068" w:rsidP="00B352C4">
            <w:pPr>
              <w:rPr>
                <w:rFonts w:ascii="Arial" w:hAnsi="Arial" w:cs="Arial"/>
                <w:b/>
                <w:sz w:val="18"/>
                <w:szCs w:val="18"/>
              </w:rPr>
            </w:pPr>
          </w:p>
          <w:p w14:paraId="02153CFC" w14:textId="77777777" w:rsidR="00560068" w:rsidRPr="00180F26" w:rsidRDefault="00560068" w:rsidP="00B352C4">
            <w:pPr>
              <w:rPr>
                <w:rFonts w:ascii="Arial" w:hAnsi="Arial" w:cs="Arial"/>
                <w:b/>
                <w:sz w:val="18"/>
                <w:szCs w:val="18"/>
              </w:rPr>
            </w:pPr>
          </w:p>
          <w:p w14:paraId="03D14400" w14:textId="77777777" w:rsidR="00560068" w:rsidRPr="00180F26" w:rsidRDefault="00560068" w:rsidP="00B352C4">
            <w:pPr>
              <w:rPr>
                <w:rFonts w:ascii="Arial" w:hAnsi="Arial" w:cs="Arial"/>
                <w:b/>
                <w:sz w:val="18"/>
                <w:szCs w:val="18"/>
              </w:rPr>
            </w:pPr>
          </w:p>
        </w:tc>
      </w:tr>
    </w:tbl>
    <w:p w14:paraId="0CAB1229" w14:textId="77777777" w:rsidR="00560068" w:rsidRPr="00180F26" w:rsidRDefault="00560068" w:rsidP="00B5260B">
      <w:pPr>
        <w:pStyle w:val="AF2025-TextebaseArial10"/>
      </w:pPr>
    </w:p>
    <w:p w14:paraId="19E469AE" w14:textId="77777777" w:rsidR="00560068" w:rsidRPr="00180F26" w:rsidRDefault="00560068" w:rsidP="00152ED4">
      <w:pPr>
        <w:rPr>
          <w:rFonts w:eastAsia="Calibri" w:cstheme="minorHAnsi"/>
          <w:b/>
          <w:u w:val="single"/>
        </w:rPr>
      </w:pPr>
      <w:r w:rsidRPr="00180F26">
        <w:rPr>
          <w:rFonts w:eastAsia="Calibri" w:cstheme="minorHAnsi"/>
          <w:b/>
          <w:u w:val="single"/>
        </w:rPr>
        <w:br w:type="page"/>
      </w:r>
    </w:p>
    <w:p w14:paraId="6AB6EB92" w14:textId="77777777" w:rsidR="00560068" w:rsidRPr="00180F26" w:rsidRDefault="00560068" w:rsidP="0086235F">
      <w:pPr>
        <w:pStyle w:val="Titre7"/>
      </w:pPr>
      <w:bookmarkStart w:id="177" w:name="_Annexe_42_:"/>
      <w:bookmarkEnd w:id="177"/>
      <w:r w:rsidRPr="00180F26">
        <w:lastRenderedPageBreak/>
        <w:t>Annexe 42 : Exemple d’un document de fiche signalétique intégration</w:t>
      </w:r>
      <w:bookmarkEnd w:id="175"/>
      <w:bookmarkEnd w:id="176"/>
      <w:r w:rsidRPr="00180F26">
        <w:t xml:space="preserve"> </w:t>
      </w:r>
    </w:p>
    <w:p w14:paraId="067840CF" w14:textId="77777777" w:rsidR="00560068" w:rsidRPr="00180F26" w:rsidRDefault="00560068" w:rsidP="00560068">
      <w:pPr>
        <w:tabs>
          <w:tab w:val="left" w:pos="1134"/>
        </w:tabs>
        <w:jc w:val="both"/>
        <w:rPr>
          <w:rFonts w:ascii="Arial" w:eastAsia="Calibri" w:hAnsi="Arial" w:cs="Arial"/>
          <w:b/>
          <w:sz w:val="20"/>
          <w:szCs w:val="20"/>
        </w:rPr>
      </w:pPr>
    </w:p>
    <w:p w14:paraId="4E5AEB43" w14:textId="77777777" w:rsidR="00560068" w:rsidRPr="00180F26" w:rsidRDefault="00560068" w:rsidP="00560068">
      <w:pPr>
        <w:tabs>
          <w:tab w:val="left" w:pos="1134"/>
        </w:tabs>
        <w:jc w:val="both"/>
        <w:rPr>
          <w:rFonts w:ascii="Arial" w:eastAsia="Calibri" w:hAnsi="Arial" w:cs="Arial"/>
          <w:sz w:val="20"/>
          <w:szCs w:val="20"/>
        </w:rPr>
      </w:pPr>
      <w:r w:rsidRPr="00180F26">
        <w:rPr>
          <w:rFonts w:ascii="Arial" w:eastAsia="Calibri" w:hAnsi="Arial" w:cs="Arial"/>
          <w:sz w:val="20"/>
          <w:szCs w:val="20"/>
        </w:rPr>
        <w:t xml:space="preserve">Vous recevrez de la part de l’Administration, </w:t>
      </w:r>
      <w:r w:rsidRPr="00180F26">
        <w:rPr>
          <w:rFonts w:ascii="Arial" w:eastAsia="Calibri" w:hAnsi="Arial" w:cs="Arial"/>
          <w:color w:val="000000"/>
          <w:sz w:val="20"/>
          <w:szCs w:val="20"/>
        </w:rPr>
        <w:t>après le passage de votre vérificateur, une fiche signalétique reprenant les informations dont elle</w:t>
      </w:r>
      <w:r w:rsidRPr="00180F26">
        <w:rPr>
          <w:rFonts w:ascii="Arial" w:eastAsia="Calibri" w:hAnsi="Arial" w:cs="Arial"/>
          <w:sz w:val="20"/>
          <w:szCs w:val="20"/>
        </w:rPr>
        <w:t xml:space="preserve"> dispose concernant les élèves de votre établissement en intégration.</w:t>
      </w:r>
    </w:p>
    <w:p w14:paraId="11004DAC" w14:textId="77777777" w:rsidR="00560068" w:rsidRPr="00180F26" w:rsidRDefault="00560068" w:rsidP="00560068">
      <w:pPr>
        <w:tabs>
          <w:tab w:val="left" w:pos="1134"/>
        </w:tabs>
        <w:jc w:val="both"/>
        <w:rPr>
          <w:rFonts w:ascii="Arial" w:eastAsia="Calibri" w:hAnsi="Arial" w:cs="Arial"/>
          <w:sz w:val="20"/>
          <w:szCs w:val="20"/>
        </w:rPr>
      </w:pPr>
    </w:p>
    <w:p w14:paraId="53B07B47" w14:textId="77777777" w:rsidR="00560068" w:rsidRPr="00180F26" w:rsidRDefault="00560068" w:rsidP="00560068">
      <w:pPr>
        <w:tabs>
          <w:tab w:val="left" w:pos="1134"/>
        </w:tabs>
        <w:jc w:val="both"/>
        <w:rPr>
          <w:rFonts w:ascii="Arial" w:eastAsia="Calibri" w:hAnsi="Arial" w:cs="Arial"/>
          <w:sz w:val="20"/>
          <w:szCs w:val="20"/>
        </w:rPr>
      </w:pPr>
      <w:r w:rsidRPr="00180F26">
        <w:rPr>
          <w:rFonts w:ascii="Arial" w:eastAsia="Calibri" w:hAnsi="Arial" w:cs="Arial"/>
          <w:sz w:val="20"/>
          <w:szCs w:val="20"/>
        </w:rPr>
        <w:t>Elle se présente de la manière suivante :</w:t>
      </w:r>
      <w:bookmarkStart w:id="178" w:name="_Annexe_6a_:"/>
      <w:bookmarkStart w:id="179" w:name="_Toc453314460"/>
      <w:bookmarkStart w:id="180" w:name="_Toc454980495"/>
      <w:bookmarkEnd w:id="178"/>
    </w:p>
    <w:p w14:paraId="34762AAF" w14:textId="77777777" w:rsidR="00560068" w:rsidRPr="00180F26" w:rsidRDefault="00560068" w:rsidP="00560068">
      <w:pPr>
        <w:tabs>
          <w:tab w:val="left" w:pos="1134"/>
        </w:tabs>
        <w:jc w:val="both"/>
        <w:rPr>
          <w:rFonts w:ascii="Arial" w:eastAsia="Calibri" w:hAnsi="Arial" w:cs="Arial"/>
        </w:rPr>
      </w:pPr>
      <w:r w:rsidRPr="00180F26">
        <w:rPr>
          <w:rFonts w:ascii="Arial" w:eastAsia="Calibri" w:hAnsi="Arial" w:cs="Arial"/>
          <w:noProof/>
          <w:lang w:eastAsia="fr-BE"/>
        </w:rPr>
        <mc:AlternateContent>
          <mc:Choice Requires="wps">
            <w:drawing>
              <wp:anchor distT="0" distB="0" distL="114300" distR="114300" simplePos="0" relativeHeight="251788800" behindDoc="0" locked="0" layoutInCell="1" allowOverlap="1" wp14:anchorId="7E309E31" wp14:editId="5BB8DB65">
                <wp:simplePos x="0" y="0"/>
                <wp:positionH relativeFrom="column">
                  <wp:posOffset>-31115</wp:posOffset>
                </wp:positionH>
                <wp:positionV relativeFrom="paragraph">
                  <wp:posOffset>55245</wp:posOffset>
                </wp:positionV>
                <wp:extent cx="6225540" cy="3276600"/>
                <wp:effectExtent l="0" t="0" r="22860" b="19050"/>
                <wp:wrapNone/>
                <wp:docPr id="448" name="Rectangle 448"/>
                <wp:cNvGraphicFramePr/>
                <a:graphic xmlns:a="http://schemas.openxmlformats.org/drawingml/2006/main">
                  <a:graphicData uri="http://schemas.microsoft.com/office/word/2010/wordprocessingShape">
                    <wps:wsp>
                      <wps:cNvSpPr/>
                      <wps:spPr>
                        <a:xfrm>
                          <a:off x="0" y="0"/>
                          <a:ext cx="6225540" cy="3276600"/>
                        </a:xfrm>
                        <a:prstGeom prst="rect">
                          <a:avLst/>
                        </a:prstGeom>
                        <a:ln>
                          <a:solidFill>
                            <a:schemeClr val="tx1"/>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81D823C" id="Rectangle 448" o:spid="_x0000_s1026" style="position:absolute;margin-left:-2.45pt;margin-top:4.35pt;width:490.2pt;height:258pt;z-index:25178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" fillcolor="white [3201]" strokecolor="black [3213]" strokeweight="2pt"/>
            </w:pict>
          </mc:Fallback>
        </mc:AlternateContent>
      </w:r>
      <w:r w:rsidRPr="00180F26">
        <w:rPr>
          <w:rFonts w:ascii="Arial" w:eastAsia="Calibri" w:hAnsi="Arial" w:cs="Arial"/>
          <w:b/>
          <w:noProof/>
          <w:u w:val="single"/>
          <w:lang w:eastAsia="fr-BE"/>
        </w:rPr>
        <mc:AlternateContent>
          <mc:Choice Requires="wps">
            <w:drawing>
              <wp:anchor distT="0" distB="0" distL="114300" distR="114300" simplePos="0" relativeHeight="251789824" behindDoc="0" locked="0" layoutInCell="1" allowOverlap="1" wp14:anchorId="53513731" wp14:editId="5DC586F5">
                <wp:simplePos x="0" y="0"/>
                <wp:positionH relativeFrom="column">
                  <wp:posOffset>90805</wp:posOffset>
                </wp:positionH>
                <wp:positionV relativeFrom="paragraph">
                  <wp:posOffset>139065</wp:posOffset>
                </wp:positionV>
                <wp:extent cx="5989320" cy="373380"/>
                <wp:effectExtent l="0" t="0" r="11430" b="26670"/>
                <wp:wrapNone/>
                <wp:docPr id="453" name="Zone de texte 453"/>
                <wp:cNvGraphicFramePr/>
                <a:graphic xmlns:a="http://schemas.openxmlformats.org/drawingml/2006/main">
                  <a:graphicData uri="http://schemas.microsoft.com/office/word/2010/wordprocessingShape">
                    <wps:wsp>
                      <wps:cNvSpPr txBox="1"/>
                      <wps:spPr>
                        <a:xfrm>
                          <a:off x="0" y="0"/>
                          <a:ext cx="5989320" cy="373380"/>
                        </a:xfrm>
                        <a:prstGeom prst="rect">
                          <a:avLst/>
                        </a:prstGeom>
                        <a:solidFill>
                          <a:schemeClr val="bg2">
                            <a:lumMod val="9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429EC1" w14:textId="77777777" w:rsidR="00560068" w:rsidRPr="00440F79" w:rsidRDefault="00560068" w:rsidP="00560068">
                            <w:pPr>
                              <w:rPr>
                                <w:rFonts w:ascii="Arial" w:hAnsi="Arial" w:cs="Arial"/>
                                <w:b/>
                                <w:spacing w:val="-8"/>
                                <w:sz w:val="20"/>
                                <w:szCs w:val="20"/>
                              </w:rPr>
                            </w:pPr>
                            <w:r w:rsidRPr="00440F79">
                              <w:rPr>
                                <w:rFonts w:ascii="Arial" w:hAnsi="Arial" w:cs="Arial"/>
                                <w:b/>
                                <w:spacing w:val="-8"/>
                                <w:sz w:val="20"/>
                                <w:szCs w:val="20"/>
                              </w:rPr>
                              <w:t>Fiche signalétique (Annexe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513731" id="_x0000_t202" coordsize="21600,21600" o:spt="202" path="m,l,21600r21600,l21600,xe">
                <v:stroke joinstyle="miter"/>
                <v:path gradientshapeok="t" o:connecttype="rect"/>
              </v:shapetype>
              <v:shape id="Zone de texte 453" o:spid="_x0000_s1038" type="#_x0000_t202" style="position:absolute;left:0;text-align:left;margin-left:7.15pt;margin-top:10.95pt;width:471.6pt;height:29.4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" fillcolor="#ddd8c2 [2894]" strokeweight=".5pt">
                <v:textbox>
                  <w:txbxContent>
                    <w:p w14:paraId="61429EC1" w14:textId="77777777" w:rsidR="00560068" w:rsidRPr="00440F79" w:rsidRDefault="00560068" w:rsidP="00560068">
                      <w:pPr>
                        <w:rPr>
                          <w:rFonts w:ascii="Arial" w:hAnsi="Arial" w:cs="Arial"/>
                          <w:b/>
                          <w:spacing w:val="-8"/>
                          <w:sz w:val="20"/>
                          <w:szCs w:val="20"/>
                        </w:rPr>
                      </w:pPr>
                      <w:r w:rsidRPr="00440F79">
                        <w:rPr>
                          <w:rFonts w:ascii="Arial" w:hAnsi="Arial" w:cs="Arial"/>
                          <w:b/>
                          <w:spacing w:val="-8"/>
                          <w:sz w:val="20"/>
                          <w:szCs w:val="20"/>
                        </w:rPr>
                        <w:t>Fiche signalétique (Annexe 5)</w:t>
                      </w:r>
                    </w:p>
                  </w:txbxContent>
                </v:textbox>
              </v:shape>
            </w:pict>
          </mc:Fallback>
        </mc:AlternateContent>
      </w:r>
    </w:p>
    <w:p w14:paraId="345057E3" w14:textId="77777777" w:rsidR="00560068" w:rsidRPr="00180F26" w:rsidRDefault="00560068" w:rsidP="00560068">
      <w:pPr>
        <w:tabs>
          <w:tab w:val="left" w:pos="1134"/>
        </w:tabs>
        <w:jc w:val="both"/>
        <w:rPr>
          <w:rFonts w:ascii="Arial" w:eastAsia="Calibri" w:hAnsi="Arial" w:cs="Arial"/>
        </w:rPr>
      </w:pPr>
    </w:p>
    <w:p w14:paraId="094870EA" w14:textId="77777777" w:rsidR="00560068" w:rsidRPr="00180F26" w:rsidRDefault="00560068" w:rsidP="00560068">
      <w:pPr>
        <w:tabs>
          <w:tab w:val="left" w:pos="1134"/>
        </w:tabs>
        <w:jc w:val="both"/>
        <w:rPr>
          <w:rFonts w:ascii="Arial" w:eastAsia="Calibri" w:hAnsi="Arial" w:cs="Arial"/>
        </w:rPr>
      </w:pPr>
    </w:p>
    <w:p w14:paraId="3B20857E" w14:textId="77777777" w:rsidR="00560068" w:rsidRPr="00180F26" w:rsidRDefault="00560068" w:rsidP="00560068">
      <w:pPr>
        <w:tabs>
          <w:tab w:val="left" w:pos="1134"/>
        </w:tabs>
        <w:jc w:val="both"/>
        <w:rPr>
          <w:rFonts w:ascii="Arial" w:eastAsia="Calibri" w:hAnsi="Arial" w:cs="Arial"/>
        </w:rPr>
      </w:pPr>
      <w:r w:rsidRPr="00180F26">
        <w:rPr>
          <w:rFonts w:ascii="Arial" w:eastAsia="Calibri" w:hAnsi="Arial" w:cs="Arial"/>
          <w:b/>
          <w:noProof/>
          <w:u w:val="single"/>
          <w:lang w:eastAsia="fr-BE"/>
        </w:rPr>
        <mc:AlternateContent>
          <mc:Choice Requires="wps">
            <w:drawing>
              <wp:anchor distT="0" distB="0" distL="114300" distR="114300" simplePos="0" relativeHeight="251790848" behindDoc="0" locked="0" layoutInCell="1" allowOverlap="1" wp14:anchorId="5B3CF472" wp14:editId="7DD759F7">
                <wp:simplePos x="0" y="0"/>
                <wp:positionH relativeFrom="column">
                  <wp:posOffset>90805</wp:posOffset>
                </wp:positionH>
                <wp:positionV relativeFrom="paragraph">
                  <wp:posOffset>635</wp:posOffset>
                </wp:positionV>
                <wp:extent cx="5989320" cy="624840"/>
                <wp:effectExtent l="0" t="0" r="11430" b="22860"/>
                <wp:wrapNone/>
                <wp:docPr id="458" name="Zone de texte 458"/>
                <wp:cNvGraphicFramePr/>
                <a:graphic xmlns:a="http://schemas.openxmlformats.org/drawingml/2006/main">
                  <a:graphicData uri="http://schemas.microsoft.com/office/word/2010/wordprocessingShape">
                    <wps:wsp>
                      <wps:cNvSpPr txBox="1"/>
                      <wps:spPr>
                        <a:xfrm>
                          <a:off x="0" y="0"/>
                          <a:ext cx="5989320" cy="624840"/>
                        </a:xfrm>
                        <a:prstGeom prst="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53D12A61"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Fase Etab. </w:t>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Etab. </w:t>
                            </w:r>
                            <w:proofErr w:type="gramStart"/>
                            <w:r w:rsidRPr="00FF4850">
                              <w:rPr>
                                <w:rFonts w:ascii="Arial" w:hAnsi="Arial" w:cs="Arial"/>
                                <w:b/>
                                <w:spacing w:val="-8"/>
                                <w:sz w:val="20"/>
                                <w:szCs w:val="20"/>
                              </w:rPr>
                              <w:t>spécialisé</w:t>
                            </w:r>
                            <w:proofErr w:type="gramEnd"/>
                            <w:r w:rsidRPr="00FF4850">
                              <w:rPr>
                                <w:rFonts w:ascii="Arial" w:hAnsi="Arial" w:cs="Arial"/>
                                <w:b/>
                                <w:spacing w:val="-8"/>
                                <w:sz w:val="20"/>
                                <w:szCs w:val="20"/>
                              </w:rPr>
                              <w:sym w:font="Symbol" w:char="F05D"/>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Adresse Etab. Spécialisé + Coordonnées</w:t>
                            </w:r>
                            <w:r w:rsidRPr="00FF4850">
                              <w:rPr>
                                <w:rFonts w:ascii="Arial" w:hAnsi="Arial" w:cs="Arial"/>
                                <w:b/>
                                <w:spacing w:val="-8"/>
                                <w:sz w:val="20"/>
                                <w:szCs w:val="20"/>
                              </w:rPr>
                              <w:sym w:font="Symbol" w:char="F05D"/>
                            </w:r>
                          </w:p>
                          <w:p w14:paraId="1A53A408"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 xml:space="preserve">Année scolaire : </w:t>
                            </w:r>
                            <w:r w:rsidRPr="00FF4850">
                              <w:rPr>
                                <w:rFonts w:ascii="Arial" w:hAnsi="Arial" w:cs="Arial"/>
                                <w:b/>
                                <w:spacing w:val="-8"/>
                                <w:sz w:val="20"/>
                                <w:szCs w:val="20"/>
                              </w:rPr>
                              <w:sym w:font="Symbol" w:char="F05B"/>
                            </w:r>
                            <w:r w:rsidRPr="00FF4850">
                              <w:rPr>
                                <w:rFonts w:ascii="Arial" w:hAnsi="Arial" w:cs="Arial"/>
                                <w:b/>
                                <w:spacing w:val="-8"/>
                                <w:sz w:val="20"/>
                                <w:szCs w:val="20"/>
                              </w:rPr>
                              <w:t>Année scolaire en cours</w:t>
                            </w:r>
                            <w:r w:rsidRPr="00FF4850">
                              <w:rPr>
                                <w:rFonts w:ascii="Arial" w:hAnsi="Arial" w:cs="Arial"/>
                                <w:b/>
                                <w:spacing w:val="-8"/>
                                <w:sz w:val="20"/>
                                <w:szCs w:val="20"/>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B3CF472" id="Zone de texte 458" o:spid="_x0000_s1039" type="#_x0000_t202" style="position:absolute;left:0;text-align:left;margin-left:7.15pt;margin-top:.05pt;width:471.6pt;height:49.2pt;z-index:251790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" fillcolor="white [3201]" strokecolor="red" strokeweight="2pt">
                <v:textbox>
                  <w:txbxContent>
                    <w:p w14:paraId="53D12A61"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Fase Etab. </w:t>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Etab. </w:t>
                      </w:r>
                      <w:proofErr w:type="gramStart"/>
                      <w:r w:rsidRPr="00FF4850">
                        <w:rPr>
                          <w:rFonts w:ascii="Arial" w:hAnsi="Arial" w:cs="Arial"/>
                          <w:b/>
                          <w:spacing w:val="-8"/>
                          <w:sz w:val="20"/>
                          <w:szCs w:val="20"/>
                        </w:rPr>
                        <w:t>spécialisé</w:t>
                      </w:r>
                      <w:proofErr w:type="gramEnd"/>
                      <w:r w:rsidRPr="00FF4850">
                        <w:rPr>
                          <w:rFonts w:ascii="Arial" w:hAnsi="Arial" w:cs="Arial"/>
                          <w:b/>
                          <w:spacing w:val="-8"/>
                          <w:sz w:val="20"/>
                          <w:szCs w:val="20"/>
                        </w:rPr>
                        <w:sym w:font="Symbol" w:char="F05D"/>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Adresse Etab. Spécialisé + Coordonnées</w:t>
                      </w:r>
                      <w:r w:rsidRPr="00FF4850">
                        <w:rPr>
                          <w:rFonts w:ascii="Arial" w:hAnsi="Arial" w:cs="Arial"/>
                          <w:b/>
                          <w:spacing w:val="-8"/>
                          <w:sz w:val="20"/>
                          <w:szCs w:val="20"/>
                        </w:rPr>
                        <w:sym w:font="Symbol" w:char="F05D"/>
                      </w:r>
                    </w:p>
                    <w:p w14:paraId="1A53A408"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 xml:space="preserve">Année scolaire : </w:t>
                      </w:r>
                      <w:r w:rsidRPr="00FF4850">
                        <w:rPr>
                          <w:rFonts w:ascii="Arial" w:hAnsi="Arial" w:cs="Arial"/>
                          <w:b/>
                          <w:spacing w:val="-8"/>
                          <w:sz w:val="20"/>
                          <w:szCs w:val="20"/>
                        </w:rPr>
                        <w:sym w:font="Symbol" w:char="F05B"/>
                      </w:r>
                      <w:r w:rsidRPr="00FF4850">
                        <w:rPr>
                          <w:rFonts w:ascii="Arial" w:hAnsi="Arial" w:cs="Arial"/>
                          <w:b/>
                          <w:spacing w:val="-8"/>
                          <w:sz w:val="20"/>
                          <w:szCs w:val="20"/>
                        </w:rPr>
                        <w:t>Année scolaire en cours</w:t>
                      </w:r>
                      <w:r w:rsidRPr="00FF4850">
                        <w:rPr>
                          <w:rFonts w:ascii="Arial" w:hAnsi="Arial" w:cs="Arial"/>
                          <w:b/>
                          <w:spacing w:val="-8"/>
                          <w:sz w:val="20"/>
                          <w:szCs w:val="20"/>
                        </w:rPr>
                        <w:sym w:font="Symbol" w:char="F05D"/>
                      </w:r>
                    </w:p>
                  </w:txbxContent>
                </v:textbox>
              </v:shape>
            </w:pict>
          </mc:Fallback>
        </mc:AlternateContent>
      </w:r>
    </w:p>
    <w:p w14:paraId="69AE0D5C" w14:textId="77777777" w:rsidR="00560068" w:rsidRPr="00180F26" w:rsidRDefault="00560068" w:rsidP="00560068">
      <w:pPr>
        <w:tabs>
          <w:tab w:val="left" w:pos="1134"/>
        </w:tabs>
        <w:jc w:val="both"/>
        <w:rPr>
          <w:rFonts w:ascii="Arial" w:eastAsia="Calibri" w:hAnsi="Arial" w:cs="Arial"/>
        </w:rPr>
      </w:pPr>
    </w:p>
    <w:p w14:paraId="5543736A" w14:textId="77777777" w:rsidR="00560068" w:rsidRPr="00180F26" w:rsidRDefault="00560068" w:rsidP="00560068">
      <w:pPr>
        <w:tabs>
          <w:tab w:val="left" w:pos="1134"/>
        </w:tabs>
        <w:jc w:val="both"/>
        <w:rPr>
          <w:rFonts w:ascii="Arial" w:eastAsia="Calibri" w:hAnsi="Arial" w:cs="Arial"/>
          <w:b/>
          <w:u w:val="single"/>
        </w:rPr>
      </w:pPr>
    </w:p>
    <w:bookmarkStart w:id="181" w:name="_Annexe_6a_:_1"/>
    <w:bookmarkStart w:id="182" w:name="_Annexe_6b_:"/>
    <w:bookmarkStart w:id="183" w:name="_Annexe_6b_:_1"/>
    <w:bookmarkStart w:id="184" w:name="_Annexe_7_:_1"/>
    <w:bookmarkStart w:id="185" w:name="_Toc453314462"/>
    <w:bookmarkStart w:id="186" w:name="_Toc454980497"/>
    <w:bookmarkStart w:id="187" w:name="_Ref11406344"/>
    <w:bookmarkEnd w:id="179"/>
    <w:bookmarkEnd w:id="180"/>
    <w:bookmarkEnd w:id="181"/>
    <w:bookmarkEnd w:id="182"/>
    <w:bookmarkEnd w:id="183"/>
    <w:bookmarkEnd w:id="184"/>
    <w:p w14:paraId="17AF800E" w14:textId="77777777" w:rsidR="00560068" w:rsidRPr="00180F26" w:rsidRDefault="00560068" w:rsidP="00560068">
      <w:pPr>
        <w:rPr>
          <w:rFonts w:eastAsia="Calibri" w:cstheme="minorHAnsi"/>
          <w:b/>
          <w:u w:val="single"/>
        </w:rPr>
      </w:pPr>
      <w:r w:rsidRPr="00180F26">
        <w:rPr>
          <w:rFonts w:eastAsia="Calibri" w:cstheme="minorHAnsi"/>
          <w:b/>
          <w:noProof/>
          <w:u w:val="single"/>
          <w:lang w:eastAsia="fr-BE"/>
        </w:rPr>
        <mc:AlternateContent>
          <mc:Choice Requires="wps">
            <w:drawing>
              <wp:anchor distT="0" distB="0" distL="114300" distR="114300" simplePos="0" relativeHeight="251792896" behindDoc="0" locked="0" layoutInCell="1" allowOverlap="1" wp14:anchorId="177B1EC0" wp14:editId="17F418E4">
                <wp:simplePos x="0" y="0"/>
                <wp:positionH relativeFrom="column">
                  <wp:posOffset>-31115</wp:posOffset>
                </wp:positionH>
                <wp:positionV relativeFrom="paragraph">
                  <wp:posOffset>2407920</wp:posOffset>
                </wp:positionV>
                <wp:extent cx="6263640" cy="3284220"/>
                <wp:effectExtent l="0" t="0" r="22860" b="11430"/>
                <wp:wrapNone/>
                <wp:docPr id="459" name="Rectangle 459"/>
                <wp:cNvGraphicFramePr/>
                <a:graphic xmlns:a="http://schemas.openxmlformats.org/drawingml/2006/main">
                  <a:graphicData uri="http://schemas.microsoft.com/office/word/2010/wordprocessingShape">
                    <wps:wsp>
                      <wps:cNvSpPr/>
                      <wps:spPr>
                        <a:xfrm>
                          <a:off x="0" y="0"/>
                          <a:ext cx="6263640" cy="328422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318896" id="Rectangle 459" o:spid="_x0000_s1026" style="position:absolute;margin-left:-2.45pt;margin-top:189.6pt;width:493.2pt;height:258.6pt;z-index:251792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" fillcolor="white [3212]" strokecolor="black [3213]" strokeweight="2pt"/>
            </w:pict>
          </mc:Fallback>
        </mc:AlternateContent>
      </w:r>
      <w:r w:rsidRPr="00180F26">
        <w:rPr>
          <w:rFonts w:eastAsia="Calibri" w:cstheme="minorHAnsi"/>
          <w:b/>
          <w:noProof/>
          <w:u w:val="single"/>
          <w:lang w:eastAsia="fr-BE"/>
        </w:rPr>
        <mc:AlternateContent>
          <mc:Choice Requires="wps">
            <w:drawing>
              <wp:anchor distT="0" distB="0" distL="114300" distR="114300" simplePos="0" relativeHeight="251793920" behindDoc="0" locked="0" layoutInCell="1" allowOverlap="1" wp14:anchorId="5A70E8C6" wp14:editId="0A6B9F39">
                <wp:simplePos x="0" y="0"/>
                <wp:positionH relativeFrom="column">
                  <wp:posOffset>-38735</wp:posOffset>
                </wp:positionH>
                <wp:positionV relativeFrom="paragraph">
                  <wp:posOffset>5844540</wp:posOffset>
                </wp:positionV>
                <wp:extent cx="6263640" cy="647700"/>
                <wp:effectExtent l="0" t="0" r="22860" b="19050"/>
                <wp:wrapNone/>
                <wp:docPr id="460" name="Zone de texte 460"/>
                <wp:cNvGraphicFramePr/>
                <a:graphic xmlns:a="http://schemas.openxmlformats.org/drawingml/2006/main">
                  <a:graphicData uri="http://schemas.microsoft.com/office/word/2010/wordprocessingShape">
                    <wps:wsp>
                      <wps:cNvSpPr txBox="1"/>
                      <wps:spPr>
                        <a:xfrm>
                          <a:off x="0" y="0"/>
                          <a:ext cx="6263640" cy="647700"/>
                        </a:xfrm>
                        <a:prstGeom prst="rect">
                          <a:avLst/>
                        </a:prstGeom>
                        <a:solidFill>
                          <a:schemeClr val="lt1"/>
                        </a:solidFill>
                        <a:ln w="127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C883C0" w14:textId="77777777" w:rsidR="00560068" w:rsidRPr="00FF4850" w:rsidRDefault="00560068" w:rsidP="00560068">
                            <w:pPr>
                              <w:rPr>
                                <w:rFonts w:ascii="Arial" w:hAnsi="Arial" w:cs="Arial"/>
                                <w:b/>
                                <w:spacing w:val="-14"/>
                                <w:sz w:val="20"/>
                                <w:szCs w:val="20"/>
                              </w:rPr>
                            </w:pPr>
                            <w:r w:rsidRPr="00FF4850">
                              <w:rPr>
                                <w:rFonts w:ascii="Arial" w:hAnsi="Arial" w:cs="Arial"/>
                                <w:b/>
                                <w:spacing w:val="-14"/>
                                <w:sz w:val="20"/>
                                <w:szCs w:val="20"/>
                              </w:rPr>
                              <w:t>Date et signature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A70E8C6" id="Zone de texte 460" o:spid="_x0000_s1040" type="#_x0000_t202" style="position:absolute;margin-left:-3.05pt;margin-top:460.2pt;width:493.2pt;height:51pt;z-index:251793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" fillcolor="white [3201]" strokeweight="1pt">
                <v:textbox>
                  <w:txbxContent>
                    <w:p w14:paraId="15C883C0" w14:textId="77777777" w:rsidR="00560068" w:rsidRPr="00FF4850" w:rsidRDefault="00560068" w:rsidP="00560068">
                      <w:pPr>
                        <w:rPr>
                          <w:rFonts w:ascii="Arial" w:hAnsi="Arial" w:cs="Arial"/>
                          <w:b/>
                          <w:spacing w:val="-14"/>
                          <w:sz w:val="20"/>
                          <w:szCs w:val="20"/>
                        </w:rPr>
                      </w:pPr>
                      <w:r w:rsidRPr="00FF4850">
                        <w:rPr>
                          <w:rFonts w:ascii="Arial" w:hAnsi="Arial" w:cs="Arial"/>
                          <w:b/>
                          <w:spacing w:val="-14"/>
                          <w:sz w:val="20"/>
                          <w:szCs w:val="20"/>
                        </w:rPr>
                        <w:t>Date et signature</w:t>
                      </w:r>
                    </w:p>
                  </w:txbxContent>
                </v:textbox>
              </v:shape>
            </w:pict>
          </mc:Fallback>
        </mc:AlternateContent>
      </w:r>
      <w:r w:rsidRPr="00180F26">
        <w:rPr>
          <w:rFonts w:eastAsia="Calibri" w:cstheme="minorHAnsi"/>
          <w:b/>
          <w:noProof/>
          <w:u w:val="single"/>
          <w:lang w:eastAsia="fr-BE"/>
        </w:rPr>
        <mc:AlternateContent>
          <mc:Choice Requires="wps">
            <w:drawing>
              <wp:anchor distT="0" distB="0" distL="114300" distR="114300" simplePos="0" relativeHeight="251796992" behindDoc="0" locked="0" layoutInCell="1" allowOverlap="1" wp14:anchorId="3EDB9527" wp14:editId="2A776341">
                <wp:simplePos x="0" y="0"/>
                <wp:positionH relativeFrom="column">
                  <wp:posOffset>90805</wp:posOffset>
                </wp:positionH>
                <wp:positionV relativeFrom="paragraph">
                  <wp:posOffset>4198620</wp:posOffset>
                </wp:positionV>
                <wp:extent cx="6027420" cy="1447800"/>
                <wp:effectExtent l="0" t="0" r="11430" b="19050"/>
                <wp:wrapNone/>
                <wp:docPr id="462" name="Zone de texte 462"/>
                <wp:cNvGraphicFramePr/>
                <a:graphic xmlns:a="http://schemas.openxmlformats.org/drawingml/2006/main">
                  <a:graphicData uri="http://schemas.microsoft.com/office/word/2010/wordprocessingShape">
                    <wps:wsp>
                      <wps:cNvSpPr txBox="1"/>
                      <wps:spPr>
                        <a:xfrm>
                          <a:off x="0" y="0"/>
                          <a:ext cx="6027420" cy="144780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4873231C"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Etablissement partenaire : </w:t>
                            </w:r>
                            <w:r w:rsidRPr="00FF4850">
                              <w:rPr>
                                <w:rFonts w:ascii="Arial" w:hAnsi="Arial" w:cs="Arial"/>
                                <w:b/>
                                <w:spacing w:val="-8"/>
                                <w:sz w:val="20"/>
                                <w:szCs w:val="20"/>
                              </w:rPr>
                              <w:sym w:font="Symbol" w:char="F05B"/>
                            </w:r>
                            <w:r w:rsidRPr="00FF4850">
                              <w:rPr>
                                <w:rFonts w:ascii="Arial" w:hAnsi="Arial" w:cs="Arial"/>
                                <w:b/>
                                <w:spacing w:val="-8"/>
                                <w:sz w:val="20"/>
                                <w:szCs w:val="20"/>
                              </w:rPr>
                              <w:t>Dénomination de l’école d’enseignement ordinaire</w:t>
                            </w:r>
                            <w:r w:rsidRPr="00FF4850">
                              <w:rPr>
                                <w:rFonts w:ascii="Arial" w:hAnsi="Arial" w:cs="Arial"/>
                                <w:b/>
                                <w:spacing w:val="-8"/>
                                <w:sz w:val="20"/>
                                <w:szCs w:val="20"/>
                              </w:rPr>
                              <w:sym w:font="Symbol" w:char="F05D"/>
                            </w:r>
                          </w:p>
                          <w:p w14:paraId="0416B228"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Fase Etab. :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Etab.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 xml:space="preserve">Niveau d’enseignement : </w:t>
                            </w:r>
                            <w:r w:rsidRPr="00FF4850">
                              <w:rPr>
                                <w:rFonts w:ascii="Arial" w:hAnsi="Arial" w:cs="Arial"/>
                                <w:b/>
                                <w:spacing w:val="-8"/>
                                <w:sz w:val="20"/>
                                <w:szCs w:val="20"/>
                              </w:rPr>
                              <w:sym w:font="Symbol" w:char="F05B"/>
                            </w:r>
                            <w:r w:rsidRPr="00FF4850">
                              <w:rPr>
                                <w:rFonts w:ascii="Arial" w:hAnsi="Arial" w:cs="Arial"/>
                                <w:b/>
                                <w:spacing w:val="-8"/>
                                <w:sz w:val="20"/>
                                <w:szCs w:val="20"/>
                              </w:rPr>
                              <w:t>Niveau d’enseignement ordinaire</w:t>
                            </w:r>
                            <w:r w:rsidRPr="00FF4850">
                              <w:rPr>
                                <w:rFonts w:ascii="Arial" w:hAnsi="Arial" w:cs="Arial"/>
                                <w:b/>
                                <w:spacing w:val="-8"/>
                                <w:sz w:val="20"/>
                                <w:szCs w:val="20"/>
                              </w:rPr>
                              <w:sym w:font="Symbol" w:char="F05D"/>
                            </w:r>
                          </w:p>
                          <w:p w14:paraId="75BD58DB" w14:textId="77777777" w:rsidR="00560068" w:rsidRPr="00FF4850" w:rsidRDefault="00560068" w:rsidP="00560068">
                            <w:pPr>
                              <w:rPr>
                                <w:rFonts w:ascii="Arial" w:hAnsi="Arial" w:cs="Arial"/>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Etab.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spacing w:val="-8"/>
                                <w:sz w:val="20"/>
                                <w:szCs w:val="20"/>
                              </w:rPr>
                              <w:tab/>
                              <w:t xml:space="preserve">Année d’étude : </w:t>
                            </w:r>
                            <w:r w:rsidRPr="00FF4850">
                              <w:rPr>
                                <w:rFonts w:ascii="Arial" w:hAnsi="Arial" w:cs="Arial"/>
                                <w:b/>
                                <w:spacing w:val="-8"/>
                                <w:sz w:val="20"/>
                                <w:szCs w:val="20"/>
                              </w:rPr>
                              <w:sym w:font="Symbol" w:char="F05B"/>
                            </w:r>
                            <w:r w:rsidRPr="00FF4850">
                              <w:rPr>
                                <w:rFonts w:ascii="Arial" w:hAnsi="Arial" w:cs="Arial"/>
                                <w:b/>
                                <w:spacing w:val="-8"/>
                                <w:sz w:val="20"/>
                                <w:szCs w:val="20"/>
                              </w:rPr>
                              <w:t>Année d’étude</w:t>
                            </w:r>
                            <w:r w:rsidRPr="00FF4850">
                              <w:rPr>
                                <w:rFonts w:ascii="Arial" w:hAnsi="Arial" w:cs="Arial"/>
                                <w:b/>
                                <w:spacing w:val="-8"/>
                                <w:sz w:val="20"/>
                                <w:szCs w:val="20"/>
                              </w:rPr>
                              <w:sym w:font="Symbol" w:char="F05D"/>
                            </w:r>
                          </w:p>
                          <w:p w14:paraId="7C06CFD4" w14:textId="77777777" w:rsidR="00560068" w:rsidRPr="00FF4850" w:rsidRDefault="00560068" w:rsidP="00560068">
                            <w:pPr>
                              <w:rPr>
                                <w:rFonts w:ascii="Arial" w:hAnsi="Arial" w:cs="Arial"/>
                                <w:spacing w:val="-8"/>
                                <w:sz w:val="20"/>
                                <w:szCs w:val="20"/>
                                <w:lang w:val="pt-PT"/>
                              </w:rPr>
                            </w:pPr>
                            <w:r w:rsidRPr="00FF4850">
                              <w:rPr>
                                <w:rFonts w:ascii="Arial" w:hAnsi="Arial" w:cs="Arial"/>
                                <w:spacing w:val="-8"/>
                                <w:sz w:val="20"/>
                                <w:szCs w:val="20"/>
                                <w:lang w:val="pt-PT"/>
                              </w:rPr>
                              <w:t xml:space="preserve">Fase Impl. : </w:t>
                            </w:r>
                            <w:r w:rsidRPr="00FF4850">
                              <w:rPr>
                                <w:rFonts w:ascii="Arial" w:hAnsi="Arial" w:cs="Arial"/>
                                <w:b/>
                                <w:spacing w:val="-8"/>
                                <w:sz w:val="20"/>
                                <w:szCs w:val="20"/>
                              </w:rPr>
                              <w:sym w:font="Symbol" w:char="F05B"/>
                            </w:r>
                            <w:r w:rsidRPr="00FF4850">
                              <w:rPr>
                                <w:rFonts w:ascii="Arial" w:hAnsi="Arial" w:cs="Arial"/>
                                <w:b/>
                                <w:spacing w:val="-8"/>
                                <w:sz w:val="20"/>
                                <w:szCs w:val="20"/>
                                <w:lang w:val="pt-PT"/>
                              </w:rPr>
                              <w:t>FASE Impl. ordinaire</w:t>
                            </w:r>
                            <w:r w:rsidRPr="00FF4850">
                              <w:rPr>
                                <w:rFonts w:ascii="Arial" w:hAnsi="Arial" w:cs="Arial"/>
                                <w:b/>
                                <w:spacing w:val="-8"/>
                                <w:sz w:val="20"/>
                                <w:szCs w:val="20"/>
                              </w:rPr>
                              <w:sym w:font="Symbol" w:char="F05D"/>
                            </w:r>
                          </w:p>
                          <w:p w14:paraId="2C5FE50A" w14:textId="77777777" w:rsidR="00560068" w:rsidRPr="00FF4850" w:rsidRDefault="00560068" w:rsidP="00560068">
                            <w:pPr>
                              <w:rPr>
                                <w:rFonts w:ascii="Arial" w:hAnsi="Arial" w:cs="Arial"/>
                                <w:b/>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Impl.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DB9527" id="Zone de texte 462" o:spid="_x0000_s1041" type="#_x0000_t202" style="position:absolute;margin-left:7.15pt;margin-top:330.6pt;width:474.6pt;height:114pt;z-index:251796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" fillcolor="white [3201]" strokecolor="#00b050" strokeweight="1pt">
                <v:textbox>
                  <w:txbxContent>
                    <w:p w14:paraId="4873231C"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Etablissement partenaire : </w:t>
                      </w:r>
                      <w:r w:rsidRPr="00FF4850">
                        <w:rPr>
                          <w:rFonts w:ascii="Arial" w:hAnsi="Arial" w:cs="Arial"/>
                          <w:b/>
                          <w:spacing w:val="-8"/>
                          <w:sz w:val="20"/>
                          <w:szCs w:val="20"/>
                        </w:rPr>
                        <w:sym w:font="Symbol" w:char="F05B"/>
                      </w:r>
                      <w:r w:rsidRPr="00FF4850">
                        <w:rPr>
                          <w:rFonts w:ascii="Arial" w:hAnsi="Arial" w:cs="Arial"/>
                          <w:b/>
                          <w:spacing w:val="-8"/>
                          <w:sz w:val="20"/>
                          <w:szCs w:val="20"/>
                        </w:rPr>
                        <w:t>Dénomination de l’école d’enseignement ordinaire</w:t>
                      </w:r>
                      <w:r w:rsidRPr="00FF4850">
                        <w:rPr>
                          <w:rFonts w:ascii="Arial" w:hAnsi="Arial" w:cs="Arial"/>
                          <w:b/>
                          <w:spacing w:val="-8"/>
                          <w:sz w:val="20"/>
                          <w:szCs w:val="20"/>
                        </w:rPr>
                        <w:sym w:font="Symbol" w:char="F05D"/>
                      </w:r>
                    </w:p>
                    <w:p w14:paraId="0416B228"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Fase Etab. :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Etab.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 xml:space="preserve">Niveau d’enseignement : </w:t>
                      </w:r>
                      <w:r w:rsidRPr="00FF4850">
                        <w:rPr>
                          <w:rFonts w:ascii="Arial" w:hAnsi="Arial" w:cs="Arial"/>
                          <w:b/>
                          <w:spacing w:val="-8"/>
                          <w:sz w:val="20"/>
                          <w:szCs w:val="20"/>
                        </w:rPr>
                        <w:sym w:font="Symbol" w:char="F05B"/>
                      </w:r>
                      <w:r w:rsidRPr="00FF4850">
                        <w:rPr>
                          <w:rFonts w:ascii="Arial" w:hAnsi="Arial" w:cs="Arial"/>
                          <w:b/>
                          <w:spacing w:val="-8"/>
                          <w:sz w:val="20"/>
                          <w:szCs w:val="20"/>
                        </w:rPr>
                        <w:t>Niveau d’enseignement ordinaire</w:t>
                      </w:r>
                      <w:r w:rsidRPr="00FF4850">
                        <w:rPr>
                          <w:rFonts w:ascii="Arial" w:hAnsi="Arial" w:cs="Arial"/>
                          <w:b/>
                          <w:spacing w:val="-8"/>
                          <w:sz w:val="20"/>
                          <w:szCs w:val="20"/>
                        </w:rPr>
                        <w:sym w:font="Symbol" w:char="F05D"/>
                      </w:r>
                    </w:p>
                    <w:p w14:paraId="75BD58DB" w14:textId="77777777" w:rsidR="00560068" w:rsidRPr="00FF4850" w:rsidRDefault="00560068" w:rsidP="00560068">
                      <w:pPr>
                        <w:rPr>
                          <w:rFonts w:ascii="Arial" w:hAnsi="Arial" w:cs="Arial"/>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Etab.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spacing w:val="-8"/>
                          <w:sz w:val="20"/>
                          <w:szCs w:val="20"/>
                        </w:rPr>
                        <w:tab/>
                        <w:t xml:space="preserve">Année d’étude : </w:t>
                      </w:r>
                      <w:r w:rsidRPr="00FF4850">
                        <w:rPr>
                          <w:rFonts w:ascii="Arial" w:hAnsi="Arial" w:cs="Arial"/>
                          <w:b/>
                          <w:spacing w:val="-8"/>
                          <w:sz w:val="20"/>
                          <w:szCs w:val="20"/>
                        </w:rPr>
                        <w:sym w:font="Symbol" w:char="F05B"/>
                      </w:r>
                      <w:r w:rsidRPr="00FF4850">
                        <w:rPr>
                          <w:rFonts w:ascii="Arial" w:hAnsi="Arial" w:cs="Arial"/>
                          <w:b/>
                          <w:spacing w:val="-8"/>
                          <w:sz w:val="20"/>
                          <w:szCs w:val="20"/>
                        </w:rPr>
                        <w:t>Année d’étude</w:t>
                      </w:r>
                      <w:r w:rsidRPr="00FF4850">
                        <w:rPr>
                          <w:rFonts w:ascii="Arial" w:hAnsi="Arial" w:cs="Arial"/>
                          <w:b/>
                          <w:spacing w:val="-8"/>
                          <w:sz w:val="20"/>
                          <w:szCs w:val="20"/>
                        </w:rPr>
                        <w:sym w:font="Symbol" w:char="F05D"/>
                      </w:r>
                    </w:p>
                    <w:p w14:paraId="7C06CFD4" w14:textId="77777777" w:rsidR="00560068" w:rsidRPr="00FF4850" w:rsidRDefault="00560068" w:rsidP="00560068">
                      <w:pPr>
                        <w:rPr>
                          <w:rFonts w:ascii="Arial" w:hAnsi="Arial" w:cs="Arial"/>
                          <w:spacing w:val="-8"/>
                          <w:sz w:val="20"/>
                          <w:szCs w:val="20"/>
                          <w:lang w:val="pt-PT"/>
                        </w:rPr>
                      </w:pPr>
                      <w:r w:rsidRPr="00FF4850">
                        <w:rPr>
                          <w:rFonts w:ascii="Arial" w:hAnsi="Arial" w:cs="Arial"/>
                          <w:spacing w:val="-8"/>
                          <w:sz w:val="20"/>
                          <w:szCs w:val="20"/>
                          <w:lang w:val="pt-PT"/>
                        </w:rPr>
                        <w:t xml:space="preserve">Fase Impl. : </w:t>
                      </w:r>
                      <w:r w:rsidRPr="00FF4850">
                        <w:rPr>
                          <w:rFonts w:ascii="Arial" w:hAnsi="Arial" w:cs="Arial"/>
                          <w:b/>
                          <w:spacing w:val="-8"/>
                          <w:sz w:val="20"/>
                          <w:szCs w:val="20"/>
                        </w:rPr>
                        <w:sym w:font="Symbol" w:char="F05B"/>
                      </w:r>
                      <w:r w:rsidRPr="00FF4850">
                        <w:rPr>
                          <w:rFonts w:ascii="Arial" w:hAnsi="Arial" w:cs="Arial"/>
                          <w:b/>
                          <w:spacing w:val="-8"/>
                          <w:sz w:val="20"/>
                          <w:szCs w:val="20"/>
                          <w:lang w:val="pt-PT"/>
                        </w:rPr>
                        <w:t>FASE Impl. ordinaire</w:t>
                      </w:r>
                      <w:r w:rsidRPr="00FF4850">
                        <w:rPr>
                          <w:rFonts w:ascii="Arial" w:hAnsi="Arial" w:cs="Arial"/>
                          <w:b/>
                          <w:spacing w:val="-8"/>
                          <w:sz w:val="20"/>
                          <w:szCs w:val="20"/>
                        </w:rPr>
                        <w:sym w:font="Symbol" w:char="F05D"/>
                      </w:r>
                    </w:p>
                    <w:p w14:paraId="2C5FE50A" w14:textId="77777777" w:rsidR="00560068" w:rsidRPr="00FF4850" w:rsidRDefault="00560068" w:rsidP="00560068">
                      <w:pPr>
                        <w:rPr>
                          <w:rFonts w:ascii="Arial" w:hAnsi="Arial" w:cs="Arial"/>
                          <w:b/>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Impl. </w:t>
                      </w:r>
                      <w:proofErr w:type="gramStart"/>
                      <w:r w:rsidRPr="00FF4850">
                        <w:rPr>
                          <w:rFonts w:ascii="Arial" w:hAnsi="Arial" w:cs="Arial"/>
                          <w:b/>
                          <w:spacing w:val="-8"/>
                          <w:sz w:val="20"/>
                          <w:szCs w:val="20"/>
                        </w:rPr>
                        <w:t>ordinaire</w:t>
                      </w:r>
                      <w:proofErr w:type="gramEnd"/>
                      <w:r w:rsidRPr="00FF4850">
                        <w:rPr>
                          <w:rFonts w:ascii="Arial" w:hAnsi="Arial" w:cs="Arial"/>
                          <w:b/>
                          <w:spacing w:val="-8"/>
                          <w:sz w:val="20"/>
                          <w:szCs w:val="20"/>
                        </w:rPr>
                        <w:sym w:font="Symbol" w:char="F05D"/>
                      </w:r>
                    </w:p>
                  </w:txbxContent>
                </v:textbox>
              </v:shape>
            </w:pict>
          </mc:Fallback>
        </mc:AlternateContent>
      </w:r>
      <w:r w:rsidRPr="00180F26">
        <w:rPr>
          <w:rFonts w:eastAsia="Calibri" w:cstheme="minorHAnsi"/>
          <w:b/>
          <w:noProof/>
          <w:u w:val="single"/>
          <w:lang w:eastAsia="fr-BE"/>
        </w:rPr>
        <mc:AlternateContent>
          <mc:Choice Requires="wps">
            <w:drawing>
              <wp:anchor distT="0" distB="0" distL="114300" distR="114300" simplePos="0" relativeHeight="251795968" behindDoc="0" locked="0" layoutInCell="1" allowOverlap="1" wp14:anchorId="5A1440BE" wp14:editId="5F325F1A">
                <wp:simplePos x="0" y="0"/>
                <wp:positionH relativeFrom="column">
                  <wp:posOffset>90805</wp:posOffset>
                </wp:positionH>
                <wp:positionV relativeFrom="paragraph">
                  <wp:posOffset>2895600</wp:posOffset>
                </wp:positionV>
                <wp:extent cx="5989320" cy="1173480"/>
                <wp:effectExtent l="0" t="0" r="11430" b="26670"/>
                <wp:wrapNone/>
                <wp:docPr id="463" name="Zone de texte 463"/>
                <wp:cNvGraphicFramePr/>
                <a:graphic xmlns:a="http://schemas.openxmlformats.org/drawingml/2006/main">
                  <a:graphicData uri="http://schemas.microsoft.com/office/word/2010/wordprocessingShape">
                    <wps:wsp>
                      <wps:cNvSpPr txBox="1"/>
                      <wps:spPr>
                        <a:xfrm>
                          <a:off x="0" y="0"/>
                          <a:ext cx="5989320" cy="1173480"/>
                        </a:xfrm>
                        <a:prstGeom prst="rect">
                          <a:avLst/>
                        </a:prstGeom>
                        <a:solidFill>
                          <a:schemeClr val="lt1"/>
                        </a:solidFill>
                        <a:ln w="1270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5E26F32"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FASE Impl. :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Impl. </w:t>
                            </w:r>
                            <w:proofErr w:type="gramStart"/>
                            <w:r w:rsidRPr="00FF4850">
                              <w:rPr>
                                <w:rFonts w:ascii="Arial" w:hAnsi="Arial" w:cs="Arial"/>
                                <w:b/>
                                <w:spacing w:val="-8"/>
                                <w:sz w:val="20"/>
                                <w:szCs w:val="20"/>
                              </w:rPr>
                              <w:t>spécialisée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 xml:space="preserve">  </w:t>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Impl. </w:t>
                            </w:r>
                            <w:proofErr w:type="gramStart"/>
                            <w:r w:rsidRPr="00FF4850">
                              <w:rPr>
                                <w:rFonts w:ascii="Arial" w:hAnsi="Arial" w:cs="Arial"/>
                                <w:b/>
                                <w:spacing w:val="-8"/>
                                <w:sz w:val="20"/>
                                <w:szCs w:val="20"/>
                              </w:rPr>
                              <w:t>spécialisée</w:t>
                            </w:r>
                            <w:proofErr w:type="gramEnd"/>
                            <w:r w:rsidRPr="00FF4850">
                              <w:rPr>
                                <w:rFonts w:ascii="Arial" w:hAnsi="Arial" w:cs="Arial"/>
                                <w:b/>
                                <w:spacing w:val="-8"/>
                                <w:sz w:val="20"/>
                                <w:szCs w:val="20"/>
                              </w:rPr>
                              <w:sym w:font="Symbol" w:char="F05D"/>
                            </w:r>
                          </w:p>
                          <w:p w14:paraId="0AD0C4B5"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 xml:space="preserve">Intégration : </w:t>
                            </w:r>
                            <w:r w:rsidRPr="00FF4850">
                              <w:rPr>
                                <w:rFonts w:ascii="Arial" w:hAnsi="Arial" w:cs="Arial"/>
                                <w:b/>
                                <w:spacing w:val="-8"/>
                                <w:sz w:val="20"/>
                                <w:szCs w:val="20"/>
                              </w:rPr>
                              <w:sym w:font="Symbol" w:char="F05B"/>
                            </w:r>
                            <w:r w:rsidRPr="00FF4850">
                              <w:rPr>
                                <w:rFonts w:ascii="Arial" w:hAnsi="Arial" w:cs="Arial"/>
                                <w:b/>
                                <w:spacing w:val="-8"/>
                                <w:sz w:val="20"/>
                                <w:szCs w:val="20"/>
                              </w:rPr>
                              <w:t>Intégration de l’élève</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Niveau d’enseignement </w:t>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Niveau d’enseignement spécialisé</w:t>
                            </w:r>
                            <w:r w:rsidRPr="00FF4850">
                              <w:rPr>
                                <w:rFonts w:ascii="Arial" w:hAnsi="Arial" w:cs="Arial"/>
                                <w:b/>
                                <w:spacing w:val="-8"/>
                                <w:sz w:val="20"/>
                                <w:szCs w:val="20"/>
                              </w:rPr>
                              <w:sym w:font="Symbol" w:char="F05D"/>
                            </w:r>
                          </w:p>
                          <w:p w14:paraId="06170AD4"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Début : </w:t>
                            </w:r>
                            <w:r w:rsidRPr="00FF4850">
                              <w:rPr>
                                <w:rFonts w:ascii="Arial" w:hAnsi="Arial" w:cs="Arial"/>
                                <w:b/>
                                <w:spacing w:val="-8"/>
                                <w:sz w:val="20"/>
                                <w:szCs w:val="20"/>
                              </w:rPr>
                              <w:sym w:font="Symbol" w:char="F05B"/>
                            </w:r>
                            <w:r w:rsidRPr="00FF4850">
                              <w:rPr>
                                <w:rFonts w:ascii="Arial" w:hAnsi="Arial" w:cs="Arial"/>
                                <w:b/>
                                <w:spacing w:val="-8"/>
                                <w:sz w:val="20"/>
                                <w:szCs w:val="20"/>
                              </w:rPr>
                              <w:t>Date début d’intégration</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 xml:space="preserve">Type d’enseignement : </w:t>
                            </w:r>
                            <w:r w:rsidRPr="00FF4850">
                              <w:rPr>
                                <w:rFonts w:ascii="Arial" w:hAnsi="Arial" w:cs="Arial"/>
                                <w:b/>
                                <w:spacing w:val="-8"/>
                                <w:sz w:val="20"/>
                                <w:szCs w:val="20"/>
                              </w:rPr>
                              <w:sym w:font="Symbol" w:char="F05B"/>
                            </w:r>
                            <w:r w:rsidRPr="00FF4850">
                              <w:rPr>
                                <w:rFonts w:ascii="Arial" w:hAnsi="Arial" w:cs="Arial"/>
                                <w:b/>
                                <w:spacing w:val="-8"/>
                                <w:sz w:val="20"/>
                                <w:szCs w:val="20"/>
                              </w:rPr>
                              <w:t>Type d’enseignement spécialisé</w:t>
                            </w:r>
                            <w:r w:rsidRPr="00FF4850">
                              <w:rPr>
                                <w:rFonts w:ascii="Arial" w:hAnsi="Arial" w:cs="Arial"/>
                                <w:b/>
                                <w:spacing w:val="-8"/>
                                <w:sz w:val="20"/>
                                <w:szCs w:val="20"/>
                              </w:rPr>
                              <w:sym w:font="Symbol" w:char="F05D"/>
                            </w:r>
                          </w:p>
                          <w:p w14:paraId="3D072DE6"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Fin : </w:t>
                            </w:r>
                            <w:r w:rsidRPr="00FF4850">
                              <w:rPr>
                                <w:rFonts w:ascii="Arial" w:hAnsi="Arial" w:cs="Arial"/>
                                <w:b/>
                                <w:spacing w:val="-8"/>
                                <w:sz w:val="20"/>
                                <w:szCs w:val="20"/>
                              </w:rPr>
                              <w:sym w:font="Symbol" w:char="F05B"/>
                            </w:r>
                            <w:r w:rsidRPr="00FF4850">
                              <w:rPr>
                                <w:rFonts w:ascii="Arial" w:hAnsi="Arial" w:cs="Arial"/>
                                <w:b/>
                                <w:spacing w:val="-8"/>
                                <w:sz w:val="20"/>
                                <w:szCs w:val="20"/>
                              </w:rPr>
                              <w:t>Date fin d’intégration</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spacing w:val="-8"/>
                                <w:sz w:val="20"/>
                                <w:szCs w:val="20"/>
                              </w:rPr>
                              <w:tab/>
                              <w:t xml:space="preserve">Forme : </w:t>
                            </w:r>
                            <w:r w:rsidRPr="00FF4850">
                              <w:rPr>
                                <w:rFonts w:ascii="Arial" w:hAnsi="Arial" w:cs="Arial"/>
                                <w:b/>
                                <w:spacing w:val="-8"/>
                                <w:sz w:val="20"/>
                                <w:szCs w:val="20"/>
                              </w:rPr>
                              <w:sym w:font="Symbol" w:char="F05B"/>
                            </w:r>
                            <w:r w:rsidRPr="00FF4850">
                              <w:rPr>
                                <w:rFonts w:ascii="Arial" w:hAnsi="Arial" w:cs="Arial"/>
                                <w:b/>
                                <w:spacing w:val="-8"/>
                                <w:sz w:val="20"/>
                                <w:szCs w:val="20"/>
                              </w:rPr>
                              <w:t>Forme d’enseignement spécialisé</w:t>
                            </w:r>
                            <w:r w:rsidRPr="00FF4850">
                              <w:rPr>
                                <w:rFonts w:ascii="Arial" w:hAnsi="Arial" w:cs="Arial"/>
                                <w:b/>
                                <w:spacing w:val="-8"/>
                                <w:sz w:val="20"/>
                                <w:szCs w:val="20"/>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1440BE" id="Zone de texte 463" o:spid="_x0000_s1042" type="#_x0000_t202" style="position:absolute;margin-left:7.15pt;margin-top:228pt;width:471.6pt;height:92.4pt;z-index:251795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" fillcolor="white [3201]" strokecolor="red" strokeweight="1pt">
                <v:textbox>
                  <w:txbxContent>
                    <w:p w14:paraId="75E26F32"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FASE Impl. : </w:t>
                      </w:r>
                      <w:r w:rsidRPr="00FF4850">
                        <w:rPr>
                          <w:rFonts w:ascii="Arial" w:hAnsi="Arial" w:cs="Arial"/>
                          <w:b/>
                          <w:spacing w:val="-8"/>
                          <w:sz w:val="20"/>
                          <w:szCs w:val="20"/>
                        </w:rPr>
                        <w:sym w:font="Symbol" w:char="F05B"/>
                      </w:r>
                      <w:r w:rsidRPr="00FF4850">
                        <w:rPr>
                          <w:rFonts w:ascii="Arial" w:hAnsi="Arial" w:cs="Arial"/>
                          <w:b/>
                          <w:spacing w:val="-8"/>
                          <w:sz w:val="20"/>
                          <w:szCs w:val="20"/>
                        </w:rPr>
                        <w:t xml:space="preserve">FASE Impl. </w:t>
                      </w:r>
                      <w:proofErr w:type="gramStart"/>
                      <w:r w:rsidRPr="00FF4850">
                        <w:rPr>
                          <w:rFonts w:ascii="Arial" w:hAnsi="Arial" w:cs="Arial"/>
                          <w:b/>
                          <w:spacing w:val="-8"/>
                          <w:sz w:val="20"/>
                          <w:szCs w:val="20"/>
                        </w:rPr>
                        <w:t>spécialisée</w:t>
                      </w:r>
                      <w:proofErr w:type="gramEnd"/>
                      <w:r w:rsidRPr="00FF4850">
                        <w:rPr>
                          <w:rFonts w:ascii="Arial" w:hAnsi="Arial" w:cs="Arial"/>
                          <w:b/>
                          <w:spacing w:val="-8"/>
                          <w:sz w:val="20"/>
                          <w:szCs w:val="20"/>
                        </w:rPr>
                        <w:sym w:font="Symbol" w:char="F05D"/>
                      </w:r>
                      <w:r w:rsidRPr="00FF4850">
                        <w:rPr>
                          <w:rFonts w:ascii="Arial" w:hAnsi="Arial" w:cs="Arial"/>
                          <w:spacing w:val="-8"/>
                          <w:sz w:val="20"/>
                          <w:szCs w:val="20"/>
                        </w:rPr>
                        <w:t xml:space="preserve">  </w:t>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b/>
                          <w:spacing w:val="-8"/>
                          <w:sz w:val="20"/>
                          <w:szCs w:val="20"/>
                        </w:rPr>
                        <w:sym w:font="Symbol" w:char="F05B"/>
                      </w:r>
                      <w:r w:rsidRPr="00FF4850">
                        <w:rPr>
                          <w:rFonts w:ascii="Arial" w:hAnsi="Arial" w:cs="Arial"/>
                          <w:b/>
                          <w:spacing w:val="-8"/>
                          <w:sz w:val="20"/>
                          <w:szCs w:val="20"/>
                        </w:rPr>
                        <w:t xml:space="preserve">Adresse Impl. </w:t>
                      </w:r>
                      <w:proofErr w:type="gramStart"/>
                      <w:r w:rsidRPr="00FF4850">
                        <w:rPr>
                          <w:rFonts w:ascii="Arial" w:hAnsi="Arial" w:cs="Arial"/>
                          <w:b/>
                          <w:spacing w:val="-8"/>
                          <w:sz w:val="20"/>
                          <w:szCs w:val="20"/>
                        </w:rPr>
                        <w:t>spécialisée</w:t>
                      </w:r>
                      <w:proofErr w:type="gramEnd"/>
                      <w:r w:rsidRPr="00FF4850">
                        <w:rPr>
                          <w:rFonts w:ascii="Arial" w:hAnsi="Arial" w:cs="Arial"/>
                          <w:b/>
                          <w:spacing w:val="-8"/>
                          <w:sz w:val="20"/>
                          <w:szCs w:val="20"/>
                        </w:rPr>
                        <w:sym w:font="Symbol" w:char="F05D"/>
                      </w:r>
                    </w:p>
                    <w:p w14:paraId="0AD0C4B5" w14:textId="77777777" w:rsidR="00560068" w:rsidRPr="00FF4850" w:rsidRDefault="00560068" w:rsidP="00560068">
                      <w:pPr>
                        <w:rPr>
                          <w:rFonts w:ascii="Arial" w:hAnsi="Arial" w:cs="Arial"/>
                          <w:b/>
                          <w:spacing w:val="-8"/>
                          <w:sz w:val="20"/>
                          <w:szCs w:val="20"/>
                        </w:rPr>
                      </w:pPr>
                      <w:r w:rsidRPr="00FF4850">
                        <w:rPr>
                          <w:rFonts w:ascii="Arial" w:hAnsi="Arial" w:cs="Arial"/>
                          <w:spacing w:val="-8"/>
                          <w:sz w:val="20"/>
                          <w:szCs w:val="20"/>
                        </w:rPr>
                        <w:t xml:space="preserve">Intégration : </w:t>
                      </w:r>
                      <w:r w:rsidRPr="00FF4850">
                        <w:rPr>
                          <w:rFonts w:ascii="Arial" w:hAnsi="Arial" w:cs="Arial"/>
                          <w:b/>
                          <w:spacing w:val="-8"/>
                          <w:sz w:val="20"/>
                          <w:szCs w:val="20"/>
                        </w:rPr>
                        <w:sym w:font="Symbol" w:char="F05B"/>
                      </w:r>
                      <w:r w:rsidRPr="00FF4850">
                        <w:rPr>
                          <w:rFonts w:ascii="Arial" w:hAnsi="Arial" w:cs="Arial"/>
                          <w:b/>
                          <w:spacing w:val="-8"/>
                          <w:sz w:val="20"/>
                          <w:szCs w:val="20"/>
                        </w:rPr>
                        <w:t>Intégration de l’élève</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Niveau d’enseignement </w:t>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Niveau d’enseignement spécialisé</w:t>
                      </w:r>
                      <w:r w:rsidRPr="00FF4850">
                        <w:rPr>
                          <w:rFonts w:ascii="Arial" w:hAnsi="Arial" w:cs="Arial"/>
                          <w:b/>
                          <w:spacing w:val="-8"/>
                          <w:sz w:val="20"/>
                          <w:szCs w:val="20"/>
                        </w:rPr>
                        <w:sym w:font="Symbol" w:char="F05D"/>
                      </w:r>
                    </w:p>
                    <w:p w14:paraId="06170AD4"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Début : </w:t>
                      </w:r>
                      <w:r w:rsidRPr="00FF4850">
                        <w:rPr>
                          <w:rFonts w:ascii="Arial" w:hAnsi="Arial" w:cs="Arial"/>
                          <w:b/>
                          <w:spacing w:val="-8"/>
                          <w:sz w:val="20"/>
                          <w:szCs w:val="20"/>
                        </w:rPr>
                        <w:sym w:font="Symbol" w:char="F05B"/>
                      </w:r>
                      <w:r w:rsidRPr="00FF4850">
                        <w:rPr>
                          <w:rFonts w:ascii="Arial" w:hAnsi="Arial" w:cs="Arial"/>
                          <w:b/>
                          <w:spacing w:val="-8"/>
                          <w:sz w:val="20"/>
                          <w:szCs w:val="20"/>
                        </w:rPr>
                        <w:t>Date début d’intégration</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t xml:space="preserve">Type d’enseignement : </w:t>
                      </w:r>
                      <w:r w:rsidRPr="00FF4850">
                        <w:rPr>
                          <w:rFonts w:ascii="Arial" w:hAnsi="Arial" w:cs="Arial"/>
                          <w:b/>
                          <w:spacing w:val="-8"/>
                          <w:sz w:val="20"/>
                          <w:szCs w:val="20"/>
                        </w:rPr>
                        <w:sym w:font="Symbol" w:char="F05B"/>
                      </w:r>
                      <w:r w:rsidRPr="00FF4850">
                        <w:rPr>
                          <w:rFonts w:ascii="Arial" w:hAnsi="Arial" w:cs="Arial"/>
                          <w:b/>
                          <w:spacing w:val="-8"/>
                          <w:sz w:val="20"/>
                          <w:szCs w:val="20"/>
                        </w:rPr>
                        <w:t>Type d’enseignement spécialisé</w:t>
                      </w:r>
                      <w:r w:rsidRPr="00FF4850">
                        <w:rPr>
                          <w:rFonts w:ascii="Arial" w:hAnsi="Arial" w:cs="Arial"/>
                          <w:b/>
                          <w:spacing w:val="-8"/>
                          <w:sz w:val="20"/>
                          <w:szCs w:val="20"/>
                        </w:rPr>
                        <w:sym w:font="Symbol" w:char="F05D"/>
                      </w:r>
                    </w:p>
                    <w:p w14:paraId="3D072DE6" w14:textId="77777777" w:rsidR="00560068" w:rsidRPr="00FF4850" w:rsidRDefault="00560068" w:rsidP="00560068">
                      <w:pPr>
                        <w:rPr>
                          <w:rFonts w:ascii="Arial" w:hAnsi="Arial" w:cs="Arial"/>
                          <w:spacing w:val="-8"/>
                          <w:sz w:val="20"/>
                          <w:szCs w:val="20"/>
                        </w:rPr>
                      </w:pPr>
                      <w:r w:rsidRPr="00FF4850">
                        <w:rPr>
                          <w:rFonts w:ascii="Arial" w:hAnsi="Arial" w:cs="Arial"/>
                          <w:spacing w:val="-8"/>
                          <w:sz w:val="20"/>
                          <w:szCs w:val="20"/>
                        </w:rPr>
                        <w:t xml:space="preserve">Fin : </w:t>
                      </w:r>
                      <w:r w:rsidRPr="00FF4850">
                        <w:rPr>
                          <w:rFonts w:ascii="Arial" w:hAnsi="Arial" w:cs="Arial"/>
                          <w:b/>
                          <w:spacing w:val="-8"/>
                          <w:sz w:val="20"/>
                          <w:szCs w:val="20"/>
                        </w:rPr>
                        <w:sym w:font="Symbol" w:char="F05B"/>
                      </w:r>
                      <w:r w:rsidRPr="00FF4850">
                        <w:rPr>
                          <w:rFonts w:ascii="Arial" w:hAnsi="Arial" w:cs="Arial"/>
                          <w:b/>
                          <w:spacing w:val="-8"/>
                          <w:sz w:val="20"/>
                          <w:szCs w:val="20"/>
                        </w:rPr>
                        <w:t>Date fin d’intégration</w:t>
                      </w:r>
                      <w:r w:rsidRPr="00FF4850">
                        <w:rPr>
                          <w:rFonts w:ascii="Arial" w:hAnsi="Arial" w:cs="Arial"/>
                          <w:b/>
                          <w:spacing w:val="-8"/>
                          <w:sz w:val="20"/>
                          <w:szCs w:val="20"/>
                        </w:rPr>
                        <w:sym w:font="Symbol" w:char="F05D"/>
                      </w:r>
                      <w:r w:rsidRPr="00FF4850">
                        <w:rPr>
                          <w:rFonts w:ascii="Arial" w:hAnsi="Arial" w:cs="Arial"/>
                          <w:spacing w:val="-8"/>
                          <w:sz w:val="20"/>
                          <w:szCs w:val="20"/>
                        </w:rPr>
                        <w:tab/>
                      </w:r>
                      <w:r w:rsidRPr="00FF4850">
                        <w:rPr>
                          <w:rFonts w:ascii="Arial" w:hAnsi="Arial" w:cs="Arial"/>
                          <w:spacing w:val="-8"/>
                          <w:sz w:val="20"/>
                          <w:szCs w:val="20"/>
                        </w:rPr>
                        <w:tab/>
                      </w:r>
                      <w:r w:rsidRPr="00FF4850">
                        <w:rPr>
                          <w:rFonts w:ascii="Arial" w:hAnsi="Arial" w:cs="Arial"/>
                          <w:spacing w:val="-8"/>
                          <w:sz w:val="20"/>
                          <w:szCs w:val="20"/>
                        </w:rPr>
                        <w:tab/>
                        <w:t xml:space="preserve">Forme : </w:t>
                      </w:r>
                      <w:r w:rsidRPr="00FF4850">
                        <w:rPr>
                          <w:rFonts w:ascii="Arial" w:hAnsi="Arial" w:cs="Arial"/>
                          <w:b/>
                          <w:spacing w:val="-8"/>
                          <w:sz w:val="20"/>
                          <w:szCs w:val="20"/>
                        </w:rPr>
                        <w:sym w:font="Symbol" w:char="F05B"/>
                      </w:r>
                      <w:r w:rsidRPr="00FF4850">
                        <w:rPr>
                          <w:rFonts w:ascii="Arial" w:hAnsi="Arial" w:cs="Arial"/>
                          <w:b/>
                          <w:spacing w:val="-8"/>
                          <w:sz w:val="20"/>
                          <w:szCs w:val="20"/>
                        </w:rPr>
                        <w:t>Forme d’enseignement spécialisé</w:t>
                      </w:r>
                      <w:r w:rsidRPr="00FF4850">
                        <w:rPr>
                          <w:rFonts w:ascii="Arial" w:hAnsi="Arial" w:cs="Arial"/>
                          <w:b/>
                          <w:spacing w:val="-8"/>
                          <w:sz w:val="20"/>
                          <w:szCs w:val="20"/>
                        </w:rPr>
                        <w:sym w:font="Symbol" w:char="F05D"/>
                      </w:r>
                    </w:p>
                  </w:txbxContent>
                </v:textbox>
              </v:shape>
            </w:pict>
          </mc:Fallback>
        </mc:AlternateContent>
      </w:r>
      <w:r w:rsidRPr="00180F26">
        <w:rPr>
          <w:rFonts w:eastAsia="Calibri" w:cstheme="minorHAnsi"/>
          <w:b/>
          <w:noProof/>
          <w:u w:val="single"/>
          <w:lang w:eastAsia="fr-BE"/>
        </w:rPr>
        <mc:AlternateContent>
          <mc:Choice Requires="wps">
            <w:drawing>
              <wp:anchor distT="0" distB="0" distL="114300" distR="114300" simplePos="0" relativeHeight="251794944" behindDoc="0" locked="0" layoutInCell="1" allowOverlap="1" wp14:anchorId="093531F1" wp14:editId="5DC8109E">
                <wp:simplePos x="0" y="0"/>
                <wp:positionH relativeFrom="column">
                  <wp:posOffset>90805</wp:posOffset>
                </wp:positionH>
                <wp:positionV relativeFrom="paragraph">
                  <wp:posOffset>2575560</wp:posOffset>
                </wp:positionV>
                <wp:extent cx="5989320" cy="320040"/>
                <wp:effectExtent l="0" t="0" r="11430" b="22860"/>
                <wp:wrapNone/>
                <wp:docPr id="464" name="Zone de texte 464"/>
                <wp:cNvGraphicFramePr/>
                <a:graphic xmlns:a="http://schemas.openxmlformats.org/drawingml/2006/main">
                  <a:graphicData uri="http://schemas.microsoft.com/office/word/2010/wordprocessingShape">
                    <wps:wsp>
                      <wps:cNvSpPr txBox="1"/>
                      <wps:spPr>
                        <a:xfrm>
                          <a:off x="0" y="0"/>
                          <a:ext cx="5989320" cy="320040"/>
                        </a:xfrm>
                        <a:prstGeom prst="rect">
                          <a:avLst/>
                        </a:prstGeom>
                        <a:solidFill>
                          <a:schemeClr val="bg2">
                            <a:lumMod val="90000"/>
                          </a:schemeClr>
                        </a:solidFill>
                        <a:ln w="1270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778A3F3" w14:textId="77777777" w:rsidR="00560068" w:rsidRPr="00FF4850" w:rsidRDefault="00560068" w:rsidP="00560068">
                            <w:pPr>
                              <w:rPr>
                                <w:rFonts w:ascii="Arial" w:hAnsi="Arial" w:cs="Arial"/>
                                <w:b/>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Nom de l’élève</w:t>
                            </w:r>
                            <w:r w:rsidRPr="00FF4850">
                              <w:rPr>
                                <w:rFonts w:ascii="Arial" w:hAnsi="Arial" w:cs="Arial"/>
                                <w:b/>
                                <w:spacing w:val="-8"/>
                                <w:sz w:val="20"/>
                                <w:szCs w:val="20"/>
                              </w:rPr>
                              <w:sym w:font="Symbol" w:char="F05D"/>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Prénom de l’élève</w:t>
                            </w:r>
                            <w:r w:rsidRPr="00FF4850">
                              <w:rPr>
                                <w:rFonts w:ascii="Arial" w:hAnsi="Arial" w:cs="Arial"/>
                                <w:b/>
                                <w:spacing w:val="-8"/>
                                <w:sz w:val="20"/>
                                <w:szCs w:val="20"/>
                              </w:rPr>
                              <w:sym w:font="Symbol" w:char="F05D"/>
                            </w:r>
                            <w:r w:rsidRPr="00FF4850">
                              <w:rPr>
                                <w:rFonts w:ascii="Arial" w:hAnsi="Arial" w:cs="Arial"/>
                                <w:b/>
                                <w:spacing w:val="-8"/>
                                <w:sz w:val="20"/>
                                <w:szCs w:val="20"/>
                              </w:rPr>
                              <w:t xml:space="preserve">  né(e) le </w:t>
                            </w:r>
                            <w:r w:rsidRPr="00FF4850">
                              <w:rPr>
                                <w:rFonts w:ascii="Arial" w:hAnsi="Arial" w:cs="Arial"/>
                                <w:b/>
                                <w:spacing w:val="-8"/>
                                <w:sz w:val="20"/>
                                <w:szCs w:val="20"/>
                              </w:rPr>
                              <w:sym w:font="Symbol" w:char="F05B"/>
                            </w:r>
                            <w:r w:rsidRPr="00FF4850">
                              <w:rPr>
                                <w:rFonts w:ascii="Arial" w:hAnsi="Arial" w:cs="Arial"/>
                                <w:b/>
                                <w:spacing w:val="-8"/>
                                <w:sz w:val="20"/>
                                <w:szCs w:val="20"/>
                              </w:rPr>
                              <w:t>Date de naissance de l’élève</w:t>
                            </w:r>
                            <w:r w:rsidRPr="00FF4850">
                              <w:rPr>
                                <w:rFonts w:ascii="Arial" w:hAnsi="Arial" w:cs="Arial"/>
                                <w:b/>
                                <w:spacing w:val="-8"/>
                                <w:sz w:val="20"/>
                                <w:szCs w:val="20"/>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93531F1" id="Zone de texte 464" o:spid="_x0000_s1043" type="#_x0000_t202" style="position:absolute;margin-left:7.15pt;margin-top:202.8pt;width:471.6pt;height:25.2pt;z-index:251794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" fillcolor="#ddd8c2 [2894]" strokecolor="black [3213]" strokeweight="1pt">
                <v:textbox>
                  <w:txbxContent>
                    <w:p w14:paraId="5778A3F3" w14:textId="77777777" w:rsidR="00560068" w:rsidRPr="00FF4850" w:rsidRDefault="00560068" w:rsidP="00560068">
                      <w:pPr>
                        <w:rPr>
                          <w:rFonts w:ascii="Arial" w:hAnsi="Arial" w:cs="Arial"/>
                          <w:b/>
                          <w:spacing w:val="-8"/>
                          <w:sz w:val="20"/>
                          <w:szCs w:val="20"/>
                        </w:rPr>
                      </w:pPr>
                      <w:r w:rsidRPr="00FF4850">
                        <w:rPr>
                          <w:rFonts w:ascii="Arial" w:hAnsi="Arial" w:cs="Arial"/>
                          <w:b/>
                          <w:spacing w:val="-8"/>
                          <w:sz w:val="20"/>
                          <w:szCs w:val="20"/>
                        </w:rPr>
                        <w:sym w:font="Symbol" w:char="F05B"/>
                      </w:r>
                      <w:r w:rsidRPr="00FF4850">
                        <w:rPr>
                          <w:rFonts w:ascii="Arial" w:hAnsi="Arial" w:cs="Arial"/>
                          <w:b/>
                          <w:spacing w:val="-8"/>
                          <w:sz w:val="20"/>
                          <w:szCs w:val="20"/>
                        </w:rPr>
                        <w:t>Nom de l’élève</w:t>
                      </w:r>
                      <w:r w:rsidRPr="00FF4850">
                        <w:rPr>
                          <w:rFonts w:ascii="Arial" w:hAnsi="Arial" w:cs="Arial"/>
                          <w:b/>
                          <w:spacing w:val="-8"/>
                          <w:sz w:val="20"/>
                          <w:szCs w:val="20"/>
                        </w:rPr>
                        <w:sym w:font="Symbol" w:char="F05D"/>
                      </w:r>
                      <w:r w:rsidRPr="00FF4850">
                        <w:rPr>
                          <w:rFonts w:ascii="Arial" w:hAnsi="Arial" w:cs="Arial"/>
                          <w:b/>
                          <w:spacing w:val="-8"/>
                          <w:sz w:val="20"/>
                          <w:szCs w:val="20"/>
                        </w:rPr>
                        <w:t xml:space="preserve"> </w:t>
                      </w:r>
                      <w:r w:rsidRPr="00FF4850">
                        <w:rPr>
                          <w:rFonts w:ascii="Arial" w:hAnsi="Arial" w:cs="Arial"/>
                          <w:b/>
                          <w:spacing w:val="-8"/>
                          <w:sz w:val="20"/>
                          <w:szCs w:val="20"/>
                        </w:rPr>
                        <w:sym w:font="Symbol" w:char="F05B"/>
                      </w:r>
                      <w:r w:rsidRPr="00FF4850">
                        <w:rPr>
                          <w:rFonts w:ascii="Arial" w:hAnsi="Arial" w:cs="Arial"/>
                          <w:b/>
                          <w:spacing w:val="-8"/>
                          <w:sz w:val="20"/>
                          <w:szCs w:val="20"/>
                        </w:rPr>
                        <w:t>Prénom de l’élève</w:t>
                      </w:r>
                      <w:r w:rsidRPr="00FF4850">
                        <w:rPr>
                          <w:rFonts w:ascii="Arial" w:hAnsi="Arial" w:cs="Arial"/>
                          <w:b/>
                          <w:spacing w:val="-8"/>
                          <w:sz w:val="20"/>
                          <w:szCs w:val="20"/>
                        </w:rPr>
                        <w:sym w:font="Symbol" w:char="F05D"/>
                      </w:r>
                      <w:r w:rsidRPr="00FF4850">
                        <w:rPr>
                          <w:rFonts w:ascii="Arial" w:hAnsi="Arial" w:cs="Arial"/>
                          <w:b/>
                          <w:spacing w:val="-8"/>
                          <w:sz w:val="20"/>
                          <w:szCs w:val="20"/>
                        </w:rPr>
                        <w:t xml:space="preserve">  né(e) le </w:t>
                      </w:r>
                      <w:r w:rsidRPr="00FF4850">
                        <w:rPr>
                          <w:rFonts w:ascii="Arial" w:hAnsi="Arial" w:cs="Arial"/>
                          <w:b/>
                          <w:spacing w:val="-8"/>
                          <w:sz w:val="20"/>
                          <w:szCs w:val="20"/>
                        </w:rPr>
                        <w:sym w:font="Symbol" w:char="F05B"/>
                      </w:r>
                      <w:r w:rsidRPr="00FF4850">
                        <w:rPr>
                          <w:rFonts w:ascii="Arial" w:hAnsi="Arial" w:cs="Arial"/>
                          <w:b/>
                          <w:spacing w:val="-8"/>
                          <w:sz w:val="20"/>
                          <w:szCs w:val="20"/>
                        </w:rPr>
                        <w:t>Date de naissance de l’élève</w:t>
                      </w:r>
                      <w:r w:rsidRPr="00FF4850">
                        <w:rPr>
                          <w:rFonts w:ascii="Arial" w:hAnsi="Arial" w:cs="Arial"/>
                          <w:b/>
                          <w:spacing w:val="-8"/>
                          <w:sz w:val="20"/>
                          <w:szCs w:val="20"/>
                        </w:rPr>
                        <w:sym w:font="Symbol" w:char="F05D"/>
                      </w:r>
                    </w:p>
                  </w:txbxContent>
                </v:textbox>
              </v:shape>
            </w:pict>
          </mc:Fallback>
        </mc:AlternateContent>
      </w:r>
      <w:r w:rsidRPr="00180F26">
        <w:rPr>
          <w:rFonts w:eastAsia="Calibri" w:cstheme="minorHAnsi"/>
          <w:b/>
          <w:noProof/>
          <w:u w:val="single"/>
          <w:lang w:eastAsia="fr-BE"/>
        </w:rPr>
        <mc:AlternateContent>
          <mc:Choice Requires="wps">
            <w:drawing>
              <wp:anchor distT="0" distB="0" distL="114300" distR="114300" simplePos="0" relativeHeight="251791872" behindDoc="0" locked="0" layoutInCell="1" allowOverlap="1" wp14:anchorId="4BA32E7D" wp14:editId="49A34753">
                <wp:simplePos x="0" y="0"/>
                <wp:positionH relativeFrom="column">
                  <wp:posOffset>90805</wp:posOffset>
                </wp:positionH>
                <wp:positionV relativeFrom="paragraph">
                  <wp:posOffset>220980</wp:posOffset>
                </wp:positionV>
                <wp:extent cx="5989320" cy="1973580"/>
                <wp:effectExtent l="0" t="0" r="11430" b="26670"/>
                <wp:wrapNone/>
                <wp:docPr id="466" name="Zone de texte 466"/>
                <wp:cNvGraphicFramePr/>
                <a:graphic xmlns:a="http://schemas.openxmlformats.org/drawingml/2006/main">
                  <a:graphicData uri="http://schemas.microsoft.com/office/word/2010/wordprocessingShape">
                    <wps:wsp>
                      <wps:cNvSpPr txBox="1"/>
                      <wps:spPr>
                        <a:xfrm>
                          <a:off x="0" y="0"/>
                          <a:ext cx="5989320" cy="1973580"/>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4A36817C"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permanente totale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IPT</w:t>
                            </w:r>
                            <w:r w:rsidRPr="00FF4850">
                              <w:rPr>
                                <w:rFonts w:ascii="Arial" w:hAnsi="Arial" w:cs="Arial"/>
                                <w:b/>
                                <w:spacing w:val="-8"/>
                                <w:sz w:val="20"/>
                                <w:szCs w:val="20"/>
                              </w:rPr>
                              <w:sym w:font="Symbol" w:char="F05D"/>
                            </w:r>
                          </w:p>
                          <w:p w14:paraId="28125494"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permanente partielle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IPP</w:t>
                            </w:r>
                            <w:r w:rsidRPr="00FF4850">
                              <w:rPr>
                                <w:rFonts w:ascii="Arial" w:hAnsi="Arial" w:cs="Arial"/>
                                <w:b/>
                                <w:spacing w:val="-8"/>
                                <w:sz w:val="20"/>
                                <w:szCs w:val="20"/>
                              </w:rPr>
                              <w:sym w:font="Symbol" w:char="F05D"/>
                            </w:r>
                          </w:p>
                          <w:p w14:paraId="62438622"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temporaire partielle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ITP</w:t>
                            </w:r>
                            <w:r w:rsidRPr="00FF4850">
                              <w:rPr>
                                <w:rFonts w:ascii="Arial" w:hAnsi="Arial" w:cs="Arial"/>
                                <w:b/>
                                <w:spacing w:val="-8"/>
                                <w:sz w:val="20"/>
                                <w:szCs w:val="20"/>
                              </w:rPr>
                              <w:sym w:font="Symbol" w:char="F05D"/>
                            </w:r>
                          </w:p>
                          <w:p w14:paraId="537DB46C"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dans le niveau fondamental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fondamental</w:t>
                            </w:r>
                            <w:r w:rsidRPr="00FF4850">
                              <w:rPr>
                                <w:rFonts w:ascii="Arial" w:hAnsi="Arial" w:cs="Arial"/>
                                <w:b/>
                                <w:spacing w:val="-8"/>
                                <w:sz w:val="20"/>
                                <w:szCs w:val="20"/>
                              </w:rPr>
                              <w:sym w:font="Symbol" w:char="F05D"/>
                            </w:r>
                          </w:p>
                          <w:p w14:paraId="187F668F"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dans le niveau secondaire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secondaire</w:t>
                            </w:r>
                            <w:r w:rsidRPr="00FF4850">
                              <w:rPr>
                                <w:rFonts w:ascii="Arial" w:hAnsi="Arial" w:cs="Arial"/>
                                <w:b/>
                                <w:spacing w:val="-8"/>
                                <w:sz w:val="20"/>
                                <w:szCs w:val="20"/>
                              </w:rPr>
                              <w:sym w:font="Symbol" w:char="F05D"/>
                            </w:r>
                          </w:p>
                          <w:p w14:paraId="6A8E2ED3" w14:textId="77777777" w:rsidR="00560068" w:rsidRPr="00FF4850" w:rsidRDefault="00560068" w:rsidP="00FF4850">
                            <w:pPr>
                              <w:spacing w:after="40"/>
                              <w:rPr>
                                <w:rFonts w:ascii="Arial" w:hAnsi="Arial" w:cs="Arial"/>
                                <w:b/>
                                <w:spacing w:val="-8"/>
                                <w:sz w:val="20"/>
                                <w:szCs w:val="20"/>
                              </w:rPr>
                            </w:pPr>
                            <w:r w:rsidRPr="00FF4850">
                              <w:rPr>
                                <w:rFonts w:ascii="Arial" w:hAnsi="Arial" w:cs="Arial"/>
                                <w:spacing w:val="-8"/>
                                <w:sz w:val="20"/>
                                <w:szCs w:val="20"/>
                              </w:rPr>
                              <w:t xml:space="preserve">Nombre d’élèves intégrés dans le 3ème degré en permanente totale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3</w:t>
                            </w:r>
                            <w:r w:rsidRPr="00FF4850">
                              <w:rPr>
                                <w:rFonts w:ascii="Arial" w:hAnsi="Arial" w:cs="Arial"/>
                                <w:b/>
                                <w:spacing w:val="-8"/>
                                <w:sz w:val="20"/>
                                <w:szCs w:val="20"/>
                                <w:vertAlign w:val="superscript"/>
                              </w:rPr>
                              <w:t>e</w:t>
                            </w:r>
                            <w:r w:rsidRPr="00FF4850">
                              <w:rPr>
                                <w:rFonts w:ascii="Arial" w:hAnsi="Arial" w:cs="Arial"/>
                                <w:b/>
                                <w:spacing w:val="-8"/>
                                <w:sz w:val="20"/>
                                <w:szCs w:val="20"/>
                              </w:rPr>
                              <w:t xml:space="preserve"> degré en IPT (Type 4, 6 ou 7)</w:t>
                            </w:r>
                            <w:r w:rsidRPr="00FF4850">
                              <w:rPr>
                                <w:rFonts w:ascii="Arial" w:hAnsi="Arial" w:cs="Arial"/>
                                <w:b/>
                                <w:spacing w:val="-8"/>
                                <w:sz w:val="20"/>
                                <w:szCs w:val="20"/>
                              </w:rPr>
                              <w:sym w:font="Symbol" w:char="F05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BA32E7D" id="Zone de texte 466" o:spid="_x0000_s1044" type="#_x0000_t202" style="position:absolute;margin-left:7.15pt;margin-top:17.4pt;width:471.6pt;height:155.4pt;z-index:25179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" fillcolor="white [3201]" strokecolor="#00b050" strokeweight="1pt">
                <v:textbox>
                  <w:txbxContent>
                    <w:p w14:paraId="4A36817C"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permanente totale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IPT</w:t>
                      </w:r>
                      <w:r w:rsidRPr="00FF4850">
                        <w:rPr>
                          <w:rFonts w:ascii="Arial" w:hAnsi="Arial" w:cs="Arial"/>
                          <w:b/>
                          <w:spacing w:val="-8"/>
                          <w:sz w:val="20"/>
                          <w:szCs w:val="20"/>
                        </w:rPr>
                        <w:sym w:font="Symbol" w:char="F05D"/>
                      </w:r>
                    </w:p>
                    <w:p w14:paraId="28125494"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permanente partielle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IPP</w:t>
                      </w:r>
                      <w:r w:rsidRPr="00FF4850">
                        <w:rPr>
                          <w:rFonts w:ascii="Arial" w:hAnsi="Arial" w:cs="Arial"/>
                          <w:b/>
                          <w:spacing w:val="-8"/>
                          <w:sz w:val="20"/>
                          <w:szCs w:val="20"/>
                        </w:rPr>
                        <w:sym w:font="Symbol" w:char="F05D"/>
                      </w:r>
                    </w:p>
                    <w:p w14:paraId="62438622"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en temporaire partielle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en ITP</w:t>
                      </w:r>
                      <w:r w:rsidRPr="00FF4850">
                        <w:rPr>
                          <w:rFonts w:ascii="Arial" w:hAnsi="Arial" w:cs="Arial"/>
                          <w:b/>
                          <w:spacing w:val="-8"/>
                          <w:sz w:val="20"/>
                          <w:szCs w:val="20"/>
                        </w:rPr>
                        <w:sym w:font="Symbol" w:char="F05D"/>
                      </w:r>
                    </w:p>
                    <w:p w14:paraId="537DB46C"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dans le niveau fondamental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fondamental</w:t>
                      </w:r>
                      <w:r w:rsidRPr="00FF4850">
                        <w:rPr>
                          <w:rFonts w:ascii="Arial" w:hAnsi="Arial" w:cs="Arial"/>
                          <w:b/>
                          <w:spacing w:val="-8"/>
                          <w:sz w:val="20"/>
                          <w:szCs w:val="20"/>
                        </w:rPr>
                        <w:sym w:font="Symbol" w:char="F05D"/>
                      </w:r>
                    </w:p>
                    <w:p w14:paraId="187F668F" w14:textId="77777777" w:rsidR="00560068" w:rsidRPr="00FF4850" w:rsidRDefault="00560068" w:rsidP="00FF4850">
                      <w:pPr>
                        <w:spacing w:after="40"/>
                        <w:rPr>
                          <w:rFonts w:ascii="Arial" w:hAnsi="Arial" w:cs="Arial"/>
                          <w:spacing w:val="-8"/>
                          <w:sz w:val="20"/>
                          <w:szCs w:val="20"/>
                        </w:rPr>
                      </w:pPr>
                      <w:r w:rsidRPr="00FF4850">
                        <w:rPr>
                          <w:rFonts w:ascii="Arial" w:hAnsi="Arial" w:cs="Arial"/>
                          <w:spacing w:val="-8"/>
                          <w:sz w:val="20"/>
                          <w:szCs w:val="20"/>
                        </w:rPr>
                        <w:t xml:space="preserve">Nombre d’élèves intégrés dans le niveau secondaire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secondaire</w:t>
                      </w:r>
                      <w:r w:rsidRPr="00FF4850">
                        <w:rPr>
                          <w:rFonts w:ascii="Arial" w:hAnsi="Arial" w:cs="Arial"/>
                          <w:b/>
                          <w:spacing w:val="-8"/>
                          <w:sz w:val="20"/>
                          <w:szCs w:val="20"/>
                        </w:rPr>
                        <w:sym w:font="Symbol" w:char="F05D"/>
                      </w:r>
                    </w:p>
                    <w:p w14:paraId="6A8E2ED3" w14:textId="77777777" w:rsidR="00560068" w:rsidRPr="00FF4850" w:rsidRDefault="00560068" w:rsidP="00FF4850">
                      <w:pPr>
                        <w:spacing w:after="40"/>
                        <w:rPr>
                          <w:rFonts w:ascii="Arial" w:hAnsi="Arial" w:cs="Arial"/>
                          <w:b/>
                          <w:spacing w:val="-8"/>
                          <w:sz w:val="20"/>
                          <w:szCs w:val="20"/>
                        </w:rPr>
                      </w:pPr>
                      <w:r w:rsidRPr="00FF4850">
                        <w:rPr>
                          <w:rFonts w:ascii="Arial" w:hAnsi="Arial" w:cs="Arial"/>
                          <w:spacing w:val="-8"/>
                          <w:sz w:val="20"/>
                          <w:szCs w:val="20"/>
                        </w:rPr>
                        <w:t xml:space="preserve">Nombre d’élèves intégrés dans le 3ème degré en permanente totale : </w:t>
                      </w:r>
                      <w:r w:rsidRPr="00FF4850">
                        <w:rPr>
                          <w:rFonts w:ascii="Arial" w:hAnsi="Arial" w:cs="Arial"/>
                          <w:b/>
                          <w:spacing w:val="-8"/>
                          <w:sz w:val="20"/>
                          <w:szCs w:val="20"/>
                        </w:rPr>
                        <w:sym w:font="Symbol" w:char="F05B"/>
                      </w:r>
                      <w:r w:rsidRPr="00FF4850">
                        <w:rPr>
                          <w:rFonts w:ascii="Arial" w:hAnsi="Arial" w:cs="Arial"/>
                          <w:b/>
                          <w:spacing w:val="-8"/>
                          <w:sz w:val="20"/>
                          <w:szCs w:val="20"/>
                        </w:rPr>
                        <w:t>Nombre total d’élèves intégrés dans le 3</w:t>
                      </w:r>
                      <w:r w:rsidRPr="00FF4850">
                        <w:rPr>
                          <w:rFonts w:ascii="Arial" w:hAnsi="Arial" w:cs="Arial"/>
                          <w:b/>
                          <w:spacing w:val="-8"/>
                          <w:sz w:val="20"/>
                          <w:szCs w:val="20"/>
                          <w:vertAlign w:val="superscript"/>
                        </w:rPr>
                        <w:t>e</w:t>
                      </w:r>
                      <w:r w:rsidRPr="00FF4850">
                        <w:rPr>
                          <w:rFonts w:ascii="Arial" w:hAnsi="Arial" w:cs="Arial"/>
                          <w:b/>
                          <w:spacing w:val="-8"/>
                          <w:sz w:val="20"/>
                          <w:szCs w:val="20"/>
                        </w:rPr>
                        <w:t xml:space="preserve"> degré en IPT (Type 4, 6 ou 7)</w:t>
                      </w:r>
                      <w:r w:rsidRPr="00FF4850">
                        <w:rPr>
                          <w:rFonts w:ascii="Arial" w:hAnsi="Arial" w:cs="Arial"/>
                          <w:b/>
                          <w:spacing w:val="-8"/>
                          <w:sz w:val="20"/>
                          <w:szCs w:val="20"/>
                        </w:rPr>
                        <w:sym w:font="Symbol" w:char="F05D"/>
                      </w:r>
                    </w:p>
                  </w:txbxContent>
                </v:textbox>
              </v:shape>
            </w:pict>
          </mc:Fallback>
        </mc:AlternateContent>
      </w:r>
      <w:r w:rsidRPr="00180F26">
        <w:rPr>
          <w:rFonts w:eastAsia="Calibri" w:cstheme="minorHAnsi"/>
          <w:b/>
          <w:u w:val="single"/>
        </w:rPr>
        <w:br w:type="page"/>
      </w:r>
    </w:p>
    <w:p w14:paraId="42D044B2" w14:textId="77777777" w:rsidR="00560068" w:rsidRPr="00180F26" w:rsidRDefault="00560068" w:rsidP="0086235F">
      <w:pPr>
        <w:pStyle w:val="Titre7"/>
      </w:pPr>
      <w:bookmarkStart w:id="188" w:name="_Annexe_7_:_3"/>
      <w:bookmarkStart w:id="189" w:name="_Annexe_9_:"/>
      <w:bookmarkStart w:id="190" w:name="_Annexe_10_:"/>
      <w:bookmarkStart w:id="191" w:name="_Annexe_9"/>
      <w:bookmarkStart w:id="192" w:name="_Annexe_10_:_3"/>
      <w:bookmarkStart w:id="193" w:name="_Annexe_10:_Demande"/>
      <w:bookmarkStart w:id="194" w:name="_Annexes_11,_12,"/>
      <w:bookmarkStart w:id="195" w:name="_Annexe_43._Quelle"/>
      <w:bookmarkEnd w:id="185"/>
      <w:bookmarkEnd w:id="186"/>
      <w:bookmarkEnd w:id="187"/>
      <w:bookmarkEnd w:id="188"/>
      <w:bookmarkEnd w:id="189"/>
      <w:bookmarkEnd w:id="190"/>
      <w:bookmarkEnd w:id="191"/>
      <w:bookmarkEnd w:id="192"/>
      <w:bookmarkEnd w:id="193"/>
      <w:bookmarkEnd w:id="194"/>
      <w:bookmarkEnd w:id="195"/>
      <w:r w:rsidRPr="00180F26">
        <w:lastRenderedPageBreak/>
        <w:t>Annexe 43. Quelle est la place des CPMS dans le cadre des intégrations ?</w:t>
      </w:r>
    </w:p>
    <w:p w14:paraId="4AE82F90" w14:textId="77777777" w:rsidR="00560068" w:rsidRPr="00180F26" w:rsidRDefault="00560068" w:rsidP="00560068">
      <w:pPr>
        <w:rPr>
          <w:rFonts w:ascii="Arial" w:eastAsia="Calibri" w:hAnsi="Arial" w:cs="Arial"/>
          <w:b/>
          <w:bCs/>
          <w:sz w:val="20"/>
          <w:szCs w:val="20"/>
        </w:rPr>
      </w:pPr>
    </w:p>
    <w:p w14:paraId="48758B6B" w14:textId="77777777" w:rsidR="00560068" w:rsidRPr="00180F26" w:rsidRDefault="00560068" w:rsidP="00560068">
      <w:pPr>
        <w:rPr>
          <w:rFonts w:ascii="Arial" w:eastAsia="Calibri" w:hAnsi="Arial" w:cs="Arial"/>
          <w:sz w:val="20"/>
          <w:szCs w:val="20"/>
        </w:rPr>
      </w:pPr>
    </w:p>
    <w:p w14:paraId="6072551F" w14:textId="77777777" w:rsidR="00560068" w:rsidRPr="00180F26" w:rsidRDefault="00560068" w:rsidP="00560068">
      <w:pPr>
        <w:rPr>
          <w:rFonts w:ascii="Arial" w:eastAsia="Calibri" w:hAnsi="Arial" w:cs="Arial"/>
          <w:sz w:val="20"/>
          <w:szCs w:val="20"/>
        </w:rPr>
      </w:pPr>
    </w:p>
    <w:tbl>
      <w:tblPr>
        <w:tblW w:w="0" w:type="auto"/>
        <w:tblCellMar>
          <w:left w:w="0" w:type="dxa"/>
          <w:right w:w="0" w:type="dxa"/>
        </w:tblCellMar>
        <w:tblLook w:val="04A0" w:firstRow="1" w:lastRow="0" w:firstColumn="1" w:lastColumn="0" w:noHBand="0" w:noVBand="1"/>
      </w:tblPr>
      <w:tblGrid>
        <w:gridCol w:w="3020"/>
        <w:gridCol w:w="3021"/>
        <w:gridCol w:w="3021"/>
      </w:tblGrid>
      <w:tr w:rsidR="00560068" w:rsidRPr="00180F26" w14:paraId="185B2525" w14:textId="77777777" w:rsidTr="00B352C4">
        <w:tc>
          <w:tcPr>
            <w:tcW w:w="9062"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386A85" w14:textId="77777777" w:rsidR="00560068" w:rsidRPr="00180F26" w:rsidRDefault="00560068" w:rsidP="00FF4850">
            <w:pPr>
              <w:spacing w:after="60"/>
              <w:jc w:val="center"/>
              <w:rPr>
                <w:rFonts w:ascii="Arial" w:eastAsia="Calibri" w:hAnsi="Arial" w:cs="Arial"/>
                <w:sz w:val="20"/>
                <w:szCs w:val="20"/>
              </w:rPr>
            </w:pPr>
            <w:r w:rsidRPr="00180F26">
              <w:rPr>
                <w:rFonts w:ascii="Arial" w:eastAsia="Calibri" w:hAnsi="Arial" w:cs="Arial"/>
                <w:b/>
                <w:bCs/>
                <w:sz w:val="20"/>
                <w:szCs w:val="20"/>
              </w:rPr>
              <w:t xml:space="preserve">Intégration temporaire partielle </w:t>
            </w:r>
          </w:p>
        </w:tc>
      </w:tr>
      <w:tr w:rsidR="00560068" w:rsidRPr="00180F26" w14:paraId="0C5538F2"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ACB216"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b/>
                <w:bCs/>
                <w:sz w:val="20"/>
                <w:szCs w:val="20"/>
              </w:rPr>
              <w:t>Quoi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B38F84B" w14:textId="044E11FD" w:rsidR="00560068" w:rsidRPr="00180F26" w:rsidRDefault="00560068" w:rsidP="00FF4850">
            <w:pPr>
              <w:spacing w:after="60"/>
              <w:rPr>
                <w:rFonts w:ascii="Arial" w:eastAsia="Calibri" w:hAnsi="Arial" w:cs="Arial"/>
                <w:sz w:val="20"/>
                <w:szCs w:val="20"/>
              </w:rPr>
            </w:pPr>
            <w:r w:rsidRPr="00180F26">
              <w:rPr>
                <w:rFonts w:ascii="Arial" w:eastAsia="Calibri" w:hAnsi="Arial" w:cs="Arial"/>
                <w:b/>
                <w:bCs/>
                <w:sz w:val="20"/>
                <w:szCs w:val="20"/>
              </w:rPr>
              <w:t xml:space="preserve">Base légale – </w:t>
            </w:r>
            <w:hyperlink r:id="rId509" w:history="1">
              <w:r w:rsidR="0071348D" w:rsidRPr="00180F26">
                <w:rPr>
                  <w:rStyle w:val="Lienhypertexte"/>
                  <w:rFonts w:ascii="Arial" w:hAnsi="Arial" w:cs="Arial"/>
                  <w:sz w:val="20"/>
                  <w:szCs w:val="20"/>
                </w:rPr>
                <w:t>Décret du 3 mars 2004 organisant l'Enseignement spécialisé</w:t>
              </w:r>
            </w:hyperlink>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39A2A4A"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b/>
                <w:bCs/>
                <w:sz w:val="20"/>
                <w:szCs w:val="20"/>
              </w:rPr>
              <w:t>Quel CPMS ?</w:t>
            </w:r>
          </w:p>
        </w:tc>
      </w:tr>
      <w:tr w:rsidR="00560068" w:rsidRPr="00180F26" w14:paraId="2B10FA5C"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64A25"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Proposition d’intégration</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1074A0E"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Article 150</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2FB0C20B"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 CPMS du spécialisé </w:t>
            </w:r>
          </w:p>
        </w:tc>
      </w:tr>
      <w:tr w:rsidR="00560068" w:rsidRPr="00180F26" w14:paraId="53CC3C9E"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617782"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Définition d’un projet d’intégration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47329922"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Article 151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7B297E32"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Conseil de classe du spécialisé assisté par CPMS spécialisé ET</w:t>
            </w:r>
          </w:p>
          <w:p w14:paraId="01DB43FF"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Conseil de classe de l’ordinaire assisté par CPMS de l’ordinaire</w:t>
            </w:r>
          </w:p>
        </w:tc>
      </w:tr>
      <w:tr w:rsidR="00560068" w:rsidRPr="00180F26" w14:paraId="5326A4AB"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3E4EF8"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Protocole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A685B35"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Article 152</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07FD54C"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L'avis du CPMS qui accompagne l'élève au moment de l'introduction de la proposition d'intégration</w:t>
            </w:r>
          </w:p>
        </w:tc>
      </w:tr>
      <w:tr w:rsidR="00560068" w:rsidRPr="00180F26" w14:paraId="02A1C337"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8808B8"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En cours d’année : les conseils de classe au sujet du PIA / dans le cas d’un changement d’école </w:t>
            </w:r>
            <w:r w:rsidRPr="00180F26">
              <w:rPr>
                <w:rFonts w:ascii="Arial" w:eastAsia="Calibri" w:hAnsi="Arial" w:cs="Arial"/>
                <w:sz w:val="20"/>
                <w:szCs w:val="20"/>
                <w:lang w:val="fr-FR"/>
              </w:rPr>
              <w:t xml:space="preserve">d’enseignement </w:t>
            </w:r>
            <w:r w:rsidRPr="00180F26">
              <w:rPr>
                <w:rFonts w:ascii="Arial" w:eastAsia="Calibri" w:hAnsi="Arial" w:cs="Arial"/>
                <w:sz w:val="20"/>
                <w:szCs w:val="20"/>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59C33117"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303F2CAD"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CPMS spécialisé</w:t>
            </w:r>
          </w:p>
        </w:tc>
      </w:tr>
      <w:tr w:rsidR="00560068" w:rsidRPr="00180F26" w14:paraId="3B916C44" w14:textId="77777777" w:rsidTr="00B352C4">
        <w:tc>
          <w:tcPr>
            <w:tcW w:w="30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CACAB5"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 xml:space="preserve">Bilan (annexe 4) /dans le cas d’un changement d’école </w:t>
            </w:r>
            <w:r w:rsidRPr="00180F26">
              <w:rPr>
                <w:rFonts w:ascii="Arial" w:eastAsia="Calibri" w:hAnsi="Arial" w:cs="Arial"/>
                <w:sz w:val="20"/>
                <w:szCs w:val="20"/>
                <w:lang w:val="fr-FR"/>
              </w:rPr>
              <w:t xml:space="preserve">d’enseignement </w:t>
            </w:r>
            <w:r w:rsidRPr="00180F26">
              <w:rPr>
                <w:rFonts w:ascii="Arial" w:eastAsia="Calibri" w:hAnsi="Arial" w:cs="Arial"/>
                <w:sz w:val="20"/>
                <w:szCs w:val="20"/>
              </w:rPr>
              <w:t>ordinaire de l’élève en IP/ lorsque l’élève en IP passe du niveau primaire au niveau secondaire</w:t>
            </w:r>
          </w:p>
        </w:tc>
        <w:tc>
          <w:tcPr>
            <w:tcW w:w="3021" w:type="dxa"/>
            <w:tcBorders>
              <w:top w:val="nil"/>
              <w:left w:val="nil"/>
              <w:bottom w:val="single" w:sz="8" w:space="0" w:color="auto"/>
              <w:right w:val="single" w:sz="8" w:space="0" w:color="auto"/>
            </w:tcBorders>
            <w:tcMar>
              <w:top w:w="0" w:type="dxa"/>
              <w:left w:w="108" w:type="dxa"/>
              <w:bottom w:w="0" w:type="dxa"/>
              <w:right w:w="108" w:type="dxa"/>
            </w:tcMar>
            <w:hideMark/>
          </w:tcPr>
          <w:p w14:paraId="08CF3E4D"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Article 156</w:t>
            </w:r>
          </w:p>
        </w:tc>
        <w:tc>
          <w:tcPr>
            <w:tcW w:w="3021" w:type="dxa"/>
            <w:tcBorders>
              <w:top w:val="nil"/>
              <w:left w:val="nil"/>
              <w:bottom w:val="single" w:sz="8" w:space="0" w:color="auto"/>
              <w:right w:val="single" w:sz="8" w:space="0" w:color="auto"/>
            </w:tcBorders>
            <w:tcMar>
              <w:top w:w="0" w:type="dxa"/>
              <w:left w:w="108" w:type="dxa"/>
              <w:bottom w:w="0" w:type="dxa"/>
              <w:right w:w="108" w:type="dxa"/>
            </w:tcMar>
          </w:tcPr>
          <w:p w14:paraId="1195D177" w14:textId="77777777" w:rsidR="00560068" w:rsidRPr="00180F26" w:rsidRDefault="00560068" w:rsidP="00FF4850">
            <w:pPr>
              <w:spacing w:after="60"/>
              <w:rPr>
                <w:rFonts w:ascii="Arial" w:eastAsia="Calibri" w:hAnsi="Arial" w:cs="Arial"/>
                <w:sz w:val="20"/>
                <w:szCs w:val="20"/>
              </w:rPr>
            </w:pPr>
            <w:r w:rsidRPr="00180F26">
              <w:rPr>
                <w:rFonts w:ascii="Arial" w:eastAsia="Calibri" w:hAnsi="Arial" w:cs="Arial"/>
                <w:sz w:val="20"/>
                <w:szCs w:val="20"/>
              </w:rPr>
              <w:t>CPMS spécialisé</w:t>
            </w:r>
          </w:p>
        </w:tc>
      </w:tr>
    </w:tbl>
    <w:p w14:paraId="54F342B8" w14:textId="77777777" w:rsidR="00560068" w:rsidRPr="00180F26" w:rsidRDefault="00560068" w:rsidP="00560068">
      <w:pPr>
        <w:suppressAutoHyphens/>
        <w:ind w:left="454"/>
        <w:jc w:val="both"/>
        <w:rPr>
          <w:rFonts w:ascii="Arial" w:eastAsia="Calibri" w:hAnsi="Arial" w:cs="Arial"/>
          <w:sz w:val="20"/>
          <w:szCs w:val="20"/>
        </w:rPr>
      </w:pPr>
    </w:p>
    <w:p w14:paraId="13537AC4" w14:textId="77777777" w:rsidR="00560068" w:rsidRPr="00180F26" w:rsidRDefault="00560068" w:rsidP="00560068">
      <w:pPr>
        <w:rPr>
          <w:rFonts w:cstheme="minorHAnsi"/>
        </w:rPr>
      </w:pPr>
      <w:bookmarkStart w:id="196" w:name="_Concerne_l’enseignement_fondamental"/>
      <w:bookmarkEnd w:id="196"/>
      <w:r w:rsidRPr="00180F26">
        <w:rPr>
          <w:rFonts w:cstheme="minorHAnsi"/>
        </w:rPr>
        <w:br w:type="page"/>
      </w:r>
    </w:p>
    <w:p w14:paraId="04997697" w14:textId="14A88D77" w:rsidR="00560068" w:rsidRPr="00180F26" w:rsidRDefault="00FF6C04" w:rsidP="0086235F">
      <w:pPr>
        <w:pStyle w:val="Titre7"/>
      </w:pPr>
      <w:bookmarkStart w:id="197" w:name="_Annexe_44._Avis"/>
      <w:bookmarkStart w:id="198" w:name="_Hlk198203403"/>
      <w:bookmarkEnd w:id="197"/>
      <w:r w:rsidRPr="00180F26">
        <w:rPr>
          <w:noProof/>
        </w:rPr>
        <w:lastRenderedPageBreak/>
        <w:drawing>
          <wp:anchor distT="0" distB="0" distL="114300" distR="114300" simplePos="0" relativeHeight="251932160" behindDoc="0" locked="0" layoutInCell="1" allowOverlap="1" wp14:anchorId="2D67E396" wp14:editId="5D08C9B8">
            <wp:simplePos x="0" y="0"/>
            <wp:positionH relativeFrom="leftMargin">
              <wp:posOffset>6780924</wp:posOffset>
            </wp:positionH>
            <wp:positionV relativeFrom="paragraph">
              <wp:posOffset>15875</wp:posOffset>
            </wp:positionV>
            <wp:extent cx="393155" cy="393155"/>
            <wp:effectExtent l="0" t="0" r="6985" b="6985"/>
            <wp:wrapNone/>
            <wp:docPr id="1221509754" name="Image 1221509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60068" w:rsidRPr="00180F26">
        <w:t>Annexe 44. Avis des partenaires sur la proposition d’intégration partielle</w:t>
      </w:r>
    </w:p>
    <w:bookmarkEnd w:id="198"/>
    <w:p w14:paraId="0E6739FA" w14:textId="77777777" w:rsidR="00560068" w:rsidRPr="00180F26" w:rsidRDefault="00560068" w:rsidP="00440F79">
      <w:pPr>
        <w:rPr>
          <w:rFonts w:ascii="Arial" w:hAnsi="Arial" w:cs="Arial"/>
          <w:sz w:val="20"/>
          <w:szCs w:val="20"/>
        </w:rPr>
      </w:pPr>
    </w:p>
    <w:p w14:paraId="2927EB5C" w14:textId="77777777" w:rsidR="00560068" w:rsidRPr="00180F26" w:rsidRDefault="00560068" w:rsidP="00440F79">
      <w:pPr>
        <w:rPr>
          <w:rFonts w:ascii="Arial" w:eastAsia="Calibri" w:hAnsi="Arial" w:cs="Arial"/>
          <w:sz w:val="20"/>
          <w:szCs w:val="20"/>
        </w:rPr>
      </w:pPr>
      <w:r w:rsidRPr="00180F26">
        <w:rPr>
          <w:rFonts w:ascii="Arial" w:eastAsia="Calibri" w:hAnsi="Arial" w:cs="Arial"/>
          <w:b/>
          <w:sz w:val="20"/>
          <w:szCs w:val="20"/>
        </w:rPr>
        <w:t xml:space="preserve">NOM et prénom de l’élève concerné : </w:t>
      </w:r>
      <w:r w:rsidRPr="00180F26">
        <w:rPr>
          <w:rFonts w:ascii="Arial" w:eastAsia="Calibri" w:hAnsi="Arial" w:cs="Arial"/>
          <w:sz w:val="20"/>
          <w:szCs w:val="20"/>
        </w:rPr>
        <w:t>…………</w:t>
      </w:r>
    </w:p>
    <w:p w14:paraId="7B7D0375" w14:textId="77777777" w:rsidR="00560068" w:rsidRPr="00180F26" w:rsidRDefault="00560068" w:rsidP="00440F79">
      <w:pPr>
        <w:rPr>
          <w:rFonts w:ascii="Arial" w:eastAsia="Calibri" w:hAnsi="Arial" w:cs="Arial"/>
          <w:sz w:val="20"/>
          <w:szCs w:val="20"/>
        </w:rPr>
      </w:pPr>
    </w:p>
    <w:p w14:paraId="05FA93F2" w14:textId="77777777" w:rsidR="00560068" w:rsidRPr="00180F26" w:rsidRDefault="00560068" w:rsidP="00440F79">
      <w:pPr>
        <w:rPr>
          <w:rFonts w:ascii="Arial" w:eastAsia="Calibri" w:hAnsi="Arial" w:cs="Arial"/>
          <w:b/>
          <w:sz w:val="20"/>
          <w:szCs w:val="20"/>
        </w:rPr>
      </w:pPr>
      <w:r w:rsidRPr="00180F26">
        <w:rPr>
          <w:rFonts w:ascii="Arial" w:eastAsia="Calibri" w:hAnsi="Arial" w:cs="Arial"/>
          <w:b/>
          <w:sz w:val="20"/>
          <w:szCs w:val="20"/>
          <w:u w:val="single"/>
        </w:rPr>
        <w:t>AVIS DES PARTENAIRES SUR LA PROPOSITION D’INTEGRATION PARTIELLE</w:t>
      </w:r>
      <w:r w:rsidRPr="00180F26">
        <w:rPr>
          <w:rFonts w:ascii="Arial" w:eastAsia="Calibri" w:hAnsi="Arial" w:cs="Arial"/>
          <w:b/>
          <w:sz w:val="20"/>
          <w:szCs w:val="20"/>
        </w:rPr>
        <w:t> :</w:t>
      </w:r>
    </w:p>
    <w:p w14:paraId="790A68E0" w14:textId="77777777" w:rsidR="00560068" w:rsidRPr="00180F26" w:rsidRDefault="00560068" w:rsidP="00440F79">
      <w:pPr>
        <w:rPr>
          <w:rFonts w:ascii="Arial" w:eastAsia="Calibri" w:hAnsi="Arial" w:cs="Arial"/>
          <w:b/>
          <w:sz w:val="20"/>
          <w:szCs w:val="20"/>
          <w:u w:val="single"/>
        </w:rPr>
      </w:pPr>
    </w:p>
    <w:tbl>
      <w:tblPr>
        <w:tblStyle w:val="Grilledutableau1"/>
        <w:tblW w:w="9639" w:type="dxa"/>
        <w:tblLayout w:type="fixed"/>
        <w:tblLook w:val="04A0" w:firstRow="1" w:lastRow="0" w:firstColumn="1" w:lastColumn="0" w:noHBand="0" w:noVBand="1"/>
      </w:tblPr>
      <w:tblGrid>
        <w:gridCol w:w="9639"/>
      </w:tblGrid>
      <w:tr w:rsidR="00560068" w:rsidRPr="00180F26" w14:paraId="51A9C5E2" w14:textId="77777777" w:rsidTr="00440F79">
        <w:trPr>
          <w:trHeight w:val="4560"/>
        </w:trPr>
        <w:tc>
          <w:tcPr>
            <w:tcW w:w="10768" w:type="dxa"/>
          </w:tcPr>
          <w:p w14:paraId="1F6661E6" w14:textId="77777777" w:rsidR="00560068" w:rsidRPr="00180F26" w:rsidRDefault="00560068" w:rsidP="00440F79">
            <w:pPr>
              <w:spacing w:before="120"/>
              <w:rPr>
                <w:rFonts w:ascii="Arial" w:hAnsi="Arial" w:cs="Arial"/>
                <w:b/>
                <w:bCs/>
                <w:kern w:val="2"/>
                <w:u w:val="single"/>
                <w:lang w:eastAsia="en-US"/>
                <w14:ligatures w14:val="standardContextual"/>
              </w:rPr>
            </w:pPr>
            <w:r w:rsidRPr="00180F26">
              <w:rPr>
                <w:rFonts w:ascii="Arial" w:hAnsi="Arial" w:cs="Arial"/>
                <w:kern w:val="2"/>
                <w:lang w:eastAsia="en-US"/>
                <w14:ligatures w14:val="standardContextual"/>
              </w:rPr>
              <w:t xml:space="preserve">Pour le </w:t>
            </w:r>
            <w:r w:rsidRPr="00180F26">
              <w:rPr>
                <w:rFonts w:ascii="Arial" w:hAnsi="Arial" w:cs="Arial"/>
                <w:b/>
                <w:bCs/>
                <w:kern w:val="2"/>
                <w:u w:val="single"/>
                <w:lang w:eastAsia="en-US"/>
                <w14:ligatures w14:val="standardContextual"/>
              </w:rPr>
              <w:t xml:space="preserve">Conseil de classe de l’école d’enseignement spécialisé : </w:t>
            </w:r>
          </w:p>
          <w:p w14:paraId="35C6663C" w14:textId="77777777" w:rsidR="00560068" w:rsidRPr="00180F26" w:rsidRDefault="00560068" w:rsidP="00440F79">
            <w:pPr>
              <w:rPr>
                <w:rFonts w:ascii="Arial" w:hAnsi="Arial" w:cs="Arial"/>
              </w:rPr>
            </w:pPr>
          </w:p>
          <w:p w14:paraId="174CCFAF" w14:textId="2E623F8D" w:rsidR="00560068" w:rsidRPr="00180F26" w:rsidRDefault="00560068" w:rsidP="00440F79">
            <w:pPr>
              <w:spacing w:after="100"/>
              <w:ind w:right="-142"/>
              <w:rPr>
                <w:rFonts w:ascii="Arial" w:hAnsi="Arial" w:cs="Arial"/>
                <w:kern w:val="2"/>
                <w:lang w:eastAsia="en-US"/>
                <w14:ligatures w14:val="standardContextual"/>
              </w:rPr>
            </w:pPr>
            <w:r w:rsidRPr="00180F26">
              <w:rPr>
                <w:rFonts w:ascii="Arial" w:hAnsi="Arial" w:cs="Arial"/>
                <w:kern w:val="2"/>
                <w:lang w:eastAsia="en-US"/>
                <w14:ligatures w14:val="standardContextual"/>
              </w:rPr>
              <w:t>Nom de l’école : ………………………………………………</w:t>
            </w:r>
          </w:p>
          <w:p w14:paraId="78C835C7" w14:textId="546B404A" w:rsidR="00560068" w:rsidRPr="00180F26" w:rsidRDefault="00560068" w:rsidP="00440F79">
            <w:pPr>
              <w:spacing w:after="100"/>
              <w:ind w:right="-142"/>
              <w:rPr>
                <w:rFonts w:ascii="Arial" w:hAnsi="Arial" w:cs="Arial"/>
                <w:kern w:val="2"/>
                <w:lang w:eastAsia="en-US"/>
                <w14:ligatures w14:val="standardContextual"/>
              </w:rPr>
            </w:pPr>
            <w:r w:rsidRPr="00180F26">
              <w:rPr>
                <w:rFonts w:ascii="Arial" w:hAnsi="Arial" w:cs="Arial"/>
                <w:kern w:val="2"/>
                <w:lang w:eastAsia="en-US"/>
                <w14:ligatures w14:val="standardContextual"/>
              </w:rPr>
              <w:t>N° FASE : ……………………………</w:t>
            </w:r>
            <w:proofErr w:type="gramStart"/>
            <w:r w:rsidRPr="00180F26">
              <w:rPr>
                <w:rFonts w:ascii="Arial" w:hAnsi="Arial" w:cs="Arial"/>
                <w:kern w:val="2"/>
                <w:lang w:eastAsia="en-US"/>
                <w14:ligatures w14:val="standardContextual"/>
              </w:rPr>
              <w:t>…</w:t>
            </w:r>
            <w:r w:rsidR="00440F79" w:rsidRPr="00180F26">
              <w:rPr>
                <w:rFonts w:ascii="Arial" w:hAnsi="Arial" w:cs="Arial"/>
                <w:kern w:val="2"/>
                <w:lang w:eastAsia="en-US"/>
                <w14:ligatures w14:val="standardContextual"/>
              </w:rPr>
              <w:t>….</w:t>
            </w:r>
            <w:proofErr w:type="gramEnd"/>
            <w:r w:rsidR="00440F79" w:rsidRPr="00180F26">
              <w:rPr>
                <w:rFonts w:ascii="Arial" w:hAnsi="Arial" w:cs="Arial"/>
                <w:kern w:val="2"/>
                <w:lang w:eastAsia="en-US"/>
                <w14:ligatures w14:val="standardContextual"/>
              </w:rPr>
              <w:t>.</w:t>
            </w:r>
            <w:r w:rsidRPr="00180F26">
              <w:rPr>
                <w:rFonts w:ascii="Arial" w:hAnsi="Arial" w:cs="Arial"/>
                <w:kern w:val="2"/>
                <w:lang w:eastAsia="en-US"/>
                <w14:ligatures w14:val="standardContextual"/>
              </w:rPr>
              <w:t>…………………</w:t>
            </w:r>
          </w:p>
          <w:p w14:paraId="33C3FEE4" w14:textId="61079202" w:rsidR="00560068" w:rsidRPr="00180F26" w:rsidRDefault="00560068" w:rsidP="00440F79">
            <w:pPr>
              <w:rPr>
                <w:rFonts w:ascii="Arial" w:hAnsi="Arial" w:cs="Arial"/>
                <w:kern w:val="2"/>
                <w:lang w:eastAsia="en-US"/>
                <w14:ligatures w14:val="standardContextual"/>
              </w:rPr>
            </w:pPr>
            <w:r w:rsidRPr="00180F26">
              <w:rPr>
                <w:rFonts w:ascii="Arial" w:hAnsi="Arial" w:cs="Arial"/>
                <w:kern w:val="2"/>
                <w:lang w:eastAsia="en-US"/>
                <w14:ligatures w14:val="standardContextual"/>
              </w:rPr>
              <w:t>N° FASE IMPLANTATION : …………</w:t>
            </w:r>
            <w:r w:rsidR="00440F79" w:rsidRPr="00180F26">
              <w:rPr>
                <w:rFonts w:ascii="Arial" w:hAnsi="Arial" w:cs="Arial"/>
                <w:kern w:val="2"/>
                <w:lang w:eastAsia="en-US"/>
                <w14:ligatures w14:val="standardContextual"/>
              </w:rPr>
              <w:t>………...</w:t>
            </w:r>
            <w:r w:rsidRPr="00180F26">
              <w:rPr>
                <w:rFonts w:ascii="Arial" w:hAnsi="Arial" w:cs="Arial"/>
                <w:kern w:val="2"/>
                <w:lang w:eastAsia="en-US"/>
                <w14:ligatures w14:val="standardContextual"/>
              </w:rPr>
              <w:t>…………….                   Cachet :</w:t>
            </w:r>
          </w:p>
          <w:p w14:paraId="01164461" w14:textId="77777777" w:rsidR="00560068" w:rsidRPr="00180F26" w:rsidRDefault="00560068" w:rsidP="00440F79">
            <w:pPr>
              <w:ind w:right="-142"/>
              <w:rPr>
                <w:rFonts w:ascii="Arial" w:hAnsi="Arial" w:cs="Arial"/>
                <w:kern w:val="2"/>
                <w:lang w:eastAsia="en-US"/>
                <w14:ligatures w14:val="standardContextual"/>
              </w:rPr>
            </w:pPr>
          </w:p>
          <w:p w14:paraId="4E49DEA8" w14:textId="77777777" w:rsidR="00560068" w:rsidRPr="00180F26" w:rsidRDefault="00560068" w:rsidP="00440F79">
            <w:pPr>
              <w:spacing w:after="100"/>
              <w:rPr>
                <w:rFonts w:ascii="Arial" w:hAnsi="Arial" w:cs="Arial"/>
                <w:kern w:val="2"/>
                <w:lang w:eastAsia="en-US"/>
                <w14:ligatures w14:val="standardContextual"/>
              </w:rPr>
            </w:pPr>
            <w:r w:rsidRPr="00180F26">
              <w:rPr>
                <w:rFonts w:ascii="Arial" w:hAnsi="Arial" w:cs="Arial"/>
                <w:kern w:val="2"/>
                <w:lang w:eastAsia="en-US"/>
                <w14:ligatures w14:val="standardContextual"/>
              </w:rPr>
              <w:t xml:space="preserve">Nom de la direction : </w:t>
            </w:r>
          </w:p>
          <w:p w14:paraId="02EFAD53" w14:textId="77777777" w:rsidR="00560068" w:rsidRPr="00180F26" w:rsidRDefault="00560068" w:rsidP="00440F79">
            <w:pPr>
              <w:rPr>
                <w:rFonts w:ascii="Arial" w:hAnsi="Arial" w:cs="Arial"/>
                <w:kern w:val="2"/>
                <w:lang w:eastAsia="en-US"/>
                <w14:ligatures w14:val="standardContextual"/>
              </w:rPr>
            </w:pPr>
            <w:r w:rsidRPr="00180F26">
              <w:rPr>
                <w:rFonts w:ascii="Arial" w:hAnsi="Arial" w:cs="Arial"/>
                <w:kern w:val="2"/>
                <w:lang w:eastAsia="en-US"/>
                <w14:ligatures w14:val="standardContextual"/>
              </w:rPr>
              <w:t xml:space="preserve">Date :                                                                                                     Signature : </w:t>
            </w:r>
          </w:p>
          <w:p w14:paraId="3FD9035F" w14:textId="77777777" w:rsidR="00560068" w:rsidRPr="00180F26" w:rsidRDefault="00560068" w:rsidP="00440F79">
            <w:pPr>
              <w:rPr>
                <w:rFonts w:ascii="Arial" w:hAnsi="Arial" w:cs="Arial"/>
                <w:kern w:val="2"/>
                <w:lang w:eastAsia="en-US"/>
                <w14:ligatures w14:val="standardContextual"/>
              </w:rPr>
            </w:pPr>
          </w:p>
          <w:p w14:paraId="03633287" w14:textId="77777777" w:rsidR="00560068" w:rsidRPr="00180F26" w:rsidRDefault="00560068" w:rsidP="00440F79">
            <w:pPr>
              <w:rPr>
                <w:rFonts w:ascii="Arial" w:hAnsi="Arial" w:cs="Arial"/>
              </w:rPr>
            </w:pPr>
          </w:p>
          <w:p w14:paraId="0F961573" w14:textId="77777777" w:rsidR="00560068" w:rsidRPr="00180F26" w:rsidRDefault="00560068" w:rsidP="00440F79">
            <w:pPr>
              <w:rPr>
                <w:rFonts w:ascii="Arial" w:hAnsi="Arial" w:cs="Arial"/>
                <w:i/>
              </w:rPr>
            </w:pPr>
            <w:r w:rsidRPr="00180F26">
              <w:rPr>
                <w:rFonts w:ascii="Arial" w:hAnsi="Arial" w:cs="Arial"/>
              </w:rPr>
              <w:t xml:space="preserve">AVIS FAVORABLE – AVIS DÉFAVORABLE   </w:t>
            </w:r>
            <w:proofErr w:type="gramStart"/>
            <w:r w:rsidRPr="00180F26">
              <w:rPr>
                <w:rFonts w:ascii="Arial" w:hAnsi="Arial" w:cs="Arial"/>
              </w:rPr>
              <w:t xml:space="preserve">   </w:t>
            </w:r>
            <w:r w:rsidRPr="00180F26">
              <w:rPr>
                <w:rFonts w:ascii="Arial" w:hAnsi="Arial" w:cs="Arial"/>
                <w:i/>
                <w:sz w:val="18"/>
                <w:szCs w:val="18"/>
              </w:rPr>
              <w:t>(</w:t>
            </w:r>
            <w:proofErr w:type="gramEnd"/>
            <w:r w:rsidRPr="00180F26">
              <w:rPr>
                <w:rFonts w:ascii="Arial" w:hAnsi="Arial" w:cs="Arial"/>
                <w:i/>
                <w:sz w:val="18"/>
                <w:szCs w:val="18"/>
              </w:rPr>
              <w:t>biffer la mention inutile)</w:t>
            </w:r>
          </w:p>
          <w:p w14:paraId="1DBC08C9" w14:textId="530EE9DF" w:rsidR="00560068" w:rsidRPr="00180F26" w:rsidRDefault="00560068" w:rsidP="00440F79">
            <w:pPr>
              <w:spacing w:line="300" w:lineRule="exact"/>
              <w:rPr>
                <w:rFonts w:ascii="Arial" w:hAnsi="Arial" w:cs="Arial"/>
                <w:i/>
              </w:rPr>
            </w:pPr>
            <w:r w:rsidRPr="00180F26">
              <w:rPr>
                <w:rFonts w:ascii="Arial" w:hAnsi="Arial" w:cs="Arial"/>
              </w:rPr>
              <w:t>MOTIVATION :.……………………………………………………………………………………………………………………………………………………………………………………………………………………………………………………………………………………………………………………………………………………………………………………………………………………………………………………………………………………………………………………………………………………………………………………………………………………………</w:t>
            </w:r>
            <w:r w:rsidR="00440F79" w:rsidRPr="00180F26">
              <w:rPr>
                <w:rFonts w:ascii="Arial" w:hAnsi="Arial" w:cs="Arial"/>
              </w:rPr>
              <w:t>../</w:t>
            </w:r>
          </w:p>
        </w:tc>
      </w:tr>
    </w:tbl>
    <w:p w14:paraId="79195826" w14:textId="77777777" w:rsidR="00560068" w:rsidRPr="00180F26" w:rsidRDefault="00560068" w:rsidP="00440F79">
      <w:pPr>
        <w:spacing w:after="120"/>
        <w:rPr>
          <w:rFonts w:ascii="Arial" w:eastAsia="Calibri" w:hAnsi="Arial" w:cs="Arial"/>
          <w:sz w:val="20"/>
          <w:szCs w:val="20"/>
        </w:rPr>
      </w:pPr>
    </w:p>
    <w:tbl>
      <w:tblPr>
        <w:tblW w:w="9639" w:type="dxa"/>
        <w:tblLayout w:type="fixed"/>
        <w:tblCellMar>
          <w:left w:w="70" w:type="dxa"/>
          <w:right w:w="70" w:type="dxa"/>
        </w:tblCellMar>
        <w:tblLook w:val="04A0" w:firstRow="1" w:lastRow="0" w:firstColumn="1" w:lastColumn="0" w:noHBand="0" w:noVBand="1"/>
      </w:tblPr>
      <w:tblGrid>
        <w:gridCol w:w="9639"/>
      </w:tblGrid>
      <w:tr w:rsidR="00560068" w:rsidRPr="00180F26" w14:paraId="1BDC0E61" w14:textId="77777777" w:rsidTr="00440F79">
        <w:tc>
          <w:tcPr>
            <w:tcW w:w="10793" w:type="dxa"/>
            <w:tcBorders>
              <w:top w:val="single" w:sz="4" w:space="0" w:color="000000"/>
              <w:left w:val="single" w:sz="4" w:space="0" w:color="000000"/>
              <w:bottom w:val="single" w:sz="4" w:space="0" w:color="000000"/>
              <w:right w:val="single" w:sz="4" w:space="0" w:color="000000"/>
            </w:tcBorders>
          </w:tcPr>
          <w:p w14:paraId="5C579CF8" w14:textId="77777777" w:rsidR="00560068" w:rsidRPr="00180F26" w:rsidRDefault="00560068" w:rsidP="00440F79">
            <w:pPr>
              <w:rPr>
                <w:rFonts w:ascii="Arial" w:eastAsia="Calibri" w:hAnsi="Arial" w:cs="Arial"/>
                <w:sz w:val="20"/>
                <w:szCs w:val="20"/>
              </w:rPr>
            </w:pPr>
            <w:r w:rsidRPr="00180F26">
              <w:rPr>
                <w:rFonts w:ascii="Arial" w:eastAsia="Calibri" w:hAnsi="Arial" w:cs="Arial"/>
                <w:sz w:val="20"/>
                <w:szCs w:val="20"/>
              </w:rPr>
              <w:t xml:space="preserve">Pour le </w:t>
            </w:r>
            <w:r w:rsidRPr="00180F26">
              <w:rPr>
                <w:rFonts w:ascii="Arial" w:eastAsia="Calibri" w:hAnsi="Arial" w:cs="Arial"/>
                <w:b/>
                <w:bCs/>
                <w:sz w:val="20"/>
                <w:szCs w:val="20"/>
                <w:u w:val="single"/>
              </w:rPr>
              <w:t>responsable légal de l’élève</w:t>
            </w:r>
            <w:r w:rsidRPr="00180F26">
              <w:rPr>
                <w:rFonts w:ascii="Arial" w:eastAsia="Calibri" w:hAnsi="Arial" w:cs="Arial"/>
                <w:sz w:val="20"/>
                <w:szCs w:val="20"/>
              </w:rPr>
              <w:t xml:space="preserve"> (nom, prénom et qualité) :</w:t>
            </w:r>
          </w:p>
          <w:p w14:paraId="282DB6FA" w14:textId="77777777" w:rsidR="00560068" w:rsidRPr="00180F26" w:rsidRDefault="00560068" w:rsidP="00440F79">
            <w:pPr>
              <w:spacing w:after="100"/>
              <w:rPr>
                <w:rFonts w:ascii="Arial" w:eastAsia="Calibri" w:hAnsi="Arial" w:cs="Arial"/>
                <w:sz w:val="20"/>
                <w:szCs w:val="20"/>
              </w:rPr>
            </w:pPr>
          </w:p>
          <w:p w14:paraId="7CD16956" w14:textId="17DED36C" w:rsidR="00560068" w:rsidRPr="00180F26" w:rsidRDefault="00560068" w:rsidP="00440F79">
            <w:pPr>
              <w:tabs>
                <w:tab w:val="left" w:pos="6170"/>
              </w:tabs>
              <w:spacing w:after="100"/>
              <w:rPr>
                <w:rFonts w:ascii="Arial" w:eastAsia="Calibri" w:hAnsi="Arial" w:cs="Arial"/>
                <w:sz w:val="20"/>
                <w:szCs w:val="20"/>
              </w:rPr>
            </w:pPr>
            <w:r w:rsidRPr="00180F26">
              <w:rPr>
                <w:rFonts w:ascii="Arial" w:eastAsia="Calibri" w:hAnsi="Arial" w:cs="Arial"/>
                <w:sz w:val="20"/>
                <w:szCs w:val="20"/>
              </w:rPr>
              <w:t>Date :</w:t>
            </w:r>
            <w:r w:rsidRPr="00180F26">
              <w:rPr>
                <w:rFonts w:ascii="Arial" w:eastAsia="Calibri" w:hAnsi="Arial" w:cs="Arial"/>
                <w:sz w:val="20"/>
                <w:szCs w:val="20"/>
              </w:rPr>
              <w:tab/>
              <w:t xml:space="preserve">Signature : </w:t>
            </w:r>
          </w:p>
          <w:p w14:paraId="08C30441" w14:textId="77777777" w:rsidR="00560068" w:rsidRPr="00180F26" w:rsidRDefault="00560068" w:rsidP="00440F79">
            <w:pPr>
              <w:rPr>
                <w:rFonts w:ascii="Arial" w:eastAsia="Calibri" w:hAnsi="Arial" w:cs="Arial"/>
                <w:i/>
                <w:sz w:val="20"/>
                <w:szCs w:val="20"/>
              </w:rPr>
            </w:pPr>
            <w:r w:rsidRPr="00180F26">
              <w:rPr>
                <w:rFonts w:ascii="Arial" w:eastAsia="Calibri" w:hAnsi="Arial" w:cs="Arial"/>
                <w:sz w:val="20"/>
                <w:szCs w:val="20"/>
              </w:rPr>
              <w:t xml:space="preserve">AVIS FAVORABLE – AVIS DÉFAVORABLE   </w:t>
            </w:r>
            <w:proofErr w:type="gramStart"/>
            <w:r w:rsidRPr="00180F26">
              <w:rPr>
                <w:rFonts w:ascii="Arial" w:eastAsia="Calibri" w:hAnsi="Arial" w:cs="Arial"/>
                <w:sz w:val="20"/>
                <w:szCs w:val="20"/>
              </w:rPr>
              <w:t xml:space="preserve">   </w:t>
            </w:r>
            <w:r w:rsidRPr="00180F26">
              <w:rPr>
                <w:rFonts w:ascii="Arial" w:eastAsia="Calibri" w:hAnsi="Arial" w:cs="Arial"/>
                <w:i/>
                <w:sz w:val="20"/>
                <w:szCs w:val="20"/>
              </w:rPr>
              <w:t>(</w:t>
            </w:r>
            <w:proofErr w:type="gramEnd"/>
            <w:r w:rsidRPr="00180F26">
              <w:rPr>
                <w:rFonts w:ascii="Arial" w:eastAsia="Calibri" w:hAnsi="Arial" w:cs="Arial"/>
                <w:i/>
                <w:sz w:val="18"/>
                <w:szCs w:val="18"/>
              </w:rPr>
              <w:t>biffer la mention inutile)</w:t>
            </w:r>
          </w:p>
          <w:p w14:paraId="3C86D667" w14:textId="0447D792" w:rsidR="00560068" w:rsidRPr="00180F26" w:rsidRDefault="00440F79" w:rsidP="00440F79">
            <w:pPr>
              <w:spacing w:line="300" w:lineRule="exact"/>
              <w:rPr>
                <w:rFonts w:ascii="Arial" w:eastAsia="Calibri" w:hAnsi="Arial" w:cs="Arial"/>
                <w:sz w:val="20"/>
                <w:szCs w:val="20"/>
              </w:rPr>
            </w:pPr>
            <w:r w:rsidRPr="00180F26">
              <w:rPr>
                <w:rFonts w:ascii="Arial" w:hAnsi="Arial" w:cs="Arial"/>
                <w:sz w:val="20"/>
                <w:szCs w:val="20"/>
              </w:rPr>
              <w:t>MOTIVATION :.……………………………………………………………………………………………………………………………………………………………………………………………………………………………………………………………………………………………………………………………………………………………………………………………………………………………………………………………………………………………………………………………………………………………………………………………………………………………</w:t>
            </w:r>
            <w:r w:rsidRPr="00180F26">
              <w:rPr>
                <w:rFonts w:ascii="Arial" w:hAnsi="Arial" w:cs="Arial"/>
              </w:rPr>
              <w:t>../</w:t>
            </w:r>
          </w:p>
        </w:tc>
      </w:tr>
    </w:tbl>
    <w:p w14:paraId="6420545C" w14:textId="77777777" w:rsidR="00560068" w:rsidRPr="00180F26" w:rsidRDefault="00560068" w:rsidP="00440F79">
      <w:pPr>
        <w:rPr>
          <w:rFonts w:ascii="Arial" w:eastAsia="Calibri" w:hAnsi="Arial" w:cs="Arial"/>
          <w:sz w:val="20"/>
          <w:szCs w:val="20"/>
        </w:rPr>
      </w:pPr>
    </w:p>
    <w:tbl>
      <w:tblPr>
        <w:tblW w:w="9639" w:type="dxa"/>
        <w:tblLayout w:type="fixed"/>
        <w:tblCellMar>
          <w:left w:w="70" w:type="dxa"/>
          <w:right w:w="70" w:type="dxa"/>
        </w:tblCellMar>
        <w:tblLook w:val="04A0" w:firstRow="1" w:lastRow="0" w:firstColumn="1" w:lastColumn="0" w:noHBand="0" w:noVBand="1"/>
      </w:tblPr>
      <w:tblGrid>
        <w:gridCol w:w="9639"/>
      </w:tblGrid>
      <w:tr w:rsidR="00560068" w:rsidRPr="00180F26" w14:paraId="2EC3F111" w14:textId="77777777" w:rsidTr="00440F79">
        <w:tc>
          <w:tcPr>
            <w:tcW w:w="10793" w:type="dxa"/>
            <w:tcBorders>
              <w:top w:val="single" w:sz="4" w:space="0" w:color="000000"/>
              <w:left w:val="single" w:sz="4" w:space="0" w:color="000000"/>
              <w:bottom w:val="single" w:sz="4" w:space="0" w:color="000000"/>
              <w:right w:val="single" w:sz="4" w:space="0" w:color="000000"/>
            </w:tcBorders>
          </w:tcPr>
          <w:p w14:paraId="4751454F" w14:textId="77777777" w:rsidR="00560068" w:rsidRPr="00180F26" w:rsidRDefault="00560068" w:rsidP="00440F79">
            <w:pPr>
              <w:spacing w:before="120" w:after="100"/>
              <w:rPr>
                <w:rFonts w:ascii="Arial" w:eastAsia="Calibri" w:hAnsi="Arial" w:cs="Arial"/>
                <w:sz w:val="20"/>
                <w:szCs w:val="20"/>
              </w:rPr>
            </w:pPr>
            <w:r w:rsidRPr="00180F26">
              <w:rPr>
                <w:rFonts w:ascii="Arial" w:eastAsia="Calibri" w:hAnsi="Arial" w:cs="Arial"/>
                <w:bCs/>
                <w:sz w:val="20"/>
                <w:szCs w:val="20"/>
              </w:rPr>
              <w:t>Pour le</w:t>
            </w:r>
            <w:r w:rsidRPr="00180F26">
              <w:rPr>
                <w:rFonts w:ascii="Arial" w:eastAsia="Calibri" w:hAnsi="Arial" w:cs="Arial"/>
                <w:b/>
                <w:sz w:val="20"/>
                <w:szCs w:val="20"/>
                <w:u w:val="single"/>
              </w:rPr>
              <w:t xml:space="preserve"> CPMS spécialisé</w:t>
            </w:r>
            <w:r w:rsidRPr="00180F26">
              <w:rPr>
                <w:rFonts w:ascii="Arial" w:eastAsia="Calibri" w:hAnsi="Arial" w:cs="Arial"/>
                <w:sz w:val="20"/>
                <w:szCs w:val="20"/>
              </w:rPr>
              <w:t xml:space="preserve"> qui accompagne l’élève au moment de l’introduction de la proposition d’intégration partielle :</w:t>
            </w:r>
          </w:p>
          <w:p w14:paraId="13DCB328" w14:textId="77777777" w:rsidR="00560068" w:rsidRPr="00180F26" w:rsidRDefault="00560068" w:rsidP="00440F79">
            <w:pPr>
              <w:spacing w:after="100"/>
              <w:rPr>
                <w:rFonts w:ascii="Arial" w:eastAsia="Calibri" w:hAnsi="Arial" w:cs="Arial"/>
                <w:sz w:val="20"/>
                <w:szCs w:val="20"/>
              </w:rPr>
            </w:pPr>
            <w:r w:rsidRPr="00180F26">
              <w:rPr>
                <w:rFonts w:ascii="Arial" w:eastAsia="Calibri" w:hAnsi="Arial" w:cs="Arial"/>
                <w:sz w:val="20"/>
                <w:szCs w:val="20"/>
              </w:rPr>
              <w:t xml:space="preserve">Nom du CPMS : </w:t>
            </w:r>
          </w:p>
          <w:p w14:paraId="68B8964F" w14:textId="31713FBE" w:rsidR="00440F79" w:rsidRPr="00180F26" w:rsidRDefault="00560068" w:rsidP="00440F79">
            <w:pPr>
              <w:tabs>
                <w:tab w:val="left" w:pos="6170"/>
              </w:tabs>
              <w:spacing w:after="100"/>
              <w:rPr>
                <w:rFonts w:ascii="Arial" w:eastAsia="Calibri" w:hAnsi="Arial" w:cs="Arial"/>
                <w:sz w:val="20"/>
                <w:szCs w:val="20"/>
              </w:rPr>
            </w:pPr>
            <w:r w:rsidRPr="00180F26">
              <w:rPr>
                <w:rFonts w:ascii="Arial" w:eastAsia="Calibri" w:hAnsi="Arial" w:cs="Arial"/>
                <w:sz w:val="20"/>
                <w:szCs w:val="20"/>
              </w:rPr>
              <w:t xml:space="preserve">Nom de la </w:t>
            </w:r>
            <w:r w:rsidR="00440F79" w:rsidRPr="00180F26">
              <w:rPr>
                <w:rFonts w:ascii="Arial" w:eastAsia="Calibri" w:hAnsi="Arial" w:cs="Arial"/>
                <w:sz w:val="20"/>
                <w:szCs w:val="20"/>
              </w:rPr>
              <w:t>direction :</w:t>
            </w:r>
            <w:r w:rsidR="00440F79" w:rsidRPr="00180F26">
              <w:rPr>
                <w:rFonts w:ascii="Arial" w:eastAsia="Calibri" w:hAnsi="Arial" w:cs="Arial"/>
                <w:sz w:val="20"/>
                <w:szCs w:val="20"/>
              </w:rPr>
              <w:tab/>
              <w:t xml:space="preserve">Signature : </w:t>
            </w:r>
          </w:p>
          <w:p w14:paraId="14D1B5A3" w14:textId="0C6B556E" w:rsidR="00560068" w:rsidRPr="00180F26" w:rsidRDefault="00560068" w:rsidP="00440F79">
            <w:pPr>
              <w:rPr>
                <w:rFonts w:ascii="Arial" w:eastAsia="Calibri" w:hAnsi="Arial" w:cs="Arial"/>
                <w:sz w:val="20"/>
                <w:szCs w:val="20"/>
              </w:rPr>
            </w:pPr>
          </w:p>
          <w:p w14:paraId="4C31F938" w14:textId="5DD691B1" w:rsidR="00560068" w:rsidRPr="00180F26" w:rsidRDefault="00560068" w:rsidP="00440F79">
            <w:pPr>
              <w:rPr>
                <w:rFonts w:ascii="Arial" w:eastAsia="Calibri" w:hAnsi="Arial" w:cs="Arial"/>
                <w:sz w:val="20"/>
                <w:szCs w:val="20"/>
              </w:rPr>
            </w:pPr>
          </w:p>
          <w:p w14:paraId="3432AC5E" w14:textId="3685AEED" w:rsidR="00560068" w:rsidRPr="00180F26" w:rsidRDefault="00440F79" w:rsidP="00440F79">
            <w:pPr>
              <w:tabs>
                <w:tab w:val="left" w:pos="6170"/>
              </w:tabs>
              <w:spacing w:after="100"/>
              <w:rPr>
                <w:rFonts w:ascii="Arial" w:eastAsia="Calibri" w:hAnsi="Arial" w:cs="Arial"/>
                <w:sz w:val="20"/>
                <w:szCs w:val="20"/>
              </w:rPr>
            </w:pPr>
            <w:r w:rsidRPr="00180F26">
              <w:rPr>
                <w:rFonts w:ascii="Arial" w:eastAsia="Calibri" w:hAnsi="Arial" w:cs="Arial"/>
                <w:sz w:val="20"/>
                <w:szCs w:val="20"/>
              </w:rPr>
              <w:t>Date :</w:t>
            </w:r>
            <w:r w:rsidRPr="00180F26">
              <w:rPr>
                <w:rFonts w:ascii="Arial" w:eastAsia="Calibri" w:hAnsi="Arial" w:cs="Arial"/>
                <w:sz w:val="20"/>
                <w:szCs w:val="20"/>
              </w:rPr>
              <w:tab/>
              <w:t xml:space="preserve">Signature : </w:t>
            </w:r>
          </w:p>
          <w:p w14:paraId="170B4F84" w14:textId="77777777" w:rsidR="00560068" w:rsidRPr="00180F26" w:rsidRDefault="00560068" w:rsidP="00440F79">
            <w:pPr>
              <w:rPr>
                <w:rFonts w:ascii="Arial" w:eastAsia="Calibri" w:hAnsi="Arial" w:cs="Arial"/>
                <w:i/>
                <w:sz w:val="20"/>
                <w:szCs w:val="20"/>
              </w:rPr>
            </w:pPr>
            <w:r w:rsidRPr="00180F26">
              <w:rPr>
                <w:rFonts w:ascii="Arial" w:eastAsia="Calibri" w:hAnsi="Arial" w:cs="Arial"/>
                <w:sz w:val="20"/>
                <w:szCs w:val="20"/>
              </w:rPr>
              <w:t xml:space="preserve">AVIS FAVORABLE – AVIS DÉFAVORABLE   </w:t>
            </w:r>
            <w:proofErr w:type="gramStart"/>
            <w:r w:rsidRPr="00180F26">
              <w:rPr>
                <w:rFonts w:ascii="Arial" w:eastAsia="Calibri" w:hAnsi="Arial" w:cs="Arial"/>
                <w:sz w:val="20"/>
                <w:szCs w:val="20"/>
              </w:rPr>
              <w:t xml:space="preserve">   </w:t>
            </w:r>
            <w:r w:rsidRPr="00180F26">
              <w:rPr>
                <w:rFonts w:ascii="Arial" w:eastAsia="Calibri" w:hAnsi="Arial" w:cs="Arial"/>
                <w:i/>
                <w:sz w:val="18"/>
                <w:szCs w:val="18"/>
              </w:rPr>
              <w:t>(</w:t>
            </w:r>
            <w:proofErr w:type="gramEnd"/>
            <w:r w:rsidRPr="00180F26">
              <w:rPr>
                <w:rFonts w:ascii="Arial" w:eastAsia="Calibri" w:hAnsi="Arial" w:cs="Arial"/>
                <w:i/>
                <w:sz w:val="18"/>
                <w:szCs w:val="18"/>
              </w:rPr>
              <w:t>biffer la mention inutile)</w:t>
            </w:r>
          </w:p>
          <w:p w14:paraId="27F64BBA" w14:textId="10D15BC4" w:rsidR="00560068" w:rsidRPr="00180F26" w:rsidRDefault="00440F79" w:rsidP="00440F79">
            <w:pPr>
              <w:spacing w:line="300" w:lineRule="exact"/>
              <w:rPr>
                <w:rFonts w:ascii="Arial" w:eastAsia="Calibri" w:hAnsi="Arial" w:cs="Arial"/>
                <w:sz w:val="20"/>
                <w:szCs w:val="20"/>
              </w:rPr>
            </w:pPr>
            <w:r w:rsidRPr="00180F26">
              <w:rPr>
                <w:rFonts w:ascii="Arial" w:hAnsi="Arial" w:cs="Arial"/>
                <w:sz w:val="20"/>
                <w:szCs w:val="20"/>
              </w:rPr>
              <w:t>MOTIVATION :.……………………………………………………………………………………………………………………………………………………………………………………………………………………………………………………………………………………………………………………………………………………………………………………………………………………………………………………………………………………………………………………………………………………………………………………………………………………………</w:t>
            </w:r>
            <w:r w:rsidRPr="00180F26">
              <w:rPr>
                <w:rFonts w:ascii="Arial" w:hAnsi="Arial" w:cs="Arial"/>
              </w:rPr>
              <w:t>..</w:t>
            </w:r>
          </w:p>
        </w:tc>
      </w:tr>
    </w:tbl>
    <w:p w14:paraId="0B3ABE2B" w14:textId="7BA9058A" w:rsidR="006E14EA" w:rsidRPr="00180F26" w:rsidRDefault="00A43AA1" w:rsidP="00440F79">
      <w:pPr>
        <w:pStyle w:val="Titre7"/>
        <w:spacing w:line="240" w:lineRule="auto"/>
      </w:pPr>
      <w:bookmarkStart w:id="199" w:name="_Annexe_72_:_1"/>
      <w:bookmarkEnd w:id="199"/>
      <w:r w:rsidRPr="00180F26">
        <w:rPr>
          <w:sz w:val="20"/>
          <w:szCs w:val="20"/>
          <w:lang w:eastAsia="fr-BE"/>
        </w:rPr>
        <w:br w:type="page"/>
      </w:r>
      <w:r w:rsidR="00FF6C04" w:rsidRPr="00180F26">
        <w:rPr>
          <w:noProof/>
        </w:rPr>
        <w:lastRenderedPageBreak/>
        <w:drawing>
          <wp:anchor distT="0" distB="0" distL="114300" distR="114300" simplePos="0" relativeHeight="251934208" behindDoc="0" locked="0" layoutInCell="1" allowOverlap="1" wp14:anchorId="5A4EFDDF" wp14:editId="352F797A">
            <wp:simplePos x="0" y="0"/>
            <wp:positionH relativeFrom="rightMargin">
              <wp:align>left</wp:align>
            </wp:positionH>
            <wp:positionV relativeFrom="paragraph">
              <wp:posOffset>-93768</wp:posOffset>
            </wp:positionV>
            <wp:extent cx="393155" cy="393155"/>
            <wp:effectExtent l="0" t="0" r="6985" b="6985"/>
            <wp:wrapNone/>
            <wp:docPr id="961314846" name="Image 96131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bookmarkStart w:id="200" w:name="_Hlk198203422"/>
      <w:r w:rsidR="006E14EA" w:rsidRPr="00180F26">
        <w:t xml:space="preserve">Annexe 72 :  Convention de scolarisation à temps partiel </w:t>
      </w:r>
      <w:bookmarkEnd w:id="200"/>
    </w:p>
    <w:p w14:paraId="5BCAE9D4" w14:textId="77777777" w:rsidR="0039097A" w:rsidRPr="00180F26" w:rsidRDefault="0039097A" w:rsidP="006E7AD1">
      <w:pPr>
        <w:pStyle w:val="AF2025-TextebaseArial10"/>
        <w:jc w:val="left"/>
      </w:pPr>
    </w:p>
    <w:p w14:paraId="081A988C" w14:textId="627C7615" w:rsidR="006E14EA" w:rsidRPr="00180F26" w:rsidRDefault="006E14EA" w:rsidP="00C37069">
      <w:pPr>
        <w:pStyle w:val="AF2025-TextebaseArial10"/>
        <w:spacing w:after="100"/>
        <w:jc w:val="left"/>
        <w:rPr>
          <w:b/>
          <w:bCs/>
        </w:rPr>
      </w:pPr>
      <w:r w:rsidRPr="00180F26">
        <w:rPr>
          <w:b/>
          <w:bCs/>
        </w:rPr>
        <w:t xml:space="preserve">1. Durée de la convention </w:t>
      </w:r>
    </w:p>
    <w:p w14:paraId="5DC1BD39" w14:textId="5A197F2E" w:rsidR="006E14EA" w:rsidRPr="00180F26" w:rsidRDefault="006E14EA" w:rsidP="0039097A">
      <w:pPr>
        <w:pStyle w:val="AF2025-TextebaseArial10"/>
        <w:tabs>
          <w:tab w:val="left" w:pos="2268"/>
        </w:tabs>
        <w:spacing w:line="320" w:lineRule="exact"/>
        <w:jc w:val="left"/>
      </w:pPr>
      <w:r w:rsidRPr="00180F26">
        <w:t xml:space="preserve">Année scolaire : </w:t>
      </w:r>
      <w:r w:rsidRPr="00180F26">
        <w:tab/>
      </w:r>
      <w:r w:rsidR="0039097A" w:rsidRPr="00180F26">
        <w:t>…………………………………………………………</w:t>
      </w:r>
    </w:p>
    <w:p w14:paraId="6C8517BC" w14:textId="28ABBC4F" w:rsidR="006E14EA" w:rsidRPr="00180F26" w:rsidRDefault="006E14EA" w:rsidP="0039097A">
      <w:pPr>
        <w:pStyle w:val="AF2025-TextebaseArial10"/>
        <w:tabs>
          <w:tab w:val="left" w:pos="2268"/>
        </w:tabs>
        <w:spacing w:line="320" w:lineRule="exact"/>
        <w:jc w:val="left"/>
      </w:pPr>
      <w:r w:rsidRPr="00180F26">
        <w:t xml:space="preserve">Produit ses effets le : </w:t>
      </w:r>
      <w:r w:rsidRPr="00180F26">
        <w:tab/>
      </w:r>
      <w:r w:rsidR="0039097A" w:rsidRPr="00180F26">
        <w:t xml:space="preserve">…………………… </w:t>
      </w:r>
      <w:r w:rsidRPr="00180F26">
        <w:t>et se termine le : ……………….</w:t>
      </w:r>
    </w:p>
    <w:p w14:paraId="48EC73F1" w14:textId="77777777" w:rsidR="006E14EA" w:rsidRPr="00180F26" w:rsidRDefault="006E14EA" w:rsidP="0039097A">
      <w:pPr>
        <w:pStyle w:val="AF2025-TextebaseArial10"/>
        <w:tabs>
          <w:tab w:val="left" w:pos="2268"/>
        </w:tabs>
        <w:jc w:val="left"/>
      </w:pPr>
    </w:p>
    <w:p w14:paraId="3228CD14" w14:textId="77777777" w:rsidR="006E14EA" w:rsidRPr="00180F26" w:rsidRDefault="006E14EA" w:rsidP="0039097A">
      <w:pPr>
        <w:pStyle w:val="AF2025-TextebaseArial10"/>
        <w:tabs>
          <w:tab w:val="left" w:pos="2268"/>
        </w:tabs>
        <w:jc w:val="left"/>
      </w:pPr>
    </w:p>
    <w:p w14:paraId="62503AA6" w14:textId="77777777" w:rsidR="006E14EA" w:rsidRPr="00180F26" w:rsidRDefault="006E14EA" w:rsidP="00C37069">
      <w:pPr>
        <w:pStyle w:val="AF2025-TextebaseArial10"/>
        <w:tabs>
          <w:tab w:val="left" w:pos="2268"/>
        </w:tabs>
        <w:spacing w:after="100"/>
        <w:jc w:val="left"/>
        <w:rPr>
          <w:b/>
          <w:bCs/>
        </w:rPr>
      </w:pPr>
      <w:r w:rsidRPr="00180F26">
        <w:rPr>
          <w:b/>
          <w:bCs/>
        </w:rPr>
        <w:t xml:space="preserve">2. Identification du jeune concerné </w:t>
      </w:r>
    </w:p>
    <w:p w14:paraId="48907B4C" w14:textId="1356AEA9" w:rsidR="006E14EA" w:rsidRPr="00180F26" w:rsidRDefault="006E14EA" w:rsidP="0039097A">
      <w:pPr>
        <w:pStyle w:val="AF2025-TextebaseArial10"/>
        <w:tabs>
          <w:tab w:val="left" w:pos="2268"/>
        </w:tabs>
        <w:spacing w:line="320" w:lineRule="exact"/>
        <w:jc w:val="left"/>
      </w:pPr>
      <w:r w:rsidRPr="00180F26">
        <w:t xml:space="preserve">Nom et prénom : </w:t>
      </w:r>
      <w:r w:rsidR="0039097A" w:rsidRPr="00180F26">
        <w:tab/>
        <w:t>………………………………………………………………………………………………</w:t>
      </w:r>
    </w:p>
    <w:p w14:paraId="69D6DEA9" w14:textId="7A045550" w:rsidR="006E14EA" w:rsidRPr="00180F26" w:rsidRDefault="006E14EA" w:rsidP="0039097A">
      <w:pPr>
        <w:pStyle w:val="AF2025-TextebaseArial10"/>
        <w:tabs>
          <w:tab w:val="left" w:pos="2268"/>
        </w:tabs>
        <w:spacing w:line="320" w:lineRule="exact"/>
        <w:jc w:val="left"/>
      </w:pPr>
      <w:r w:rsidRPr="00180F26">
        <w:t>Date de naissance :</w:t>
      </w:r>
      <w:r w:rsidR="0039097A" w:rsidRPr="00180F26">
        <w:t xml:space="preserve"> </w:t>
      </w:r>
      <w:r w:rsidR="0039097A" w:rsidRPr="00180F26">
        <w:tab/>
        <w:t>………………………………………………………………………………………………</w:t>
      </w:r>
    </w:p>
    <w:p w14:paraId="7328E13E" w14:textId="0CA0AF5C" w:rsidR="006E14EA" w:rsidRPr="00180F26" w:rsidRDefault="006E14EA" w:rsidP="0039097A">
      <w:pPr>
        <w:pStyle w:val="AF2025-TextebaseArial10"/>
        <w:tabs>
          <w:tab w:val="left" w:pos="2268"/>
        </w:tabs>
        <w:spacing w:line="320" w:lineRule="exact"/>
        <w:jc w:val="left"/>
      </w:pPr>
      <w:r w:rsidRPr="00180F26">
        <w:t xml:space="preserve">Année d'étude : </w:t>
      </w:r>
      <w:r w:rsidR="0039097A" w:rsidRPr="00180F26">
        <w:tab/>
        <w:t>………………………………………………………………………………………………</w:t>
      </w:r>
    </w:p>
    <w:p w14:paraId="0255FE4A" w14:textId="408A9450" w:rsidR="006E14EA" w:rsidRPr="00180F26" w:rsidRDefault="006E14EA" w:rsidP="0039097A">
      <w:pPr>
        <w:pStyle w:val="AF2025-TextebaseArial10"/>
        <w:tabs>
          <w:tab w:val="left" w:pos="2268"/>
        </w:tabs>
        <w:spacing w:line="320" w:lineRule="exact"/>
        <w:jc w:val="left"/>
      </w:pPr>
      <w:r w:rsidRPr="00180F26">
        <w:t xml:space="preserve">Type d'enseignement : </w:t>
      </w:r>
      <w:r w:rsidR="0039097A" w:rsidRPr="00180F26">
        <w:tab/>
        <w:t>………………………………………………………………………………………………</w:t>
      </w:r>
    </w:p>
    <w:p w14:paraId="38090C9D" w14:textId="436054A6" w:rsidR="006E14EA" w:rsidRPr="00180F26" w:rsidRDefault="006E14EA" w:rsidP="0039097A">
      <w:pPr>
        <w:pStyle w:val="AF2025-TextebaseArial10"/>
        <w:tabs>
          <w:tab w:val="left" w:pos="2268"/>
        </w:tabs>
        <w:spacing w:line="320" w:lineRule="exact"/>
        <w:jc w:val="left"/>
      </w:pPr>
      <w:r w:rsidRPr="00180F26">
        <w:t xml:space="preserve">Degré de maturité : </w:t>
      </w:r>
      <w:r w:rsidR="0039097A" w:rsidRPr="00180F26">
        <w:tab/>
        <w:t>………………………………………………………………………………………………</w:t>
      </w:r>
    </w:p>
    <w:p w14:paraId="4E35B190" w14:textId="6FE61CBE" w:rsidR="006E14EA" w:rsidRPr="00180F26" w:rsidRDefault="006E14EA" w:rsidP="0039097A">
      <w:pPr>
        <w:pStyle w:val="AF2025-TextebaseArial10"/>
        <w:tabs>
          <w:tab w:val="left" w:pos="2268"/>
        </w:tabs>
        <w:spacing w:line="320" w:lineRule="exact"/>
        <w:jc w:val="left"/>
      </w:pPr>
      <w:r w:rsidRPr="00180F26">
        <w:t>Forme d'enseignement :</w:t>
      </w:r>
      <w:r w:rsidR="0039097A" w:rsidRPr="00180F26">
        <w:t xml:space="preserve"> </w:t>
      </w:r>
      <w:r w:rsidR="0039097A" w:rsidRPr="00180F26">
        <w:tab/>
        <w:t>………………………………………………………………………………………………</w:t>
      </w:r>
    </w:p>
    <w:p w14:paraId="7CE9B993" w14:textId="46AA42A3" w:rsidR="006E14EA" w:rsidRPr="00180F26" w:rsidRDefault="006E14EA" w:rsidP="0039097A">
      <w:pPr>
        <w:pStyle w:val="AF2025-TextebaseArial10"/>
        <w:tabs>
          <w:tab w:val="left" w:pos="2268"/>
        </w:tabs>
        <w:spacing w:line="320" w:lineRule="exact"/>
        <w:jc w:val="left"/>
      </w:pPr>
      <w:r w:rsidRPr="00180F26">
        <w:t xml:space="preserve">Phase : </w:t>
      </w:r>
      <w:r w:rsidRPr="00180F26">
        <w:tab/>
      </w:r>
      <w:r w:rsidR="0039097A" w:rsidRPr="00180F26">
        <w:t>………………………………………………………………………………………………</w:t>
      </w:r>
    </w:p>
    <w:p w14:paraId="51D699DD" w14:textId="77777777" w:rsidR="006E14EA" w:rsidRPr="00180F26" w:rsidRDefault="006E14EA" w:rsidP="0039097A">
      <w:pPr>
        <w:pStyle w:val="AF2025-TextebaseArial10"/>
        <w:tabs>
          <w:tab w:val="left" w:pos="1843"/>
          <w:tab w:val="left" w:pos="2268"/>
        </w:tabs>
        <w:jc w:val="left"/>
      </w:pPr>
    </w:p>
    <w:p w14:paraId="28E789AE" w14:textId="3C11C6E9" w:rsidR="006E14EA" w:rsidRPr="00180F26" w:rsidRDefault="006E14EA" w:rsidP="00C37069">
      <w:pPr>
        <w:pStyle w:val="AF2025-TextebaseArial10"/>
        <w:tabs>
          <w:tab w:val="left" w:pos="1843"/>
        </w:tabs>
        <w:spacing w:after="120"/>
        <w:jc w:val="left"/>
        <w:rPr>
          <w:b/>
          <w:bCs/>
        </w:rPr>
      </w:pPr>
      <w:r w:rsidRPr="00180F26">
        <w:rPr>
          <w:b/>
          <w:bCs/>
        </w:rPr>
        <w:t xml:space="preserve">3. Identification des partenaires </w:t>
      </w:r>
    </w:p>
    <w:p w14:paraId="5599AF47" w14:textId="77777777" w:rsidR="006E14EA" w:rsidRPr="00180F26" w:rsidRDefault="006E14EA" w:rsidP="006E7AD1">
      <w:pPr>
        <w:pStyle w:val="AF2025-TextebaseArial10"/>
        <w:tabs>
          <w:tab w:val="left" w:pos="1843"/>
        </w:tabs>
        <w:jc w:val="left"/>
      </w:pPr>
      <w:r w:rsidRPr="00180F26">
        <w:t xml:space="preserve">- </w:t>
      </w:r>
      <w:r w:rsidRPr="00180F26">
        <w:rPr>
          <w:u w:val="single"/>
        </w:rPr>
        <w:t>Les parents ou les personnes investies de l'autorité parentale</w:t>
      </w:r>
      <w:r w:rsidRPr="00180F26">
        <w:t xml:space="preserve"> : </w:t>
      </w:r>
    </w:p>
    <w:p w14:paraId="03E6132F" w14:textId="77777777" w:rsidR="006E14EA" w:rsidRPr="00180F26" w:rsidRDefault="006E14EA" w:rsidP="006E7AD1">
      <w:pPr>
        <w:pStyle w:val="AF2025-TextebaseArial10"/>
        <w:tabs>
          <w:tab w:val="left" w:pos="1843"/>
        </w:tabs>
        <w:jc w:val="left"/>
      </w:pPr>
    </w:p>
    <w:p w14:paraId="2C7AA421" w14:textId="026C733A" w:rsidR="006E14EA" w:rsidRPr="00180F26" w:rsidRDefault="006E14EA" w:rsidP="0039097A">
      <w:pPr>
        <w:pStyle w:val="AF2025-TextebaseArial10"/>
        <w:tabs>
          <w:tab w:val="left" w:pos="1560"/>
        </w:tabs>
        <w:spacing w:line="320" w:lineRule="exact"/>
        <w:jc w:val="left"/>
      </w:pPr>
      <w:r w:rsidRPr="00180F26">
        <w:t xml:space="preserve">Nom et prénom : </w:t>
      </w:r>
      <w:r w:rsidR="0039097A" w:rsidRPr="00180F26">
        <w:tab/>
        <w:t>…………………………………………………………………………………………………………</w:t>
      </w:r>
    </w:p>
    <w:p w14:paraId="77F74659" w14:textId="26D1F00C" w:rsidR="006E14EA" w:rsidRPr="00180F26" w:rsidRDefault="006E14EA" w:rsidP="0039097A">
      <w:pPr>
        <w:pStyle w:val="AF2025-TextebaseArial10"/>
        <w:tabs>
          <w:tab w:val="left" w:pos="1560"/>
        </w:tabs>
        <w:spacing w:line="320" w:lineRule="exact"/>
        <w:jc w:val="left"/>
      </w:pPr>
      <w:r w:rsidRPr="00180F26">
        <w:t>Qualité :</w:t>
      </w:r>
      <w:r w:rsidR="0039097A" w:rsidRPr="00180F26">
        <w:t xml:space="preserve"> </w:t>
      </w:r>
      <w:r w:rsidR="0039097A" w:rsidRPr="00180F26">
        <w:tab/>
        <w:t>…………………………………………………………………………………………………………</w:t>
      </w:r>
    </w:p>
    <w:p w14:paraId="6452C5A8" w14:textId="23F0C122" w:rsidR="006E14EA" w:rsidRPr="00180F26" w:rsidRDefault="006E14EA" w:rsidP="0039097A">
      <w:pPr>
        <w:pStyle w:val="AF2025-TextebaseArial10"/>
        <w:tabs>
          <w:tab w:val="left" w:pos="1560"/>
        </w:tabs>
        <w:spacing w:line="320" w:lineRule="exact"/>
        <w:jc w:val="left"/>
      </w:pPr>
      <w:r w:rsidRPr="00180F26">
        <w:t xml:space="preserve">Adresse : </w:t>
      </w:r>
      <w:r w:rsidR="0039097A" w:rsidRPr="00180F26">
        <w:tab/>
        <w:t>…………………………………………………………………………………………………………</w:t>
      </w:r>
    </w:p>
    <w:p w14:paraId="6C9F208F" w14:textId="0E7CEE53" w:rsidR="006E14EA" w:rsidRPr="00180F26" w:rsidRDefault="006E14EA" w:rsidP="0039097A">
      <w:pPr>
        <w:pStyle w:val="AF2025-TextebaseArial10"/>
        <w:tabs>
          <w:tab w:val="left" w:pos="1560"/>
        </w:tabs>
        <w:spacing w:line="320" w:lineRule="exact"/>
        <w:jc w:val="left"/>
      </w:pPr>
      <w:r w:rsidRPr="00180F26">
        <w:t>Téléphone :</w:t>
      </w:r>
      <w:r w:rsidR="0039097A" w:rsidRPr="00180F26">
        <w:t xml:space="preserve"> </w:t>
      </w:r>
      <w:r w:rsidR="0039097A" w:rsidRPr="00180F26">
        <w:tab/>
        <w:t>…………………………………………………………………………………………………………</w:t>
      </w:r>
    </w:p>
    <w:p w14:paraId="7A2B2E77" w14:textId="77777777" w:rsidR="0039097A" w:rsidRPr="00180F26" w:rsidRDefault="0039097A" w:rsidP="006E7AD1">
      <w:pPr>
        <w:pStyle w:val="AF2025-TextebaseArial10"/>
        <w:tabs>
          <w:tab w:val="left" w:pos="1843"/>
        </w:tabs>
        <w:jc w:val="left"/>
      </w:pPr>
    </w:p>
    <w:p w14:paraId="50BDE67F" w14:textId="77777777" w:rsidR="00C37069" w:rsidRPr="00180F26" w:rsidRDefault="00C37069" w:rsidP="006E7AD1">
      <w:pPr>
        <w:pStyle w:val="AF2025-TextebaseArial10"/>
        <w:tabs>
          <w:tab w:val="left" w:pos="1843"/>
        </w:tabs>
        <w:jc w:val="left"/>
      </w:pPr>
    </w:p>
    <w:p w14:paraId="2FB0FE1E" w14:textId="493A21B9" w:rsidR="006E14EA" w:rsidRPr="00180F26" w:rsidRDefault="00C37069" w:rsidP="00C37069">
      <w:pPr>
        <w:pStyle w:val="AF2025-TextebaseArial10"/>
        <w:tabs>
          <w:tab w:val="left" w:pos="5529"/>
        </w:tabs>
        <w:jc w:val="left"/>
      </w:pPr>
      <w:r w:rsidRPr="00180F26">
        <w:t xml:space="preserve">Date : ………………. </w:t>
      </w:r>
      <w:r w:rsidRPr="00180F26">
        <w:tab/>
        <w:t>Signature : ……………………………</w:t>
      </w:r>
    </w:p>
    <w:p w14:paraId="35A3C810" w14:textId="77777777" w:rsidR="00C37069" w:rsidRPr="00180F26" w:rsidRDefault="00C37069" w:rsidP="006E7AD1">
      <w:pPr>
        <w:pStyle w:val="AF2025-TextebaseArial10"/>
        <w:tabs>
          <w:tab w:val="left" w:pos="1843"/>
        </w:tabs>
        <w:jc w:val="left"/>
      </w:pPr>
    </w:p>
    <w:p w14:paraId="34119B97" w14:textId="77777777" w:rsidR="006E14EA" w:rsidRPr="00180F26" w:rsidRDefault="006E14EA" w:rsidP="006E7AD1">
      <w:pPr>
        <w:pStyle w:val="AF2025-TextebaseArial10"/>
        <w:tabs>
          <w:tab w:val="left" w:pos="1843"/>
        </w:tabs>
        <w:jc w:val="left"/>
      </w:pPr>
    </w:p>
    <w:p w14:paraId="228ACFC4" w14:textId="77777777" w:rsidR="006E14EA" w:rsidRPr="00180F26" w:rsidRDefault="006E14EA" w:rsidP="00C37069">
      <w:pPr>
        <w:pStyle w:val="AF2025-TextebaseArial10"/>
        <w:tabs>
          <w:tab w:val="left" w:pos="1843"/>
        </w:tabs>
        <w:spacing w:after="100"/>
        <w:jc w:val="left"/>
      </w:pPr>
      <w:r w:rsidRPr="00180F26">
        <w:t xml:space="preserve">- </w:t>
      </w:r>
      <w:r w:rsidRPr="00180F26">
        <w:rPr>
          <w:u w:val="single"/>
        </w:rPr>
        <w:t>L'Etablissement scolaire</w:t>
      </w:r>
      <w:r w:rsidRPr="00180F26">
        <w:t xml:space="preserve"> : </w:t>
      </w:r>
    </w:p>
    <w:p w14:paraId="45CAD4C6" w14:textId="7310DB58" w:rsidR="006E14EA" w:rsidRPr="00180F26" w:rsidRDefault="006E14EA" w:rsidP="0039097A">
      <w:pPr>
        <w:pStyle w:val="AF2025-TextebaseArial10"/>
        <w:tabs>
          <w:tab w:val="left" w:pos="3119"/>
        </w:tabs>
        <w:spacing w:line="320" w:lineRule="exact"/>
        <w:jc w:val="left"/>
      </w:pPr>
      <w:r w:rsidRPr="00180F26">
        <w:t xml:space="preserve">Nom de l'établissement scolaire : </w:t>
      </w:r>
      <w:r w:rsidR="0039097A" w:rsidRPr="00180F26">
        <w:tab/>
        <w:t>…………………………………………………………………………………</w:t>
      </w:r>
    </w:p>
    <w:p w14:paraId="11519C81" w14:textId="5F9DCE41" w:rsidR="006E14EA" w:rsidRPr="00180F26" w:rsidRDefault="006E14EA" w:rsidP="0039097A">
      <w:pPr>
        <w:pStyle w:val="AF2025-TextebaseArial10"/>
        <w:tabs>
          <w:tab w:val="left" w:pos="3119"/>
        </w:tabs>
        <w:spacing w:line="320" w:lineRule="exact"/>
        <w:jc w:val="left"/>
      </w:pPr>
      <w:r w:rsidRPr="00180F26">
        <w:t xml:space="preserve">Adresse : </w:t>
      </w:r>
      <w:r w:rsidR="0039097A" w:rsidRPr="00180F26">
        <w:tab/>
        <w:t>…………………………………………………………………………………</w:t>
      </w:r>
    </w:p>
    <w:p w14:paraId="02EDBBE9" w14:textId="31C28BF6" w:rsidR="006E14EA" w:rsidRPr="00180F26" w:rsidRDefault="006E14EA" w:rsidP="0039097A">
      <w:pPr>
        <w:pStyle w:val="AF2025-TextebaseArial10"/>
        <w:tabs>
          <w:tab w:val="left" w:pos="3119"/>
        </w:tabs>
        <w:spacing w:line="320" w:lineRule="exact"/>
        <w:jc w:val="left"/>
      </w:pPr>
      <w:r w:rsidRPr="00180F26">
        <w:t xml:space="preserve">Tel : Fax : </w:t>
      </w:r>
      <w:proofErr w:type="gramStart"/>
      <w:r w:rsidRPr="00180F26">
        <w:t>E-mail</w:t>
      </w:r>
      <w:proofErr w:type="gramEnd"/>
      <w:r w:rsidRPr="00180F26">
        <w:t xml:space="preserve"> :</w:t>
      </w:r>
      <w:r w:rsidR="0039097A" w:rsidRPr="00180F26">
        <w:t xml:space="preserve"> </w:t>
      </w:r>
      <w:r w:rsidR="0039097A" w:rsidRPr="00180F26">
        <w:tab/>
        <w:t>…………………………………………………………………………………</w:t>
      </w:r>
    </w:p>
    <w:p w14:paraId="754E9236" w14:textId="4DD2A76E" w:rsidR="006E14EA" w:rsidRPr="00180F26" w:rsidRDefault="006E14EA" w:rsidP="0039097A">
      <w:pPr>
        <w:pStyle w:val="AF2025-TextebaseArial10"/>
        <w:tabs>
          <w:tab w:val="left" w:pos="3119"/>
        </w:tabs>
        <w:spacing w:line="320" w:lineRule="exact"/>
        <w:jc w:val="left"/>
      </w:pPr>
      <w:r w:rsidRPr="00180F26">
        <w:t>Nom du chef d'établissement :</w:t>
      </w:r>
      <w:r w:rsidR="0039097A" w:rsidRPr="00180F26">
        <w:t xml:space="preserve"> </w:t>
      </w:r>
      <w:r w:rsidR="0039097A" w:rsidRPr="00180F26">
        <w:tab/>
        <w:t>…………………………………………………………………………………</w:t>
      </w:r>
    </w:p>
    <w:p w14:paraId="624C2724" w14:textId="3C67D390" w:rsidR="006E14EA" w:rsidRPr="00180F26" w:rsidRDefault="006E14EA" w:rsidP="0039097A">
      <w:pPr>
        <w:pStyle w:val="AF2025-TextebaseArial10"/>
        <w:tabs>
          <w:tab w:val="left" w:pos="3119"/>
        </w:tabs>
        <w:spacing w:line="320" w:lineRule="exact"/>
        <w:jc w:val="left"/>
      </w:pPr>
      <w:r w:rsidRPr="00180F26">
        <w:t xml:space="preserve">N° FASE : </w:t>
      </w:r>
      <w:r w:rsidR="0039097A" w:rsidRPr="00180F26">
        <w:tab/>
        <w:t>…………………………………………………………………………………</w:t>
      </w:r>
    </w:p>
    <w:p w14:paraId="2F719A8C" w14:textId="77777777" w:rsidR="0039097A" w:rsidRPr="00180F26" w:rsidRDefault="0039097A" w:rsidP="006E7AD1">
      <w:pPr>
        <w:pStyle w:val="AF2025-TextebaseArial10"/>
        <w:tabs>
          <w:tab w:val="left" w:pos="1843"/>
        </w:tabs>
        <w:jc w:val="left"/>
      </w:pPr>
    </w:p>
    <w:p w14:paraId="273DDB2A" w14:textId="398AF5CE" w:rsidR="006E14EA" w:rsidRPr="00180F26" w:rsidRDefault="006E14EA" w:rsidP="00C37069">
      <w:pPr>
        <w:pStyle w:val="AF2025-TextebaseArial10"/>
        <w:spacing w:after="60"/>
        <w:jc w:val="left"/>
      </w:pPr>
      <w:r w:rsidRPr="00180F26">
        <w:t xml:space="preserve">Niveau : </w:t>
      </w:r>
      <w:sdt>
        <w:sdtPr>
          <w:id w:val="-1279789"/>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Maternel </w:t>
      </w:r>
      <w:sdt>
        <w:sdtPr>
          <w:id w:val="-285583686"/>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Primaire  </w:t>
      </w:r>
      <w:sdt>
        <w:sdtPr>
          <w:id w:val="610402049"/>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Secondaire </w:t>
      </w:r>
      <w:proofErr w:type="gramStart"/>
      <w:r w:rsidR="0039097A" w:rsidRPr="00180F26">
        <w:t xml:space="preserve">   </w:t>
      </w:r>
      <w:r w:rsidRPr="00180F26">
        <w:rPr>
          <w:i/>
          <w:iCs/>
          <w:sz w:val="18"/>
          <w:szCs w:val="18"/>
        </w:rPr>
        <w:t>(</w:t>
      </w:r>
      <w:proofErr w:type="gramEnd"/>
      <w:r w:rsidRPr="00180F26">
        <w:rPr>
          <w:i/>
          <w:iCs/>
          <w:sz w:val="18"/>
          <w:szCs w:val="18"/>
        </w:rPr>
        <w:t>case à cocher)</w:t>
      </w:r>
      <w:r w:rsidRPr="00180F26">
        <w:rPr>
          <w:i/>
          <w:iCs/>
        </w:rPr>
        <w:t xml:space="preserve"> </w:t>
      </w:r>
    </w:p>
    <w:p w14:paraId="0B0D996D" w14:textId="3ABBD38C" w:rsidR="006E14EA" w:rsidRPr="00180F26" w:rsidRDefault="006E14EA" w:rsidP="00C37069">
      <w:pPr>
        <w:pStyle w:val="AF2025-TextebaseArial10"/>
        <w:spacing w:after="60"/>
        <w:jc w:val="left"/>
      </w:pPr>
      <w:r w:rsidRPr="00180F26">
        <w:t xml:space="preserve">Enseignement spécialisé </w:t>
      </w:r>
    </w:p>
    <w:p w14:paraId="2349286E" w14:textId="2632200F" w:rsidR="006E14EA" w:rsidRPr="00180F26" w:rsidRDefault="006E14EA" w:rsidP="006E7AD1">
      <w:pPr>
        <w:pStyle w:val="AF2025-TextebaseArial10"/>
        <w:jc w:val="left"/>
      </w:pPr>
      <w:r w:rsidRPr="00180F26">
        <w:t xml:space="preserve">Réseau : </w:t>
      </w:r>
      <w:sdt>
        <w:sdtPr>
          <w:id w:val="-1335377752"/>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F.W.B. </w:t>
      </w:r>
      <w:sdt>
        <w:sdtPr>
          <w:id w:val="-1892871600"/>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O.S. </w:t>
      </w:r>
      <w:sdt>
        <w:sdtPr>
          <w:id w:val="189811714"/>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 xml:space="preserve">L.C.S. </w:t>
      </w:r>
      <w:sdt>
        <w:sdtPr>
          <w:id w:val="163601677"/>
          <w14:checkbox>
            <w14:checked w14:val="0"/>
            <w14:checkedState w14:val="2612" w14:font="MS Gothic"/>
            <w14:uncheckedState w14:val="2610" w14:font="MS Gothic"/>
          </w14:checkbox>
        </w:sdtPr>
        <w:sdtEndPr/>
        <w:sdtContent>
          <w:r w:rsidRPr="00180F26">
            <w:rPr>
              <w:rFonts w:ascii="Segoe UI Symbol" w:eastAsia="MS Gothic" w:hAnsi="Segoe UI Symbol" w:cs="Segoe UI Symbol"/>
            </w:rPr>
            <w:t>☐</w:t>
          </w:r>
        </w:sdtContent>
      </w:sdt>
      <w:r w:rsidRPr="00180F26">
        <w:t>L.N.</w:t>
      </w:r>
      <w:proofErr w:type="gramStart"/>
      <w:r w:rsidRPr="00180F26">
        <w:t>C.S</w:t>
      </w:r>
      <w:proofErr w:type="gramEnd"/>
      <w:r w:rsidRPr="00180F26">
        <w:t xml:space="preserve"> </w:t>
      </w:r>
      <w:r w:rsidR="0039097A" w:rsidRPr="00180F26">
        <w:t xml:space="preserve">  </w:t>
      </w:r>
      <w:r w:rsidRPr="00180F26">
        <w:rPr>
          <w:i/>
          <w:iCs/>
          <w:sz w:val="18"/>
          <w:szCs w:val="18"/>
        </w:rPr>
        <w:t>(case à cocher)</w:t>
      </w:r>
      <w:r w:rsidRPr="00180F26">
        <w:rPr>
          <w:i/>
          <w:iCs/>
        </w:rPr>
        <w:t xml:space="preserve"> </w:t>
      </w:r>
    </w:p>
    <w:p w14:paraId="3D170175" w14:textId="77777777" w:rsidR="006E14EA" w:rsidRPr="00180F26" w:rsidRDefault="006E14EA" w:rsidP="006E7AD1">
      <w:pPr>
        <w:pStyle w:val="AF2025-TextebaseArial10"/>
        <w:jc w:val="left"/>
      </w:pPr>
    </w:p>
    <w:p w14:paraId="07BEB1AD" w14:textId="77777777" w:rsidR="0039097A" w:rsidRPr="00180F26" w:rsidRDefault="0039097A" w:rsidP="006E7AD1">
      <w:pPr>
        <w:pStyle w:val="AF2025-TextebaseArial10"/>
        <w:jc w:val="left"/>
      </w:pPr>
    </w:p>
    <w:p w14:paraId="21E54834" w14:textId="77777777" w:rsidR="0039097A" w:rsidRPr="00180F26" w:rsidRDefault="0039097A" w:rsidP="006E7AD1">
      <w:pPr>
        <w:pStyle w:val="AF2025-TextebaseArial10"/>
        <w:jc w:val="left"/>
      </w:pPr>
    </w:p>
    <w:p w14:paraId="459AAAFB" w14:textId="77777777" w:rsidR="00C37069" w:rsidRPr="00180F26" w:rsidRDefault="00C37069" w:rsidP="00C37069">
      <w:pPr>
        <w:pStyle w:val="AF2025-TextebaseArial10"/>
        <w:tabs>
          <w:tab w:val="left" w:pos="5529"/>
        </w:tabs>
        <w:jc w:val="left"/>
      </w:pPr>
      <w:r w:rsidRPr="00180F26">
        <w:t xml:space="preserve">Date : ………………. </w:t>
      </w:r>
      <w:r w:rsidRPr="00180F26">
        <w:tab/>
        <w:t>Signature : ……………………………</w:t>
      </w:r>
    </w:p>
    <w:p w14:paraId="285731D5" w14:textId="77777777" w:rsidR="006E14EA" w:rsidRPr="00180F26" w:rsidRDefault="006E14EA" w:rsidP="006E7AD1">
      <w:pPr>
        <w:pStyle w:val="AF2025-TextebaseArial10"/>
        <w:jc w:val="left"/>
      </w:pPr>
      <w:r w:rsidRPr="00180F26">
        <w:br w:type="page"/>
      </w:r>
    </w:p>
    <w:p w14:paraId="39E8C3A3" w14:textId="66DAF462" w:rsidR="006E14EA" w:rsidRPr="00180F26" w:rsidRDefault="006E14EA" w:rsidP="00C37069">
      <w:pPr>
        <w:pStyle w:val="AF2025-TextebaseArial10"/>
        <w:spacing w:after="100"/>
        <w:jc w:val="left"/>
      </w:pPr>
      <w:r w:rsidRPr="00180F26">
        <w:lastRenderedPageBreak/>
        <w:t xml:space="preserve">- </w:t>
      </w:r>
      <w:r w:rsidRPr="00180F26">
        <w:rPr>
          <w:u w:val="single"/>
        </w:rPr>
        <w:t>La Structure subventionnée ou agréée par</w:t>
      </w:r>
      <w:r w:rsidR="00C37069" w:rsidRPr="00180F26">
        <w:t xml:space="preserve"> </w:t>
      </w:r>
      <w:r w:rsidRPr="00180F26">
        <w:t xml:space="preserve">: </w:t>
      </w:r>
      <w:sdt>
        <w:sdtPr>
          <w:id w:val="1022127688"/>
          <w14:checkbox>
            <w14:checked w14:val="0"/>
            <w14:checkedState w14:val="2612" w14:font="MS Gothic"/>
            <w14:uncheckedState w14:val="2610" w14:font="MS Gothic"/>
          </w14:checkbox>
        </w:sdtPr>
        <w:sdtEndPr/>
        <w:sdtContent>
          <w:r w:rsidRPr="00180F26">
            <w:rPr>
              <w:rFonts w:ascii="MS Gothic" w:eastAsia="MS Gothic" w:hAnsi="MS Gothic" w:hint="eastAsia"/>
            </w:rPr>
            <w:t>☐</w:t>
          </w:r>
        </w:sdtContent>
      </w:sdt>
      <w:r w:rsidRPr="00180F26">
        <w:t xml:space="preserve">AVIQ </w:t>
      </w:r>
      <w:sdt>
        <w:sdtPr>
          <w:id w:val="1249617567"/>
          <w14:checkbox>
            <w14:checked w14:val="0"/>
            <w14:checkedState w14:val="2612" w14:font="MS Gothic"/>
            <w14:uncheckedState w14:val="2610" w14:font="MS Gothic"/>
          </w14:checkbox>
        </w:sdtPr>
        <w:sdtEndPr/>
        <w:sdtContent>
          <w:r w:rsidRPr="00180F26">
            <w:rPr>
              <w:rFonts w:ascii="MS Gothic" w:eastAsia="MS Gothic" w:hAnsi="MS Gothic" w:hint="eastAsia"/>
            </w:rPr>
            <w:t>☐</w:t>
          </w:r>
        </w:sdtContent>
      </w:sdt>
      <w:r w:rsidRPr="00180F26">
        <w:t xml:space="preserve">COCOF  </w:t>
      </w:r>
      <w:sdt>
        <w:sdtPr>
          <w:id w:val="-1202935216"/>
          <w14:checkbox>
            <w14:checked w14:val="0"/>
            <w14:checkedState w14:val="2612" w14:font="MS Gothic"/>
            <w14:uncheckedState w14:val="2610" w14:font="MS Gothic"/>
          </w14:checkbox>
        </w:sdtPr>
        <w:sdtEndPr/>
        <w:sdtContent>
          <w:r w:rsidRPr="00180F26">
            <w:rPr>
              <w:rFonts w:ascii="MS Gothic" w:eastAsia="MS Gothic" w:hAnsi="MS Gothic" w:hint="eastAsia"/>
            </w:rPr>
            <w:t>☐</w:t>
          </w:r>
        </w:sdtContent>
      </w:sdt>
      <w:proofErr w:type="gramStart"/>
      <w:r w:rsidRPr="00180F26">
        <w:t xml:space="preserve">INAMI  </w:t>
      </w:r>
      <w:r w:rsidRPr="00180F26">
        <w:rPr>
          <w:i/>
          <w:iCs/>
          <w:sz w:val="18"/>
          <w:szCs w:val="18"/>
        </w:rPr>
        <w:t>(</w:t>
      </w:r>
      <w:proofErr w:type="gramEnd"/>
      <w:r w:rsidRPr="00180F26">
        <w:rPr>
          <w:i/>
          <w:iCs/>
          <w:sz w:val="18"/>
          <w:szCs w:val="18"/>
        </w:rPr>
        <w:t>case à cocher)</w:t>
      </w:r>
      <w:r w:rsidRPr="00180F26">
        <w:rPr>
          <w:i/>
          <w:iCs/>
        </w:rPr>
        <w:t xml:space="preserve"> </w:t>
      </w:r>
    </w:p>
    <w:p w14:paraId="4CD61104" w14:textId="054DB82E" w:rsidR="006E14EA" w:rsidRPr="00180F26" w:rsidRDefault="006E14EA" w:rsidP="00C37069">
      <w:pPr>
        <w:pStyle w:val="AF2025-TextebaseArial10"/>
        <w:tabs>
          <w:tab w:val="left" w:pos="2127"/>
        </w:tabs>
        <w:spacing w:line="320" w:lineRule="exact"/>
        <w:jc w:val="left"/>
      </w:pPr>
      <w:r w:rsidRPr="00180F26">
        <w:t xml:space="preserve">Nom : </w:t>
      </w:r>
      <w:r w:rsidRPr="00180F26">
        <w:tab/>
      </w:r>
      <w:r w:rsidR="00C37069" w:rsidRPr="00180F26">
        <w:rPr>
          <w:rFonts w:cs="Calibri"/>
        </w:rPr>
        <w:t>…………………………………………………………………………………………………</w:t>
      </w:r>
    </w:p>
    <w:p w14:paraId="4B57A816" w14:textId="6967B159" w:rsidR="006E14EA" w:rsidRPr="00180F26" w:rsidRDefault="006E14EA" w:rsidP="00C37069">
      <w:pPr>
        <w:pStyle w:val="AF2025-TextebaseArial10"/>
        <w:tabs>
          <w:tab w:val="left" w:pos="2127"/>
        </w:tabs>
        <w:spacing w:line="320" w:lineRule="exact"/>
        <w:jc w:val="left"/>
      </w:pPr>
      <w:r w:rsidRPr="00180F26">
        <w:t>Numéro d'agrément :</w:t>
      </w:r>
      <w:r w:rsidR="00C37069" w:rsidRPr="00180F26">
        <w:t xml:space="preserve"> </w:t>
      </w:r>
      <w:r w:rsidR="00C37069" w:rsidRPr="00180F26">
        <w:tab/>
      </w:r>
      <w:r w:rsidR="00C37069" w:rsidRPr="00180F26">
        <w:rPr>
          <w:rFonts w:cs="Calibri"/>
        </w:rPr>
        <w:t>…………………………………………………………………………………………………</w:t>
      </w:r>
    </w:p>
    <w:p w14:paraId="7CD82177" w14:textId="65936B78" w:rsidR="006E14EA" w:rsidRPr="00180F26" w:rsidRDefault="006E14EA" w:rsidP="00C37069">
      <w:pPr>
        <w:pStyle w:val="AF2025-TextebaseArial10"/>
        <w:tabs>
          <w:tab w:val="left" w:pos="2127"/>
        </w:tabs>
        <w:spacing w:line="320" w:lineRule="exact"/>
        <w:jc w:val="left"/>
      </w:pPr>
      <w:r w:rsidRPr="00180F26">
        <w:t>Directeur/</w:t>
      </w:r>
      <w:proofErr w:type="spellStart"/>
      <w:r w:rsidRPr="00180F26">
        <w:t>trice</w:t>
      </w:r>
      <w:proofErr w:type="spellEnd"/>
      <w:r w:rsidRPr="00180F26">
        <w:t xml:space="preserve"> : </w:t>
      </w:r>
      <w:r w:rsidR="00C37069" w:rsidRPr="00180F26">
        <w:tab/>
      </w:r>
      <w:r w:rsidR="00C37069" w:rsidRPr="00180F26">
        <w:rPr>
          <w:rFonts w:cs="Calibri"/>
        </w:rPr>
        <w:t>…………………………………………………………………………………………………</w:t>
      </w:r>
    </w:p>
    <w:p w14:paraId="74F1D4E4" w14:textId="77777777" w:rsidR="00C37069" w:rsidRPr="00180F26" w:rsidRDefault="006E14EA" w:rsidP="00C37069">
      <w:pPr>
        <w:pStyle w:val="AF2025-TextebaseArial10"/>
        <w:tabs>
          <w:tab w:val="left" w:pos="2127"/>
        </w:tabs>
        <w:spacing w:line="320" w:lineRule="exact"/>
        <w:jc w:val="left"/>
      </w:pPr>
      <w:r w:rsidRPr="00180F26">
        <w:t xml:space="preserve">Adresse : </w:t>
      </w:r>
      <w:r w:rsidR="00C37069" w:rsidRPr="00180F26">
        <w:tab/>
      </w:r>
      <w:r w:rsidR="00C37069" w:rsidRPr="00180F26">
        <w:rPr>
          <w:rFonts w:cs="Calibri"/>
        </w:rPr>
        <w:t>…………………………………………………………………………………………………</w:t>
      </w:r>
    </w:p>
    <w:p w14:paraId="3CEF8A3A" w14:textId="048F74C3" w:rsidR="006E14EA" w:rsidRPr="00180F26" w:rsidRDefault="006E14EA" w:rsidP="00C37069">
      <w:pPr>
        <w:pStyle w:val="AF2025-TextebaseArial10"/>
        <w:tabs>
          <w:tab w:val="left" w:pos="2127"/>
        </w:tabs>
        <w:spacing w:line="320" w:lineRule="exact"/>
        <w:jc w:val="left"/>
      </w:pPr>
      <w:r w:rsidRPr="00180F26">
        <w:t xml:space="preserve">Tél : Fax : </w:t>
      </w:r>
      <w:proofErr w:type="gramStart"/>
      <w:r w:rsidRPr="00180F26">
        <w:t>E-mail</w:t>
      </w:r>
      <w:proofErr w:type="gramEnd"/>
      <w:r w:rsidRPr="00180F26">
        <w:t xml:space="preserve"> : </w:t>
      </w:r>
      <w:r w:rsidR="00C37069" w:rsidRPr="00180F26">
        <w:tab/>
      </w:r>
      <w:r w:rsidR="00C37069" w:rsidRPr="00180F26">
        <w:rPr>
          <w:rFonts w:cs="Calibri"/>
        </w:rPr>
        <w:t>…………………………………………………………………………………………………</w:t>
      </w:r>
    </w:p>
    <w:p w14:paraId="4C96B72D" w14:textId="51AD26E2" w:rsidR="006E14EA" w:rsidRPr="00180F26" w:rsidRDefault="006E14EA" w:rsidP="00C37069">
      <w:pPr>
        <w:pStyle w:val="AF2025-TextebaseArial10"/>
        <w:tabs>
          <w:tab w:val="left" w:pos="2127"/>
        </w:tabs>
        <w:spacing w:line="320" w:lineRule="exact"/>
        <w:jc w:val="left"/>
      </w:pPr>
      <w:r w:rsidRPr="00180F26">
        <w:t>Personne de contact :</w:t>
      </w:r>
      <w:r w:rsidR="00C37069" w:rsidRPr="00180F26">
        <w:t xml:space="preserve"> </w:t>
      </w:r>
      <w:r w:rsidR="00C37069" w:rsidRPr="00180F26">
        <w:tab/>
      </w:r>
      <w:r w:rsidR="00C37069" w:rsidRPr="00180F26">
        <w:rPr>
          <w:rFonts w:cs="Calibri"/>
        </w:rPr>
        <w:t>…………………………………………………………………………………………………</w:t>
      </w:r>
    </w:p>
    <w:p w14:paraId="40168FEE" w14:textId="77777777" w:rsidR="006E14EA" w:rsidRPr="00180F26" w:rsidRDefault="006E14EA" w:rsidP="00C37069">
      <w:pPr>
        <w:pStyle w:val="AF2025-TextebaseArial10"/>
        <w:jc w:val="left"/>
      </w:pPr>
    </w:p>
    <w:p w14:paraId="781545A8" w14:textId="77777777" w:rsidR="00C37069" w:rsidRPr="00180F26" w:rsidRDefault="00C37069" w:rsidP="00C37069">
      <w:pPr>
        <w:pStyle w:val="AF2025-TextebaseArial10"/>
        <w:jc w:val="left"/>
      </w:pPr>
    </w:p>
    <w:p w14:paraId="599E3C65" w14:textId="77777777" w:rsidR="00C37069" w:rsidRPr="00180F26" w:rsidRDefault="00C37069" w:rsidP="00C37069">
      <w:pPr>
        <w:pStyle w:val="AF2025-TextebaseArial10"/>
        <w:tabs>
          <w:tab w:val="left" w:pos="5529"/>
        </w:tabs>
        <w:jc w:val="left"/>
      </w:pPr>
      <w:r w:rsidRPr="00180F26">
        <w:t xml:space="preserve">Date : ………………. </w:t>
      </w:r>
      <w:r w:rsidRPr="00180F26">
        <w:tab/>
        <w:t>Signature : ……………………………</w:t>
      </w:r>
    </w:p>
    <w:p w14:paraId="3629566D" w14:textId="77777777" w:rsidR="00C37069" w:rsidRPr="00180F26" w:rsidRDefault="00C37069" w:rsidP="00C37069">
      <w:pPr>
        <w:pStyle w:val="AF2025-TextebaseArial10"/>
        <w:jc w:val="left"/>
      </w:pPr>
    </w:p>
    <w:p w14:paraId="722F1028" w14:textId="57215E3E" w:rsidR="006E14EA" w:rsidRPr="00180F26" w:rsidRDefault="006E14EA" w:rsidP="00C37069">
      <w:pPr>
        <w:pStyle w:val="AF2025-TextebaseArial10"/>
        <w:spacing w:after="100"/>
        <w:jc w:val="left"/>
        <w:rPr>
          <w:u w:val="single"/>
        </w:rPr>
      </w:pPr>
      <w:r w:rsidRPr="00180F26">
        <w:t xml:space="preserve">- </w:t>
      </w:r>
      <w:r w:rsidRPr="00180F26">
        <w:rPr>
          <w:u w:val="single"/>
        </w:rPr>
        <w:t>Le CPMS de l'établissement scolaire</w:t>
      </w:r>
      <w:r w:rsidRPr="00180F26">
        <w:t xml:space="preserve"> :</w:t>
      </w:r>
      <w:r w:rsidRPr="00180F26">
        <w:rPr>
          <w:u w:val="single"/>
        </w:rPr>
        <w:t xml:space="preserve"> </w:t>
      </w:r>
    </w:p>
    <w:p w14:paraId="186A1557" w14:textId="3E66EBE6" w:rsidR="006E14EA" w:rsidRPr="00180F26" w:rsidRDefault="006E14EA" w:rsidP="00C37069">
      <w:pPr>
        <w:pStyle w:val="AF2025-TextebaseArial10"/>
        <w:tabs>
          <w:tab w:val="left" w:pos="1985"/>
        </w:tabs>
        <w:spacing w:line="320" w:lineRule="exact"/>
        <w:jc w:val="left"/>
      </w:pPr>
      <w:r w:rsidRPr="00180F26">
        <w:t>Directeur/</w:t>
      </w:r>
      <w:proofErr w:type="spellStart"/>
      <w:r w:rsidRPr="00180F26">
        <w:t>trice</w:t>
      </w:r>
      <w:proofErr w:type="spellEnd"/>
      <w:r w:rsidRPr="00180F26">
        <w:t xml:space="preserve"> : </w:t>
      </w:r>
      <w:r w:rsidR="00C37069" w:rsidRPr="00180F26">
        <w:tab/>
      </w:r>
      <w:r w:rsidR="00C37069" w:rsidRPr="00180F26">
        <w:rPr>
          <w:rFonts w:cs="Calibri"/>
        </w:rPr>
        <w:t>…………………………………………………………………………………………………</w:t>
      </w:r>
    </w:p>
    <w:p w14:paraId="38C16773" w14:textId="4F60D2B8" w:rsidR="006E14EA" w:rsidRPr="00180F26" w:rsidRDefault="006E14EA" w:rsidP="00C37069">
      <w:pPr>
        <w:pStyle w:val="AF2025-TextebaseArial10"/>
        <w:tabs>
          <w:tab w:val="left" w:pos="1985"/>
        </w:tabs>
        <w:spacing w:line="320" w:lineRule="exact"/>
        <w:jc w:val="left"/>
      </w:pPr>
      <w:r w:rsidRPr="00180F26">
        <w:t xml:space="preserve">Adresse : </w:t>
      </w:r>
      <w:r w:rsidR="00C37069" w:rsidRPr="00180F26">
        <w:tab/>
      </w:r>
      <w:r w:rsidR="00C37069" w:rsidRPr="00180F26">
        <w:rPr>
          <w:rFonts w:cs="Calibri"/>
        </w:rPr>
        <w:t>…………………………………………………………………………………………………</w:t>
      </w:r>
    </w:p>
    <w:p w14:paraId="6EAA6D22" w14:textId="746BCF10" w:rsidR="006E14EA" w:rsidRPr="00180F26" w:rsidRDefault="006E14EA" w:rsidP="00C37069">
      <w:pPr>
        <w:pStyle w:val="AF2025-TextebaseArial10"/>
        <w:tabs>
          <w:tab w:val="left" w:pos="1985"/>
        </w:tabs>
        <w:spacing w:line="320" w:lineRule="exact"/>
        <w:jc w:val="left"/>
      </w:pPr>
      <w:r w:rsidRPr="00180F26">
        <w:t xml:space="preserve">Tél : Fax : </w:t>
      </w:r>
      <w:proofErr w:type="gramStart"/>
      <w:r w:rsidRPr="00180F26">
        <w:t>E-mail</w:t>
      </w:r>
      <w:proofErr w:type="gramEnd"/>
      <w:r w:rsidRPr="00180F26">
        <w:t xml:space="preserve"> : </w:t>
      </w:r>
      <w:r w:rsidR="00C37069" w:rsidRPr="00180F26">
        <w:tab/>
      </w:r>
      <w:r w:rsidR="00C37069" w:rsidRPr="00180F26">
        <w:rPr>
          <w:rFonts w:cs="Calibri"/>
        </w:rPr>
        <w:t>…………………………………………………………………………………………………</w:t>
      </w:r>
    </w:p>
    <w:p w14:paraId="1B29A0B3" w14:textId="293C6BE5" w:rsidR="006E14EA" w:rsidRPr="00180F26" w:rsidRDefault="006E14EA" w:rsidP="00C37069">
      <w:pPr>
        <w:pStyle w:val="AF2025-TextebaseArial10"/>
        <w:tabs>
          <w:tab w:val="left" w:pos="1985"/>
        </w:tabs>
        <w:spacing w:line="320" w:lineRule="exact"/>
        <w:jc w:val="left"/>
      </w:pPr>
      <w:r w:rsidRPr="00180F26">
        <w:t>Personne de contact :</w:t>
      </w:r>
      <w:r w:rsidR="00C37069" w:rsidRPr="00180F26">
        <w:t xml:space="preserve"> </w:t>
      </w:r>
      <w:r w:rsidR="00C37069" w:rsidRPr="00180F26">
        <w:tab/>
      </w:r>
      <w:r w:rsidR="00C37069" w:rsidRPr="00180F26">
        <w:rPr>
          <w:rFonts w:cs="Calibri"/>
        </w:rPr>
        <w:t>…………………………………………………………………………………………………</w:t>
      </w:r>
    </w:p>
    <w:p w14:paraId="44BB79B5" w14:textId="77777777" w:rsidR="006E14EA" w:rsidRPr="00180F26" w:rsidRDefault="006E14EA" w:rsidP="00C37069">
      <w:pPr>
        <w:pStyle w:val="AF2025-TextebaseArial10"/>
        <w:jc w:val="left"/>
      </w:pPr>
    </w:p>
    <w:p w14:paraId="6738F988" w14:textId="77777777" w:rsidR="006E14EA" w:rsidRPr="00180F26" w:rsidRDefault="006E14EA" w:rsidP="00C37069">
      <w:pPr>
        <w:pStyle w:val="AF2025-TextebaseArial10"/>
        <w:jc w:val="left"/>
      </w:pPr>
    </w:p>
    <w:p w14:paraId="267FC709" w14:textId="77777777" w:rsidR="00C37069" w:rsidRPr="00180F26" w:rsidRDefault="00C37069" w:rsidP="00C37069">
      <w:pPr>
        <w:pStyle w:val="AF2025-TextebaseArial10"/>
        <w:tabs>
          <w:tab w:val="left" w:pos="5529"/>
        </w:tabs>
        <w:jc w:val="left"/>
      </w:pPr>
      <w:r w:rsidRPr="00180F26">
        <w:t xml:space="preserve">Date : ………………. </w:t>
      </w:r>
      <w:r w:rsidRPr="00180F26">
        <w:tab/>
        <w:t>Signature : ……………………………</w:t>
      </w:r>
    </w:p>
    <w:p w14:paraId="493E7E41" w14:textId="77777777" w:rsidR="006E14EA" w:rsidRPr="00180F26" w:rsidRDefault="006E14EA" w:rsidP="00C37069">
      <w:pPr>
        <w:pStyle w:val="AF2025-TextebaseArial10"/>
        <w:jc w:val="left"/>
      </w:pPr>
    </w:p>
    <w:p w14:paraId="7D7E622B" w14:textId="77777777" w:rsidR="006E14EA" w:rsidRPr="00180F26" w:rsidRDefault="006E14EA" w:rsidP="00C37069">
      <w:pPr>
        <w:pStyle w:val="AF2025-TextebaseArial10"/>
        <w:jc w:val="left"/>
      </w:pPr>
    </w:p>
    <w:p w14:paraId="49EAA023" w14:textId="58DE5ACA" w:rsidR="006E14EA" w:rsidRPr="00180F26" w:rsidRDefault="006E14EA" w:rsidP="00C37069">
      <w:pPr>
        <w:pStyle w:val="AF2025-TextebaseArial10"/>
        <w:spacing w:after="100"/>
        <w:jc w:val="left"/>
      </w:pPr>
      <w:r w:rsidRPr="00180F26">
        <w:rPr>
          <w:b/>
          <w:bCs/>
        </w:rPr>
        <w:t xml:space="preserve">4. Motivation de la nécessité d'une scolarisation à temps partiel </w:t>
      </w:r>
    </w:p>
    <w:p w14:paraId="490E4B96" w14:textId="0E0400F8" w:rsidR="006E14EA" w:rsidRPr="00180F26" w:rsidRDefault="006E14EA" w:rsidP="00C37069">
      <w:pPr>
        <w:pStyle w:val="AF2025-TextebaseArial10"/>
        <w:spacing w:line="320" w:lineRule="exact"/>
        <w:jc w:val="left"/>
      </w:pPr>
      <w:r w:rsidRPr="00180F26">
        <w:rPr>
          <w:rFonts w:cs="Calibri"/>
        </w:rPr>
        <w:t>……………..…………………………………………………………………………………..……………………………</w:t>
      </w:r>
    </w:p>
    <w:p w14:paraId="44769069" w14:textId="4AA5D63A" w:rsidR="006E14EA" w:rsidRPr="00180F26" w:rsidRDefault="006E14EA" w:rsidP="00C37069">
      <w:pPr>
        <w:pStyle w:val="AF2025-TextebaseArial10"/>
        <w:spacing w:line="320" w:lineRule="exact"/>
        <w:jc w:val="left"/>
      </w:pPr>
      <w:r w:rsidRPr="00180F26">
        <w:rPr>
          <w:rFonts w:cs="Calibri"/>
        </w:rPr>
        <w:t>……………..…………………………………………………………………………………..……………………………</w:t>
      </w:r>
    </w:p>
    <w:p w14:paraId="138EDA99" w14:textId="57184862" w:rsidR="006E14EA" w:rsidRPr="00180F26" w:rsidRDefault="006E14EA" w:rsidP="00C37069">
      <w:pPr>
        <w:pStyle w:val="AF2025-TextebaseArial10"/>
        <w:spacing w:line="320" w:lineRule="exact"/>
        <w:jc w:val="left"/>
      </w:pPr>
      <w:r w:rsidRPr="00180F26">
        <w:rPr>
          <w:rFonts w:cs="Calibri"/>
        </w:rPr>
        <w:t>……………..…………………………………………………………………………………..……………………………</w:t>
      </w:r>
    </w:p>
    <w:p w14:paraId="6A64D9E0" w14:textId="599DC538" w:rsidR="006E14EA" w:rsidRPr="00180F26" w:rsidRDefault="006E14EA" w:rsidP="00C37069">
      <w:pPr>
        <w:pStyle w:val="AF2025-TextebaseArial10"/>
        <w:spacing w:line="320" w:lineRule="exact"/>
        <w:jc w:val="left"/>
      </w:pPr>
      <w:r w:rsidRPr="00180F26">
        <w:rPr>
          <w:rFonts w:cs="Calibri"/>
        </w:rPr>
        <w:t>……………..…………………………………………………………………………………..……………………………</w:t>
      </w:r>
    </w:p>
    <w:p w14:paraId="3A074C5A" w14:textId="14A3EB95" w:rsidR="006E14EA" w:rsidRPr="00180F26" w:rsidRDefault="006E14EA" w:rsidP="00C37069">
      <w:pPr>
        <w:pStyle w:val="AF2025-TextebaseArial10"/>
        <w:spacing w:line="320" w:lineRule="exact"/>
        <w:jc w:val="left"/>
        <w:rPr>
          <w:rFonts w:cs="Calibri"/>
        </w:rPr>
      </w:pPr>
      <w:r w:rsidRPr="00180F26">
        <w:rPr>
          <w:rFonts w:cs="Calibri"/>
        </w:rPr>
        <w:t>……………..…………………………………………………………………………………..……………………………</w:t>
      </w:r>
    </w:p>
    <w:p w14:paraId="4508FAB4" w14:textId="6F917EBB" w:rsidR="006E14EA" w:rsidRPr="00180F26" w:rsidRDefault="006E14EA" w:rsidP="00C37069">
      <w:pPr>
        <w:pStyle w:val="AF2025-TextebaseArial10"/>
        <w:spacing w:line="320" w:lineRule="exact"/>
        <w:jc w:val="left"/>
        <w:rPr>
          <w:rFonts w:cs="Calibri"/>
        </w:rPr>
      </w:pPr>
      <w:r w:rsidRPr="00180F26">
        <w:rPr>
          <w:rFonts w:cs="Calibri"/>
        </w:rPr>
        <w:t>……………..…………………………………………………………………………………..……………………………</w:t>
      </w:r>
    </w:p>
    <w:p w14:paraId="04869559" w14:textId="3BB7B057" w:rsidR="006E14EA" w:rsidRPr="00180F26" w:rsidRDefault="006E14EA" w:rsidP="00C37069">
      <w:pPr>
        <w:pStyle w:val="AF2025-TextebaseArial10"/>
        <w:spacing w:line="320" w:lineRule="exact"/>
        <w:jc w:val="left"/>
      </w:pPr>
      <w:r w:rsidRPr="00180F26">
        <w:rPr>
          <w:rFonts w:cs="Calibri"/>
        </w:rPr>
        <w:t>……………..…………………………………………………………………………………..……………………………</w:t>
      </w:r>
    </w:p>
    <w:p w14:paraId="3A1C3586" w14:textId="10F4BC5F" w:rsidR="006E14EA" w:rsidRPr="00180F26" w:rsidRDefault="006E14EA" w:rsidP="00C37069">
      <w:pPr>
        <w:pStyle w:val="AF2025-TextebaseArial10"/>
        <w:spacing w:line="320" w:lineRule="exact"/>
        <w:jc w:val="left"/>
      </w:pPr>
      <w:r w:rsidRPr="00180F26">
        <w:rPr>
          <w:rFonts w:cs="Calibri"/>
        </w:rPr>
        <w:t>……………..…………………………………………………………………………………..……………………………</w:t>
      </w:r>
    </w:p>
    <w:p w14:paraId="673E2660" w14:textId="77777777" w:rsidR="006E14EA" w:rsidRPr="00180F26" w:rsidRDefault="006E14EA" w:rsidP="00C37069">
      <w:pPr>
        <w:pStyle w:val="AF2025-TextebaseArial10"/>
        <w:jc w:val="left"/>
      </w:pPr>
    </w:p>
    <w:p w14:paraId="565322C4" w14:textId="77777777" w:rsidR="006E14EA" w:rsidRPr="00180F26" w:rsidRDefault="006E14EA" w:rsidP="00C37069">
      <w:pPr>
        <w:pStyle w:val="AF2025-TextebaseArial10"/>
        <w:jc w:val="left"/>
      </w:pPr>
    </w:p>
    <w:p w14:paraId="4E6996A3" w14:textId="77777777" w:rsidR="006E14EA" w:rsidRPr="00180F26" w:rsidRDefault="006E14EA" w:rsidP="00C37069">
      <w:pPr>
        <w:pStyle w:val="AF2025-TextebaseArial10"/>
        <w:rPr>
          <w:b/>
          <w:bCs/>
        </w:rPr>
      </w:pPr>
      <w:r w:rsidRPr="00180F26">
        <w:rPr>
          <w:b/>
          <w:bCs/>
        </w:rPr>
        <w:t xml:space="preserve">5. Rôle et modalités d'accompagnement de l'élève par la structure subventionnée ou agréée par l'AVIQ, la COCOF ou l'INAMI </w:t>
      </w:r>
    </w:p>
    <w:p w14:paraId="43C4D876" w14:textId="77777777" w:rsidR="006E14EA" w:rsidRPr="00180F26" w:rsidRDefault="006E14EA" w:rsidP="00C37069">
      <w:pPr>
        <w:pStyle w:val="AF2025-TextebaseArial10"/>
        <w:jc w:val="left"/>
      </w:pPr>
    </w:p>
    <w:p w14:paraId="71B0FA42" w14:textId="178EA46F" w:rsidR="006E14EA" w:rsidRPr="00180F26" w:rsidRDefault="006E14EA" w:rsidP="00C37069">
      <w:pPr>
        <w:pStyle w:val="AF2025-TextebaseArial10"/>
        <w:jc w:val="left"/>
      </w:pPr>
      <w:r w:rsidRPr="00180F26">
        <w:t xml:space="preserve">a. </w:t>
      </w:r>
      <w:r w:rsidRPr="00180F26">
        <w:rPr>
          <w:u w:val="single"/>
        </w:rPr>
        <w:t>Horaire</w:t>
      </w:r>
      <w:r w:rsidR="00C37069" w:rsidRPr="00180F26">
        <w:t> :</w:t>
      </w:r>
    </w:p>
    <w:p w14:paraId="4BB72964" w14:textId="379E56E6" w:rsidR="006E14EA" w:rsidRPr="00180F26" w:rsidRDefault="006E14EA" w:rsidP="00C37069">
      <w:pPr>
        <w:pStyle w:val="AF2025-TextebaseArial10"/>
        <w:spacing w:line="320" w:lineRule="exact"/>
        <w:jc w:val="left"/>
      </w:pPr>
      <w:r w:rsidRPr="00180F26">
        <w:rPr>
          <w:rFonts w:cs="Calibri"/>
        </w:rPr>
        <w:t>……………..…………………………………………………………………………………..……………………………</w:t>
      </w:r>
    </w:p>
    <w:p w14:paraId="4CBBB5B2" w14:textId="507875B1" w:rsidR="006E14EA" w:rsidRPr="00180F26" w:rsidRDefault="006E14EA" w:rsidP="00C37069">
      <w:pPr>
        <w:pStyle w:val="AF2025-TextebaseArial10"/>
        <w:spacing w:line="320" w:lineRule="exact"/>
        <w:jc w:val="left"/>
      </w:pPr>
      <w:r w:rsidRPr="00180F26">
        <w:rPr>
          <w:rFonts w:cs="Calibri"/>
        </w:rPr>
        <w:t>……………..…………………………………………………………………………………..……………………………</w:t>
      </w:r>
    </w:p>
    <w:p w14:paraId="58365BBC" w14:textId="77777777" w:rsidR="006E14EA" w:rsidRPr="00180F26" w:rsidRDefault="006E14EA" w:rsidP="00C37069">
      <w:pPr>
        <w:pStyle w:val="AF2025-TextebaseArial10"/>
        <w:jc w:val="left"/>
      </w:pPr>
    </w:p>
    <w:p w14:paraId="386A0E9E" w14:textId="77777777" w:rsidR="006E14EA" w:rsidRPr="00180F26" w:rsidRDefault="006E14EA" w:rsidP="00C37069">
      <w:pPr>
        <w:pStyle w:val="AF2025-TextebaseArial10"/>
        <w:jc w:val="left"/>
        <w:rPr>
          <w:u w:val="single"/>
        </w:rPr>
      </w:pPr>
      <w:r w:rsidRPr="00180F26">
        <w:t xml:space="preserve">b. </w:t>
      </w:r>
      <w:r w:rsidRPr="00180F26">
        <w:rPr>
          <w:u w:val="single"/>
        </w:rPr>
        <w:t>Modalités d'accompagnement de l'élève</w:t>
      </w:r>
      <w:r w:rsidRPr="00180F26">
        <w:t> :</w:t>
      </w:r>
    </w:p>
    <w:p w14:paraId="6CE8FFDD" w14:textId="3847F3B9" w:rsidR="006E14EA" w:rsidRPr="00180F26" w:rsidRDefault="006E14EA" w:rsidP="00C37069">
      <w:pPr>
        <w:pStyle w:val="AF2025-TextebaseArial10"/>
        <w:spacing w:line="320" w:lineRule="exact"/>
        <w:jc w:val="left"/>
      </w:pPr>
      <w:r w:rsidRPr="00180F26">
        <w:rPr>
          <w:rFonts w:cs="Calibri"/>
        </w:rPr>
        <w:t>……………..…………………………………………………………………………………..……………………………</w:t>
      </w:r>
    </w:p>
    <w:p w14:paraId="41ACBBA5" w14:textId="3B5DD3AE" w:rsidR="006E14EA" w:rsidRPr="00180F26" w:rsidRDefault="006E14EA" w:rsidP="00C37069">
      <w:pPr>
        <w:pStyle w:val="AF2025-TextebaseArial10"/>
        <w:spacing w:line="320" w:lineRule="exact"/>
        <w:jc w:val="left"/>
      </w:pPr>
      <w:r w:rsidRPr="00180F26">
        <w:rPr>
          <w:rFonts w:cs="Calibri"/>
        </w:rPr>
        <w:t>……………..…………………………………………………………………………………..……………………………</w:t>
      </w:r>
    </w:p>
    <w:p w14:paraId="1AA7743F" w14:textId="198E7B07" w:rsidR="006E14EA" w:rsidRPr="00180F26" w:rsidRDefault="006E14EA" w:rsidP="00C37069">
      <w:pPr>
        <w:pStyle w:val="AF2025-TextebaseArial10"/>
        <w:spacing w:line="320" w:lineRule="exact"/>
        <w:jc w:val="left"/>
      </w:pPr>
      <w:r w:rsidRPr="00180F26">
        <w:rPr>
          <w:rFonts w:cs="Calibri"/>
        </w:rPr>
        <w:t>……………..…………………………………………………………………………………..……………………………</w:t>
      </w:r>
    </w:p>
    <w:p w14:paraId="25235D6B" w14:textId="0A127398" w:rsidR="006E14EA" w:rsidRPr="00180F26" w:rsidRDefault="006E14EA" w:rsidP="00C37069">
      <w:pPr>
        <w:pStyle w:val="AF2025-TextebaseArial10"/>
        <w:spacing w:line="320" w:lineRule="exact"/>
        <w:jc w:val="left"/>
      </w:pPr>
      <w:r w:rsidRPr="00180F26">
        <w:rPr>
          <w:rFonts w:cs="Calibri"/>
        </w:rPr>
        <w:t>……………..…………………………………………………………………………………..……………………………</w:t>
      </w:r>
    </w:p>
    <w:p w14:paraId="58C3A51E" w14:textId="00E93C9B" w:rsidR="006E14EA" w:rsidRPr="00180F26" w:rsidRDefault="006E14EA" w:rsidP="00C37069">
      <w:pPr>
        <w:pStyle w:val="AF2025-TextebaseArial10"/>
        <w:spacing w:line="320" w:lineRule="exact"/>
        <w:jc w:val="left"/>
      </w:pPr>
      <w:r w:rsidRPr="00180F26">
        <w:rPr>
          <w:rFonts w:cs="Calibri"/>
        </w:rPr>
        <w:t>……………..…………………………………………………………………………………..……………………………</w:t>
      </w:r>
    </w:p>
    <w:p w14:paraId="64A2422B" w14:textId="77777777" w:rsidR="006E14EA" w:rsidRPr="00180F26" w:rsidRDefault="006E14EA" w:rsidP="00C37069">
      <w:pPr>
        <w:pStyle w:val="AF2025-TextebaseArial10"/>
        <w:jc w:val="left"/>
      </w:pPr>
    </w:p>
    <w:p w14:paraId="3FD15665" w14:textId="77777777" w:rsidR="006E14EA" w:rsidRPr="00180F26" w:rsidRDefault="006E14EA" w:rsidP="00C37069">
      <w:pPr>
        <w:pStyle w:val="AF2025-TextebaseArial10"/>
        <w:jc w:val="left"/>
      </w:pPr>
    </w:p>
    <w:p w14:paraId="7AF41E96" w14:textId="77777777" w:rsidR="00C37069" w:rsidRPr="00180F26" w:rsidRDefault="00C37069" w:rsidP="00C37069">
      <w:pPr>
        <w:pStyle w:val="AF2025-TextebaseArial10"/>
        <w:jc w:val="left"/>
      </w:pPr>
    </w:p>
    <w:p w14:paraId="62570EA2" w14:textId="77777777" w:rsidR="00C37069" w:rsidRPr="00180F26" w:rsidRDefault="00C37069" w:rsidP="00C37069">
      <w:pPr>
        <w:pStyle w:val="AF2025-TextebaseArial10"/>
        <w:jc w:val="left"/>
      </w:pPr>
    </w:p>
    <w:p w14:paraId="5CEC344F" w14:textId="77777777" w:rsidR="006E14EA" w:rsidRPr="00180F26" w:rsidRDefault="006E14EA" w:rsidP="00C37069">
      <w:pPr>
        <w:pStyle w:val="AF2025-TextebaseArial10"/>
        <w:jc w:val="left"/>
        <w:rPr>
          <w:b/>
          <w:bCs/>
        </w:rPr>
      </w:pPr>
      <w:r w:rsidRPr="00180F26">
        <w:rPr>
          <w:b/>
          <w:bCs/>
        </w:rPr>
        <w:lastRenderedPageBreak/>
        <w:t xml:space="preserve">6. Evaluation de la collaboration entre les partenaires de la convention </w:t>
      </w:r>
    </w:p>
    <w:p w14:paraId="6C9FAFCF" w14:textId="77777777" w:rsidR="006E14EA" w:rsidRPr="00180F26" w:rsidRDefault="006E14EA" w:rsidP="00C37069">
      <w:pPr>
        <w:pStyle w:val="AF2025-TextebaseArial10"/>
        <w:jc w:val="left"/>
      </w:pPr>
    </w:p>
    <w:p w14:paraId="452894BB" w14:textId="171A8077" w:rsidR="006E14EA" w:rsidRPr="00180F26" w:rsidRDefault="006E14EA" w:rsidP="00C37069">
      <w:pPr>
        <w:pStyle w:val="AF2025-TextebaseArial10"/>
        <w:spacing w:after="100"/>
        <w:jc w:val="left"/>
      </w:pPr>
      <w:r w:rsidRPr="00180F26">
        <w:t xml:space="preserve">a. </w:t>
      </w:r>
      <w:r w:rsidRPr="00180F26">
        <w:rPr>
          <w:u w:val="single"/>
        </w:rPr>
        <w:t>Mode d'évaluation</w:t>
      </w:r>
      <w:r w:rsidR="00C37069" w:rsidRPr="00180F26">
        <w:t> :</w:t>
      </w:r>
    </w:p>
    <w:p w14:paraId="379CBBD8" w14:textId="40D9392A" w:rsidR="006E14EA" w:rsidRPr="00180F26" w:rsidRDefault="006E14EA" w:rsidP="00C37069">
      <w:pPr>
        <w:pStyle w:val="AF2025-TextebaseArial10"/>
        <w:spacing w:line="320" w:lineRule="exact"/>
        <w:jc w:val="left"/>
      </w:pPr>
      <w:r w:rsidRPr="00180F26">
        <w:rPr>
          <w:rFonts w:cs="Calibri"/>
        </w:rPr>
        <w:t>……………..…………………………………………………………………………………..……………………………</w:t>
      </w:r>
    </w:p>
    <w:p w14:paraId="12DF2776" w14:textId="6872E8B5" w:rsidR="006E14EA" w:rsidRPr="00180F26" w:rsidRDefault="006E14EA" w:rsidP="00C37069">
      <w:pPr>
        <w:pStyle w:val="AF2025-TextebaseArial10"/>
        <w:spacing w:line="320" w:lineRule="exact"/>
        <w:jc w:val="left"/>
      </w:pPr>
      <w:r w:rsidRPr="00180F26">
        <w:rPr>
          <w:rFonts w:cs="Calibri"/>
        </w:rPr>
        <w:t>……………..…………………………………………………………………………………..……………………………</w:t>
      </w:r>
    </w:p>
    <w:p w14:paraId="15F9931E" w14:textId="1B56498A" w:rsidR="006E14EA" w:rsidRPr="00180F26" w:rsidRDefault="006E14EA" w:rsidP="00C37069">
      <w:pPr>
        <w:pStyle w:val="AF2025-TextebaseArial10"/>
        <w:spacing w:line="320" w:lineRule="exact"/>
        <w:jc w:val="left"/>
      </w:pPr>
      <w:r w:rsidRPr="00180F26">
        <w:rPr>
          <w:rFonts w:cs="Calibri"/>
        </w:rPr>
        <w:t>……………..…………………………………………………………………………………..……………………………</w:t>
      </w:r>
    </w:p>
    <w:p w14:paraId="228D90AF" w14:textId="584FE82E" w:rsidR="006E14EA" w:rsidRPr="00180F26" w:rsidRDefault="006E14EA" w:rsidP="00C37069">
      <w:pPr>
        <w:pStyle w:val="AF2025-TextebaseArial10"/>
        <w:spacing w:line="320" w:lineRule="exact"/>
        <w:jc w:val="left"/>
      </w:pPr>
      <w:r w:rsidRPr="00180F26">
        <w:rPr>
          <w:rFonts w:cs="Calibri"/>
        </w:rPr>
        <w:t>……………..…………………………………………………………………………………..……………………………</w:t>
      </w:r>
    </w:p>
    <w:p w14:paraId="2BF4588D" w14:textId="0C8B1DA2" w:rsidR="006E14EA" w:rsidRPr="00180F26" w:rsidRDefault="006E14EA" w:rsidP="00C37069">
      <w:pPr>
        <w:pStyle w:val="AF2025-TextebaseArial10"/>
        <w:spacing w:line="320" w:lineRule="exact"/>
        <w:jc w:val="left"/>
      </w:pPr>
      <w:r w:rsidRPr="00180F26">
        <w:rPr>
          <w:rFonts w:cs="Calibri"/>
        </w:rPr>
        <w:t>……………..…………………………………………………………………………………..……………………………</w:t>
      </w:r>
    </w:p>
    <w:p w14:paraId="57F5DDEE" w14:textId="77777777" w:rsidR="006E14EA" w:rsidRPr="00180F26" w:rsidRDefault="006E14EA" w:rsidP="00C37069">
      <w:pPr>
        <w:pStyle w:val="AF2025-TextebaseArial10"/>
        <w:jc w:val="left"/>
      </w:pPr>
    </w:p>
    <w:p w14:paraId="0E4FE2F5" w14:textId="77777777" w:rsidR="006E14EA" w:rsidRPr="00180F26" w:rsidRDefault="006E14EA" w:rsidP="00C37069">
      <w:pPr>
        <w:pStyle w:val="AF2025-TextebaseArial10"/>
        <w:jc w:val="left"/>
      </w:pPr>
    </w:p>
    <w:p w14:paraId="29C28F45" w14:textId="48CD34B4" w:rsidR="006E14EA" w:rsidRPr="00180F26" w:rsidRDefault="006E14EA" w:rsidP="00C37069">
      <w:pPr>
        <w:pStyle w:val="AF2025-TextebaseArial10"/>
        <w:spacing w:after="100"/>
        <w:jc w:val="left"/>
      </w:pPr>
      <w:r w:rsidRPr="00180F26">
        <w:t xml:space="preserve">b. </w:t>
      </w:r>
      <w:r w:rsidRPr="00180F26">
        <w:rPr>
          <w:u w:val="single"/>
        </w:rPr>
        <w:t>Rythme de l'évaluation</w:t>
      </w:r>
      <w:r w:rsidR="00C37069" w:rsidRPr="00180F26">
        <w:t> :</w:t>
      </w:r>
    </w:p>
    <w:p w14:paraId="01BDF0B5" w14:textId="541EF512" w:rsidR="006E14EA" w:rsidRPr="00180F26" w:rsidRDefault="006E14EA" w:rsidP="00C37069">
      <w:pPr>
        <w:pStyle w:val="AF2025-TextebaseArial10"/>
        <w:spacing w:line="320" w:lineRule="exact"/>
        <w:jc w:val="left"/>
      </w:pPr>
      <w:r w:rsidRPr="00180F26">
        <w:rPr>
          <w:rFonts w:cs="Calibri"/>
        </w:rPr>
        <w:t>……………..…………………………………………………………………………………..……………………………</w:t>
      </w:r>
    </w:p>
    <w:p w14:paraId="6EC80733" w14:textId="42AC9F23" w:rsidR="006E14EA" w:rsidRPr="00180F26" w:rsidRDefault="006E14EA" w:rsidP="00C37069">
      <w:pPr>
        <w:pStyle w:val="AF2025-TextebaseArial10"/>
        <w:spacing w:line="320" w:lineRule="exact"/>
        <w:jc w:val="left"/>
      </w:pPr>
      <w:r w:rsidRPr="00180F26">
        <w:rPr>
          <w:rFonts w:cs="Calibri"/>
        </w:rPr>
        <w:t>……………..…………………………………………………………………………………..……………………………</w:t>
      </w:r>
    </w:p>
    <w:p w14:paraId="0AC91942" w14:textId="77777777" w:rsidR="006E14EA" w:rsidRPr="00180F26" w:rsidRDefault="006E14EA" w:rsidP="00C37069">
      <w:pPr>
        <w:pStyle w:val="AF2025-TextebaseArial10"/>
        <w:spacing w:line="320" w:lineRule="exact"/>
      </w:pPr>
    </w:p>
    <w:p w14:paraId="10D8A9A3" w14:textId="5FDAA868" w:rsidR="006E14EA" w:rsidRPr="00180F26" w:rsidRDefault="006E14EA" w:rsidP="00C37069">
      <w:pPr>
        <w:pStyle w:val="AF2025-TextebaseArial10"/>
        <w:rPr>
          <w:lang w:eastAsia="fr-BE"/>
        </w:rPr>
      </w:pPr>
      <w:r w:rsidRPr="00180F26">
        <w:rPr>
          <w:lang w:eastAsia="fr-BE"/>
        </w:rPr>
        <w:br w:type="page"/>
      </w:r>
    </w:p>
    <w:p w14:paraId="4DA0C2ED" w14:textId="77777777" w:rsidR="00911917" w:rsidRPr="00180F26" w:rsidRDefault="00911917" w:rsidP="00911917">
      <w:pPr>
        <w:rPr>
          <w:rFonts w:ascii="Arial" w:hAnsi="Arial" w:cs="Arial"/>
          <w:sz w:val="10"/>
          <w:szCs w:val="10"/>
        </w:rPr>
      </w:pPr>
    </w:p>
    <w:p w14:paraId="2B62D730" w14:textId="01A3D144" w:rsidR="00911917" w:rsidRPr="00180F26" w:rsidRDefault="00911917" w:rsidP="00911917">
      <w:pPr>
        <w:pStyle w:val="Titre1"/>
        <w:pBdr>
          <w:top w:val="single" w:sz="6" w:space="10" w:color="1E436C"/>
          <w:left w:val="single" w:sz="6" w:space="5" w:color="1E436C"/>
          <w:bottom w:val="single" w:sz="6" w:space="10" w:color="1E436C"/>
          <w:right w:val="single" w:sz="6" w:space="5" w:color="1E436C"/>
        </w:pBdr>
        <w:shd w:val="clear" w:color="auto" w:fill="E9EEF3"/>
        <w:rPr>
          <w:rFonts w:ascii="Arial" w:hAnsi="Arial" w:cs="Arial"/>
          <w:b/>
          <w:bCs/>
          <w:caps w:val="0"/>
          <w:color w:val="auto"/>
          <w:sz w:val="40"/>
          <w:szCs w:val="40"/>
        </w:rPr>
      </w:pPr>
      <w:bookmarkStart w:id="201" w:name="_Toc201927633"/>
      <w:r w:rsidRPr="00180F26">
        <w:rPr>
          <w:rFonts w:ascii="Arial" w:hAnsi="Arial" w:cs="Arial"/>
          <w:b/>
          <w:bCs/>
          <w:caps w:val="0"/>
          <w:color w:val="auto"/>
          <w:sz w:val="40"/>
          <w:szCs w:val="40"/>
        </w:rPr>
        <w:t xml:space="preserve">Annexes : </w:t>
      </w:r>
      <w:r w:rsidRPr="00180F26">
        <w:rPr>
          <w:rFonts w:ascii="Arial" w:hAnsi="Arial" w:cs="Arial"/>
          <w:caps w:val="0"/>
          <w:color w:val="auto"/>
          <w:sz w:val="40"/>
          <w:szCs w:val="40"/>
        </w:rPr>
        <w:t>- PARTIE 2 -</w:t>
      </w:r>
      <w:bookmarkEnd w:id="201"/>
    </w:p>
    <w:p w14:paraId="09E62528" w14:textId="77777777" w:rsidR="00911917" w:rsidRPr="00180F26" w:rsidRDefault="00911917" w:rsidP="00911917">
      <w:pPr>
        <w:rPr>
          <w:rFonts w:ascii="Arial" w:eastAsiaTheme="majorEastAsia" w:hAnsi="Arial" w:cs="Arial"/>
          <w:caps/>
          <w:sz w:val="20"/>
          <w:szCs w:val="20"/>
        </w:rPr>
      </w:pPr>
    </w:p>
    <w:p w14:paraId="5AC4C6E2" w14:textId="77777777" w:rsidR="00911917" w:rsidRPr="00180F26" w:rsidRDefault="00911917">
      <w:pPr>
        <w:rPr>
          <w:lang w:eastAsia="fr-BE"/>
        </w:rPr>
      </w:pPr>
    </w:p>
    <w:p w14:paraId="2F543C79" w14:textId="77777777" w:rsidR="00911917" w:rsidRPr="00180F26" w:rsidRDefault="00911917">
      <w:pPr>
        <w:rPr>
          <w:lang w:eastAsia="fr-BE"/>
        </w:rPr>
      </w:pPr>
    </w:p>
    <w:p w14:paraId="3628E682" w14:textId="16E8BFB8" w:rsidR="00142760" w:rsidRPr="00180F26" w:rsidRDefault="00142760">
      <w:pPr>
        <w:rPr>
          <w:lang w:eastAsia="fr-BE"/>
        </w:rPr>
      </w:pPr>
      <w:r w:rsidRPr="00180F26">
        <w:rPr>
          <w:lang w:eastAsia="fr-BE"/>
        </w:rPr>
        <w:br w:type="page"/>
      </w:r>
    </w:p>
    <w:p w14:paraId="53363F59" w14:textId="7538A8FD" w:rsidR="00142760" w:rsidRPr="00180F26" w:rsidRDefault="00142760" w:rsidP="00626F26">
      <w:pPr>
        <w:pStyle w:val="Titre7"/>
      </w:pPr>
      <w:bookmarkStart w:id="202" w:name="_Annexe_45_:"/>
      <w:bookmarkEnd w:id="202"/>
      <w:r w:rsidRPr="00180F26">
        <w:lastRenderedPageBreak/>
        <w:t>Annexe 45 : Horaire des cours de l’enseignement fondamenta</w:t>
      </w:r>
      <w:r w:rsidR="00B5260B" w:rsidRPr="00180F26">
        <w:t xml:space="preserve">l </w:t>
      </w:r>
      <w:r w:rsidR="00B5260B" w:rsidRPr="00180F26">
        <w:rPr>
          <w:vertAlign w:val="superscript"/>
        </w:rPr>
        <w:t>1</w:t>
      </w:r>
    </w:p>
    <w:p w14:paraId="63292D78" w14:textId="77777777" w:rsidR="00142760" w:rsidRPr="00180F26" w:rsidRDefault="00142760" w:rsidP="00743DC6">
      <w:pPr>
        <w:spacing w:line="260" w:lineRule="exact"/>
        <w:rPr>
          <w:rFonts w:ascii="Arial" w:hAnsi="Arial" w:cs="Arial"/>
          <w:sz w:val="20"/>
          <w:szCs w:val="20"/>
        </w:rPr>
      </w:pPr>
    </w:p>
    <w:p w14:paraId="3DC24343" w14:textId="77777777" w:rsidR="00142760" w:rsidRPr="00180F26" w:rsidRDefault="00142760" w:rsidP="00743DC6">
      <w:pPr>
        <w:spacing w:line="260" w:lineRule="exact"/>
        <w:rPr>
          <w:rFonts w:ascii="Arial" w:hAnsi="Arial" w:cs="Arial"/>
          <w:sz w:val="20"/>
          <w:szCs w:val="20"/>
        </w:rPr>
      </w:pPr>
    </w:p>
    <w:p w14:paraId="609B460B" w14:textId="77777777" w:rsidR="00142760" w:rsidRPr="00180F26" w:rsidRDefault="00142760" w:rsidP="00743DC6">
      <w:pPr>
        <w:spacing w:line="260" w:lineRule="exact"/>
        <w:jc w:val="both"/>
        <w:rPr>
          <w:rFonts w:ascii="Arial" w:hAnsi="Arial" w:cs="Arial"/>
          <w:sz w:val="20"/>
          <w:szCs w:val="20"/>
        </w:rPr>
      </w:pPr>
      <w:r w:rsidRPr="00180F26">
        <w:rPr>
          <w:rFonts w:ascii="Arial" w:hAnsi="Arial" w:cs="Arial"/>
          <w:sz w:val="20"/>
          <w:szCs w:val="20"/>
        </w:rPr>
        <w:t xml:space="preserve">ANNEE SCOLAIRE </w:t>
      </w:r>
      <w:proofErr w:type="gramStart"/>
      <w:r w:rsidRPr="00180F26">
        <w:rPr>
          <w:rFonts w:ascii="Arial" w:hAnsi="Arial" w:cs="Arial"/>
          <w:sz w:val="20"/>
          <w:szCs w:val="20"/>
        </w:rPr>
        <w:t>20..</w:t>
      </w:r>
      <w:proofErr w:type="gramEnd"/>
      <w:r w:rsidRPr="00180F26">
        <w:rPr>
          <w:rFonts w:ascii="Arial" w:hAnsi="Arial" w:cs="Arial"/>
          <w:sz w:val="20"/>
          <w:szCs w:val="20"/>
        </w:rPr>
        <w:t>/20..</w:t>
      </w:r>
    </w:p>
    <w:p w14:paraId="3FDAF2A2" w14:textId="77777777" w:rsidR="00142760" w:rsidRPr="00180F26" w:rsidRDefault="00142760" w:rsidP="00743DC6">
      <w:pPr>
        <w:tabs>
          <w:tab w:val="center" w:pos="6632"/>
        </w:tabs>
        <w:spacing w:line="260" w:lineRule="exact"/>
        <w:jc w:val="both"/>
        <w:rPr>
          <w:rFonts w:ascii="Arial" w:hAnsi="Arial" w:cs="Arial"/>
          <w:sz w:val="20"/>
          <w:szCs w:val="20"/>
        </w:rPr>
      </w:pPr>
    </w:p>
    <w:p w14:paraId="4D9AF423" w14:textId="77777777" w:rsidR="00142760" w:rsidRPr="00180F26" w:rsidRDefault="00142760" w:rsidP="00743DC6">
      <w:pPr>
        <w:tabs>
          <w:tab w:val="center" w:pos="6632"/>
        </w:tabs>
        <w:spacing w:line="260" w:lineRule="exact"/>
        <w:jc w:val="both"/>
        <w:rPr>
          <w:rFonts w:ascii="Arial" w:hAnsi="Arial" w:cs="Arial"/>
          <w:sz w:val="20"/>
          <w:szCs w:val="20"/>
        </w:rPr>
      </w:pPr>
    </w:p>
    <w:p w14:paraId="4C94C0E6" w14:textId="77777777" w:rsidR="00142760" w:rsidRPr="00180F26" w:rsidRDefault="00142760" w:rsidP="00743DC6">
      <w:pPr>
        <w:tabs>
          <w:tab w:val="center" w:pos="6632"/>
        </w:tabs>
        <w:spacing w:line="260" w:lineRule="exact"/>
        <w:jc w:val="both"/>
        <w:rPr>
          <w:rFonts w:ascii="Arial" w:hAnsi="Arial" w:cs="Arial"/>
          <w:sz w:val="20"/>
          <w:szCs w:val="20"/>
        </w:rPr>
      </w:pPr>
    </w:p>
    <w:p w14:paraId="01B91DC3" w14:textId="77777777" w:rsidR="00142760" w:rsidRPr="00180F26" w:rsidRDefault="00142760" w:rsidP="00743DC6">
      <w:pPr>
        <w:tabs>
          <w:tab w:val="left" w:pos="2098"/>
        </w:tabs>
        <w:spacing w:line="260" w:lineRule="exact"/>
        <w:ind w:left="2098" w:hanging="2098"/>
        <w:jc w:val="both"/>
        <w:rPr>
          <w:rFonts w:ascii="Arial" w:hAnsi="Arial" w:cs="Arial"/>
          <w:sz w:val="20"/>
          <w:szCs w:val="20"/>
        </w:rPr>
      </w:pPr>
      <w:r w:rsidRPr="00180F26">
        <w:rPr>
          <w:rFonts w:ascii="Arial" w:hAnsi="Arial" w:cs="Arial"/>
          <w:sz w:val="20"/>
          <w:szCs w:val="20"/>
        </w:rPr>
        <w:t>ETABLISSEMENT</w:t>
      </w:r>
      <w:r w:rsidRPr="00180F26">
        <w:rPr>
          <w:rFonts w:ascii="Arial" w:hAnsi="Arial" w:cs="Arial"/>
          <w:sz w:val="20"/>
          <w:szCs w:val="20"/>
        </w:rPr>
        <w:tab/>
        <w:t>:</w:t>
      </w:r>
    </w:p>
    <w:p w14:paraId="35B76C07" w14:textId="77777777" w:rsidR="00142760" w:rsidRPr="00180F26" w:rsidRDefault="00142760" w:rsidP="00743DC6">
      <w:pPr>
        <w:tabs>
          <w:tab w:val="left" w:pos="2098"/>
        </w:tabs>
        <w:spacing w:line="260" w:lineRule="exact"/>
        <w:jc w:val="both"/>
        <w:rPr>
          <w:rFonts w:ascii="Arial" w:hAnsi="Arial" w:cs="Arial"/>
          <w:sz w:val="20"/>
          <w:szCs w:val="20"/>
        </w:rPr>
      </w:pPr>
    </w:p>
    <w:p w14:paraId="58B80623" w14:textId="77777777" w:rsidR="00142760" w:rsidRPr="00180F26" w:rsidRDefault="00142760" w:rsidP="00743DC6">
      <w:pPr>
        <w:tabs>
          <w:tab w:val="left" w:pos="2098"/>
        </w:tabs>
        <w:spacing w:line="260" w:lineRule="exact"/>
        <w:ind w:left="2098" w:hanging="2098"/>
        <w:jc w:val="both"/>
        <w:rPr>
          <w:rFonts w:ascii="Arial" w:hAnsi="Arial" w:cs="Arial"/>
          <w:sz w:val="20"/>
          <w:szCs w:val="20"/>
        </w:rPr>
      </w:pPr>
      <w:r w:rsidRPr="00180F26">
        <w:rPr>
          <w:rFonts w:ascii="Arial" w:hAnsi="Arial" w:cs="Arial"/>
          <w:sz w:val="20"/>
          <w:szCs w:val="20"/>
        </w:rPr>
        <w:t>N° FASE ET MATRICULE</w:t>
      </w:r>
      <w:r w:rsidRPr="00180F26">
        <w:rPr>
          <w:rFonts w:ascii="Arial" w:hAnsi="Arial" w:cs="Arial"/>
          <w:sz w:val="20"/>
          <w:szCs w:val="20"/>
        </w:rPr>
        <w:tab/>
        <w:t>:</w:t>
      </w:r>
    </w:p>
    <w:p w14:paraId="26D04309" w14:textId="77777777" w:rsidR="00142760" w:rsidRPr="00180F26" w:rsidRDefault="00142760" w:rsidP="00743DC6">
      <w:pPr>
        <w:tabs>
          <w:tab w:val="left" w:pos="2098"/>
        </w:tabs>
        <w:spacing w:line="260" w:lineRule="exact"/>
        <w:jc w:val="both"/>
        <w:rPr>
          <w:rFonts w:ascii="Arial" w:hAnsi="Arial" w:cs="Arial"/>
          <w:sz w:val="20"/>
          <w:szCs w:val="20"/>
        </w:rPr>
      </w:pPr>
    </w:p>
    <w:p w14:paraId="1EA86D57" w14:textId="77777777" w:rsidR="00142760" w:rsidRPr="00180F26" w:rsidRDefault="00142760" w:rsidP="00743DC6">
      <w:pPr>
        <w:tabs>
          <w:tab w:val="left" w:pos="2098"/>
        </w:tabs>
        <w:spacing w:line="260" w:lineRule="exact"/>
        <w:ind w:left="2098" w:hanging="2098"/>
        <w:jc w:val="both"/>
        <w:rPr>
          <w:rFonts w:ascii="Arial" w:hAnsi="Arial" w:cs="Arial"/>
          <w:sz w:val="20"/>
          <w:szCs w:val="20"/>
        </w:rPr>
      </w:pPr>
      <w:r w:rsidRPr="00180F26">
        <w:rPr>
          <w:rFonts w:ascii="Arial" w:hAnsi="Arial" w:cs="Arial"/>
          <w:sz w:val="20"/>
          <w:szCs w:val="20"/>
        </w:rPr>
        <w:t>TEL.</w:t>
      </w:r>
      <w:r w:rsidRPr="00180F26">
        <w:rPr>
          <w:rFonts w:ascii="Arial" w:hAnsi="Arial" w:cs="Arial"/>
          <w:sz w:val="20"/>
          <w:szCs w:val="20"/>
        </w:rPr>
        <w:tab/>
        <w:t>:</w:t>
      </w:r>
    </w:p>
    <w:p w14:paraId="3E775781" w14:textId="77777777" w:rsidR="00142760" w:rsidRPr="00180F26" w:rsidRDefault="00142760" w:rsidP="00743DC6">
      <w:pPr>
        <w:tabs>
          <w:tab w:val="left" w:pos="2098"/>
        </w:tabs>
        <w:spacing w:line="260" w:lineRule="exact"/>
        <w:jc w:val="both"/>
        <w:rPr>
          <w:rFonts w:ascii="Arial" w:hAnsi="Arial" w:cs="Arial"/>
          <w:sz w:val="20"/>
          <w:szCs w:val="20"/>
        </w:rPr>
      </w:pPr>
    </w:p>
    <w:p w14:paraId="0364D2D9" w14:textId="77777777" w:rsidR="00142760" w:rsidRPr="00180F26" w:rsidRDefault="00142760" w:rsidP="00743DC6">
      <w:pPr>
        <w:tabs>
          <w:tab w:val="left" w:pos="2098"/>
        </w:tabs>
        <w:spacing w:line="260" w:lineRule="exact"/>
        <w:jc w:val="both"/>
        <w:rPr>
          <w:rFonts w:ascii="Arial" w:hAnsi="Arial" w:cs="Arial"/>
          <w:sz w:val="20"/>
          <w:szCs w:val="20"/>
        </w:rPr>
      </w:pPr>
    </w:p>
    <w:p w14:paraId="4DF98049" w14:textId="77777777" w:rsidR="00142760" w:rsidRPr="00180F26" w:rsidRDefault="00142760" w:rsidP="00743DC6">
      <w:pPr>
        <w:tabs>
          <w:tab w:val="left" w:pos="2098"/>
        </w:tabs>
        <w:spacing w:line="260" w:lineRule="exact"/>
        <w:jc w:val="both"/>
        <w:rPr>
          <w:rFonts w:ascii="Arial" w:hAnsi="Arial" w:cs="Arial"/>
          <w:sz w:val="20"/>
          <w:szCs w:val="20"/>
        </w:rPr>
      </w:pPr>
      <w:r w:rsidRPr="00180F26">
        <w:rPr>
          <w:rFonts w:ascii="Arial" w:hAnsi="Arial" w:cs="Arial"/>
          <w:sz w:val="20"/>
          <w:szCs w:val="20"/>
        </w:rPr>
        <w:t>ENSEIGNEMENT FONDAMENTAL : Heures de début et de fin de cours :</w:t>
      </w:r>
    </w:p>
    <w:p w14:paraId="77BB45DC" w14:textId="77777777" w:rsidR="00142760" w:rsidRPr="00180F26" w:rsidRDefault="00142760" w:rsidP="00743DC6">
      <w:pPr>
        <w:tabs>
          <w:tab w:val="left" w:pos="2098"/>
        </w:tabs>
        <w:spacing w:line="260" w:lineRule="exact"/>
        <w:jc w:val="both"/>
        <w:rPr>
          <w:rFonts w:ascii="Arial" w:hAnsi="Arial" w:cs="Arial"/>
          <w:sz w:val="20"/>
          <w:szCs w:val="20"/>
        </w:rPr>
      </w:pPr>
    </w:p>
    <w:tbl>
      <w:tblPr>
        <w:tblW w:w="9620" w:type="dxa"/>
        <w:tblInd w:w="70" w:type="dxa"/>
        <w:tblCellMar>
          <w:left w:w="70" w:type="dxa"/>
          <w:right w:w="70" w:type="dxa"/>
        </w:tblCellMar>
        <w:tblLook w:val="04A0" w:firstRow="1" w:lastRow="0" w:firstColumn="1" w:lastColumn="0" w:noHBand="0" w:noVBand="1"/>
      </w:tblPr>
      <w:tblGrid>
        <w:gridCol w:w="1520"/>
        <w:gridCol w:w="1620"/>
        <w:gridCol w:w="1620"/>
        <w:gridCol w:w="1620"/>
        <w:gridCol w:w="1620"/>
        <w:gridCol w:w="1620"/>
      </w:tblGrid>
      <w:tr w:rsidR="00142760" w:rsidRPr="00180F26" w14:paraId="5B5FA961" w14:textId="77777777" w:rsidTr="00B352C4">
        <w:trPr>
          <w:trHeight w:val="420"/>
        </w:trPr>
        <w:tc>
          <w:tcPr>
            <w:tcW w:w="1520" w:type="dxa"/>
            <w:tcBorders>
              <w:top w:val="nil"/>
              <w:left w:val="nil"/>
              <w:bottom w:val="nil"/>
              <w:right w:val="nil"/>
            </w:tcBorders>
            <w:shd w:val="clear" w:color="auto" w:fill="auto"/>
            <w:noWrap/>
            <w:vAlign w:val="bottom"/>
            <w:hideMark/>
          </w:tcPr>
          <w:p w14:paraId="667404DA"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bottom"/>
            <w:hideMark/>
          </w:tcPr>
          <w:p w14:paraId="0BEB09D2"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LUNDI</w:t>
            </w:r>
          </w:p>
        </w:tc>
        <w:tc>
          <w:tcPr>
            <w:tcW w:w="1620" w:type="dxa"/>
            <w:tcBorders>
              <w:top w:val="nil"/>
              <w:left w:val="nil"/>
              <w:bottom w:val="nil"/>
              <w:right w:val="nil"/>
            </w:tcBorders>
            <w:shd w:val="clear" w:color="auto" w:fill="auto"/>
            <w:noWrap/>
            <w:vAlign w:val="bottom"/>
            <w:hideMark/>
          </w:tcPr>
          <w:p w14:paraId="52E482F9"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MARDI</w:t>
            </w:r>
          </w:p>
        </w:tc>
        <w:tc>
          <w:tcPr>
            <w:tcW w:w="1620" w:type="dxa"/>
            <w:tcBorders>
              <w:top w:val="nil"/>
              <w:left w:val="nil"/>
              <w:bottom w:val="nil"/>
              <w:right w:val="nil"/>
            </w:tcBorders>
            <w:shd w:val="clear" w:color="auto" w:fill="auto"/>
            <w:noWrap/>
            <w:vAlign w:val="bottom"/>
            <w:hideMark/>
          </w:tcPr>
          <w:p w14:paraId="23816173"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MERCREDI</w:t>
            </w:r>
          </w:p>
        </w:tc>
        <w:tc>
          <w:tcPr>
            <w:tcW w:w="1620" w:type="dxa"/>
            <w:tcBorders>
              <w:top w:val="nil"/>
              <w:left w:val="nil"/>
              <w:bottom w:val="nil"/>
              <w:right w:val="nil"/>
            </w:tcBorders>
            <w:shd w:val="clear" w:color="auto" w:fill="auto"/>
            <w:noWrap/>
            <w:vAlign w:val="bottom"/>
            <w:hideMark/>
          </w:tcPr>
          <w:p w14:paraId="35844E32"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JEUDI</w:t>
            </w:r>
          </w:p>
        </w:tc>
        <w:tc>
          <w:tcPr>
            <w:tcW w:w="1620" w:type="dxa"/>
            <w:tcBorders>
              <w:top w:val="nil"/>
              <w:left w:val="nil"/>
              <w:bottom w:val="nil"/>
              <w:right w:val="nil"/>
            </w:tcBorders>
            <w:shd w:val="clear" w:color="auto" w:fill="auto"/>
            <w:noWrap/>
            <w:vAlign w:val="bottom"/>
            <w:hideMark/>
          </w:tcPr>
          <w:p w14:paraId="2FB8B0B4"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VENDREDI</w:t>
            </w:r>
          </w:p>
        </w:tc>
      </w:tr>
      <w:tr w:rsidR="00142760" w:rsidRPr="00180F26" w14:paraId="51B6ABFA" w14:textId="77777777" w:rsidTr="00B352C4">
        <w:trPr>
          <w:trHeight w:val="204"/>
        </w:trPr>
        <w:tc>
          <w:tcPr>
            <w:tcW w:w="1520" w:type="dxa"/>
            <w:tcBorders>
              <w:top w:val="nil"/>
              <w:left w:val="nil"/>
              <w:bottom w:val="nil"/>
              <w:right w:val="nil"/>
            </w:tcBorders>
            <w:shd w:val="clear" w:color="auto" w:fill="auto"/>
            <w:noWrap/>
            <w:vAlign w:val="bottom"/>
            <w:hideMark/>
          </w:tcPr>
          <w:p w14:paraId="7FF1CCB8"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bottom"/>
            <w:hideMark/>
          </w:tcPr>
          <w:p w14:paraId="7A47B0EB"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bottom"/>
            <w:hideMark/>
          </w:tcPr>
          <w:p w14:paraId="2B5B0DCD"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bottom"/>
            <w:hideMark/>
          </w:tcPr>
          <w:p w14:paraId="5F2D30A3"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bottom"/>
            <w:hideMark/>
          </w:tcPr>
          <w:p w14:paraId="63AFBBC6"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bottom"/>
            <w:hideMark/>
          </w:tcPr>
          <w:p w14:paraId="67C37D9C" w14:textId="77777777" w:rsidR="00142760" w:rsidRPr="00180F26" w:rsidRDefault="00142760" w:rsidP="00743DC6">
            <w:pPr>
              <w:spacing w:line="260" w:lineRule="exact"/>
              <w:rPr>
                <w:rFonts w:ascii="Arial" w:eastAsia="Times New Roman" w:hAnsi="Arial" w:cs="Arial"/>
                <w:sz w:val="20"/>
                <w:szCs w:val="20"/>
                <w:lang w:eastAsia="fr-BE"/>
              </w:rPr>
            </w:pPr>
          </w:p>
        </w:tc>
      </w:tr>
      <w:tr w:rsidR="00142760" w:rsidRPr="00180F26" w14:paraId="48CC589D" w14:textId="77777777" w:rsidTr="00B352C4">
        <w:trPr>
          <w:trHeight w:val="420"/>
        </w:trPr>
        <w:tc>
          <w:tcPr>
            <w:tcW w:w="1520" w:type="dxa"/>
            <w:vMerge w:val="restart"/>
            <w:tcBorders>
              <w:top w:val="nil"/>
              <w:left w:val="nil"/>
              <w:bottom w:val="nil"/>
              <w:right w:val="nil"/>
            </w:tcBorders>
            <w:shd w:val="clear" w:color="auto" w:fill="auto"/>
            <w:vAlign w:val="center"/>
            <w:hideMark/>
          </w:tcPr>
          <w:p w14:paraId="67F07BA5" w14:textId="77777777" w:rsidR="00142760" w:rsidRPr="00180F26" w:rsidRDefault="00142760" w:rsidP="00743DC6">
            <w:pPr>
              <w:spacing w:line="260" w:lineRule="exact"/>
              <w:rPr>
                <w:rFonts w:ascii="Arial" w:eastAsia="Times New Roman" w:hAnsi="Arial" w:cs="Arial"/>
                <w:color w:val="000000"/>
                <w:sz w:val="20"/>
                <w:szCs w:val="20"/>
                <w:lang w:eastAsia="fr-BE"/>
              </w:rPr>
            </w:pPr>
            <w:proofErr w:type="gramStart"/>
            <w:r w:rsidRPr="00180F26">
              <w:rPr>
                <w:rFonts w:ascii="Arial" w:eastAsia="Times New Roman" w:hAnsi="Arial" w:cs="Arial"/>
                <w:color w:val="000000"/>
                <w:sz w:val="20"/>
                <w:szCs w:val="20"/>
                <w:lang w:eastAsia="fr-BE"/>
              </w:rPr>
              <w:t>matin</w:t>
            </w:r>
            <w:proofErr w:type="gramEnd"/>
            <w:r w:rsidRPr="00180F26">
              <w:rPr>
                <w:rFonts w:ascii="Arial" w:eastAsia="Times New Roman" w:hAnsi="Arial" w:cs="Arial"/>
                <w:color w:val="000000"/>
                <w:sz w:val="20"/>
                <w:szCs w:val="20"/>
                <w:lang w:eastAsia="fr-BE"/>
              </w:rPr>
              <w:t xml:space="preserve">                de ...... à ......</w:t>
            </w:r>
          </w:p>
        </w:tc>
        <w:tc>
          <w:tcPr>
            <w:tcW w:w="1620" w:type="dxa"/>
            <w:tcBorders>
              <w:top w:val="nil"/>
              <w:left w:val="single" w:sz="4" w:space="0" w:color="auto"/>
              <w:bottom w:val="nil"/>
              <w:right w:val="nil"/>
            </w:tcBorders>
            <w:shd w:val="clear" w:color="auto" w:fill="auto"/>
            <w:noWrap/>
            <w:vAlign w:val="center"/>
            <w:hideMark/>
          </w:tcPr>
          <w:p w14:paraId="0FC46361"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7C252C11"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39189258"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7EB311B5"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36BB417E"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r>
      <w:tr w:rsidR="00142760" w:rsidRPr="00180F26" w14:paraId="558BE55C" w14:textId="77777777" w:rsidTr="00B352C4">
        <w:trPr>
          <w:trHeight w:val="72"/>
        </w:trPr>
        <w:tc>
          <w:tcPr>
            <w:tcW w:w="1520" w:type="dxa"/>
            <w:vMerge/>
            <w:tcBorders>
              <w:top w:val="nil"/>
              <w:left w:val="nil"/>
              <w:bottom w:val="nil"/>
              <w:right w:val="nil"/>
            </w:tcBorders>
            <w:vAlign w:val="center"/>
            <w:hideMark/>
          </w:tcPr>
          <w:p w14:paraId="627050B5"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center"/>
            <w:hideMark/>
          </w:tcPr>
          <w:p w14:paraId="09D50926"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center"/>
            <w:hideMark/>
          </w:tcPr>
          <w:p w14:paraId="4CCC9EAB"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60EFD1DF"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6B534A5A"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75583F93" w14:textId="77777777" w:rsidR="00142760" w:rsidRPr="00180F26" w:rsidRDefault="00142760" w:rsidP="00743DC6">
            <w:pPr>
              <w:spacing w:line="260" w:lineRule="exact"/>
              <w:rPr>
                <w:rFonts w:ascii="Arial" w:eastAsia="Times New Roman" w:hAnsi="Arial" w:cs="Arial"/>
                <w:sz w:val="20"/>
                <w:szCs w:val="20"/>
                <w:lang w:eastAsia="fr-BE"/>
              </w:rPr>
            </w:pPr>
          </w:p>
        </w:tc>
      </w:tr>
      <w:tr w:rsidR="00142760" w:rsidRPr="00180F26" w14:paraId="7DA88C70" w14:textId="77777777" w:rsidTr="00B352C4">
        <w:trPr>
          <w:trHeight w:val="420"/>
        </w:trPr>
        <w:tc>
          <w:tcPr>
            <w:tcW w:w="1520" w:type="dxa"/>
            <w:vMerge/>
            <w:tcBorders>
              <w:top w:val="nil"/>
              <w:left w:val="nil"/>
              <w:bottom w:val="nil"/>
              <w:right w:val="nil"/>
            </w:tcBorders>
            <w:vAlign w:val="center"/>
            <w:hideMark/>
          </w:tcPr>
          <w:p w14:paraId="72EAD71B"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single" w:sz="4" w:space="0" w:color="auto"/>
              <w:bottom w:val="nil"/>
              <w:right w:val="nil"/>
            </w:tcBorders>
            <w:shd w:val="clear" w:color="auto" w:fill="auto"/>
            <w:noWrap/>
            <w:vAlign w:val="center"/>
            <w:hideMark/>
          </w:tcPr>
          <w:p w14:paraId="364B1B19"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7A5B6452"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1F24A09E"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5B328691"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3C615938"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r>
      <w:tr w:rsidR="00142760" w:rsidRPr="00180F26" w14:paraId="692CF62E" w14:textId="77777777" w:rsidTr="00B352C4">
        <w:trPr>
          <w:trHeight w:val="72"/>
        </w:trPr>
        <w:tc>
          <w:tcPr>
            <w:tcW w:w="1520" w:type="dxa"/>
            <w:tcBorders>
              <w:top w:val="nil"/>
              <w:left w:val="nil"/>
              <w:bottom w:val="nil"/>
              <w:right w:val="nil"/>
            </w:tcBorders>
            <w:shd w:val="clear" w:color="auto" w:fill="auto"/>
            <w:noWrap/>
            <w:vAlign w:val="bottom"/>
            <w:hideMark/>
          </w:tcPr>
          <w:p w14:paraId="46208F63"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center"/>
            <w:hideMark/>
          </w:tcPr>
          <w:p w14:paraId="6A29959D"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585DA145"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1B00A9DD"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038135F1"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0EFF09F0" w14:textId="77777777" w:rsidR="00142760" w:rsidRPr="00180F26" w:rsidRDefault="00142760" w:rsidP="00743DC6">
            <w:pPr>
              <w:spacing w:line="260" w:lineRule="exact"/>
              <w:rPr>
                <w:rFonts w:ascii="Arial" w:eastAsia="Times New Roman" w:hAnsi="Arial" w:cs="Arial"/>
                <w:sz w:val="20"/>
                <w:szCs w:val="20"/>
                <w:lang w:eastAsia="fr-BE"/>
              </w:rPr>
            </w:pPr>
          </w:p>
        </w:tc>
      </w:tr>
      <w:tr w:rsidR="00142760" w:rsidRPr="00180F26" w14:paraId="69E910A9" w14:textId="77777777" w:rsidTr="00B352C4">
        <w:trPr>
          <w:trHeight w:val="420"/>
        </w:trPr>
        <w:tc>
          <w:tcPr>
            <w:tcW w:w="1520" w:type="dxa"/>
            <w:vMerge w:val="restart"/>
            <w:tcBorders>
              <w:top w:val="nil"/>
              <w:left w:val="nil"/>
              <w:bottom w:val="nil"/>
              <w:right w:val="nil"/>
            </w:tcBorders>
            <w:shd w:val="clear" w:color="auto" w:fill="auto"/>
            <w:vAlign w:val="center"/>
            <w:hideMark/>
          </w:tcPr>
          <w:p w14:paraId="7CED332D" w14:textId="77777777" w:rsidR="00142760" w:rsidRPr="00180F26" w:rsidRDefault="00142760" w:rsidP="00743DC6">
            <w:pPr>
              <w:spacing w:line="260" w:lineRule="exact"/>
              <w:rPr>
                <w:rFonts w:ascii="Arial" w:eastAsia="Times New Roman" w:hAnsi="Arial" w:cs="Arial"/>
                <w:color w:val="000000"/>
                <w:sz w:val="20"/>
                <w:szCs w:val="20"/>
                <w:lang w:eastAsia="fr-BE"/>
              </w:rPr>
            </w:pPr>
            <w:proofErr w:type="gramStart"/>
            <w:r w:rsidRPr="00180F26">
              <w:rPr>
                <w:rFonts w:ascii="Arial" w:eastAsia="Times New Roman" w:hAnsi="Arial" w:cs="Arial"/>
                <w:color w:val="000000"/>
                <w:sz w:val="20"/>
                <w:szCs w:val="20"/>
                <w:lang w:eastAsia="fr-BE"/>
              </w:rPr>
              <w:t>après</w:t>
            </w:r>
            <w:proofErr w:type="gramEnd"/>
            <w:r w:rsidRPr="00180F26">
              <w:rPr>
                <w:rFonts w:ascii="Arial" w:eastAsia="Times New Roman" w:hAnsi="Arial" w:cs="Arial"/>
                <w:color w:val="000000"/>
                <w:sz w:val="20"/>
                <w:szCs w:val="20"/>
                <w:lang w:eastAsia="fr-BE"/>
              </w:rPr>
              <w:t>-midi        de ...... à ......</w:t>
            </w:r>
          </w:p>
        </w:tc>
        <w:tc>
          <w:tcPr>
            <w:tcW w:w="1620" w:type="dxa"/>
            <w:tcBorders>
              <w:top w:val="nil"/>
              <w:left w:val="single" w:sz="4" w:space="0" w:color="auto"/>
              <w:bottom w:val="nil"/>
              <w:right w:val="nil"/>
            </w:tcBorders>
            <w:shd w:val="clear" w:color="auto" w:fill="auto"/>
            <w:noWrap/>
            <w:vAlign w:val="center"/>
            <w:hideMark/>
          </w:tcPr>
          <w:p w14:paraId="32D137D7"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1F57FB90"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0D5A8F98"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66436A3F"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434FDD49"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r>
      <w:tr w:rsidR="00142760" w:rsidRPr="00180F26" w14:paraId="52D3D6B8" w14:textId="77777777" w:rsidTr="00B352C4">
        <w:trPr>
          <w:trHeight w:val="72"/>
        </w:trPr>
        <w:tc>
          <w:tcPr>
            <w:tcW w:w="1520" w:type="dxa"/>
            <w:vMerge/>
            <w:tcBorders>
              <w:top w:val="nil"/>
              <w:left w:val="nil"/>
              <w:bottom w:val="nil"/>
              <w:right w:val="nil"/>
            </w:tcBorders>
            <w:vAlign w:val="center"/>
            <w:hideMark/>
          </w:tcPr>
          <w:p w14:paraId="2D3106C0"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center"/>
            <w:hideMark/>
          </w:tcPr>
          <w:p w14:paraId="4CDCC80B"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nil"/>
              <w:bottom w:val="nil"/>
              <w:right w:val="nil"/>
            </w:tcBorders>
            <w:shd w:val="clear" w:color="auto" w:fill="auto"/>
            <w:noWrap/>
            <w:vAlign w:val="center"/>
            <w:hideMark/>
          </w:tcPr>
          <w:p w14:paraId="4CF33519"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2948D786"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6A81088B" w14:textId="77777777" w:rsidR="00142760" w:rsidRPr="00180F26" w:rsidRDefault="00142760" w:rsidP="00743DC6">
            <w:pPr>
              <w:spacing w:line="260" w:lineRule="exact"/>
              <w:rPr>
                <w:rFonts w:ascii="Arial" w:eastAsia="Times New Roman" w:hAnsi="Arial" w:cs="Arial"/>
                <w:sz w:val="20"/>
                <w:szCs w:val="20"/>
                <w:lang w:eastAsia="fr-BE"/>
              </w:rPr>
            </w:pPr>
          </w:p>
        </w:tc>
        <w:tc>
          <w:tcPr>
            <w:tcW w:w="1620" w:type="dxa"/>
            <w:tcBorders>
              <w:top w:val="nil"/>
              <w:left w:val="nil"/>
              <w:bottom w:val="nil"/>
              <w:right w:val="nil"/>
            </w:tcBorders>
            <w:shd w:val="clear" w:color="auto" w:fill="auto"/>
            <w:noWrap/>
            <w:vAlign w:val="center"/>
            <w:hideMark/>
          </w:tcPr>
          <w:p w14:paraId="7331A6AB" w14:textId="77777777" w:rsidR="00142760" w:rsidRPr="00180F26" w:rsidRDefault="00142760" w:rsidP="00743DC6">
            <w:pPr>
              <w:spacing w:line="260" w:lineRule="exact"/>
              <w:rPr>
                <w:rFonts w:ascii="Arial" w:eastAsia="Times New Roman" w:hAnsi="Arial" w:cs="Arial"/>
                <w:sz w:val="20"/>
                <w:szCs w:val="20"/>
                <w:lang w:eastAsia="fr-BE"/>
              </w:rPr>
            </w:pPr>
          </w:p>
        </w:tc>
      </w:tr>
      <w:tr w:rsidR="00142760" w:rsidRPr="00180F26" w14:paraId="24149070" w14:textId="77777777" w:rsidTr="00B352C4">
        <w:trPr>
          <w:trHeight w:val="420"/>
        </w:trPr>
        <w:tc>
          <w:tcPr>
            <w:tcW w:w="1520" w:type="dxa"/>
            <w:vMerge/>
            <w:tcBorders>
              <w:top w:val="nil"/>
              <w:left w:val="nil"/>
              <w:bottom w:val="nil"/>
              <w:right w:val="nil"/>
            </w:tcBorders>
            <w:vAlign w:val="center"/>
            <w:hideMark/>
          </w:tcPr>
          <w:p w14:paraId="23E14090" w14:textId="77777777" w:rsidR="00142760" w:rsidRPr="00180F26" w:rsidRDefault="00142760" w:rsidP="00743DC6">
            <w:pPr>
              <w:spacing w:line="260" w:lineRule="exact"/>
              <w:rPr>
                <w:rFonts w:ascii="Arial" w:eastAsia="Times New Roman" w:hAnsi="Arial" w:cs="Arial"/>
                <w:color w:val="000000"/>
                <w:sz w:val="20"/>
                <w:szCs w:val="20"/>
                <w:lang w:eastAsia="fr-BE"/>
              </w:rPr>
            </w:pPr>
          </w:p>
        </w:tc>
        <w:tc>
          <w:tcPr>
            <w:tcW w:w="1620" w:type="dxa"/>
            <w:tcBorders>
              <w:top w:val="nil"/>
              <w:left w:val="single" w:sz="4" w:space="0" w:color="auto"/>
              <w:bottom w:val="nil"/>
              <w:right w:val="nil"/>
            </w:tcBorders>
            <w:shd w:val="clear" w:color="auto" w:fill="auto"/>
            <w:noWrap/>
            <w:vAlign w:val="center"/>
            <w:hideMark/>
          </w:tcPr>
          <w:p w14:paraId="1376A77C"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4A040B59"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1834443B"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282A3851"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c>
          <w:tcPr>
            <w:tcW w:w="1620" w:type="dxa"/>
            <w:tcBorders>
              <w:top w:val="nil"/>
              <w:left w:val="single" w:sz="4" w:space="0" w:color="auto"/>
              <w:bottom w:val="nil"/>
              <w:right w:val="nil"/>
            </w:tcBorders>
            <w:shd w:val="clear" w:color="auto" w:fill="auto"/>
            <w:noWrap/>
            <w:vAlign w:val="center"/>
            <w:hideMark/>
          </w:tcPr>
          <w:p w14:paraId="76BF4DB2" w14:textId="77777777" w:rsidR="00142760" w:rsidRPr="00180F26" w:rsidRDefault="00142760" w:rsidP="00743DC6">
            <w:pPr>
              <w:spacing w:line="260" w:lineRule="exact"/>
              <w:rPr>
                <w:rFonts w:ascii="Arial" w:eastAsia="Times New Roman" w:hAnsi="Arial" w:cs="Arial"/>
                <w:color w:val="000000"/>
                <w:sz w:val="20"/>
                <w:szCs w:val="20"/>
                <w:lang w:eastAsia="fr-BE"/>
              </w:rPr>
            </w:pPr>
            <w:r w:rsidRPr="00180F26">
              <w:rPr>
                <w:rFonts w:ascii="Arial" w:eastAsia="Times New Roman" w:hAnsi="Arial" w:cs="Arial"/>
                <w:color w:val="000000"/>
                <w:sz w:val="20"/>
                <w:szCs w:val="20"/>
                <w:lang w:eastAsia="fr-BE"/>
              </w:rPr>
              <w:t>........................</w:t>
            </w:r>
          </w:p>
        </w:tc>
      </w:tr>
    </w:tbl>
    <w:p w14:paraId="43F5EC62" w14:textId="77777777" w:rsidR="00142760" w:rsidRPr="00180F26" w:rsidRDefault="00142760" w:rsidP="00743DC6">
      <w:pPr>
        <w:spacing w:line="260" w:lineRule="exact"/>
        <w:rPr>
          <w:rFonts w:ascii="Arial" w:hAnsi="Arial" w:cs="Arial"/>
          <w:vanish/>
          <w:sz w:val="20"/>
          <w:szCs w:val="20"/>
        </w:rPr>
      </w:pPr>
    </w:p>
    <w:p w14:paraId="4C7A4152" w14:textId="77777777" w:rsidR="00142760" w:rsidRPr="00180F26" w:rsidRDefault="00142760" w:rsidP="00743DC6">
      <w:pPr>
        <w:tabs>
          <w:tab w:val="left" w:pos="2098"/>
        </w:tabs>
        <w:spacing w:line="260" w:lineRule="exact"/>
        <w:jc w:val="both"/>
        <w:rPr>
          <w:rFonts w:ascii="Arial" w:hAnsi="Arial" w:cs="Arial"/>
          <w:sz w:val="20"/>
          <w:szCs w:val="20"/>
        </w:rPr>
      </w:pPr>
    </w:p>
    <w:p w14:paraId="0928B8D7" w14:textId="77777777" w:rsidR="00142760" w:rsidRPr="00180F26" w:rsidRDefault="00142760" w:rsidP="00743DC6">
      <w:pPr>
        <w:tabs>
          <w:tab w:val="left" w:pos="2098"/>
        </w:tabs>
        <w:spacing w:line="260" w:lineRule="exact"/>
        <w:jc w:val="both"/>
        <w:rPr>
          <w:rFonts w:ascii="Arial" w:hAnsi="Arial" w:cs="Arial"/>
          <w:b/>
          <w:sz w:val="20"/>
          <w:szCs w:val="20"/>
        </w:rPr>
      </w:pPr>
    </w:p>
    <w:p w14:paraId="7A47BF9B" w14:textId="77777777" w:rsidR="00142760" w:rsidRPr="00180F26" w:rsidRDefault="00142760" w:rsidP="00743DC6">
      <w:pPr>
        <w:tabs>
          <w:tab w:val="left" w:pos="2098"/>
        </w:tabs>
        <w:spacing w:line="260" w:lineRule="exact"/>
        <w:jc w:val="both"/>
        <w:rPr>
          <w:rFonts w:ascii="Arial" w:hAnsi="Arial" w:cs="Arial"/>
          <w:sz w:val="20"/>
          <w:szCs w:val="20"/>
        </w:rPr>
      </w:pPr>
    </w:p>
    <w:p w14:paraId="2D8EA3A8" w14:textId="16CF968C" w:rsidR="00142760" w:rsidRPr="00180F26" w:rsidRDefault="00142760" w:rsidP="00D17AF0">
      <w:pPr>
        <w:tabs>
          <w:tab w:val="left" w:pos="566"/>
          <w:tab w:val="left" w:pos="2098"/>
        </w:tabs>
        <w:spacing w:line="260" w:lineRule="exact"/>
        <w:rPr>
          <w:rFonts w:ascii="Arial" w:hAnsi="Arial" w:cs="Arial"/>
          <w:sz w:val="20"/>
          <w:szCs w:val="20"/>
        </w:rPr>
      </w:pPr>
      <w:r w:rsidRPr="00180F26">
        <w:rPr>
          <w:rFonts w:ascii="Arial" w:hAnsi="Arial" w:cs="Arial"/>
          <w:sz w:val="20"/>
          <w:szCs w:val="20"/>
        </w:rPr>
        <w:t>Je m’engage à avertir immédiatement l’Administration et la vérification de toute modification apportée à ce document au cours de l’année scolaire.</w:t>
      </w:r>
    </w:p>
    <w:p w14:paraId="542931BB" w14:textId="77777777" w:rsidR="00142760" w:rsidRPr="00180F26" w:rsidRDefault="00142760" w:rsidP="00743DC6">
      <w:pPr>
        <w:tabs>
          <w:tab w:val="left" w:pos="566"/>
          <w:tab w:val="left" w:pos="2098"/>
        </w:tabs>
        <w:spacing w:line="260" w:lineRule="exact"/>
        <w:jc w:val="both"/>
        <w:rPr>
          <w:rFonts w:ascii="Arial" w:hAnsi="Arial" w:cs="Arial"/>
          <w:sz w:val="20"/>
          <w:szCs w:val="20"/>
        </w:rPr>
      </w:pPr>
    </w:p>
    <w:p w14:paraId="4B65BAA2" w14:textId="77777777" w:rsidR="00142760" w:rsidRPr="00180F26" w:rsidRDefault="00142760" w:rsidP="00743DC6">
      <w:pPr>
        <w:tabs>
          <w:tab w:val="left" w:pos="3230"/>
        </w:tabs>
        <w:spacing w:line="260" w:lineRule="exact"/>
        <w:jc w:val="both"/>
        <w:rPr>
          <w:rFonts w:ascii="Arial" w:hAnsi="Arial" w:cs="Arial"/>
          <w:sz w:val="20"/>
          <w:szCs w:val="20"/>
        </w:rPr>
      </w:pPr>
      <w:r w:rsidRPr="00180F26">
        <w:rPr>
          <w:rFonts w:ascii="Arial" w:hAnsi="Arial" w:cs="Arial"/>
          <w:sz w:val="20"/>
          <w:szCs w:val="20"/>
        </w:rPr>
        <w:tab/>
        <w:t>A.............................................., le ...............................</w:t>
      </w:r>
    </w:p>
    <w:p w14:paraId="18B5C1AE" w14:textId="77777777" w:rsidR="00142760" w:rsidRPr="00180F26" w:rsidRDefault="00142760" w:rsidP="00743DC6">
      <w:pPr>
        <w:tabs>
          <w:tab w:val="left" w:pos="3230"/>
        </w:tabs>
        <w:spacing w:line="260" w:lineRule="exact"/>
        <w:jc w:val="both"/>
        <w:rPr>
          <w:rFonts w:ascii="Arial" w:hAnsi="Arial" w:cs="Arial"/>
          <w:sz w:val="20"/>
          <w:szCs w:val="20"/>
        </w:rPr>
      </w:pPr>
    </w:p>
    <w:p w14:paraId="0FD3E81C" w14:textId="77777777" w:rsidR="00142760" w:rsidRPr="00180F26" w:rsidRDefault="00142760" w:rsidP="00743DC6">
      <w:pPr>
        <w:tabs>
          <w:tab w:val="left" w:pos="3230"/>
        </w:tabs>
        <w:spacing w:line="260" w:lineRule="exact"/>
        <w:jc w:val="both"/>
        <w:rPr>
          <w:rFonts w:ascii="Arial" w:hAnsi="Arial" w:cs="Arial"/>
          <w:sz w:val="20"/>
          <w:szCs w:val="20"/>
        </w:rPr>
      </w:pPr>
    </w:p>
    <w:p w14:paraId="4F7C40FA" w14:textId="77777777" w:rsidR="00142760" w:rsidRPr="00180F26" w:rsidRDefault="00142760" w:rsidP="00743DC6">
      <w:pPr>
        <w:tabs>
          <w:tab w:val="left" w:pos="3230"/>
        </w:tabs>
        <w:spacing w:line="260" w:lineRule="exact"/>
        <w:jc w:val="both"/>
        <w:rPr>
          <w:rFonts w:ascii="Arial" w:hAnsi="Arial" w:cs="Arial"/>
          <w:sz w:val="20"/>
          <w:szCs w:val="20"/>
        </w:rPr>
      </w:pPr>
    </w:p>
    <w:p w14:paraId="6CD5A99C" w14:textId="77777777" w:rsidR="00142760" w:rsidRPr="00180F26" w:rsidRDefault="00142760" w:rsidP="00743DC6">
      <w:pPr>
        <w:tabs>
          <w:tab w:val="left" w:pos="3230"/>
        </w:tabs>
        <w:spacing w:line="260" w:lineRule="exact"/>
        <w:jc w:val="both"/>
        <w:rPr>
          <w:rFonts w:ascii="Arial" w:hAnsi="Arial" w:cs="Arial"/>
          <w:sz w:val="20"/>
          <w:szCs w:val="20"/>
        </w:rPr>
      </w:pPr>
      <w:r w:rsidRPr="00180F26">
        <w:rPr>
          <w:rFonts w:ascii="Arial" w:hAnsi="Arial" w:cs="Arial"/>
          <w:sz w:val="20"/>
          <w:szCs w:val="20"/>
        </w:rPr>
        <w:tab/>
        <w:t>Le (La) Directeur(</w:t>
      </w:r>
      <w:proofErr w:type="spellStart"/>
      <w:r w:rsidRPr="00180F26">
        <w:rPr>
          <w:rFonts w:ascii="Arial" w:hAnsi="Arial" w:cs="Arial"/>
          <w:sz w:val="20"/>
          <w:szCs w:val="20"/>
        </w:rPr>
        <w:t>trice</w:t>
      </w:r>
      <w:proofErr w:type="spellEnd"/>
      <w:r w:rsidRPr="00180F26">
        <w:rPr>
          <w:rFonts w:ascii="Arial" w:hAnsi="Arial" w:cs="Arial"/>
          <w:sz w:val="20"/>
          <w:szCs w:val="20"/>
        </w:rPr>
        <w:t>)</w:t>
      </w:r>
    </w:p>
    <w:p w14:paraId="5BD8AA00" w14:textId="77777777" w:rsidR="00142760" w:rsidRPr="00180F26" w:rsidRDefault="00142760" w:rsidP="00743DC6">
      <w:pPr>
        <w:tabs>
          <w:tab w:val="left" w:pos="3230"/>
        </w:tabs>
        <w:spacing w:line="260" w:lineRule="exact"/>
        <w:jc w:val="both"/>
        <w:rPr>
          <w:rFonts w:ascii="Arial" w:hAnsi="Arial" w:cs="Arial"/>
          <w:sz w:val="20"/>
          <w:szCs w:val="20"/>
        </w:rPr>
      </w:pPr>
    </w:p>
    <w:p w14:paraId="21FEA43C" w14:textId="77777777" w:rsidR="00142760" w:rsidRPr="00180F26" w:rsidRDefault="00142760" w:rsidP="00743DC6">
      <w:pPr>
        <w:tabs>
          <w:tab w:val="left" w:pos="3230"/>
        </w:tabs>
        <w:spacing w:line="260" w:lineRule="exact"/>
        <w:jc w:val="both"/>
        <w:rPr>
          <w:rFonts w:ascii="Arial" w:hAnsi="Arial" w:cs="Arial"/>
          <w:sz w:val="20"/>
          <w:szCs w:val="20"/>
        </w:rPr>
      </w:pPr>
    </w:p>
    <w:p w14:paraId="40EF4A4B" w14:textId="77777777" w:rsidR="00142760" w:rsidRPr="00180F26" w:rsidRDefault="00142760" w:rsidP="00743DC6">
      <w:pPr>
        <w:tabs>
          <w:tab w:val="left" w:pos="3230"/>
        </w:tabs>
        <w:spacing w:line="260" w:lineRule="exact"/>
        <w:jc w:val="both"/>
        <w:rPr>
          <w:rFonts w:ascii="Arial" w:hAnsi="Arial" w:cs="Arial"/>
          <w:sz w:val="20"/>
          <w:szCs w:val="20"/>
        </w:rPr>
      </w:pPr>
    </w:p>
    <w:p w14:paraId="3701F770" w14:textId="77777777" w:rsidR="00142760" w:rsidRPr="00180F26" w:rsidRDefault="00142760" w:rsidP="00743DC6">
      <w:pPr>
        <w:tabs>
          <w:tab w:val="left" w:pos="3230"/>
        </w:tabs>
        <w:spacing w:line="260" w:lineRule="exact"/>
        <w:jc w:val="both"/>
        <w:rPr>
          <w:rFonts w:ascii="Arial" w:hAnsi="Arial" w:cs="Arial"/>
          <w:sz w:val="20"/>
          <w:szCs w:val="20"/>
        </w:rPr>
      </w:pPr>
    </w:p>
    <w:p w14:paraId="00636493" w14:textId="77777777" w:rsidR="00142760" w:rsidRPr="00180F26" w:rsidRDefault="00142760" w:rsidP="00743DC6">
      <w:pPr>
        <w:tabs>
          <w:tab w:val="left" w:pos="3230"/>
        </w:tabs>
        <w:spacing w:line="260" w:lineRule="exact"/>
        <w:jc w:val="both"/>
        <w:rPr>
          <w:rFonts w:ascii="Arial" w:hAnsi="Arial" w:cs="Arial"/>
          <w:sz w:val="20"/>
          <w:szCs w:val="20"/>
        </w:rPr>
      </w:pPr>
    </w:p>
    <w:p w14:paraId="244F45FB" w14:textId="77777777" w:rsidR="00B5260B" w:rsidRPr="00180F26" w:rsidRDefault="00B5260B" w:rsidP="00B5260B">
      <w:pPr>
        <w:tabs>
          <w:tab w:val="center" w:pos="6237"/>
        </w:tabs>
        <w:rPr>
          <w:rFonts w:ascii="Arial" w:eastAsia="Calibri" w:hAnsi="Arial" w:cs="Arial"/>
          <w:sz w:val="20"/>
          <w:szCs w:val="20"/>
          <w:lang w:val="fr-FR"/>
        </w:rPr>
      </w:pPr>
    </w:p>
    <w:p w14:paraId="008451C9" w14:textId="77777777" w:rsidR="00B5260B" w:rsidRPr="00180F26" w:rsidRDefault="00B5260B" w:rsidP="00B5260B">
      <w:pPr>
        <w:tabs>
          <w:tab w:val="center" w:pos="6237"/>
        </w:tabs>
        <w:rPr>
          <w:rFonts w:ascii="Arial" w:eastAsia="Calibri" w:hAnsi="Arial" w:cs="Arial"/>
          <w:sz w:val="20"/>
          <w:szCs w:val="20"/>
          <w:lang w:val="fr-FR"/>
        </w:rPr>
      </w:pPr>
    </w:p>
    <w:p w14:paraId="5CE0CD6B" w14:textId="77777777" w:rsidR="00B5260B" w:rsidRPr="00180F26" w:rsidRDefault="00B5260B" w:rsidP="00B5260B">
      <w:pPr>
        <w:tabs>
          <w:tab w:val="center" w:pos="6237"/>
        </w:tabs>
        <w:rPr>
          <w:rFonts w:ascii="Arial" w:eastAsia="Calibri" w:hAnsi="Arial" w:cs="Arial"/>
          <w:sz w:val="20"/>
          <w:szCs w:val="20"/>
          <w:lang w:val="fr-FR"/>
        </w:rPr>
      </w:pPr>
    </w:p>
    <w:p w14:paraId="17F7852B" w14:textId="77777777" w:rsidR="00B5260B" w:rsidRPr="00180F26" w:rsidRDefault="00B5260B" w:rsidP="00B5260B">
      <w:pPr>
        <w:tabs>
          <w:tab w:val="center" w:pos="6237"/>
        </w:tabs>
        <w:rPr>
          <w:rFonts w:ascii="Arial" w:eastAsia="Calibri" w:hAnsi="Arial" w:cs="Arial"/>
          <w:sz w:val="20"/>
          <w:szCs w:val="20"/>
          <w:lang w:val="fr-FR"/>
        </w:rPr>
      </w:pPr>
    </w:p>
    <w:p w14:paraId="1261AAE1" w14:textId="77777777" w:rsidR="00B5260B" w:rsidRPr="00180F26" w:rsidRDefault="00B5260B" w:rsidP="00B5260B">
      <w:pPr>
        <w:tabs>
          <w:tab w:val="center" w:pos="6237"/>
        </w:tabs>
        <w:rPr>
          <w:rFonts w:ascii="Arial" w:eastAsia="Calibri" w:hAnsi="Arial" w:cs="Arial"/>
          <w:sz w:val="20"/>
          <w:szCs w:val="20"/>
          <w:lang w:val="fr-FR"/>
        </w:rPr>
      </w:pPr>
    </w:p>
    <w:p w14:paraId="15897D58" w14:textId="77777777" w:rsidR="00B5260B" w:rsidRPr="00180F26" w:rsidRDefault="00B5260B" w:rsidP="00B5260B">
      <w:pPr>
        <w:tabs>
          <w:tab w:val="center" w:pos="6237"/>
        </w:tabs>
        <w:rPr>
          <w:rFonts w:ascii="Arial" w:eastAsia="Calibri" w:hAnsi="Arial" w:cs="Arial"/>
          <w:sz w:val="20"/>
          <w:szCs w:val="20"/>
          <w:lang w:val="fr-FR"/>
        </w:rPr>
      </w:pPr>
    </w:p>
    <w:p w14:paraId="103C7777" w14:textId="77777777" w:rsidR="00B5260B" w:rsidRPr="00180F26" w:rsidRDefault="0011068A" w:rsidP="00B5260B">
      <w:pPr>
        <w:tabs>
          <w:tab w:val="center" w:pos="6237"/>
        </w:tabs>
        <w:rPr>
          <w:rFonts w:eastAsia="Calibri" w:cs="Arial"/>
          <w:lang w:val="fr-FR"/>
        </w:rPr>
      </w:pPr>
      <w:r>
        <w:rPr>
          <w:rFonts w:eastAsia="Calibri" w:cs="Arial"/>
          <w:iCs/>
          <w:lang w:val="fr-FR"/>
        </w:rPr>
        <w:pict w14:anchorId="093729E7">
          <v:rect id="_x0000_i1034" style="width:170.1pt;height:1pt" o:hrpct="0" o:hrstd="t" o:hrnoshade="t" o:hr="t" fillcolor="black" stroked="f"/>
        </w:pict>
      </w:r>
    </w:p>
    <w:p w14:paraId="7ABFDC6E" w14:textId="77777777" w:rsidR="00B5260B" w:rsidRPr="00180F26" w:rsidRDefault="00B5260B" w:rsidP="00B5260B">
      <w:pPr>
        <w:jc w:val="both"/>
        <w:rPr>
          <w:rFonts w:eastAsia="Calibri" w:cs="Arial"/>
          <w:sz w:val="6"/>
          <w:szCs w:val="6"/>
          <w:lang w:val="fr-FR"/>
        </w:rPr>
      </w:pPr>
    </w:p>
    <w:p w14:paraId="2D785DC0" w14:textId="794CA826" w:rsidR="00B5260B" w:rsidRPr="00180F26" w:rsidRDefault="00B5260B" w:rsidP="00B5260B">
      <w:pPr>
        <w:ind w:left="170" w:hanging="170"/>
        <w:jc w:val="both"/>
        <w:rPr>
          <w:rFonts w:ascii="Arial" w:eastAsia="Calibri" w:hAnsi="Arial" w:cs="Arial"/>
          <w:iCs/>
          <w:sz w:val="16"/>
          <w:szCs w:val="16"/>
          <w:lang w:val="fr-FR"/>
        </w:rPr>
      </w:pPr>
      <w:r w:rsidRPr="00180F26">
        <w:rPr>
          <w:rFonts w:ascii="Arial" w:eastAsia="Calibri" w:hAnsi="Arial" w:cs="Arial"/>
          <w:iCs/>
          <w:sz w:val="18"/>
          <w:szCs w:val="18"/>
          <w:vertAlign w:val="superscript"/>
          <w:lang w:val="fr-FR"/>
        </w:rPr>
        <w:t>1</w:t>
      </w:r>
      <w:r w:rsidRPr="00180F26">
        <w:rPr>
          <w:rFonts w:ascii="Arial" w:eastAsia="Calibri" w:hAnsi="Arial" w:cs="Arial"/>
          <w:iCs/>
          <w:sz w:val="18"/>
          <w:szCs w:val="18"/>
          <w:lang w:val="fr-FR"/>
        </w:rPr>
        <w:t xml:space="preserve"> </w:t>
      </w:r>
      <w:r w:rsidRPr="00180F26">
        <w:rPr>
          <w:rFonts w:ascii="Arial" w:eastAsia="Calibri" w:hAnsi="Arial" w:cs="Arial"/>
          <w:iCs/>
          <w:sz w:val="16"/>
          <w:szCs w:val="16"/>
        </w:rPr>
        <w:t>Annexe à envoyer par mail au vérificateur (Adresse, voir point 1 ci-dessous)</w:t>
      </w:r>
    </w:p>
    <w:p w14:paraId="175FD90D" w14:textId="77777777" w:rsidR="00B5260B" w:rsidRPr="00180F26" w:rsidRDefault="00B5260B" w:rsidP="00B5260B">
      <w:pPr>
        <w:ind w:left="170" w:hanging="170"/>
        <w:jc w:val="both"/>
        <w:rPr>
          <w:rFonts w:eastAsia="Calibri" w:cs="Arial"/>
          <w:iCs/>
          <w:sz w:val="16"/>
          <w:szCs w:val="16"/>
        </w:rPr>
      </w:pPr>
    </w:p>
    <w:p w14:paraId="622B8B1D" w14:textId="77777777" w:rsidR="00B5260B" w:rsidRPr="00180F26" w:rsidRDefault="00B5260B" w:rsidP="00B5260B">
      <w:pPr>
        <w:ind w:left="170" w:hanging="170"/>
        <w:jc w:val="both"/>
        <w:rPr>
          <w:rFonts w:eastAsia="Calibri" w:cs="Arial"/>
          <w:iCs/>
          <w:sz w:val="16"/>
          <w:szCs w:val="16"/>
        </w:rPr>
      </w:pPr>
    </w:p>
    <w:p w14:paraId="4434A843" w14:textId="4C650760" w:rsidR="00142760" w:rsidRPr="00180F26" w:rsidRDefault="00142760" w:rsidP="00B5260B">
      <w:pPr>
        <w:pStyle w:val="AF2025-TextebaseArial10"/>
        <w:rPr>
          <w:lang w:val="fr-FR"/>
        </w:rPr>
      </w:pPr>
      <w:r w:rsidRPr="00180F26">
        <w:rPr>
          <w:lang w:val="fr-FR"/>
        </w:rPr>
        <w:br w:type="page"/>
      </w:r>
    </w:p>
    <w:p w14:paraId="3327E177" w14:textId="43F0E65D" w:rsidR="00142760" w:rsidRPr="00180F26" w:rsidRDefault="00142760" w:rsidP="00626F26">
      <w:pPr>
        <w:pStyle w:val="Titre7"/>
      </w:pPr>
      <w:bookmarkStart w:id="203" w:name="_Annexe_2_:_6"/>
      <w:bookmarkStart w:id="204" w:name="_Annexe_46_:"/>
      <w:bookmarkEnd w:id="203"/>
      <w:bookmarkEnd w:id="204"/>
      <w:r w:rsidRPr="00180F26">
        <w:lastRenderedPageBreak/>
        <w:t>Annexe 46 : Attestation de fréquentation de l’enseignement maternel spécialisé</w:t>
      </w:r>
    </w:p>
    <w:p w14:paraId="1C0164E1" w14:textId="77777777" w:rsidR="00142760" w:rsidRPr="00180F26" w:rsidRDefault="00142760" w:rsidP="00743DC6">
      <w:pPr>
        <w:pStyle w:val="AF2025-TextebaseArial10"/>
        <w:rPr>
          <w:lang w:eastAsia="fr-BE"/>
        </w:rPr>
      </w:pPr>
    </w:p>
    <w:p w14:paraId="7C87CC9F" w14:textId="77777777" w:rsidR="00142760" w:rsidRPr="00180F26" w:rsidRDefault="00142760" w:rsidP="00743DC6">
      <w:pPr>
        <w:pStyle w:val="AF2025-TextebaseArial10"/>
        <w:jc w:val="center"/>
        <w:rPr>
          <w:b/>
          <w:bCs/>
          <w:caps/>
        </w:rPr>
      </w:pPr>
      <w:r w:rsidRPr="00180F26">
        <w:rPr>
          <w:b/>
          <w:bCs/>
          <w:caps/>
        </w:rPr>
        <w:t>Communauté française</w:t>
      </w:r>
    </w:p>
    <w:p w14:paraId="00C1FB82" w14:textId="77777777" w:rsidR="00142760" w:rsidRPr="00180F26" w:rsidRDefault="00142760" w:rsidP="00743DC6">
      <w:pPr>
        <w:pStyle w:val="AF2025-TextebaseArial10"/>
        <w:jc w:val="center"/>
        <w:rPr>
          <w:b/>
          <w:bCs/>
        </w:rPr>
      </w:pPr>
      <w:r w:rsidRPr="00180F26">
        <w:rPr>
          <w:b/>
          <w:bCs/>
        </w:rPr>
        <w:t>Attestation de fréquentation</w:t>
      </w:r>
    </w:p>
    <w:p w14:paraId="2CDA5490" w14:textId="77777777" w:rsidR="00142760" w:rsidRPr="00180F26" w:rsidRDefault="00142760" w:rsidP="00743DC6">
      <w:pPr>
        <w:pStyle w:val="AF2025-TextebaseArial10"/>
      </w:pPr>
    </w:p>
    <w:p w14:paraId="4EEAE3D7" w14:textId="77777777" w:rsidR="00142760" w:rsidRPr="00180F26" w:rsidRDefault="00142760" w:rsidP="00743DC6">
      <w:pPr>
        <w:pStyle w:val="AF2025-TextebaseArial10"/>
      </w:pPr>
      <w:r w:rsidRPr="00180F26">
        <w:t>DENOMINATION ET SIEGE DE L’ETABLISSEMENT</w:t>
      </w:r>
    </w:p>
    <w:p w14:paraId="2433980B" w14:textId="5379992F" w:rsidR="00142760" w:rsidRPr="00180F26" w:rsidRDefault="00142760" w:rsidP="00743DC6">
      <w:pPr>
        <w:pStyle w:val="AF2025-TextebaseArial10"/>
        <w:spacing w:line="320" w:lineRule="exact"/>
      </w:pPr>
      <w:r w:rsidRPr="00180F26">
        <w:t>……………………………………………………………………………………………………………………………………………………………………………………………………………………………</w:t>
      </w:r>
      <w:r w:rsidR="00743DC6" w:rsidRPr="00180F26">
        <w:t>……</w:t>
      </w:r>
      <w:r w:rsidRPr="00180F26">
        <w:t>……</w:t>
      </w:r>
      <w:r w:rsidR="00743DC6" w:rsidRPr="00180F26">
        <w:t>………………………</w:t>
      </w:r>
    </w:p>
    <w:p w14:paraId="6A5CB390" w14:textId="77777777" w:rsidR="00142760" w:rsidRPr="00180F26" w:rsidRDefault="00142760" w:rsidP="00743DC6">
      <w:pPr>
        <w:pStyle w:val="AF2025-TextebaseArial10"/>
      </w:pPr>
    </w:p>
    <w:p w14:paraId="016185CA" w14:textId="15A75CEF" w:rsidR="00142760" w:rsidRPr="00180F26" w:rsidRDefault="00142760" w:rsidP="00743DC6">
      <w:pPr>
        <w:pStyle w:val="AF2025-TextebaseArial10"/>
        <w:spacing w:line="320" w:lineRule="exact"/>
      </w:pPr>
      <w:r w:rsidRPr="00180F26">
        <w:t>Je soussigné(e) : ……………………………………………………………………………</w:t>
      </w:r>
      <w:r w:rsidR="00743DC6" w:rsidRPr="00180F26">
        <w:t>………</w:t>
      </w:r>
      <w:r w:rsidRPr="00180F26">
        <w:t>………………….</w:t>
      </w:r>
    </w:p>
    <w:p w14:paraId="15564E22" w14:textId="77777777" w:rsidR="00142760" w:rsidRPr="00180F26" w:rsidRDefault="00142760" w:rsidP="00743DC6">
      <w:pPr>
        <w:pStyle w:val="AF2025-TextebaseArial10"/>
        <w:spacing w:line="320" w:lineRule="exact"/>
      </w:pPr>
      <w:r w:rsidRPr="00180F26">
        <w:t>Chef(</w:t>
      </w:r>
      <w:proofErr w:type="spellStart"/>
      <w:r w:rsidRPr="00180F26">
        <w:t>fe</w:t>
      </w:r>
      <w:proofErr w:type="spellEnd"/>
      <w:r w:rsidRPr="00180F26">
        <w:t>) de l’établissement susmentionné, atteste que</w:t>
      </w:r>
    </w:p>
    <w:p w14:paraId="2B00273A" w14:textId="7159DA78" w:rsidR="00142760" w:rsidRPr="00180F26" w:rsidRDefault="00142760" w:rsidP="00743DC6">
      <w:pPr>
        <w:pStyle w:val="AF2025-TextebaseArial10"/>
        <w:spacing w:line="320" w:lineRule="exact"/>
      </w:pPr>
      <w:r w:rsidRPr="00180F26">
        <w:t>(NOM, Prénom) ………………………………………………………………………………………………</w:t>
      </w:r>
    </w:p>
    <w:p w14:paraId="3FED95E1" w14:textId="22E975D3" w:rsidR="00142760" w:rsidRPr="00180F26" w:rsidRDefault="00142760" w:rsidP="00743DC6">
      <w:pPr>
        <w:pStyle w:val="AF2025-TextebaseArial10"/>
        <w:spacing w:line="320" w:lineRule="exact"/>
      </w:pPr>
      <w:r w:rsidRPr="00180F26">
        <w:t>Né(e) le ………………………………………………………</w:t>
      </w:r>
      <w:proofErr w:type="gramStart"/>
      <w:r w:rsidRPr="00180F26">
        <w:t>…….</w:t>
      </w:r>
      <w:proofErr w:type="gramEnd"/>
      <w:r w:rsidRPr="00180F26">
        <w:t>., à ………………………………………</w:t>
      </w:r>
    </w:p>
    <w:p w14:paraId="189BA49B" w14:textId="77777777" w:rsidR="00142760" w:rsidRPr="00180F26" w:rsidRDefault="00142760" w:rsidP="00743DC6">
      <w:pPr>
        <w:pStyle w:val="AF2025-TextebaseArial10"/>
        <w:spacing w:line="320" w:lineRule="exact"/>
      </w:pPr>
      <w:proofErr w:type="gramStart"/>
      <w:r w:rsidRPr="00180F26">
        <w:t>a</w:t>
      </w:r>
      <w:proofErr w:type="gramEnd"/>
      <w:r w:rsidRPr="00180F26">
        <w:t xml:space="preserve"> suivi les cours de l’enseignement spécialisé maternel</w:t>
      </w:r>
    </w:p>
    <w:p w14:paraId="26069199" w14:textId="77777777" w:rsidR="00142760" w:rsidRPr="00180F26" w:rsidRDefault="00142760" w:rsidP="00743DC6">
      <w:pPr>
        <w:pStyle w:val="AF2025-TextebaseArial10"/>
      </w:pPr>
      <w:proofErr w:type="gramStart"/>
      <w:r w:rsidRPr="00180F26">
        <w:t>du</w:t>
      </w:r>
      <w:proofErr w:type="gramEnd"/>
      <w:r w:rsidRPr="00180F26">
        <w:t xml:space="preserve"> ……………………………………………….. </w:t>
      </w:r>
      <w:proofErr w:type="gramStart"/>
      <w:r w:rsidRPr="00180F26">
        <w:t>au</w:t>
      </w:r>
      <w:proofErr w:type="gramEnd"/>
      <w:r w:rsidRPr="00180F26">
        <w:t xml:space="preserve"> ……............................................................</w:t>
      </w:r>
    </w:p>
    <w:p w14:paraId="650C5267" w14:textId="77777777" w:rsidR="00142760" w:rsidRPr="00180F26" w:rsidRDefault="00142760" w:rsidP="00743DC6">
      <w:pPr>
        <w:pStyle w:val="AF2025-TextebaseArial10"/>
      </w:pPr>
    </w:p>
    <w:p w14:paraId="24C21F9F" w14:textId="77777777" w:rsidR="00142760" w:rsidRPr="00180F26" w:rsidRDefault="00142760" w:rsidP="00743DC6">
      <w:pPr>
        <w:pStyle w:val="AF2025-TextebaseArial10"/>
      </w:pPr>
    </w:p>
    <w:p w14:paraId="4643E74F" w14:textId="2705E488" w:rsidR="00142760" w:rsidRPr="00180F26" w:rsidRDefault="00142760" w:rsidP="00743DC6">
      <w:pPr>
        <w:pStyle w:val="AF2025-TextebaseArial10"/>
      </w:pPr>
      <w:r w:rsidRPr="00180F26">
        <w:t>Sceau de l’établissement</w:t>
      </w:r>
      <w:r w:rsidRPr="00180F26">
        <w:tab/>
      </w:r>
      <w:r w:rsidRPr="00180F26">
        <w:tab/>
      </w:r>
      <w:r w:rsidRPr="00180F26">
        <w:tab/>
      </w:r>
      <w:r w:rsidRPr="00180F26">
        <w:tab/>
      </w:r>
      <w:r w:rsidR="008D1697" w:rsidRPr="00180F26">
        <w:tab/>
      </w:r>
      <w:r w:rsidRPr="00180F26">
        <w:t>Lieu et date</w:t>
      </w:r>
    </w:p>
    <w:p w14:paraId="360DA5A8" w14:textId="77777777" w:rsidR="00142760" w:rsidRPr="00180F26" w:rsidRDefault="00142760" w:rsidP="00743DC6">
      <w:pPr>
        <w:pStyle w:val="AF2025-TextebaseArial10"/>
      </w:pPr>
    </w:p>
    <w:p w14:paraId="4498DD59" w14:textId="77777777" w:rsidR="00142760" w:rsidRPr="00180F26" w:rsidRDefault="00142760" w:rsidP="00743DC6">
      <w:pPr>
        <w:pStyle w:val="AF2025-TextebaseArial10"/>
      </w:pPr>
    </w:p>
    <w:p w14:paraId="37706577" w14:textId="77777777" w:rsidR="00142760" w:rsidRPr="00180F26" w:rsidRDefault="00142760" w:rsidP="00743DC6">
      <w:pPr>
        <w:pStyle w:val="AF2025-TextebaseArial10"/>
      </w:pPr>
    </w:p>
    <w:p w14:paraId="6DF160AB" w14:textId="77777777" w:rsidR="00142760" w:rsidRPr="00180F26" w:rsidRDefault="00142760" w:rsidP="00743DC6">
      <w:pPr>
        <w:pStyle w:val="AF2025-TextebaseArial10"/>
      </w:pPr>
      <w:r w:rsidRPr="00180F26">
        <w:tab/>
      </w:r>
      <w:r w:rsidRPr="00180F26">
        <w:tab/>
      </w:r>
      <w:r w:rsidRPr="00180F26">
        <w:tab/>
      </w:r>
      <w:r w:rsidRPr="00180F26">
        <w:tab/>
      </w:r>
      <w:r w:rsidRPr="00180F26">
        <w:tab/>
      </w:r>
      <w:r w:rsidRPr="00180F26">
        <w:tab/>
      </w:r>
      <w:r w:rsidRPr="00180F26">
        <w:tab/>
        <w:t xml:space="preserve">     Le(la) chef(</w:t>
      </w:r>
      <w:proofErr w:type="spellStart"/>
      <w:r w:rsidRPr="00180F26">
        <w:t>fe</w:t>
      </w:r>
      <w:proofErr w:type="spellEnd"/>
      <w:r w:rsidRPr="00180F26">
        <w:t xml:space="preserve">) d’établissement </w:t>
      </w:r>
    </w:p>
    <w:p w14:paraId="6016632D" w14:textId="77777777" w:rsidR="00142760" w:rsidRPr="00180F26" w:rsidRDefault="00142760" w:rsidP="00743DC6">
      <w:pPr>
        <w:pStyle w:val="AF2025-TextebaseArial10"/>
        <w:rPr>
          <w:lang w:eastAsia="fr-BE"/>
        </w:rPr>
      </w:pPr>
    </w:p>
    <w:p w14:paraId="55E79448" w14:textId="77777777" w:rsidR="00142760" w:rsidRPr="00180F26" w:rsidRDefault="00142760" w:rsidP="00743DC6">
      <w:pPr>
        <w:spacing w:line="260" w:lineRule="exact"/>
        <w:rPr>
          <w:rFonts w:ascii="Arial" w:eastAsiaTheme="minorEastAsia" w:hAnsi="Arial" w:cs="Arial"/>
          <w:sz w:val="20"/>
          <w:szCs w:val="20"/>
          <w:lang w:eastAsia="fr-BE"/>
        </w:rPr>
      </w:pPr>
      <w:r w:rsidRPr="00180F26">
        <w:rPr>
          <w:rFonts w:ascii="Arial" w:eastAsiaTheme="minorEastAsia" w:hAnsi="Arial" w:cs="Arial"/>
          <w:sz w:val="20"/>
          <w:szCs w:val="20"/>
          <w:lang w:eastAsia="fr-BE"/>
        </w:rPr>
        <w:br w:type="page"/>
      </w:r>
    </w:p>
    <w:p w14:paraId="30306D51" w14:textId="77777777" w:rsidR="00142760" w:rsidRPr="00180F26" w:rsidRDefault="00142760" w:rsidP="00626F26">
      <w:pPr>
        <w:pStyle w:val="Titre7"/>
      </w:pPr>
      <w:r w:rsidRPr="00180F26">
        <w:lastRenderedPageBreak/>
        <w:t>Annexe 47 : Attestation de fréquentation de l’enseignement primaire spécialisé</w:t>
      </w:r>
    </w:p>
    <w:p w14:paraId="4CDE8A20" w14:textId="77777777" w:rsidR="00142760" w:rsidRPr="00180F26" w:rsidRDefault="00142760" w:rsidP="008D1697">
      <w:pPr>
        <w:pStyle w:val="AF2025-TextebaseArial10"/>
      </w:pPr>
    </w:p>
    <w:p w14:paraId="1065D554" w14:textId="77777777" w:rsidR="00142760" w:rsidRPr="00180F26" w:rsidRDefault="00142760" w:rsidP="008D1697">
      <w:pPr>
        <w:pStyle w:val="AF2025-TextebaseArial10"/>
        <w:jc w:val="center"/>
        <w:rPr>
          <w:b/>
          <w:caps/>
        </w:rPr>
      </w:pPr>
      <w:r w:rsidRPr="00180F26">
        <w:rPr>
          <w:b/>
          <w:caps/>
        </w:rPr>
        <w:t>Communauté française</w:t>
      </w:r>
    </w:p>
    <w:p w14:paraId="2DB5B9FA" w14:textId="77777777" w:rsidR="00142760" w:rsidRPr="00180F26" w:rsidRDefault="00142760" w:rsidP="008D1697">
      <w:pPr>
        <w:pStyle w:val="AF2025-TextebaseArial10"/>
        <w:rPr>
          <w:b/>
          <w:sz w:val="22"/>
        </w:rPr>
      </w:pPr>
    </w:p>
    <w:p w14:paraId="2FAC8A15" w14:textId="77777777" w:rsidR="00142760" w:rsidRPr="00180F26" w:rsidRDefault="00142760" w:rsidP="008D1697">
      <w:pPr>
        <w:pStyle w:val="AF2025-TextebaseArial10"/>
      </w:pPr>
    </w:p>
    <w:p w14:paraId="093A0E71" w14:textId="77777777" w:rsidR="00142760" w:rsidRPr="00180F26" w:rsidRDefault="00142760" w:rsidP="008D1697">
      <w:pPr>
        <w:pStyle w:val="AF2025-TextebaseArial10"/>
        <w:rPr>
          <w:caps/>
        </w:rPr>
      </w:pPr>
      <w:r w:rsidRPr="00180F26">
        <w:rPr>
          <w:caps/>
        </w:rPr>
        <w:t>Dénomination et siège de l’établissement :</w:t>
      </w:r>
    </w:p>
    <w:p w14:paraId="1348AB1E" w14:textId="77777777" w:rsidR="00142760" w:rsidRPr="00180F26" w:rsidRDefault="00142760" w:rsidP="008D1697">
      <w:pPr>
        <w:pStyle w:val="AF2025-TextebaseArial10"/>
      </w:pPr>
    </w:p>
    <w:p w14:paraId="65D95BDD" w14:textId="77777777" w:rsidR="00142760" w:rsidRPr="00180F26" w:rsidRDefault="00142760" w:rsidP="008D1697">
      <w:pPr>
        <w:pStyle w:val="AF2025-TextebaseArial10"/>
      </w:pPr>
    </w:p>
    <w:p w14:paraId="5EA60F71" w14:textId="77777777" w:rsidR="00142760" w:rsidRPr="00180F26" w:rsidRDefault="00142760" w:rsidP="008D1697">
      <w:pPr>
        <w:pStyle w:val="AF2025-TextebaseArial10"/>
      </w:pPr>
    </w:p>
    <w:p w14:paraId="23AB39F2" w14:textId="77777777" w:rsidR="00142760" w:rsidRPr="00180F26" w:rsidRDefault="00142760" w:rsidP="008D1697">
      <w:pPr>
        <w:pStyle w:val="AF2025-TextebaseArial10"/>
      </w:pPr>
    </w:p>
    <w:p w14:paraId="7ADAAEDC" w14:textId="77777777" w:rsidR="00142760" w:rsidRPr="00180F26" w:rsidRDefault="00142760" w:rsidP="008D1697">
      <w:pPr>
        <w:pStyle w:val="AF2025-TextebaseArial10"/>
      </w:pPr>
      <w:r w:rsidRPr="00180F26">
        <w:t>Numéro FASE :</w:t>
      </w:r>
    </w:p>
    <w:p w14:paraId="327325BC" w14:textId="77777777" w:rsidR="00142760" w:rsidRPr="00180F26" w:rsidRDefault="00142760" w:rsidP="008D1697">
      <w:pPr>
        <w:pStyle w:val="AF2025-TextebaseArial10"/>
      </w:pPr>
    </w:p>
    <w:p w14:paraId="067B61DC" w14:textId="77777777" w:rsidR="00142760" w:rsidRPr="00180F26" w:rsidRDefault="00142760" w:rsidP="008D1697">
      <w:pPr>
        <w:pStyle w:val="AF2025-TextebaseArial10"/>
      </w:pPr>
      <w:r w:rsidRPr="00180F26">
        <w:t xml:space="preserve">Je soussigné(e) </w:t>
      </w:r>
    </w:p>
    <w:p w14:paraId="4665F01D" w14:textId="77777777" w:rsidR="00142760" w:rsidRPr="00180F26" w:rsidRDefault="00142760" w:rsidP="008D1697">
      <w:pPr>
        <w:pStyle w:val="AF2025-TextebaseArial10"/>
      </w:pPr>
    </w:p>
    <w:p w14:paraId="4FB97568" w14:textId="77777777" w:rsidR="00142760" w:rsidRPr="00180F26" w:rsidRDefault="00142760" w:rsidP="008D1697">
      <w:pPr>
        <w:pStyle w:val="AF2025-TextebaseArial10"/>
      </w:pPr>
      <w:r w:rsidRPr="00180F26">
        <w:t>Directeur(</w:t>
      </w:r>
      <w:proofErr w:type="spellStart"/>
      <w:r w:rsidRPr="00180F26">
        <w:t>trice</w:t>
      </w:r>
      <w:proofErr w:type="spellEnd"/>
      <w:r w:rsidRPr="00180F26">
        <w:t>) de l’école susmentionné, atteste que</w:t>
      </w:r>
    </w:p>
    <w:p w14:paraId="18D9EDB3" w14:textId="77777777" w:rsidR="00142760" w:rsidRPr="00180F26" w:rsidRDefault="00142760" w:rsidP="008D1697">
      <w:pPr>
        <w:pStyle w:val="AF2025-TextebaseArial10"/>
      </w:pPr>
    </w:p>
    <w:p w14:paraId="7B80BA79" w14:textId="77777777" w:rsidR="00142760" w:rsidRPr="00180F26" w:rsidRDefault="00142760" w:rsidP="008D1697">
      <w:pPr>
        <w:pStyle w:val="AF2025-TextebaseArial10"/>
      </w:pPr>
      <w:r w:rsidRPr="00180F26">
        <w:t xml:space="preserve">(NOM, Prénom) </w:t>
      </w:r>
    </w:p>
    <w:p w14:paraId="147EBAFB" w14:textId="77777777" w:rsidR="00142760" w:rsidRPr="00180F26" w:rsidRDefault="00142760" w:rsidP="008D1697">
      <w:pPr>
        <w:pStyle w:val="AF2025-TextebaseArial10"/>
      </w:pPr>
    </w:p>
    <w:p w14:paraId="5CD7EEF2" w14:textId="77777777" w:rsidR="00142760" w:rsidRPr="00180F26" w:rsidRDefault="00142760" w:rsidP="008D1697">
      <w:pPr>
        <w:pStyle w:val="AF2025-TextebaseArial10"/>
      </w:pPr>
      <w:proofErr w:type="gramStart"/>
      <w:r w:rsidRPr="00180F26">
        <w:t>né</w:t>
      </w:r>
      <w:proofErr w:type="gramEnd"/>
      <w:r w:rsidRPr="00180F26">
        <w:t xml:space="preserve">(e) le </w:t>
      </w:r>
      <w:r w:rsidRPr="00180F26">
        <w:tab/>
        <w:t xml:space="preserve">, à </w:t>
      </w:r>
    </w:p>
    <w:p w14:paraId="62F6A9DB" w14:textId="77777777" w:rsidR="00142760" w:rsidRPr="00180F26" w:rsidRDefault="00142760" w:rsidP="008D1697">
      <w:pPr>
        <w:pStyle w:val="AF2025-TextebaseArial10"/>
      </w:pPr>
    </w:p>
    <w:p w14:paraId="2BDF1EA3" w14:textId="77777777" w:rsidR="00142760" w:rsidRPr="00180F26" w:rsidRDefault="00142760" w:rsidP="008D1697">
      <w:pPr>
        <w:pStyle w:val="AF2025-TextebaseArial10"/>
      </w:pPr>
      <w:proofErr w:type="gramStart"/>
      <w:r w:rsidRPr="00180F26">
        <w:t>a</w:t>
      </w:r>
      <w:proofErr w:type="gramEnd"/>
      <w:r w:rsidRPr="00180F26">
        <w:t xml:space="preserve"> suivi les cours de l’enseignement spécialisé primaire du type</w:t>
      </w:r>
    </w:p>
    <w:p w14:paraId="29A71228" w14:textId="77777777" w:rsidR="00142760" w:rsidRPr="00180F26" w:rsidRDefault="00142760" w:rsidP="008D1697">
      <w:pPr>
        <w:pStyle w:val="AF2025-TextebaseArial10"/>
      </w:pPr>
    </w:p>
    <w:p w14:paraId="09705230" w14:textId="77777777" w:rsidR="00142760" w:rsidRPr="00180F26" w:rsidRDefault="00142760" w:rsidP="008D1697">
      <w:pPr>
        <w:pStyle w:val="AF2025-TextebaseArial10"/>
        <w:tabs>
          <w:tab w:val="left" w:pos="3261"/>
        </w:tabs>
      </w:pPr>
      <w:proofErr w:type="gramStart"/>
      <w:r w:rsidRPr="00180F26">
        <w:t>du</w:t>
      </w:r>
      <w:proofErr w:type="gramEnd"/>
      <w:r w:rsidRPr="00180F26">
        <w:tab/>
        <w:t>au</w:t>
      </w:r>
      <w:r w:rsidRPr="00180F26">
        <w:tab/>
      </w:r>
    </w:p>
    <w:p w14:paraId="350DC41E" w14:textId="77777777" w:rsidR="00142760" w:rsidRPr="00180F26" w:rsidRDefault="00142760" w:rsidP="008D1697">
      <w:pPr>
        <w:pStyle w:val="AF2025-TextebaseArial10"/>
      </w:pPr>
    </w:p>
    <w:p w14:paraId="6C299414" w14:textId="315A7883" w:rsidR="00142760" w:rsidRPr="00180F26" w:rsidRDefault="00142760" w:rsidP="008D1697">
      <w:pPr>
        <w:pStyle w:val="AF2025-TextebaseArial10"/>
      </w:pPr>
      <w:r w:rsidRPr="00180F26">
        <w:t xml:space="preserve">La présente attestation est délivrée en exécution de l’article 28 du </w:t>
      </w:r>
      <w:hyperlink r:id="rId510" w:history="1">
        <w:r w:rsidR="0071348D" w:rsidRPr="00180F26">
          <w:rPr>
            <w:rStyle w:val="Lienhypertexte"/>
            <w:rFonts w:asciiTheme="minorHAnsi" w:hAnsiTheme="minorHAnsi" w:cstheme="minorHAnsi"/>
          </w:rPr>
          <w:t>Décret du 3 mars 2004 organisant l'Enseignement spécialisé</w:t>
        </w:r>
      </w:hyperlink>
    </w:p>
    <w:p w14:paraId="1222B3A9" w14:textId="77777777" w:rsidR="00142760" w:rsidRPr="00180F26" w:rsidRDefault="00142760" w:rsidP="008D1697">
      <w:pPr>
        <w:pStyle w:val="AF2025-TextebaseArial10"/>
      </w:pPr>
    </w:p>
    <w:p w14:paraId="58531F8D" w14:textId="77777777" w:rsidR="00142760" w:rsidRPr="00180F26" w:rsidRDefault="00142760" w:rsidP="008D1697">
      <w:pPr>
        <w:pStyle w:val="AF2025-TextebaseArial10"/>
      </w:pPr>
    </w:p>
    <w:p w14:paraId="07EE572B" w14:textId="77777777" w:rsidR="00142760" w:rsidRPr="00180F26" w:rsidRDefault="00142760" w:rsidP="008D1697">
      <w:pPr>
        <w:pStyle w:val="AF2025-TextebaseArial10"/>
      </w:pPr>
    </w:p>
    <w:p w14:paraId="5D92B229" w14:textId="77777777" w:rsidR="00142760" w:rsidRPr="00180F26" w:rsidRDefault="00142760" w:rsidP="008D1697">
      <w:pPr>
        <w:pStyle w:val="AF2025-TextebaseArial10"/>
        <w:tabs>
          <w:tab w:val="left" w:pos="5670"/>
        </w:tabs>
      </w:pPr>
      <w:r w:rsidRPr="00180F26">
        <w:t>Sceau de l’établissement :</w:t>
      </w:r>
      <w:r w:rsidRPr="00180F26">
        <w:tab/>
        <w:t>Lieu et date :</w:t>
      </w:r>
    </w:p>
    <w:p w14:paraId="5FC9A8CF" w14:textId="77777777" w:rsidR="00142760" w:rsidRPr="00180F26" w:rsidRDefault="00142760" w:rsidP="008D1697">
      <w:pPr>
        <w:pStyle w:val="AF2025-TextebaseArial10"/>
      </w:pPr>
    </w:p>
    <w:p w14:paraId="565DE5D7" w14:textId="77777777" w:rsidR="00142760" w:rsidRPr="00180F26" w:rsidRDefault="00142760" w:rsidP="008D1697">
      <w:pPr>
        <w:pStyle w:val="AF2025-TextebaseArial10"/>
      </w:pPr>
    </w:p>
    <w:p w14:paraId="6B473E5F" w14:textId="77777777" w:rsidR="00142760" w:rsidRPr="00180F26" w:rsidRDefault="00142760" w:rsidP="008D1697">
      <w:pPr>
        <w:pStyle w:val="AF2025-TextebaseArial10"/>
      </w:pPr>
    </w:p>
    <w:p w14:paraId="2730B77A" w14:textId="77777777" w:rsidR="00142760" w:rsidRPr="00180F26" w:rsidRDefault="00142760" w:rsidP="008D1697">
      <w:pPr>
        <w:pStyle w:val="AF2025-TextebaseArial10"/>
      </w:pPr>
    </w:p>
    <w:p w14:paraId="12FB8BA1" w14:textId="77777777" w:rsidR="00142760" w:rsidRPr="00180F26" w:rsidRDefault="00142760" w:rsidP="008D1697">
      <w:pPr>
        <w:pStyle w:val="AF2025-TextebaseArial10"/>
      </w:pPr>
      <w:r w:rsidRPr="00180F26">
        <w:t>Le (La) Directeur/(</w:t>
      </w:r>
      <w:proofErr w:type="spellStart"/>
      <w:r w:rsidRPr="00180F26">
        <w:t>trice</w:t>
      </w:r>
      <w:proofErr w:type="spellEnd"/>
      <w:r w:rsidRPr="00180F26">
        <w:t>) :</w:t>
      </w:r>
    </w:p>
    <w:p w14:paraId="57285DD4" w14:textId="77777777" w:rsidR="00142760" w:rsidRPr="00180F26" w:rsidRDefault="00142760" w:rsidP="008D1697">
      <w:pPr>
        <w:pStyle w:val="AF2025-TextebaseArial10"/>
      </w:pPr>
      <w:r w:rsidRPr="00180F26">
        <w:t>(NOM et signature)</w:t>
      </w:r>
    </w:p>
    <w:p w14:paraId="43D5F26A" w14:textId="42A46CA6" w:rsidR="00142760" w:rsidRPr="00180F26" w:rsidRDefault="00142760" w:rsidP="008D1697">
      <w:pPr>
        <w:pStyle w:val="AF2025-TextebaseArial10"/>
        <w:rPr>
          <w:lang w:eastAsia="fr-BE"/>
        </w:rPr>
      </w:pPr>
      <w:r w:rsidRPr="00180F26">
        <w:rPr>
          <w:lang w:eastAsia="fr-BE"/>
        </w:rPr>
        <w:br w:type="page"/>
      </w:r>
    </w:p>
    <w:p w14:paraId="28508551" w14:textId="77777777" w:rsidR="00911917" w:rsidRPr="00180F26" w:rsidRDefault="00911917" w:rsidP="00911917">
      <w:pPr>
        <w:rPr>
          <w:rFonts w:ascii="Arial" w:hAnsi="Arial" w:cs="Arial"/>
          <w:sz w:val="10"/>
          <w:szCs w:val="10"/>
        </w:rPr>
      </w:pPr>
    </w:p>
    <w:p w14:paraId="341738E9" w14:textId="4500F042" w:rsidR="00911917" w:rsidRPr="00180F26" w:rsidRDefault="00911917" w:rsidP="00911917">
      <w:pPr>
        <w:pStyle w:val="Titre1"/>
        <w:pBdr>
          <w:top w:val="single" w:sz="6" w:space="10" w:color="1E436C"/>
          <w:left w:val="single" w:sz="6" w:space="5" w:color="1E436C"/>
          <w:bottom w:val="single" w:sz="6" w:space="10" w:color="1E436C"/>
          <w:right w:val="single" w:sz="6" w:space="5" w:color="1E436C"/>
        </w:pBdr>
        <w:shd w:val="clear" w:color="auto" w:fill="E9EEF3"/>
        <w:rPr>
          <w:rFonts w:ascii="Arial" w:hAnsi="Arial" w:cs="Arial"/>
          <w:b/>
          <w:bCs/>
          <w:caps w:val="0"/>
          <w:color w:val="auto"/>
          <w:sz w:val="40"/>
          <w:szCs w:val="40"/>
        </w:rPr>
      </w:pPr>
      <w:bookmarkStart w:id="205" w:name="_Toc201927634"/>
      <w:r w:rsidRPr="00180F26">
        <w:rPr>
          <w:rFonts w:ascii="Arial" w:hAnsi="Arial" w:cs="Arial"/>
          <w:b/>
          <w:bCs/>
          <w:caps w:val="0"/>
          <w:color w:val="auto"/>
          <w:sz w:val="40"/>
          <w:szCs w:val="40"/>
        </w:rPr>
        <w:t xml:space="preserve">Annexes : </w:t>
      </w:r>
      <w:r w:rsidRPr="00180F26">
        <w:rPr>
          <w:rFonts w:ascii="Arial" w:hAnsi="Arial" w:cs="Arial"/>
          <w:caps w:val="0"/>
          <w:color w:val="auto"/>
          <w:sz w:val="40"/>
          <w:szCs w:val="40"/>
        </w:rPr>
        <w:t>- PARTIE 3 -</w:t>
      </w:r>
      <w:bookmarkEnd w:id="205"/>
    </w:p>
    <w:p w14:paraId="79EF1D3B" w14:textId="77777777" w:rsidR="00911917" w:rsidRPr="00180F26" w:rsidRDefault="00911917" w:rsidP="00911917">
      <w:pPr>
        <w:rPr>
          <w:rFonts w:ascii="Arial" w:eastAsiaTheme="majorEastAsia" w:hAnsi="Arial" w:cs="Arial"/>
          <w:caps/>
          <w:sz w:val="20"/>
          <w:szCs w:val="20"/>
        </w:rPr>
      </w:pPr>
    </w:p>
    <w:p w14:paraId="7F424A9B" w14:textId="77777777" w:rsidR="00911917" w:rsidRPr="00180F26" w:rsidRDefault="00911917">
      <w:pPr>
        <w:rPr>
          <w:lang w:eastAsia="fr-BE"/>
        </w:rPr>
      </w:pPr>
    </w:p>
    <w:p w14:paraId="6815509C" w14:textId="77777777" w:rsidR="00911917" w:rsidRPr="00180F26" w:rsidRDefault="00911917">
      <w:pPr>
        <w:rPr>
          <w:lang w:eastAsia="fr-BE"/>
        </w:rPr>
      </w:pPr>
    </w:p>
    <w:p w14:paraId="2846F615" w14:textId="2D35128C" w:rsidR="00A43AA1" w:rsidRPr="00180F26" w:rsidRDefault="00A43AA1">
      <w:pPr>
        <w:rPr>
          <w:lang w:eastAsia="fr-BE"/>
        </w:rPr>
      </w:pPr>
      <w:r w:rsidRPr="00180F26">
        <w:rPr>
          <w:lang w:eastAsia="fr-BE"/>
        </w:rPr>
        <w:br w:type="page"/>
      </w:r>
    </w:p>
    <w:p w14:paraId="5C1323CC" w14:textId="03F95064" w:rsidR="00A4738C" w:rsidRPr="00180F26" w:rsidRDefault="00C60449" w:rsidP="00626F26">
      <w:pPr>
        <w:pStyle w:val="Titre7"/>
      </w:pPr>
      <w:bookmarkStart w:id="206" w:name="_Annexe_48_:"/>
      <w:bookmarkStart w:id="207" w:name="_Hlk188622897"/>
      <w:bookmarkEnd w:id="206"/>
      <w:r w:rsidRPr="00180F26">
        <w:rPr>
          <w:noProof/>
        </w:rPr>
        <w:lastRenderedPageBreak/>
        <w:drawing>
          <wp:anchor distT="0" distB="0" distL="114300" distR="114300" simplePos="0" relativeHeight="252405248" behindDoc="0" locked="0" layoutInCell="1" allowOverlap="1" wp14:anchorId="40D1C755" wp14:editId="02BDA780">
            <wp:simplePos x="0" y="0"/>
            <wp:positionH relativeFrom="leftMargin">
              <wp:posOffset>6480810</wp:posOffset>
            </wp:positionH>
            <wp:positionV relativeFrom="paragraph">
              <wp:posOffset>-195580</wp:posOffset>
            </wp:positionV>
            <wp:extent cx="393155" cy="393155"/>
            <wp:effectExtent l="0" t="0" r="6985" b="6985"/>
            <wp:wrapNone/>
            <wp:docPr id="1753548355" name="Image 175354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A4738C" w:rsidRPr="00180F26">
        <w:t>Annexe 48 : Liste des zones concernant l’enseignement fondamental</w:t>
      </w:r>
    </w:p>
    <w:p w14:paraId="65512BDD" w14:textId="64E77C4D" w:rsidR="00A4738C" w:rsidRPr="00180F26" w:rsidRDefault="00A4738C" w:rsidP="008D1697">
      <w:pPr>
        <w:autoSpaceDE w:val="0"/>
        <w:autoSpaceDN w:val="0"/>
        <w:adjustRightInd w:val="0"/>
        <w:spacing w:line="260" w:lineRule="exact"/>
        <w:jc w:val="both"/>
        <w:rPr>
          <w:rFonts w:ascii="Arial" w:hAnsi="Arial" w:cs="Arial"/>
          <w:sz w:val="20"/>
          <w:szCs w:val="20"/>
        </w:rPr>
      </w:pPr>
      <w:r w:rsidRPr="00180F26">
        <w:rPr>
          <w:rFonts w:ascii="Arial" w:hAnsi="Arial" w:cs="Arial"/>
          <w:sz w:val="20"/>
          <w:szCs w:val="20"/>
        </w:rPr>
        <w:t xml:space="preserve">En application de l'article 4, § 1er, 29°, du </w:t>
      </w:r>
      <w:hyperlink r:id="rId511" w:history="1">
        <w:r w:rsidR="0071348D" w:rsidRPr="00180F26">
          <w:rPr>
            <w:rStyle w:val="Lienhypertexte"/>
            <w:rFonts w:ascii="Arial" w:hAnsi="Arial" w:cs="Arial"/>
            <w:sz w:val="20"/>
            <w:szCs w:val="20"/>
          </w:rPr>
          <w:t>Décret du 3 mars 2004 organisant l'Enseignement spécialisé</w:t>
        </w:r>
      </w:hyperlink>
      <w:r w:rsidRPr="00180F26">
        <w:rPr>
          <w:rFonts w:ascii="Arial" w:hAnsi="Arial" w:cs="Arial"/>
          <w:sz w:val="20"/>
          <w:szCs w:val="20"/>
        </w:rPr>
        <w:t>, les zones de l'enseignement spécialisé sont constituées de la manière suivante :</w:t>
      </w:r>
    </w:p>
    <w:p w14:paraId="760CA68E" w14:textId="77777777" w:rsidR="00A4738C" w:rsidRPr="00180F26" w:rsidRDefault="00A4738C" w:rsidP="008D1697">
      <w:pPr>
        <w:pStyle w:val="Paragraphedeliste"/>
        <w:autoSpaceDE w:val="0"/>
        <w:autoSpaceDN w:val="0"/>
        <w:adjustRightInd w:val="0"/>
        <w:spacing w:line="260" w:lineRule="exact"/>
        <w:ind w:left="0"/>
        <w:jc w:val="both"/>
        <w:rPr>
          <w:rFonts w:ascii="Arial" w:hAnsi="Arial"/>
        </w:rPr>
      </w:pPr>
      <w:proofErr w:type="gramStart"/>
      <w:r w:rsidRPr="00180F26">
        <w:rPr>
          <w:rFonts w:ascii="Arial" w:hAnsi="Arial"/>
        </w:rPr>
        <w:t>pour</w:t>
      </w:r>
      <w:proofErr w:type="gramEnd"/>
      <w:r w:rsidRPr="00180F26">
        <w:rPr>
          <w:rFonts w:ascii="Arial" w:hAnsi="Arial"/>
        </w:rPr>
        <w:t xml:space="preserve"> l'enseignement fondamental les zones en application de l'article 13 du décret du 14 mars 1995 relatif à la promotion d'une école de la réussite dans l'enseignement fondamental ;</w:t>
      </w:r>
    </w:p>
    <w:bookmarkEnd w:id="207"/>
    <w:p w14:paraId="698CDD50" w14:textId="55644D60" w:rsidR="00A4738C" w:rsidRPr="00180F26" w:rsidRDefault="00A4738C" w:rsidP="008D1697">
      <w:pPr>
        <w:spacing w:line="260" w:lineRule="exact"/>
        <w:rPr>
          <w:rFonts w:ascii="Arial" w:hAnsi="Arial" w:cs="Arial"/>
          <w:sz w:val="20"/>
          <w:szCs w:val="20"/>
          <w:lang w:eastAsia="fr-BE"/>
        </w:rPr>
      </w:pPr>
    </w:p>
    <w:tbl>
      <w:tblPr>
        <w:tblpPr w:leftFromText="141" w:rightFromText="141" w:vertAnchor="page" w:horzAnchor="margin" w:tblpY="4006"/>
        <w:tblW w:w="9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16"/>
        <w:gridCol w:w="2425"/>
        <w:gridCol w:w="16"/>
        <w:gridCol w:w="2409"/>
      </w:tblGrid>
      <w:tr w:rsidR="00C60449" w:rsidRPr="00180F26" w14:paraId="5E47718E" w14:textId="77777777" w:rsidTr="00C5139E">
        <w:tc>
          <w:tcPr>
            <w:tcW w:w="2405" w:type="dxa"/>
            <w:vMerge w:val="restart"/>
          </w:tcPr>
          <w:p w14:paraId="73BC7DD2"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1</w:t>
            </w:r>
          </w:p>
        </w:tc>
        <w:tc>
          <w:tcPr>
            <w:tcW w:w="7275" w:type="dxa"/>
            <w:gridSpan w:val="5"/>
          </w:tcPr>
          <w:p w14:paraId="2133E0E5"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 Région de Bruxelles-Capitale comprenant les communes suivantes :</w:t>
            </w:r>
          </w:p>
        </w:tc>
      </w:tr>
      <w:tr w:rsidR="00C60449" w:rsidRPr="00180F26" w14:paraId="7D97191C" w14:textId="77777777" w:rsidTr="00C5139E">
        <w:tc>
          <w:tcPr>
            <w:tcW w:w="2405" w:type="dxa"/>
            <w:vMerge/>
          </w:tcPr>
          <w:p w14:paraId="75DC2F8C" w14:textId="77777777" w:rsidR="00C60449" w:rsidRPr="00180F26" w:rsidRDefault="00C60449" w:rsidP="00C5139E">
            <w:pPr>
              <w:spacing w:line="260" w:lineRule="exact"/>
              <w:rPr>
                <w:rFonts w:ascii="Arial" w:hAnsi="Arial" w:cs="Arial"/>
                <w:sz w:val="20"/>
                <w:szCs w:val="20"/>
              </w:rPr>
            </w:pPr>
          </w:p>
        </w:tc>
        <w:tc>
          <w:tcPr>
            <w:tcW w:w="2425" w:type="dxa"/>
            <w:gridSpan w:val="2"/>
          </w:tcPr>
          <w:p w14:paraId="1B18FB55"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Anderlecht</w:t>
            </w:r>
          </w:p>
        </w:tc>
        <w:tc>
          <w:tcPr>
            <w:tcW w:w="2425" w:type="dxa"/>
          </w:tcPr>
          <w:p w14:paraId="286EADE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Auderghem</w:t>
            </w:r>
          </w:p>
        </w:tc>
        <w:tc>
          <w:tcPr>
            <w:tcW w:w="2425" w:type="dxa"/>
            <w:gridSpan w:val="2"/>
          </w:tcPr>
          <w:p w14:paraId="3911DEA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Berchem-Sainte-Agathe</w:t>
            </w:r>
          </w:p>
        </w:tc>
      </w:tr>
      <w:tr w:rsidR="00C60449" w:rsidRPr="00180F26" w14:paraId="772A005B" w14:textId="77777777" w:rsidTr="00C5139E">
        <w:tc>
          <w:tcPr>
            <w:tcW w:w="2405" w:type="dxa"/>
            <w:vMerge/>
          </w:tcPr>
          <w:p w14:paraId="28AB37B7" w14:textId="77777777" w:rsidR="00C60449" w:rsidRPr="00180F26" w:rsidRDefault="00C60449" w:rsidP="00C5139E">
            <w:pPr>
              <w:spacing w:line="260" w:lineRule="exact"/>
              <w:rPr>
                <w:rFonts w:ascii="Arial" w:hAnsi="Arial" w:cs="Arial"/>
                <w:sz w:val="20"/>
                <w:szCs w:val="20"/>
              </w:rPr>
            </w:pPr>
          </w:p>
        </w:tc>
        <w:tc>
          <w:tcPr>
            <w:tcW w:w="2425" w:type="dxa"/>
            <w:gridSpan w:val="2"/>
          </w:tcPr>
          <w:p w14:paraId="4B853ABA"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Bruxelles</w:t>
            </w:r>
          </w:p>
        </w:tc>
        <w:tc>
          <w:tcPr>
            <w:tcW w:w="2425" w:type="dxa"/>
          </w:tcPr>
          <w:p w14:paraId="512AC3D7"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Etterbeek</w:t>
            </w:r>
          </w:p>
        </w:tc>
        <w:tc>
          <w:tcPr>
            <w:tcW w:w="2425" w:type="dxa"/>
            <w:gridSpan w:val="2"/>
          </w:tcPr>
          <w:p w14:paraId="70A7F9E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Evere</w:t>
            </w:r>
          </w:p>
        </w:tc>
      </w:tr>
      <w:tr w:rsidR="00C60449" w:rsidRPr="00180F26" w14:paraId="22DB1ABB" w14:textId="77777777" w:rsidTr="00C5139E">
        <w:tc>
          <w:tcPr>
            <w:tcW w:w="2405" w:type="dxa"/>
            <w:vMerge/>
          </w:tcPr>
          <w:p w14:paraId="215C982C" w14:textId="77777777" w:rsidR="00C60449" w:rsidRPr="00180F26" w:rsidRDefault="00C60449" w:rsidP="00C5139E">
            <w:pPr>
              <w:spacing w:line="260" w:lineRule="exact"/>
              <w:rPr>
                <w:rFonts w:ascii="Arial" w:hAnsi="Arial" w:cs="Arial"/>
                <w:sz w:val="20"/>
                <w:szCs w:val="20"/>
              </w:rPr>
            </w:pPr>
          </w:p>
        </w:tc>
        <w:tc>
          <w:tcPr>
            <w:tcW w:w="2425" w:type="dxa"/>
            <w:gridSpan w:val="2"/>
          </w:tcPr>
          <w:p w14:paraId="7846A639"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Forest</w:t>
            </w:r>
          </w:p>
        </w:tc>
        <w:tc>
          <w:tcPr>
            <w:tcW w:w="2425" w:type="dxa"/>
          </w:tcPr>
          <w:p w14:paraId="4963DB88"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Ganshoren</w:t>
            </w:r>
          </w:p>
        </w:tc>
        <w:tc>
          <w:tcPr>
            <w:tcW w:w="2425" w:type="dxa"/>
            <w:gridSpan w:val="2"/>
          </w:tcPr>
          <w:p w14:paraId="16E9CFF1"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Ixelles</w:t>
            </w:r>
          </w:p>
        </w:tc>
      </w:tr>
      <w:tr w:rsidR="00C60449" w:rsidRPr="00180F26" w14:paraId="2DDF0423" w14:textId="77777777" w:rsidTr="00C5139E">
        <w:tc>
          <w:tcPr>
            <w:tcW w:w="2405" w:type="dxa"/>
            <w:vMerge/>
          </w:tcPr>
          <w:p w14:paraId="4A9D4B07" w14:textId="77777777" w:rsidR="00C60449" w:rsidRPr="00180F26" w:rsidRDefault="00C60449" w:rsidP="00C5139E">
            <w:pPr>
              <w:spacing w:line="260" w:lineRule="exact"/>
              <w:rPr>
                <w:rFonts w:ascii="Arial" w:hAnsi="Arial" w:cs="Arial"/>
                <w:sz w:val="20"/>
                <w:szCs w:val="20"/>
              </w:rPr>
            </w:pPr>
          </w:p>
        </w:tc>
        <w:tc>
          <w:tcPr>
            <w:tcW w:w="2425" w:type="dxa"/>
            <w:gridSpan w:val="2"/>
          </w:tcPr>
          <w:p w14:paraId="0F54363F"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lang w:val="nl-BE"/>
              </w:rPr>
              <w:t>Jette</w:t>
            </w:r>
          </w:p>
        </w:tc>
        <w:tc>
          <w:tcPr>
            <w:tcW w:w="2425" w:type="dxa"/>
          </w:tcPr>
          <w:p w14:paraId="2CB1B52D"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lang w:val="nl-BE"/>
              </w:rPr>
              <w:t>Koekelberg</w:t>
            </w:r>
          </w:p>
        </w:tc>
        <w:tc>
          <w:tcPr>
            <w:tcW w:w="2425" w:type="dxa"/>
            <w:gridSpan w:val="2"/>
          </w:tcPr>
          <w:p w14:paraId="38805238"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lang w:val="nl-BE"/>
              </w:rPr>
              <w:t>Molenbeek-Saint Jean</w:t>
            </w:r>
          </w:p>
        </w:tc>
      </w:tr>
      <w:tr w:rsidR="00C60449" w:rsidRPr="00180F26" w14:paraId="5838EF91" w14:textId="77777777" w:rsidTr="00C5139E">
        <w:tc>
          <w:tcPr>
            <w:tcW w:w="2405" w:type="dxa"/>
            <w:vMerge/>
          </w:tcPr>
          <w:p w14:paraId="5FAE8BBA" w14:textId="77777777" w:rsidR="00C60449" w:rsidRPr="00180F26" w:rsidRDefault="00C60449" w:rsidP="00C5139E">
            <w:pPr>
              <w:spacing w:line="260" w:lineRule="exact"/>
              <w:rPr>
                <w:rFonts w:ascii="Arial" w:hAnsi="Arial" w:cs="Arial"/>
                <w:sz w:val="20"/>
                <w:szCs w:val="20"/>
              </w:rPr>
            </w:pPr>
          </w:p>
        </w:tc>
        <w:tc>
          <w:tcPr>
            <w:tcW w:w="2425" w:type="dxa"/>
            <w:gridSpan w:val="2"/>
          </w:tcPr>
          <w:p w14:paraId="463356AE"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lang w:val="nl-BE"/>
              </w:rPr>
              <w:t>Saint-Gilles</w:t>
            </w:r>
          </w:p>
        </w:tc>
        <w:tc>
          <w:tcPr>
            <w:tcW w:w="2425" w:type="dxa"/>
          </w:tcPr>
          <w:p w14:paraId="3A913192"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lang w:val="nl-BE"/>
              </w:rPr>
              <w:t>Saint-</w:t>
            </w:r>
            <w:proofErr w:type="spellStart"/>
            <w:r w:rsidRPr="00180F26">
              <w:rPr>
                <w:rFonts w:ascii="Arial" w:hAnsi="Arial" w:cs="Arial"/>
                <w:sz w:val="18"/>
                <w:szCs w:val="18"/>
                <w:lang w:val="nl-BE"/>
              </w:rPr>
              <w:t>Josse</w:t>
            </w:r>
            <w:proofErr w:type="spellEnd"/>
            <w:r w:rsidRPr="00180F26">
              <w:rPr>
                <w:rFonts w:ascii="Arial" w:hAnsi="Arial" w:cs="Arial"/>
                <w:sz w:val="18"/>
                <w:szCs w:val="18"/>
                <w:lang w:val="nl-BE"/>
              </w:rPr>
              <w:t>-ten-</w:t>
            </w:r>
            <w:proofErr w:type="spellStart"/>
            <w:r w:rsidRPr="00180F26">
              <w:rPr>
                <w:rFonts w:ascii="Arial" w:hAnsi="Arial" w:cs="Arial"/>
                <w:sz w:val="18"/>
                <w:szCs w:val="18"/>
                <w:lang w:val="nl-BE"/>
              </w:rPr>
              <w:t>Noode</w:t>
            </w:r>
            <w:proofErr w:type="spellEnd"/>
          </w:p>
        </w:tc>
        <w:tc>
          <w:tcPr>
            <w:tcW w:w="2425" w:type="dxa"/>
            <w:gridSpan w:val="2"/>
          </w:tcPr>
          <w:p w14:paraId="6F277824"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sz w:val="18"/>
                <w:szCs w:val="18"/>
                <w:lang w:val="nl-BE"/>
              </w:rPr>
              <w:t>Schaerbeek</w:t>
            </w:r>
            <w:proofErr w:type="spellEnd"/>
          </w:p>
        </w:tc>
      </w:tr>
      <w:tr w:rsidR="00C60449" w:rsidRPr="00180F26" w14:paraId="11F57CC9" w14:textId="77777777" w:rsidTr="00C5139E">
        <w:tc>
          <w:tcPr>
            <w:tcW w:w="2405" w:type="dxa"/>
            <w:vMerge/>
          </w:tcPr>
          <w:p w14:paraId="1B4B7C7F" w14:textId="77777777" w:rsidR="00C60449" w:rsidRPr="00180F26" w:rsidRDefault="00C60449" w:rsidP="00C5139E">
            <w:pPr>
              <w:spacing w:line="260" w:lineRule="exact"/>
              <w:rPr>
                <w:rFonts w:ascii="Arial" w:hAnsi="Arial" w:cs="Arial"/>
                <w:sz w:val="20"/>
                <w:szCs w:val="20"/>
              </w:rPr>
            </w:pPr>
          </w:p>
        </w:tc>
        <w:tc>
          <w:tcPr>
            <w:tcW w:w="2425" w:type="dxa"/>
            <w:gridSpan w:val="2"/>
          </w:tcPr>
          <w:p w14:paraId="39F3E06A"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sz w:val="18"/>
                <w:szCs w:val="18"/>
                <w:lang w:val="nl-BE"/>
              </w:rPr>
              <w:t>Uccle</w:t>
            </w:r>
            <w:proofErr w:type="spellEnd"/>
          </w:p>
        </w:tc>
        <w:tc>
          <w:tcPr>
            <w:tcW w:w="2425" w:type="dxa"/>
          </w:tcPr>
          <w:p w14:paraId="5BF518E6"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sz w:val="18"/>
                <w:szCs w:val="18"/>
                <w:lang w:val="nl-BE"/>
              </w:rPr>
              <w:t>Watermael</w:t>
            </w:r>
            <w:proofErr w:type="spellEnd"/>
            <w:r w:rsidRPr="00180F26">
              <w:rPr>
                <w:rFonts w:ascii="Arial" w:hAnsi="Arial" w:cs="Arial"/>
                <w:sz w:val="18"/>
                <w:szCs w:val="18"/>
              </w:rPr>
              <w:t>-</w:t>
            </w:r>
            <w:proofErr w:type="spellStart"/>
            <w:r w:rsidRPr="00180F26">
              <w:rPr>
                <w:rFonts w:ascii="Arial" w:hAnsi="Arial" w:cs="Arial"/>
                <w:sz w:val="18"/>
                <w:szCs w:val="18"/>
              </w:rPr>
              <w:t>Boitsfort</w:t>
            </w:r>
            <w:proofErr w:type="spellEnd"/>
            <w:r w:rsidRPr="00180F26">
              <w:rPr>
                <w:rFonts w:ascii="Arial" w:hAnsi="Arial" w:cs="Arial"/>
                <w:sz w:val="18"/>
                <w:szCs w:val="18"/>
              </w:rPr>
              <w:t>,</w:t>
            </w:r>
          </w:p>
        </w:tc>
        <w:tc>
          <w:tcPr>
            <w:tcW w:w="2425" w:type="dxa"/>
            <w:gridSpan w:val="2"/>
          </w:tcPr>
          <w:p w14:paraId="64C919F3"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sz w:val="18"/>
                <w:szCs w:val="18"/>
              </w:rPr>
              <w:t>Woluwe-Saint-Lambert</w:t>
            </w:r>
          </w:p>
        </w:tc>
      </w:tr>
      <w:tr w:rsidR="00C60449" w:rsidRPr="00180F26" w14:paraId="7979E53E" w14:textId="77777777" w:rsidTr="00C5139E">
        <w:tc>
          <w:tcPr>
            <w:tcW w:w="2405" w:type="dxa"/>
            <w:vMerge/>
          </w:tcPr>
          <w:p w14:paraId="11C0E804" w14:textId="77777777" w:rsidR="00C60449" w:rsidRPr="00180F26" w:rsidRDefault="00C60449" w:rsidP="00C5139E">
            <w:pPr>
              <w:spacing w:line="260" w:lineRule="exact"/>
              <w:rPr>
                <w:rFonts w:ascii="Arial" w:hAnsi="Arial" w:cs="Arial"/>
                <w:sz w:val="20"/>
                <w:szCs w:val="20"/>
              </w:rPr>
            </w:pPr>
          </w:p>
        </w:tc>
        <w:tc>
          <w:tcPr>
            <w:tcW w:w="2425" w:type="dxa"/>
            <w:gridSpan w:val="2"/>
          </w:tcPr>
          <w:p w14:paraId="30918F63" w14:textId="77777777" w:rsidR="00C60449" w:rsidRPr="00180F26" w:rsidRDefault="00C60449" w:rsidP="00C5139E">
            <w:pPr>
              <w:spacing w:line="260" w:lineRule="exact"/>
              <w:rPr>
                <w:rFonts w:ascii="Arial" w:hAnsi="Arial" w:cs="Arial"/>
                <w:sz w:val="18"/>
                <w:szCs w:val="18"/>
              </w:rPr>
            </w:pPr>
          </w:p>
        </w:tc>
        <w:tc>
          <w:tcPr>
            <w:tcW w:w="2425" w:type="dxa"/>
          </w:tcPr>
          <w:p w14:paraId="5B3689B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Woluwe-Saint Pierre.</w:t>
            </w:r>
          </w:p>
        </w:tc>
        <w:tc>
          <w:tcPr>
            <w:tcW w:w="2425" w:type="dxa"/>
            <w:gridSpan w:val="2"/>
          </w:tcPr>
          <w:p w14:paraId="564D95D5" w14:textId="77777777" w:rsidR="00C60449" w:rsidRPr="00180F26" w:rsidRDefault="00C60449" w:rsidP="00C5139E">
            <w:pPr>
              <w:spacing w:line="260" w:lineRule="exact"/>
              <w:rPr>
                <w:rFonts w:ascii="Arial" w:hAnsi="Arial" w:cs="Arial"/>
                <w:sz w:val="18"/>
                <w:szCs w:val="18"/>
              </w:rPr>
            </w:pPr>
          </w:p>
        </w:tc>
      </w:tr>
      <w:tr w:rsidR="00C60449" w:rsidRPr="00180F26" w14:paraId="26B547EE" w14:textId="77777777" w:rsidTr="00C5139E">
        <w:tc>
          <w:tcPr>
            <w:tcW w:w="2405" w:type="dxa"/>
            <w:vMerge w:val="restart"/>
          </w:tcPr>
          <w:p w14:paraId="545C65B2"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2</w:t>
            </w:r>
          </w:p>
        </w:tc>
        <w:tc>
          <w:tcPr>
            <w:tcW w:w="7275" w:type="dxa"/>
            <w:gridSpan w:val="5"/>
          </w:tcPr>
          <w:p w14:paraId="77B64656"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 Province de Brabant wallon comprenant les communes suivantes :</w:t>
            </w:r>
          </w:p>
        </w:tc>
      </w:tr>
      <w:tr w:rsidR="00C60449" w:rsidRPr="00180F26" w14:paraId="3DC8E26D" w14:textId="77777777" w:rsidTr="00C5139E">
        <w:tc>
          <w:tcPr>
            <w:tcW w:w="2405" w:type="dxa"/>
            <w:vMerge/>
          </w:tcPr>
          <w:p w14:paraId="13954483" w14:textId="77777777" w:rsidR="00C60449" w:rsidRPr="00180F26" w:rsidRDefault="00C60449" w:rsidP="00C5139E">
            <w:pPr>
              <w:spacing w:line="260" w:lineRule="exact"/>
              <w:rPr>
                <w:rFonts w:ascii="Arial" w:hAnsi="Arial" w:cs="Arial"/>
                <w:sz w:val="20"/>
                <w:szCs w:val="20"/>
              </w:rPr>
            </w:pPr>
          </w:p>
        </w:tc>
        <w:tc>
          <w:tcPr>
            <w:tcW w:w="2425" w:type="dxa"/>
            <w:gridSpan w:val="2"/>
          </w:tcPr>
          <w:p w14:paraId="6072214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Beauvechain</w:t>
            </w:r>
          </w:p>
        </w:tc>
        <w:tc>
          <w:tcPr>
            <w:tcW w:w="2425" w:type="dxa"/>
          </w:tcPr>
          <w:p w14:paraId="1573191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Braine-l'Alleud</w:t>
            </w:r>
          </w:p>
        </w:tc>
        <w:tc>
          <w:tcPr>
            <w:tcW w:w="2425" w:type="dxa"/>
            <w:gridSpan w:val="2"/>
          </w:tcPr>
          <w:p w14:paraId="7B95D2E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Braine-le-Château</w:t>
            </w:r>
          </w:p>
        </w:tc>
      </w:tr>
      <w:tr w:rsidR="00C60449" w:rsidRPr="00180F26" w14:paraId="4728982F" w14:textId="77777777" w:rsidTr="00C5139E">
        <w:tc>
          <w:tcPr>
            <w:tcW w:w="2405" w:type="dxa"/>
            <w:vMerge/>
          </w:tcPr>
          <w:p w14:paraId="5EA348D6" w14:textId="77777777" w:rsidR="00C60449" w:rsidRPr="00180F26" w:rsidRDefault="00C60449" w:rsidP="00C5139E">
            <w:pPr>
              <w:spacing w:line="260" w:lineRule="exact"/>
              <w:rPr>
                <w:rFonts w:ascii="Arial" w:hAnsi="Arial" w:cs="Arial"/>
                <w:sz w:val="20"/>
                <w:szCs w:val="20"/>
              </w:rPr>
            </w:pPr>
          </w:p>
        </w:tc>
        <w:tc>
          <w:tcPr>
            <w:tcW w:w="2425" w:type="dxa"/>
            <w:gridSpan w:val="2"/>
          </w:tcPr>
          <w:p w14:paraId="392E206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Court-Saint-Etienne</w:t>
            </w:r>
          </w:p>
        </w:tc>
        <w:tc>
          <w:tcPr>
            <w:tcW w:w="2425" w:type="dxa"/>
          </w:tcPr>
          <w:p w14:paraId="399D96B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Chastre,</w:t>
            </w:r>
          </w:p>
        </w:tc>
        <w:tc>
          <w:tcPr>
            <w:tcW w:w="2425" w:type="dxa"/>
            <w:gridSpan w:val="2"/>
          </w:tcPr>
          <w:p w14:paraId="6DAAA92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Chaumont-Gistoux</w:t>
            </w:r>
          </w:p>
        </w:tc>
      </w:tr>
      <w:tr w:rsidR="00C60449" w:rsidRPr="00180F26" w14:paraId="4792F7B6" w14:textId="77777777" w:rsidTr="00C5139E">
        <w:tc>
          <w:tcPr>
            <w:tcW w:w="2405" w:type="dxa"/>
            <w:vMerge/>
          </w:tcPr>
          <w:p w14:paraId="7B631A83" w14:textId="77777777" w:rsidR="00C60449" w:rsidRPr="00180F26" w:rsidRDefault="00C60449" w:rsidP="00C5139E">
            <w:pPr>
              <w:spacing w:line="260" w:lineRule="exact"/>
              <w:rPr>
                <w:rFonts w:ascii="Arial" w:hAnsi="Arial" w:cs="Arial"/>
                <w:sz w:val="20"/>
                <w:szCs w:val="20"/>
              </w:rPr>
            </w:pPr>
          </w:p>
        </w:tc>
        <w:tc>
          <w:tcPr>
            <w:tcW w:w="2425" w:type="dxa"/>
            <w:gridSpan w:val="2"/>
          </w:tcPr>
          <w:p w14:paraId="23FD12D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Genappe</w:t>
            </w:r>
          </w:p>
        </w:tc>
        <w:tc>
          <w:tcPr>
            <w:tcW w:w="2425" w:type="dxa"/>
          </w:tcPr>
          <w:p w14:paraId="3EC7C64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Grez-Doiceau</w:t>
            </w:r>
          </w:p>
        </w:tc>
        <w:tc>
          <w:tcPr>
            <w:tcW w:w="2425" w:type="dxa"/>
            <w:gridSpan w:val="2"/>
          </w:tcPr>
          <w:p w14:paraId="110D556D"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Hélécine</w:t>
            </w:r>
            <w:proofErr w:type="spellEnd"/>
          </w:p>
        </w:tc>
      </w:tr>
      <w:tr w:rsidR="00C60449" w:rsidRPr="00180F26" w14:paraId="57289775" w14:textId="77777777" w:rsidTr="00C5139E">
        <w:tc>
          <w:tcPr>
            <w:tcW w:w="2405" w:type="dxa"/>
            <w:vMerge/>
          </w:tcPr>
          <w:p w14:paraId="6C35D509" w14:textId="77777777" w:rsidR="00C60449" w:rsidRPr="00180F26" w:rsidRDefault="00C60449" w:rsidP="00C5139E">
            <w:pPr>
              <w:spacing w:line="260" w:lineRule="exact"/>
              <w:rPr>
                <w:rFonts w:ascii="Arial" w:hAnsi="Arial" w:cs="Arial"/>
                <w:sz w:val="20"/>
                <w:szCs w:val="20"/>
              </w:rPr>
            </w:pPr>
          </w:p>
        </w:tc>
        <w:tc>
          <w:tcPr>
            <w:tcW w:w="2425" w:type="dxa"/>
            <w:gridSpan w:val="2"/>
          </w:tcPr>
          <w:p w14:paraId="683AA4E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Incourt</w:t>
            </w:r>
          </w:p>
        </w:tc>
        <w:tc>
          <w:tcPr>
            <w:tcW w:w="2425" w:type="dxa"/>
          </w:tcPr>
          <w:p w14:paraId="2CD4AAF3"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Ittre,</w:t>
            </w:r>
          </w:p>
        </w:tc>
        <w:tc>
          <w:tcPr>
            <w:tcW w:w="2425" w:type="dxa"/>
            <w:gridSpan w:val="2"/>
          </w:tcPr>
          <w:p w14:paraId="75AF0A3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Jodoigne</w:t>
            </w:r>
          </w:p>
        </w:tc>
      </w:tr>
      <w:tr w:rsidR="00C60449" w:rsidRPr="00180F26" w14:paraId="6C8F2109" w14:textId="77777777" w:rsidTr="00C5139E">
        <w:tc>
          <w:tcPr>
            <w:tcW w:w="2405" w:type="dxa"/>
            <w:vMerge/>
          </w:tcPr>
          <w:p w14:paraId="4B47407D" w14:textId="77777777" w:rsidR="00C60449" w:rsidRPr="00180F26" w:rsidRDefault="00C60449" w:rsidP="00C5139E">
            <w:pPr>
              <w:spacing w:line="260" w:lineRule="exact"/>
              <w:rPr>
                <w:rFonts w:ascii="Arial" w:hAnsi="Arial" w:cs="Arial"/>
                <w:sz w:val="20"/>
                <w:szCs w:val="20"/>
              </w:rPr>
            </w:pPr>
          </w:p>
        </w:tc>
        <w:tc>
          <w:tcPr>
            <w:tcW w:w="2425" w:type="dxa"/>
            <w:gridSpan w:val="2"/>
          </w:tcPr>
          <w:p w14:paraId="0781E536"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La Hulpe</w:t>
            </w:r>
          </w:p>
        </w:tc>
        <w:tc>
          <w:tcPr>
            <w:tcW w:w="2425" w:type="dxa"/>
          </w:tcPr>
          <w:p w14:paraId="1D430E61"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Lasne</w:t>
            </w:r>
            <w:proofErr w:type="spellEnd"/>
          </w:p>
        </w:tc>
        <w:tc>
          <w:tcPr>
            <w:tcW w:w="2425" w:type="dxa"/>
            <w:gridSpan w:val="2"/>
          </w:tcPr>
          <w:p w14:paraId="308B56D6"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Mont-Saint-Guibert</w:t>
            </w:r>
          </w:p>
        </w:tc>
      </w:tr>
      <w:tr w:rsidR="00C60449" w:rsidRPr="00180F26" w14:paraId="5B2B149C" w14:textId="77777777" w:rsidTr="00C5139E">
        <w:tc>
          <w:tcPr>
            <w:tcW w:w="2405" w:type="dxa"/>
            <w:vMerge/>
          </w:tcPr>
          <w:p w14:paraId="49F3598B" w14:textId="77777777" w:rsidR="00C60449" w:rsidRPr="00180F26" w:rsidRDefault="00C60449" w:rsidP="00C5139E">
            <w:pPr>
              <w:spacing w:line="260" w:lineRule="exact"/>
              <w:rPr>
                <w:rFonts w:ascii="Arial" w:hAnsi="Arial" w:cs="Arial"/>
                <w:sz w:val="20"/>
                <w:szCs w:val="20"/>
              </w:rPr>
            </w:pPr>
          </w:p>
        </w:tc>
        <w:tc>
          <w:tcPr>
            <w:tcW w:w="2425" w:type="dxa"/>
            <w:gridSpan w:val="2"/>
          </w:tcPr>
          <w:p w14:paraId="17BF0C5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Nivelles</w:t>
            </w:r>
          </w:p>
        </w:tc>
        <w:tc>
          <w:tcPr>
            <w:tcW w:w="2425" w:type="dxa"/>
          </w:tcPr>
          <w:p w14:paraId="1748BC66"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Orp</w:t>
            </w:r>
            <w:proofErr w:type="spellEnd"/>
            <w:r w:rsidRPr="00180F26">
              <w:rPr>
                <w:rFonts w:ascii="Arial" w:hAnsi="Arial" w:cs="Arial"/>
                <w:sz w:val="18"/>
                <w:szCs w:val="18"/>
              </w:rPr>
              <w:t>-Jauche</w:t>
            </w:r>
          </w:p>
        </w:tc>
        <w:tc>
          <w:tcPr>
            <w:tcW w:w="2425" w:type="dxa"/>
            <w:gridSpan w:val="2"/>
          </w:tcPr>
          <w:p w14:paraId="5C704C4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Ottignies-Louvain-la Neuve</w:t>
            </w:r>
          </w:p>
        </w:tc>
      </w:tr>
      <w:tr w:rsidR="00C60449" w:rsidRPr="00180F26" w14:paraId="066E2541" w14:textId="77777777" w:rsidTr="00C5139E">
        <w:tc>
          <w:tcPr>
            <w:tcW w:w="2405" w:type="dxa"/>
            <w:vMerge/>
          </w:tcPr>
          <w:p w14:paraId="1EC29631" w14:textId="77777777" w:rsidR="00C60449" w:rsidRPr="00180F26" w:rsidRDefault="00C60449" w:rsidP="00C5139E">
            <w:pPr>
              <w:spacing w:line="260" w:lineRule="exact"/>
              <w:rPr>
                <w:rFonts w:ascii="Arial" w:hAnsi="Arial" w:cs="Arial"/>
                <w:sz w:val="20"/>
                <w:szCs w:val="20"/>
              </w:rPr>
            </w:pPr>
          </w:p>
        </w:tc>
        <w:tc>
          <w:tcPr>
            <w:tcW w:w="2425" w:type="dxa"/>
            <w:gridSpan w:val="2"/>
          </w:tcPr>
          <w:p w14:paraId="2A08906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Perwez</w:t>
            </w:r>
          </w:p>
        </w:tc>
        <w:tc>
          <w:tcPr>
            <w:tcW w:w="2425" w:type="dxa"/>
          </w:tcPr>
          <w:p w14:paraId="25984E2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Ramillies</w:t>
            </w:r>
          </w:p>
        </w:tc>
        <w:tc>
          <w:tcPr>
            <w:tcW w:w="2425" w:type="dxa"/>
            <w:gridSpan w:val="2"/>
          </w:tcPr>
          <w:p w14:paraId="5EFC0C3B"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Rebecq</w:t>
            </w:r>
            <w:proofErr w:type="spellEnd"/>
          </w:p>
        </w:tc>
      </w:tr>
      <w:tr w:rsidR="00C60449" w:rsidRPr="00180F26" w14:paraId="6E6548DE" w14:textId="77777777" w:rsidTr="00C5139E">
        <w:tc>
          <w:tcPr>
            <w:tcW w:w="2405" w:type="dxa"/>
            <w:vMerge/>
          </w:tcPr>
          <w:p w14:paraId="4A97DEB8" w14:textId="77777777" w:rsidR="00C60449" w:rsidRPr="00180F26" w:rsidRDefault="00C60449" w:rsidP="00C5139E">
            <w:pPr>
              <w:spacing w:line="260" w:lineRule="exact"/>
              <w:rPr>
                <w:rFonts w:ascii="Arial" w:hAnsi="Arial" w:cs="Arial"/>
                <w:sz w:val="20"/>
                <w:szCs w:val="20"/>
              </w:rPr>
            </w:pPr>
          </w:p>
        </w:tc>
        <w:tc>
          <w:tcPr>
            <w:tcW w:w="2425" w:type="dxa"/>
            <w:gridSpan w:val="2"/>
          </w:tcPr>
          <w:p w14:paraId="3F4803D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Rixensart</w:t>
            </w:r>
          </w:p>
        </w:tc>
        <w:tc>
          <w:tcPr>
            <w:tcW w:w="2425" w:type="dxa"/>
          </w:tcPr>
          <w:p w14:paraId="48C86ED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Tubize</w:t>
            </w:r>
          </w:p>
        </w:tc>
        <w:tc>
          <w:tcPr>
            <w:tcW w:w="2425" w:type="dxa"/>
            <w:gridSpan w:val="2"/>
          </w:tcPr>
          <w:p w14:paraId="4C5184E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Walhain</w:t>
            </w:r>
          </w:p>
        </w:tc>
      </w:tr>
      <w:tr w:rsidR="00C60449" w:rsidRPr="00180F26" w14:paraId="656BC0B7" w14:textId="77777777" w:rsidTr="00C5139E">
        <w:tc>
          <w:tcPr>
            <w:tcW w:w="2405" w:type="dxa"/>
            <w:vMerge/>
          </w:tcPr>
          <w:p w14:paraId="3EA96582" w14:textId="77777777" w:rsidR="00C60449" w:rsidRPr="00180F26" w:rsidRDefault="00C60449" w:rsidP="00C5139E">
            <w:pPr>
              <w:spacing w:line="260" w:lineRule="exact"/>
              <w:rPr>
                <w:rFonts w:ascii="Arial" w:hAnsi="Arial" w:cs="Arial"/>
                <w:sz w:val="20"/>
                <w:szCs w:val="20"/>
              </w:rPr>
            </w:pPr>
          </w:p>
        </w:tc>
        <w:tc>
          <w:tcPr>
            <w:tcW w:w="2425" w:type="dxa"/>
            <w:gridSpan w:val="2"/>
          </w:tcPr>
          <w:p w14:paraId="03A8059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Waterloo</w:t>
            </w:r>
          </w:p>
        </w:tc>
        <w:tc>
          <w:tcPr>
            <w:tcW w:w="2425" w:type="dxa"/>
          </w:tcPr>
          <w:p w14:paraId="5FEC4C9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Wavre</w:t>
            </w:r>
          </w:p>
        </w:tc>
        <w:tc>
          <w:tcPr>
            <w:tcW w:w="2425" w:type="dxa"/>
            <w:gridSpan w:val="2"/>
          </w:tcPr>
          <w:p w14:paraId="074461E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Villers-la-Ville</w:t>
            </w:r>
          </w:p>
        </w:tc>
      </w:tr>
      <w:tr w:rsidR="00C60449" w:rsidRPr="00180F26" w14:paraId="5C81EEFA" w14:textId="77777777" w:rsidTr="00C5139E">
        <w:tc>
          <w:tcPr>
            <w:tcW w:w="2405" w:type="dxa"/>
            <w:vMerge w:val="restart"/>
          </w:tcPr>
          <w:p w14:paraId="71CD0D5C"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3</w:t>
            </w:r>
          </w:p>
        </w:tc>
        <w:tc>
          <w:tcPr>
            <w:tcW w:w="7275" w:type="dxa"/>
            <w:gridSpan w:val="5"/>
          </w:tcPr>
          <w:p w14:paraId="62867D4D"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des arrondissements administratifs de Huy et Waremme comprenant les communes suivantes :</w:t>
            </w:r>
          </w:p>
        </w:tc>
      </w:tr>
      <w:tr w:rsidR="00C60449" w:rsidRPr="00180F26" w14:paraId="3DBCE8CC" w14:textId="77777777" w:rsidTr="00C5139E">
        <w:tc>
          <w:tcPr>
            <w:tcW w:w="2405" w:type="dxa"/>
            <w:vMerge/>
          </w:tcPr>
          <w:p w14:paraId="7FB9DE42" w14:textId="77777777" w:rsidR="00C60449" w:rsidRPr="00180F26" w:rsidRDefault="00C60449" w:rsidP="00C5139E">
            <w:pPr>
              <w:spacing w:line="260" w:lineRule="exact"/>
              <w:rPr>
                <w:rFonts w:ascii="Arial" w:hAnsi="Arial" w:cs="Arial"/>
                <w:sz w:val="20"/>
                <w:szCs w:val="20"/>
              </w:rPr>
            </w:pPr>
          </w:p>
        </w:tc>
        <w:tc>
          <w:tcPr>
            <w:tcW w:w="2425" w:type="dxa"/>
            <w:gridSpan w:val="2"/>
          </w:tcPr>
          <w:p w14:paraId="18908A55"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Anlay</w:t>
            </w:r>
            <w:proofErr w:type="spellEnd"/>
          </w:p>
        </w:tc>
        <w:tc>
          <w:tcPr>
            <w:tcW w:w="2425" w:type="dxa"/>
          </w:tcPr>
          <w:p w14:paraId="7C179832"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Anthisnes</w:t>
            </w:r>
            <w:proofErr w:type="spellEnd"/>
          </w:p>
        </w:tc>
        <w:tc>
          <w:tcPr>
            <w:tcW w:w="2425" w:type="dxa"/>
            <w:gridSpan w:val="2"/>
          </w:tcPr>
          <w:p w14:paraId="3036B4A5"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Berloz</w:t>
            </w:r>
            <w:proofErr w:type="spellEnd"/>
          </w:p>
        </w:tc>
      </w:tr>
      <w:tr w:rsidR="00C60449" w:rsidRPr="00180F26" w14:paraId="6D4FF3DF" w14:textId="77777777" w:rsidTr="00C5139E">
        <w:tc>
          <w:tcPr>
            <w:tcW w:w="2405" w:type="dxa"/>
            <w:vMerge/>
          </w:tcPr>
          <w:p w14:paraId="133B9F32" w14:textId="77777777" w:rsidR="00C60449" w:rsidRPr="00180F26" w:rsidRDefault="00C60449" w:rsidP="00C5139E">
            <w:pPr>
              <w:spacing w:line="260" w:lineRule="exact"/>
              <w:rPr>
                <w:rFonts w:ascii="Arial" w:hAnsi="Arial" w:cs="Arial"/>
                <w:sz w:val="20"/>
                <w:szCs w:val="20"/>
              </w:rPr>
            </w:pPr>
          </w:p>
        </w:tc>
        <w:tc>
          <w:tcPr>
            <w:tcW w:w="2425" w:type="dxa"/>
            <w:gridSpan w:val="2"/>
          </w:tcPr>
          <w:p w14:paraId="715706C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Braives</w:t>
            </w:r>
          </w:p>
        </w:tc>
        <w:tc>
          <w:tcPr>
            <w:tcW w:w="2425" w:type="dxa"/>
          </w:tcPr>
          <w:p w14:paraId="32ABA9F4"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Burdinne</w:t>
            </w:r>
            <w:proofErr w:type="spellEnd"/>
          </w:p>
        </w:tc>
        <w:tc>
          <w:tcPr>
            <w:tcW w:w="2425" w:type="dxa"/>
            <w:gridSpan w:val="2"/>
          </w:tcPr>
          <w:p w14:paraId="7EA3CF2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Clavier</w:t>
            </w:r>
          </w:p>
        </w:tc>
      </w:tr>
      <w:tr w:rsidR="00C60449" w:rsidRPr="00180F26" w14:paraId="15885096" w14:textId="77777777" w:rsidTr="00C5139E">
        <w:tc>
          <w:tcPr>
            <w:tcW w:w="2405" w:type="dxa"/>
            <w:vMerge/>
          </w:tcPr>
          <w:p w14:paraId="2F4B9C09" w14:textId="77777777" w:rsidR="00C60449" w:rsidRPr="00180F26" w:rsidRDefault="00C60449" w:rsidP="00C5139E">
            <w:pPr>
              <w:spacing w:line="260" w:lineRule="exact"/>
              <w:rPr>
                <w:rFonts w:ascii="Arial" w:hAnsi="Arial" w:cs="Arial"/>
                <w:sz w:val="20"/>
                <w:szCs w:val="20"/>
              </w:rPr>
            </w:pPr>
          </w:p>
        </w:tc>
        <w:tc>
          <w:tcPr>
            <w:tcW w:w="2425" w:type="dxa"/>
            <w:gridSpan w:val="2"/>
          </w:tcPr>
          <w:p w14:paraId="02ADE00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Crisnée</w:t>
            </w:r>
            <w:proofErr w:type="spellEnd"/>
          </w:p>
        </w:tc>
        <w:tc>
          <w:tcPr>
            <w:tcW w:w="2425" w:type="dxa"/>
          </w:tcPr>
          <w:p w14:paraId="6377854A"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Donceel</w:t>
            </w:r>
            <w:proofErr w:type="spellEnd"/>
          </w:p>
        </w:tc>
        <w:tc>
          <w:tcPr>
            <w:tcW w:w="2425" w:type="dxa"/>
            <w:gridSpan w:val="2"/>
          </w:tcPr>
          <w:p w14:paraId="7B415C8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Engis</w:t>
            </w:r>
          </w:p>
        </w:tc>
      </w:tr>
      <w:tr w:rsidR="00C60449" w:rsidRPr="00180F26" w14:paraId="44006E20" w14:textId="77777777" w:rsidTr="00C5139E">
        <w:tc>
          <w:tcPr>
            <w:tcW w:w="2405" w:type="dxa"/>
            <w:vMerge/>
          </w:tcPr>
          <w:p w14:paraId="2988495C" w14:textId="77777777" w:rsidR="00C60449" w:rsidRPr="00180F26" w:rsidRDefault="00C60449" w:rsidP="00C5139E">
            <w:pPr>
              <w:spacing w:line="260" w:lineRule="exact"/>
              <w:rPr>
                <w:rFonts w:ascii="Arial" w:hAnsi="Arial" w:cs="Arial"/>
                <w:sz w:val="20"/>
                <w:szCs w:val="20"/>
              </w:rPr>
            </w:pPr>
          </w:p>
        </w:tc>
        <w:tc>
          <w:tcPr>
            <w:tcW w:w="2425" w:type="dxa"/>
            <w:gridSpan w:val="2"/>
          </w:tcPr>
          <w:p w14:paraId="6C73111B"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Faimes</w:t>
            </w:r>
            <w:proofErr w:type="spellEnd"/>
          </w:p>
        </w:tc>
        <w:tc>
          <w:tcPr>
            <w:tcW w:w="2425" w:type="dxa"/>
          </w:tcPr>
          <w:p w14:paraId="15642BF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Ferrières</w:t>
            </w:r>
          </w:p>
        </w:tc>
        <w:tc>
          <w:tcPr>
            <w:tcW w:w="2425" w:type="dxa"/>
            <w:gridSpan w:val="2"/>
          </w:tcPr>
          <w:p w14:paraId="3EF7D057"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Fexhe</w:t>
            </w:r>
            <w:proofErr w:type="spellEnd"/>
            <w:r w:rsidRPr="00180F26">
              <w:rPr>
                <w:rFonts w:ascii="Arial" w:hAnsi="Arial" w:cs="Arial"/>
                <w:sz w:val="18"/>
                <w:szCs w:val="18"/>
              </w:rPr>
              <w:t>-le-Haut-Clocher</w:t>
            </w:r>
          </w:p>
        </w:tc>
      </w:tr>
      <w:tr w:rsidR="00C60449" w:rsidRPr="00180F26" w14:paraId="7BADFF2F" w14:textId="77777777" w:rsidTr="00C5139E">
        <w:tc>
          <w:tcPr>
            <w:tcW w:w="2405" w:type="dxa"/>
            <w:vMerge/>
          </w:tcPr>
          <w:p w14:paraId="5F8D9744" w14:textId="77777777" w:rsidR="00C60449" w:rsidRPr="00180F26" w:rsidRDefault="00C60449" w:rsidP="00C5139E">
            <w:pPr>
              <w:spacing w:line="260" w:lineRule="exact"/>
              <w:rPr>
                <w:rFonts w:ascii="Arial" w:hAnsi="Arial" w:cs="Arial"/>
                <w:sz w:val="20"/>
                <w:szCs w:val="20"/>
              </w:rPr>
            </w:pPr>
          </w:p>
        </w:tc>
        <w:tc>
          <w:tcPr>
            <w:tcW w:w="2425" w:type="dxa"/>
            <w:gridSpan w:val="2"/>
          </w:tcPr>
          <w:p w14:paraId="55F0FD25"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Geer</w:t>
            </w:r>
            <w:proofErr w:type="spellEnd"/>
          </w:p>
        </w:tc>
        <w:tc>
          <w:tcPr>
            <w:tcW w:w="2425" w:type="dxa"/>
          </w:tcPr>
          <w:p w14:paraId="192C4E6F"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Hamoir</w:t>
            </w:r>
            <w:proofErr w:type="spellEnd"/>
          </w:p>
        </w:tc>
        <w:tc>
          <w:tcPr>
            <w:tcW w:w="2425" w:type="dxa"/>
            <w:gridSpan w:val="2"/>
          </w:tcPr>
          <w:p w14:paraId="53C9B19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Hannut</w:t>
            </w:r>
          </w:p>
        </w:tc>
      </w:tr>
      <w:tr w:rsidR="00C60449" w:rsidRPr="00180F26" w14:paraId="5F72CB90" w14:textId="77777777" w:rsidTr="00C5139E">
        <w:tc>
          <w:tcPr>
            <w:tcW w:w="2405" w:type="dxa"/>
            <w:vMerge/>
          </w:tcPr>
          <w:p w14:paraId="5D23A369" w14:textId="77777777" w:rsidR="00C60449" w:rsidRPr="00180F26" w:rsidRDefault="00C60449" w:rsidP="00C5139E">
            <w:pPr>
              <w:spacing w:line="260" w:lineRule="exact"/>
              <w:rPr>
                <w:rFonts w:ascii="Arial" w:hAnsi="Arial" w:cs="Arial"/>
                <w:sz w:val="20"/>
                <w:szCs w:val="20"/>
              </w:rPr>
            </w:pPr>
          </w:p>
        </w:tc>
        <w:tc>
          <w:tcPr>
            <w:tcW w:w="2425" w:type="dxa"/>
            <w:gridSpan w:val="2"/>
          </w:tcPr>
          <w:p w14:paraId="3B40DE5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Héron</w:t>
            </w:r>
          </w:p>
        </w:tc>
        <w:tc>
          <w:tcPr>
            <w:tcW w:w="2425" w:type="dxa"/>
          </w:tcPr>
          <w:p w14:paraId="429F933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Huy</w:t>
            </w:r>
          </w:p>
        </w:tc>
        <w:tc>
          <w:tcPr>
            <w:tcW w:w="2425" w:type="dxa"/>
            <w:gridSpan w:val="2"/>
          </w:tcPr>
          <w:p w14:paraId="7EDF815D"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Lincent</w:t>
            </w:r>
            <w:proofErr w:type="spellEnd"/>
          </w:p>
        </w:tc>
      </w:tr>
      <w:tr w:rsidR="00C60449" w:rsidRPr="00180F26" w14:paraId="3A8C9001" w14:textId="77777777" w:rsidTr="00C5139E">
        <w:tc>
          <w:tcPr>
            <w:tcW w:w="2405" w:type="dxa"/>
            <w:vMerge/>
          </w:tcPr>
          <w:p w14:paraId="51F83A0A" w14:textId="77777777" w:rsidR="00C60449" w:rsidRPr="00180F26" w:rsidRDefault="00C60449" w:rsidP="00C5139E">
            <w:pPr>
              <w:spacing w:line="260" w:lineRule="exact"/>
              <w:rPr>
                <w:rFonts w:ascii="Arial" w:hAnsi="Arial" w:cs="Arial"/>
                <w:sz w:val="20"/>
                <w:szCs w:val="20"/>
              </w:rPr>
            </w:pPr>
          </w:p>
        </w:tc>
        <w:tc>
          <w:tcPr>
            <w:tcW w:w="2425" w:type="dxa"/>
            <w:gridSpan w:val="2"/>
          </w:tcPr>
          <w:p w14:paraId="3AD76C99"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Marchin</w:t>
            </w:r>
            <w:proofErr w:type="spellEnd"/>
          </w:p>
        </w:tc>
        <w:tc>
          <w:tcPr>
            <w:tcW w:w="2425" w:type="dxa"/>
          </w:tcPr>
          <w:p w14:paraId="756DF0B0"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Modave</w:t>
            </w:r>
            <w:proofErr w:type="spellEnd"/>
          </w:p>
        </w:tc>
        <w:tc>
          <w:tcPr>
            <w:tcW w:w="2425" w:type="dxa"/>
            <w:gridSpan w:val="2"/>
          </w:tcPr>
          <w:p w14:paraId="15B7783E"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Nandrin</w:t>
            </w:r>
            <w:proofErr w:type="spellEnd"/>
          </w:p>
        </w:tc>
      </w:tr>
      <w:tr w:rsidR="00C60449" w:rsidRPr="00180F26" w14:paraId="23B5EA7E" w14:textId="77777777" w:rsidTr="00C5139E">
        <w:tc>
          <w:tcPr>
            <w:tcW w:w="2405" w:type="dxa"/>
            <w:vMerge/>
          </w:tcPr>
          <w:p w14:paraId="3D7D5A05" w14:textId="77777777" w:rsidR="00C60449" w:rsidRPr="00180F26" w:rsidRDefault="00C60449" w:rsidP="00C5139E">
            <w:pPr>
              <w:spacing w:line="260" w:lineRule="exact"/>
              <w:rPr>
                <w:rFonts w:ascii="Arial" w:hAnsi="Arial" w:cs="Arial"/>
                <w:sz w:val="20"/>
                <w:szCs w:val="20"/>
              </w:rPr>
            </w:pPr>
          </w:p>
        </w:tc>
        <w:tc>
          <w:tcPr>
            <w:tcW w:w="2425" w:type="dxa"/>
            <w:gridSpan w:val="2"/>
          </w:tcPr>
          <w:p w14:paraId="0CF33BA0"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Oreye</w:t>
            </w:r>
            <w:proofErr w:type="spellEnd"/>
          </w:p>
        </w:tc>
        <w:tc>
          <w:tcPr>
            <w:tcW w:w="2425" w:type="dxa"/>
          </w:tcPr>
          <w:p w14:paraId="6A431960"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Ouffet</w:t>
            </w:r>
            <w:proofErr w:type="spellEnd"/>
          </w:p>
        </w:tc>
        <w:tc>
          <w:tcPr>
            <w:tcW w:w="2425" w:type="dxa"/>
            <w:gridSpan w:val="2"/>
          </w:tcPr>
          <w:p w14:paraId="2B31772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Remicourt</w:t>
            </w:r>
          </w:p>
        </w:tc>
      </w:tr>
      <w:tr w:rsidR="00C60449" w:rsidRPr="00180F26" w14:paraId="22A30059" w14:textId="77777777" w:rsidTr="00C5139E">
        <w:tc>
          <w:tcPr>
            <w:tcW w:w="2405" w:type="dxa"/>
            <w:vMerge/>
          </w:tcPr>
          <w:p w14:paraId="14F1A1E4" w14:textId="77777777" w:rsidR="00C60449" w:rsidRPr="00180F26" w:rsidRDefault="00C60449" w:rsidP="00C5139E">
            <w:pPr>
              <w:spacing w:line="260" w:lineRule="exact"/>
              <w:rPr>
                <w:rFonts w:ascii="Arial" w:hAnsi="Arial" w:cs="Arial"/>
                <w:sz w:val="20"/>
                <w:szCs w:val="20"/>
              </w:rPr>
            </w:pPr>
          </w:p>
        </w:tc>
        <w:tc>
          <w:tcPr>
            <w:tcW w:w="2425" w:type="dxa"/>
            <w:gridSpan w:val="2"/>
          </w:tcPr>
          <w:p w14:paraId="14DC718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Saint-Georges-sur-Meuse</w:t>
            </w:r>
          </w:p>
        </w:tc>
        <w:tc>
          <w:tcPr>
            <w:tcW w:w="2425" w:type="dxa"/>
          </w:tcPr>
          <w:p w14:paraId="67FD4A99"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Tinlot</w:t>
            </w:r>
            <w:proofErr w:type="spellEnd"/>
          </w:p>
        </w:tc>
        <w:tc>
          <w:tcPr>
            <w:tcW w:w="2425" w:type="dxa"/>
            <w:gridSpan w:val="2"/>
          </w:tcPr>
          <w:p w14:paraId="7B23ACA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Verlaine</w:t>
            </w:r>
          </w:p>
        </w:tc>
      </w:tr>
      <w:tr w:rsidR="00C60449" w:rsidRPr="00180F26" w14:paraId="742F71CD" w14:textId="77777777" w:rsidTr="00C5139E">
        <w:tc>
          <w:tcPr>
            <w:tcW w:w="2405" w:type="dxa"/>
            <w:vMerge/>
          </w:tcPr>
          <w:p w14:paraId="6251180B" w14:textId="77777777" w:rsidR="00C60449" w:rsidRPr="00180F26" w:rsidRDefault="00C60449" w:rsidP="00C5139E">
            <w:pPr>
              <w:spacing w:line="260" w:lineRule="exact"/>
              <w:rPr>
                <w:rFonts w:ascii="Arial" w:hAnsi="Arial" w:cs="Arial"/>
                <w:sz w:val="20"/>
                <w:szCs w:val="20"/>
              </w:rPr>
            </w:pPr>
          </w:p>
        </w:tc>
        <w:tc>
          <w:tcPr>
            <w:tcW w:w="2425" w:type="dxa"/>
            <w:gridSpan w:val="2"/>
          </w:tcPr>
          <w:p w14:paraId="5C14434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Villers-le-Bouillet</w:t>
            </w:r>
          </w:p>
        </w:tc>
        <w:tc>
          <w:tcPr>
            <w:tcW w:w="2425" w:type="dxa"/>
          </w:tcPr>
          <w:p w14:paraId="1066AAA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Wanze</w:t>
            </w:r>
          </w:p>
        </w:tc>
        <w:tc>
          <w:tcPr>
            <w:tcW w:w="2425" w:type="dxa"/>
            <w:gridSpan w:val="2"/>
          </w:tcPr>
          <w:p w14:paraId="4DACAB2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Waremme</w:t>
            </w:r>
          </w:p>
        </w:tc>
      </w:tr>
      <w:tr w:rsidR="00C60449" w:rsidRPr="00180F26" w14:paraId="48C9C914" w14:textId="77777777" w:rsidTr="00C5139E">
        <w:tc>
          <w:tcPr>
            <w:tcW w:w="2405" w:type="dxa"/>
            <w:vMerge/>
          </w:tcPr>
          <w:p w14:paraId="5B2DB5DD" w14:textId="77777777" w:rsidR="00C60449" w:rsidRPr="00180F26" w:rsidRDefault="00C60449" w:rsidP="00C5139E">
            <w:pPr>
              <w:spacing w:line="260" w:lineRule="exact"/>
              <w:rPr>
                <w:rFonts w:ascii="Arial" w:hAnsi="Arial" w:cs="Arial"/>
                <w:sz w:val="20"/>
                <w:szCs w:val="20"/>
              </w:rPr>
            </w:pPr>
          </w:p>
        </w:tc>
        <w:tc>
          <w:tcPr>
            <w:tcW w:w="2425" w:type="dxa"/>
            <w:gridSpan w:val="2"/>
          </w:tcPr>
          <w:p w14:paraId="03A6CAD0" w14:textId="77777777" w:rsidR="00C60449" w:rsidRPr="00180F26" w:rsidRDefault="00C60449" w:rsidP="00C5139E">
            <w:pPr>
              <w:spacing w:line="260" w:lineRule="exact"/>
              <w:rPr>
                <w:rFonts w:ascii="Arial" w:hAnsi="Arial" w:cs="Arial"/>
                <w:sz w:val="18"/>
                <w:szCs w:val="18"/>
              </w:rPr>
            </w:pPr>
          </w:p>
        </w:tc>
        <w:tc>
          <w:tcPr>
            <w:tcW w:w="2425" w:type="dxa"/>
          </w:tcPr>
          <w:p w14:paraId="30BF33C7"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Wasseiges</w:t>
            </w:r>
            <w:proofErr w:type="spellEnd"/>
          </w:p>
        </w:tc>
        <w:tc>
          <w:tcPr>
            <w:tcW w:w="2425" w:type="dxa"/>
            <w:gridSpan w:val="2"/>
          </w:tcPr>
          <w:p w14:paraId="32322532" w14:textId="77777777" w:rsidR="00C60449" w:rsidRPr="00180F26" w:rsidRDefault="00C60449" w:rsidP="00C5139E">
            <w:pPr>
              <w:spacing w:line="260" w:lineRule="exact"/>
              <w:rPr>
                <w:rFonts w:ascii="Arial" w:hAnsi="Arial" w:cs="Arial"/>
                <w:sz w:val="18"/>
                <w:szCs w:val="18"/>
              </w:rPr>
            </w:pPr>
          </w:p>
        </w:tc>
      </w:tr>
      <w:tr w:rsidR="00C60449" w:rsidRPr="00180F26" w14:paraId="224640D3" w14:textId="77777777" w:rsidTr="00C5139E">
        <w:tc>
          <w:tcPr>
            <w:tcW w:w="2405" w:type="dxa"/>
            <w:vMerge w:val="restart"/>
          </w:tcPr>
          <w:p w14:paraId="0033DCE9"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4</w:t>
            </w:r>
          </w:p>
        </w:tc>
        <w:tc>
          <w:tcPr>
            <w:tcW w:w="7275" w:type="dxa"/>
            <w:gridSpan w:val="5"/>
          </w:tcPr>
          <w:p w14:paraId="60AE858C"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l’arrondissement administratif de Liège comprenant les communes suivantes :</w:t>
            </w:r>
          </w:p>
        </w:tc>
      </w:tr>
      <w:tr w:rsidR="00C60449" w:rsidRPr="00180F26" w14:paraId="7628DC96" w14:textId="77777777" w:rsidTr="00C5139E">
        <w:tc>
          <w:tcPr>
            <w:tcW w:w="2405" w:type="dxa"/>
            <w:vMerge/>
          </w:tcPr>
          <w:p w14:paraId="7C31B544" w14:textId="77777777" w:rsidR="00C60449" w:rsidRPr="00180F26" w:rsidRDefault="00C60449" w:rsidP="00C5139E">
            <w:pPr>
              <w:spacing w:line="260" w:lineRule="exact"/>
              <w:rPr>
                <w:rFonts w:ascii="Arial" w:hAnsi="Arial" w:cs="Arial"/>
                <w:sz w:val="20"/>
                <w:szCs w:val="20"/>
              </w:rPr>
            </w:pPr>
          </w:p>
        </w:tc>
        <w:tc>
          <w:tcPr>
            <w:tcW w:w="2425" w:type="dxa"/>
            <w:gridSpan w:val="2"/>
          </w:tcPr>
          <w:p w14:paraId="1A03F10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Ans</w:t>
            </w:r>
          </w:p>
        </w:tc>
        <w:tc>
          <w:tcPr>
            <w:tcW w:w="2425" w:type="dxa"/>
          </w:tcPr>
          <w:p w14:paraId="2441A49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Awans,</w:t>
            </w:r>
          </w:p>
        </w:tc>
        <w:tc>
          <w:tcPr>
            <w:tcW w:w="2425" w:type="dxa"/>
            <w:gridSpan w:val="2"/>
          </w:tcPr>
          <w:p w14:paraId="0553AD3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Aywaille</w:t>
            </w:r>
          </w:p>
        </w:tc>
      </w:tr>
      <w:tr w:rsidR="00C60449" w:rsidRPr="00180F26" w14:paraId="76FE8EC0" w14:textId="77777777" w:rsidTr="00C5139E">
        <w:tc>
          <w:tcPr>
            <w:tcW w:w="2405" w:type="dxa"/>
            <w:vMerge/>
          </w:tcPr>
          <w:p w14:paraId="18A35CE2" w14:textId="77777777" w:rsidR="00C60449" w:rsidRPr="00180F26" w:rsidRDefault="00C60449" w:rsidP="00C5139E">
            <w:pPr>
              <w:spacing w:line="260" w:lineRule="exact"/>
              <w:rPr>
                <w:rFonts w:ascii="Arial" w:hAnsi="Arial" w:cs="Arial"/>
                <w:sz w:val="20"/>
                <w:szCs w:val="20"/>
              </w:rPr>
            </w:pPr>
          </w:p>
        </w:tc>
        <w:tc>
          <w:tcPr>
            <w:tcW w:w="2425" w:type="dxa"/>
            <w:gridSpan w:val="2"/>
          </w:tcPr>
          <w:p w14:paraId="4E2EFD4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Bassenge</w:t>
            </w:r>
          </w:p>
        </w:tc>
        <w:tc>
          <w:tcPr>
            <w:tcW w:w="2425" w:type="dxa"/>
          </w:tcPr>
          <w:p w14:paraId="7BB768F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Beyne-Heusay</w:t>
            </w:r>
          </w:p>
        </w:tc>
        <w:tc>
          <w:tcPr>
            <w:tcW w:w="2425" w:type="dxa"/>
            <w:gridSpan w:val="2"/>
          </w:tcPr>
          <w:p w14:paraId="4642428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Blegny</w:t>
            </w:r>
          </w:p>
        </w:tc>
      </w:tr>
      <w:tr w:rsidR="00C60449" w:rsidRPr="00180F26" w14:paraId="3AF989F6" w14:textId="77777777" w:rsidTr="00C5139E">
        <w:tc>
          <w:tcPr>
            <w:tcW w:w="2405" w:type="dxa"/>
            <w:vMerge/>
          </w:tcPr>
          <w:p w14:paraId="1EB762EC" w14:textId="77777777" w:rsidR="00C60449" w:rsidRPr="00180F26" w:rsidRDefault="00C60449" w:rsidP="00C5139E">
            <w:pPr>
              <w:spacing w:line="260" w:lineRule="exact"/>
              <w:rPr>
                <w:rFonts w:ascii="Arial" w:hAnsi="Arial" w:cs="Arial"/>
                <w:sz w:val="20"/>
                <w:szCs w:val="20"/>
              </w:rPr>
            </w:pPr>
          </w:p>
        </w:tc>
        <w:tc>
          <w:tcPr>
            <w:tcW w:w="2425" w:type="dxa"/>
            <w:gridSpan w:val="2"/>
          </w:tcPr>
          <w:p w14:paraId="7C5AC54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Chaudfontaine</w:t>
            </w:r>
          </w:p>
        </w:tc>
        <w:tc>
          <w:tcPr>
            <w:tcW w:w="2425" w:type="dxa"/>
          </w:tcPr>
          <w:p w14:paraId="414F5B4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Comblain-au-Pont</w:t>
            </w:r>
          </w:p>
        </w:tc>
        <w:tc>
          <w:tcPr>
            <w:tcW w:w="2425" w:type="dxa"/>
            <w:gridSpan w:val="2"/>
          </w:tcPr>
          <w:p w14:paraId="1C6DCA6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Dalhem</w:t>
            </w:r>
          </w:p>
        </w:tc>
      </w:tr>
      <w:tr w:rsidR="00C60449" w:rsidRPr="00180F26" w14:paraId="47BDE357" w14:textId="77777777" w:rsidTr="00C5139E">
        <w:tc>
          <w:tcPr>
            <w:tcW w:w="2405" w:type="dxa"/>
            <w:vMerge/>
          </w:tcPr>
          <w:p w14:paraId="122E67FB" w14:textId="77777777" w:rsidR="00C60449" w:rsidRPr="00180F26" w:rsidRDefault="00C60449" w:rsidP="00C5139E">
            <w:pPr>
              <w:spacing w:line="260" w:lineRule="exact"/>
              <w:rPr>
                <w:rFonts w:ascii="Arial" w:hAnsi="Arial" w:cs="Arial"/>
                <w:sz w:val="20"/>
                <w:szCs w:val="20"/>
              </w:rPr>
            </w:pPr>
          </w:p>
        </w:tc>
        <w:tc>
          <w:tcPr>
            <w:tcW w:w="2425" w:type="dxa"/>
            <w:gridSpan w:val="2"/>
          </w:tcPr>
          <w:p w14:paraId="1957B1D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Esneux</w:t>
            </w:r>
          </w:p>
        </w:tc>
        <w:tc>
          <w:tcPr>
            <w:tcW w:w="2425" w:type="dxa"/>
          </w:tcPr>
          <w:p w14:paraId="544E850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Flémalle</w:t>
            </w:r>
          </w:p>
        </w:tc>
        <w:tc>
          <w:tcPr>
            <w:tcW w:w="2425" w:type="dxa"/>
            <w:gridSpan w:val="2"/>
          </w:tcPr>
          <w:p w14:paraId="635179E3"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Fléron</w:t>
            </w:r>
          </w:p>
        </w:tc>
      </w:tr>
      <w:tr w:rsidR="00C60449" w:rsidRPr="00180F26" w14:paraId="21C5CA32" w14:textId="77777777" w:rsidTr="00C5139E">
        <w:tc>
          <w:tcPr>
            <w:tcW w:w="2405" w:type="dxa"/>
            <w:vMerge/>
          </w:tcPr>
          <w:p w14:paraId="5AC74D55" w14:textId="77777777" w:rsidR="00C60449" w:rsidRPr="00180F26" w:rsidRDefault="00C60449" w:rsidP="00C5139E">
            <w:pPr>
              <w:spacing w:line="260" w:lineRule="exact"/>
              <w:rPr>
                <w:rFonts w:ascii="Arial" w:hAnsi="Arial" w:cs="Arial"/>
                <w:sz w:val="20"/>
                <w:szCs w:val="20"/>
              </w:rPr>
            </w:pPr>
          </w:p>
        </w:tc>
        <w:tc>
          <w:tcPr>
            <w:tcW w:w="2425" w:type="dxa"/>
            <w:gridSpan w:val="2"/>
          </w:tcPr>
          <w:p w14:paraId="2AEE8FB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Grâce-Hollogne</w:t>
            </w:r>
          </w:p>
        </w:tc>
        <w:tc>
          <w:tcPr>
            <w:tcW w:w="2425" w:type="dxa"/>
          </w:tcPr>
          <w:p w14:paraId="1D0C578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Herstal</w:t>
            </w:r>
          </w:p>
        </w:tc>
        <w:tc>
          <w:tcPr>
            <w:tcW w:w="2425" w:type="dxa"/>
            <w:gridSpan w:val="2"/>
          </w:tcPr>
          <w:p w14:paraId="7D863C5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Juprelle</w:t>
            </w:r>
          </w:p>
        </w:tc>
      </w:tr>
      <w:tr w:rsidR="00C60449" w:rsidRPr="00180F26" w14:paraId="764E6724" w14:textId="77777777" w:rsidTr="00C5139E">
        <w:tc>
          <w:tcPr>
            <w:tcW w:w="2405" w:type="dxa"/>
            <w:vMerge/>
          </w:tcPr>
          <w:p w14:paraId="3BEAABEB" w14:textId="77777777" w:rsidR="00C60449" w:rsidRPr="00180F26" w:rsidRDefault="00C60449" w:rsidP="00C5139E">
            <w:pPr>
              <w:spacing w:line="260" w:lineRule="exact"/>
              <w:rPr>
                <w:rFonts w:ascii="Arial" w:hAnsi="Arial" w:cs="Arial"/>
                <w:sz w:val="20"/>
                <w:szCs w:val="20"/>
              </w:rPr>
            </w:pPr>
          </w:p>
        </w:tc>
        <w:tc>
          <w:tcPr>
            <w:tcW w:w="2425" w:type="dxa"/>
            <w:gridSpan w:val="2"/>
          </w:tcPr>
          <w:p w14:paraId="34D2225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Liège</w:t>
            </w:r>
          </w:p>
        </w:tc>
        <w:tc>
          <w:tcPr>
            <w:tcW w:w="2425" w:type="dxa"/>
          </w:tcPr>
          <w:p w14:paraId="7C7C9136"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Neupré</w:t>
            </w:r>
            <w:proofErr w:type="spellEnd"/>
          </w:p>
        </w:tc>
        <w:tc>
          <w:tcPr>
            <w:tcW w:w="2425" w:type="dxa"/>
            <w:gridSpan w:val="2"/>
          </w:tcPr>
          <w:p w14:paraId="51DBBF8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Oupeye</w:t>
            </w:r>
          </w:p>
        </w:tc>
      </w:tr>
      <w:tr w:rsidR="00C60449" w:rsidRPr="00180F26" w14:paraId="37253631" w14:textId="77777777" w:rsidTr="00C5139E">
        <w:tc>
          <w:tcPr>
            <w:tcW w:w="2405" w:type="dxa"/>
            <w:vMerge/>
          </w:tcPr>
          <w:p w14:paraId="38D7C185" w14:textId="77777777" w:rsidR="00C60449" w:rsidRPr="00180F26" w:rsidRDefault="00C60449" w:rsidP="00C5139E">
            <w:pPr>
              <w:spacing w:line="260" w:lineRule="exact"/>
              <w:rPr>
                <w:rFonts w:ascii="Arial" w:hAnsi="Arial" w:cs="Arial"/>
                <w:sz w:val="20"/>
                <w:szCs w:val="20"/>
              </w:rPr>
            </w:pPr>
          </w:p>
        </w:tc>
        <w:tc>
          <w:tcPr>
            <w:tcW w:w="2425" w:type="dxa"/>
            <w:gridSpan w:val="2"/>
          </w:tcPr>
          <w:p w14:paraId="4827E57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Saint-Nicolas</w:t>
            </w:r>
          </w:p>
        </w:tc>
        <w:tc>
          <w:tcPr>
            <w:tcW w:w="2425" w:type="dxa"/>
          </w:tcPr>
          <w:p w14:paraId="3D9A80B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Seraing</w:t>
            </w:r>
          </w:p>
        </w:tc>
        <w:tc>
          <w:tcPr>
            <w:tcW w:w="2425" w:type="dxa"/>
            <w:gridSpan w:val="2"/>
          </w:tcPr>
          <w:p w14:paraId="6B47A8D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Soumagne</w:t>
            </w:r>
          </w:p>
        </w:tc>
      </w:tr>
      <w:tr w:rsidR="00C60449" w:rsidRPr="00180F26" w14:paraId="5CD7454F" w14:textId="77777777" w:rsidTr="00C5139E">
        <w:tc>
          <w:tcPr>
            <w:tcW w:w="2405" w:type="dxa"/>
            <w:vMerge/>
          </w:tcPr>
          <w:p w14:paraId="299CD9D5" w14:textId="77777777" w:rsidR="00C60449" w:rsidRPr="00180F26" w:rsidRDefault="00C60449" w:rsidP="00C5139E">
            <w:pPr>
              <w:spacing w:line="260" w:lineRule="exact"/>
              <w:rPr>
                <w:rFonts w:ascii="Arial" w:hAnsi="Arial" w:cs="Arial"/>
                <w:sz w:val="20"/>
                <w:szCs w:val="20"/>
              </w:rPr>
            </w:pPr>
          </w:p>
        </w:tc>
        <w:tc>
          <w:tcPr>
            <w:tcW w:w="2425" w:type="dxa"/>
            <w:gridSpan w:val="2"/>
          </w:tcPr>
          <w:p w14:paraId="015D86A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Sprimont</w:t>
            </w:r>
          </w:p>
        </w:tc>
        <w:tc>
          <w:tcPr>
            <w:tcW w:w="2425" w:type="dxa"/>
          </w:tcPr>
          <w:p w14:paraId="7C03E9C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Trooz</w:t>
            </w:r>
          </w:p>
        </w:tc>
        <w:tc>
          <w:tcPr>
            <w:tcW w:w="2425" w:type="dxa"/>
            <w:gridSpan w:val="2"/>
          </w:tcPr>
          <w:p w14:paraId="3D2C056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Visé</w:t>
            </w:r>
          </w:p>
        </w:tc>
      </w:tr>
      <w:tr w:rsidR="00C60449" w:rsidRPr="00180F26" w14:paraId="1A1CEEA1" w14:textId="77777777" w:rsidTr="00C5139E">
        <w:tc>
          <w:tcPr>
            <w:tcW w:w="2405" w:type="dxa"/>
            <w:vMerge w:val="restart"/>
          </w:tcPr>
          <w:p w14:paraId="498AD731"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lastRenderedPageBreak/>
              <w:t>Zone 5</w:t>
            </w:r>
          </w:p>
        </w:tc>
        <w:tc>
          <w:tcPr>
            <w:tcW w:w="7275" w:type="dxa"/>
            <w:gridSpan w:val="5"/>
          </w:tcPr>
          <w:p w14:paraId="6E6E576D"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l’arrondissement administratif de Verviers comprenant les communes suivantes :</w:t>
            </w:r>
          </w:p>
        </w:tc>
      </w:tr>
      <w:tr w:rsidR="00C60449" w:rsidRPr="00180F26" w14:paraId="5CFF893D" w14:textId="77777777" w:rsidTr="00C5139E">
        <w:tc>
          <w:tcPr>
            <w:tcW w:w="2405" w:type="dxa"/>
            <w:vMerge/>
          </w:tcPr>
          <w:p w14:paraId="62FB5E0B" w14:textId="77777777" w:rsidR="00C60449" w:rsidRPr="00180F26" w:rsidRDefault="00C60449" w:rsidP="00C5139E">
            <w:pPr>
              <w:spacing w:line="260" w:lineRule="exact"/>
              <w:rPr>
                <w:rFonts w:ascii="Arial" w:hAnsi="Arial" w:cs="Arial"/>
                <w:sz w:val="20"/>
                <w:szCs w:val="20"/>
              </w:rPr>
            </w:pPr>
          </w:p>
        </w:tc>
        <w:tc>
          <w:tcPr>
            <w:tcW w:w="2425" w:type="dxa"/>
            <w:gridSpan w:val="2"/>
          </w:tcPr>
          <w:p w14:paraId="6053B7B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Aubel</w:t>
            </w:r>
          </w:p>
        </w:tc>
        <w:tc>
          <w:tcPr>
            <w:tcW w:w="2425" w:type="dxa"/>
          </w:tcPr>
          <w:p w14:paraId="06BCD582"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Baelen</w:t>
            </w:r>
            <w:proofErr w:type="spellEnd"/>
          </w:p>
        </w:tc>
        <w:tc>
          <w:tcPr>
            <w:tcW w:w="2425" w:type="dxa"/>
            <w:gridSpan w:val="2"/>
          </w:tcPr>
          <w:p w14:paraId="15579BC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Dison</w:t>
            </w:r>
          </w:p>
        </w:tc>
      </w:tr>
      <w:tr w:rsidR="00C60449" w:rsidRPr="00180F26" w14:paraId="66B329B0" w14:textId="77777777" w:rsidTr="00C5139E">
        <w:tc>
          <w:tcPr>
            <w:tcW w:w="2405" w:type="dxa"/>
            <w:vMerge/>
          </w:tcPr>
          <w:p w14:paraId="5240DD99" w14:textId="77777777" w:rsidR="00C60449" w:rsidRPr="00180F26" w:rsidRDefault="00C60449" w:rsidP="00C5139E">
            <w:pPr>
              <w:spacing w:line="260" w:lineRule="exact"/>
              <w:rPr>
                <w:rFonts w:ascii="Arial" w:hAnsi="Arial" w:cs="Arial"/>
                <w:sz w:val="20"/>
                <w:szCs w:val="20"/>
              </w:rPr>
            </w:pPr>
          </w:p>
        </w:tc>
        <w:tc>
          <w:tcPr>
            <w:tcW w:w="2425" w:type="dxa"/>
            <w:gridSpan w:val="2"/>
          </w:tcPr>
          <w:p w14:paraId="1D821AC3"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Herve</w:t>
            </w:r>
          </w:p>
        </w:tc>
        <w:tc>
          <w:tcPr>
            <w:tcW w:w="2425" w:type="dxa"/>
          </w:tcPr>
          <w:p w14:paraId="23497F1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Jalhay</w:t>
            </w:r>
          </w:p>
        </w:tc>
        <w:tc>
          <w:tcPr>
            <w:tcW w:w="2425" w:type="dxa"/>
            <w:gridSpan w:val="2"/>
          </w:tcPr>
          <w:p w14:paraId="559C429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Lierneux</w:t>
            </w:r>
          </w:p>
        </w:tc>
      </w:tr>
      <w:tr w:rsidR="00C60449" w:rsidRPr="00180F26" w14:paraId="29C490BF" w14:textId="77777777" w:rsidTr="00C5139E">
        <w:tc>
          <w:tcPr>
            <w:tcW w:w="2405" w:type="dxa"/>
            <w:vMerge/>
          </w:tcPr>
          <w:p w14:paraId="025343CC" w14:textId="77777777" w:rsidR="00C60449" w:rsidRPr="00180F26" w:rsidRDefault="00C60449" w:rsidP="00C5139E">
            <w:pPr>
              <w:spacing w:line="260" w:lineRule="exact"/>
              <w:rPr>
                <w:rFonts w:ascii="Arial" w:hAnsi="Arial" w:cs="Arial"/>
                <w:sz w:val="20"/>
                <w:szCs w:val="20"/>
              </w:rPr>
            </w:pPr>
          </w:p>
        </w:tc>
        <w:tc>
          <w:tcPr>
            <w:tcW w:w="2425" w:type="dxa"/>
            <w:gridSpan w:val="2"/>
          </w:tcPr>
          <w:p w14:paraId="4F5C8A1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Limbourg</w:t>
            </w:r>
          </w:p>
        </w:tc>
        <w:tc>
          <w:tcPr>
            <w:tcW w:w="2425" w:type="dxa"/>
          </w:tcPr>
          <w:p w14:paraId="2C29F81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Malmedy</w:t>
            </w:r>
          </w:p>
        </w:tc>
        <w:tc>
          <w:tcPr>
            <w:tcW w:w="2425" w:type="dxa"/>
            <w:gridSpan w:val="2"/>
          </w:tcPr>
          <w:p w14:paraId="612028A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Olne</w:t>
            </w:r>
            <w:proofErr w:type="spellEnd"/>
          </w:p>
        </w:tc>
      </w:tr>
      <w:tr w:rsidR="00C60449" w:rsidRPr="00180F26" w14:paraId="0A5E39C5" w14:textId="77777777" w:rsidTr="00C5139E">
        <w:tc>
          <w:tcPr>
            <w:tcW w:w="2405" w:type="dxa"/>
            <w:vMerge/>
          </w:tcPr>
          <w:p w14:paraId="74F1AF73" w14:textId="77777777" w:rsidR="00C60449" w:rsidRPr="00180F26" w:rsidRDefault="00C60449" w:rsidP="00C5139E">
            <w:pPr>
              <w:spacing w:line="260" w:lineRule="exact"/>
              <w:rPr>
                <w:rFonts w:ascii="Arial" w:hAnsi="Arial" w:cs="Arial"/>
                <w:sz w:val="20"/>
                <w:szCs w:val="20"/>
              </w:rPr>
            </w:pPr>
          </w:p>
        </w:tc>
        <w:tc>
          <w:tcPr>
            <w:tcW w:w="2425" w:type="dxa"/>
            <w:gridSpan w:val="2"/>
          </w:tcPr>
          <w:p w14:paraId="76E4B43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Pepinster,</w:t>
            </w:r>
          </w:p>
        </w:tc>
        <w:tc>
          <w:tcPr>
            <w:tcW w:w="2425" w:type="dxa"/>
          </w:tcPr>
          <w:p w14:paraId="3EE3132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Plombières</w:t>
            </w:r>
          </w:p>
        </w:tc>
        <w:tc>
          <w:tcPr>
            <w:tcW w:w="2425" w:type="dxa"/>
            <w:gridSpan w:val="2"/>
          </w:tcPr>
          <w:p w14:paraId="286373C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Spa</w:t>
            </w:r>
          </w:p>
        </w:tc>
      </w:tr>
      <w:tr w:rsidR="00C60449" w:rsidRPr="00180F26" w14:paraId="34823C54" w14:textId="77777777" w:rsidTr="00C5139E">
        <w:tc>
          <w:tcPr>
            <w:tcW w:w="2405" w:type="dxa"/>
            <w:vMerge/>
          </w:tcPr>
          <w:p w14:paraId="5BDAFA2E" w14:textId="77777777" w:rsidR="00C60449" w:rsidRPr="00180F26" w:rsidRDefault="00C60449" w:rsidP="00C5139E">
            <w:pPr>
              <w:spacing w:line="260" w:lineRule="exact"/>
              <w:rPr>
                <w:rFonts w:ascii="Arial" w:hAnsi="Arial" w:cs="Arial"/>
                <w:sz w:val="20"/>
                <w:szCs w:val="20"/>
              </w:rPr>
            </w:pPr>
          </w:p>
        </w:tc>
        <w:tc>
          <w:tcPr>
            <w:tcW w:w="2425" w:type="dxa"/>
            <w:gridSpan w:val="2"/>
          </w:tcPr>
          <w:p w14:paraId="7ABC98B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Stavelot</w:t>
            </w:r>
          </w:p>
        </w:tc>
        <w:tc>
          <w:tcPr>
            <w:tcW w:w="2425" w:type="dxa"/>
          </w:tcPr>
          <w:p w14:paraId="303B94CD"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Stoumont</w:t>
            </w:r>
            <w:proofErr w:type="spellEnd"/>
          </w:p>
        </w:tc>
        <w:tc>
          <w:tcPr>
            <w:tcW w:w="2425" w:type="dxa"/>
            <w:gridSpan w:val="2"/>
          </w:tcPr>
          <w:p w14:paraId="78C83AB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Theux</w:t>
            </w:r>
          </w:p>
        </w:tc>
      </w:tr>
      <w:tr w:rsidR="00C60449" w:rsidRPr="00180F26" w14:paraId="77F46440" w14:textId="77777777" w:rsidTr="00C5139E">
        <w:tc>
          <w:tcPr>
            <w:tcW w:w="2405" w:type="dxa"/>
            <w:vMerge/>
          </w:tcPr>
          <w:p w14:paraId="03512A14" w14:textId="77777777" w:rsidR="00C60449" w:rsidRPr="00180F26" w:rsidRDefault="00C60449" w:rsidP="00C5139E">
            <w:pPr>
              <w:spacing w:line="260" w:lineRule="exact"/>
              <w:rPr>
                <w:rFonts w:ascii="Arial" w:hAnsi="Arial" w:cs="Arial"/>
                <w:sz w:val="20"/>
                <w:szCs w:val="20"/>
              </w:rPr>
            </w:pPr>
          </w:p>
        </w:tc>
        <w:tc>
          <w:tcPr>
            <w:tcW w:w="2425" w:type="dxa"/>
            <w:gridSpan w:val="2"/>
          </w:tcPr>
          <w:p w14:paraId="5BC7E049"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Thimister</w:t>
            </w:r>
            <w:proofErr w:type="spellEnd"/>
            <w:r w:rsidRPr="00180F26">
              <w:rPr>
                <w:rFonts w:ascii="Arial" w:hAnsi="Arial" w:cs="Arial"/>
                <w:sz w:val="18"/>
                <w:szCs w:val="18"/>
              </w:rPr>
              <w:t>-Clermont</w:t>
            </w:r>
          </w:p>
        </w:tc>
        <w:tc>
          <w:tcPr>
            <w:tcW w:w="2425" w:type="dxa"/>
          </w:tcPr>
          <w:p w14:paraId="1DF4320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Trois-Ponts</w:t>
            </w:r>
          </w:p>
        </w:tc>
        <w:tc>
          <w:tcPr>
            <w:tcW w:w="2425" w:type="dxa"/>
            <w:gridSpan w:val="2"/>
          </w:tcPr>
          <w:p w14:paraId="3C2F26E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Verviers</w:t>
            </w:r>
          </w:p>
        </w:tc>
      </w:tr>
      <w:tr w:rsidR="00C60449" w:rsidRPr="00180F26" w14:paraId="05BE1AA0" w14:textId="77777777" w:rsidTr="00C5139E">
        <w:tc>
          <w:tcPr>
            <w:tcW w:w="2405" w:type="dxa"/>
            <w:vMerge/>
          </w:tcPr>
          <w:p w14:paraId="75B6E083" w14:textId="77777777" w:rsidR="00C60449" w:rsidRPr="00180F26" w:rsidRDefault="00C60449" w:rsidP="00C5139E">
            <w:pPr>
              <w:spacing w:line="260" w:lineRule="exact"/>
              <w:rPr>
                <w:rFonts w:ascii="Arial" w:hAnsi="Arial" w:cs="Arial"/>
                <w:sz w:val="20"/>
                <w:szCs w:val="20"/>
              </w:rPr>
            </w:pPr>
          </w:p>
        </w:tc>
        <w:tc>
          <w:tcPr>
            <w:tcW w:w="2425" w:type="dxa"/>
            <w:gridSpan w:val="2"/>
          </w:tcPr>
          <w:p w14:paraId="03CFE5C6"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Waimes</w:t>
            </w:r>
          </w:p>
        </w:tc>
        <w:tc>
          <w:tcPr>
            <w:tcW w:w="2425" w:type="dxa"/>
          </w:tcPr>
          <w:p w14:paraId="59AE8ADC" w14:textId="77777777" w:rsidR="00C60449" w:rsidRPr="00180F26" w:rsidRDefault="00C60449" w:rsidP="00C5139E">
            <w:pPr>
              <w:spacing w:line="260" w:lineRule="exact"/>
              <w:ind w:firstLine="708"/>
              <w:rPr>
                <w:rFonts w:ascii="Arial" w:hAnsi="Arial" w:cs="Arial"/>
                <w:sz w:val="18"/>
                <w:szCs w:val="18"/>
              </w:rPr>
            </w:pPr>
            <w:r w:rsidRPr="00180F26">
              <w:rPr>
                <w:rFonts w:ascii="Arial" w:hAnsi="Arial" w:cs="Arial"/>
                <w:sz w:val="18"/>
                <w:szCs w:val="18"/>
              </w:rPr>
              <w:t>Welkenraedt</w:t>
            </w:r>
          </w:p>
        </w:tc>
        <w:tc>
          <w:tcPr>
            <w:tcW w:w="2425" w:type="dxa"/>
            <w:gridSpan w:val="2"/>
          </w:tcPr>
          <w:p w14:paraId="18120107" w14:textId="77777777" w:rsidR="00C60449" w:rsidRPr="00180F26" w:rsidRDefault="00C60449" w:rsidP="00C5139E">
            <w:pPr>
              <w:spacing w:line="260" w:lineRule="exact"/>
              <w:rPr>
                <w:rFonts w:ascii="Arial" w:hAnsi="Arial" w:cs="Arial"/>
                <w:sz w:val="18"/>
                <w:szCs w:val="18"/>
              </w:rPr>
            </w:pPr>
          </w:p>
        </w:tc>
      </w:tr>
      <w:tr w:rsidR="00C60449" w:rsidRPr="00180F26" w14:paraId="3724AE36" w14:textId="77777777" w:rsidTr="00C5139E">
        <w:tc>
          <w:tcPr>
            <w:tcW w:w="2405" w:type="dxa"/>
            <w:vMerge w:val="restart"/>
          </w:tcPr>
          <w:p w14:paraId="69101EA0"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6</w:t>
            </w:r>
          </w:p>
        </w:tc>
        <w:tc>
          <w:tcPr>
            <w:tcW w:w="7275" w:type="dxa"/>
            <w:gridSpan w:val="5"/>
          </w:tcPr>
          <w:p w14:paraId="2A73CA4D"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 Province de Namur comprenant les communes suivantes :</w:t>
            </w:r>
          </w:p>
        </w:tc>
      </w:tr>
      <w:tr w:rsidR="00C60449" w:rsidRPr="00180F26" w14:paraId="1937830A" w14:textId="77777777" w:rsidTr="00C5139E">
        <w:tc>
          <w:tcPr>
            <w:tcW w:w="2405" w:type="dxa"/>
            <w:vMerge/>
          </w:tcPr>
          <w:p w14:paraId="153C16FA" w14:textId="77777777" w:rsidR="00C60449" w:rsidRPr="00180F26" w:rsidRDefault="00C60449" w:rsidP="00C5139E">
            <w:pPr>
              <w:spacing w:line="260" w:lineRule="exact"/>
              <w:rPr>
                <w:rFonts w:ascii="Arial" w:hAnsi="Arial" w:cs="Arial"/>
                <w:sz w:val="20"/>
                <w:szCs w:val="20"/>
              </w:rPr>
            </w:pPr>
          </w:p>
        </w:tc>
        <w:tc>
          <w:tcPr>
            <w:tcW w:w="2425" w:type="dxa"/>
            <w:gridSpan w:val="2"/>
          </w:tcPr>
          <w:p w14:paraId="3D4A21A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Andenne</w:t>
            </w:r>
          </w:p>
        </w:tc>
        <w:tc>
          <w:tcPr>
            <w:tcW w:w="2425" w:type="dxa"/>
          </w:tcPr>
          <w:p w14:paraId="5FF8E8C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Anhée</w:t>
            </w:r>
          </w:p>
        </w:tc>
        <w:tc>
          <w:tcPr>
            <w:tcW w:w="2425" w:type="dxa"/>
            <w:gridSpan w:val="2"/>
          </w:tcPr>
          <w:p w14:paraId="6B077C46"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Assesse</w:t>
            </w:r>
          </w:p>
        </w:tc>
      </w:tr>
      <w:tr w:rsidR="00C60449" w:rsidRPr="00180F26" w14:paraId="53E1A7E1" w14:textId="77777777" w:rsidTr="00C5139E">
        <w:tc>
          <w:tcPr>
            <w:tcW w:w="2405" w:type="dxa"/>
            <w:vMerge/>
          </w:tcPr>
          <w:p w14:paraId="01AAE8FC" w14:textId="77777777" w:rsidR="00C60449" w:rsidRPr="00180F26" w:rsidRDefault="00C60449" w:rsidP="00C5139E">
            <w:pPr>
              <w:spacing w:line="260" w:lineRule="exact"/>
              <w:rPr>
                <w:rFonts w:ascii="Arial" w:hAnsi="Arial" w:cs="Arial"/>
                <w:sz w:val="20"/>
                <w:szCs w:val="20"/>
              </w:rPr>
            </w:pPr>
          </w:p>
        </w:tc>
        <w:tc>
          <w:tcPr>
            <w:tcW w:w="2425" w:type="dxa"/>
            <w:gridSpan w:val="2"/>
          </w:tcPr>
          <w:p w14:paraId="14B8B09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Beauraing</w:t>
            </w:r>
          </w:p>
        </w:tc>
        <w:tc>
          <w:tcPr>
            <w:tcW w:w="2425" w:type="dxa"/>
          </w:tcPr>
          <w:p w14:paraId="0C5A53D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Bièvre</w:t>
            </w:r>
          </w:p>
        </w:tc>
        <w:tc>
          <w:tcPr>
            <w:tcW w:w="2425" w:type="dxa"/>
            <w:gridSpan w:val="2"/>
          </w:tcPr>
          <w:p w14:paraId="004E38B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Ciney</w:t>
            </w:r>
          </w:p>
        </w:tc>
      </w:tr>
      <w:tr w:rsidR="00C60449" w:rsidRPr="00180F26" w14:paraId="2F962E83" w14:textId="77777777" w:rsidTr="00C5139E">
        <w:tc>
          <w:tcPr>
            <w:tcW w:w="2405" w:type="dxa"/>
            <w:vMerge/>
          </w:tcPr>
          <w:p w14:paraId="12F24AD1" w14:textId="77777777" w:rsidR="00C60449" w:rsidRPr="00180F26" w:rsidRDefault="00C60449" w:rsidP="00C5139E">
            <w:pPr>
              <w:spacing w:line="260" w:lineRule="exact"/>
              <w:rPr>
                <w:rFonts w:ascii="Arial" w:hAnsi="Arial" w:cs="Arial"/>
                <w:sz w:val="20"/>
                <w:szCs w:val="20"/>
              </w:rPr>
            </w:pPr>
          </w:p>
        </w:tc>
        <w:tc>
          <w:tcPr>
            <w:tcW w:w="2425" w:type="dxa"/>
            <w:gridSpan w:val="2"/>
          </w:tcPr>
          <w:p w14:paraId="742D014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Dinant</w:t>
            </w:r>
          </w:p>
        </w:tc>
        <w:tc>
          <w:tcPr>
            <w:tcW w:w="2425" w:type="dxa"/>
          </w:tcPr>
          <w:p w14:paraId="7D95DF7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Doische</w:t>
            </w:r>
            <w:proofErr w:type="spellEnd"/>
          </w:p>
        </w:tc>
        <w:tc>
          <w:tcPr>
            <w:tcW w:w="2425" w:type="dxa"/>
            <w:gridSpan w:val="2"/>
          </w:tcPr>
          <w:p w14:paraId="79AAFC1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Eghezée</w:t>
            </w:r>
          </w:p>
        </w:tc>
      </w:tr>
      <w:tr w:rsidR="00C60449" w:rsidRPr="00180F26" w14:paraId="6CA3BEE1" w14:textId="77777777" w:rsidTr="00C5139E">
        <w:tc>
          <w:tcPr>
            <w:tcW w:w="2405" w:type="dxa"/>
            <w:vMerge/>
          </w:tcPr>
          <w:p w14:paraId="2F8332EE" w14:textId="77777777" w:rsidR="00C60449" w:rsidRPr="00180F26" w:rsidRDefault="00C60449" w:rsidP="00C5139E">
            <w:pPr>
              <w:spacing w:line="260" w:lineRule="exact"/>
              <w:rPr>
                <w:rFonts w:ascii="Arial" w:hAnsi="Arial" w:cs="Arial"/>
                <w:sz w:val="20"/>
                <w:szCs w:val="20"/>
              </w:rPr>
            </w:pPr>
          </w:p>
        </w:tc>
        <w:tc>
          <w:tcPr>
            <w:tcW w:w="2425" w:type="dxa"/>
            <w:gridSpan w:val="2"/>
          </w:tcPr>
          <w:p w14:paraId="5745980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Fernelmont</w:t>
            </w:r>
          </w:p>
        </w:tc>
        <w:tc>
          <w:tcPr>
            <w:tcW w:w="2425" w:type="dxa"/>
          </w:tcPr>
          <w:p w14:paraId="23E6D80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Floreffe</w:t>
            </w:r>
          </w:p>
        </w:tc>
        <w:tc>
          <w:tcPr>
            <w:tcW w:w="2425" w:type="dxa"/>
            <w:gridSpan w:val="2"/>
          </w:tcPr>
          <w:p w14:paraId="69FB66C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Florennes</w:t>
            </w:r>
          </w:p>
        </w:tc>
      </w:tr>
      <w:tr w:rsidR="00C60449" w:rsidRPr="00180F26" w14:paraId="4A856160" w14:textId="77777777" w:rsidTr="00C5139E">
        <w:tc>
          <w:tcPr>
            <w:tcW w:w="2405" w:type="dxa"/>
            <w:vMerge/>
          </w:tcPr>
          <w:p w14:paraId="60DEB9F8" w14:textId="77777777" w:rsidR="00C60449" w:rsidRPr="00180F26" w:rsidRDefault="00C60449" w:rsidP="00C5139E">
            <w:pPr>
              <w:spacing w:line="260" w:lineRule="exact"/>
              <w:rPr>
                <w:rFonts w:ascii="Arial" w:hAnsi="Arial" w:cs="Arial"/>
                <w:sz w:val="20"/>
                <w:szCs w:val="20"/>
              </w:rPr>
            </w:pPr>
          </w:p>
        </w:tc>
        <w:tc>
          <w:tcPr>
            <w:tcW w:w="2425" w:type="dxa"/>
            <w:gridSpan w:val="2"/>
          </w:tcPr>
          <w:p w14:paraId="5B913F3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Fosses-la-Ville</w:t>
            </w:r>
          </w:p>
        </w:tc>
        <w:tc>
          <w:tcPr>
            <w:tcW w:w="2425" w:type="dxa"/>
          </w:tcPr>
          <w:p w14:paraId="6E336FA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Gedinne</w:t>
            </w:r>
          </w:p>
        </w:tc>
        <w:tc>
          <w:tcPr>
            <w:tcW w:w="2425" w:type="dxa"/>
            <w:gridSpan w:val="2"/>
          </w:tcPr>
          <w:p w14:paraId="464E725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Gembloux</w:t>
            </w:r>
          </w:p>
        </w:tc>
      </w:tr>
      <w:tr w:rsidR="00C60449" w:rsidRPr="00180F26" w14:paraId="7DA84E8B" w14:textId="77777777" w:rsidTr="00C5139E">
        <w:tc>
          <w:tcPr>
            <w:tcW w:w="2405" w:type="dxa"/>
            <w:vMerge/>
          </w:tcPr>
          <w:p w14:paraId="79F57DAF" w14:textId="77777777" w:rsidR="00C60449" w:rsidRPr="00180F26" w:rsidRDefault="00C60449" w:rsidP="00C5139E">
            <w:pPr>
              <w:spacing w:line="260" w:lineRule="exact"/>
              <w:rPr>
                <w:rFonts w:ascii="Arial" w:hAnsi="Arial" w:cs="Arial"/>
                <w:sz w:val="20"/>
                <w:szCs w:val="20"/>
              </w:rPr>
            </w:pPr>
          </w:p>
        </w:tc>
        <w:tc>
          <w:tcPr>
            <w:tcW w:w="2425" w:type="dxa"/>
            <w:gridSpan w:val="2"/>
          </w:tcPr>
          <w:p w14:paraId="59E38C4C"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Gesves</w:t>
            </w:r>
            <w:proofErr w:type="spellEnd"/>
          </w:p>
        </w:tc>
        <w:tc>
          <w:tcPr>
            <w:tcW w:w="2425" w:type="dxa"/>
          </w:tcPr>
          <w:p w14:paraId="098A24D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Hamois</w:t>
            </w:r>
          </w:p>
        </w:tc>
        <w:tc>
          <w:tcPr>
            <w:tcW w:w="2425" w:type="dxa"/>
            <w:gridSpan w:val="2"/>
          </w:tcPr>
          <w:p w14:paraId="13B40EC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Hastière</w:t>
            </w:r>
          </w:p>
        </w:tc>
      </w:tr>
      <w:tr w:rsidR="00C60449" w:rsidRPr="00180F26" w14:paraId="75ED6D26" w14:textId="77777777" w:rsidTr="00C5139E">
        <w:tc>
          <w:tcPr>
            <w:tcW w:w="2405" w:type="dxa"/>
            <w:vMerge/>
          </w:tcPr>
          <w:p w14:paraId="3CDA31AB" w14:textId="77777777" w:rsidR="00C60449" w:rsidRPr="00180F26" w:rsidRDefault="00C60449" w:rsidP="00C5139E">
            <w:pPr>
              <w:spacing w:line="260" w:lineRule="exact"/>
              <w:rPr>
                <w:rFonts w:ascii="Arial" w:hAnsi="Arial" w:cs="Arial"/>
                <w:sz w:val="20"/>
                <w:szCs w:val="20"/>
              </w:rPr>
            </w:pPr>
          </w:p>
        </w:tc>
        <w:tc>
          <w:tcPr>
            <w:tcW w:w="2425" w:type="dxa"/>
            <w:gridSpan w:val="2"/>
          </w:tcPr>
          <w:p w14:paraId="19B03AAD"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Havelange</w:t>
            </w:r>
            <w:proofErr w:type="spellEnd"/>
          </w:p>
        </w:tc>
        <w:tc>
          <w:tcPr>
            <w:tcW w:w="2425" w:type="dxa"/>
          </w:tcPr>
          <w:p w14:paraId="18C7B240"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Houyet</w:t>
            </w:r>
            <w:proofErr w:type="spellEnd"/>
          </w:p>
        </w:tc>
        <w:tc>
          <w:tcPr>
            <w:tcW w:w="2425" w:type="dxa"/>
            <w:gridSpan w:val="2"/>
          </w:tcPr>
          <w:p w14:paraId="400E0BF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Jemeppe-sur-Sambre</w:t>
            </w:r>
          </w:p>
        </w:tc>
      </w:tr>
      <w:tr w:rsidR="00C60449" w:rsidRPr="00180F26" w14:paraId="2F160E92" w14:textId="77777777" w:rsidTr="00C5139E">
        <w:tc>
          <w:tcPr>
            <w:tcW w:w="2405" w:type="dxa"/>
            <w:vMerge/>
          </w:tcPr>
          <w:p w14:paraId="30813F05" w14:textId="77777777" w:rsidR="00C60449" w:rsidRPr="00180F26" w:rsidRDefault="00C60449" w:rsidP="00C5139E">
            <w:pPr>
              <w:spacing w:line="260" w:lineRule="exact"/>
              <w:rPr>
                <w:rFonts w:ascii="Arial" w:hAnsi="Arial" w:cs="Arial"/>
                <w:sz w:val="20"/>
                <w:szCs w:val="20"/>
              </w:rPr>
            </w:pPr>
          </w:p>
        </w:tc>
        <w:tc>
          <w:tcPr>
            <w:tcW w:w="2425" w:type="dxa"/>
            <w:gridSpan w:val="2"/>
          </w:tcPr>
          <w:p w14:paraId="695B722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La Bruyère</w:t>
            </w:r>
          </w:p>
        </w:tc>
        <w:tc>
          <w:tcPr>
            <w:tcW w:w="2425" w:type="dxa"/>
          </w:tcPr>
          <w:p w14:paraId="74379CC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Mettet</w:t>
            </w:r>
          </w:p>
        </w:tc>
        <w:tc>
          <w:tcPr>
            <w:tcW w:w="2425" w:type="dxa"/>
            <w:gridSpan w:val="2"/>
          </w:tcPr>
          <w:p w14:paraId="14878C1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Namur</w:t>
            </w:r>
          </w:p>
        </w:tc>
      </w:tr>
      <w:tr w:rsidR="00C60449" w:rsidRPr="00180F26" w14:paraId="7408EB2E" w14:textId="77777777" w:rsidTr="00C5139E">
        <w:tc>
          <w:tcPr>
            <w:tcW w:w="2405" w:type="dxa"/>
            <w:vMerge/>
          </w:tcPr>
          <w:p w14:paraId="7C39C410" w14:textId="77777777" w:rsidR="00C60449" w:rsidRPr="00180F26" w:rsidRDefault="00C60449" w:rsidP="00C5139E">
            <w:pPr>
              <w:spacing w:line="260" w:lineRule="exact"/>
              <w:rPr>
                <w:rFonts w:ascii="Arial" w:hAnsi="Arial" w:cs="Arial"/>
                <w:sz w:val="20"/>
                <w:szCs w:val="20"/>
              </w:rPr>
            </w:pPr>
          </w:p>
        </w:tc>
        <w:tc>
          <w:tcPr>
            <w:tcW w:w="2425" w:type="dxa"/>
            <w:gridSpan w:val="2"/>
          </w:tcPr>
          <w:p w14:paraId="4F238F86"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Ohey</w:t>
            </w:r>
            <w:proofErr w:type="spellEnd"/>
          </w:p>
        </w:tc>
        <w:tc>
          <w:tcPr>
            <w:tcW w:w="2425" w:type="dxa"/>
          </w:tcPr>
          <w:p w14:paraId="2245EF4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Onhaye</w:t>
            </w:r>
          </w:p>
        </w:tc>
        <w:tc>
          <w:tcPr>
            <w:tcW w:w="2425" w:type="dxa"/>
            <w:gridSpan w:val="2"/>
          </w:tcPr>
          <w:p w14:paraId="6FFA653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Profondeville</w:t>
            </w:r>
          </w:p>
        </w:tc>
      </w:tr>
      <w:tr w:rsidR="00C60449" w:rsidRPr="00180F26" w14:paraId="46F529D0" w14:textId="77777777" w:rsidTr="00C5139E">
        <w:tc>
          <w:tcPr>
            <w:tcW w:w="2405" w:type="dxa"/>
            <w:vMerge/>
          </w:tcPr>
          <w:p w14:paraId="15333096" w14:textId="77777777" w:rsidR="00C60449" w:rsidRPr="00180F26" w:rsidRDefault="00C60449" w:rsidP="00C5139E">
            <w:pPr>
              <w:spacing w:line="260" w:lineRule="exact"/>
              <w:rPr>
                <w:rFonts w:ascii="Arial" w:hAnsi="Arial" w:cs="Arial"/>
                <w:sz w:val="20"/>
                <w:szCs w:val="20"/>
              </w:rPr>
            </w:pPr>
          </w:p>
        </w:tc>
        <w:tc>
          <w:tcPr>
            <w:tcW w:w="2425" w:type="dxa"/>
            <w:gridSpan w:val="2"/>
          </w:tcPr>
          <w:p w14:paraId="67DB9B1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Rochefort</w:t>
            </w:r>
          </w:p>
        </w:tc>
        <w:tc>
          <w:tcPr>
            <w:tcW w:w="2425" w:type="dxa"/>
          </w:tcPr>
          <w:p w14:paraId="6EDAC9AD"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Sambreville</w:t>
            </w:r>
          </w:p>
        </w:tc>
        <w:tc>
          <w:tcPr>
            <w:tcW w:w="2425" w:type="dxa"/>
            <w:gridSpan w:val="2"/>
          </w:tcPr>
          <w:p w14:paraId="5A77F4B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Sombreffe</w:t>
            </w:r>
          </w:p>
        </w:tc>
      </w:tr>
      <w:tr w:rsidR="00C60449" w:rsidRPr="00180F26" w14:paraId="2A4683FC" w14:textId="77777777" w:rsidTr="00C5139E">
        <w:tc>
          <w:tcPr>
            <w:tcW w:w="2405" w:type="dxa"/>
            <w:vMerge/>
          </w:tcPr>
          <w:p w14:paraId="4651F604" w14:textId="77777777" w:rsidR="00C60449" w:rsidRPr="00180F26" w:rsidRDefault="00C60449" w:rsidP="00C5139E">
            <w:pPr>
              <w:spacing w:line="260" w:lineRule="exact"/>
              <w:rPr>
                <w:rFonts w:ascii="Arial" w:hAnsi="Arial" w:cs="Arial"/>
                <w:sz w:val="20"/>
                <w:szCs w:val="20"/>
              </w:rPr>
            </w:pPr>
          </w:p>
        </w:tc>
        <w:tc>
          <w:tcPr>
            <w:tcW w:w="2425" w:type="dxa"/>
            <w:gridSpan w:val="2"/>
          </w:tcPr>
          <w:p w14:paraId="5157CF0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Somme-Leuze</w:t>
            </w:r>
          </w:p>
        </w:tc>
        <w:tc>
          <w:tcPr>
            <w:tcW w:w="2425" w:type="dxa"/>
          </w:tcPr>
          <w:p w14:paraId="30AEBFCD"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Vresse</w:t>
            </w:r>
            <w:proofErr w:type="spellEnd"/>
            <w:r w:rsidRPr="00180F26">
              <w:rPr>
                <w:rFonts w:ascii="Arial" w:hAnsi="Arial" w:cs="Arial"/>
                <w:sz w:val="18"/>
                <w:szCs w:val="18"/>
              </w:rPr>
              <w:t>-sur-Semois</w:t>
            </w:r>
          </w:p>
        </w:tc>
        <w:tc>
          <w:tcPr>
            <w:tcW w:w="2425" w:type="dxa"/>
            <w:gridSpan w:val="2"/>
          </w:tcPr>
          <w:p w14:paraId="3B00D70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Yvoir</w:t>
            </w:r>
          </w:p>
        </w:tc>
      </w:tr>
      <w:tr w:rsidR="00C60449" w:rsidRPr="00180F26" w14:paraId="0AFBE3F1" w14:textId="77777777" w:rsidTr="00C5139E">
        <w:tc>
          <w:tcPr>
            <w:tcW w:w="2405" w:type="dxa"/>
            <w:vMerge w:val="restart"/>
          </w:tcPr>
          <w:p w14:paraId="6E421CDB"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7</w:t>
            </w:r>
          </w:p>
        </w:tc>
        <w:tc>
          <w:tcPr>
            <w:tcW w:w="7275" w:type="dxa"/>
            <w:gridSpan w:val="5"/>
          </w:tcPr>
          <w:p w14:paraId="7959F43E"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la Province de Luxembourg comprenant les communes suivantes :</w:t>
            </w:r>
          </w:p>
        </w:tc>
      </w:tr>
      <w:tr w:rsidR="00C60449" w:rsidRPr="00180F26" w14:paraId="31FC97F9" w14:textId="77777777" w:rsidTr="00C5139E">
        <w:tc>
          <w:tcPr>
            <w:tcW w:w="2405" w:type="dxa"/>
            <w:vMerge/>
          </w:tcPr>
          <w:p w14:paraId="7C6439F0" w14:textId="77777777" w:rsidR="00C60449" w:rsidRPr="00180F26" w:rsidRDefault="00C60449" w:rsidP="00C5139E">
            <w:pPr>
              <w:spacing w:line="260" w:lineRule="exact"/>
              <w:rPr>
                <w:rFonts w:ascii="Arial" w:hAnsi="Arial" w:cs="Arial"/>
                <w:sz w:val="20"/>
                <w:szCs w:val="20"/>
              </w:rPr>
            </w:pPr>
          </w:p>
        </w:tc>
        <w:tc>
          <w:tcPr>
            <w:tcW w:w="2425" w:type="dxa"/>
            <w:gridSpan w:val="2"/>
          </w:tcPr>
          <w:p w14:paraId="2C0F9E8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Arlon</w:t>
            </w:r>
          </w:p>
        </w:tc>
        <w:tc>
          <w:tcPr>
            <w:tcW w:w="2425" w:type="dxa"/>
          </w:tcPr>
          <w:p w14:paraId="6E41821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Attert</w:t>
            </w:r>
            <w:proofErr w:type="spellEnd"/>
          </w:p>
        </w:tc>
        <w:tc>
          <w:tcPr>
            <w:tcW w:w="2425" w:type="dxa"/>
            <w:gridSpan w:val="2"/>
          </w:tcPr>
          <w:p w14:paraId="6227F55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Aubange</w:t>
            </w:r>
          </w:p>
        </w:tc>
      </w:tr>
      <w:tr w:rsidR="00C60449" w:rsidRPr="00180F26" w14:paraId="73E85E5F" w14:textId="77777777" w:rsidTr="00C5139E">
        <w:tc>
          <w:tcPr>
            <w:tcW w:w="2405" w:type="dxa"/>
            <w:vMerge/>
          </w:tcPr>
          <w:p w14:paraId="425F0539" w14:textId="77777777" w:rsidR="00C60449" w:rsidRPr="00180F26" w:rsidRDefault="00C60449" w:rsidP="00C5139E">
            <w:pPr>
              <w:spacing w:line="260" w:lineRule="exact"/>
              <w:rPr>
                <w:rFonts w:ascii="Arial" w:hAnsi="Arial" w:cs="Arial"/>
                <w:sz w:val="20"/>
                <w:szCs w:val="20"/>
              </w:rPr>
            </w:pPr>
          </w:p>
        </w:tc>
        <w:tc>
          <w:tcPr>
            <w:tcW w:w="2425" w:type="dxa"/>
            <w:gridSpan w:val="2"/>
          </w:tcPr>
          <w:p w14:paraId="5258266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Bastogne</w:t>
            </w:r>
          </w:p>
        </w:tc>
        <w:tc>
          <w:tcPr>
            <w:tcW w:w="2425" w:type="dxa"/>
          </w:tcPr>
          <w:p w14:paraId="1AC667A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Bertogne</w:t>
            </w:r>
            <w:proofErr w:type="spellEnd"/>
          </w:p>
        </w:tc>
        <w:tc>
          <w:tcPr>
            <w:tcW w:w="2425" w:type="dxa"/>
            <w:gridSpan w:val="2"/>
          </w:tcPr>
          <w:p w14:paraId="488365E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Bertrix</w:t>
            </w:r>
          </w:p>
        </w:tc>
      </w:tr>
      <w:tr w:rsidR="00C60449" w:rsidRPr="00180F26" w14:paraId="005D8E84" w14:textId="77777777" w:rsidTr="00C5139E">
        <w:tc>
          <w:tcPr>
            <w:tcW w:w="2405" w:type="dxa"/>
            <w:vMerge/>
          </w:tcPr>
          <w:p w14:paraId="34796975" w14:textId="77777777" w:rsidR="00C60449" w:rsidRPr="00180F26" w:rsidRDefault="00C60449" w:rsidP="00C5139E">
            <w:pPr>
              <w:spacing w:line="260" w:lineRule="exact"/>
              <w:rPr>
                <w:rFonts w:ascii="Arial" w:hAnsi="Arial" w:cs="Arial"/>
                <w:sz w:val="20"/>
                <w:szCs w:val="20"/>
              </w:rPr>
            </w:pPr>
          </w:p>
        </w:tc>
        <w:tc>
          <w:tcPr>
            <w:tcW w:w="2425" w:type="dxa"/>
            <w:gridSpan w:val="2"/>
          </w:tcPr>
          <w:p w14:paraId="30CF8C9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Bouillon</w:t>
            </w:r>
          </w:p>
        </w:tc>
        <w:tc>
          <w:tcPr>
            <w:tcW w:w="2425" w:type="dxa"/>
          </w:tcPr>
          <w:p w14:paraId="2551439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Chiny</w:t>
            </w:r>
          </w:p>
        </w:tc>
        <w:tc>
          <w:tcPr>
            <w:tcW w:w="2425" w:type="dxa"/>
            <w:gridSpan w:val="2"/>
          </w:tcPr>
          <w:p w14:paraId="399ABD51"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Daverdisse</w:t>
            </w:r>
            <w:proofErr w:type="spellEnd"/>
          </w:p>
        </w:tc>
      </w:tr>
      <w:tr w:rsidR="00C60449" w:rsidRPr="00180F26" w14:paraId="4E8F639F" w14:textId="77777777" w:rsidTr="00C5139E">
        <w:tc>
          <w:tcPr>
            <w:tcW w:w="2405" w:type="dxa"/>
            <w:vMerge/>
          </w:tcPr>
          <w:p w14:paraId="20311960" w14:textId="77777777" w:rsidR="00C60449" w:rsidRPr="00180F26" w:rsidRDefault="00C60449" w:rsidP="00C5139E">
            <w:pPr>
              <w:spacing w:line="260" w:lineRule="exact"/>
              <w:rPr>
                <w:rFonts w:ascii="Arial" w:hAnsi="Arial" w:cs="Arial"/>
                <w:sz w:val="20"/>
                <w:szCs w:val="20"/>
              </w:rPr>
            </w:pPr>
          </w:p>
        </w:tc>
        <w:tc>
          <w:tcPr>
            <w:tcW w:w="2425" w:type="dxa"/>
            <w:gridSpan w:val="2"/>
          </w:tcPr>
          <w:p w14:paraId="16A72CEE"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Durbuy</w:t>
            </w:r>
          </w:p>
        </w:tc>
        <w:tc>
          <w:tcPr>
            <w:tcW w:w="2425" w:type="dxa"/>
          </w:tcPr>
          <w:p w14:paraId="2673590A"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Erezée</w:t>
            </w:r>
            <w:proofErr w:type="spellEnd"/>
          </w:p>
        </w:tc>
        <w:tc>
          <w:tcPr>
            <w:tcW w:w="2425" w:type="dxa"/>
            <w:gridSpan w:val="2"/>
          </w:tcPr>
          <w:p w14:paraId="322B9F6A"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Etalle</w:t>
            </w:r>
            <w:proofErr w:type="spellEnd"/>
          </w:p>
        </w:tc>
      </w:tr>
      <w:tr w:rsidR="00C60449" w:rsidRPr="00180F26" w14:paraId="6BB1ECE8" w14:textId="77777777" w:rsidTr="00C5139E">
        <w:tc>
          <w:tcPr>
            <w:tcW w:w="2405" w:type="dxa"/>
            <w:vMerge/>
          </w:tcPr>
          <w:p w14:paraId="6DEDBADA" w14:textId="77777777" w:rsidR="00C60449" w:rsidRPr="00180F26" w:rsidRDefault="00C60449" w:rsidP="00C5139E">
            <w:pPr>
              <w:spacing w:line="260" w:lineRule="exact"/>
              <w:rPr>
                <w:rFonts w:ascii="Arial" w:hAnsi="Arial" w:cs="Arial"/>
                <w:sz w:val="20"/>
                <w:szCs w:val="20"/>
              </w:rPr>
            </w:pPr>
          </w:p>
        </w:tc>
        <w:tc>
          <w:tcPr>
            <w:tcW w:w="2425" w:type="dxa"/>
            <w:gridSpan w:val="2"/>
          </w:tcPr>
          <w:p w14:paraId="54263335"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Fauvillers</w:t>
            </w:r>
            <w:proofErr w:type="spellEnd"/>
            <w:r w:rsidRPr="00180F26">
              <w:rPr>
                <w:rFonts w:ascii="Arial" w:hAnsi="Arial" w:cs="Arial"/>
                <w:sz w:val="18"/>
                <w:szCs w:val="18"/>
              </w:rPr>
              <w:t>,</w:t>
            </w:r>
          </w:p>
        </w:tc>
        <w:tc>
          <w:tcPr>
            <w:tcW w:w="2425" w:type="dxa"/>
          </w:tcPr>
          <w:p w14:paraId="58875563"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Florenville</w:t>
            </w:r>
          </w:p>
        </w:tc>
        <w:tc>
          <w:tcPr>
            <w:tcW w:w="2425" w:type="dxa"/>
            <w:gridSpan w:val="2"/>
          </w:tcPr>
          <w:p w14:paraId="5AE3AEB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Gouvy</w:t>
            </w:r>
            <w:proofErr w:type="spellEnd"/>
          </w:p>
        </w:tc>
      </w:tr>
      <w:tr w:rsidR="00C60449" w:rsidRPr="00180F26" w14:paraId="2A1109FE" w14:textId="77777777" w:rsidTr="00C5139E">
        <w:tc>
          <w:tcPr>
            <w:tcW w:w="2405" w:type="dxa"/>
            <w:vMerge/>
          </w:tcPr>
          <w:p w14:paraId="23DA5EFE" w14:textId="77777777" w:rsidR="00C60449" w:rsidRPr="00180F26" w:rsidRDefault="00C60449" w:rsidP="00C5139E">
            <w:pPr>
              <w:spacing w:line="260" w:lineRule="exact"/>
              <w:rPr>
                <w:rFonts w:ascii="Arial" w:hAnsi="Arial" w:cs="Arial"/>
                <w:sz w:val="20"/>
                <w:szCs w:val="20"/>
              </w:rPr>
            </w:pPr>
          </w:p>
        </w:tc>
        <w:tc>
          <w:tcPr>
            <w:tcW w:w="2425" w:type="dxa"/>
            <w:gridSpan w:val="2"/>
          </w:tcPr>
          <w:p w14:paraId="0B7B008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Habay</w:t>
            </w:r>
            <w:proofErr w:type="spellEnd"/>
          </w:p>
        </w:tc>
        <w:tc>
          <w:tcPr>
            <w:tcW w:w="2425" w:type="dxa"/>
          </w:tcPr>
          <w:p w14:paraId="08D0151C"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Herbeumont</w:t>
            </w:r>
            <w:proofErr w:type="spellEnd"/>
          </w:p>
        </w:tc>
        <w:tc>
          <w:tcPr>
            <w:tcW w:w="2425" w:type="dxa"/>
            <w:gridSpan w:val="2"/>
          </w:tcPr>
          <w:p w14:paraId="31C6936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Hotton</w:t>
            </w:r>
            <w:proofErr w:type="spellEnd"/>
          </w:p>
        </w:tc>
      </w:tr>
      <w:tr w:rsidR="00C60449" w:rsidRPr="00180F26" w14:paraId="4DA2A8B7" w14:textId="77777777" w:rsidTr="00C5139E">
        <w:tc>
          <w:tcPr>
            <w:tcW w:w="2405" w:type="dxa"/>
            <w:vMerge/>
          </w:tcPr>
          <w:p w14:paraId="6AB9249F" w14:textId="77777777" w:rsidR="00C60449" w:rsidRPr="00180F26" w:rsidRDefault="00C60449" w:rsidP="00C5139E">
            <w:pPr>
              <w:spacing w:line="260" w:lineRule="exact"/>
              <w:rPr>
                <w:rFonts w:ascii="Arial" w:hAnsi="Arial" w:cs="Arial"/>
                <w:sz w:val="20"/>
                <w:szCs w:val="20"/>
              </w:rPr>
            </w:pPr>
          </w:p>
        </w:tc>
        <w:tc>
          <w:tcPr>
            <w:tcW w:w="2425" w:type="dxa"/>
            <w:gridSpan w:val="2"/>
          </w:tcPr>
          <w:p w14:paraId="5BBECF5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Houffalize</w:t>
            </w:r>
          </w:p>
        </w:tc>
        <w:tc>
          <w:tcPr>
            <w:tcW w:w="2425" w:type="dxa"/>
          </w:tcPr>
          <w:p w14:paraId="42240AF3"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La Roche-en-Ardenne</w:t>
            </w:r>
          </w:p>
        </w:tc>
        <w:tc>
          <w:tcPr>
            <w:tcW w:w="2425" w:type="dxa"/>
            <w:gridSpan w:val="2"/>
          </w:tcPr>
          <w:p w14:paraId="7BC4F2C7"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Léglise</w:t>
            </w:r>
            <w:proofErr w:type="spellEnd"/>
          </w:p>
        </w:tc>
      </w:tr>
      <w:tr w:rsidR="00C60449" w:rsidRPr="00180F26" w14:paraId="567C666E" w14:textId="77777777" w:rsidTr="00C5139E">
        <w:tc>
          <w:tcPr>
            <w:tcW w:w="2405" w:type="dxa"/>
            <w:vMerge/>
          </w:tcPr>
          <w:p w14:paraId="742F4806" w14:textId="77777777" w:rsidR="00C60449" w:rsidRPr="00180F26" w:rsidRDefault="00C60449" w:rsidP="00C5139E">
            <w:pPr>
              <w:spacing w:line="260" w:lineRule="exact"/>
              <w:rPr>
                <w:rFonts w:ascii="Arial" w:hAnsi="Arial" w:cs="Arial"/>
                <w:sz w:val="20"/>
                <w:szCs w:val="20"/>
              </w:rPr>
            </w:pPr>
          </w:p>
        </w:tc>
        <w:tc>
          <w:tcPr>
            <w:tcW w:w="2425" w:type="dxa"/>
            <w:gridSpan w:val="2"/>
          </w:tcPr>
          <w:p w14:paraId="54EAFC5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Libin</w:t>
            </w:r>
            <w:proofErr w:type="spellEnd"/>
          </w:p>
        </w:tc>
        <w:tc>
          <w:tcPr>
            <w:tcW w:w="2425" w:type="dxa"/>
          </w:tcPr>
          <w:p w14:paraId="55DED697"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Libramont-Chevigny</w:t>
            </w:r>
          </w:p>
        </w:tc>
        <w:tc>
          <w:tcPr>
            <w:tcW w:w="2425" w:type="dxa"/>
            <w:gridSpan w:val="2"/>
          </w:tcPr>
          <w:p w14:paraId="60DB41E9"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Manhay</w:t>
            </w:r>
            <w:proofErr w:type="spellEnd"/>
          </w:p>
        </w:tc>
      </w:tr>
      <w:tr w:rsidR="00C60449" w:rsidRPr="00180F26" w14:paraId="1D04EE85" w14:textId="77777777" w:rsidTr="00C5139E">
        <w:tc>
          <w:tcPr>
            <w:tcW w:w="2405" w:type="dxa"/>
            <w:vMerge/>
          </w:tcPr>
          <w:p w14:paraId="7D725B2E" w14:textId="77777777" w:rsidR="00C60449" w:rsidRPr="00180F26" w:rsidRDefault="00C60449" w:rsidP="00C5139E">
            <w:pPr>
              <w:spacing w:line="260" w:lineRule="exact"/>
              <w:rPr>
                <w:rFonts w:ascii="Arial" w:hAnsi="Arial" w:cs="Arial"/>
                <w:sz w:val="20"/>
                <w:szCs w:val="20"/>
              </w:rPr>
            </w:pPr>
          </w:p>
        </w:tc>
        <w:tc>
          <w:tcPr>
            <w:tcW w:w="2425" w:type="dxa"/>
            <w:gridSpan w:val="2"/>
          </w:tcPr>
          <w:p w14:paraId="2720F005"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Marche-en-Famenne</w:t>
            </w:r>
          </w:p>
        </w:tc>
        <w:tc>
          <w:tcPr>
            <w:tcW w:w="2425" w:type="dxa"/>
          </w:tcPr>
          <w:p w14:paraId="35A4B07B"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Martelange</w:t>
            </w:r>
          </w:p>
        </w:tc>
        <w:tc>
          <w:tcPr>
            <w:tcW w:w="2425" w:type="dxa"/>
            <w:gridSpan w:val="2"/>
          </w:tcPr>
          <w:p w14:paraId="0A132F2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Messancy</w:t>
            </w:r>
          </w:p>
        </w:tc>
      </w:tr>
      <w:tr w:rsidR="00C60449" w:rsidRPr="00180F26" w14:paraId="521C9A06" w14:textId="77777777" w:rsidTr="00C5139E">
        <w:tc>
          <w:tcPr>
            <w:tcW w:w="2405" w:type="dxa"/>
            <w:vMerge/>
          </w:tcPr>
          <w:p w14:paraId="613F27C0" w14:textId="77777777" w:rsidR="00C60449" w:rsidRPr="00180F26" w:rsidRDefault="00C60449" w:rsidP="00C5139E">
            <w:pPr>
              <w:spacing w:line="260" w:lineRule="exact"/>
              <w:rPr>
                <w:rFonts w:ascii="Arial" w:hAnsi="Arial" w:cs="Arial"/>
                <w:sz w:val="20"/>
                <w:szCs w:val="20"/>
              </w:rPr>
            </w:pPr>
          </w:p>
        </w:tc>
        <w:tc>
          <w:tcPr>
            <w:tcW w:w="2425" w:type="dxa"/>
            <w:gridSpan w:val="2"/>
          </w:tcPr>
          <w:p w14:paraId="4EE4DCD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Meix-devant-Virton</w:t>
            </w:r>
          </w:p>
        </w:tc>
        <w:tc>
          <w:tcPr>
            <w:tcW w:w="2425" w:type="dxa"/>
          </w:tcPr>
          <w:p w14:paraId="3CFA34F9"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Musson</w:t>
            </w:r>
            <w:proofErr w:type="spellEnd"/>
          </w:p>
        </w:tc>
        <w:tc>
          <w:tcPr>
            <w:tcW w:w="2425" w:type="dxa"/>
            <w:gridSpan w:val="2"/>
          </w:tcPr>
          <w:p w14:paraId="65CF05C1"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Nassogne</w:t>
            </w:r>
          </w:p>
        </w:tc>
      </w:tr>
      <w:tr w:rsidR="00C60449" w:rsidRPr="00180F26" w14:paraId="06EA7BEF" w14:textId="77777777" w:rsidTr="00C5139E">
        <w:tc>
          <w:tcPr>
            <w:tcW w:w="2405" w:type="dxa"/>
            <w:vMerge/>
          </w:tcPr>
          <w:p w14:paraId="2E4DBB03" w14:textId="77777777" w:rsidR="00C60449" w:rsidRPr="00180F26" w:rsidRDefault="00C60449" w:rsidP="00C5139E">
            <w:pPr>
              <w:spacing w:line="260" w:lineRule="exact"/>
              <w:rPr>
                <w:rFonts w:ascii="Arial" w:hAnsi="Arial" w:cs="Arial"/>
                <w:sz w:val="20"/>
                <w:szCs w:val="20"/>
              </w:rPr>
            </w:pPr>
          </w:p>
        </w:tc>
        <w:tc>
          <w:tcPr>
            <w:tcW w:w="2425" w:type="dxa"/>
            <w:gridSpan w:val="2"/>
          </w:tcPr>
          <w:p w14:paraId="770C2BF7"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Neuchâteau</w:t>
            </w:r>
            <w:proofErr w:type="spellEnd"/>
          </w:p>
        </w:tc>
        <w:tc>
          <w:tcPr>
            <w:tcW w:w="2425" w:type="dxa"/>
          </w:tcPr>
          <w:p w14:paraId="28FFA6AE"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Paliseul</w:t>
            </w:r>
            <w:proofErr w:type="spellEnd"/>
            <w:r w:rsidRPr="00180F26">
              <w:rPr>
                <w:rFonts w:ascii="Arial" w:hAnsi="Arial" w:cs="Arial"/>
                <w:sz w:val="18"/>
                <w:szCs w:val="18"/>
              </w:rPr>
              <w:t>,</w:t>
            </w:r>
          </w:p>
        </w:tc>
        <w:tc>
          <w:tcPr>
            <w:tcW w:w="2425" w:type="dxa"/>
            <w:gridSpan w:val="2"/>
          </w:tcPr>
          <w:p w14:paraId="72AA361A"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Rendeux</w:t>
            </w:r>
            <w:proofErr w:type="spellEnd"/>
          </w:p>
        </w:tc>
      </w:tr>
      <w:tr w:rsidR="00C60449" w:rsidRPr="00180F26" w14:paraId="596485F9" w14:textId="77777777" w:rsidTr="00C5139E">
        <w:tc>
          <w:tcPr>
            <w:tcW w:w="2405" w:type="dxa"/>
            <w:vMerge/>
          </w:tcPr>
          <w:p w14:paraId="6CA1364B" w14:textId="77777777" w:rsidR="00C60449" w:rsidRPr="00180F26" w:rsidRDefault="00C60449" w:rsidP="00C5139E">
            <w:pPr>
              <w:spacing w:line="260" w:lineRule="exact"/>
              <w:rPr>
                <w:rFonts w:ascii="Arial" w:hAnsi="Arial" w:cs="Arial"/>
                <w:sz w:val="20"/>
                <w:szCs w:val="20"/>
              </w:rPr>
            </w:pPr>
          </w:p>
        </w:tc>
        <w:tc>
          <w:tcPr>
            <w:tcW w:w="2425" w:type="dxa"/>
            <w:gridSpan w:val="2"/>
          </w:tcPr>
          <w:p w14:paraId="7FACDD78"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Rouvroy</w:t>
            </w:r>
          </w:p>
        </w:tc>
        <w:tc>
          <w:tcPr>
            <w:tcW w:w="2425" w:type="dxa"/>
          </w:tcPr>
          <w:p w14:paraId="25B9391C"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Saint-Léger</w:t>
            </w:r>
          </w:p>
        </w:tc>
        <w:tc>
          <w:tcPr>
            <w:tcW w:w="2425" w:type="dxa"/>
            <w:gridSpan w:val="2"/>
          </w:tcPr>
          <w:p w14:paraId="4DD0AC0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Tellin</w:t>
            </w:r>
            <w:proofErr w:type="spellEnd"/>
          </w:p>
        </w:tc>
      </w:tr>
      <w:tr w:rsidR="00C60449" w:rsidRPr="00180F26" w14:paraId="6F9E6266" w14:textId="77777777" w:rsidTr="00C5139E">
        <w:tc>
          <w:tcPr>
            <w:tcW w:w="2405" w:type="dxa"/>
            <w:vMerge/>
          </w:tcPr>
          <w:p w14:paraId="00747DD9" w14:textId="77777777" w:rsidR="00C60449" w:rsidRPr="00180F26" w:rsidRDefault="00C60449" w:rsidP="00C5139E">
            <w:pPr>
              <w:spacing w:line="260" w:lineRule="exact"/>
              <w:rPr>
                <w:rFonts w:ascii="Arial" w:hAnsi="Arial" w:cs="Arial"/>
                <w:sz w:val="20"/>
                <w:szCs w:val="20"/>
              </w:rPr>
            </w:pPr>
          </w:p>
        </w:tc>
        <w:tc>
          <w:tcPr>
            <w:tcW w:w="2425" w:type="dxa"/>
            <w:gridSpan w:val="2"/>
          </w:tcPr>
          <w:p w14:paraId="100C9FE3"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Tenneville</w:t>
            </w:r>
            <w:proofErr w:type="spellEnd"/>
          </w:p>
        </w:tc>
        <w:tc>
          <w:tcPr>
            <w:tcW w:w="2425" w:type="dxa"/>
          </w:tcPr>
          <w:p w14:paraId="4F5E87D4"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Tintigny</w:t>
            </w:r>
            <w:proofErr w:type="spellEnd"/>
          </w:p>
        </w:tc>
        <w:tc>
          <w:tcPr>
            <w:tcW w:w="2425" w:type="dxa"/>
            <w:gridSpan w:val="2"/>
          </w:tcPr>
          <w:p w14:paraId="788DB67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Saint-Hubert</w:t>
            </w:r>
          </w:p>
        </w:tc>
      </w:tr>
      <w:tr w:rsidR="00C60449" w:rsidRPr="00180F26" w14:paraId="30B33769" w14:textId="77777777" w:rsidTr="00C5139E">
        <w:tc>
          <w:tcPr>
            <w:tcW w:w="2405" w:type="dxa"/>
            <w:vMerge/>
          </w:tcPr>
          <w:p w14:paraId="2A31DB77" w14:textId="77777777" w:rsidR="00C60449" w:rsidRPr="00180F26" w:rsidRDefault="00C60449" w:rsidP="00C5139E">
            <w:pPr>
              <w:spacing w:line="260" w:lineRule="exact"/>
              <w:rPr>
                <w:rFonts w:ascii="Arial" w:hAnsi="Arial" w:cs="Arial"/>
                <w:sz w:val="20"/>
                <w:szCs w:val="20"/>
              </w:rPr>
            </w:pPr>
          </w:p>
        </w:tc>
        <w:tc>
          <w:tcPr>
            <w:tcW w:w="2425" w:type="dxa"/>
            <w:gridSpan w:val="2"/>
          </w:tcPr>
          <w:p w14:paraId="55BD3A2C"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Sainte-Ode</w:t>
            </w:r>
            <w:proofErr w:type="spellEnd"/>
          </w:p>
        </w:tc>
        <w:tc>
          <w:tcPr>
            <w:tcW w:w="2425" w:type="dxa"/>
          </w:tcPr>
          <w:p w14:paraId="576D90E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Vaux-sur-Sûre</w:t>
            </w:r>
          </w:p>
        </w:tc>
        <w:tc>
          <w:tcPr>
            <w:tcW w:w="2425" w:type="dxa"/>
            <w:gridSpan w:val="2"/>
          </w:tcPr>
          <w:p w14:paraId="215E10B2"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Vielsalm</w:t>
            </w:r>
          </w:p>
        </w:tc>
      </w:tr>
      <w:tr w:rsidR="00C60449" w:rsidRPr="00180F26" w14:paraId="55D15042" w14:textId="77777777" w:rsidTr="00C5139E">
        <w:tc>
          <w:tcPr>
            <w:tcW w:w="2405" w:type="dxa"/>
            <w:vMerge/>
          </w:tcPr>
          <w:p w14:paraId="66617A34" w14:textId="77777777" w:rsidR="00C60449" w:rsidRPr="00180F26" w:rsidRDefault="00C60449" w:rsidP="00C5139E">
            <w:pPr>
              <w:spacing w:line="260" w:lineRule="exact"/>
              <w:rPr>
                <w:rFonts w:ascii="Arial" w:hAnsi="Arial" w:cs="Arial"/>
                <w:sz w:val="20"/>
                <w:szCs w:val="20"/>
              </w:rPr>
            </w:pPr>
          </w:p>
        </w:tc>
        <w:tc>
          <w:tcPr>
            <w:tcW w:w="2425" w:type="dxa"/>
            <w:gridSpan w:val="2"/>
          </w:tcPr>
          <w:p w14:paraId="449A0C8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Virton,</w:t>
            </w:r>
          </w:p>
        </w:tc>
        <w:tc>
          <w:tcPr>
            <w:tcW w:w="2425" w:type="dxa"/>
          </w:tcPr>
          <w:p w14:paraId="64DFAFF8" w14:textId="77777777" w:rsidR="00C60449" w:rsidRPr="00180F26" w:rsidRDefault="00C60449" w:rsidP="00C5139E">
            <w:pPr>
              <w:spacing w:line="260" w:lineRule="exact"/>
              <w:rPr>
                <w:rFonts w:ascii="Arial" w:hAnsi="Arial" w:cs="Arial"/>
                <w:sz w:val="18"/>
                <w:szCs w:val="18"/>
              </w:rPr>
            </w:pPr>
            <w:proofErr w:type="spellStart"/>
            <w:r w:rsidRPr="00180F26">
              <w:rPr>
                <w:rFonts w:ascii="Arial" w:hAnsi="Arial" w:cs="Arial"/>
                <w:sz w:val="18"/>
                <w:szCs w:val="18"/>
              </w:rPr>
              <w:t>Wellin</w:t>
            </w:r>
            <w:proofErr w:type="spellEnd"/>
          </w:p>
        </w:tc>
        <w:tc>
          <w:tcPr>
            <w:tcW w:w="2425" w:type="dxa"/>
            <w:gridSpan w:val="2"/>
          </w:tcPr>
          <w:p w14:paraId="746EB2E1" w14:textId="77777777" w:rsidR="00C60449" w:rsidRPr="00180F26" w:rsidRDefault="00C60449" w:rsidP="00C5139E">
            <w:pPr>
              <w:spacing w:line="260" w:lineRule="exact"/>
              <w:rPr>
                <w:rFonts w:ascii="Arial" w:hAnsi="Arial" w:cs="Arial"/>
                <w:sz w:val="18"/>
                <w:szCs w:val="18"/>
              </w:rPr>
            </w:pPr>
          </w:p>
        </w:tc>
      </w:tr>
      <w:tr w:rsidR="00C60449" w:rsidRPr="00180F26" w14:paraId="245300A6" w14:textId="77777777" w:rsidTr="00C5139E">
        <w:tc>
          <w:tcPr>
            <w:tcW w:w="2405" w:type="dxa"/>
            <w:vMerge w:val="restart"/>
          </w:tcPr>
          <w:p w14:paraId="5A00CAD1" w14:textId="77777777" w:rsidR="00C60449" w:rsidRPr="00180F26" w:rsidRDefault="00C60449" w:rsidP="00C5139E">
            <w:pPr>
              <w:spacing w:line="260" w:lineRule="exact"/>
              <w:rPr>
                <w:rFonts w:ascii="Arial" w:hAnsi="Arial" w:cs="Arial"/>
                <w:sz w:val="20"/>
                <w:szCs w:val="20"/>
              </w:rPr>
            </w:pPr>
          </w:p>
          <w:p w14:paraId="6B71A1C5"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8</w:t>
            </w:r>
          </w:p>
        </w:tc>
        <w:tc>
          <w:tcPr>
            <w:tcW w:w="7275" w:type="dxa"/>
            <w:gridSpan w:val="5"/>
          </w:tcPr>
          <w:p w14:paraId="0157E759"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Wallonie Picarde comprenant les communes suivantes :</w:t>
            </w:r>
          </w:p>
        </w:tc>
      </w:tr>
      <w:tr w:rsidR="00C60449" w:rsidRPr="00180F26" w14:paraId="47008F0C" w14:textId="77777777" w:rsidTr="00C5139E">
        <w:trPr>
          <w:trHeight w:val="274"/>
        </w:trPr>
        <w:tc>
          <w:tcPr>
            <w:tcW w:w="2405" w:type="dxa"/>
            <w:vMerge/>
          </w:tcPr>
          <w:p w14:paraId="1F4CA671" w14:textId="77777777" w:rsidR="00C60449" w:rsidRPr="00180F26" w:rsidRDefault="00C60449" w:rsidP="00C5139E">
            <w:pPr>
              <w:spacing w:line="260" w:lineRule="exact"/>
              <w:rPr>
                <w:rFonts w:ascii="Arial" w:hAnsi="Arial" w:cs="Arial"/>
                <w:sz w:val="20"/>
                <w:szCs w:val="20"/>
              </w:rPr>
            </w:pPr>
          </w:p>
        </w:tc>
        <w:tc>
          <w:tcPr>
            <w:tcW w:w="2409" w:type="dxa"/>
            <w:vAlign w:val="center"/>
          </w:tcPr>
          <w:p w14:paraId="5A99FCA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Antoing</w:t>
            </w:r>
          </w:p>
        </w:tc>
        <w:tc>
          <w:tcPr>
            <w:tcW w:w="2457" w:type="dxa"/>
            <w:gridSpan w:val="3"/>
            <w:vAlign w:val="center"/>
          </w:tcPr>
          <w:p w14:paraId="607D77D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Chièvres</w:t>
            </w:r>
          </w:p>
        </w:tc>
        <w:tc>
          <w:tcPr>
            <w:tcW w:w="2409" w:type="dxa"/>
            <w:vAlign w:val="center"/>
          </w:tcPr>
          <w:p w14:paraId="486ADF2D"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Mont-de-</w:t>
            </w:r>
            <w:proofErr w:type="spellStart"/>
            <w:r w:rsidRPr="00180F26">
              <w:rPr>
                <w:rFonts w:ascii="Arial" w:hAnsi="Arial" w:cs="Arial"/>
                <w:color w:val="000000"/>
                <w:sz w:val="18"/>
                <w:szCs w:val="18"/>
              </w:rPr>
              <w:t>L'Enclus</w:t>
            </w:r>
            <w:proofErr w:type="spellEnd"/>
          </w:p>
        </w:tc>
      </w:tr>
      <w:tr w:rsidR="00C60449" w:rsidRPr="00180F26" w14:paraId="5315D35C" w14:textId="77777777" w:rsidTr="00C5139E">
        <w:tc>
          <w:tcPr>
            <w:tcW w:w="2405" w:type="dxa"/>
            <w:vMerge/>
          </w:tcPr>
          <w:p w14:paraId="7B7CA70F" w14:textId="77777777" w:rsidR="00C60449" w:rsidRPr="00180F26" w:rsidRDefault="00C60449" w:rsidP="00C5139E">
            <w:pPr>
              <w:spacing w:line="260" w:lineRule="exact"/>
              <w:rPr>
                <w:rFonts w:ascii="Arial" w:hAnsi="Arial" w:cs="Arial"/>
                <w:sz w:val="20"/>
                <w:szCs w:val="20"/>
              </w:rPr>
            </w:pPr>
          </w:p>
        </w:tc>
        <w:tc>
          <w:tcPr>
            <w:tcW w:w="2409" w:type="dxa"/>
          </w:tcPr>
          <w:p w14:paraId="7821D345" w14:textId="77777777" w:rsidR="00C60449" w:rsidRPr="00180F26" w:rsidRDefault="00C60449" w:rsidP="00C5139E">
            <w:pPr>
              <w:spacing w:line="260" w:lineRule="exact"/>
              <w:rPr>
                <w:rFonts w:ascii="Arial" w:hAnsi="Arial" w:cs="Arial"/>
                <w:strike/>
                <w:color w:val="000000"/>
                <w:sz w:val="18"/>
                <w:szCs w:val="18"/>
              </w:rPr>
            </w:pPr>
            <w:r w:rsidRPr="00180F26">
              <w:rPr>
                <w:rFonts w:ascii="Arial" w:hAnsi="Arial" w:cs="Arial"/>
                <w:color w:val="000000"/>
                <w:sz w:val="18"/>
                <w:szCs w:val="18"/>
              </w:rPr>
              <w:t>Ath</w:t>
            </w:r>
          </w:p>
        </w:tc>
        <w:tc>
          <w:tcPr>
            <w:tcW w:w="2457" w:type="dxa"/>
            <w:gridSpan w:val="3"/>
          </w:tcPr>
          <w:p w14:paraId="44B302C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Comines-Warneton</w:t>
            </w:r>
          </w:p>
        </w:tc>
        <w:tc>
          <w:tcPr>
            <w:tcW w:w="2409" w:type="dxa"/>
          </w:tcPr>
          <w:p w14:paraId="227DE70E"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Mouscron</w:t>
            </w:r>
          </w:p>
        </w:tc>
      </w:tr>
      <w:tr w:rsidR="00C60449" w:rsidRPr="00180F26" w14:paraId="7B579B9A" w14:textId="77777777" w:rsidTr="00C5139E">
        <w:tc>
          <w:tcPr>
            <w:tcW w:w="2405" w:type="dxa"/>
            <w:vMerge/>
          </w:tcPr>
          <w:p w14:paraId="075A5102" w14:textId="77777777" w:rsidR="00C60449" w:rsidRPr="00180F26" w:rsidRDefault="00C60449" w:rsidP="00C5139E">
            <w:pPr>
              <w:spacing w:line="260" w:lineRule="exact"/>
              <w:rPr>
                <w:rFonts w:ascii="Arial" w:hAnsi="Arial" w:cs="Arial"/>
                <w:sz w:val="20"/>
                <w:szCs w:val="20"/>
              </w:rPr>
            </w:pPr>
          </w:p>
        </w:tc>
        <w:tc>
          <w:tcPr>
            <w:tcW w:w="2409" w:type="dxa"/>
          </w:tcPr>
          <w:p w14:paraId="2EE2726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Beloeil</w:t>
            </w:r>
          </w:p>
        </w:tc>
        <w:tc>
          <w:tcPr>
            <w:tcW w:w="2457" w:type="dxa"/>
            <w:gridSpan w:val="3"/>
          </w:tcPr>
          <w:p w14:paraId="404A8CA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Ellezelles</w:t>
            </w:r>
          </w:p>
        </w:tc>
        <w:tc>
          <w:tcPr>
            <w:tcW w:w="2409" w:type="dxa"/>
          </w:tcPr>
          <w:p w14:paraId="07023929"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Pecq</w:t>
            </w:r>
          </w:p>
        </w:tc>
      </w:tr>
      <w:tr w:rsidR="00C60449" w:rsidRPr="00180F26" w14:paraId="38FC8BF1" w14:textId="77777777" w:rsidTr="00C5139E">
        <w:tc>
          <w:tcPr>
            <w:tcW w:w="2405" w:type="dxa"/>
            <w:vMerge/>
          </w:tcPr>
          <w:p w14:paraId="6AF96E9C" w14:textId="77777777" w:rsidR="00C60449" w:rsidRPr="00180F26" w:rsidRDefault="00C60449" w:rsidP="00C5139E">
            <w:pPr>
              <w:spacing w:line="260" w:lineRule="exact"/>
              <w:rPr>
                <w:rFonts w:ascii="Arial" w:hAnsi="Arial" w:cs="Arial"/>
                <w:sz w:val="20"/>
                <w:szCs w:val="20"/>
              </w:rPr>
            </w:pPr>
          </w:p>
        </w:tc>
        <w:tc>
          <w:tcPr>
            <w:tcW w:w="2409" w:type="dxa"/>
          </w:tcPr>
          <w:p w14:paraId="7E1546B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Bernissart</w:t>
            </w:r>
          </w:p>
        </w:tc>
        <w:tc>
          <w:tcPr>
            <w:tcW w:w="2457" w:type="dxa"/>
            <w:gridSpan w:val="3"/>
          </w:tcPr>
          <w:p w14:paraId="1145BD0F"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Estaimpuis</w:t>
            </w:r>
          </w:p>
        </w:tc>
        <w:tc>
          <w:tcPr>
            <w:tcW w:w="2409" w:type="dxa"/>
          </w:tcPr>
          <w:p w14:paraId="3B72AA5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Peruwelz</w:t>
            </w:r>
          </w:p>
        </w:tc>
      </w:tr>
      <w:tr w:rsidR="00C60449" w:rsidRPr="00180F26" w14:paraId="4665F00C" w14:textId="77777777" w:rsidTr="00C5139E">
        <w:tc>
          <w:tcPr>
            <w:tcW w:w="2405" w:type="dxa"/>
            <w:vMerge/>
          </w:tcPr>
          <w:p w14:paraId="4B915DF6" w14:textId="77777777" w:rsidR="00C60449" w:rsidRPr="00180F26" w:rsidRDefault="00C60449" w:rsidP="00C5139E">
            <w:pPr>
              <w:spacing w:line="260" w:lineRule="exact"/>
              <w:rPr>
                <w:rFonts w:ascii="Arial" w:hAnsi="Arial" w:cs="Arial"/>
                <w:sz w:val="20"/>
                <w:szCs w:val="20"/>
              </w:rPr>
            </w:pPr>
          </w:p>
        </w:tc>
        <w:tc>
          <w:tcPr>
            <w:tcW w:w="2409" w:type="dxa"/>
          </w:tcPr>
          <w:p w14:paraId="22CE962A"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Brugelette</w:t>
            </w:r>
            <w:proofErr w:type="spellEnd"/>
          </w:p>
        </w:tc>
        <w:tc>
          <w:tcPr>
            <w:tcW w:w="2457" w:type="dxa"/>
            <w:gridSpan w:val="3"/>
          </w:tcPr>
          <w:p w14:paraId="6A637D08"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Flobecq</w:t>
            </w:r>
            <w:proofErr w:type="spellEnd"/>
          </w:p>
        </w:tc>
        <w:tc>
          <w:tcPr>
            <w:tcW w:w="2409" w:type="dxa"/>
          </w:tcPr>
          <w:p w14:paraId="05C08975"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Rumes</w:t>
            </w:r>
          </w:p>
        </w:tc>
      </w:tr>
      <w:tr w:rsidR="00C60449" w:rsidRPr="00180F26" w14:paraId="6DD62085" w14:textId="77777777" w:rsidTr="00C5139E">
        <w:tc>
          <w:tcPr>
            <w:tcW w:w="2405" w:type="dxa"/>
            <w:vMerge/>
          </w:tcPr>
          <w:p w14:paraId="4FB6CC15" w14:textId="77777777" w:rsidR="00C60449" w:rsidRPr="00180F26" w:rsidRDefault="00C60449" w:rsidP="00C5139E">
            <w:pPr>
              <w:spacing w:line="260" w:lineRule="exact"/>
              <w:rPr>
                <w:rFonts w:ascii="Arial" w:hAnsi="Arial" w:cs="Arial"/>
                <w:sz w:val="20"/>
                <w:szCs w:val="20"/>
              </w:rPr>
            </w:pPr>
          </w:p>
        </w:tc>
        <w:tc>
          <w:tcPr>
            <w:tcW w:w="2409" w:type="dxa"/>
          </w:tcPr>
          <w:p w14:paraId="32C025A9"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Brunehaut</w:t>
            </w:r>
          </w:p>
        </w:tc>
        <w:tc>
          <w:tcPr>
            <w:tcW w:w="2457" w:type="dxa"/>
            <w:gridSpan w:val="3"/>
          </w:tcPr>
          <w:p w14:paraId="10718AAE"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Frasnes</w:t>
            </w:r>
            <w:proofErr w:type="spellEnd"/>
            <w:r w:rsidRPr="00180F26">
              <w:rPr>
                <w:rFonts w:ascii="Arial" w:hAnsi="Arial" w:cs="Arial"/>
                <w:color w:val="000000"/>
                <w:sz w:val="18"/>
                <w:szCs w:val="18"/>
              </w:rPr>
              <w:t>-lez-</w:t>
            </w:r>
            <w:proofErr w:type="spellStart"/>
            <w:r w:rsidRPr="00180F26">
              <w:rPr>
                <w:rFonts w:ascii="Arial" w:hAnsi="Arial" w:cs="Arial"/>
                <w:color w:val="000000"/>
                <w:sz w:val="18"/>
                <w:szCs w:val="18"/>
              </w:rPr>
              <w:t>Anvaing</w:t>
            </w:r>
            <w:proofErr w:type="spellEnd"/>
          </w:p>
        </w:tc>
        <w:tc>
          <w:tcPr>
            <w:tcW w:w="2409" w:type="dxa"/>
          </w:tcPr>
          <w:p w14:paraId="6EE1F738"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Silly</w:t>
            </w:r>
          </w:p>
        </w:tc>
      </w:tr>
      <w:tr w:rsidR="00C60449" w:rsidRPr="00180F26" w14:paraId="7967AFAC" w14:textId="77777777" w:rsidTr="00C5139E">
        <w:tc>
          <w:tcPr>
            <w:tcW w:w="2405" w:type="dxa"/>
            <w:vMerge/>
          </w:tcPr>
          <w:p w14:paraId="4AAA6DDA" w14:textId="77777777" w:rsidR="00C60449" w:rsidRPr="00180F26" w:rsidRDefault="00C60449" w:rsidP="00C5139E">
            <w:pPr>
              <w:spacing w:line="260" w:lineRule="exact"/>
              <w:rPr>
                <w:rFonts w:ascii="Arial" w:hAnsi="Arial" w:cs="Arial"/>
                <w:sz w:val="20"/>
                <w:szCs w:val="20"/>
              </w:rPr>
            </w:pPr>
          </w:p>
        </w:tc>
        <w:tc>
          <w:tcPr>
            <w:tcW w:w="2409" w:type="dxa"/>
          </w:tcPr>
          <w:p w14:paraId="07450E7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Celles</w:t>
            </w:r>
          </w:p>
        </w:tc>
        <w:tc>
          <w:tcPr>
            <w:tcW w:w="2457" w:type="dxa"/>
            <w:gridSpan w:val="3"/>
          </w:tcPr>
          <w:p w14:paraId="7F482BD6"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Lessines</w:t>
            </w:r>
          </w:p>
        </w:tc>
        <w:tc>
          <w:tcPr>
            <w:tcW w:w="2409" w:type="dxa"/>
          </w:tcPr>
          <w:p w14:paraId="0EC6BDB0" w14:textId="77777777" w:rsidR="00C60449" w:rsidRPr="00180F26" w:rsidRDefault="00C60449" w:rsidP="00C5139E">
            <w:pPr>
              <w:spacing w:line="260" w:lineRule="exact"/>
              <w:rPr>
                <w:rFonts w:ascii="Arial" w:hAnsi="Arial" w:cs="Arial"/>
                <w:sz w:val="18"/>
                <w:szCs w:val="18"/>
              </w:rPr>
            </w:pPr>
            <w:r w:rsidRPr="00180F26">
              <w:rPr>
                <w:rFonts w:ascii="Arial" w:hAnsi="Arial" w:cs="Arial"/>
                <w:color w:val="000000"/>
                <w:sz w:val="18"/>
                <w:szCs w:val="18"/>
              </w:rPr>
              <w:t>Tournai</w:t>
            </w:r>
          </w:p>
        </w:tc>
      </w:tr>
      <w:tr w:rsidR="00C60449" w:rsidRPr="00180F26" w14:paraId="56E6CD0B" w14:textId="77777777" w:rsidTr="00C5139E">
        <w:tc>
          <w:tcPr>
            <w:tcW w:w="2405" w:type="dxa"/>
            <w:vMerge/>
          </w:tcPr>
          <w:p w14:paraId="19CB562B" w14:textId="77777777" w:rsidR="00C60449" w:rsidRPr="00180F26" w:rsidRDefault="00C60449" w:rsidP="00C5139E">
            <w:pPr>
              <w:spacing w:line="260" w:lineRule="exact"/>
              <w:rPr>
                <w:rFonts w:ascii="Arial" w:hAnsi="Arial" w:cs="Arial"/>
                <w:sz w:val="20"/>
                <w:szCs w:val="20"/>
              </w:rPr>
            </w:pPr>
          </w:p>
        </w:tc>
        <w:tc>
          <w:tcPr>
            <w:tcW w:w="2409" w:type="dxa"/>
          </w:tcPr>
          <w:p w14:paraId="28B56CB0"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Enghien</w:t>
            </w:r>
          </w:p>
        </w:tc>
        <w:tc>
          <w:tcPr>
            <w:tcW w:w="2457" w:type="dxa"/>
            <w:gridSpan w:val="3"/>
          </w:tcPr>
          <w:p w14:paraId="53177733" w14:textId="77777777" w:rsidR="00C60449" w:rsidRPr="00180F26" w:rsidRDefault="00C60449" w:rsidP="00C5139E">
            <w:pPr>
              <w:spacing w:line="260" w:lineRule="exact"/>
              <w:rPr>
                <w:rFonts w:ascii="Arial" w:hAnsi="Arial" w:cs="Arial"/>
                <w:sz w:val="18"/>
                <w:szCs w:val="18"/>
              </w:rPr>
            </w:pPr>
            <w:r w:rsidRPr="00180F26">
              <w:rPr>
                <w:rFonts w:ascii="Arial" w:hAnsi="Arial" w:cs="Arial"/>
                <w:color w:val="000000"/>
                <w:sz w:val="18"/>
                <w:szCs w:val="18"/>
              </w:rPr>
              <w:t>Leuze-en-Hainaut</w:t>
            </w:r>
          </w:p>
        </w:tc>
        <w:tc>
          <w:tcPr>
            <w:tcW w:w="2409" w:type="dxa"/>
          </w:tcPr>
          <w:p w14:paraId="4644C282" w14:textId="77777777" w:rsidR="00C60449" w:rsidRPr="00180F26" w:rsidRDefault="00C60449" w:rsidP="00C5139E">
            <w:pPr>
              <w:spacing w:line="260" w:lineRule="exact"/>
              <w:rPr>
                <w:rFonts w:ascii="Arial" w:hAnsi="Arial" w:cs="Arial"/>
                <w:strike/>
                <w:color w:val="000000"/>
                <w:sz w:val="18"/>
                <w:szCs w:val="18"/>
              </w:rPr>
            </w:pPr>
          </w:p>
        </w:tc>
      </w:tr>
      <w:tr w:rsidR="00C60449" w:rsidRPr="00180F26" w14:paraId="3FC23B5B" w14:textId="77777777" w:rsidTr="00C5139E">
        <w:tc>
          <w:tcPr>
            <w:tcW w:w="2405" w:type="dxa"/>
            <w:vMerge w:val="restart"/>
          </w:tcPr>
          <w:p w14:paraId="6F54F456" w14:textId="77777777" w:rsidR="00C60449" w:rsidRPr="00180F26" w:rsidRDefault="00C60449" w:rsidP="00C5139E">
            <w:pPr>
              <w:spacing w:line="260" w:lineRule="exact"/>
              <w:rPr>
                <w:rFonts w:ascii="Arial" w:hAnsi="Arial" w:cs="Arial"/>
                <w:sz w:val="20"/>
                <w:szCs w:val="20"/>
              </w:rPr>
            </w:pPr>
          </w:p>
          <w:p w14:paraId="292E832D"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Zone 9</w:t>
            </w:r>
          </w:p>
        </w:tc>
        <w:tc>
          <w:tcPr>
            <w:tcW w:w="7275" w:type="dxa"/>
            <w:gridSpan w:val="5"/>
          </w:tcPr>
          <w:p w14:paraId="786B199B" w14:textId="77777777" w:rsidR="00C60449" w:rsidRPr="00180F26" w:rsidRDefault="00C60449" w:rsidP="00C5139E">
            <w:pPr>
              <w:spacing w:line="260" w:lineRule="exact"/>
              <w:rPr>
                <w:rFonts w:ascii="Arial" w:hAnsi="Arial" w:cs="Arial"/>
                <w:b/>
                <w:bCs/>
                <w:sz w:val="20"/>
                <w:szCs w:val="20"/>
              </w:rPr>
            </w:pPr>
            <w:r w:rsidRPr="00180F26">
              <w:rPr>
                <w:rFonts w:ascii="Arial" w:hAnsi="Arial" w:cs="Arial"/>
                <w:b/>
                <w:bCs/>
                <w:sz w:val="20"/>
                <w:szCs w:val="20"/>
              </w:rPr>
              <w:t>Zone de Hainaut-Centre comprenant les communes suivantes :</w:t>
            </w:r>
          </w:p>
        </w:tc>
      </w:tr>
      <w:tr w:rsidR="00C60449" w:rsidRPr="00180F26" w14:paraId="5E7B2630" w14:textId="77777777" w:rsidTr="00C5139E">
        <w:tc>
          <w:tcPr>
            <w:tcW w:w="2405" w:type="dxa"/>
            <w:vMerge/>
          </w:tcPr>
          <w:p w14:paraId="196BE934" w14:textId="77777777" w:rsidR="00C60449" w:rsidRPr="00180F26" w:rsidRDefault="00C60449" w:rsidP="00C5139E">
            <w:pPr>
              <w:spacing w:line="260" w:lineRule="exact"/>
              <w:rPr>
                <w:rFonts w:ascii="Arial" w:hAnsi="Arial" w:cs="Arial"/>
                <w:sz w:val="20"/>
                <w:szCs w:val="20"/>
              </w:rPr>
            </w:pPr>
          </w:p>
        </w:tc>
        <w:tc>
          <w:tcPr>
            <w:tcW w:w="2409" w:type="dxa"/>
            <w:vAlign w:val="center"/>
          </w:tcPr>
          <w:p w14:paraId="5BDE2CE2"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Boussu</w:t>
            </w:r>
          </w:p>
        </w:tc>
        <w:tc>
          <w:tcPr>
            <w:tcW w:w="2457" w:type="dxa"/>
            <w:gridSpan w:val="3"/>
            <w:vAlign w:val="center"/>
          </w:tcPr>
          <w:p w14:paraId="756CAE65"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Hensies</w:t>
            </w:r>
          </w:p>
        </w:tc>
        <w:tc>
          <w:tcPr>
            <w:tcW w:w="2409" w:type="dxa"/>
            <w:vAlign w:val="center"/>
          </w:tcPr>
          <w:p w14:paraId="656B3FCA"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Morlanwelz</w:t>
            </w:r>
          </w:p>
        </w:tc>
      </w:tr>
      <w:tr w:rsidR="00C60449" w:rsidRPr="00180F26" w14:paraId="665A52F0" w14:textId="77777777" w:rsidTr="00C5139E">
        <w:tc>
          <w:tcPr>
            <w:tcW w:w="2405" w:type="dxa"/>
            <w:vMerge/>
          </w:tcPr>
          <w:p w14:paraId="3574D84E" w14:textId="77777777" w:rsidR="00C60449" w:rsidRPr="00180F26" w:rsidRDefault="00C60449" w:rsidP="00C5139E">
            <w:pPr>
              <w:spacing w:line="260" w:lineRule="exact"/>
              <w:rPr>
                <w:rFonts w:ascii="Arial" w:hAnsi="Arial" w:cs="Arial"/>
                <w:sz w:val="20"/>
                <w:szCs w:val="20"/>
              </w:rPr>
            </w:pPr>
          </w:p>
        </w:tc>
        <w:tc>
          <w:tcPr>
            <w:tcW w:w="2409" w:type="dxa"/>
          </w:tcPr>
          <w:p w14:paraId="5E9AEC25"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Braine-le-Comte</w:t>
            </w:r>
          </w:p>
        </w:tc>
        <w:tc>
          <w:tcPr>
            <w:tcW w:w="2457" w:type="dxa"/>
            <w:gridSpan w:val="3"/>
          </w:tcPr>
          <w:p w14:paraId="7862300A"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Honnelles</w:t>
            </w:r>
            <w:proofErr w:type="spellEnd"/>
          </w:p>
        </w:tc>
        <w:tc>
          <w:tcPr>
            <w:tcW w:w="2409" w:type="dxa"/>
          </w:tcPr>
          <w:p w14:paraId="69D9DF59"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Quaregnon</w:t>
            </w:r>
          </w:p>
        </w:tc>
      </w:tr>
      <w:tr w:rsidR="00C60449" w:rsidRPr="00180F26" w14:paraId="39B87512" w14:textId="77777777" w:rsidTr="00C5139E">
        <w:tc>
          <w:tcPr>
            <w:tcW w:w="2405" w:type="dxa"/>
            <w:vMerge/>
          </w:tcPr>
          <w:p w14:paraId="322CB9D3" w14:textId="77777777" w:rsidR="00C60449" w:rsidRPr="00180F26" w:rsidRDefault="00C60449" w:rsidP="00C5139E">
            <w:pPr>
              <w:spacing w:line="260" w:lineRule="exact"/>
              <w:rPr>
                <w:rFonts w:ascii="Arial" w:hAnsi="Arial" w:cs="Arial"/>
                <w:sz w:val="20"/>
                <w:szCs w:val="20"/>
              </w:rPr>
            </w:pPr>
          </w:p>
        </w:tc>
        <w:tc>
          <w:tcPr>
            <w:tcW w:w="2409" w:type="dxa"/>
          </w:tcPr>
          <w:p w14:paraId="78E1980F"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Chapelle-</w:t>
            </w:r>
            <w:proofErr w:type="spellStart"/>
            <w:r w:rsidRPr="00180F26">
              <w:rPr>
                <w:rFonts w:ascii="Arial" w:hAnsi="Arial" w:cs="Arial"/>
                <w:color w:val="000000"/>
                <w:sz w:val="18"/>
                <w:szCs w:val="18"/>
              </w:rPr>
              <w:t>Herlaimont</w:t>
            </w:r>
            <w:proofErr w:type="spellEnd"/>
          </w:p>
        </w:tc>
        <w:tc>
          <w:tcPr>
            <w:tcW w:w="2457" w:type="dxa"/>
            <w:gridSpan w:val="3"/>
          </w:tcPr>
          <w:p w14:paraId="01937170"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Jurbize</w:t>
            </w:r>
            <w:proofErr w:type="spellEnd"/>
          </w:p>
        </w:tc>
        <w:tc>
          <w:tcPr>
            <w:tcW w:w="2409" w:type="dxa"/>
          </w:tcPr>
          <w:p w14:paraId="10737E14"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Quévy</w:t>
            </w:r>
            <w:proofErr w:type="spellEnd"/>
          </w:p>
        </w:tc>
      </w:tr>
      <w:tr w:rsidR="00C60449" w:rsidRPr="00180F26" w14:paraId="7477C1E0" w14:textId="77777777" w:rsidTr="00C5139E">
        <w:tc>
          <w:tcPr>
            <w:tcW w:w="2405" w:type="dxa"/>
            <w:vMerge/>
          </w:tcPr>
          <w:p w14:paraId="74701488" w14:textId="77777777" w:rsidR="00C60449" w:rsidRPr="00180F26" w:rsidRDefault="00C60449" w:rsidP="00C5139E">
            <w:pPr>
              <w:spacing w:line="260" w:lineRule="exact"/>
              <w:rPr>
                <w:rFonts w:ascii="Arial" w:hAnsi="Arial" w:cs="Arial"/>
                <w:sz w:val="20"/>
                <w:szCs w:val="20"/>
              </w:rPr>
            </w:pPr>
          </w:p>
        </w:tc>
        <w:tc>
          <w:tcPr>
            <w:tcW w:w="2409" w:type="dxa"/>
          </w:tcPr>
          <w:p w14:paraId="0AD0979A"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Colfontaine</w:t>
            </w:r>
          </w:p>
        </w:tc>
        <w:tc>
          <w:tcPr>
            <w:tcW w:w="2457" w:type="dxa"/>
            <w:gridSpan w:val="3"/>
          </w:tcPr>
          <w:p w14:paraId="7F549B86"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La Louvière</w:t>
            </w:r>
          </w:p>
        </w:tc>
        <w:tc>
          <w:tcPr>
            <w:tcW w:w="2409" w:type="dxa"/>
          </w:tcPr>
          <w:p w14:paraId="6BDF66CD"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Quiévrain</w:t>
            </w:r>
          </w:p>
        </w:tc>
      </w:tr>
      <w:tr w:rsidR="00C60449" w:rsidRPr="00180F26" w14:paraId="0D185CBA" w14:textId="77777777" w:rsidTr="00C5139E">
        <w:tc>
          <w:tcPr>
            <w:tcW w:w="2405" w:type="dxa"/>
            <w:vMerge/>
          </w:tcPr>
          <w:p w14:paraId="3155B4DF" w14:textId="77777777" w:rsidR="00C60449" w:rsidRPr="00180F26" w:rsidRDefault="00C60449" w:rsidP="00C5139E">
            <w:pPr>
              <w:spacing w:line="260" w:lineRule="exact"/>
              <w:rPr>
                <w:rFonts w:ascii="Arial" w:hAnsi="Arial" w:cs="Arial"/>
                <w:sz w:val="20"/>
                <w:szCs w:val="20"/>
              </w:rPr>
            </w:pPr>
          </w:p>
        </w:tc>
        <w:tc>
          <w:tcPr>
            <w:tcW w:w="2409" w:type="dxa"/>
          </w:tcPr>
          <w:p w14:paraId="4008AAA6"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Dour</w:t>
            </w:r>
          </w:p>
        </w:tc>
        <w:tc>
          <w:tcPr>
            <w:tcW w:w="2457" w:type="dxa"/>
            <w:gridSpan w:val="3"/>
          </w:tcPr>
          <w:p w14:paraId="278781C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 xml:space="preserve">Le Roeulx </w:t>
            </w:r>
          </w:p>
        </w:tc>
        <w:tc>
          <w:tcPr>
            <w:tcW w:w="2409" w:type="dxa"/>
          </w:tcPr>
          <w:p w14:paraId="1489FF6B"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Saint-Ghislain</w:t>
            </w:r>
          </w:p>
        </w:tc>
      </w:tr>
      <w:tr w:rsidR="00C60449" w:rsidRPr="00180F26" w14:paraId="4101449B" w14:textId="77777777" w:rsidTr="00C5139E">
        <w:tc>
          <w:tcPr>
            <w:tcW w:w="2405" w:type="dxa"/>
            <w:vMerge/>
          </w:tcPr>
          <w:p w14:paraId="7AAA0F87" w14:textId="77777777" w:rsidR="00C60449" w:rsidRPr="00180F26" w:rsidRDefault="00C60449" w:rsidP="00C5139E">
            <w:pPr>
              <w:spacing w:line="260" w:lineRule="exact"/>
              <w:rPr>
                <w:rFonts w:ascii="Arial" w:hAnsi="Arial" w:cs="Arial"/>
                <w:sz w:val="20"/>
                <w:szCs w:val="20"/>
              </w:rPr>
            </w:pPr>
          </w:p>
        </w:tc>
        <w:tc>
          <w:tcPr>
            <w:tcW w:w="2409" w:type="dxa"/>
          </w:tcPr>
          <w:p w14:paraId="6922A494"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Ecaussinnes</w:t>
            </w:r>
            <w:proofErr w:type="spellEnd"/>
          </w:p>
        </w:tc>
        <w:tc>
          <w:tcPr>
            <w:tcW w:w="2457" w:type="dxa"/>
            <w:gridSpan w:val="3"/>
          </w:tcPr>
          <w:p w14:paraId="7110A964"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Lens</w:t>
            </w:r>
          </w:p>
        </w:tc>
        <w:tc>
          <w:tcPr>
            <w:tcW w:w="2409" w:type="dxa"/>
          </w:tcPr>
          <w:p w14:paraId="273F433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Seneffe</w:t>
            </w:r>
          </w:p>
        </w:tc>
      </w:tr>
      <w:tr w:rsidR="00C60449" w:rsidRPr="00180F26" w14:paraId="64E295C8" w14:textId="77777777" w:rsidTr="00C5139E">
        <w:tc>
          <w:tcPr>
            <w:tcW w:w="2405" w:type="dxa"/>
            <w:vMerge/>
          </w:tcPr>
          <w:p w14:paraId="68B1C2AD" w14:textId="77777777" w:rsidR="00C60449" w:rsidRPr="00180F26" w:rsidRDefault="00C60449" w:rsidP="00C5139E">
            <w:pPr>
              <w:spacing w:line="260" w:lineRule="exact"/>
              <w:rPr>
                <w:rFonts w:ascii="Arial" w:hAnsi="Arial" w:cs="Arial"/>
                <w:sz w:val="20"/>
                <w:szCs w:val="20"/>
              </w:rPr>
            </w:pPr>
          </w:p>
        </w:tc>
        <w:tc>
          <w:tcPr>
            <w:tcW w:w="2409" w:type="dxa"/>
          </w:tcPr>
          <w:p w14:paraId="068654EC" w14:textId="77777777" w:rsidR="00C60449" w:rsidRPr="00180F26" w:rsidRDefault="00C60449" w:rsidP="00C5139E">
            <w:pPr>
              <w:spacing w:line="260" w:lineRule="exact"/>
              <w:rPr>
                <w:rFonts w:ascii="Arial" w:hAnsi="Arial" w:cs="Arial"/>
                <w:strike/>
                <w:color w:val="000000"/>
                <w:sz w:val="18"/>
                <w:szCs w:val="18"/>
              </w:rPr>
            </w:pPr>
            <w:r w:rsidRPr="00180F26">
              <w:rPr>
                <w:rFonts w:ascii="Arial" w:hAnsi="Arial" w:cs="Arial"/>
                <w:color w:val="000000"/>
                <w:sz w:val="18"/>
                <w:szCs w:val="18"/>
              </w:rPr>
              <w:t>Frameries</w:t>
            </w:r>
          </w:p>
        </w:tc>
        <w:tc>
          <w:tcPr>
            <w:tcW w:w="2457" w:type="dxa"/>
            <w:gridSpan w:val="3"/>
          </w:tcPr>
          <w:p w14:paraId="6A748EB0" w14:textId="77777777" w:rsidR="00C60449" w:rsidRPr="00180F26" w:rsidRDefault="00C60449" w:rsidP="00C5139E">
            <w:pPr>
              <w:spacing w:line="260" w:lineRule="exact"/>
              <w:rPr>
                <w:rFonts w:ascii="Arial" w:hAnsi="Arial" w:cs="Arial"/>
                <w:color w:val="000000"/>
                <w:sz w:val="18"/>
                <w:szCs w:val="18"/>
              </w:rPr>
            </w:pPr>
            <w:r w:rsidRPr="00180F26">
              <w:rPr>
                <w:rFonts w:ascii="Arial" w:hAnsi="Arial" w:cs="Arial"/>
                <w:color w:val="000000"/>
                <w:sz w:val="18"/>
                <w:szCs w:val="18"/>
              </w:rPr>
              <w:t>Manage</w:t>
            </w:r>
          </w:p>
        </w:tc>
        <w:tc>
          <w:tcPr>
            <w:tcW w:w="2409" w:type="dxa"/>
          </w:tcPr>
          <w:p w14:paraId="1492F58B" w14:textId="77777777" w:rsidR="00C60449" w:rsidRPr="00180F26" w:rsidRDefault="00C60449" w:rsidP="00C5139E">
            <w:pPr>
              <w:spacing w:line="260" w:lineRule="exact"/>
              <w:rPr>
                <w:rFonts w:ascii="Arial" w:hAnsi="Arial" w:cs="Arial"/>
                <w:sz w:val="18"/>
                <w:szCs w:val="18"/>
              </w:rPr>
            </w:pPr>
            <w:r w:rsidRPr="00180F26">
              <w:rPr>
                <w:rFonts w:ascii="Arial" w:hAnsi="Arial" w:cs="Arial"/>
                <w:color w:val="000000"/>
                <w:sz w:val="18"/>
                <w:szCs w:val="18"/>
              </w:rPr>
              <w:t>Soignies</w:t>
            </w:r>
          </w:p>
        </w:tc>
      </w:tr>
      <w:tr w:rsidR="00C60449" w:rsidRPr="00180F26" w14:paraId="4E386787" w14:textId="77777777" w:rsidTr="00C5139E">
        <w:tc>
          <w:tcPr>
            <w:tcW w:w="2405" w:type="dxa"/>
            <w:vMerge/>
          </w:tcPr>
          <w:p w14:paraId="63991403" w14:textId="77777777" w:rsidR="00C60449" w:rsidRPr="00180F26" w:rsidRDefault="00C60449" w:rsidP="00C5139E">
            <w:pPr>
              <w:spacing w:line="260" w:lineRule="exact"/>
              <w:rPr>
                <w:rFonts w:ascii="Arial" w:hAnsi="Arial" w:cs="Arial"/>
                <w:sz w:val="20"/>
                <w:szCs w:val="20"/>
              </w:rPr>
            </w:pPr>
          </w:p>
        </w:tc>
        <w:tc>
          <w:tcPr>
            <w:tcW w:w="2409" w:type="dxa"/>
          </w:tcPr>
          <w:p w14:paraId="02A1A8AF"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Binche</w:t>
            </w:r>
          </w:p>
        </w:tc>
        <w:tc>
          <w:tcPr>
            <w:tcW w:w="2457" w:type="dxa"/>
            <w:gridSpan w:val="3"/>
          </w:tcPr>
          <w:p w14:paraId="0ED10324" w14:textId="77777777" w:rsidR="00C60449" w:rsidRPr="00180F26" w:rsidRDefault="00C60449" w:rsidP="00C5139E">
            <w:pPr>
              <w:spacing w:line="260" w:lineRule="exact"/>
              <w:rPr>
                <w:rFonts w:ascii="Arial" w:hAnsi="Arial" w:cs="Arial"/>
                <w:sz w:val="18"/>
                <w:szCs w:val="18"/>
              </w:rPr>
            </w:pPr>
            <w:r w:rsidRPr="00180F26">
              <w:rPr>
                <w:rFonts w:ascii="Arial" w:hAnsi="Arial" w:cs="Arial"/>
                <w:color w:val="000000"/>
                <w:sz w:val="18"/>
                <w:szCs w:val="18"/>
              </w:rPr>
              <w:t>Mons</w:t>
            </w:r>
          </w:p>
        </w:tc>
        <w:tc>
          <w:tcPr>
            <w:tcW w:w="2409" w:type="dxa"/>
          </w:tcPr>
          <w:p w14:paraId="03722D16" w14:textId="77777777" w:rsidR="00C60449" w:rsidRPr="00180F26" w:rsidRDefault="00C60449" w:rsidP="00C5139E">
            <w:pPr>
              <w:spacing w:line="260" w:lineRule="exact"/>
              <w:rPr>
                <w:rFonts w:ascii="Arial" w:hAnsi="Arial" w:cs="Arial"/>
                <w:color w:val="000000"/>
                <w:sz w:val="18"/>
                <w:szCs w:val="18"/>
              </w:rPr>
            </w:pPr>
            <w:proofErr w:type="spellStart"/>
            <w:r w:rsidRPr="00180F26">
              <w:rPr>
                <w:rFonts w:ascii="Arial" w:hAnsi="Arial" w:cs="Arial"/>
                <w:color w:val="000000"/>
                <w:sz w:val="18"/>
                <w:szCs w:val="18"/>
              </w:rPr>
              <w:t>Estinnes</w:t>
            </w:r>
            <w:proofErr w:type="spellEnd"/>
          </w:p>
        </w:tc>
      </w:tr>
      <w:tr w:rsidR="00C60449" w:rsidRPr="00180F26" w14:paraId="6735E9D5" w14:textId="77777777" w:rsidTr="00C5139E">
        <w:tc>
          <w:tcPr>
            <w:tcW w:w="2405" w:type="dxa"/>
            <w:vMerge w:val="restart"/>
          </w:tcPr>
          <w:p w14:paraId="64E88B45" w14:textId="77777777" w:rsidR="00C60449" w:rsidRPr="00180F26" w:rsidRDefault="00C60449" w:rsidP="00C5139E">
            <w:pPr>
              <w:spacing w:line="260" w:lineRule="exact"/>
              <w:rPr>
                <w:rFonts w:ascii="Arial" w:hAnsi="Arial" w:cs="Arial"/>
                <w:sz w:val="20"/>
                <w:szCs w:val="20"/>
              </w:rPr>
            </w:pPr>
          </w:p>
          <w:p w14:paraId="4833BF1E" w14:textId="77777777" w:rsidR="00C60449" w:rsidRPr="00180F26" w:rsidRDefault="00C60449" w:rsidP="00C5139E">
            <w:pPr>
              <w:spacing w:line="260" w:lineRule="exact"/>
              <w:rPr>
                <w:rFonts w:ascii="Arial" w:hAnsi="Arial" w:cs="Arial"/>
                <w:sz w:val="20"/>
                <w:szCs w:val="20"/>
              </w:rPr>
            </w:pPr>
            <w:r w:rsidRPr="00180F26">
              <w:rPr>
                <w:rFonts w:ascii="Arial" w:hAnsi="Arial" w:cs="Arial"/>
                <w:sz w:val="20"/>
                <w:szCs w:val="20"/>
              </w:rPr>
              <w:t xml:space="preserve">Zone 10 </w:t>
            </w:r>
          </w:p>
        </w:tc>
        <w:tc>
          <w:tcPr>
            <w:tcW w:w="7275" w:type="dxa"/>
            <w:gridSpan w:val="5"/>
          </w:tcPr>
          <w:p w14:paraId="0437AEB4" w14:textId="77777777" w:rsidR="00C60449" w:rsidRPr="00180F26" w:rsidRDefault="00C60449" w:rsidP="00C5139E">
            <w:pPr>
              <w:autoSpaceDE w:val="0"/>
              <w:autoSpaceDN w:val="0"/>
              <w:adjustRightInd w:val="0"/>
              <w:spacing w:line="260" w:lineRule="exact"/>
              <w:rPr>
                <w:rFonts w:ascii="Arial" w:hAnsi="Arial" w:cs="Arial"/>
                <w:b/>
                <w:bCs/>
                <w:sz w:val="20"/>
                <w:szCs w:val="20"/>
              </w:rPr>
            </w:pPr>
            <w:r w:rsidRPr="00180F26">
              <w:rPr>
                <w:rFonts w:ascii="Arial" w:hAnsi="Arial" w:cs="Arial"/>
                <w:b/>
                <w:bCs/>
                <w:sz w:val="20"/>
                <w:szCs w:val="20"/>
              </w:rPr>
              <w:t>Zone de Hainaut Sud comprenant les communes suivantes :</w:t>
            </w:r>
          </w:p>
        </w:tc>
      </w:tr>
      <w:tr w:rsidR="00C60449" w:rsidRPr="00180F26" w14:paraId="5AE452D3" w14:textId="77777777" w:rsidTr="00C5139E">
        <w:tc>
          <w:tcPr>
            <w:tcW w:w="2405" w:type="dxa"/>
            <w:vMerge/>
          </w:tcPr>
          <w:p w14:paraId="1A58844C" w14:textId="77777777" w:rsidR="00C60449" w:rsidRPr="00180F26" w:rsidRDefault="00C60449" w:rsidP="00C5139E">
            <w:pPr>
              <w:spacing w:line="260" w:lineRule="exact"/>
              <w:rPr>
                <w:rFonts w:ascii="Arial" w:hAnsi="Arial" w:cs="Arial"/>
                <w:sz w:val="20"/>
                <w:szCs w:val="20"/>
              </w:rPr>
            </w:pPr>
          </w:p>
        </w:tc>
        <w:tc>
          <w:tcPr>
            <w:tcW w:w="2409" w:type="dxa"/>
          </w:tcPr>
          <w:p w14:paraId="50D80B02"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Aiseau-Presles</w:t>
            </w:r>
          </w:p>
        </w:tc>
        <w:tc>
          <w:tcPr>
            <w:tcW w:w="2457" w:type="dxa"/>
            <w:gridSpan w:val="3"/>
          </w:tcPr>
          <w:p w14:paraId="0B2B3CCC"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Erquelinnes</w:t>
            </w:r>
          </w:p>
        </w:tc>
        <w:tc>
          <w:tcPr>
            <w:tcW w:w="2409" w:type="dxa"/>
          </w:tcPr>
          <w:p w14:paraId="14C81542"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Les Bons-Villers</w:t>
            </w:r>
          </w:p>
        </w:tc>
      </w:tr>
      <w:tr w:rsidR="00C60449" w:rsidRPr="00180F26" w14:paraId="7B8D6776" w14:textId="77777777" w:rsidTr="00C5139E">
        <w:tc>
          <w:tcPr>
            <w:tcW w:w="2405" w:type="dxa"/>
            <w:vMerge/>
          </w:tcPr>
          <w:p w14:paraId="044A5E4B" w14:textId="77777777" w:rsidR="00C60449" w:rsidRPr="00180F26" w:rsidRDefault="00C60449" w:rsidP="00C5139E">
            <w:pPr>
              <w:spacing w:line="260" w:lineRule="exact"/>
              <w:rPr>
                <w:rFonts w:ascii="Arial" w:hAnsi="Arial" w:cs="Arial"/>
                <w:sz w:val="20"/>
                <w:szCs w:val="20"/>
              </w:rPr>
            </w:pPr>
          </w:p>
        </w:tc>
        <w:tc>
          <w:tcPr>
            <w:tcW w:w="2409" w:type="dxa"/>
          </w:tcPr>
          <w:p w14:paraId="34101D77"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Anderlues</w:t>
            </w:r>
          </w:p>
        </w:tc>
        <w:tc>
          <w:tcPr>
            <w:tcW w:w="2457" w:type="dxa"/>
            <w:gridSpan w:val="3"/>
          </w:tcPr>
          <w:p w14:paraId="69473D3D"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Couvin</w:t>
            </w:r>
          </w:p>
        </w:tc>
        <w:tc>
          <w:tcPr>
            <w:tcW w:w="2409" w:type="dxa"/>
          </w:tcPr>
          <w:p w14:paraId="6D053349"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Lobbes</w:t>
            </w:r>
          </w:p>
        </w:tc>
      </w:tr>
      <w:tr w:rsidR="00C60449" w:rsidRPr="00180F26" w14:paraId="1C235969" w14:textId="77777777" w:rsidTr="00C5139E">
        <w:tc>
          <w:tcPr>
            <w:tcW w:w="2405" w:type="dxa"/>
            <w:vMerge/>
          </w:tcPr>
          <w:p w14:paraId="7AC70217" w14:textId="77777777" w:rsidR="00C60449" w:rsidRPr="00180F26" w:rsidRDefault="00C60449" w:rsidP="00C5139E">
            <w:pPr>
              <w:spacing w:line="260" w:lineRule="exact"/>
              <w:rPr>
                <w:rFonts w:ascii="Arial" w:hAnsi="Arial" w:cs="Arial"/>
                <w:sz w:val="20"/>
                <w:szCs w:val="20"/>
              </w:rPr>
            </w:pPr>
          </w:p>
        </w:tc>
        <w:tc>
          <w:tcPr>
            <w:tcW w:w="2409" w:type="dxa"/>
          </w:tcPr>
          <w:p w14:paraId="3FA81FAC"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Beaumont</w:t>
            </w:r>
          </w:p>
        </w:tc>
        <w:tc>
          <w:tcPr>
            <w:tcW w:w="2457" w:type="dxa"/>
            <w:gridSpan w:val="3"/>
          </w:tcPr>
          <w:p w14:paraId="2FD3D1F1"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Farciennes</w:t>
            </w:r>
          </w:p>
        </w:tc>
        <w:tc>
          <w:tcPr>
            <w:tcW w:w="2409" w:type="dxa"/>
          </w:tcPr>
          <w:p w14:paraId="6C29D6D3"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Montigny-le-Tilleul</w:t>
            </w:r>
          </w:p>
        </w:tc>
      </w:tr>
      <w:tr w:rsidR="00C60449" w:rsidRPr="00180F26" w14:paraId="1E64916D" w14:textId="77777777" w:rsidTr="00C5139E">
        <w:tc>
          <w:tcPr>
            <w:tcW w:w="2405" w:type="dxa"/>
            <w:vMerge/>
          </w:tcPr>
          <w:p w14:paraId="1329D542" w14:textId="77777777" w:rsidR="00C60449" w:rsidRPr="00180F26" w:rsidRDefault="00C60449" w:rsidP="00C5139E">
            <w:pPr>
              <w:spacing w:line="260" w:lineRule="exact"/>
              <w:rPr>
                <w:rFonts w:ascii="Arial" w:hAnsi="Arial" w:cs="Arial"/>
                <w:sz w:val="20"/>
                <w:szCs w:val="20"/>
              </w:rPr>
            </w:pPr>
          </w:p>
        </w:tc>
        <w:tc>
          <w:tcPr>
            <w:tcW w:w="2409" w:type="dxa"/>
          </w:tcPr>
          <w:p w14:paraId="46E6FCB9"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Cerfontaine</w:t>
            </w:r>
          </w:p>
        </w:tc>
        <w:tc>
          <w:tcPr>
            <w:tcW w:w="2457" w:type="dxa"/>
            <w:gridSpan w:val="3"/>
          </w:tcPr>
          <w:p w14:paraId="267A2471"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Fleurus</w:t>
            </w:r>
          </w:p>
        </w:tc>
        <w:tc>
          <w:tcPr>
            <w:tcW w:w="2409" w:type="dxa"/>
          </w:tcPr>
          <w:p w14:paraId="36D4D7B8"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Merbes-le-Château</w:t>
            </w:r>
          </w:p>
        </w:tc>
      </w:tr>
      <w:tr w:rsidR="00C60449" w:rsidRPr="00180F26" w14:paraId="3FF20FDB" w14:textId="77777777" w:rsidTr="00C5139E">
        <w:tc>
          <w:tcPr>
            <w:tcW w:w="2405" w:type="dxa"/>
            <w:vMerge/>
          </w:tcPr>
          <w:p w14:paraId="132BC570" w14:textId="77777777" w:rsidR="00C60449" w:rsidRPr="00180F26" w:rsidRDefault="00C60449" w:rsidP="00C5139E">
            <w:pPr>
              <w:spacing w:line="260" w:lineRule="exact"/>
              <w:rPr>
                <w:rFonts w:ascii="Arial" w:hAnsi="Arial" w:cs="Arial"/>
                <w:sz w:val="20"/>
                <w:szCs w:val="20"/>
              </w:rPr>
            </w:pPr>
          </w:p>
        </w:tc>
        <w:tc>
          <w:tcPr>
            <w:tcW w:w="2409" w:type="dxa"/>
          </w:tcPr>
          <w:p w14:paraId="11420E11"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Charleroi</w:t>
            </w:r>
          </w:p>
        </w:tc>
        <w:tc>
          <w:tcPr>
            <w:tcW w:w="2457" w:type="dxa"/>
            <w:gridSpan w:val="3"/>
          </w:tcPr>
          <w:p w14:paraId="2E225461" w14:textId="77777777" w:rsidR="00C60449" w:rsidRPr="00180F26" w:rsidRDefault="00C60449" w:rsidP="00C5139E">
            <w:pPr>
              <w:autoSpaceDE w:val="0"/>
              <w:autoSpaceDN w:val="0"/>
              <w:adjustRightInd w:val="0"/>
              <w:spacing w:line="260" w:lineRule="exact"/>
              <w:rPr>
                <w:rFonts w:ascii="Arial" w:hAnsi="Arial" w:cs="Arial"/>
                <w:sz w:val="18"/>
                <w:szCs w:val="18"/>
              </w:rPr>
            </w:pPr>
            <w:proofErr w:type="spellStart"/>
            <w:r w:rsidRPr="00180F26">
              <w:rPr>
                <w:rFonts w:ascii="Arial" w:hAnsi="Arial" w:cs="Arial"/>
                <w:sz w:val="18"/>
                <w:szCs w:val="18"/>
              </w:rPr>
              <w:t>Fontainel'Evêque</w:t>
            </w:r>
            <w:proofErr w:type="spellEnd"/>
          </w:p>
        </w:tc>
        <w:tc>
          <w:tcPr>
            <w:tcW w:w="2409" w:type="dxa"/>
          </w:tcPr>
          <w:p w14:paraId="760BDB89"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Momignies</w:t>
            </w:r>
          </w:p>
        </w:tc>
      </w:tr>
      <w:tr w:rsidR="00C60449" w:rsidRPr="00180F26" w14:paraId="51A54169" w14:textId="77777777" w:rsidTr="00C5139E">
        <w:tc>
          <w:tcPr>
            <w:tcW w:w="2405" w:type="dxa"/>
            <w:vMerge/>
          </w:tcPr>
          <w:p w14:paraId="44570C6A" w14:textId="77777777" w:rsidR="00C60449" w:rsidRPr="00180F26" w:rsidRDefault="00C60449" w:rsidP="00C5139E">
            <w:pPr>
              <w:spacing w:line="260" w:lineRule="exact"/>
              <w:rPr>
                <w:rFonts w:ascii="Arial" w:hAnsi="Arial" w:cs="Arial"/>
                <w:sz w:val="20"/>
                <w:szCs w:val="20"/>
              </w:rPr>
            </w:pPr>
          </w:p>
        </w:tc>
        <w:tc>
          <w:tcPr>
            <w:tcW w:w="2409" w:type="dxa"/>
          </w:tcPr>
          <w:p w14:paraId="5A841FC3"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Châtelet</w:t>
            </w:r>
          </w:p>
        </w:tc>
        <w:tc>
          <w:tcPr>
            <w:tcW w:w="2457" w:type="dxa"/>
            <w:gridSpan w:val="3"/>
          </w:tcPr>
          <w:p w14:paraId="19C37334" w14:textId="77777777" w:rsidR="00C60449" w:rsidRPr="00180F26" w:rsidRDefault="00C60449" w:rsidP="00C5139E">
            <w:pPr>
              <w:autoSpaceDE w:val="0"/>
              <w:autoSpaceDN w:val="0"/>
              <w:adjustRightInd w:val="0"/>
              <w:spacing w:line="260" w:lineRule="exact"/>
              <w:rPr>
                <w:rFonts w:ascii="Arial" w:hAnsi="Arial" w:cs="Arial"/>
                <w:sz w:val="18"/>
                <w:szCs w:val="18"/>
              </w:rPr>
            </w:pPr>
            <w:proofErr w:type="spellStart"/>
            <w:r w:rsidRPr="00180F26">
              <w:rPr>
                <w:rFonts w:ascii="Arial" w:hAnsi="Arial" w:cs="Arial"/>
                <w:sz w:val="18"/>
                <w:szCs w:val="18"/>
              </w:rPr>
              <w:t>Froidchapelle</w:t>
            </w:r>
            <w:proofErr w:type="spellEnd"/>
          </w:p>
        </w:tc>
        <w:tc>
          <w:tcPr>
            <w:tcW w:w="2409" w:type="dxa"/>
          </w:tcPr>
          <w:p w14:paraId="7A2752ED"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Pont-à-Celles</w:t>
            </w:r>
          </w:p>
        </w:tc>
      </w:tr>
      <w:tr w:rsidR="00C60449" w:rsidRPr="00180F26" w14:paraId="0027E1C1" w14:textId="77777777" w:rsidTr="00C5139E">
        <w:tc>
          <w:tcPr>
            <w:tcW w:w="2405" w:type="dxa"/>
            <w:vMerge/>
          </w:tcPr>
          <w:p w14:paraId="4BCB47F7" w14:textId="77777777" w:rsidR="00C60449" w:rsidRPr="00180F26" w:rsidRDefault="00C60449" w:rsidP="00C5139E">
            <w:pPr>
              <w:spacing w:line="260" w:lineRule="exact"/>
              <w:rPr>
                <w:rFonts w:ascii="Arial" w:hAnsi="Arial" w:cs="Arial"/>
                <w:sz w:val="20"/>
                <w:szCs w:val="20"/>
              </w:rPr>
            </w:pPr>
          </w:p>
        </w:tc>
        <w:tc>
          <w:tcPr>
            <w:tcW w:w="2409" w:type="dxa"/>
          </w:tcPr>
          <w:p w14:paraId="50949B02"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Chimay</w:t>
            </w:r>
          </w:p>
        </w:tc>
        <w:tc>
          <w:tcPr>
            <w:tcW w:w="2457" w:type="dxa"/>
            <w:gridSpan w:val="3"/>
          </w:tcPr>
          <w:p w14:paraId="700B721E"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Gerpinnes</w:t>
            </w:r>
          </w:p>
        </w:tc>
        <w:tc>
          <w:tcPr>
            <w:tcW w:w="2409" w:type="dxa"/>
          </w:tcPr>
          <w:p w14:paraId="0225D34D" w14:textId="77777777" w:rsidR="00C60449" w:rsidRPr="00180F26" w:rsidRDefault="00C60449" w:rsidP="00C5139E">
            <w:pPr>
              <w:autoSpaceDE w:val="0"/>
              <w:autoSpaceDN w:val="0"/>
              <w:adjustRightInd w:val="0"/>
              <w:spacing w:line="260" w:lineRule="exact"/>
              <w:rPr>
                <w:rFonts w:ascii="Arial" w:hAnsi="Arial" w:cs="Arial"/>
                <w:sz w:val="18"/>
                <w:szCs w:val="18"/>
              </w:rPr>
            </w:pPr>
            <w:r w:rsidRPr="00180F26">
              <w:rPr>
                <w:rFonts w:ascii="Arial" w:hAnsi="Arial" w:cs="Arial"/>
                <w:sz w:val="18"/>
                <w:szCs w:val="18"/>
              </w:rPr>
              <w:t>Sivry-Rance</w:t>
            </w:r>
          </w:p>
        </w:tc>
      </w:tr>
      <w:tr w:rsidR="00C60449" w:rsidRPr="00180F26" w14:paraId="06D822CC" w14:textId="77777777" w:rsidTr="00C5139E">
        <w:tc>
          <w:tcPr>
            <w:tcW w:w="2405" w:type="dxa"/>
            <w:vMerge/>
          </w:tcPr>
          <w:p w14:paraId="150C661C" w14:textId="77777777" w:rsidR="00C60449" w:rsidRPr="00180F26" w:rsidRDefault="00C60449" w:rsidP="00C5139E">
            <w:pPr>
              <w:spacing w:line="260" w:lineRule="exact"/>
              <w:rPr>
                <w:rFonts w:ascii="Arial" w:hAnsi="Arial" w:cs="Arial"/>
                <w:sz w:val="20"/>
                <w:szCs w:val="20"/>
              </w:rPr>
            </w:pPr>
          </w:p>
        </w:tc>
        <w:tc>
          <w:tcPr>
            <w:tcW w:w="2409" w:type="dxa"/>
          </w:tcPr>
          <w:p w14:paraId="17B6051A"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Courcelles</w:t>
            </w:r>
          </w:p>
        </w:tc>
        <w:tc>
          <w:tcPr>
            <w:tcW w:w="2457" w:type="dxa"/>
            <w:gridSpan w:val="3"/>
          </w:tcPr>
          <w:p w14:paraId="3CEE8439"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Ham-sur-Heure</w:t>
            </w:r>
          </w:p>
        </w:tc>
        <w:tc>
          <w:tcPr>
            <w:tcW w:w="2409" w:type="dxa"/>
          </w:tcPr>
          <w:p w14:paraId="25534704" w14:textId="77777777" w:rsidR="00C60449" w:rsidRPr="00180F26" w:rsidRDefault="00C60449" w:rsidP="00C5139E">
            <w:pPr>
              <w:spacing w:line="260" w:lineRule="exact"/>
              <w:rPr>
                <w:rFonts w:ascii="Arial" w:hAnsi="Arial" w:cs="Arial"/>
                <w:sz w:val="18"/>
                <w:szCs w:val="18"/>
              </w:rPr>
            </w:pPr>
            <w:r w:rsidRPr="00180F26">
              <w:rPr>
                <w:rFonts w:ascii="Arial" w:hAnsi="Arial" w:cs="Arial"/>
                <w:sz w:val="18"/>
                <w:szCs w:val="18"/>
              </w:rPr>
              <w:t>Thuin</w:t>
            </w:r>
          </w:p>
        </w:tc>
      </w:tr>
    </w:tbl>
    <w:p w14:paraId="59C21CEF" w14:textId="09C333FD" w:rsidR="00A4738C" w:rsidRPr="00180F26" w:rsidRDefault="00A4738C">
      <w:pPr>
        <w:rPr>
          <w:lang w:eastAsia="fr-BE"/>
        </w:rPr>
      </w:pPr>
      <w:r w:rsidRPr="00180F26">
        <w:rPr>
          <w:lang w:eastAsia="fr-BE"/>
        </w:rPr>
        <w:br w:type="page"/>
      </w:r>
    </w:p>
    <w:p w14:paraId="6F75A2B9" w14:textId="77777777" w:rsidR="00A4738C" w:rsidRPr="00180F26" w:rsidRDefault="00A4738C" w:rsidP="00626F26">
      <w:pPr>
        <w:pStyle w:val="Titre7"/>
      </w:pPr>
      <w:bookmarkStart w:id="208" w:name="_Annexe_49_:"/>
      <w:bookmarkEnd w:id="208"/>
      <w:r w:rsidRPr="00180F26">
        <w:lastRenderedPageBreak/>
        <w:t>Annexe 49 : Demande</w:t>
      </w:r>
      <w:r w:rsidRPr="00180F26">
        <w:rPr>
          <w:rStyle w:val="Titre3Car2"/>
          <w:rFonts w:asciiTheme="minorHAnsi" w:hAnsiTheme="minorHAnsi"/>
        </w:rPr>
        <w:t xml:space="preserve"> </w:t>
      </w:r>
      <w:r w:rsidRPr="00180F26">
        <w:t>d’admission aux subventions d’un établissement scolaire</w:t>
      </w:r>
      <w:r w:rsidRPr="00180F26">
        <w:rPr>
          <w:vertAlign w:val="superscript"/>
        </w:rPr>
        <w:t>1</w:t>
      </w:r>
    </w:p>
    <w:p w14:paraId="0EF07C09" w14:textId="77777777" w:rsidR="00A4738C" w:rsidRPr="00180F26" w:rsidRDefault="00A4738C" w:rsidP="008D1697">
      <w:pPr>
        <w:shd w:val="clear" w:color="auto" w:fill="FFFFFF" w:themeFill="background1"/>
        <w:spacing w:line="260" w:lineRule="exact"/>
        <w:jc w:val="both"/>
        <w:rPr>
          <w:rFonts w:ascii="Arial" w:hAnsi="Arial" w:cs="Arial"/>
          <w:b/>
          <w:sz w:val="20"/>
          <w:szCs w:val="20"/>
        </w:rPr>
      </w:pPr>
    </w:p>
    <w:p w14:paraId="3AD31D3E" w14:textId="77777777" w:rsidR="00A4738C" w:rsidRPr="00180F26" w:rsidRDefault="00A4738C" w:rsidP="008D1697">
      <w:pPr>
        <w:spacing w:line="260" w:lineRule="exact"/>
        <w:jc w:val="both"/>
        <w:rPr>
          <w:rFonts w:ascii="Arial" w:hAnsi="Arial" w:cs="Arial"/>
          <w:b/>
          <w:sz w:val="20"/>
          <w:szCs w:val="20"/>
        </w:rPr>
      </w:pPr>
    </w:p>
    <w:p w14:paraId="5015A14C" w14:textId="2345334B"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Le ……/…….</w:t>
      </w:r>
      <w:r w:rsidR="008D1697" w:rsidRPr="00180F26">
        <w:rPr>
          <w:rFonts w:ascii="Arial" w:hAnsi="Arial" w:cs="Arial"/>
          <w:sz w:val="20"/>
          <w:szCs w:val="20"/>
        </w:rPr>
        <w:t xml:space="preserve"> </w:t>
      </w:r>
      <w:r w:rsidRPr="00180F26">
        <w:rPr>
          <w:rFonts w:ascii="Arial" w:hAnsi="Arial" w:cs="Arial"/>
          <w:sz w:val="20"/>
          <w:szCs w:val="20"/>
        </w:rPr>
        <w:t>/……..</w:t>
      </w:r>
    </w:p>
    <w:p w14:paraId="68D9CF47" w14:textId="77777777" w:rsidR="00A4738C" w:rsidRPr="00180F26" w:rsidRDefault="00A4738C" w:rsidP="008D1697">
      <w:pPr>
        <w:spacing w:line="260" w:lineRule="exact"/>
        <w:jc w:val="both"/>
        <w:rPr>
          <w:rFonts w:ascii="Arial" w:hAnsi="Arial" w:cs="Arial"/>
          <w:sz w:val="20"/>
          <w:szCs w:val="20"/>
        </w:rPr>
      </w:pPr>
    </w:p>
    <w:p w14:paraId="06F1BB80" w14:textId="77777777" w:rsidR="00A4738C" w:rsidRPr="00180F26" w:rsidRDefault="00A4738C" w:rsidP="008D1697">
      <w:pPr>
        <w:spacing w:line="260" w:lineRule="exact"/>
        <w:jc w:val="both"/>
        <w:rPr>
          <w:rFonts w:ascii="Arial" w:hAnsi="Arial" w:cs="Arial"/>
          <w:i/>
          <w:sz w:val="20"/>
          <w:szCs w:val="20"/>
        </w:rPr>
      </w:pPr>
      <w:r w:rsidRPr="00180F26">
        <w:rPr>
          <w:rFonts w:ascii="Arial" w:hAnsi="Arial" w:cs="Arial"/>
          <w:sz w:val="20"/>
          <w:szCs w:val="20"/>
        </w:rPr>
        <w:t>Conformément aux dispositions des articles 24 et 37 de la loi du 29 mai 1959</w:t>
      </w:r>
      <w:r w:rsidRPr="00180F26">
        <w:rPr>
          <w:rFonts w:ascii="Arial" w:hAnsi="Arial" w:cs="Arial"/>
          <w:color w:val="4A4A4A"/>
          <w:sz w:val="20"/>
          <w:szCs w:val="20"/>
        </w:rPr>
        <w:t xml:space="preserve"> </w:t>
      </w:r>
      <w:r w:rsidRPr="00180F26">
        <w:rPr>
          <w:rFonts w:ascii="Arial" w:hAnsi="Arial" w:cs="Arial"/>
          <w:i/>
          <w:sz w:val="20"/>
          <w:szCs w:val="20"/>
        </w:rPr>
        <w:t xml:space="preserve">modifiant certaines dispositions de la législation de l'enseignement, </w:t>
      </w:r>
      <w:r w:rsidRPr="00180F26">
        <w:rPr>
          <w:rFonts w:ascii="Arial" w:hAnsi="Arial" w:cs="Arial"/>
          <w:sz w:val="20"/>
          <w:szCs w:val="20"/>
        </w:rPr>
        <w:t xml:space="preserve">et à l’article 6 de l’arrêté royal du 22 octobre 1959 </w:t>
      </w:r>
      <w:r w:rsidRPr="00180F26">
        <w:rPr>
          <w:rFonts w:ascii="Arial" w:hAnsi="Arial" w:cs="Arial"/>
          <w:i/>
          <w:sz w:val="20"/>
          <w:szCs w:val="20"/>
        </w:rPr>
        <w:t>portant application des articles 34 et 37 de la loi du 29 mai 1959</w:t>
      </w:r>
    </w:p>
    <w:p w14:paraId="02B2D5C6" w14:textId="77777777" w:rsidR="00A4738C" w:rsidRPr="00180F26" w:rsidRDefault="00A4738C" w:rsidP="008D1697">
      <w:pPr>
        <w:spacing w:line="260" w:lineRule="exact"/>
        <w:jc w:val="both"/>
        <w:rPr>
          <w:rFonts w:ascii="Arial" w:hAnsi="Arial" w:cs="Arial"/>
          <w:sz w:val="20"/>
          <w:szCs w:val="20"/>
        </w:rPr>
      </w:pPr>
    </w:p>
    <w:p w14:paraId="21BFD038" w14:textId="77777777"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 xml:space="preserve">Je </w:t>
      </w:r>
      <w:proofErr w:type="spellStart"/>
      <w:r w:rsidRPr="00180F26">
        <w:rPr>
          <w:rFonts w:ascii="Arial" w:hAnsi="Arial" w:cs="Arial"/>
          <w:sz w:val="20"/>
          <w:szCs w:val="20"/>
        </w:rPr>
        <w:t>soussigné-e</w:t>
      </w:r>
      <w:proofErr w:type="spellEnd"/>
      <w:r w:rsidRPr="00180F26">
        <w:rPr>
          <w:rFonts w:ascii="Arial" w:hAnsi="Arial" w:cs="Arial"/>
          <w:sz w:val="20"/>
          <w:szCs w:val="20"/>
        </w:rPr>
        <w:t xml:space="preserve"> ................................................................................................................................</w:t>
      </w:r>
    </w:p>
    <w:p w14:paraId="2AE4D49A" w14:textId="77777777" w:rsidR="008D1697" w:rsidRPr="00180F26" w:rsidRDefault="008D1697" w:rsidP="008D1697">
      <w:pPr>
        <w:spacing w:line="260" w:lineRule="exact"/>
        <w:jc w:val="both"/>
        <w:rPr>
          <w:rFonts w:ascii="Arial" w:hAnsi="Arial" w:cs="Arial"/>
          <w:sz w:val="20"/>
          <w:szCs w:val="20"/>
        </w:rPr>
      </w:pPr>
    </w:p>
    <w:p w14:paraId="56A3AC2B" w14:textId="167D7EBB" w:rsidR="00A4738C" w:rsidRPr="00180F26" w:rsidRDefault="00A4738C">
      <w:pPr>
        <w:numPr>
          <w:ilvl w:val="0"/>
          <w:numId w:val="49"/>
        </w:numPr>
        <w:tabs>
          <w:tab w:val="left" w:pos="426"/>
        </w:tabs>
        <w:spacing w:line="260" w:lineRule="exact"/>
        <w:ind w:left="357" w:hanging="357"/>
        <w:jc w:val="both"/>
        <w:rPr>
          <w:rFonts w:ascii="Arial" w:hAnsi="Arial" w:cs="Arial"/>
          <w:sz w:val="20"/>
          <w:szCs w:val="20"/>
        </w:rPr>
      </w:pPr>
      <w:proofErr w:type="spellStart"/>
      <w:r w:rsidRPr="00180F26">
        <w:rPr>
          <w:rFonts w:ascii="Arial" w:hAnsi="Arial" w:cs="Arial"/>
          <w:sz w:val="20"/>
          <w:szCs w:val="20"/>
        </w:rPr>
        <w:t>Gouverneur-e</w:t>
      </w:r>
      <w:proofErr w:type="spellEnd"/>
      <w:r w:rsidRPr="00180F26">
        <w:rPr>
          <w:rFonts w:ascii="Arial" w:hAnsi="Arial" w:cs="Arial"/>
          <w:sz w:val="20"/>
          <w:szCs w:val="20"/>
        </w:rPr>
        <w:t xml:space="preserve">, Bourgmestre ou </w:t>
      </w:r>
      <w:proofErr w:type="spellStart"/>
      <w:r w:rsidRPr="00180F26">
        <w:rPr>
          <w:rFonts w:ascii="Arial" w:hAnsi="Arial" w:cs="Arial"/>
          <w:sz w:val="20"/>
          <w:szCs w:val="20"/>
        </w:rPr>
        <w:t>Président-e</w:t>
      </w:r>
      <w:proofErr w:type="spellEnd"/>
      <w:r w:rsidRPr="00180F26">
        <w:rPr>
          <w:rFonts w:ascii="Arial" w:hAnsi="Arial" w:cs="Arial"/>
          <w:sz w:val="20"/>
          <w:szCs w:val="20"/>
        </w:rPr>
        <w:t xml:space="preserve"> du Pouvoir organisateur suivant (biffez la mention inutile)</w:t>
      </w:r>
      <w:r w:rsidR="008D1697" w:rsidRPr="00180F26">
        <w:rPr>
          <w:rFonts w:ascii="Arial" w:hAnsi="Arial" w:cs="Arial"/>
          <w:sz w:val="20"/>
          <w:szCs w:val="20"/>
        </w:rPr>
        <w:t xml:space="preserve"> </w:t>
      </w:r>
      <w:r w:rsidRPr="00180F26">
        <w:rPr>
          <w:rFonts w:ascii="Arial" w:hAnsi="Arial" w:cs="Arial"/>
          <w:sz w:val="20"/>
          <w:szCs w:val="20"/>
        </w:rPr>
        <w:t xml:space="preserve">: </w:t>
      </w:r>
    </w:p>
    <w:p w14:paraId="6010C476" w14:textId="27BCF130" w:rsidR="00A4738C" w:rsidRPr="00180F26" w:rsidRDefault="00A4738C">
      <w:pPr>
        <w:numPr>
          <w:ilvl w:val="0"/>
          <w:numId w:val="49"/>
        </w:numPr>
        <w:tabs>
          <w:tab w:val="left" w:pos="426"/>
        </w:tabs>
        <w:spacing w:line="260" w:lineRule="exact"/>
        <w:ind w:left="357" w:hanging="357"/>
        <w:jc w:val="both"/>
        <w:rPr>
          <w:rFonts w:ascii="Arial" w:hAnsi="Arial" w:cs="Arial"/>
          <w:sz w:val="20"/>
          <w:szCs w:val="20"/>
        </w:rPr>
      </w:pPr>
      <w:r w:rsidRPr="00180F26">
        <w:rPr>
          <w:rFonts w:ascii="Arial" w:hAnsi="Arial" w:cs="Arial"/>
          <w:sz w:val="20"/>
          <w:szCs w:val="20"/>
        </w:rPr>
        <w:t>Représentant le Pouvoir organisateur suivant (</w:t>
      </w:r>
      <w:r w:rsidRPr="00180F26">
        <w:rPr>
          <w:rFonts w:ascii="Arial" w:hAnsi="Arial" w:cs="Arial"/>
          <w:b/>
          <w:sz w:val="20"/>
          <w:szCs w:val="20"/>
        </w:rPr>
        <w:t>joindre une copie du compte-rendu de la délibération du P.O. autorisant la représentation)</w:t>
      </w:r>
      <w:r w:rsidR="008D1697" w:rsidRPr="00180F26">
        <w:rPr>
          <w:rFonts w:ascii="Arial" w:hAnsi="Arial" w:cs="Arial"/>
          <w:b/>
          <w:sz w:val="20"/>
          <w:szCs w:val="20"/>
        </w:rPr>
        <w:t xml:space="preserve"> </w:t>
      </w:r>
      <w:r w:rsidRPr="00180F26">
        <w:rPr>
          <w:rFonts w:ascii="Arial" w:hAnsi="Arial" w:cs="Arial"/>
          <w:sz w:val="20"/>
          <w:szCs w:val="20"/>
        </w:rPr>
        <w:t xml:space="preserve">: </w:t>
      </w:r>
    </w:p>
    <w:p w14:paraId="7E4DD0B5" w14:textId="77777777"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w:t>
      </w:r>
    </w:p>
    <w:p w14:paraId="0A4CBAE6" w14:textId="77777777"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w:t>
      </w:r>
    </w:p>
    <w:p w14:paraId="3CAAC8DF" w14:textId="77777777"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 xml:space="preserve"> (</w:t>
      </w:r>
      <w:proofErr w:type="spellStart"/>
      <w:proofErr w:type="gramStart"/>
      <w:r w:rsidRPr="00180F26">
        <w:rPr>
          <w:rFonts w:ascii="Arial" w:hAnsi="Arial" w:cs="Arial"/>
          <w:sz w:val="20"/>
          <w:szCs w:val="20"/>
        </w:rPr>
        <w:t>nom</w:t>
      </w:r>
      <w:proofErr w:type="gramEnd"/>
      <w:r w:rsidRPr="00180F26">
        <w:rPr>
          <w:rFonts w:ascii="Arial" w:hAnsi="Arial" w:cs="Arial"/>
          <w:sz w:val="20"/>
          <w:szCs w:val="20"/>
        </w:rPr>
        <w:t>+adresse</w:t>
      </w:r>
      <w:proofErr w:type="spellEnd"/>
      <w:r w:rsidRPr="00180F26">
        <w:rPr>
          <w:rFonts w:ascii="Arial" w:hAnsi="Arial" w:cs="Arial"/>
          <w:sz w:val="20"/>
          <w:szCs w:val="20"/>
        </w:rPr>
        <w:t xml:space="preserve"> du P.O.)</w:t>
      </w:r>
    </w:p>
    <w:p w14:paraId="7EE8D924" w14:textId="77777777" w:rsidR="00A4738C" w:rsidRPr="00180F26" w:rsidRDefault="00A4738C" w:rsidP="008D1697">
      <w:pPr>
        <w:tabs>
          <w:tab w:val="left" w:pos="495"/>
        </w:tabs>
        <w:spacing w:line="260" w:lineRule="exact"/>
        <w:jc w:val="both"/>
        <w:rPr>
          <w:rFonts w:ascii="Arial" w:hAnsi="Arial" w:cs="Arial"/>
          <w:sz w:val="20"/>
          <w:szCs w:val="20"/>
        </w:rPr>
      </w:pPr>
    </w:p>
    <w:p w14:paraId="45DF3AE1" w14:textId="77777777" w:rsidR="00A4738C" w:rsidRPr="00180F26" w:rsidRDefault="00A4738C" w:rsidP="008D1697">
      <w:pPr>
        <w:spacing w:line="260" w:lineRule="exact"/>
        <w:jc w:val="both"/>
        <w:rPr>
          <w:rFonts w:ascii="Arial" w:hAnsi="Arial" w:cs="Arial"/>
          <w:sz w:val="20"/>
          <w:szCs w:val="20"/>
        </w:rPr>
      </w:pPr>
      <w:proofErr w:type="gramStart"/>
      <w:r w:rsidRPr="00180F26">
        <w:rPr>
          <w:rFonts w:ascii="Arial" w:hAnsi="Arial" w:cs="Arial"/>
          <w:sz w:val="20"/>
          <w:szCs w:val="20"/>
        </w:rPr>
        <w:t>ai</w:t>
      </w:r>
      <w:proofErr w:type="gramEnd"/>
      <w:r w:rsidRPr="00180F26">
        <w:rPr>
          <w:rFonts w:ascii="Arial" w:hAnsi="Arial" w:cs="Arial"/>
          <w:sz w:val="20"/>
          <w:szCs w:val="20"/>
        </w:rPr>
        <w:t xml:space="preserve"> l'honneur de solliciter, à partir de l’année scolaire 20…...-20…….., l’admission aux subventions d’un établissement d’enseignement :</w:t>
      </w:r>
    </w:p>
    <w:tbl>
      <w:tblPr>
        <w:tblW w:w="0" w:type="auto"/>
        <w:tblLayout w:type="fixed"/>
        <w:tblLook w:val="04A0" w:firstRow="1" w:lastRow="0" w:firstColumn="1" w:lastColumn="0" w:noHBand="0" w:noVBand="1"/>
      </w:tblPr>
      <w:tblGrid>
        <w:gridCol w:w="9180"/>
      </w:tblGrid>
      <w:tr w:rsidR="00A4738C" w:rsidRPr="00180F26" w14:paraId="18A75A3E" w14:textId="77777777" w:rsidTr="00B352C4">
        <w:tc>
          <w:tcPr>
            <w:tcW w:w="9180" w:type="dxa"/>
          </w:tcPr>
          <w:p w14:paraId="1FE2ACDF" w14:textId="77777777" w:rsidR="00A4738C" w:rsidRPr="00180F26" w:rsidRDefault="00A4738C" w:rsidP="008D1697">
            <w:pPr>
              <w:spacing w:line="260" w:lineRule="exact"/>
              <w:jc w:val="both"/>
              <w:rPr>
                <w:rFonts w:ascii="Arial" w:hAnsi="Arial" w:cs="Arial"/>
                <w:sz w:val="20"/>
                <w:szCs w:val="20"/>
              </w:rPr>
            </w:pPr>
          </w:p>
          <w:p w14:paraId="560EA666"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Ordinaire</w:t>
            </w:r>
          </w:p>
          <w:p w14:paraId="0B128A86"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Spécialisé</w:t>
            </w:r>
          </w:p>
          <w:p w14:paraId="6158E6A2" w14:textId="77777777" w:rsidR="00A4738C" w:rsidRPr="00180F26" w:rsidRDefault="00A4738C" w:rsidP="008D1697">
            <w:pPr>
              <w:tabs>
                <w:tab w:val="left" w:pos="743"/>
              </w:tabs>
              <w:spacing w:line="260" w:lineRule="exact"/>
              <w:ind w:hanging="1818"/>
              <w:jc w:val="both"/>
              <w:rPr>
                <w:rFonts w:ascii="Arial" w:hAnsi="Arial" w:cs="Arial"/>
                <w:sz w:val="20"/>
                <w:szCs w:val="20"/>
              </w:rPr>
            </w:pPr>
          </w:p>
          <w:p w14:paraId="2A94B848"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 xml:space="preserve">Maternel </w:t>
            </w:r>
          </w:p>
          <w:p w14:paraId="266E7D6C"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Primaire</w:t>
            </w:r>
          </w:p>
          <w:p w14:paraId="77CE54D9"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Fondamental</w:t>
            </w:r>
          </w:p>
          <w:p w14:paraId="419A0703" w14:textId="77777777" w:rsidR="00A4738C" w:rsidRPr="00180F26" w:rsidRDefault="00A4738C">
            <w:pPr>
              <w:numPr>
                <w:ilvl w:val="0"/>
                <w:numId w:val="65"/>
              </w:numPr>
              <w:tabs>
                <w:tab w:val="left" w:pos="743"/>
              </w:tabs>
              <w:spacing w:line="260" w:lineRule="exact"/>
              <w:ind w:hanging="1818"/>
              <w:jc w:val="both"/>
              <w:rPr>
                <w:rFonts w:ascii="Arial" w:hAnsi="Arial" w:cs="Arial"/>
                <w:sz w:val="20"/>
                <w:szCs w:val="20"/>
              </w:rPr>
            </w:pPr>
            <w:r w:rsidRPr="00180F26">
              <w:rPr>
                <w:rFonts w:ascii="Arial" w:hAnsi="Arial" w:cs="Arial"/>
                <w:sz w:val="20"/>
                <w:szCs w:val="20"/>
              </w:rPr>
              <w:t>Secondaire</w:t>
            </w:r>
          </w:p>
          <w:p w14:paraId="4D0BD36F" w14:textId="77777777" w:rsidR="00A4738C" w:rsidRPr="00180F26" w:rsidRDefault="00A4738C" w:rsidP="008D1697">
            <w:pPr>
              <w:tabs>
                <w:tab w:val="left" w:pos="495"/>
              </w:tabs>
              <w:spacing w:line="260" w:lineRule="exact"/>
              <w:ind w:hanging="567"/>
              <w:jc w:val="both"/>
              <w:rPr>
                <w:rFonts w:ascii="Arial" w:hAnsi="Arial" w:cs="Arial"/>
                <w:sz w:val="20"/>
                <w:szCs w:val="20"/>
              </w:rPr>
            </w:pPr>
          </w:p>
          <w:p w14:paraId="59BB1EE4" w14:textId="77777777" w:rsidR="00A4738C" w:rsidRPr="00180F26" w:rsidRDefault="00A4738C">
            <w:pPr>
              <w:numPr>
                <w:ilvl w:val="0"/>
                <w:numId w:val="65"/>
              </w:numPr>
              <w:tabs>
                <w:tab w:val="left" w:pos="495"/>
              </w:tabs>
              <w:spacing w:line="260" w:lineRule="exact"/>
              <w:ind w:left="459" w:hanging="459"/>
              <w:jc w:val="both"/>
              <w:rPr>
                <w:rFonts w:ascii="Arial" w:hAnsi="Arial" w:cs="Arial"/>
                <w:sz w:val="20"/>
                <w:szCs w:val="20"/>
              </w:rPr>
            </w:pPr>
            <w:proofErr w:type="gramStart"/>
            <w:r w:rsidRPr="00180F26">
              <w:rPr>
                <w:rFonts w:ascii="Arial" w:hAnsi="Arial" w:cs="Arial"/>
                <w:sz w:val="20"/>
                <w:szCs w:val="20"/>
              </w:rPr>
              <w:t>de</w:t>
            </w:r>
            <w:proofErr w:type="gramEnd"/>
            <w:r w:rsidRPr="00180F26">
              <w:rPr>
                <w:rFonts w:ascii="Arial" w:hAnsi="Arial" w:cs="Arial"/>
                <w:sz w:val="20"/>
                <w:szCs w:val="20"/>
              </w:rPr>
              <w:t xml:space="preserve"> confession (</w:t>
            </w:r>
            <w:r w:rsidRPr="00180F26">
              <w:rPr>
                <w:rFonts w:ascii="Arial" w:hAnsi="Arial" w:cs="Arial"/>
                <w:b/>
                <w:sz w:val="20"/>
                <w:szCs w:val="20"/>
              </w:rPr>
              <w:t xml:space="preserve">joindre une copie de l’accord de l’autorité compétente du culte concerné, </w:t>
            </w:r>
            <w:r w:rsidRPr="00180F26">
              <w:rPr>
                <w:rFonts w:ascii="Arial" w:hAnsi="Arial" w:cs="Arial"/>
                <w:sz w:val="20"/>
                <w:szCs w:val="20"/>
              </w:rPr>
              <w:t>conformément à l’article 4, alinéa 2, 2, de la loi du 29 mai 1959 précitée) :</w:t>
            </w:r>
          </w:p>
          <w:p w14:paraId="7A9CFB4C" w14:textId="77777777" w:rsidR="00A4738C" w:rsidRPr="00180F26" w:rsidRDefault="00A4738C">
            <w:pPr>
              <w:numPr>
                <w:ilvl w:val="4"/>
                <w:numId w:val="66"/>
              </w:numPr>
              <w:spacing w:line="260" w:lineRule="exact"/>
              <w:ind w:left="1735" w:hanging="425"/>
              <w:jc w:val="both"/>
              <w:rPr>
                <w:rFonts w:ascii="Arial" w:hAnsi="Arial" w:cs="Arial"/>
                <w:sz w:val="20"/>
                <w:szCs w:val="20"/>
              </w:rPr>
            </w:pPr>
            <w:r w:rsidRPr="00180F26">
              <w:rPr>
                <w:rFonts w:ascii="Arial" w:hAnsi="Arial" w:cs="Arial"/>
                <w:sz w:val="20"/>
                <w:szCs w:val="20"/>
              </w:rPr>
              <w:t>Catholique</w:t>
            </w:r>
          </w:p>
          <w:p w14:paraId="73619714" w14:textId="77777777" w:rsidR="00A4738C" w:rsidRPr="00180F26" w:rsidRDefault="00A4738C">
            <w:pPr>
              <w:numPr>
                <w:ilvl w:val="4"/>
                <w:numId w:val="66"/>
              </w:numPr>
              <w:spacing w:line="260" w:lineRule="exact"/>
              <w:ind w:left="1735" w:hanging="425"/>
              <w:jc w:val="both"/>
              <w:rPr>
                <w:rFonts w:ascii="Arial" w:hAnsi="Arial" w:cs="Arial"/>
                <w:sz w:val="20"/>
                <w:szCs w:val="20"/>
              </w:rPr>
            </w:pPr>
            <w:r w:rsidRPr="00180F26">
              <w:rPr>
                <w:rFonts w:ascii="Arial" w:hAnsi="Arial" w:cs="Arial"/>
                <w:sz w:val="20"/>
                <w:szCs w:val="20"/>
              </w:rPr>
              <w:t>Protestante</w:t>
            </w:r>
          </w:p>
          <w:p w14:paraId="01EDDFDE" w14:textId="77777777" w:rsidR="00A4738C" w:rsidRPr="00180F26" w:rsidRDefault="00A4738C">
            <w:pPr>
              <w:numPr>
                <w:ilvl w:val="4"/>
                <w:numId w:val="66"/>
              </w:numPr>
              <w:spacing w:line="260" w:lineRule="exact"/>
              <w:ind w:left="1735" w:hanging="425"/>
              <w:jc w:val="both"/>
              <w:rPr>
                <w:rFonts w:ascii="Arial" w:hAnsi="Arial" w:cs="Arial"/>
                <w:sz w:val="20"/>
                <w:szCs w:val="20"/>
              </w:rPr>
            </w:pPr>
            <w:r w:rsidRPr="00180F26">
              <w:rPr>
                <w:rFonts w:ascii="Arial" w:hAnsi="Arial" w:cs="Arial"/>
                <w:sz w:val="20"/>
                <w:szCs w:val="20"/>
              </w:rPr>
              <w:t>Islamique</w:t>
            </w:r>
          </w:p>
          <w:p w14:paraId="1DB1F608" w14:textId="77777777" w:rsidR="00A4738C" w:rsidRPr="00180F26" w:rsidRDefault="00A4738C">
            <w:pPr>
              <w:numPr>
                <w:ilvl w:val="4"/>
                <w:numId w:val="66"/>
              </w:numPr>
              <w:spacing w:line="260" w:lineRule="exact"/>
              <w:ind w:left="1735" w:hanging="425"/>
              <w:jc w:val="both"/>
              <w:rPr>
                <w:rFonts w:ascii="Arial" w:hAnsi="Arial" w:cs="Arial"/>
                <w:sz w:val="20"/>
                <w:szCs w:val="20"/>
              </w:rPr>
            </w:pPr>
            <w:r w:rsidRPr="00180F26">
              <w:rPr>
                <w:rFonts w:ascii="Arial" w:hAnsi="Arial" w:cs="Arial"/>
                <w:sz w:val="20"/>
                <w:szCs w:val="20"/>
              </w:rPr>
              <w:t>Israélite</w:t>
            </w:r>
          </w:p>
          <w:p w14:paraId="4F385518" w14:textId="77777777" w:rsidR="00A4738C" w:rsidRPr="00180F26" w:rsidRDefault="00A4738C">
            <w:pPr>
              <w:numPr>
                <w:ilvl w:val="4"/>
                <w:numId w:val="66"/>
              </w:numPr>
              <w:spacing w:line="260" w:lineRule="exact"/>
              <w:ind w:left="1735" w:hanging="425"/>
              <w:jc w:val="both"/>
              <w:rPr>
                <w:rFonts w:ascii="Arial" w:hAnsi="Arial" w:cs="Arial"/>
                <w:sz w:val="20"/>
                <w:szCs w:val="20"/>
              </w:rPr>
            </w:pPr>
            <w:r w:rsidRPr="00180F26">
              <w:rPr>
                <w:rFonts w:ascii="Arial" w:hAnsi="Arial" w:cs="Arial"/>
                <w:sz w:val="20"/>
                <w:szCs w:val="20"/>
              </w:rPr>
              <w:t>Orthodoxe</w:t>
            </w:r>
          </w:p>
          <w:p w14:paraId="3F254F70" w14:textId="77777777" w:rsidR="00A4738C" w:rsidRPr="00180F26" w:rsidRDefault="00A4738C" w:rsidP="008D1697">
            <w:pPr>
              <w:spacing w:line="260" w:lineRule="exact"/>
              <w:ind w:hanging="567"/>
              <w:jc w:val="both"/>
              <w:rPr>
                <w:rFonts w:ascii="Arial" w:hAnsi="Arial" w:cs="Arial"/>
                <w:sz w:val="20"/>
                <w:szCs w:val="20"/>
              </w:rPr>
            </w:pPr>
          </w:p>
          <w:p w14:paraId="15654DBD" w14:textId="77777777" w:rsidR="00A4738C" w:rsidRPr="00180F26" w:rsidRDefault="00A4738C">
            <w:pPr>
              <w:numPr>
                <w:ilvl w:val="0"/>
                <w:numId w:val="65"/>
              </w:numPr>
              <w:tabs>
                <w:tab w:val="left" w:pos="495"/>
              </w:tabs>
              <w:spacing w:line="260" w:lineRule="exact"/>
              <w:ind w:left="459" w:hanging="459"/>
              <w:jc w:val="both"/>
              <w:rPr>
                <w:rFonts w:ascii="Arial" w:hAnsi="Arial" w:cs="Arial"/>
                <w:sz w:val="20"/>
                <w:szCs w:val="20"/>
              </w:rPr>
            </w:pPr>
            <w:proofErr w:type="gramStart"/>
            <w:r w:rsidRPr="00180F26">
              <w:rPr>
                <w:rFonts w:ascii="Arial" w:hAnsi="Arial" w:cs="Arial"/>
                <w:sz w:val="20"/>
                <w:szCs w:val="20"/>
              </w:rPr>
              <w:t>non</w:t>
            </w:r>
            <w:proofErr w:type="gramEnd"/>
            <w:r w:rsidRPr="00180F26">
              <w:rPr>
                <w:rFonts w:ascii="Arial" w:hAnsi="Arial" w:cs="Arial"/>
                <w:sz w:val="20"/>
                <w:szCs w:val="20"/>
              </w:rPr>
              <w:t xml:space="preserve"> confessionnel</w:t>
            </w:r>
          </w:p>
          <w:p w14:paraId="6A63FB2A" w14:textId="77777777" w:rsidR="00A4738C" w:rsidRPr="00180F26" w:rsidRDefault="00A4738C" w:rsidP="008D1697">
            <w:pPr>
              <w:spacing w:line="260" w:lineRule="exact"/>
              <w:jc w:val="both"/>
              <w:rPr>
                <w:rFonts w:ascii="Arial" w:hAnsi="Arial" w:cs="Arial"/>
                <w:sz w:val="20"/>
                <w:szCs w:val="20"/>
              </w:rPr>
            </w:pPr>
          </w:p>
        </w:tc>
      </w:tr>
    </w:tbl>
    <w:p w14:paraId="673DCA26" w14:textId="77777777"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Adresse de l’implantation principale :</w:t>
      </w:r>
    </w:p>
    <w:p w14:paraId="4880F489" w14:textId="77777777" w:rsidR="00A4738C" w:rsidRPr="00180F26" w:rsidRDefault="00A4738C" w:rsidP="008D1697">
      <w:pPr>
        <w:spacing w:line="320" w:lineRule="exact"/>
        <w:jc w:val="both"/>
        <w:rPr>
          <w:rFonts w:ascii="Arial" w:hAnsi="Arial" w:cs="Arial"/>
          <w:sz w:val="20"/>
          <w:szCs w:val="20"/>
        </w:rPr>
      </w:pPr>
      <w:r w:rsidRPr="00180F26">
        <w:rPr>
          <w:rFonts w:ascii="Arial" w:hAnsi="Arial" w:cs="Arial"/>
          <w:sz w:val="20"/>
          <w:szCs w:val="20"/>
        </w:rPr>
        <w:t>........................................................................................................................................................ ........................................................................................................................................................</w:t>
      </w:r>
    </w:p>
    <w:p w14:paraId="540B7AE7" w14:textId="77777777" w:rsidR="008D1697" w:rsidRPr="00180F26" w:rsidRDefault="008D1697" w:rsidP="008D1697">
      <w:pPr>
        <w:spacing w:line="260" w:lineRule="exact"/>
        <w:jc w:val="both"/>
        <w:rPr>
          <w:rFonts w:ascii="Arial" w:hAnsi="Arial" w:cs="Arial"/>
          <w:sz w:val="20"/>
          <w:szCs w:val="20"/>
        </w:rPr>
      </w:pPr>
    </w:p>
    <w:p w14:paraId="163218B8" w14:textId="67737990" w:rsidR="00A4738C" w:rsidRPr="00180F26" w:rsidRDefault="00A4738C" w:rsidP="008D1697">
      <w:pPr>
        <w:spacing w:line="260" w:lineRule="exact"/>
        <w:jc w:val="both"/>
        <w:rPr>
          <w:rFonts w:ascii="Arial" w:hAnsi="Arial" w:cs="Arial"/>
          <w:sz w:val="20"/>
          <w:szCs w:val="20"/>
        </w:rPr>
      </w:pPr>
      <w:r w:rsidRPr="00180F26">
        <w:rPr>
          <w:rFonts w:ascii="Arial" w:hAnsi="Arial" w:cs="Arial"/>
          <w:sz w:val="20"/>
          <w:szCs w:val="20"/>
        </w:rPr>
        <w:t>Le cas échéant, adresse d’une autre implantation :</w:t>
      </w:r>
    </w:p>
    <w:p w14:paraId="3DE7A7FF" w14:textId="77777777" w:rsidR="008D1697" w:rsidRPr="00180F26" w:rsidRDefault="008D1697" w:rsidP="008D1697">
      <w:pPr>
        <w:spacing w:line="320" w:lineRule="exact"/>
        <w:jc w:val="both"/>
        <w:rPr>
          <w:rFonts w:ascii="Arial" w:hAnsi="Arial" w:cs="Arial"/>
          <w:sz w:val="20"/>
          <w:szCs w:val="20"/>
        </w:rPr>
      </w:pPr>
      <w:r w:rsidRPr="00180F26">
        <w:rPr>
          <w:rFonts w:ascii="Arial" w:hAnsi="Arial" w:cs="Arial"/>
          <w:sz w:val="20"/>
          <w:szCs w:val="20"/>
        </w:rPr>
        <w:t>........................................................................................................................................................ ........................................................................................................................................................</w:t>
      </w:r>
    </w:p>
    <w:p w14:paraId="1B232E27" w14:textId="77777777" w:rsidR="00A4738C" w:rsidRPr="00180F26" w:rsidRDefault="00A4738C" w:rsidP="008D1697">
      <w:pPr>
        <w:tabs>
          <w:tab w:val="center" w:pos="6237"/>
        </w:tabs>
        <w:spacing w:line="260" w:lineRule="exact"/>
        <w:rPr>
          <w:rFonts w:ascii="Arial" w:hAnsi="Arial" w:cs="Arial"/>
          <w:sz w:val="20"/>
          <w:szCs w:val="20"/>
          <w:lang w:val="fr-FR"/>
        </w:rPr>
      </w:pPr>
    </w:p>
    <w:p w14:paraId="2FAE5B92" w14:textId="77777777" w:rsidR="00A4738C" w:rsidRPr="00180F26" w:rsidRDefault="00A4738C" w:rsidP="00A4738C">
      <w:pPr>
        <w:tabs>
          <w:tab w:val="center" w:pos="6237"/>
        </w:tabs>
        <w:rPr>
          <w:rFonts w:ascii="Arial" w:hAnsi="Arial" w:cs="Arial"/>
          <w:sz w:val="20"/>
          <w:szCs w:val="20"/>
          <w:lang w:val="fr-FR"/>
        </w:rPr>
      </w:pPr>
    </w:p>
    <w:p w14:paraId="477B92EB" w14:textId="77777777" w:rsidR="008D1697" w:rsidRPr="00180F26" w:rsidRDefault="008D1697" w:rsidP="00A4738C">
      <w:pPr>
        <w:tabs>
          <w:tab w:val="center" w:pos="6237"/>
        </w:tabs>
        <w:rPr>
          <w:rFonts w:ascii="Arial" w:hAnsi="Arial" w:cs="Arial"/>
          <w:sz w:val="20"/>
          <w:szCs w:val="20"/>
          <w:lang w:val="fr-FR"/>
        </w:rPr>
      </w:pPr>
    </w:p>
    <w:p w14:paraId="4EFBBBDE" w14:textId="77777777" w:rsidR="00A4738C" w:rsidRPr="00180F26" w:rsidRDefault="0011068A" w:rsidP="00A4738C">
      <w:pPr>
        <w:tabs>
          <w:tab w:val="center" w:pos="6237"/>
        </w:tabs>
        <w:rPr>
          <w:rFonts w:ascii="Arial" w:hAnsi="Arial" w:cs="Arial"/>
          <w:sz w:val="16"/>
          <w:szCs w:val="16"/>
          <w:lang w:val="fr-FR"/>
        </w:rPr>
      </w:pPr>
      <w:r>
        <w:rPr>
          <w:rFonts w:ascii="Arial" w:hAnsi="Arial" w:cs="Arial"/>
          <w:iCs/>
          <w:sz w:val="16"/>
          <w:szCs w:val="16"/>
          <w:lang w:val="fr-FR"/>
        </w:rPr>
        <w:pict w14:anchorId="565E8A86">
          <v:rect id="_x0000_i1035" style="width:170.1pt;height:1pt" o:hrpct="0" o:hrstd="t" o:hrnoshade="t" o:hr="t" fillcolor="black [3213]" stroked="f"/>
        </w:pict>
      </w:r>
    </w:p>
    <w:p w14:paraId="3400D1FB" w14:textId="77777777" w:rsidR="00A4738C" w:rsidRPr="00180F26" w:rsidRDefault="00A4738C" w:rsidP="00A4738C">
      <w:pPr>
        <w:pStyle w:val="BASDEPAGEcalibri8"/>
        <w:rPr>
          <w:rFonts w:cs="Arial"/>
          <w:lang w:val="fr-FR"/>
        </w:rPr>
      </w:pPr>
      <w:r w:rsidRPr="00180F26">
        <w:rPr>
          <w:rFonts w:cs="Arial"/>
          <w:sz w:val="18"/>
          <w:szCs w:val="18"/>
          <w:vertAlign w:val="superscript"/>
          <w:lang w:val="fr-FR"/>
        </w:rPr>
        <w:t>1</w:t>
      </w:r>
      <w:r w:rsidRPr="00180F26">
        <w:rPr>
          <w:rFonts w:cs="Arial"/>
          <w:sz w:val="18"/>
          <w:szCs w:val="18"/>
          <w:lang w:val="fr-FR"/>
        </w:rPr>
        <w:t xml:space="preserve"> </w:t>
      </w:r>
      <w:r w:rsidRPr="00180F26">
        <w:rPr>
          <w:rFonts w:cs="Arial"/>
        </w:rPr>
        <w:t>Cette demande d’admission aux subventions s’applique aussi bien aux personnes souhaitant ouvrir une nouvelle école qu’à celles organisant déjà une école privée et qui souhaiteraient bénéficier d’un financement public.</w:t>
      </w:r>
    </w:p>
    <w:p w14:paraId="68EEC09F" w14:textId="523F48C3" w:rsidR="008D1697" w:rsidRPr="00180F26" w:rsidRDefault="008D1697" w:rsidP="008D1697">
      <w:pPr>
        <w:pStyle w:val="AF2025-TextebaseArial10"/>
      </w:pPr>
      <w:bookmarkStart w:id="209" w:name="_Annexe_50_:"/>
      <w:bookmarkEnd w:id="209"/>
      <w:r w:rsidRPr="00180F26">
        <w:br w:type="page"/>
      </w:r>
    </w:p>
    <w:p w14:paraId="1E845F14" w14:textId="6AC028EB" w:rsidR="00A4738C" w:rsidRPr="00180F26" w:rsidRDefault="00A4738C" w:rsidP="00626F26">
      <w:pPr>
        <w:pStyle w:val="Titre7"/>
      </w:pPr>
      <w:r w:rsidRPr="00180F26">
        <w:lastRenderedPageBreak/>
        <w:t>Annexe 50 : Demande d’admission aux subventions d’un établissement scolaire pour l’enseignement spécialisé.</w:t>
      </w:r>
    </w:p>
    <w:p w14:paraId="483E2D2E" w14:textId="77777777" w:rsidR="008D1697" w:rsidRPr="00180F26" w:rsidRDefault="008D1697" w:rsidP="008D1697">
      <w:pPr>
        <w:rPr>
          <w:rFonts w:ascii="Arial" w:hAnsi="Arial" w:cs="Arial"/>
          <w:sz w:val="20"/>
          <w:szCs w:val="20"/>
        </w:rPr>
      </w:pPr>
    </w:p>
    <w:p w14:paraId="1458147B" w14:textId="77777777" w:rsidR="008D1697" w:rsidRPr="00180F26" w:rsidRDefault="008D1697" w:rsidP="008D1697">
      <w:pPr>
        <w:jc w:val="both"/>
        <w:rPr>
          <w:rFonts w:ascii="Arial" w:hAnsi="Arial" w:cs="Arial"/>
          <w:sz w:val="20"/>
          <w:szCs w:val="20"/>
        </w:rPr>
      </w:pPr>
      <w:r w:rsidRPr="00180F26">
        <w:rPr>
          <w:rFonts w:ascii="Arial" w:hAnsi="Arial" w:cs="Arial"/>
          <w:sz w:val="20"/>
          <w:szCs w:val="20"/>
        </w:rPr>
        <w:t>ATTENTION : cochez le niveau, la forme et le type</w:t>
      </w:r>
      <w:r w:rsidRPr="00180F26">
        <w:rPr>
          <w:rFonts w:ascii="Arial" w:hAnsi="Arial" w:cs="Arial"/>
          <w:sz w:val="20"/>
          <w:szCs w:val="20"/>
          <w:vertAlign w:val="superscript"/>
        </w:rPr>
        <w:t>1</w:t>
      </w:r>
    </w:p>
    <w:p w14:paraId="12167333" w14:textId="77777777" w:rsidR="008D1697" w:rsidRPr="00180F26" w:rsidRDefault="008D1697" w:rsidP="008D1697">
      <w:pPr>
        <w:rPr>
          <w:rFonts w:ascii="Arial" w:hAnsi="Arial" w:cs="Arial"/>
          <w:sz w:val="20"/>
          <w:szCs w:val="20"/>
        </w:rPr>
      </w:pPr>
    </w:p>
    <w:p w14:paraId="6EFB4ABA" w14:textId="77777777" w:rsidR="008D1697" w:rsidRPr="00180F26" w:rsidRDefault="008D1697" w:rsidP="005117CE">
      <w:pPr>
        <w:spacing w:after="80"/>
        <w:rPr>
          <w:rFonts w:ascii="Arial" w:hAnsi="Arial" w:cs="Arial"/>
          <w:b/>
          <w:sz w:val="20"/>
          <w:szCs w:val="20"/>
        </w:rPr>
      </w:pPr>
      <w:r w:rsidRPr="00180F26">
        <w:rPr>
          <w:rFonts w:ascii="Arial" w:hAnsi="Arial" w:cs="Arial"/>
          <w:b/>
          <w:sz w:val="20"/>
          <w:szCs w:val="20"/>
        </w:rPr>
        <w:t xml:space="preserve">Enseignement </w:t>
      </w:r>
      <w:r w:rsidRPr="00180F26">
        <w:rPr>
          <w:rFonts w:ascii="Arial" w:hAnsi="Arial" w:cs="Arial"/>
          <w:b/>
          <w:smallCaps/>
          <w:sz w:val="20"/>
          <w:szCs w:val="20"/>
        </w:rPr>
        <w:t xml:space="preserve">fondamental </w:t>
      </w:r>
      <w:r w:rsidRPr="00180F26">
        <w:rPr>
          <w:rFonts w:ascii="Arial" w:hAnsi="Arial" w:cs="Arial"/>
          <w:b/>
          <w:sz w:val="20"/>
          <w:szCs w:val="20"/>
        </w:rPr>
        <w:t>spécialisé :</w:t>
      </w:r>
    </w:p>
    <w:tbl>
      <w:tblPr>
        <w:tblStyle w:val="Grilledutableau"/>
        <w:tblW w:w="0" w:type="auto"/>
        <w:tblInd w:w="708" w:type="dxa"/>
        <w:tblLook w:val="04A0" w:firstRow="1" w:lastRow="0" w:firstColumn="1" w:lastColumn="0" w:noHBand="0" w:noVBand="1"/>
      </w:tblPr>
      <w:tblGrid>
        <w:gridCol w:w="2136"/>
        <w:gridCol w:w="2136"/>
        <w:gridCol w:w="2182"/>
        <w:gridCol w:w="2182"/>
      </w:tblGrid>
      <w:tr w:rsidR="008D1697" w:rsidRPr="00180F26" w14:paraId="7E9CE61C" w14:textId="77777777" w:rsidTr="006C070C">
        <w:tc>
          <w:tcPr>
            <w:tcW w:w="4272" w:type="dxa"/>
            <w:gridSpan w:val="2"/>
            <w:tcBorders>
              <w:bottom w:val="single" w:sz="2" w:space="0" w:color="auto"/>
            </w:tcBorders>
          </w:tcPr>
          <w:p w14:paraId="396EB09D" w14:textId="77777777" w:rsidR="008D1697" w:rsidRPr="00180F26" w:rsidRDefault="008D1697" w:rsidP="006C070C">
            <w:pPr>
              <w:jc w:val="center"/>
              <w:rPr>
                <w:rFonts w:asciiTheme="minorHAnsi" w:hAnsiTheme="minorHAnsi" w:cstheme="minorHAnsi"/>
                <w:u w:val="single"/>
              </w:rPr>
            </w:pPr>
            <w:r w:rsidRPr="00180F26">
              <w:rPr>
                <w:rFonts w:asciiTheme="minorHAnsi" w:hAnsiTheme="minorHAnsi" w:cstheme="minorHAnsi"/>
                <w:u w:val="single"/>
              </w:rPr>
              <w:t>Maternel</w:t>
            </w:r>
            <w:r w:rsidRPr="00180F26">
              <w:rPr>
                <w:rFonts w:asciiTheme="minorHAnsi" w:hAnsiTheme="minorHAnsi" w:cstheme="minorHAnsi"/>
              </w:rPr>
              <w:t> :</w:t>
            </w:r>
          </w:p>
        </w:tc>
        <w:tc>
          <w:tcPr>
            <w:tcW w:w="4364" w:type="dxa"/>
            <w:gridSpan w:val="2"/>
            <w:tcBorders>
              <w:bottom w:val="single" w:sz="2" w:space="0" w:color="auto"/>
            </w:tcBorders>
          </w:tcPr>
          <w:p w14:paraId="667A585D" w14:textId="77777777" w:rsidR="008D1697" w:rsidRPr="00180F26" w:rsidRDefault="008D1697" w:rsidP="005117CE">
            <w:pPr>
              <w:spacing w:after="60"/>
              <w:jc w:val="center"/>
              <w:rPr>
                <w:rFonts w:asciiTheme="minorHAnsi" w:hAnsiTheme="minorHAnsi" w:cstheme="minorHAnsi"/>
                <w:u w:val="single"/>
              </w:rPr>
            </w:pPr>
            <w:r w:rsidRPr="00180F26">
              <w:rPr>
                <w:rFonts w:asciiTheme="minorHAnsi" w:hAnsiTheme="minorHAnsi" w:cstheme="minorHAnsi"/>
                <w:u w:val="single"/>
              </w:rPr>
              <w:t>Primaire</w:t>
            </w:r>
          </w:p>
        </w:tc>
      </w:tr>
      <w:tr w:rsidR="008D1697" w:rsidRPr="00180F26" w14:paraId="0E7FFBDA" w14:textId="77777777" w:rsidTr="006C070C">
        <w:tc>
          <w:tcPr>
            <w:tcW w:w="2136" w:type="dxa"/>
            <w:tcBorders>
              <w:top w:val="single" w:sz="2" w:space="0" w:color="auto"/>
              <w:left w:val="single" w:sz="2" w:space="0" w:color="auto"/>
              <w:bottom w:val="single" w:sz="2" w:space="0" w:color="auto"/>
              <w:right w:val="nil"/>
            </w:tcBorders>
          </w:tcPr>
          <w:p w14:paraId="6434C9D0"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 xml:space="preserve">Type 2 </w:t>
            </w:r>
          </w:p>
          <w:p w14:paraId="582F2453"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Type 3</w:t>
            </w:r>
          </w:p>
          <w:p w14:paraId="23917658"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Type 4</w:t>
            </w:r>
          </w:p>
          <w:p w14:paraId="1E75E0EB" w14:textId="77777777" w:rsidR="008D1697" w:rsidRPr="00180F26" w:rsidRDefault="008D1697" w:rsidP="006C070C">
            <w:pPr>
              <w:rPr>
                <w:rFonts w:ascii="Arial" w:hAnsi="Arial"/>
                <w:sz w:val="18"/>
                <w:szCs w:val="18"/>
              </w:rPr>
            </w:pPr>
          </w:p>
        </w:tc>
        <w:tc>
          <w:tcPr>
            <w:tcW w:w="2136" w:type="dxa"/>
            <w:tcBorders>
              <w:top w:val="single" w:sz="2" w:space="0" w:color="auto"/>
              <w:left w:val="nil"/>
              <w:bottom w:val="single" w:sz="2" w:space="0" w:color="auto"/>
              <w:right w:val="single" w:sz="2" w:space="0" w:color="auto"/>
            </w:tcBorders>
          </w:tcPr>
          <w:p w14:paraId="2B424DC5"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Type 5</w:t>
            </w:r>
          </w:p>
          <w:p w14:paraId="29AE5376"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Type 6</w:t>
            </w:r>
          </w:p>
          <w:p w14:paraId="1FC4A7FE" w14:textId="77777777" w:rsidR="008D1697" w:rsidRPr="00180F26" w:rsidRDefault="008D1697">
            <w:pPr>
              <w:numPr>
                <w:ilvl w:val="3"/>
                <w:numId w:val="45"/>
              </w:numPr>
              <w:ind w:left="0" w:firstLine="30"/>
              <w:rPr>
                <w:rFonts w:ascii="Arial" w:hAnsi="Arial"/>
                <w:sz w:val="18"/>
                <w:szCs w:val="18"/>
              </w:rPr>
            </w:pPr>
            <w:r w:rsidRPr="00180F26">
              <w:rPr>
                <w:rFonts w:ascii="Arial" w:hAnsi="Arial"/>
                <w:sz w:val="18"/>
                <w:szCs w:val="18"/>
              </w:rPr>
              <w:t>Type 7</w:t>
            </w:r>
          </w:p>
          <w:p w14:paraId="566D71BF" w14:textId="77777777" w:rsidR="008D1697" w:rsidRPr="00180F26" w:rsidRDefault="008D1697" w:rsidP="006C070C">
            <w:pPr>
              <w:rPr>
                <w:rFonts w:ascii="Arial" w:hAnsi="Arial"/>
                <w:sz w:val="18"/>
                <w:szCs w:val="18"/>
                <w:u w:val="single"/>
              </w:rPr>
            </w:pPr>
          </w:p>
        </w:tc>
        <w:tc>
          <w:tcPr>
            <w:tcW w:w="2182" w:type="dxa"/>
            <w:tcBorders>
              <w:top w:val="single" w:sz="2" w:space="0" w:color="auto"/>
              <w:left w:val="single" w:sz="2" w:space="0" w:color="auto"/>
              <w:bottom w:val="single" w:sz="2" w:space="0" w:color="auto"/>
              <w:right w:val="nil"/>
            </w:tcBorders>
          </w:tcPr>
          <w:p w14:paraId="3FB18840"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1</w:t>
            </w:r>
          </w:p>
          <w:p w14:paraId="18C4CD41"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2</w:t>
            </w:r>
          </w:p>
          <w:p w14:paraId="5102ED76"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3</w:t>
            </w:r>
          </w:p>
          <w:p w14:paraId="785CA034"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4</w:t>
            </w:r>
          </w:p>
        </w:tc>
        <w:tc>
          <w:tcPr>
            <w:tcW w:w="2182" w:type="dxa"/>
            <w:tcBorders>
              <w:top w:val="single" w:sz="2" w:space="0" w:color="auto"/>
              <w:left w:val="nil"/>
              <w:bottom w:val="single" w:sz="2" w:space="0" w:color="auto"/>
              <w:right w:val="single" w:sz="2" w:space="0" w:color="auto"/>
            </w:tcBorders>
          </w:tcPr>
          <w:p w14:paraId="147AF104"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5</w:t>
            </w:r>
          </w:p>
          <w:p w14:paraId="4B7CDF53"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6</w:t>
            </w:r>
          </w:p>
          <w:p w14:paraId="109047D3" w14:textId="77777777" w:rsidR="008D1697" w:rsidRPr="00180F26" w:rsidRDefault="008D1697">
            <w:pPr>
              <w:numPr>
                <w:ilvl w:val="3"/>
                <w:numId w:val="46"/>
              </w:numPr>
              <w:ind w:left="0" w:right="255" w:firstLine="0"/>
              <w:rPr>
                <w:rFonts w:ascii="Arial" w:hAnsi="Arial"/>
                <w:sz w:val="18"/>
                <w:szCs w:val="18"/>
              </w:rPr>
            </w:pPr>
            <w:r w:rsidRPr="00180F26">
              <w:rPr>
                <w:rFonts w:ascii="Arial" w:hAnsi="Arial"/>
                <w:sz w:val="18"/>
                <w:szCs w:val="18"/>
              </w:rPr>
              <w:t>Type 7</w:t>
            </w:r>
          </w:p>
          <w:p w14:paraId="0A2026DF" w14:textId="77777777" w:rsidR="008D1697" w:rsidRPr="00180F26" w:rsidRDefault="008D1697">
            <w:pPr>
              <w:numPr>
                <w:ilvl w:val="3"/>
                <w:numId w:val="46"/>
              </w:numPr>
              <w:ind w:left="0" w:right="255" w:firstLine="0"/>
              <w:rPr>
                <w:rFonts w:ascii="Arial" w:hAnsi="Arial"/>
                <w:sz w:val="18"/>
                <w:szCs w:val="18"/>
                <w:u w:val="single"/>
              </w:rPr>
            </w:pPr>
            <w:r w:rsidRPr="00180F26">
              <w:rPr>
                <w:rFonts w:ascii="Arial" w:hAnsi="Arial"/>
                <w:sz w:val="18"/>
                <w:szCs w:val="18"/>
              </w:rPr>
              <w:t>Type 8</w:t>
            </w:r>
          </w:p>
        </w:tc>
      </w:tr>
    </w:tbl>
    <w:p w14:paraId="57405463" w14:textId="77777777" w:rsidR="00A4738C" w:rsidRPr="00180F26" w:rsidRDefault="00A4738C" w:rsidP="00A4738C">
      <w:pPr>
        <w:rPr>
          <w:rFonts w:ascii="Arial" w:hAnsi="Arial" w:cs="Arial"/>
          <w:sz w:val="20"/>
          <w:szCs w:val="20"/>
        </w:rPr>
      </w:pPr>
    </w:p>
    <w:p w14:paraId="55967C11" w14:textId="5628A089" w:rsidR="008D1697" w:rsidRPr="0020249B" w:rsidRDefault="008D1697" w:rsidP="005117CE">
      <w:pPr>
        <w:spacing w:after="80"/>
        <w:rPr>
          <w:rFonts w:ascii="Arial" w:hAnsi="Arial" w:cs="Arial"/>
          <w:b/>
          <w:sz w:val="20"/>
          <w:szCs w:val="20"/>
          <w:highlight w:val="lightGray"/>
        </w:rPr>
      </w:pPr>
      <w:r w:rsidRPr="0020249B">
        <w:rPr>
          <w:rFonts w:ascii="Arial" w:hAnsi="Arial" w:cs="Arial"/>
          <w:b/>
          <w:sz w:val="20"/>
          <w:szCs w:val="20"/>
          <w:highlight w:val="lightGray"/>
        </w:rPr>
        <w:t xml:space="preserve">Enseignement </w:t>
      </w:r>
      <w:r w:rsidRPr="0020249B">
        <w:rPr>
          <w:rFonts w:ascii="Arial" w:hAnsi="Arial" w:cs="Arial"/>
          <w:b/>
          <w:smallCaps/>
          <w:sz w:val="20"/>
          <w:szCs w:val="20"/>
          <w:highlight w:val="lightGray"/>
        </w:rPr>
        <w:t xml:space="preserve">secondaire </w:t>
      </w:r>
      <w:r w:rsidRPr="0020249B">
        <w:rPr>
          <w:rFonts w:ascii="Arial" w:hAnsi="Arial" w:cs="Arial"/>
          <w:b/>
          <w:sz w:val="20"/>
          <w:szCs w:val="20"/>
          <w:highlight w:val="lightGray"/>
        </w:rPr>
        <w:t>spécialisé :</w:t>
      </w:r>
    </w:p>
    <w:tbl>
      <w:tblPr>
        <w:tblStyle w:val="Grilledutableau"/>
        <w:tblW w:w="0" w:type="auto"/>
        <w:tblInd w:w="708" w:type="dxa"/>
        <w:tblLook w:val="04A0" w:firstRow="1" w:lastRow="0" w:firstColumn="1" w:lastColumn="0" w:noHBand="0" w:noVBand="1"/>
      </w:tblPr>
      <w:tblGrid>
        <w:gridCol w:w="2159"/>
        <w:gridCol w:w="2160"/>
        <w:gridCol w:w="2158"/>
        <w:gridCol w:w="2159"/>
      </w:tblGrid>
      <w:tr w:rsidR="008D1697" w:rsidRPr="0020249B" w14:paraId="59CA402C" w14:textId="77777777" w:rsidTr="006C070C">
        <w:tc>
          <w:tcPr>
            <w:tcW w:w="4319" w:type="dxa"/>
            <w:gridSpan w:val="2"/>
            <w:tcBorders>
              <w:top w:val="single" w:sz="2" w:space="0" w:color="auto"/>
              <w:left w:val="single" w:sz="2" w:space="0" w:color="auto"/>
              <w:bottom w:val="single" w:sz="2" w:space="0" w:color="auto"/>
              <w:right w:val="single" w:sz="2" w:space="0" w:color="auto"/>
            </w:tcBorders>
          </w:tcPr>
          <w:p w14:paraId="092278C3" w14:textId="77777777" w:rsidR="008D1697" w:rsidRPr="0020249B" w:rsidRDefault="008D1697">
            <w:pPr>
              <w:numPr>
                <w:ilvl w:val="0"/>
                <w:numId w:val="52"/>
              </w:numPr>
              <w:spacing w:line="312" w:lineRule="auto"/>
              <w:ind w:left="0"/>
              <w:jc w:val="center"/>
              <w:rPr>
                <w:rFonts w:ascii="Arial" w:hAnsi="Arial"/>
                <w:sz w:val="18"/>
                <w:szCs w:val="18"/>
                <w:highlight w:val="lightGray"/>
                <w:u w:val="single"/>
              </w:rPr>
            </w:pPr>
            <w:r w:rsidRPr="0020249B">
              <w:rPr>
                <w:rFonts w:ascii="Arial" w:hAnsi="Arial"/>
                <w:sz w:val="18"/>
                <w:szCs w:val="18"/>
                <w:highlight w:val="lightGray"/>
                <w:u w:val="single"/>
              </w:rPr>
              <w:t>Forme 1</w:t>
            </w:r>
          </w:p>
        </w:tc>
        <w:tc>
          <w:tcPr>
            <w:tcW w:w="4317" w:type="dxa"/>
            <w:gridSpan w:val="2"/>
            <w:tcBorders>
              <w:left w:val="single" w:sz="2" w:space="0" w:color="auto"/>
              <w:bottom w:val="single" w:sz="2" w:space="0" w:color="auto"/>
            </w:tcBorders>
          </w:tcPr>
          <w:p w14:paraId="0A7F897D" w14:textId="77777777" w:rsidR="008D1697" w:rsidRPr="0020249B" w:rsidRDefault="008D1697">
            <w:pPr>
              <w:numPr>
                <w:ilvl w:val="0"/>
                <w:numId w:val="52"/>
              </w:numPr>
              <w:spacing w:line="312" w:lineRule="auto"/>
              <w:ind w:left="0" w:hanging="357"/>
              <w:jc w:val="center"/>
              <w:rPr>
                <w:rFonts w:ascii="Arial" w:hAnsi="Arial"/>
                <w:sz w:val="18"/>
                <w:szCs w:val="18"/>
                <w:highlight w:val="lightGray"/>
                <w:u w:val="single"/>
              </w:rPr>
            </w:pPr>
            <w:r w:rsidRPr="0020249B">
              <w:rPr>
                <w:rFonts w:ascii="Arial" w:hAnsi="Arial"/>
                <w:sz w:val="18"/>
                <w:szCs w:val="18"/>
                <w:highlight w:val="lightGray"/>
                <w:u w:val="single"/>
              </w:rPr>
              <w:t>Forme 2</w:t>
            </w:r>
          </w:p>
        </w:tc>
      </w:tr>
      <w:tr w:rsidR="008D1697" w:rsidRPr="0020249B" w14:paraId="0CB6ED3A" w14:textId="77777777" w:rsidTr="006C070C">
        <w:tc>
          <w:tcPr>
            <w:tcW w:w="2159" w:type="dxa"/>
            <w:tcBorders>
              <w:top w:val="single" w:sz="2" w:space="0" w:color="auto"/>
              <w:left w:val="single" w:sz="2" w:space="0" w:color="auto"/>
              <w:bottom w:val="single" w:sz="2" w:space="0" w:color="auto"/>
              <w:right w:val="nil"/>
            </w:tcBorders>
          </w:tcPr>
          <w:p w14:paraId="3F0CC7ED" w14:textId="77777777" w:rsidR="008D1697" w:rsidRPr="0020249B" w:rsidRDefault="008D1697">
            <w:pPr>
              <w:numPr>
                <w:ilvl w:val="2"/>
                <w:numId w:val="54"/>
              </w:numPr>
              <w:spacing w:line="312" w:lineRule="auto"/>
              <w:ind w:left="0" w:firstLine="0"/>
              <w:rPr>
                <w:rFonts w:ascii="Arial" w:hAnsi="Arial"/>
                <w:sz w:val="18"/>
                <w:szCs w:val="18"/>
                <w:highlight w:val="lightGray"/>
              </w:rPr>
            </w:pPr>
            <w:r w:rsidRPr="0020249B">
              <w:rPr>
                <w:rFonts w:ascii="Arial" w:hAnsi="Arial"/>
                <w:sz w:val="18"/>
                <w:szCs w:val="18"/>
                <w:highlight w:val="lightGray"/>
              </w:rPr>
              <w:t>Type 2</w:t>
            </w:r>
          </w:p>
          <w:p w14:paraId="685EB72C" w14:textId="77777777" w:rsidR="008D1697" w:rsidRPr="0020249B" w:rsidRDefault="008D1697">
            <w:pPr>
              <w:numPr>
                <w:ilvl w:val="2"/>
                <w:numId w:val="54"/>
              </w:numPr>
              <w:spacing w:line="312" w:lineRule="auto"/>
              <w:ind w:left="0" w:firstLine="0"/>
              <w:rPr>
                <w:rFonts w:ascii="Arial" w:hAnsi="Arial"/>
                <w:sz w:val="18"/>
                <w:szCs w:val="18"/>
                <w:highlight w:val="lightGray"/>
              </w:rPr>
            </w:pPr>
            <w:r w:rsidRPr="0020249B">
              <w:rPr>
                <w:rFonts w:ascii="Arial" w:hAnsi="Arial"/>
                <w:sz w:val="18"/>
                <w:szCs w:val="18"/>
                <w:highlight w:val="lightGray"/>
              </w:rPr>
              <w:t>Type 3</w:t>
            </w:r>
          </w:p>
          <w:p w14:paraId="14A5F84A" w14:textId="77777777" w:rsidR="008D1697" w:rsidRPr="0020249B" w:rsidRDefault="008D1697">
            <w:pPr>
              <w:numPr>
                <w:ilvl w:val="2"/>
                <w:numId w:val="54"/>
              </w:numPr>
              <w:spacing w:line="312" w:lineRule="auto"/>
              <w:ind w:left="0" w:firstLine="0"/>
              <w:rPr>
                <w:rFonts w:ascii="Arial" w:hAnsi="Arial"/>
                <w:sz w:val="18"/>
                <w:szCs w:val="18"/>
                <w:highlight w:val="lightGray"/>
              </w:rPr>
            </w:pPr>
            <w:r w:rsidRPr="0020249B">
              <w:rPr>
                <w:rFonts w:ascii="Arial" w:hAnsi="Arial"/>
                <w:sz w:val="18"/>
                <w:szCs w:val="18"/>
                <w:highlight w:val="lightGray"/>
              </w:rPr>
              <w:t>Type 4</w:t>
            </w:r>
          </w:p>
        </w:tc>
        <w:tc>
          <w:tcPr>
            <w:tcW w:w="2160" w:type="dxa"/>
            <w:tcBorders>
              <w:top w:val="single" w:sz="2" w:space="0" w:color="auto"/>
              <w:left w:val="nil"/>
              <w:bottom w:val="single" w:sz="2" w:space="0" w:color="auto"/>
              <w:right w:val="single" w:sz="2" w:space="0" w:color="auto"/>
            </w:tcBorders>
          </w:tcPr>
          <w:p w14:paraId="3E32F88A" w14:textId="77777777" w:rsidR="008D1697" w:rsidRPr="0020249B" w:rsidRDefault="008D1697">
            <w:pPr>
              <w:numPr>
                <w:ilvl w:val="2"/>
                <w:numId w:val="54"/>
              </w:numPr>
              <w:spacing w:line="312" w:lineRule="auto"/>
              <w:ind w:left="0" w:firstLine="0"/>
              <w:rPr>
                <w:rFonts w:ascii="Arial" w:hAnsi="Arial"/>
                <w:sz w:val="18"/>
                <w:szCs w:val="18"/>
                <w:highlight w:val="lightGray"/>
              </w:rPr>
            </w:pPr>
            <w:r w:rsidRPr="0020249B">
              <w:rPr>
                <w:rFonts w:ascii="Arial" w:hAnsi="Arial"/>
                <w:sz w:val="18"/>
                <w:szCs w:val="18"/>
                <w:highlight w:val="lightGray"/>
              </w:rPr>
              <w:t>Type 5</w:t>
            </w:r>
          </w:p>
          <w:p w14:paraId="44758ED0" w14:textId="77777777" w:rsidR="008D1697" w:rsidRPr="0020249B" w:rsidRDefault="008D1697">
            <w:pPr>
              <w:numPr>
                <w:ilvl w:val="2"/>
                <w:numId w:val="54"/>
              </w:numPr>
              <w:spacing w:line="312" w:lineRule="auto"/>
              <w:ind w:left="0" w:firstLine="0"/>
              <w:rPr>
                <w:rFonts w:ascii="Arial" w:hAnsi="Arial"/>
                <w:sz w:val="18"/>
                <w:szCs w:val="18"/>
                <w:highlight w:val="lightGray"/>
              </w:rPr>
            </w:pPr>
            <w:r w:rsidRPr="0020249B">
              <w:rPr>
                <w:rFonts w:ascii="Arial" w:hAnsi="Arial"/>
                <w:sz w:val="18"/>
                <w:szCs w:val="18"/>
                <w:highlight w:val="lightGray"/>
              </w:rPr>
              <w:t>Type 6</w:t>
            </w:r>
          </w:p>
          <w:p w14:paraId="6CF4A2BE" w14:textId="77777777" w:rsidR="008D1697" w:rsidRPr="0020249B" w:rsidRDefault="008D1697">
            <w:pPr>
              <w:numPr>
                <w:ilvl w:val="2"/>
                <w:numId w:val="54"/>
              </w:numPr>
              <w:spacing w:line="312" w:lineRule="auto"/>
              <w:ind w:left="0" w:firstLine="0"/>
              <w:rPr>
                <w:rFonts w:ascii="Arial" w:hAnsi="Arial"/>
                <w:sz w:val="18"/>
                <w:szCs w:val="18"/>
                <w:highlight w:val="lightGray"/>
                <w:u w:val="single"/>
              </w:rPr>
            </w:pPr>
            <w:r w:rsidRPr="0020249B">
              <w:rPr>
                <w:rFonts w:ascii="Arial" w:hAnsi="Arial"/>
                <w:sz w:val="18"/>
                <w:szCs w:val="18"/>
                <w:highlight w:val="lightGray"/>
              </w:rPr>
              <w:t>Type 7</w:t>
            </w:r>
          </w:p>
        </w:tc>
        <w:tc>
          <w:tcPr>
            <w:tcW w:w="2158" w:type="dxa"/>
            <w:tcBorders>
              <w:top w:val="single" w:sz="2" w:space="0" w:color="auto"/>
              <w:left w:val="single" w:sz="2" w:space="0" w:color="auto"/>
              <w:bottom w:val="single" w:sz="2" w:space="0" w:color="auto"/>
              <w:right w:val="nil"/>
            </w:tcBorders>
          </w:tcPr>
          <w:p w14:paraId="0014436C" w14:textId="77777777" w:rsidR="008D1697" w:rsidRPr="0020249B" w:rsidRDefault="008D1697">
            <w:pPr>
              <w:numPr>
                <w:ilvl w:val="2"/>
                <w:numId w:val="53"/>
              </w:numPr>
              <w:spacing w:line="312" w:lineRule="auto"/>
              <w:ind w:left="0" w:firstLine="0"/>
              <w:rPr>
                <w:rFonts w:ascii="Arial" w:hAnsi="Arial"/>
                <w:sz w:val="18"/>
                <w:szCs w:val="18"/>
                <w:highlight w:val="lightGray"/>
              </w:rPr>
            </w:pPr>
            <w:r w:rsidRPr="0020249B">
              <w:rPr>
                <w:rFonts w:ascii="Arial" w:hAnsi="Arial"/>
                <w:sz w:val="18"/>
                <w:szCs w:val="18"/>
                <w:highlight w:val="lightGray"/>
              </w:rPr>
              <w:t>Type 2</w:t>
            </w:r>
          </w:p>
          <w:p w14:paraId="246B2508" w14:textId="77777777" w:rsidR="008D1697" w:rsidRPr="0020249B" w:rsidRDefault="008D1697">
            <w:pPr>
              <w:numPr>
                <w:ilvl w:val="2"/>
                <w:numId w:val="53"/>
              </w:numPr>
              <w:spacing w:line="312" w:lineRule="auto"/>
              <w:ind w:left="0" w:firstLine="0"/>
              <w:rPr>
                <w:rFonts w:ascii="Arial" w:hAnsi="Arial"/>
                <w:sz w:val="18"/>
                <w:szCs w:val="18"/>
                <w:highlight w:val="lightGray"/>
              </w:rPr>
            </w:pPr>
            <w:r w:rsidRPr="0020249B">
              <w:rPr>
                <w:rFonts w:ascii="Arial" w:hAnsi="Arial"/>
                <w:sz w:val="18"/>
                <w:szCs w:val="18"/>
                <w:highlight w:val="lightGray"/>
              </w:rPr>
              <w:t>Type 3</w:t>
            </w:r>
          </w:p>
          <w:p w14:paraId="3D78707C" w14:textId="77777777" w:rsidR="008D1697" w:rsidRPr="0020249B" w:rsidRDefault="008D1697">
            <w:pPr>
              <w:numPr>
                <w:ilvl w:val="2"/>
                <w:numId w:val="53"/>
              </w:numPr>
              <w:spacing w:line="312" w:lineRule="auto"/>
              <w:ind w:left="0" w:firstLine="0"/>
              <w:rPr>
                <w:rFonts w:ascii="Arial" w:hAnsi="Arial"/>
                <w:sz w:val="18"/>
                <w:szCs w:val="18"/>
                <w:highlight w:val="lightGray"/>
              </w:rPr>
            </w:pPr>
            <w:r w:rsidRPr="0020249B">
              <w:rPr>
                <w:rFonts w:ascii="Arial" w:hAnsi="Arial"/>
                <w:sz w:val="18"/>
                <w:szCs w:val="18"/>
                <w:highlight w:val="lightGray"/>
              </w:rPr>
              <w:t>Type 4</w:t>
            </w:r>
          </w:p>
        </w:tc>
        <w:tc>
          <w:tcPr>
            <w:tcW w:w="2159" w:type="dxa"/>
            <w:tcBorders>
              <w:top w:val="single" w:sz="2" w:space="0" w:color="auto"/>
              <w:left w:val="nil"/>
              <w:bottom w:val="single" w:sz="2" w:space="0" w:color="auto"/>
              <w:right w:val="single" w:sz="2" w:space="0" w:color="auto"/>
            </w:tcBorders>
          </w:tcPr>
          <w:p w14:paraId="50801E96" w14:textId="77777777" w:rsidR="008D1697" w:rsidRPr="0020249B" w:rsidRDefault="008D1697">
            <w:pPr>
              <w:numPr>
                <w:ilvl w:val="2"/>
                <w:numId w:val="53"/>
              </w:numPr>
              <w:spacing w:line="312" w:lineRule="auto"/>
              <w:ind w:left="0" w:firstLine="0"/>
              <w:rPr>
                <w:rFonts w:ascii="Arial" w:hAnsi="Arial"/>
                <w:sz w:val="18"/>
                <w:szCs w:val="18"/>
                <w:highlight w:val="lightGray"/>
              </w:rPr>
            </w:pPr>
            <w:r w:rsidRPr="0020249B">
              <w:rPr>
                <w:rFonts w:ascii="Arial" w:hAnsi="Arial"/>
                <w:sz w:val="18"/>
                <w:szCs w:val="18"/>
                <w:highlight w:val="lightGray"/>
              </w:rPr>
              <w:t>Type 5</w:t>
            </w:r>
          </w:p>
          <w:p w14:paraId="5E223CA7" w14:textId="77777777" w:rsidR="008D1697" w:rsidRPr="0020249B" w:rsidRDefault="008D1697">
            <w:pPr>
              <w:numPr>
                <w:ilvl w:val="2"/>
                <w:numId w:val="53"/>
              </w:numPr>
              <w:spacing w:line="312" w:lineRule="auto"/>
              <w:ind w:left="0" w:firstLine="0"/>
              <w:rPr>
                <w:rFonts w:ascii="Arial" w:hAnsi="Arial"/>
                <w:sz w:val="18"/>
                <w:szCs w:val="18"/>
                <w:highlight w:val="lightGray"/>
              </w:rPr>
            </w:pPr>
            <w:r w:rsidRPr="0020249B">
              <w:rPr>
                <w:rFonts w:ascii="Arial" w:hAnsi="Arial"/>
                <w:sz w:val="18"/>
                <w:szCs w:val="18"/>
                <w:highlight w:val="lightGray"/>
              </w:rPr>
              <w:t>Type 6</w:t>
            </w:r>
          </w:p>
          <w:p w14:paraId="627DBC8A" w14:textId="77777777" w:rsidR="008D1697" w:rsidRPr="0020249B" w:rsidRDefault="008D1697">
            <w:pPr>
              <w:numPr>
                <w:ilvl w:val="2"/>
                <w:numId w:val="53"/>
              </w:numPr>
              <w:spacing w:line="312" w:lineRule="auto"/>
              <w:ind w:left="0" w:firstLine="0"/>
              <w:rPr>
                <w:rFonts w:ascii="Arial" w:hAnsi="Arial"/>
                <w:sz w:val="18"/>
                <w:szCs w:val="18"/>
                <w:highlight w:val="lightGray"/>
                <w:u w:val="single"/>
              </w:rPr>
            </w:pPr>
            <w:r w:rsidRPr="0020249B">
              <w:rPr>
                <w:rFonts w:ascii="Arial" w:hAnsi="Arial"/>
                <w:sz w:val="18"/>
                <w:szCs w:val="18"/>
                <w:highlight w:val="lightGray"/>
              </w:rPr>
              <w:t>Type 7</w:t>
            </w:r>
          </w:p>
        </w:tc>
      </w:tr>
      <w:tr w:rsidR="008D1697" w:rsidRPr="0020249B" w14:paraId="7A583587" w14:textId="77777777" w:rsidTr="006C070C">
        <w:tc>
          <w:tcPr>
            <w:tcW w:w="8636" w:type="dxa"/>
            <w:gridSpan w:val="4"/>
            <w:tcBorders>
              <w:bottom w:val="single" w:sz="2" w:space="0" w:color="auto"/>
            </w:tcBorders>
          </w:tcPr>
          <w:p w14:paraId="60B77D8B" w14:textId="77777777" w:rsidR="008D1697" w:rsidRPr="0020249B" w:rsidRDefault="008D1697">
            <w:pPr>
              <w:numPr>
                <w:ilvl w:val="2"/>
                <w:numId w:val="53"/>
              </w:numPr>
              <w:spacing w:line="312" w:lineRule="auto"/>
              <w:ind w:left="0" w:hanging="708"/>
              <w:rPr>
                <w:rFonts w:ascii="Arial" w:hAnsi="Arial"/>
                <w:sz w:val="18"/>
                <w:szCs w:val="18"/>
                <w:highlight w:val="lightGray"/>
              </w:rPr>
            </w:pPr>
            <w:r w:rsidRPr="0020249B">
              <w:rPr>
                <w:rFonts w:ascii="Arial" w:hAnsi="Arial"/>
                <w:sz w:val="18"/>
                <w:szCs w:val="18"/>
                <w:highlight w:val="lightGray"/>
                <w:u w:val="single"/>
              </w:rPr>
              <w:t>Forme 3</w:t>
            </w:r>
            <w:r w:rsidRPr="0020249B">
              <w:rPr>
                <w:rFonts w:ascii="Arial" w:hAnsi="Arial"/>
                <w:sz w:val="18"/>
                <w:szCs w:val="18"/>
                <w:highlight w:val="lightGray"/>
              </w:rPr>
              <w:t xml:space="preserve"> : </w:t>
            </w:r>
            <w:r w:rsidRPr="0020249B">
              <w:rPr>
                <w:rFonts w:ascii="Arial" w:hAnsi="Arial"/>
                <w:b/>
                <w:sz w:val="18"/>
                <w:szCs w:val="18"/>
                <w:highlight w:val="lightGray"/>
              </w:rPr>
              <w:t>+ joindre en annexe libre le(s) secteur(s), groupe(s) professionnel(s) et métier(s)</w:t>
            </w:r>
          </w:p>
        </w:tc>
      </w:tr>
      <w:tr w:rsidR="008D1697" w:rsidRPr="0020249B" w14:paraId="772BC876" w14:textId="77777777" w:rsidTr="006C070C">
        <w:tc>
          <w:tcPr>
            <w:tcW w:w="4319" w:type="dxa"/>
            <w:gridSpan w:val="2"/>
            <w:tcBorders>
              <w:top w:val="single" w:sz="2" w:space="0" w:color="auto"/>
              <w:left w:val="single" w:sz="2" w:space="0" w:color="auto"/>
              <w:bottom w:val="single" w:sz="2" w:space="0" w:color="auto"/>
              <w:right w:val="nil"/>
            </w:tcBorders>
          </w:tcPr>
          <w:p w14:paraId="250A7BCC" w14:textId="77777777" w:rsidR="008D1697" w:rsidRPr="0020249B" w:rsidRDefault="008D1697">
            <w:pPr>
              <w:numPr>
                <w:ilvl w:val="0"/>
                <w:numId w:val="47"/>
              </w:numPr>
              <w:spacing w:line="312" w:lineRule="auto"/>
              <w:ind w:left="0" w:firstLine="1022"/>
              <w:rPr>
                <w:rFonts w:ascii="Arial" w:hAnsi="Arial"/>
                <w:highlight w:val="lightGray"/>
              </w:rPr>
            </w:pPr>
            <w:r w:rsidRPr="0020249B">
              <w:rPr>
                <w:rFonts w:ascii="Arial" w:hAnsi="Arial"/>
                <w:highlight w:val="lightGray"/>
              </w:rPr>
              <w:t>Type 1 </w:t>
            </w:r>
          </w:p>
          <w:p w14:paraId="1E3C0F69" w14:textId="77777777" w:rsidR="008D1697" w:rsidRPr="0020249B" w:rsidRDefault="008D1697">
            <w:pPr>
              <w:numPr>
                <w:ilvl w:val="0"/>
                <w:numId w:val="47"/>
              </w:numPr>
              <w:spacing w:line="312" w:lineRule="auto"/>
              <w:ind w:left="0" w:firstLine="1022"/>
              <w:rPr>
                <w:rFonts w:ascii="Arial" w:hAnsi="Arial"/>
                <w:highlight w:val="lightGray"/>
              </w:rPr>
            </w:pPr>
            <w:r w:rsidRPr="0020249B">
              <w:rPr>
                <w:rFonts w:ascii="Arial" w:hAnsi="Arial"/>
                <w:highlight w:val="lightGray"/>
              </w:rPr>
              <w:t>Type 3</w:t>
            </w:r>
          </w:p>
          <w:p w14:paraId="012801DF" w14:textId="77777777" w:rsidR="008D1697" w:rsidRPr="0020249B" w:rsidRDefault="008D1697">
            <w:pPr>
              <w:numPr>
                <w:ilvl w:val="0"/>
                <w:numId w:val="47"/>
              </w:numPr>
              <w:spacing w:line="312" w:lineRule="auto"/>
              <w:ind w:left="0" w:firstLine="1022"/>
              <w:rPr>
                <w:rFonts w:ascii="Arial" w:hAnsi="Arial"/>
                <w:highlight w:val="lightGray"/>
              </w:rPr>
            </w:pPr>
            <w:r w:rsidRPr="0020249B">
              <w:rPr>
                <w:rFonts w:ascii="Arial" w:hAnsi="Arial"/>
                <w:highlight w:val="lightGray"/>
              </w:rPr>
              <w:t>Type 4 </w:t>
            </w:r>
          </w:p>
        </w:tc>
        <w:tc>
          <w:tcPr>
            <w:tcW w:w="4317" w:type="dxa"/>
            <w:gridSpan w:val="2"/>
            <w:tcBorders>
              <w:top w:val="single" w:sz="2" w:space="0" w:color="auto"/>
              <w:left w:val="nil"/>
              <w:bottom w:val="single" w:sz="2" w:space="0" w:color="auto"/>
              <w:right w:val="single" w:sz="2" w:space="0" w:color="auto"/>
            </w:tcBorders>
          </w:tcPr>
          <w:p w14:paraId="76DC6980" w14:textId="77777777" w:rsidR="008D1697" w:rsidRPr="0020249B" w:rsidRDefault="008D1697">
            <w:pPr>
              <w:numPr>
                <w:ilvl w:val="0"/>
                <w:numId w:val="47"/>
              </w:numPr>
              <w:spacing w:line="312" w:lineRule="auto"/>
              <w:ind w:left="0" w:firstLine="1097"/>
              <w:rPr>
                <w:rFonts w:ascii="Arial" w:hAnsi="Arial"/>
                <w:highlight w:val="lightGray"/>
              </w:rPr>
            </w:pPr>
            <w:r w:rsidRPr="0020249B">
              <w:rPr>
                <w:rFonts w:ascii="Arial" w:hAnsi="Arial"/>
                <w:highlight w:val="lightGray"/>
              </w:rPr>
              <w:t>Type 5 </w:t>
            </w:r>
          </w:p>
          <w:p w14:paraId="00C85B20" w14:textId="77777777" w:rsidR="008D1697" w:rsidRPr="0020249B" w:rsidRDefault="008D1697">
            <w:pPr>
              <w:numPr>
                <w:ilvl w:val="0"/>
                <w:numId w:val="47"/>
              </w:numPr>
              <w:spacing w:line="312" w:lineRule="auto"/>
              <w:ind w:left="0" w:firstLine="1097"/>
              <w:rPr>
                <w:rFonts w:ascii="Arial" w:hAnsi="Arial"/>
                <w:highlight w:val="lightGray"/>
              </w:rPr>
            </w:pPr>
            <w:r w:rsidRPr="0020249B">
              <w:rPr>
                <w:rFonts w:ascii="Arial" w:hAnsi="Arial"/>
                <w:highlight w:val="lightGray"/>
              </w:rPr>
              <w:t>Type 6 </w:t>
            </w:r>
          </w:p>
          <w:p w14:paraId="215C90CD" w14:textId="77777777" w:rsidR="008D1697" w:rsidRPr="0020249B" w:rsidRDefault="008D1697">
            <w:pPr>
              <w:numPr>
                <w:ilvl w:val="0"/>
                <w:numId w:val="47"/>
              </w:numPr>
              <w:spacing w:line="312" w:lineRule="auto"/>
              <w:ind w:left="0" w:firstLine="1097"/>
              <w:rPr>
                <w:rFonts w:ascii="Arial" w:hAnsi="Arial"/>
                <w:highlight w:val="lightGray"/>
              </w:rPr>
            </w:pPr>
            <w:r w:rsidRPr="0020249B">
              <w:rPr>
                <w:rFonts w:ascii="Arial" w:hAnsi="Arial"/>
                <w:highlight w:val="lightGray"/>
              </w:rPr>
              <w:t>Type 7 </w:t>
            </w:r>
          </w:p>
        </w:tc>
      </w:tr>
    </w:tbl>
    <w:p w14:paraId="3C844198" w14:textId="77777777" w:rsidR="008D1697" w:rsidRPr="0020249B" w:rsidRDefault="008D1697" w:rsidP="008D1697">
      <w:pPr>
        <w:rPr>
          <w:rFonts w:asciiTheme="minorHAnsi" w:hAnsiTheme="minorHAnsi" w:cstheme="minorHAnsi"/>
          <w:highlight w:val="lightGray"/>
          <w:u w:val="single"/>
        </w:rPr>
      </w:pPr>
    </w:p>
    <w:tbl>
      <w:tblPr>
        <w:tblStyle w:val="Grilledutableau"/>
        <w:tblW w:w="0" w:type="auto"/>
        <w:tblInd w:w="708" w:type="dxa"/>
        <w:tblLook w:val="04A0" w:firstRow="1" w:lastRow="0" w:firstColumn="1" w:lastColumn="0" w:noHBand="0" w:noVBand="1"/>
      </w:tblPr>
      <w:tblGrid>
        <w:gridCol w:w="4282"/>
        <w:gridCol w:w="4354"/>
      </w:tblGrid>
      <w:tr w:rsidR="008D1697" w:rsidRPr="0020249B" w14:paraId="65E32C54" w14:textId="77777777" w:rsidTr="006C070C">
        <w:tc>
          <w:tcPr>
            <w:tcW w:w="8636" w:type="dxa"/>
            <w:gridSpan w:val="2"/>
          </w:tcPr>
          <w:p w14:paraId="38D531C5" w14:textId="77777777" w:rsidR="008D1697" w:rsidRPr="0020249B" w:rsidRDefault="008D1697" w:rsidP="006C070C">
            <w:pPr>
              <w:spacing w:line="312" w:lineRule="auto"/>
              <w:jc w:val="center"/>
              <w:rPr>
                <w:rFonts w:asciiTheme="minorHAnsi" w:hAnsiTheme="minorHAnsi" w:cstheme="minorHAnsi"/>
                <w:highlight w:val="lightGray"/>
                <w:u w:val="single"/>
              </w:rPr>
            </w:pPr>
            <w:r w:rsidRPr="0020249B">
              <w:rPr>
                <w:rFonts w:asciiTheme="minorHAnsi" w:hAnsiTheme="minorHAnsi" w:cstheme="minorHAnsi"/>
                <w:highlight w:val="lightGray"/>
                <w:u w:val="single"/>
              </w:rPr>
              <w:t>Forme 4</w:t>
            </w:r>
            <w:r w:rsidRPr="0020249B">
              <w:rPr>
                <w:rFonts w:asciiTheme="minorHAnsi" w:hAnsiTheme="minorHAnsi" w:cstheme="minorHAnsi"/>
                <w:highlight w:val="lightGray"/>
              </w:rPr>
              <w:t> :</w:t>
            </w:r>
          </w:p>
        </w:tc>
      </w:tr>
      <w:tr w:rsidR="008D1697" w:rsidRPr="0020249B" w14:paraId="44BA096E" w14:textId="77777777" w:rsidTr="006C070C">
        <w:tc>
          <w:tcPr>
            <w:tcW w:w="4282" w:type="dxa"/>
          </w:tcPr>
          <w:p w14:paraId="57288395" w14:textId="77777777" w:rsidR="008D1697" w:rsidRPr="0020249B" w:rsidRDefault="008D1697">
            <w:pPr>
              <w:numPr>
                <w:ilvl w:val="0"/>
                <w:numId w:val="48"/>
              </w:numPr>
              <w:spacing w:line="312" w:lineRule="auto"/>
              <w:ind w:left="0" w:firstLine="30"/>
              <w:rPr>
                <w:rFonts w:ascii="Arial" w:hAnsi="Arial"/>
                <w:sz w:val="18"/>
                <w:szCs w:val="18"/>
                <w:highlight w:val="lightGray"/>
                <w:u w:val="single"/>
              </w:rPr>
            </w:pPr>
            <w:r w:rsidRPr="0020249B">
              <w:rPr>
                <w:rFonts w:ascii="Arial" w:hAnsi="Arial"/>
                <w:sz w:val="18"/>
                <w:szCs w:val="18"/>
                <w:highlight w:val="lightGray"/>
              </w:rPr>
              <w:t>Type 3</w:t>
            </w:r>
          </w:p>
        </w:tc>
        <w:tc>
          <w:tcPr>
            <w:tcW w:w="4354" w:type="dxa"/>
          </w:tcPr>
          <w:p w14:paraId="484CC8A4" w14:textId="77777777" w:rsidR="008D1697" w:rsidRPr="0020249B" w:rsidRDefault="008D1697">
            <w:pPr>
              <w:numPr>
                <w:ilvl w:val="0"/>
                <w:numId w:val="48"/>
              </w:numPr>
              <w:spacing w:line="312" w:lineRule="auto"/>
              <w:ind w:left="0" w:firstLine="30"/>
              <w:rPr>
                <w:rFonts w:ascii="Arial" w:hAnsi="Arial"/>
                <w:sz w:val="18"/>
                <w:szCs w:val="18"/>
                <w:highlight w:val="lightGray"/>
                <w:u w:val="single"/>
              </w:rPr>
            </w:pPr>
            <w:r w:rsidRPr="0020249B">
              <w:rPr>
                <w:rFonts w:ascii="Arial" w:hAnsi="Arial"/>
                <w:sz w:val="18"/>
                <w:szCs w:val="18"/>
                <w:highlight w:val="lightGray"/>
              </w:rPr>
              <w:t>Type 4</w:t>
            </w:r>
          </w:p>
        </w:tc>
      </w:tr>
      <w:tr w:rsidR="008D1697" w:rsidRPr="00180F26" w14:paraId="6292BA50" w14:textId="77777777" w:rsidTr="006C070C">
        <w:tc>
          <w:tcPr>
            <w:tcW w:w="4282" w:type="dxa"/>
          </w:tcPr>
          <w:p w14:paraId="3008903D" w14:textId="77777777" w:rsidR="008D1697" w:rsidRPr="0020249B" w:rsidRDefault="008D1697">
            <w:pPr>
              <w:numPr>
                <w:ilvl w:val="0"/>
                <w:numId w:val="48"/>
              </w:numPr>
              <w:ind w:left="544" w:hanging="414"/>
              <w:rPr>
                <w:rFonts w:ascii="Arial" w:hAnsi="Arial"/>
                <w:sz w:val="18"/>
                <w:szCs w:val="18"/>
                <w:highlight w:val="lightGray"/>
              </w:rPr>
            </w:pPr>
            <w:r w:rsidRPr="0020249B">
              <w:rPr>
                <w:rFonts w:ascii="Arial" w:hAnsi="Arial"/>
                <w:sz w:val="18"/>
                <w:szCs w:val="18"/>
                <w:highlight w:val="lightGray"/>
              </w:rPr>
              <w:t>1</w:t>
            </w:r>
            <w:r w:rsidRPr="0020249B">
              <w:rPr>
                <w:rFonts w:ascii="Arial" w:hAnsi="Arial"/>
                <w:sz w:val="18"/>
                <w:szCs w:val="18"/>
                <w:highlight w:val="lightGray"/>
                <w:vertAlign w:val="superscript"/>
              </w:rPr>
              <w:t>er</w:t>
            </w:r>
            <w:r w:rsidRPr="0020249B">
              <w:rPr>
                <w:rFonts w:ascii="Arial" w:hAnsi="Arial"/>
                <w:sz w:val="18"/>
                <w:szCs w:val="18"/>
                <w:highlight w:val="lightGray"/>
              </w:rPr>
              <w:t xml:space="preserve"> degré commun</w:t>
            </w:r>
          </w:p>
          <w:p w14:paraId="53922E61" w14:textId="77777777" w:rsidR="008D1697" w:rsidRPr="0020249B" w:rsidRDefault="008D1697">
            <w:pPr>
              <w:numPr>
                <w:ilvl w:val="0"/>
                <w:numId w:val="48"/>
              </w:numPr>
              <w:ind w:left="544" w:hanging="414"/>
              <w:rPr>
                <w:rFonts w:ascii="Arial" w:hAnsi="Arial"/>
                <w:sz w:val="18"/>
                <w:szCs w:val="18"/>
                <w:highlight w:val="lightGray"/>
              </w:rPr>
            </w:pPr>
            <w:r w:rsidRPr="0020249B">
              <w:rPr>
                <w:rFonts w:ascii="Arial" w:hAnsi="Arial"/>
                <w:sz w:val="18"/>
                <w:szCs w:val="18"/>
                <w:highlight w:val="lightGray"/>
              </w:rPr>
              <w:t>2</w:t>
            </w:r>
            <w:r w:rsidRPr="0020249B">
              <w:rPr>
                <w:rFonts w:ascii="Arial" w:hAnsi="Arial"/>
                <w:sz w:val="18"/>
                <w:szCs w:val="18"/>
                <w:highlight w:val="lightGray"/>
                <w:vertAlign w:val="superscript"/>
              </w:rPr>
              <w:t>ème</w:t>
            </w:r>
            <w:r w:rsidRPr="0020249B">
              <w:rPr>
                <w:rFonts w:ascii="Arial" w:hAnsi="Arial"/>
                <w:sz w:val="18"/>
                <w:szCs w:val="18"/>
                <w:highlight w:val="lightGray"/>
              </w:rPr>
              <w:t xml:space="preserve"> degré</w:t>
            </w:r>
          </w:p>
          <w:p w14:paraId="2A0A1E40"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Général</w:t>
            </w:r>
          </w:p>
          <w:p w14:paraId="61373D03"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Technique de Transition</w:t>
            </w:r>
          </w:p>
          <w:p w14:paraId="1F2C8C09"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Technique de Qualification</w:t>
            </w:r>
          </w:p>
          <w:p w14:paraId="0B04F6FC"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Artistique de Transition</w:t>
            </w:r>
          </w:p>
          <w:p w14:paraId="5883E07C"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Artistique de Qualification</w:t>
            </w:r>
          </w:p>
          <w:p w14:paraId="5647E510"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Professionnel</w:t>
            </w:r>
          </w:p>
          <w:p w14:paraId="1F2B85DC" w14:textId="77777777" w:rsidR="008D1697" w:rsidRPr="0020249B" w:rsidRDefault="008D1697">
            <w:pPr>
              <w:numPr>
                <w:ilvl w:val="0"/>
                <w:numId w:val="48"/>
              </w:numPr>
              <w:spacing w:line="360" w:lineRule="auto"/>
              <w:ind w:left="739" w:hanging="567"/>
              <w:rPr>
                <w:rFonts w:ascii="Arial" w:hAnsi="Arial"/>
                <w:sz w:val="18"/>
                <w:szCs w:val="18"/>
                <w:highlight w:val="lightGray"/>
              </w:rPr>
            </w:pPr>
            <w:r w:rsidRPr="0020249B">
              <w:rPr>
                <w:rFonts w:ascii="Arial" w:hAnsi="Arial"/>
                <w:sz w:val="18"/>
                <w:szCs w:val="18"/>
                <w:highlight w:val="lightGray"/>
              </w:rPr>
              <w:t>3</w:t>
            </w:r>
            <w:r w:rsidRPr="0020249B">
              <w:rPr>
                <w:rFonts w:ascii="Arial" w:hAnsi="Arial"/>
                <w:sz w:val="18"/>
                <w:szCs w:val="18"/>
                <w:highlight w:val="lightGray"/>
                <w:vertAlign w:val="superscript"/>
              </w:rPr>
              <w:t>ème</w:t>
            </w:r>
            <w:r w:rsidRPr="0020249B">
              <w:rPr>
                <w:rFonts w:ascii="Arial" w:hAnsi="Arial"/>
                <w:sz w:val="18"/>
                <w:szCs w:val="18"/>
                <w:highlight w:val="lightGray"/>
              </w:rPr>
              <w:t xml:space="preserve"> degré</w:t>
            </w:r>
          </w:p>
          <w:p w14:paraId="63BB03BD"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Général</w:t>
            </w:r>
          </w:p>
          <w:p w14:paraId="188B5A0E"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Technique de Transition</w:t>
            </w:r>
          </w:p>
          <w:p w14:paraId="350A903F"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Technique de Qualification</w:t>
            </w:r>
          </w:p>
          <w:p w14:paraId="714C8D76"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Artistique de Transition</w:t>
            </w:r>
          </w:p>
          <w:p w14:paraId="20DBDA23" w14:textId="77777777" w:rsidR="008D1697" w:rsidRPr="0020249B" w:rsidRDefault="008D1697">
            <w:pPr>
              <w:numPr>
                <w:ilvl w:val="1"/>
                <w:numId w:val="48"/>
              </w:numPr>
              <w:spacing w:line="360" w:lineRule="auto"/>
              <w:ind w:left="1164" w:hanging="567"/>
              <w:rPr>
                <w:rFonts w:ascii="Arial" w:hAnsi="Arial"/>
                <w:sz w:val="18"/>
                <w:szCs w:val="18"/>
                <w:highlight w:val="lightGray"/>
              </w:rPr>
            </w:pPr>
            <w:r w:rsidRPr="0020249B">
              <w:rPr>
                <w:rFonts w:ascii="Arial" w:hAnsi="Arial"/>
                <w:sz w:val="18"/>
                <w:szCs w:val="18"/>
                <w:highlight w:val="lightGray"/>
              </w:rPr>
              <w:t>Artistique de Qualification</w:t>
            </w:r>
          </w:p>
          <w:p w14:paraId="2D4C2458" w14:textId="77777777" w:rsidR="008D1697" w:rsidRPr="0020249B" w:rsidRDefault="008D1697">
            <w:pPr>
              <w:numPr>
                <w:ilvl w:val="1"/>
                <w:numId w:val="48"/>
              </w:numPr>
              <w:spacing w:line="360" w:lineRule="auto"/>
              <w:ind w:left="1164" w:hanging="567"/>
              <w:rPr>
                <w:rFonts w:ascii="Arial" w:hAnsi="Arial"/>
                <w:sz w:val="18"/>
                <w:szCs w:val="18"/>
                <w:highlight w:val="lightGray"/>
                <w:u w:val="single"/>
              </w:rPr>
            </w:pPr>
            <w:r w:rsidRPr="0020249B">
              <w:rPr>
                <w:rFonts w:ascii="Arial" w:hAnsi="Arial"/>
                <w:sz w:val="18"/>
                <w:szCs w:val="18"/>
                <w:highlight w:val="lightGray"/>
              </w:rPr>
              <w:t>Professionnel</w:t>
            </w:r>
          </w:p>
        </w:tc>
        <w:tc>
          <w:tcPr>
            <w:tcW w:w="4354" w:type="dxa"/>
          </w:tcPr>
          <w:p w14:paraId="5D1AFD36" w14:textId="77777777" w:rsidR="008D1697" w:rsidRPr="0020249B" w:rsidRDefault="008D1697">
            <w:pPr>
              <w:numPr>
                <w:ilvl w:val="0"/>
                <w:numId w:val="48"/>
              </w:numPr>
              <w:ind w:left="544" w:hanging="414"/>
              <w:rPr>
                <w:rFonts w:ascii="Arial" w:hAnsi="Arial"/>
                <w:sz w:val="18"/>
                <w:szCs w:val="18"/>
                <w:highlight w:val="lightGray"/>
              </w:rPr>
            </w:pPr>
            <w:r w:rsidRPr="0020249B">
              <w:rPr>
                <w:rFonts w:ascii="Arial" w:hAnsi="Arial"/>
                <w:sz w:val="18"/>
                <w:szCs w:val="18"/>
                <w:highlight w:val="lightGray"/>
              </w:rPr>
              <w:t>1</w:t>
            </w:r>
            <w:r w:rsidRPr="0020249B">
              <w:rPr>
                <w:rFonts w:ascii="Arial" w:hAnsi="Arial"/>
                <w:sz w:val="18"/>
                <w:szCs w:val="18"/>
                <w:highlight w:val="lightGray"/>
                <w:vertAlign w:val="superscript"/>
              </w:rPr>
              <w:t>er</w:t>
            </w:r>
            <w:r w:rsidRPr="0020249B">
              <w:rPr>
                <w:rFonts w:ascii="Arial" w:hAnsi="Arial"/>
                <w:sz w:val="18"/>
                <w:szCs w:val="18"/>
                <w:highlight w:val="lightGray"/>
              </w:rPr>
              <w:t xml:space="preserve"> degré commun</w:t>
            </w:r>
          </w:p>
          <w:p w14:paraId="6F70F820" w14:textId="77777777" w:rsidR="008D1697" w:rsidRPr="0020249B" w:rsidRDefault="008D1697">
            <w:pPr>
              <w:numPr>
                <w:ilvl w:val="0"/>
                <w:numId w:val="48"/>
              </w:numPr>
              <w:ind w:left="544" w:hanging="414"/>
              <w:rPr>
                <w:rFonts w:ascii="Arial" w:hAnsi="Arial"/>
                <w:sz w:val="18"/>
                <w:szCs w:val="18"/>
                <w:highlight w:val="lightGray"/>
              </w:rPr>
            </w:pPr>
            <w:r w:rsidRPr="0020249B">
              <w:rPr>
                <w:rFonts w:ascii="Arial" w:hAnsi="Arial"/>
                <w:sz w:val="18"/>
                <w:szCs w:val="18"/>
                <w:highlight w:val="lightGray"/>
              </w:rPr>
              <w:t>2</w:t>
            </w:r>
            <w:r w:rsidRPr="0020249B">
              <w:rPr>
                <w:rFonts w:ascii="Arial" w:hAnsi="Arial"/>
                <w:sz w:val="18"/>
                <w:szCs w:val="18"/>
                <w:highlight w:val="lightGray"/>
                <w:vertAlign w:val="superscript"/>
              </w:rPr>
              <w:t>ème</w:t>
            </w:r>
            <w:r w:rsidRPr="0020249B">
              <w:rPr>
                <w:rFonts w:ascii="Arial" w:hAnsi="Arial"/>
                <w:sz w:val="18"/>
                <w:szCs w:val="18"/>
                <w:highlight w:val="lightGray"/>
              </w:rPr>
              <w:t xml:space="preserve"> degré</w:t>
            </w:r>
          </w:p>
          <w:p w14:paraId="5BEBD8F6"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Général</w:t>
            </w:r>
          </w:p>
          <w:p w14:paraId="01EF4098"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Technique de Transition</w:t>
            </w:r>
          </w:p>
          <w:p w14:paraId="528DB7EC"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Technique de Qualification</w:t>
            </w:r>
          </w:p>
          <w:p w14:paraId="21D5B520"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Artistique de Transition</w:t>
            </w:r>
          </w:p>
          <w:p w14:paraId="1E9255AF"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Artistique de Qualification</w:t>
            </w:r>
          </w:p>
          <w:p w14:paraId="6EEDD1DE" w14:textId="77777777" w:rsidR="008D1697" w:rsidRPr="0020249B" w:rsidRDefault="008D1697">
            <w:pPr>
              <w:numPr>
                <w:ilvl w:val="1"/>
                <w:numId w:val="48"/>
              </w:numPr>
              <w:spacing w:line="360" w:lineRule="auto"/>
              <w:ind w:left="842" w:hanging="416"/>
              <w:rPr>
                <w:rFonts w:ascii="Arial" w:hAnsi="Arial"/>
                <w:sz w:val="18"/>
                <w:szCs w:val="18"/>
                <w:highlight w:val="lightGray"/>
              </w:rPr>
            </w:pPr>
            <w:r w:rsidRPr="0020249B">
              <w:rPr>
                <w:rFonts w:ascii="Arial" w:hAnsi="Arial"/>
                <w:sz w:val="18"/>
                <w:szCs w:val="18"/>
                <w:highlight w:val="lightGray"/>
              </w:rPr>
              <w:t>Professionnel</w:t>
            </w:r>
          </w:p>
          <w:p w14:paraId="349933CD" w14:textId="77777777" w:rsidR="008D1697" w:rsidRPr="0020249B" w:rsidRDefault="008D1697">
            <w:pPr>
              <w:numPr>
                <w:ilvl w:val="0"/>
                <w:numId w:val="48"/>
              </w:numPr>
              <w:spacing w:line="360" w:lineRule="auto"/>
              <w:ind w:left="706"/>
              <w:rPr>
                <w:rFonts w:ascii="Arial" w:hAnsi="Arial"/>
                <w:sz w:val="18"/>
                <w:szCs w:val="18"/>
                <w:highlight w:val="lightGray"/>
              </w:rPr>
            </w:pPr>
            <w:r w:rsidRPr="0020249B">
              <w:rPr>
                <w:rFonts w:ascii="Arial" w:hAnsi="Arial"/>
                <w:sz w:val="18"/>
                <w:szCs w:val="18"/>
                <w:highlight w:val="lightGray"/>
              </w:rPr>
              <w:t>3</w:t>
            </w:r>
            <w:r w:rsidRPr="0020249B">
              <w:rPr>
                <w:rFonts w:ascii="Arial" w:hAnsi="Arial"/>
                <w:sz w:val="18"/>
                <w:szCs w:val="18"/>
                <w:highlight w:val="lightGray"/>
                <w:vertAlign w:val="superscript"/>
              </w:rPr>
              <w:t>ème</w:t>
            </w:r>
            <w:r w:rsidRPr="0020249B">
              <w:rPr>
                <w:rFonts w:ascii="Arial" w:hAnsi="Arial"/>
                <w:sz w:val="18"/>
                <w:szCs w:val="18"/>
                <w:highlight w:val="lightGray"/>
              </w:rPr>
              <w:t xml:space="preserve"> degré</w:t>
            </w:r>
          </w:p>
          <w:p w14:paraId="74650694" w14:textId="77777777" w:rsidR="008D1697" w:rsidRPr="0020249B" w:rsidRDefault="008D1697">
            <w:pPr>
              <w:numPr>
                <w:ilvl w:val="1"/>
                <w:numId w:val="48"/>
              </w:numPr>
              <w:spacing w:line="360" w:lineRule="auto"/>
              <w:ind w:left="848" w:hanging="425"/>
              <w:rPr>
                <w:rFonts w:ascii="Arial" w:hAnsi="Arial"/>
                <w:sz w:val="18"/>
                <w:szCs w:val="18"/>
                <w:highlight w:val="lightGray"/>
              </w:rPr>
            </w:pPr>
            <w:r w:rsidRPr="0020249B">
              <w:rPr>
                <w:rFonts w:ascii="Arial" w:hAnsi="Arial"/>
                <w:sz w:val="18"/>
                <w:szCs w:val="18"/>
                <w:highlight w:val="lightGray"/>
              </w:rPr>
              <w:t>Général</w:t>
            </w:r>
          </w:p>
          <w:p w14:paraId="62BA4410" w14:textId="77777777" w:rsidR="008D1697" w:rsidRPr="0020249B" w:rsidRDefault="008D1697">
            <w:pPr>
              <w:numPr>
                <w:ilvl w:val="1"/>
                <w:numId w:val="48"/>
              </w:numPr>
              <w:spacing w:line="360" w:lineRule="auto"/>
              <w:ind w:left="848" w:hanging="425"/>
              <w:rPr>
                <w:rFonts w:ascii="Arial" w:hAnsi="Arial"/>
                <w:sz w:val="18"/>
                <w:szCs w:val="18"/>
                <w:highlight w:val="lightGray"/>
              </w:rPr>
            </w:pPr>
            <w:r w:rsidRPr="0020249B">
              <w:rPr>
                <w:rFonts w:ascii="Arial" w:hAnsi="Arial"/>
                <w:sz w:val="18"/>
                <w:szCs w:val="18"/>
                <w:highlight w:val="lightGray"/>
              </w:rPr>
              <w:t>Technique de Transition</w:t>
            </w:r>
          </w:p>
          <w:p w14:paraId="1ED21406" w14:textId="77777777" w:rsidR="008D1697" w:rsidRPr="0020249B" w:rsidRDefault="008D1697">
            <w:pPr>
              <w:numPr>
                <w:ilvl w:val="1"/>
                <w:numId w:val="48"/>
              </w:numPr>
              <w:spacing w:line="360" w:lineRule="auto"/>
              <w:ind w:left="848" w:hanging="425"/>
              <w:rPr>
                <w:rFonts w:ascii="Arial" w:hAnsi="Arial"/>
                <w:sz w:val="18"/>
                <w:szCs w:val="18"/>
                <w:highlight w:val="lightGray"/>
              </w:rPr>
            </w:pPr>
            <w:r w:rsidRPr="0020249B">
              <w:rPr>
                <w:rFonts w:ascii="Arial" w:hAnsi="Arial"/>
                <w:sz w:val="18"/>
                <w:szCs w:val="18"/>
                <w:highlight w:val="lightGray"/>
              </w:rPr>
              <w:t>Technique de Qualification</w:t>
            </w:r>
          </w:p>
          <w:p w14:paraId="7C56E778" w14:textId="77777777" w:rsidR="008D1697" w:rsidRPr="0020249B" w:rsidRDefault="008D1697">
            <w:pPr>
              <w:numPr>
                <w:ilvl w:val="1"/>
                <w:numId w:val="48"/>
              </w:numPr>
              <w:spacing w:line="360" w:lineRule="auto"/>
              <w:ind w:left="848" w:hanging="425"/>
              <w:rPr>
                <w:rFonts w:ascii="Arial" w:hAnsi="Arial"/>
                <w:sz w:val="18"/>
                <w:szCs w:val="18"/>
                <w:highlight w:val="lightGray"/>
              </w:rPr>
            </w:pPr>
            <w:r w:rsidRPr="0020249B">
              <w:rPr>
                <w:rFonts w:ascii="Arial" w:hAnsi="Arial"/>
                <w:sz w:val="18"/>
                <w:szCs w:val="18"/>
                <w:highlight w:val="lightGray"/>
              </w:rPr>
              <w:t>Artistique de Transition</w:t>
            </w:r>
          </w:p>
          <w:p w14:paraId="2CFAD6C3" w14:textId="77777777" w:rsidR="008D1697" w:rsidRPr="0020249B" w:rsidRDefault="008D1697">
            <w:pPr>
              <w:numPr>
                <w:ilvl w:val="1"/>
                <w:numId w:val="48"/>
              </w:numPr>
              <w:spacing w:line="360" w:lineRule="auto"/>
              <w:ind w:left="848" w:hanging="425"/>
              <w:rPr>
                <w:rFonts w:ascii="Arial" w:hAnsi="Arial"/>
                <w:sz w:val="18"/>
                <w:szCs w:val="18"/>
                <w:highlight w:val="lightGray"/>
              </w:rPr>
            </w:pPr>
            <w:r w:rsidRPr="0020249B">
              <w:rPr>
                <w:rFonts w:ascii="Arial" w:hAnsi="Arial"/>
                <w:sz w:val="18"/>
                <w:szCs w:val="18"/>
                <w:highlight w:val="lightGray"/>
              </w:rPr>
              <w:t>Artistique de Qualification</w:t>
            </w:r>
          </w:p>
          <w:p w14:paraId="2E0DCD89" w14:textId="77777777" w:rsidR="008D1697" w:rsidRPr="0020249B" w:rsidRDefault="008D1697">
            <w:pPr>
              <w:numPr>
                <w:ilvl w:val="1"/>
                <w:numId w:val="48"/>
              </w:numPr>
              <w:spacing w:line="360" w:lineRule="auto"/>
              <w:ind w:left="848" w:hanging="425"/>
              <w:rPr>
                <w:rFonts w:ascii="Arial" w:hAnsi="Arial"/>
                <w:sz w:val="18"/>
                <w:szCs w:val="18"/>
                <w:highlight w:val="lightGray"/>
                <w:u w:val="single"/>
              </w:rPr>
            </w:pPr>
            <w:r w:rsidRPr="0020249B">
              <w:rPr>
                <w:rFonts w:ascii="Arial" w:hAnsi="Arial"/>
                <w:sz w:val="18"/>
                <w:szCs w:val="18"/>
                <w:highlight w:val="lightGray"/>
              </w:rPr>
              <w:t>Professionnel</w:t>
            </w:r>
          </w:p>
        </w:tc>
      </w:tr>
    </w:tbl>
    <w:p w14:paraId="7FD06263" w14:textId="77777777" w:rsidR="008D1697" w:rsidRPr="00180F26" w:rsidRDefault="008D1697" w:rsidP="00A4738C">
      <w:pPr>
        <w:rPr>
          <w:rFonts w:ascii="Arial" w:hAnsi="Arial" w:cs="Arial"/>
          <w:sz w:val="20"/>
          <w:szCs w:val="20"/>
          <w:u w:val="single"/>
        </w:rPr>
      </w:pPr>
    </w:p>
    <w:p w14:paraId="722C6805" w14:textId="77777777" w:rsidR="005117CE" w:rsidRPr="00180F26" w:rsidRDefault="005117CE" w:rsidP="00A4738C">
      <w:pPr>
        <w:rPr>
          <w:rFonts w:ascii="Arial" w:hAnsi="Arial" w:cs="Arial"/>
          <w:sz w:val="20"/>
          <w:szCs w:val="20"/>
          <w:u w:val="single"/>
        </w:rPr>
      </w:pPr>
    </w:p>
    <w:p w14:paraId="7E77220A" w14:textId="77777777" w:rsidR="005117CE" w:rsidRPr="00180F26" w:rsidRDefault="005117CE" w:rsidP="00A4738C">
      <w:pPr>
        <w:rPr>
          <w:rFonts w:ascii="Arial" w:hAnsi="Arial" w:cs="Arial"/>
          <w:sz w:val="20"/>
          <w:szCs w:val="20"/>
          <w:u w:val="single"/>
        </w:rPr>
      </w:pPr>
    </w:p>
    <w:p w14:paraId="35DA4273" w14:textId="77777777" w:rsidR="005117CE" w:rsidRPr="00180F26" w:rsidRDefault="005117CE" w:rsidP="00A4738C">
      <w:pPr>
        <w:rPr>
          <w:rFonts w:ascii="Arial" w:hAnsi="Arial" w:cs="Arial"/>
          <w:sz w:val="20"/>
          <w:szCs w:val="20"/>
          <w:u w:val="single"/>
        </w:rPr>
      </w:pPr>
    </w:p>
    <w:p w14:paraId="152E133D" w14:textId="77777777" w:rsidR="005117CE" w:rsidRPr="00180F26" w:rsidRDefault="005117CE" w:rsidP="00A4738C">
      <w:pPr>
        <w:rPr>
          <w:rFonts w:ascii="Arial" w:hAnsi="Arial" w:cs="Arial"/>
          <w:sz w:val="20"/>
          <w:szCs w:val="20"/>
          <w:u w:val="single"/>
        </w:rPr>
      </w:pPr>
    </w:p>
    <w:p w14:paraId="35D21820" w14:textId="77777777" w:rsidR="005117CE" w:rsidRPr="00180F26" w:rsidRDefault="005117CE" w:rsidP="00A4738C">
      <w:pPr>
        <w:rPr>
          <w:rFonts w:ascii="Arial" w:hAnsi="Arial" w:cs="Arial"/>
          <w:sz w:val="20"/>
          <w:szCs w:val="20"/>
          <w:u w:val="single"/>
        </w:rPr>
      </w:pPr>
    </w:p>
    <w:p w14:paraId="77E79783" w14:textId="77777777" w:rsidR="005117CE" w:rsidRPr="00180F26" w:rsidRDefault="0011068A" w:rsidP="005117CE">
      <w:pPr>
        <w:tabs>
          <w:tab w:val="center" w:pos="6237"/>
        </w:tabs>
        <w:rPr>
          <w:lang w:val="fr-FR"/>
        </w:rPr>
      </w:pPr>
      <w:r>
        <w:rPr>
          <w:iCs/>
          <w:lang w:val="fr-FR"/>
        </w:rPr>
        <w:pict w14:anchorId="1E3BD1AD">
          <v:rect id="_x0000_i1036" style="width:170.1pt;height:1pt" o:hrpct="0" o:hrstd="t" o:hrnoshade="t" o:hr="t" fillcolor="black [3213]" stroked="f"/>
        </w:pict>
      </w:r>
    </w:p>
    <w:p w14:paraId="0AAC693D" w14:textId="2089A674" w:rsidR="005117CE" w:rsidRPr="00180F26" w:rsidRDefault="005117CE" w:rsidP="005117CE">
      <w:pPr>
        <w:pStyle w:val="BASDEPAGEcalibri8"/>
      </w:pPr>
      <w:r w:rsidRPr="00180F26">
        <w:rPr>
          <w:sz w:val="18"/>
          <w:szCs w:val="18"/>
          <w:vertAlign w:val="superscript"/>
          <w:lang w:val="fr-FR"/>
        </w:rPr>
        <w:t>1</w:t>
      </w:r>
      <w:r w:rsidRPr="00180F26">
        <w:rPr>
          <w:sz w:val="18"/>
          <w:szCs w:val="18"/>
          <w:lang w:val="fr-FR"/>
        </w:rPr>
        <w:t xml:space="preserve"> </w:t>
      </w:r>
      <w:r w:rsidRPr="00180F26">
        <w:t>Sauf dérogation accordée par le Gouvernement, il faut organiser au moins deux types.</w:t>
      </w:r>
    </w:p>
    <w:p w14:paraId="134E0B53" w14:textId="77777777" w:rsidR="005117CE" w:rsidRPr="00180F26" w:rsidRDefault="005117CE" w:rsidP="005117CE">
      <w:pPr>
        <w:pStyle w:val="BASDEPAGEcalibri8"/>
      </w:pPr>
    </w:p>
    <w:p w14:paraId="10EAE9E4" w14:textId="77777777" w:rsidR="008D1697" w:rsidRPr="00180F26" w:rsidRDefault="008D1697" w:rsidP="00A4738C">
      <w:pPr>
        <w:rPr>
          <w:rFonts w:ascii="Arial" w:hAnsi="Arial" w:cs="Arial"/>
          <w:sz w:val="20"/>
          <w:szCs w:val="20"/>
          <w:u w:val="single"/>
        </w:rPr>
      </w:pPr>
    </w:p>
    <w:p w14:paraId="14460FE5" w14:textId="77777777" w:rsidR="00A4738C" w:rsidRPr="00180F26" w:rsidRDefault="00A4738C" w:rsidP="00A4738C">
      <w:pPr>
        <w:tabs>
          <w:tab w:val="center" w:pos="6237"/>
        </w:tabs>
        <w:rPr>
          <w:rFonts w:ascii="Arial" w:hAnsi="Arial" w:cs="Arial"/>
          <w:sz w:val="20"/>
          <w:szCs w:val="20"/>
        </w:rPr>
      </w:pPr>
    </w:p>
    <w:p w14:paraId="145F2930" w14:textId="77777777" w:rsidR="00A4738C" w:rsidRPr="00180F26" w:rsidRDefault="00A4738C" w:rsidP="00A4738C">
      <w:pPr>
        <w:pStyle w:val="BASDEPAGEcalibri8"/>
        <w:rPr>
          <w:rFonts w:cs="Arial"/>
          <w:sz w:val="20"/>
          <w:szCs w:val="20"/>
        </w:rPr>
      </w:pPr>
    </w:p>
    <w:tbl>
      <w:tblPr>
        <w:tblStyle w:val="Grilledutableau"/>
        <w:tblW w:w="9639" w:type="dxa"/>
        <w:tblLook w:val="04A0" w:firstRow="1" w:lastRow="0" w:firstColumn="1" w:lastColumn="0" w:noHBand="0" w:noVBand="1"/>
      </w:tblPr>
      <w:tblGrid>
        <w:gridCol w:w="4779"/>
        <w:gridCol w:w="40"/>
        <w:gridCol w:w="4820"/>
      </w:tblGrid>
      <w:tr w:rsidR="00A4738C" w:rsidRPr="00180F26" w14:paraId="064F8BF0" w14:textId="77777777" w:rsidTr="00241EE0">
        <w:tc>
          <w:tcPr>
            <w:tcW w:w="4282" w:type="dxa"/>
          </w:tcPr>
          <w:p w14:paraId="21BBD348" w14:textId="77777777" w:rsidR="00A4738C" w:rsidRPr="00180F26" w:rsidRDefault="00A4738C">
            <w:pPr>
              <w:numPr>
                <w:ilvl w:val="0"/>
                <w:numId w:val="48"/>
              </w:numPr>
              <w:spacing w:line="312" w:lineRule="auto"/>
              <w:ind w:firstLine="30"/>
              <w:rPr>
                <w:rFonts w:ascii="Arial" w:hAnsi="Arial"/>
                <w:sz w:val="18"/>
                <w:szCs w:val="18"/>
              </w:rPr>
            </w:pPr>
            <w:r w:rsidRPr="00180F26">
              <w:rPr>
                <w:rFonts w:ascii="Arial" w:hAnsi="Arial"/>
                <w:sz w:val="18"/>
                <w:szCs w:val="18"/>
              </w:rPr>
              <w:t>Type 5</w:t>
            </w:r>
          </w:p>
        </w:tc>
        <w:tc>
          <w:tcPr>
            <w:tcW w:w="4354" w:type="dxa"/>
            <w:gridSpan w:val="2"/>
          </w:tcPr>
          <w:p w14:paraId="3DA53784" w14:textId="77777777" w:rsidR="00A4738C" w:rsidRPr="00180F26" w:rsidRDefault="00A4738C">
            <w:pPr>
              <w:numPr>
                <w:ilvl w:val="0"/>
                <w:numId w:val="48"/>
              </w:numPr>
              <w:spacing w:line="312" w:lineRule="auto"/>
              <w:ind w:firstLine="30"/>
              <w:rPr>
                <w:rFonts w:ascii="Arial" w:hAnsi="Arial"/>
                <w:sz w:val="18"/>
                <w:szCs w:val="18"/>
              </w:rPr>
            </w:pPr>
            <w:r w:rsidRPr="00180F26">
              <w:rPr>
                <w:rFonts w:ascii="Arial" w:hAnsi="Arial"/>
                <w:sz w:val="18"/>
                <w:szCs w:val="18"/>
              </w:rPr>
              <w:t>Type 6</w:t>
            </w:r>
          </w:p>
        </w:tc>
      </w:tr>
      <w:tr w:rsidR="00A4738C" w:rsidRPr="00180F26" w14:paraId="0DB1F890" w14:textId="77777777" w:rsidTr="00241EE0">
        <w:tc>
          <w:tcPr>
            <w:tcW w:w="4282" w:type="dxa"/>
          </w:tcPr>
          <w:p w14:paraId="34B82684" w14:textId="77777777" w:rsidR="00A4738C" w:rsidRPr="00180F26" w:rsidRDefault="00A4738C">
            <w:pPr>
              <w:numPr>
                <w:ilvl w:val="0"/>
                <w:numId w:val="48"/>
              </w:numPr>
              <w:spacing w:line="360" w:lineRule="auto"/>
              <w:ind w:left="739"/>
              <w:rPr>
                <w:rFonts w:ascii="Arial" w:hAnsi="Arial"/>
                <w:sz w:val="18"/>
                <w:szCs w:val="18"/>
              </w:rPr>
            </w:pPr>
            <w:r w:rsidRPr="00180F26">
              <w:rPr>
                <w:rFonts w:ascii="Arial" w:hAnsi="Arial"/>
                <w:sz w:val="18"/>
                <w:szCs w:val="18"/>
              </w:rPr>
              <w:t>1</w:t>
            </w:r>
            <w:r w:rsidRPr="00180F26">
              <w:rPr>
                <w:rFonts w:ascii="Arial" w:hAnsi="Arial"/>
                <w:sz w:val="18"/>
                <w:szCs w:val="18"/>
                <w:vertAlign w:val="superscript"/>
              </w:rPr>
              <w:t>er</w:t>
            </w:r>
            <w:r w:rsidRPr="00180F26">
              <w:rPr>
                <w:rFonts w:ascii="Arial" w:hAnsi="Arial"/>
                <w:sz w:val="18"/>
                <w:szCs w:val="18"/>
              </w:rPr>
              <w:t xml:space="preserve"> degré commun</w:t>
            </w:r>
          </w:p>
          <w:p w14:paraId="17AA75DD" w14:textId="77777777" w:rsidR="00A4738C" w:rsidRPr="00180F26" w:rsidRDefault="00A4738C">
            <w:pPr>
              <w:numPr>
                <w:ilvl w:val="0"/>
                <w:numId w:val="48"/>
              </w:numPr>
              <w:spacing w:line="360" w:lineRule="auto"/>
              <w:ind w:left="739"/>
              <w:rPr>
                <w:rFonts w:ascii="Arial" w:hAnsi="Arial"/>
                <w:sz w:val="18"/>
                <w:szCs w:val="18"/>
              </w:rPr>
            </w:pPr>
            <w:r w:rsidRPr="00180F26">
              <w:rPr>
                <w:rFonts w:ascii="Arial" w:hAnsi="Arial"/>
                <w:sz w:val="18"/>
                <w:szCs w:val="18"/>
              </w:rPr>
              <w:t>2</w:t>
            </w:r>
            <w:r w:rsidRPr="00180F26">
              <w:rPr>
                <w:rFonts w:ascii="Arial" w:hAnsi="Arial"/>
                <w:sz w:val="18"/>
                <w:szCs w:val="18"/>
                <w:vertAlign w:val="superscript"/>
              </w:rPr>
              <w:t>ème</w:t>
            </w:r>
            <w:r w:rsidRPr="00180F26">
              <w:rPr>
                <w:rFonts w:ascii="Arial" w:hAnsi="Arial"/>
                <w:sz w:val="18"/>
                <w:szCs w:val="18"/>
              </w:rPr>
              <w:t xml:space="preserve"> degré</w:t>
            </w:r>
          </w:p>
          <w:p w14:paraId="017865F2"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Général</w:t>
            </w:r>
          </w:p>
          <w:p w14:paraId="02EBB369"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Technique de Transition</w:t>
            </w:r>
          </w:p>
          <w:p w14:paraId="274E62FE"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Technique de Qualification</w:t>
            </w:r>
          </w:p>
          <w:p w14:paraId="053870D2"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Artistique de Transition</w:t>
            </w:r>
          </w:p>
          <w:p w14:paraId="614CD881"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Artistique de Qualification</w:t>
            </w:r>
          </w:p>
          <w:p w14:paraId="5C1AB580"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Professionnel</w:t>
            </w:r>
          </w:p>
          <w:p w14:paraId="07B1CF90" w14:textId="77777777" w:rsidR="00A4738C" w:rsidRPr="00180F26" w:rsidRDefault="00A4738C">
            <w:pPr>
              <w:numPr>
                <w:ilvl w:val="0"/>
                <w:numId w:val="48"/>
              </w:numPr>
              <w:spacing w:line="360" w:lineRule="auto"/>
              <w:rPr>
                <w:rFonts w:ascii="Arial" w:hAnsi="Arial"/>
                <w:sz w:val="18"/>
                <w:szCs w:val="18"/>
              </w:rPr>
            </w:pPr>
            <w:r w:rsidRPr="00180F26">
              <w:rPr>
                <w:rFonts w:ascii="Arial" w:hAnsi="Arial"/>
                <w:sz w:val="18"/>
                <w:szCs w:val="18"/>
              </w:rPr>
              <w:t>3</w:t>
            </w:r>
            <w:r w:rsidRPr="00180F26">
              <w:rPr>
                <w:rFonts w:ascii="Arial" w:hAnsi="Arial"/>
                <w:sz w:val="18"/>
                <w:szCs w:val="18"/>
                <w:vertAlign w:val="superscript"/>
              </w:rPr>
              <w:t>ème</w:t>
            </w:r>
            <w:r w:rsidRPr="00180F26">
              <w:rPr>
                <w:rFonts w:ascii="Arial" w:hAnsi="Arial"/>
                <w:sz w:val="18"/>
                <w:szCs w:val="18"/>
              </w:rPr>
              <w:t xml:space="preserve"> degré</w:t>
            </w:r>
          </w:p>
          <w:p w14:paraId="4B74758B"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Général</w:t>
            </w:r>
          </w:p>
          <w:p w14:paraId="4DCE321B"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Technique de Transition</w:t>
            </w:r>
          </w:p>
          <w:p w14:paraId="7A652320"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Technique de Qualification</w:t>
            </w:r>
          </w:p>
          <w:p w14:paraId="1501835B"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Artistique de Transition</w:t>
            </w:r>
          </w:p>
          <w:p w14:paraId="7618EFEE"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Artistique de Qualification</w:t>
            </w:r>
          </w:p>
          <w:p w14:paraId="35B96E4E" w14:textId="77777777" w:rsidR="00A4738C" w:rsidRPr="00180F26" w:rsidRDefault="00A4738C">
            <w:pPr>
              <w:numPr>
                <w:ilvl w:val="1"/>
                <w:numId w:val="48"/>
              </w:numPr>
              <w:spacing w:line="360" w:lineRule="auto"/>
              <w:ind w:left="880" w:hanging="283"/>
              <w:rPr>
                <w:rFonts w:ascii="Arial" w:hAnsi="Arial"/>
                <w:sz w:val="18"/>
                <w:szCs w:val="18"/>
              </w:rPr>
            </w:pPr>
            <w:r w:rsidRPr="00180F26">
              <w:rPr>
                <w:rFonts w:ascii="Arial" w:hAnsi="Arial"/>
                <w:sz w:val="18"/>
                <w:szCs w:val="18"/>
              </w:rPr>
              <w:t>Professionnel</w:t>
            </w:r>
          </w:p>
        </w:tc>
        <w:tc>
          <w:tcPr>
            <w:tcW w:w="4354" w:type="dxa"/>
            <w:gridSpan w:val="2"/>
          </w:tcPr>
          <w:p w14:paraId="25C96F18" w14:textId="77777777" w:rsidR="00A4738C" w:rsidRPr="00180F26" w:rsidRDefault="00A4738C">
            <w:pPr>
              <w:numPr>
                <w:ilvl w:val="0"/>
                <w:numId w:val="48"/>
              </w:numPr>
              <w:spacing w:line="360" w:lineRule="auto"/>
              <w:ind w:left="139"/>
              <w:rPr>
                <w:rFonts w:ascii="Arial" w:hAnsi="Arial"/>
                <w:sz w:val="18"/>
                <w:szCs w:val="18"/>
              </w:rPr>
            </w:pPr>
            <w:r w:rsidRPr="00180F26">
              <w:rPr>
                <w:rFonts w:ascii="Arial" w:hAnsi="Arial"/>
                <w:sz w:val="18"/>
                <w:szCs w:val="18"/>
              </w:rPr>
              <w:t>1</w:t>
            </w:r>
            <w:r w:rsidRPr="00180F26">
              <w:rPr>
                <w:rFonts w:ascii="Arial" w:hAnsi="Arial"/>
                <w:sz w:val="18"/>
                <w:szCs w:val="18"/>
                <w:vertAlign w:val="superscript"/>
              </w:rPr>
              <w:t>er</w:t>
            </w:r>
            <w:r w:rsidRPr="00180F26">
              <w:rPr>
                <w:rFonts w:ascii="Arial" w:hAnsi="Arial"/>
                <w:sz w:val="18"/>
                <w:szCs w:val="18"/>
              </w:rPr>
              <w:t xml:space="preserve"> degré commun</w:t>
            </w:r>
          </w:p>
          <w:p w14:paraId="3BB7AD82" w14:textId="77777777" w:rsidR="00A4738C" w:rsidRPr="00180F26" w:rsidRDefault="00A4738C">
            <w:pPr>
              <w:numPr>
                <w:ilvl w:val="0"/>
                <w:numId w:val="48"/>
              </w:numPr>
              <w:spacing w:line="360" w:lineRule="auto"/>
              <w:ind w:left="139"/>
              <w:rPr>
                <w:rFonts w:ascii="Arial" w:hAnsi="Arial"/>
                <w:sz w:val="18"/>
                <w:szCs w:val="18"/>
              </w:rPr>
            </w:pPr>
            <w:r w:rsidRPr="00180F26">
              <w:rPr>
                <w:rFonts w:ascii="Arial" w:hAnsi="Arial"/>
                <w:sz w:val="18"/>
                <w:szCs w:val="18"/>
              </w:rPr>
              <w:t>2</w:t>
            </w:r>
            <w:r w:rsidRPr="00180F26">
              <w:rPr>
                <w:rFonts w:ascii="Arial" w:hAnsi="Arial"/>
                <w:sz w:val="18"/>
                <w:szCs w:val="18"/>
                <w:vertAlign w:val="superscript"/>
              </w:rPr>
              <w:t>ème</w:t>
            </w:r>
            <w:r w:rsidRPr="00180F26">
              <w:rPr>
                <w:rFonts w:ascii="Arial" w:hAnsi="Arial"/>
                <w:sz w:val="18"/>
                <w:szCs w:val="18"/>
              </w:rPr>
              <w:t xml:space="preserve"> degré</w:t>
            </w:r>
          </w:p>
          <w:p w14:paraId="10881A23"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Général</w:t>
            </w:r>
          </w:p>
          <w:p w14:paraId="505F763F"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Technique de Transition</w:t>
            </w:r>
          </w:p>
          <w:p w14:paraId="79483E4D"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Technique de Qualification</w:t>
            </w:r>
          </w:p>
          <w:p w14:paraId="638B13FF"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Artistique de Transition</w:t>
            </w:r>
          </w:p>
          <w:p w14:paraId="698AF992"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Artistique de Qualification</w:t>
            </w:r>
          </w:p>
          <w:p w14:paraId="13955160" w14:textId="77777777" w:rsidR="00A4738C" w:rsidRPr="00180F26" w:rsidRDefault="00A4738C">
            <w:pPr>
              <w:numPr>
                <w:ilvl w:val="1"/>
                <w:numId w:val="48"/>
              </w:numPr>
              <w:spacing w:line="360" w:lineRule="auto"/>
              <w:ind w:left="990"/>
              <w:rPr>
                <w:rFonts w:ascii="Arial" w:hAnsi="Arial"/>
                <w:sz w:val="18"/>
                <w:szCs w:val="18"/>
              </w:rPr>
            </w:pPr>
            <w:r w:rsidRPr="00180F26">
              <w:rPr>
                <w:rFonts w:ascii="Arial" w:hAnsi="Arial"/>
                <w:sz w:val="18"/>
                <w:szCs w:val="18"/>
              </w:rPr>
              <w:t>Professionnel</w:t>
            </w:r>
          </w:p>
          <w:p w14:paraId="625F829A" w14:textId="77777777" w:rsidR="00A4738C" w:rsidRPr="00180F26" w:rsidRDefault="00A4738C">
            <w:pPr>
              <w:numPr>
                <w:ilvl w:val="0"/>
                <w:numId w:val="48"/>
              </w:numPr>
              <w:spacing w:line="360" w:lineRule="auto"/>
              <w:rPr>
                <w:rFonts w:ascii="Arial" w:hAnsi="Arial"/>
                <w:sz w:val="18"/>
                <w:szCs w:val="18"/>
              </w:rPr>
            </w:pPr>
            <w:r w:rsidRPr="00180F26">
              <w:rPr>
                <w:rFonts w:ascii="Arial" w:hAnsi="Arial"/>
                <w:sz w:val="18"/>
                <w:szCs w:val="18"/>
              </w:rPr>
              <w:t>3</w:t>
            </w:r>
            <w:r w:rsidRPr="00180F26">
              <w:rPr>
                <w:rFonts w:ascii="Arial" w:hAnsi="Arial"/>
                <w:sz w:val="18"/>
                <w:szCs w:val="18"/>
                <w:vertAlign w:val="superscript"/>
              </w:rPr>
              <w:t>ème</w:t>
            </w:r>
            <w:r w:rsidRPr="00180F26">
              <w:rPr>
                <w:rFonts w:ascii="Arial" w:hAnsi="Arial"/>
                <w:sz w:val="18"/>
                <w:szCs w:val="18"/>
              </w:rPr>
              <w:t xml:space="preserve"> degré</w:t>
            </w:r>
          </w:p>
          <w:p w14:paraId="052226AA"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Général</w:t>
            </w:r>
          </w:p>
          <w:p w14:paraId="0A31FDA3"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Technique de Transition</w:t>
            </w:r>
          </w:p>
          <w:p w14:paraId="3ADBFA55"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Technique de Qualification</w:t>
            </w:r>
          </w:p>
          <w:p w14:paraId="241F577D"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Artistique de Transition</w:t>
            </w:r>
          </w:p>
          <w:p w14:paraId="616C0A42"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Artistique de Qualification</w:t>
            </w:r>
          </w:p>
          <w:p w14:paraId="08D27A7E" w14:textId="77777777" w:rsidR="00A4738C" w:rsidRPr="00180F26" w:rsidRDefault="00A4738C">
            <w:pPr>
              <w:numPr>
                <w:ilvl w:val="1"/>
                <w:numId w:val="48"/>
              </w:numPr>
              <w:spacing w:line="360" w:lineRule="auto"/>
              <w:ind w:left="993" w:hanging="284"/>
              <w:rPr>
                <w:rFonts w:ascii="Arial" w:hAnsi="Arial"/>
                <w:sz w:val="18"/>
                <w:szCs w:val="18"/>
              </w:rPr>
            </w:pPr>
            <w:r w:rsidRPr="00180F26">
              <w:rPr>
                <w:rFonts w:ascii="Arial" w:hAnsi="Arial"/>
                <w:sz w:val="18"/>
                <w:szCs w:val="18"/>
              </w:rPr>
              <w:t>Professionnel</w:t>
            </w:r>
          </w:p>
        </w:tc>
      </w:tr>
      <w:tr w:rsidR="00A4738C" w:rsidRPr="00180F26" w14:paraId="3886EADE" w14:textId="77777777" w:rsidTr="00241EE0">
        <w:tc>
          <w:tcPr>
            <w:tcW w:w="8636" w:type="dxa"/>
            <w:gridSpan w:val="3"/>
          </w:tcPr>
          <w:p w14:paraId="7F99560B" w14:textId="77777777" w:rsidR="00A4738C" w:rsidRPr="00180F26" w:rsidRDefault="00A4738C" w:rsidP="00B352C4">
            <w:pPr>
              <w:spacing w:line="360" w:lineRule="auto"/>
              <w:jc w:val="center"/>
              <w:rPr>
                <w:rFonts w:ascii="Arial" w:hAnsi="Arial"/>
                <w:sz w:val="18"/>
                <w:szCs w:val="18"/>
              </w:rPr>
            </w:pPr>
            <w:r w:rsidRPr="00180F26">
              <w:rPr>
                <w:rFonts w:ascii="Arial" w:hAnsi="Arial"/>
                <w:sz w:val="18"/>
                <w:szCs w:val="18"/>
              </w:rPr>
              <w:t>Type 7</w:t>
            </w:r>
          </w:p>
        </w:tc>
      </w:tr>
      <w:tr w:rsidR="00A4738C" w:rsidRPr="00180F26" w14:paraId="5C7CADEB" w14:textId="77777777" w:rsidTr="00241EE0">
        <w:tc>
          <w:tcPr>
            <w:tcW w:w="4318" w:type="dxa"/>
            <w:gridSpan w:val="2"/>
          </w:tcPr>
          <w:p w14:paraId="2AED1EB1" w14:textId="77777777" w:rsidR="00A4738C" w:rsidRPr="00180F26" w:rsidRDefault="00A4738C">
            <w:pPr>
              <w:numPr>
                <w:ilvl w:val="0"/>
                <w:numId w:val="48"/>
              </w:numPr>
              <w:spacing w:line="360" w:lineRule="auto"/>
              <w:rPr>
                <w:rFonts w:ascii="Arial" w:hAnsi="Arial"/>
                <w:sz w:val="18"/>
                <w:szCs w:val="18"/>
              </w:rPr>
            </w:pPr>
            <w:r w:rsidRPr="00180F26">
              <w:rPr>
                <w:rFonts w:ascii="Arial" w:hAnsi="Arial"/>
                <w:sz w:val="18"/>
                <w:szCs w:val="18"/>
              </w:rPr>
              <w:t>1</w:t>
            </w:r>
            <w:r w:rsidRPr="00180F26">
              <w:rPr>
                <w:rFonts w:ascii="Arial" w:hAnsi="Arial"/>
                <w:sz w:val="18"/>
                <w:szCs w:val="18"/>
                <w:vertAlign w:val="superscript"/>
              </w:rPr>
              <w:t>er</w:t>
            </w:r>
            <w:r w:rsidRPr="00180F26">
              <w:rPr>
                <w:rFonts w:ascii="Arial" w:hAnsi="Arial"/>
                <w:sz w:val="18"/>
                <w:szCs w:val="18"/>
              </w:rPr>
              <w:t xml:space="preserve"> degré commun</w:t>
            </w:r>
          </w:p>
          <w:p w14:paraId="65BF302F" w14:textId="77777777" w:rsidR="00A4738C" w:rsidRPr="00180F26" w:rsidRDefault="00A4738C">
            <w:pPr>
              <w:numPr>
                <w:ilvl w:val="0"/>
                <w:numId w:val="48"/>
              </w:numPr>
              <w:spacing w:line="360" w:lineRule="auto"/>
              <w:rPr>
                <w:rFonts w:ascii="Arial" w:hAnsi="Arial"/>
                <w:sz w:val="18"/>
                <w:szCs w:val="18"/>
              </w:rPr>
            </w:pPr>
            <w:r w:rsidRPr="00180F26">
              <w:rPr>
                <w:rFonts w:ascii="Arial" w:hAnsi="Arial"/>
                <w:sz w:val="18"/>
                <w:szCs w:val="18"/>
              </w:rPr>
              <w:t>2</w:t>
            </w:r>
            <w:r w:rsidRPr="00180F26">
              <w:rPr>
                <w:rFonts w:ascii="Arial" w:hAnsi="Arial"/>
                <w:sz w:val="18"/>
                <w:szCs w:val="18"/>
                <w:vertAlign w:val="superscript"/>
              </w:rPr>
              <w:t>ème</w:t>
            </w:r>
            <w:r w:rsidRPr="00180F26">
              <w:rPr>
                <w:rFonts w:ascii="Arial" w:hAnsi="Arial"/>
                <w:sz w:val="18"/>
                <w:szCs w:val="18"/>
              </w:rPr>
              <w:t xml:space="preserve"> degré</w:t>
            </w:r>
          </w:p>
          <w:p w14:paraId="72A86AA4"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Général</w:t>
            </w:r>
          </w:p>
          <w:p w14:paraId="4210012D"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Technique de Transition</w:t>
            </w:r>
          </w:p>
          <w:p w14:paraId="7B09EEE4"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Technique de Qualification</w:t>
            </w:r>
          </w:p>
          <w:p w14:paraId="471E8EF9"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Artistique de Transition</w:t>
            </w:r>
          </w:p>
          <w:p w14:paraId="7A5FC0E4"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Artistique de Qualification</w:t>
            </w:r>
          </w:p>
          <w:p w14:paraId="4677F43F" w14:textId="77777777" w:rsidR="00A4738C" w:rsidRPr="00180F26" w:rsidRDefault="00A4738C">
            <w:pPr>
              <w:numPr>
                <w:ilvl w:val="1"/>
                <w:numId w:val="48"/>
              </w:numPr>
              <w:spacing w:line="360" w:lineRule="auto"/>
              <w:ind w:left="880"/>
              <w:rPr>
                <w:rFonts w:ascii="Arial" w:hAnsi="Arial"/>
                <w:sz w:val="18"/>
                <w:szCs w:val="18"/>
              </w:rPr>
            </w:pPr>
            <w:r w:rsidRPr="00180F26">
              <w:rPr>
                <w:rFonts w:ascii="Arial" w:hAnsi="Arial"/>
                <w:sz w:val="18"/>
                <w:szCs w:val="18"/>
              </w:rPr>
              <w:t>Professionnel</w:t>
            </w:r>
          </w:p>
        </w:tc>
        <w:tc>
          <w:tcPr>
            <w:tcW w:w="4318" w:type="dxa"/>
          </w:tcPr>
          <w:p w14:paraId="02E1F3D3" w14:textId="77777777" w:rsidR="00A4738C" w:rsidRPr="00180F26" w:rsidRDefault="00A4738C">
            <w:pPr>
              <w:numPr>
                <w:ilvl w:val="0"/>
                <w:numId w:val="48"/>
              </w:numPr>
              <w:spacing w:line="360" w:lineRule="auto"/>
              <w:rPr>
                <w:rFonts w:ascii="Arial" w:hAnsi="Arial"/>
                <w:sz w:val="18"/>
                <w:szCs w:val="18"/>
              </w:rPr>
            </w:pPr>
            <w:r w:rsidRPr="00180F26">
              <w:rPr>
                <w:rFonts w:ascii="Arial" w:hAnsi="Arial"/>
                <w:sz w:val="18"/>
                <w:szCs w:val="18"/>
              </w:rPr>
              <w:t>3</w:t>
            </w:r>
            <w:r w:rsidRPr="00180F26">
              <w:rPr>
                <w:rFonts w:ascii="Arial" w:hAnsi="Arial"/>
                <w:sz w:val="18"/>
                <w:szCs w:val="18"/>
                <w:vertAlign w:val="superscript"/>
              </w:rPr>
              <w:t>ème</w:t>
            </w:r>
            <w:r w:rsidRPr="00180F26">
              <w:rPr>
                <w:rFonts w:ascii="Arial" w:hAnsi="Arial"/>
                <w:sz w:val="18"/>
                <w:szCs w:val="18"/>
              </w:rPr>
              <w:t xml:space="preserve"> degré</w:t>
            </w:r>
          </w:p>
          <w:p w14:paraId="31539E73"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Général</w:t>
            </w:r>
          </w:p>
          <w:p w14:paraId="6FF26F7A"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Technique de Transition</w:t>
            </w:r>
          </w:p>
          <w:p w14:paraId="42AB9A06"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Technique de Qualification</w:t>
            </w:r>
          </w:p>
          <w:p w14:paraId="4C40B803"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Artistique de Transition</w:t>
            </w:r>
          </w:p>
          <w:p w14:paraId="69E03124"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Artistique de Qualification</w:t>
            </w:r>
          </w:p>
          <w:p w14:paraId="58CA1B0D" w14:textId="77777777" w:rsidR="00A4738C" w:rsidRPr="00180F26" w:rsidRDefault="00A4738C">
            <w:pPr>
              <w:numPr>
                <w:ilvl w:val="1"/>
                <w:numId w:val="48"/>
              </w:numPr>
              <w:spacing w:line="360" w:lineRule="auto"/>
              <w:ind w:left="880" w:hanging="425"/>
              <w:rPr>
                <w:rFonts w:ascii="Arial" w:hAnsi="Arial"/>
                <w:sz w:val="18"/>
                <w:szCs w:val="18"/>
              </w:rPr>
            </w:pPr>
            <w:r w:rsidRPr="00180F26">
              <w:rPr>
                <w:rFonts w:ascii="Arial" w:hAnsi="Arial"/>
                <w:sz w:val="18"/>
                <w:szCs w:val="18"/>
              </w:rPr>
              <w:t>Professionnel</w:t>
            </w:r>
          </w:p>
        </w:tc>
      </w:tr>
    </w:tbl>
    <w:p w14:paraId="3628F54D" w14:textId="77777777" w:rsidR="00A4738C" w:rsidRPr="00180F26" w:rsidRDefault="00A4738C" w:rsidP="00A4738C">
      <w:pPr>
        <w:pStyle w:val="BASDEPAGEcalibri8"/>
        <w:ind w:left="0" w:firstLine="0"/>
        <w:rPr>
          <w:sz w:val="20"/>
          <w:szCs w:val="20"/>
          <w:lang w:val="fr-FR"/>
        </w:rPr>
      </w:pPr>
    </w:p>
    <w:p w14:paraId="5C575826" w14:textId="77777777" w:rsidR="00A4738C" w:rsidRPr="00180F26" w:rsidRDefault="00A4738C" w:rsidP="00A4738C">
      <w:pPr>
        <w:pStyle w:val="BASDEPAGEcalibri8"/>
        <w:ind w:left="0" w:firstLine="0"/>
        <w:rPr>
          <w:sz w:val="20"/>
          <w:szCs w:val="20"/>
          <w:lang w:val="fr-FR"/>
        </w:rPr>
      </w:pPr>
    </w:p>
    <w:p w14:paraId="1DDD8718" w14:textId="77777777" w:rsidR="00A4738C" w:rsidRPr="00180F26" w:rsidRDefault="00A4738C" w:rsidP="00A4738C">
      <w:pPr>
        <w:pStyle w:val="BASDEPAGEcalibri8"/>
        <w:ind w:left="0" w:firstLine="0"/>
        <w:rPr>
          <w:sz w:val="20"/>
          <w:szCs w:val="20"/>
          <w:lang w:val="fr-FR"/>
        </w:rPr>
      </w:pPr>
      <w:r w:rsidRPr="00180F26">
        <w:rPr>
          <w:sz w:val="20"/>
          <w:szCs w:val="20"/>
          <w:lang w:val="fr-FR"/>
        </w:rPr>
        <w:br w:type="page"/>
      </w:r>
    </w:p>
    <w:p w14:paraId="56945CAA" w14:textId="77777777" w:rsidR="00A4738C" w:rsidRPr="00180F26" w:rsidRDefault="00A4738C" w:rsidP="000273CA">
      <w:pPr>
        <w:pStyle w:val="Titre7"/>
        <w:rPr>
          <w:sz w:val="20"/>
          <w:szCs w:val="20"/>
        </w:rPr>
      </w:pPr>
      <w:r w:rsidRPr="00180F26">
        <w:rPr>
          <w:sz w:val="20"/>
          <w:szCs w:val="20"/>
        </w:rPr>
        <w:lastRenderedPageBreak/>
        <w:t xml:space="preserve">Annexe 51 : Déclaration sur l’honneur </w:t>
      </w:r>
    </w:p>
    <w:p w14:paraId="14B3C166" w14:textId="77777777" w:rsidR="00A4738C" w:rsidRPr="00180F26" w:rsidRDefault="00A4738C" w:rsidP="000273CA">
      <w:pPr>
        <w:spacing w:line="260" w:lineRule="exact"/>
        <w:jc w:val="both"/>
        <w:rPr>
          <w:rFonts w:ascii="Arial" w:hAnsi="Arial" w:cs="Arial"/>
          <w:sz w:val="20"/>
          <w:szCs w:val="20"/>
        </w:rPr>
      </w:pPr>
    </w:p>
    <w:p w14:paraId="4F0F1F26"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Je déclare sur l'honneur que l'établissement précitée s’engage à se conformer aux dispositions légales et réglementaires concernant l'organisation des études, les statuts administratifs des membres du personnel et l'application des lois linguistiques.</w:t>
      </w:r>
    </w:p>
    <w:p w14:paraId="122ADE62" w14:textId="77777777" w:rsidR="00A4738C" w:rsidRPr="00180F26" w:rsidRDefault="00A4738C" w:rsidP="000273CA">
      <w:pPr>
        <w:spacing w:line="260" w:lineRule="exact"/>
        <w:jc w:val="both"/>
        <w:rPr>
          <w:rFonts w:ascii="Arial" w:hAnsi="Arial" w:cs="Arial"/>
          <w:sz w:val="20"/>
          <w:szCs w:val="20"/>
        </w:rPr>
      </w:pPr>
    </w:p>
    <w:p w14:paraId="11A20675"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De plus, je déclare sur l’honneur que l’établissement s’engage également à : </w:t>
      </w:r>
    </w:p>
    <w:p w14:paraId="0FDE7A78" w14:textId="77777777" w:rsidR="00A4738C" w:rsidRPr="00180F26" w:rsidRDefault="00A4738C" w:rsidP="000273CA">
      <w:pPr>
        <w:spacing w:line="260" w:lineRule="exact"/>
        <w:jc w:val="both"/>
        <w:rPr>
          <w:rFonts w:ascii="Arial" w:hAnsi="Arial" w:cs="Arial"/>
          <w:sz w:val="20"/>
          <w:szCs w:val="20"/>
        </w:rPr>
      </w:pPr>
    </w:p>
    <w:p w14:paraId="650CF767"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Adopter la structure d’enseignement définie par les lois, décrets et arrêtés royaux, notamment, selon le cas d’espèce :</w:t>
      </w:r>
    </w:p>
    <w:p w14:paraId="3D7C11E5" w14:textId="77777777" w:rsidR="00A4738C" w:rsidRPr="00180F26" w:rsidRDefault="00A4738C" w:rsidP="000273CA">
      <w:pPr>
        <w:pStyle w:val="msolistparagraph0"/>
        <w:autoSpaceDE w:val="0"/>
        <w:autoSpaceDN w:val="0"/>
        <w:spacing w:line="260" w:lineRule="exact"/>
        <w:ind w:left="284" w:hanging="284"/>
        <w:jc w:val="both"/>
        <w:rPr>
          <w:rFonts w:ascii="Arial" w:hAnsi="Arial"/>
          <w:sz w:val="20"/>
          <w:szCs w:val="20"/>
          <w:lang w:val="fr-BE"/>
        </w:rPr>
      </w:pPr>
    </w:p>
    <w:p w14:paraId="5BC7521C" w14:textId="77777777"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l’arrêté</w:t>
      </w:r>
      <w:proofErr w:type="gramEnd"/>
      <w:r w:rsidRPr="00180F26">
        <w:rPr>
          <w:rFonts w:ascii="Arial" w:hAnsi="Arial"/>
          <w:sz w:val="20"/>
          <w:szCs w:val="20"/>
          <w:lang w:val="fr-BE"/>
        </w:rPr>
        <w:t xml:space="preserve"> royal du 20 août 1957 portant coordination des lois sur l’enseignement primaire ;</w:t>
      </w:r>
    </w:p>
    <w:p w14:paraId="08A5E6CC" w14:textId="77777777"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le</w:t>
      </w:r>
      <w:proofErr w:type="gramEnd"/>
      <w:r w:rsidRPr="00180F26">
        <w:rPr>
          <w:rFonts w:ascii="Arial" w:hAnsi="Arial"/>
          <w:sz w:val="20"/>
          <w:szCs w:val="20"/>
          <w:lang w:val="fr-BE"/>
        </w:rPr>
        <w:t xml:space="preserve"> décret du 13 juillet 1998 portant organisation de l’enseignement maternel ; et primaire ordinaire et modifiant la réglementation de l’enseignement; </w:t>
      </w:r>
    </w:p>
    <w:p w14:paraId="5F93E5CB" w14:textId="77777777"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le</w:t>
      </w:r>
      <w:proofErr w:type="gramEnd"/>
      <w:r w:rsidRPr="00180F26">
        <w:rPr>
          <w:rFonts w:ascii="Arial" w:hAnsi="Arial"/>
          <w:sz w:val="20"/>
          <w:szCs w:val="20"/>
          <w:lang w:val="fr-BE"/>
        </w:rPr>
        <w:t xml:space="preserve"> décret du 29 juillet 1992 portant organisation de l’enseignement secondaire de plein exercice ;</w:t>
      </w:r>
    </w:p>
    <w:p w14:paraId="47E373BD" w14:textId="77777777"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la</w:t>
      </w:r>
      <w:proofErr w:type="gramEnd"/>
      <w:r w:rsidRPr="00180F26">
        <w:rPr>
          <w:rFonts w:ascii="Arial" w:hAnsi="Arial"/>
          <w:sz w:val="20"/>
          <w:szCs w:val="20"/>
          <w:lang w:val="fr-BE"/>
        </w:rPr>
        <w:t xml:space="preserve"> loi du 19 juillet 1971 relative à la structure générale et à l’organisation de l’enseignement secondaire ;</w:t>
      </w:r>
    </w:p>
    <w:p w14:paraId="7BDBEF13" w14:textId="77777777"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le</w:t>
      </w:r>
      <w:proofErr w:type="gramEnd"/>
      <w:r w:rsidRPr="00180F26">
        <w:rPr>
          <w:rFonts w:ascii="Arial" w:hAnsi="Arial"/>
          <w:sz w:val="20"/>
          <w:szCs w:val="20"/>
          <w:lang w:val="fr-BE"/>
        </w:rPr>
        <w:t xml:space="preserve"> décret du 30 juin 2006 </w:t>
      </w:r>
      <w:r w:rsidRPr="00180F26">
        <w:rPr>
          <w:rFonts w:ascii="Arial" w:hAnsi="Arial"/>
          <w:sz w:val="20"/>
          <w:szCs w:val="20"/>
        </w:rPr>
        <w:t>relatif à l'organisation pédagogique du 1er degré de l'enseignement secondaire</w:t>
      </w:r>
    </w:p>
    <w:p w14:paraId="3F6FAECD" w14:textId="7B98D849" w:rsidR="00A4738C" w:rsidRPr="00180F26" w:rsidRDefault="00A4738C">
      <w:pPr>
        <w:pStyle w:val="msolistparagraph0"/>
        <w:numPr>
          <w:ilvl w:val="1"/>
          <w:numId w:val="51"/>
        </w:numPr>
        <w:autoSpaceDE w:val="0"/>
        <w:autoSpaceDN w:val="0"/>
        <w:spacing w:line="260" w:lineRule="exact"/>
        <w:ind w:left="567" w:hanging="283"/>
        <w:jc w:val="both"/>
        <w:rPr>
          <w:rFonts w:ascii="Arial" w:hAnsi="Arial"/>
          <w:sz w:val="20"/>
          <w:szCs w:val="20"/>
          <w:lang w:val="fr-BE"/>
        </w:rPr>
      </w:pPr>
      <w:proofErr w:type="gramStart"/>
      <w:r w:rsidRPr="00180F26">
        <w:rPr>
          <w:rFonts w:ascii="Arial" w:hAnsi="Arial"/>
          <w:sz w:val="20"/>
          <w:szCs w:val="20"/>
          <w:lang w:val="fr-BE"/>
        </w:rPr>
        <w:t>le</w:t>
      </w:r>
      <w:proofErr w:type="gramEnd"/>
      <w:r w:rsidRPr="00180F26">
        <w:rPr>
          <w:rFonts w:ascii="Arial" w:hAnsi="Arial"/>
          <w:sz w:val="20"/>
          <w:szCs w:val="20"/>
          <w:lang w:val="fr-BE"/>
        </w:rPr>
        <w:t xml:space="preserve"> </w:t>
      </w:r>
      <w:hyperlink r:id="rId512" w:history="1">
        <w:r w:rsidR="0071348D" w:rsidRPr="00180F26">
          <w:rPr>
            <w:rStyle w:val="Lienhypertexte"/>
            <w:rFonts w:ascii="Arial" w:hAnsi="Arial" w:cs="Arial"/>
            <w:sz w:val="20"/>
            <w:szCs w:val="20"/>
          </w:rPr>
          <w:t>Décret du 3 mars 2004 organisant l'Enseignement spécialisé</w:t>
        </w:r>
      </w:hyperlink>
      <w:r w:rsidRPr="00180F26">
        <w:rPr>
          <w:rFonts w:ascii="Arial" w:hAnsi="Arial"/>
          <w:sz w:val="20"/>
          <w:szCs w:val="20"/>
          <w:lang w:val="fr-BE"/>
        </w:rPr>
        <w:t>.</w:t>
      </w:r>
    </w:p>
    <w:p w14:paraId="3A91D4E6" w14:textId="77777777" w:rsidR="00A4738C" w:rsidRPr="00180F26" w:rsidRDefault="00A4738C" w:rsidP="000273CA">
      <w:pPr>
        <w:pStyle w:val="msolistparagraph0"/>
        <w:shd w:val="clear" w:color="auto" w:fill="FFFFFF"/>
        <w:autoSpaceDE w:val="0"/>
        <w:autoSpaceDN w:val="0"/>
        <w:spacing w:line="260" w:lineRule="exact"/>
        <w:ind w:left="0"/>
        <w:jc w:val="both"/>
        <w:rPr>
          <w:rFonts w:ascii="Arial" w:hAnsi="Arial"/>
          <w:sz w:val="20"/>
          <w:szCs w:val="20"/>
          <w:lang w:val="fr-BE"/>
        </w:rPr>
      </w:pPr>
    </w:p>
    <w:p w14:paraId="07A16103" w14:textId="47694539"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 xml:space="preserve">Respecter un programme approuvé par le Gouvernement, </w:t>
      </w:r>
      <w:r w:rsidRPr="00180F26">
        <w:rPr>
          <w:rFonts w:ascii="Arial" w:hAnsi="Arial"/>
          <w:sz w:val="20"/>
          <w:szCs w:val="20"/>
        </w:rPr>
        <w:t>au sens de l’article 1.3.1-1,49</w:t>
      </w:r>
      <w:r w:rsidRPr="00180F26">
        <w:rPr>
          <w:rFonts w:ascii="Arial" w:hAnsi="Arial"/>
          <w:sz w:val="20"/>
          <w:szCs w:val="20"/>
          <w:vertAlign w:val="superscript"/>
        </w:rPr>
        <w:t>e</w:t>
      </w:r>
      <w:r w:rsidRPr="00180F26">
        <w:rPr>
          <w:rFonts w:ascii="Arial" w:hAnsi="Arial"/>
          <w:sz w:val="20"/>
          <w:szCs w:val="20"/>
        </w:rPr>
        <w:t xml:space="preserve"> du </w:t>
      </w:r>
      <w:hyperlink r:id="rId513" w:history="1">
        <w:r w:rsidR="001645A8" w:rsidRPr="00180F26">
          <w:rPr>
            <w:rStyle w:val="Lienhypertexte"/>
            <w:rFonts w:ascii="Arial" w:hAnsi="Arial" w:cs="Arial"/>
            <w:sz w:val="20"/>
            <w:szCs w:val="20"/>
          </w:rPr>
          <w:t>Code de l’enseignement fondamental et de l’enseignement secondaire</w:t>
        </w:r>
      </w:hyperlink>
      <w:r w:rsidRPr="00180F26">
        <w:rPr>
          <w:rFonts w:ascii="Arial" w:hAnsi="Arial"/>
          <w:sz w:val="20"/>
          <w:szCs w:val="20"/>
          <w:lang w:val="fr-BE"/>
        </w:rPr>
        <w:t>, et mettant en place le tronc commun.</w:t>
      </w:r>
    </w:p>
    <w:p w14:paraId="55136151" w14:textId="77777777" w:rsidR="00A4738C" w:rsidRPr="00180F26" w:rsidRDefault="00A4738C" w:rsidP="000273CA">
      <w:pPr>
        <w:pStyle w:val="Paragraphedeliste"/>
        <w:spacing w:line="260" w:lineRule="exact"/>
        <w:ind w:left="0"/>
        <w:jc w:val="both"/>
        <w:rPr>
          <w:rFonts w:ascii="Arial" w:hAnsi="Arial"/>
        </w:rPr>
      </w:pPr>
    </w:p>
    <w:p w14:paraId="6389473A" w14:textId="77777777" w:rsidR="00A4738C" w:rsidRPr="00180F26" w:rsidRDefault="00A4738C" w:rsidP="000273CA">
      <w:pPr>
        <w:pStyle w:val="msolistparagraph0"/>
        <w:autoSpaceDE w:val="0"/>
        <w:autoSpaceDN w:val="0"/>
        <w:spacing w:line="260" w:lineRule="exact"/>
        <w:ind w:left="0"/>
        <w:jc w:val="both"/>
        <w:rPr>
          <w:rFonts w:ascii="Arial" w:hAnsi="Arial"/>
          <w:b/>
          <w:sz w:val="20"/>
          <w:szCs w:val="20"/>
          <w:lang w:val="fr-BE"/>
        </w:rPr>
      </w:pPr>
      <w:r w:rsidRPr="00180F26">
        <w:rPr>
          <w:rFonts w:ascii="Arial" w:hAnsi="Arial"/>
          <w:b/>
          <w:sz w:val="20"/>
          <w:szCs w:val="20"/>
          <w:lang w:val="fr-BE"/>
        </w:rPr>
        <w:t xml:space="preserve">A cet effet, je joins : </w:t>
      </w:r>
    </w:p>
    <w:p w14:paraId="247E5E01"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1EE90F5A" w14:textId="77777777" w:rsidR="00A4738C" w:rsidRPr="00180F26" w:rsidRDefault="00A4738C">
      <w:pPr>
        <w:numPr>
          <w:ilvl w:val="0"/>
          <w:numId w:val="44"/>
        </w:numPr>
        <w:tabs>
          <w:tab w:val="left" w:pos="993"/>
        </w:tabs>
        <w:spacing w:line="260" w:lineRule="exact"/>
        <w:ind w:left="850" w:hanging="425"/>
        <w:jc w:val="both"/>
        <w:rPr>
          <w:rFonts w:ascii="Arial" w:hAnsi="Arial" w:cs="Arial"/>
          <w:b/>
          <w:sz w:val="20"/>
          <w:szCs w:val="20"/>
        </w:rPr>
      </w:pPr>
      <w:r w:rsidRPr="00180F26">
        <w:rPr>
          <w:rFonts w:ascii="Arial" w:hAnsi="Arial" w:cs="Arial"/>
          <w:b/>
          <w:sz w:val="20"/>
          <w:szCs w:val="20"/>
        </w:rPr>
        <w:t xml:space="preserve">Soit la référence du ou des programmes choisi(s) si le Pouvoir organisateur opte pour un ou des programmes déjà approuvé(s) </w:t>
      </w:r>
      <w:r w:rsidRPr="00180F26">
        <w:rPr>
          <w:rFonts w:ascii="Arial" w:hAnsi="Arial" w:cs="Arial"/>
          <w:sz w:val="20"/>
          <w:szCs w:val="20"/>
        </w:rPr>
        <w:t>conformément au code précité </w:t>
      </w:r>
      <w:r w:rsidRPr="00180F26">
        <w:rPr>
          <w:rFonts w:ascii="Arial" w:hAnsi="Arial" w:cs="Arial"/>
          <w:b/>
          <w:sz w:val="20"/>
          <w:szCs w:val="20"/>
        </w:rPr>
        <w:t>;</w:t>
      </w:r>
      <w:r w:rsidRPr="00180F26">
        <w:rPr>
          <w:rFonts w:ascii="Arial" w:hAnsi="Arial" w:cs="Arial"/>
          <w:noProof/>
          <w:sz w:val="20"/>
          <w:szCs w:val="20"/>
          <w:lang w:eastAsia="fr-BE"/>
        </w:rPr>
        <w:t xml:space="preserve"> </w:t>
      </w:r>
    </w:p>
    <w:p w14:paraId="6DFEB201" w14:textId="77777777" w:rsidR="00A4738C" w:rsidRPr="00180F26" w:rsidRDefault="00A4738C" w:rsidP="000273CA">
      <w:pPr>
        <w:tabs>
          <w:tab w:val="left" w:pos="993"/>
        </w:tabs>
        <w:spacing w:line="260" w:lineRule="exact"/>
        <w:ind w:left="851" w:hanging="425"/>
        <w:jc w:val="both"/>
        <w:rPr>
          <w:rFonts w:ascii="Arial" w:hAnsi="Arial" w:cs="Arial"/>
          <w:b/>
          <w:sz w:val="20"/>
          <w:szCs w:val="20"/>
        </w:rPr>
      </w:pPr>
    </w:p>
    <w:p w14:paraId="5EFFC70C" w14:textId="77777777" w:rsidR="00A4738C" w:rsidRPr="00180F26" w:rsidRDefault="00A4738C">
      <w:pPr>
        <w:numPr>
          <w:ilvl w:val="0"/>
          <w:numId w:val="44"/>
        </w:numPr>
        <w:tabs>
          <w:tab w:val="left" w:pos="993"/>
        </w:tabs>
        <w:spacing w:line="260" w:lineRule="exact"/>
        <w:ind w:left="851" w:hanging="425"/>
        <w:jc w:val="both"/>
        <w:rPr>
          <w:rFonts w:ascii="Arial" w:hAnsi="Arial" w:cs="Arial"/>
          <w:b/>
          <w:sz w:val="20"/>
          <w:szCs w:val="20"/>
        </w:rPr>
      </w:pPr>
      <w:r w:rsidRPr="00180F26">
        <w:rPr>
          <w:rFonts w:ascii="Arial" w:hAnsi="Arial" w:cs="Arial"/>
          <w:b/>
          <w:sz w:val="20"/>
          <w:szCs w:val="20"/>
        </w:rPr>
        <w:t xml:space="preserve">Soit la copie de la demande d’approbation effectuée </w:t>
      </w:r>
      <w:r w:rsidRPr="00180F26">
        <w:rPr>
          <w:rFonts w:ascii="Arial" w:hAnsi="Arial" w:cs="Arial"/>
          <w:sz w:val="20"/>
          <w:szCs w:val="20"/>
        </w:rPr>
        <w:t>conformément au code précité </w:t>
      </w:r>
      <w:r w:rsidRPr="00180F26">
        <w:rPr>
          <w:rFonts w:ascii="Arial" w:hAnsi="Arial" w:cs="Arial"/>
          <w:b/>
          <w:sz w:val="20"/>
          <w:szCs w:val="20"/>
        </w:rPr>
        <w:t xml:space="preserve">; laquelle contient donc le programme d’étude soumis à approbation et la date de demande d’approbation. </w:t>
      </w:r>
    </w:p>
    <w:p w14:paraId="15840CC6"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05EAD39C" w14:textId="64C00D56"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 xml:space="preserve">Respecter les dispositions prévues par le </w:t>
      </w:r>
      <w:hyperlink r:id="rId514" w:history="1">
        <w:r w:rsidR="001645A8" w:rsidRPr="00180F26">
          <w:rPr>
            <w:rStyle w:val="Lienhypertexte"/>
            <w:rFonts w:ascii="Arial" w:hAnsi="Arial" w:cs="Arial"/>
            <w:sz w:val="20"/>
            <w:szCs w:val="20"/>
          </w:rPr>
          <w:t>Code de l’enseignement fondamental et de l’enseignement secondaire</w:t>
        </w:r>
      </w:hyperlink>
      <w:r w:rsidRPr="00180F26">
        <w:rPr>
          <w:rFonts w:ascii="Arial" w:hAnsi="Arial"/>
          <w:sz w:val="20"/>
          <w:szCs w:val="20"/>
          <w:lang w:val="fr-BE"/>
        </w:rPr>
        <w:t xml:space="preserve">, et mettant en place le tronc commun, et notamment son article 1.4.1.-1 </w:t>
      </w:r>
    </w:p>
    <w:p w14:paraId="1CC4CCAF"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44ED1437" w14:textId="77777777" w:rsidR="00A4738C" w:rsidRPr="00180F26" w:rsidRDefault="00A4738C" w:rsidP="000273CA">
      <w:pPr>
        <w:pStyle w:val="msolistparagraph0"/>
        <w:autoSpaceDE w:val="0"/>
        <w:autoSpaceDN w:val="0"/>
        <w:spacing w:after="120" w:line="260" w:lineRule="exact"/>
        <w:ind w:left="0"/>
        <w:jc w:val="both"/>
        <w:rPr>
          <w:rFonts w:ascii="Arial" w:hAnsi="Arial"/>
          <w:b/>
          <w:sz w:val="20"/>
          <w:szCs w:val="20"/>
          <w:lang w:val="fr-BE"/>
        </w:rPr>
      </w:pPr>
      <w:r w:rsidRPr="00180F26">
        <w:rPr>
          <w:rFonts w:ascii="Arial" w:hAnsi="Arial"/>
          <w:b/>
          <w:sz w:val="20"/>
          <w:szCs w:val="20"/>
          <w:lang w:val="fr-BE"/>
        </w:rPr>
        <w:t>A cet effet, je joins une copie du :</w:t>
      </w:r>
    </w:p>
    <w:p w14:paraId="562D5620" w14:textId="77777777" w:rsidR="00A4738C" w:rsidRPr="00180F26" w:rsidRDefault="00A4738C">
      <w:pPr>
        <w:pStyle w:val="msolistparagraph0"/>
        <w:numPr>
          <w:ilvl w:val="0"/>
          <w:numId w:val="44"/>
        </w:numPr>
        <w:autoSpaceDE w:val="0"/>
        <w:autoSpaceDN w:val="0"/>
        <w:spacing w:line="260" w:lineRule="exact"/>
        <w:ind w:left="850" w:hanging="425"/>
        <w:jc w:val="both"/>
        <w:rPr>
          <w:rFonts w:ascii="Arial" w:hAnsi="Arial"/>
          <w:b/>
          <w:sz w:val="20"/>
          <w:szCs w:val="20"/>
          <w:lang w:val="fr-BE"/>
        </w:rPr>
      </w:pPr>
      <w:proofErr w:type="gramStart"/>
      <w:r w:rsidRPr="00180F26">
        <w:rPr>
          <w:rFonts w:ascii="Arial" w:hAnsi="Arial"/>
          <w:b/>
          <w:sz w:val="20"/>
          <w:szCs w:val="20"/>
          <w:lang w:val="fr-BE"/>
        </w:rPr>
        <w:t>projet</w:t>
      </w:r>
      <w:proofErr w:type="gramEnd"/>
      <w:r w:rsidRPr="00180F26">
        <w:rPr>
          <w:rFonts w:ascii="Arial" w:hAnsi="Arial"/>
          <w:b/>
          <w:sz w:val="20"/>
          <w:szCs w:val="20"/>
          <w:lang w:val="fr-BE"/>
        </w:rPr>
        <w:t xml:space="preserve"> éducatif et du projet pédagogique du Pouvoir organisateur</w:t>
      </w:r>
      <w:r w:rsidRPr="00180F26">
        <w:rPr>
          <w:rFonts w:ascii="Arial" w:hAnsi="Arial"/>
          <w:sz w:val="20"/>
          <w:szCs w:val="20"/>
          <w:lang w:val="fr-BE"/>
        </w:rPr>
        <w:t xml:space="preserve">, visés </w:t>
      </w:r>
      <w:r w:rsidRPr="00180F26">
        <w:rPr>
          <w:rFonts w:ascii="Arial" w:hAnsi="Arial"/>
          <w:sz w:val="20"/>
          <w:szCs w:val="20"/>
        </w:rPr>
        <w:t xml:space="preserve">l’article 1.5.1-1 et suivants du code précité. </w:t>
      </w:r>
    </w:p>
    <w:p w14:paraId="244DE2CB" w14:textId="77777777" w:rsidR="00A4738C" w:rsidRPr="00180F26" w:rsidRDefault="00A4738C">
      <w:pPr>
        <w:pStyle w:val="msolistparagraph0"/>
        <w:numPr>
          <w:ilvl w:val="0"/>
          <w:numId w:val="44"/>
        </w:numPr>
        <w:autoSpaceDE w:val="0"/>
        <w:autoSpaceDN w:val="0"/>
        <w:spacing w:line="260" w:lineRule="exact"/>
        <w:ind w:left="850" w:hanging="425"/>
        <w:jc w:val="both"/>
        <w:rPr>
          <w:rFonts w:ascii="Arial" w:hAnsi="Arial"/>
          <w:sz w:val="20"/>
          <w:szCs w:val="20"/>
          <w:lang w:val="fr-BE"/>
        </w:rPr>
      </w:pPr>
      <w:proofErr w:type="gramStart"/>
      <w:r w:rsidRPr="00180F26">
        <w:rPr>
          <w:rFonts w:ascii="Arial" w:hAnsi="Arial"/>
          <w:b/>
          <w:sz w:val="20"/>
          <w:szCs w:val="20"/>
          <w:lang w:val="fr-BE"/>
        </w:rPr>
        <w:t>règlement</w:t>
      </w:r>
      <w:proofErr w:type="gramEnd"/>
      <w:r w:rsidRPr="00180F26">
        <w:rPr>
          <w:rFonts w:ascii="Arial" w:hAnsi="Arial"/>
          <w:b/>
          <w:sz w:val="20"/>
          <w:szCs w:val="20"/>
          <w:lang w:val="fr-BE"/>
        </w:rPr>
        <w:t xml:space="preserve"> d’Ordre Intérieur (R.O.I.) du futur établissement, </w:t>
      </w:r>
      <w:r w:rsidRPr="00180F26">
        <w:rPr>
          <w:rFonts w:ascii="Arial" w:hAnsi="Arial"/>
          <w:sz w:val="20"/>
          <w:szCs w:val="20"/>
          <w:lang w:val="fr-BE"/>
        </w:rPr>
        <w:t xml:space="preserve">visé à l’article </w:t>
      </w:r>
      <w:r w:rsidRPr="00180F26">
        <w:rPr>
          <w:rFonts w:ascii="Arial" w:hAnsi="Arial"/>
          <w:sz w:val="20"/>
          <w:szCs w:val="20"/>
        </w:rPr>
        <w:t>1.5.1-9</w:t>
      </w:r>
      <w:r w:rsidRPr="00180F26">
        <w:rPr>
          <w:rFonts w:ascii="Arial" w:hAnsi="Arial"/>
          <w:sz w:val="20"/>
          <w:szCs w:val="20"/>
          <w:lang w:val="fr-BE"/>
        </w:rPr>
        <w:t xml:space="preserve">, </w:t>
      </w:r>
      <w:r w:rsidRPr="00180F26">
        <w:rPr>
          <w:rFonts w:ascii="Arial" w:hAnsi="Arial"/>
          <w:sz w:val="20"/>
          <w:szCs w:val="20"/>
        </w:rPr>
        <w:t>du code précité.</w:t>
      </w:r>
    </w:p>
    <w:p w14:paraId="5B023F11"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003A474C"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 xml:space="preserve">Respecter les dispositions fixées par le décret du 14 mars 2019 </w:t>
      </w:r>
      <w:r w:rsidRPr="00180F26">
        <w:rPr>
          <w:rFonts w:ascii="Arial" w:hAnsi="Arial"/>
          <w:i/>
          <w:sz w:val="20"/>
          <w:szCs w:val="20"/>
          <w:lang w:val="fr-BE"/>
        </w:rPr>
        <w:t>relatif à la promotion de la santé à l’école</w:t>
      </w:r>
      <w:r w:rsidRPr="00180F26">
        <w:rPr>
          <w:rFonts w:ascii="Arial" w:hAnsi="Arial"/>
          <w:sz w:val="20"/>
          <w:szCs w:val="20"/>
          <w:lang w:val="fr-BE"/>
        </w:rPr>
        <w:t xml:space="preserve"> ; </w:t>
      </w:r>
    </w:p>
    <w:p w14:paraId="56CDD319" w14:textId="77777777" w:rsidR="00A4738C" w:rsidRPr="00180F26" w:rsidRDefault="00A4738C" w:rsidP="000273CA">
      <w:pPr>
        <w:pStyle w:val="msolistparagraph0"/>
        <w:autoSpaceDE w:val="0"/>
        <w:autoSpaceDN w:val="0"/>
        <w:spacing w:line="260" w:lineRule="exact"/>
        <w:ind w:left="0" w:hanging="284"/>
        <w:jc w:val="both"/>
        <w:rPr>
          <w:rFonts w:ascii="Arial" w:hAnsi="Arial"/>
          <w:sz w:val="20"/>
          <w:szCs w:val="20"/>
          <w:lang w:val="fr-BE"/>
        </w:rPr>
      </w:pPr>
    </w:p>
    <w:p w14:paraId="31285188"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 xml:space="preserve">Respecter, le cas échéant, les dispositions fixées par le décret du 30 avril 2009 </w:t>
      </w:r>
      <w:r w:rsidRPr="00180F26">
        <w:rPr>
          <w:rFonts w:ascii="Arial" w:hAnsi="Arial"/>
          <w:i/>
          <w:sz w:val="20"/>
          <w:szCs w:val="20"/>
          <w:lang w:val="fr-BE"/>
        </w:rPr>
        <w:t xml:space="preserve">organisant un encadrement différencié au sein des établissements scolaires de la </w:t>
      </w:r>
      <w:r w:rsidRPr="00180F26">
        <w:rPr>
          <w:rFonts w:ascii="Arial" w:hAnsi="Arial"/>
          <w:i/>
          <w:spacing w:val="2"/>
          <w:sz w:val="20"/>
          <w:szCs w:val="20"/>
        </w:rPr>
        <w:t>Fédération Wallonie Bruxelles</w:t>
      </w:r>
      <w:r w:rsidRPr="00180F26">
        <w:rPr>
          <w:rFonts w:ascii="Arial" w:hAnsi="Arial"/>
          <w:i/>
          <w:sz w:val="20"/>
          <w:szCs w:val="20"/>
          <w:lang w:val="fr-BE"/>
        </w:rPr>
        <w:t xml:space="preserve"> afin d’assurer à chaque élève des chances égales d’émancipation sociale dans un environnement pédagogique de qualité</w:t>
      </w:r>
      <w:r w:rsidRPr="00180F26">
        <w:rPr>
          <w:rFonts w:ascii="Arial" w:hAnsi="Arial"/>
          <w:sz w:val="20"/>
          <w:szCs w:val="20"/>
          <w:lang w:val="fr-BE"/>
        </w:rPr>
        <w:t xml:space="preserve"> ; </w:t>
      </w:r>
    </w:p>
    <w:p w14:paraId="72CCA266" w14:textId="77777777" w:rsidR="00A4738C" w:rsidRPr="00180F26" w:rsidRDefault="00A4738C" w:rsidP="000273CA">
      <w:pPr>
        <w:pStyle w:val="msolistparagraph0"/>
        <w:autoSpaceDE w:val="0"/>
        <w:autoSpaceDN w:val="0"/>
        <w:spacing w:line="260" w:lineRule="exact"/>
        <w:ind w:left="284" w:hanging="284"/>
        <w:jc w:val="both"/>
        <w:rPr>
          <w:rFonts w:ascii="Arial" w:hAnsi="Arial"/>
          <w:sz w:val="20"/>
          <w:szCs w:val="20"/>
          <w:lang w:val="fr-BE"/>
        </w:rPr>
      </w:pPr>
    </w:p>
    <w:p w14:paraId="2F7F14A6"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 xml:space="preserve">Respecter les dispositions du décret du 21 novembre 2013 </w:t>
      </w:r>
      <w:r w:rsidRPr="00180F26">
        <w:rPr>
          <w:rFonts w:ascii="Arial" w:hAnsi="Arial"/>
          <w:i/>
          <w:sz w:val="20"/>
          <w:szCs w:val="20"/>
          <w:lang w:val="fr-BE"/>
        </w:rPr>
        <w:t>organisant divers dispositifs scolaires favorisant le bien-être des jeunes à l'école, l'accrochage scolaire, la prévention de la violence à l'école et l'accompagnement des démarches d'orientation scolaire </w:t>
      </w:r>
      <w:r w:rsidRPr="00180F26">
        <w:rPr>
          <w:rFonts w:ascii="Arial" w:hAnsi="Arial"/>
          <w:sz w:val="20"/>
          <w:szCs w:val="20"/>
          <w:lang w:val="fr-BE"/>
        </w:rPr>
        <w:t>;</w:t>
      </w:r>
    </w:p>
    <w:p w14:paraId="3947E5DE" w14:textId="77777777" w:rsidR="00A4738C" w:rsidRPr="00180F26" w:rsidRDefault="00A4738C" w:rsidP="000273CA">
      <w:pPr>
        <w:pStyle w:val="msolistparagraph0"/>
        <w:autoSpaceDE w:val="0"/>
        <w:autoSpaceDN w:val="0"/>
        <w:spacing w:line="260" w:lineRule="exact"/>
        <w:ind w:left="284" w:hanging="284"/>
        <w:jc w:val="both"/>
        <w:rPr>
          <w:rFonts w:ascii="Arial" w:hAnsi="Arial"/>
          <w:sz w:val="20"/>
          <w:szCs w:val="20"/>
          <w:lang w:val="fr-BE"/>
        </w:rPr>
      </w:pPr>
    </w:p>
    <w:p w14:paraId="164A4D05"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i/>
          <w:sz w:val="20"/>
          <w:szCs w:val="20"/>
          <w:lang w:val="fr-BE"/>
        </w:rPr>
      </w:pPr>
      <w:r w:rsidRPr="00180F26">
        <w:rPr>
          <w:rFonts w:ascii="Arial" w:hAnsi="Arial"/>
          <w:sz w:val="20"/>
          <w:szCs w:val="20"/>
          <w:lang w:val="fr-BE"/>
        </w:rPr>
        <w:t xml:space="preserve">Se soumettre au contrôle et à l'inspection organisée par la </w:t>
      </w:r>
      <w:r w:rsidRPr="00180F26">
        <w:rPr>
          <w:rFonts w:ascii="Arial" w:hAnsi="Arial"/>
          <w:spacing w:val="2"/>
          <w:sz w:val="20"/>
          <w:szCs w:val="20"/>
        </w:rPr>
        <w:t>Fédération Wallonie Bruxelles</w:t>
      </w:r>
      <w:r w:rsidRPr="00180F26">
        <w:rPr>
          <w:rFonts w:ascii="Arial" w:hAnsi="Arial"/>
          <w:sz w:val="20"/>
          <w:szCs w:val="20"/>
          <w:lang w:val="fr-BE"/>
        </w:rPr>
        <w:t xml:space="preserve"> conformément au décret du 8 mars </w:t>
      </w:r>
      <w:r w:rsidRPr="00180F26">
        <w:rPr>
          <w:rFonts w:ascii="Arial" w:hAnsi="Arial"/>
          <w:i/>
          <w:sz w:val="20"/>
          <w:szCs w:val="20"/>
          <w:lang w:val="fr-BE"/>
        </w:rPr>
        <w:t xml:space="preserve">2007 relatif au Service général de l'inspection, au service de conseil et de soutien pédagogiques de l'enseignement organisé par la </w:t>
      </w:r>
      <w:r w:rsidRPr="00180F26">
        <w:rPr>
          <w:rFonts w:ascii="Arial" w:hAnsi="Arial"/>
          <w:i/>
          <w:spacing w:val="2"/>
          <w:sz w:val="20"/>
          <w:szCs w:val="20"/>
        </w:rPr>
        <w:t>Fédération Wallonie Bruxelles</w:t>
      </w:r>
      <w:r w:rsidRPr="00180F26">
        <w:rPr>
          <w:rFonts w:ascii="Arial" w:hAnsi="Arial"/>
          <w:i/>
          <w:sz w:val="20"/>
          <w:szCs w:val="20"/>
          <w:lang w:val="fr-BE"/>
        </w:rPr>
        <w:t xml:space="preserve">, aux cellules de conseil et de soutien pédagogiques de l'enseignement subventionné par </w:t>
      </w:r>
      <w:r w:rsidRPr="00180F26">
        <w:rPr>
          <w:rFonts w:ascii="Arial" w:hAnsi="Arial"/>
          <w:iCs/>
          <w:sz w:val="20"/>
          <w:szCs w:val="20"/>
          <w:lang w:val="fr-BE"/>
        </w:rPr>
        <w:t xml:space="preserve">la </w:t>
      </w:r>
      <w:r w:rsidRPr="00180F26">
        <w:rPr>
          <w:rFonts w:ascii="Arial" w:hAnsi="Arial"/>
          <w:iCs/>
          <w:spacing w:val="2"/>
          <w:sz w:val="20"/>
          <w:szCs w:val="20"/>
        </w:rPr>
        <w:t>Fédération Wallonie Bruxelles</w:t>
      </w:r>
      <w:r w:rsidRPr="00180F26">
        <w:rPr>
          <w:rFonts w:ascii="Arial" w:hAnsi="Arial"/>
          <w:i/>
          <w:sz w:val="20"/>
          <w:szCs w:val="20"/>
          <w:lang w:val="fr-BE"/>
        </w:rPr>
        <w:t xml:space="preserve"> et au statut </w:t>
      </w:r>
      <w:r w:rsidRPr="00180F26">
        <w:rPr>
          <w:rFonts w:ascii="Arial" w:hAnsi="Arial"/>
          <w:i/>
          <w:sz w:val="20"/>
          <w:szCs w:val="20"/>
          <w:lang w:val="fr-BE"/>
        </w:rPr>
        <w:lastRenderedPageBreak/>
        <w:t>des membres du personnel du service général de l'inspection et des conseillers pédagogiques </w:t>
      </w:r>
      <w:r w:rsidRPr="00180F26">
        <w:rPr>
          <w:rFonts w:ascii="Arial" w:hAnsi="Arial"/>
          <w:sz w:val="20"/>
          <w:szCs w:val="20"/>
          <w:lang w:val="fr-BE"/>
        </w:rPr>
        <w:t xml:space="preserve">; au décret du 10 janvier 2019 relatif au </w:t>
      </w:r>
      <w:r w:rsidRPr="00180F26">
        <w:rPr>
          <w:rFonts w:ascii="Arial" w:hAnsi="Arial"/>
          <w:i/>
          <w:sz w:val="20"/>
          <w:szCs w:val="20"/>
          <w:lang w:val="fr-BE"/>
        </w:rPr>
        <w:t>Service général de l’Inspection</w:t>
      </w:r>
      <w:r w:rsidRPr="00180F26">
        <w:rPr>
          <w:rFonts w:ascii="Arial" w:hAnsi="Arial"/>
          <w:sz w:val="20"/>
          <w:szCs w:val="20"/>
          <w:lang w:val="fr-BE"/>
        </w:rPr>
        <w:t xml:space="preserve"> et au décret du 28 mars 2019 relatif </w:t>
      </w:r>
      <w:r w:rsidRPr="00180F26">
        <w:rPr>
          <w:rFonts w:ascii="Arial" w:hAnsi="Arial"/>
          <w:i/>
          <w:sz w:val="20"/>
          <w:szCs w:val="20"/>
          <w:lang w:val="fr-BE"/>
        </w:rPr>
        <w:t xml:space="preserve">aux cellules de soutien et d’accompagnement de l’enseignement organisé ou subventionné par la </w:t>
      </w:r>
      <w:r w:rsidRPr="00180F26">
        <w:rPr>
          <w:rFonts w:ascii="Arial" w:hAnsi="Arial"/>
          <w:i/>
          <w:iCs/>
          <w:spacing w:val="2"/>
          <w:sz w:val="20"/>
          <w:szCs w:val="20"/>
        </w:rPr>
        <w:t>Fédération Wallonie Bruxelles</w:t>
      </w:r>
      <w:r w:rsidRPr="00180F26">
        <w:rPr>
          <w:rFonts w:ascii="Arial" w:hAnsi="Arial"/>
          <w:i/>
          <w:iCs/>
          <w:sz w:val="20"/>
          <w:szCs w:val="20"/>
          <w:lang w:val="fr-BE"/>
        </w:rPr>
        <w:t xml:space="preserve"> et</w:t>
      </w:r>
      <w:r w:rsidRPr="00180F26">
        <w:rPr>
          <w:rFonts w:ascii="Arial" w:hAnsi="Arial"/>
          <w:i/>
          <w:sz w:val="20"/>
          <w:szCs w:val="20"/>
          <w:lang w:val="fr-BE"/>
        </w:rPr>
        <w:t xml:space="preserve"> au statut des conseillers au soutien et à l’accompagnement.</w:t>
      </w:r>
    </w:p>
    <w:p w14:paraId="3B79645A" w14:textId="77777777" w:rsidR="00A4738C" w:rsidRPr="00180F26" w:rsidRDefault="00A4738C" w:rsidP="000273CA">
      <w:pPr>
        <w:pStyle w:val="msolistparagraph0"/>
        <w:autoSpaceDE w:val="0"/>
        <w:autoSpaceDN w:val="0"/>
        <w:spacing w:line="260" w:lineRule="exact"/>
        <w:ind w:left="284" w:hanging="284"/>
        <w:jc w:val="both"/>
        <w:rPr>
          <w:rFonts w:ascii="Arial" w:hAnsi="Arial"/>
          <w:sz w:val="20"/>
          <w:szCs w:val="20"/>
          <w:lang w:val="fr-BE"/>
        </w:rPr>
      </w:pPr>
    </w:p>
    <w:p w14:paraId="3B0B98A1"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r w:rsidRPr="00180F26">
        <w:rPr>
          <w:rFonts w:ascii="Arial" w:hAnsi="Arial"/>
          <w:sz w:val="20"/>
          <w:szCs w:val="20"/>
          <w:lang w:val="fr-BE"/>
        </w:rPr>
        <w:t>Bénéficier, si l’établissement n’est pas affilié à un organe de représentation et de coordination des Pouvoirs organisateurs visé aux articles 1.3.3-1 et 1.6.5-2 du Code précité, de services de conseil et de soutien pédagogiques externes, en vertu d’une convention passée au plus tard 4 mois après la création de l’établissement avec le Service de conseil et de soutien pédagogiques ou avec une des Cellules de conseil et de soutien pédagogiques visés par les décrets du 10 janvier 2019  et  28 mars 2019 précités ;</w:t>
      </w:r>
      <w:r w:rsidRPr="00180F26">
        <w:rPr>
          <w:rFonts w:ascii="Arial" w:hAnsi="Arial"/>
          <w:noProof/>
          <w:sz w:val="20"/>
          <w:szCs w:val="20"/>
          <w:lang w:eastAsia="fr-BE"/>
        </w:rPr>
        <w:t xml:space="preserve"> </w:t>
      </w:r>
    </w:p>
    <w:p w14:paraId="46EB1A5A" w14:textId="77777777" w:rsidR="00A4738C" w:rsidRPr="00180F26" w:rsidRDefault="00A4738C" w:rsidP="000273CA">
      <w:pPr>
        <w:pStyle w:val="msolistparagraph0"/>
        <w:autoSpaceDE w:val="0"/>
        <w:autoSpaceDN w:val="0"/>
        <w:spacing w:line="260" w:lineRule="exact"/>
        <w:ind w:left="284" w:hanging="284"/>
        <w:jc w:val="both"/>
        <w:rPr>
          <w:rFonts w:ascii="Arial" w:hAnsi="Arial"/>
          <w:sz w:val="20"/>
          <w:szCs w:val="20"/>
          <w:lang w:val="fr-BE"/>
        </w:rPr>
      </w:pPr>
    </w:p>
    <w:p w14:paraId="445EBB92" w14:textId="77777777" w:rsidR="00A4738C" w:rsidRPr="00180F26" w:rsidRDefault="00A4738C">
      <w:pPr>
        <w:pStyle w:val="msolistparagraph0"/>
        <w:numPr>
          <w:ilvl w:val="0"/>
          <w:numId w:val="41"/>
        </w:numPr>
        <w:autoSpaceDE w:val="0"/>
        <w:autoSpaceDN w:val="0"/>
        <w:spacing w:line="260" w:lineRule="exact"/>
        <w:ind w:left="284" w:hanging="284"/>
        <w:jc w:val="both"/>
        <w:rPr>
          <w:rFonts w:ascii="Arial" w:hAnsi="Arial"/>
          <w:sz w:val="20"/>
          <w:szCs w:val="20"/>
          <w:lang w:val="fr-BE"/>
        </w:rPr>
      </w:pPr>
      <w:proofErr w:type="spellStart"/>
      <w:r w:rsidRPr="00180F26">
        <w:rPr>
          <w:rFonts w:ascii="Arial" w:hAnsi="Arial"/>
          <w:sz w:val="20"/>
          <w:szCs w:val="20"/>
          <w:lang w:val="fr-BE"/>
        </w:rPr>
        <w:t>Etre</w:t>
      </w:r>
      <w:proofErr w:type="spellEnd"/>
      <w:r w:rsidRPr="00180F26">
        <w:rPr>
          <w:rFonts w:ascii="Arial" w:hAnsi="Arial"/>
          <w:sz w:val="20"/>
          <w:szCs w:val="20"/>
          <w:lang w:val="fr-BE"/>
        </w:rPr>
        <w:t xml:space="preserve"> organisé par une personne morale qui en assume toute la responsabilité et qui ne bénéficie pas directement ou indirectement pour le fonctionnement, les frais de personnel et/ou les bâtiments de financement en provenance d’un Etat étranger n’appartenant pas à l’Union européenne ou d’institution relevant d’un Etat étranger n’appartenant pas à l’Union européenne.</w:t>
      </w:r>
    </w:p>
    <w:p w14:paraId="014EB7D2"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43EE965B" w14:textId="77777777" w:rsidR="00A4738C" w:rsidRPr="00180F26" w:rsidRDefault="00A4738C" w:rsidP="000273CA">
      <w:pPr>
        <w:pStyle w:val="msolistparagraph0"/>
        <w:autoSpaceDE w:val="0"/>
        <w:autoSpaceDN w:val="0"/>
        <w:spacing w:line="260" w:lineRule="exact"/>
        <w:ind w:left="0"/>
        <w:jc w:val="both"/>
        <w:rPr>
          <w:rFonts w:ascii="Arial" w:hAnsi="Arial"/>
          <w:b/>
          <w:sz w:val="20"/>
          <w:szCs w:val="20"/>
          <w:lang w:val="fr-BE"/>
        </w:rPr>
      </w:pPr>
      <w:r w:rsidRPr="00180F26">
        <w:rPr>
          <w:rFonts w:ascii="Arial" w:hAnsi="Arial"/>
          <w:b/>
          <w:sz w:val="20"/>
          <w:szCs w:val="20"/>
          <w:lang w:val="fr-BE"/>
        </w:rPr>
        <w:t>A cet effet, je joins :</w:t>
      </w:r>
    </w:p>
    <w:p w14:paraId="330AFB33" w14:textId="77777777" w:rsidR="00A4738C" w:rsidRPr="00180F26" w:rsidRDefault="00A4738C" w:rsidP="000273CA">
      <w:pPr>
        <w:pStyle w:val="msolistparagraph0"/>
        <w:autoSpaceDE w:val="0"/>
        <w:autoSpaceDN w:val="0"/>
        <w:spacing w:line="260" w:lineRule="exact"/>
        <w:ind w:left="0"/>
        <w:jc w:val="both"/>
        <w:rPr>
          <w:rFonts w:ascii="Arial" w:hAnsi="Arial"/>
          <w:b/>
          <w:sz w:val="20"/>
          <w:szCs w:val="20"/>
          <w:lang w:val="fr-BE"/>
        </w:rPr>
      </w:pPr>
    </w:p>
    <w:p w14:paraId="4753A62C" w14:textId="77777777" w:rsidR="00A4738C" w:rsidRPr="00180F26" w:rsidRDefault="00A4738C">
      <w:pPr>
        <w:pStyle w:val="msolistparagraph0"/>
        <w:numPr>
          <w:ilvl w:val="0"/>
          <w:numId w:val="50"/>
        </w:numPr>
        <w:autoSpaceDE w:val="0"/>
        <w:autoSpaceDN w:val="0"/>
        <w:spacing w:line="260" w:lineRule="exact"/>
        <w:ind w:left="851"/>
        <w:jc w:val="both"/>
        <w:rPr>
          <w:rFonts w:ascii="Arial" w:hAnsi="Arial"/>
          <w:b/>
          <w:sz w:val="20"/>
          <w:szCs w:val="20"/>
          <w:lang w:val="fr-BE"/>
        </w:rPr>
      </w:pPr>
      <w:proofErr w:type="gramStart"/>
      <w:r w:rsidRPr="00180F26">
        <w:rPr>
          <w:rFonts w:ascii="Arial" w:hAnsi="Arial"/>
          <w:b/>
          <w:sz w:val="20"/>
          <w:szCs w:val="20"/>
          <w:lang w:val="fr-BE"/>
        </w:rPr>
        <w:t>le</w:t>
      </w:r>
      <w:proofErr w:type="gramEnd"/>
      <w:r w:rsidRPr="00180F26">
        <w:rPr>
          <w:rFonts w:ascii="Arial" w:hAnsi="Arial"/>
          <w:b/>
          <w:sz w:val="20"/>
          <w:szCs w:val="20"/>
          <w:lang w:val="fr-BE"/>
        </w:rPr>
        <w:t xml:space="preserve"> compte-rendu de la délibération actant la décision de solliciter l’admission aux subventions ;</w:t>
      </w:r>
    </w:p>
    <w:p w14:paraId="6F1ACD3C" w14:textId="77777777" w:rsidR="00A4738C" w:rsidRPr="00180F26" w:rsidRDefault="00A4738C">
      <w:pPr>
        <w:pStyle w:val="msolistparagraph0"/>
        <w:numPr>
          <w:ilvl w:val="0"/>
          <w:numId w:val="50"/>
        </w:numPr>
        <w:autoSpaceDE w:val="0"/>
        <w:autoSpaceDN w:val="0"/>
        <w:spacing w:line="260" w:lineRule="exact"/>
        <w:ind w:left="851"/>
        <w:jc w:val="both"/>
        <w:rPr>
          <w:rFonts w:ascii="Arial" w:hAnsi="Arial"/>
          <w:b/>
          <w:sz w:val="20"/>
          <w:szCs w:val="20"/>
          <w:lang w:val="fr-BE"/>
        </w:rPr>
      </w:pPr>
      <w:proofErr w:type="gramStart"/>
      <w:r w:rsidRPr="00180F26">
        <w:rPr>
          <w:rFonts w:ascii="Arial" w:hAnsi="Arial"/>
          <w:b/>
          <w:sz w:val="20"/>
          <w:szCs w:val="20"/>
          <w:lang w:val="fr-BE"/>
        </w:rPr>
        <w:t>si</w:t>
      </w:r>
      <w:proofErr w:type="gramEnd"/>
      <w:r w:rsidRPr="00180F26">
        <w:rPr>
          <w:rFonts w:ascii="Arial" w:hAnsi="Arial"/>
          <w:b/>
          <w:sz w:val="20"/>
          <w:szCs w:val="20"/>
          <w:lang w:val="fr-BE"/>
        </w:rPr>
        <w:t xml:space="preserve"> le Pouvoir organisateur est constitué en ASBL, une copie des statuts.</w:t>
      </w:r>
    </w:p>
    <w:p w14:paraId="72405C2C"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2A1CFB0C" w14:textId="77777777" w:rsidR="00A4738C" w:rsidRPr="00180F26" w:rsidRDefault="00A4738C" w:rsidP="000273CA">
      <w:pPr>
        <w:pStyle w:val="msolistparagraph0"/>
        <w:autoSpaceDE w:val="0"/>
        <w:autoSpaceDN w:val="0"/>
        <w:spacing w:after="120" w:line="260" w:lineRule="exact"/>
        <w:ind w:left="0"/>
        <w:jc w:val="both"/>
        <w:rPr>
          <w:rFonts w:ascii="Arial" w:hAnsi="Arial"/>
          <w:sz w:val="20"/>
          <w:szCs w:val="20"/>
          <w:lang w:val="fr-BE"/>
        </w:rPr>
      </w:pPr>
      <w:r w:rsidRPr="00180F26">
        <w:rPr>
          <w:rFonts w:ascii="Arial" w:hAnsi="Arial"/>
          <w:sz w:val="20"/>
          <w:szCs w:val="20"/>
          <w:lang w:val="fr-BE"/>
        </w:rPr>
        <w:t>Les personnes physiques qui composent la personne morale doivent :</w:t>
      </w:r>
    </w:p>
    <w:p w14:paraId="34D7C6F7" w14:textId="77777777" w:rsidR="00A4738C" w:rsidRPr="00180F26" w:rsidRDefault="00A4738C">
      <w:pPr>
        <w:pStyle w:val="msolistparagraph0"/>
        <w:numPr>
          <w:ilvl w:val="0"/>
          <w:numId w:val="42"/>
        </w:numPr>
        <w:autoSpaceDE w:val="0"/>
        <w:autoSpaceDN w:val="0"/>
        <w:spacing w:line="260" w:lineRule="exact"/>
        <w:ind w:left="851" w:hanging="425"/>
        <w:jc w:val="both"/>
        <w:rPr>
          <w:rFonts w:ascii="Arial" w:hAnsi="Arial"/>
          <w:sz w:val="20"/>
          <w:szCs w:val="20"/>
          <w:lang w:val="fr-BE"/>
        </w:rPr>
      </w:pPr>
      <w:proofErr w:type="gramStart"/>
      <w:r w:rsidRPr="00180F26">
        <w:rPr>
          <w:rFonts w:ascii="Arial" w:hAnsi="Arial"/>
          <w:sz w:val="20"/>
          <w:szCs w:val="20"/>
          <w:lang w:val="fr-BE"/>
        </w:rPr>
        <w:t>être</w:t>
      </w:r>
      <w:proofErr w:type="gramEnd"/>
      <w:r w:rsidRPr="00180F26">
        <w:rPr>
          <w:rFonts w:ascii="Arial" w:hAnsi="Arial"/>
          <w:sz w:val="20"/>
          <w:szCs w:val="20"/>
          <w:lang w:val="fr-BE"/>
        </w:rPr>
        <w:t xml:space="preserve"> de conduite irréprochable;</w:t>
      </w:r>
    </w:p>
    <w:p w14:paraId="54F8AFC5" w14:textId="77777777" w:rsidR="00A4738C" w:rsidRPr="00180F26" w:rsidRDefault="00A4738C">
      <w:pPr>
        <w:pStyle w:val="msolistparagraph0"/>
        <w:numPr>
          <w:ilvl w:val="0"/>
          <w:numId w:val="42"/>
        </w:numPr>
        <w:autoSpaceDE w:val="0"/>
        <w:autoSpaceDN w:val="0"/>
        <w:spacing w:line="260" w:lineRule="exact"/>
        <w:ind w:left="851" w:hanging="425"/>
        <w:jc w:val="both"/>
        <w:rPr>
          <w:rFonts w:ascii="Arial" w:hAnsi="Arial"/>
          <w:sz w:val="20"/>
          <w:szCs w:val="20"/>
          <w:lang w:val="fr-BE"/>
        </w:rPr>
      </w:pPr>
      <w:proofErr w:type="gramStart"/>
      <w:r w:rsidRPr="00180F26">
        <w:rPr>
          <w:rFonts w:ascii="Arial" w:hAnsi="Arial"/>
          <w:sz w:val="20"/>
          <w:szCs w:val="20"/>
          <w:lang w:val="fr-BE"/>
        </w:rPr>
        <w:t>jouir</w:t>
      </w:r>
      <w:proofErr w:type="gramEnd"/>
      <w:r w:rsidRPr="00180F26">
        <w:rPr>
          <w:rFonts w:ascii="Arial" w:hAnsi="Arial"/>
          <w:sz w:val="20"/>
          <w:szCs w:val="20"/>
          <w:lang w:val="fr-BE"/>
        </w:rPr>
        <w:t xml:space="preserve"> des droits civils et politiques. </w:t>
      </w:r>
    </w:p>
    <w:p w14:paraId="637C01B0"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2759B713" w14:textId="77777777" w:rsidR="00A4738C" w:rsidRPr="00180F26" w:rsidRDefault="00A4738C" w:rsidP="000273CA">
      <w:pPr>
        <w:pStyle w:val="msolistparagraph0"/>
        <w:autoSpaceDE w:val="0"/>
        <w:autoSpaceDN w:val="0"/>
        <w:spacing w:line="260" w:lineRule="exact"/>
        <w:ind w:left="0"/>
        <w:jc w:val="both"/>
        <w:rPr>
          <w:rFonts w:ascii="Arial" w:hAnsi="Arial"/>
          <w:b/>
          <w:sz w:val="20"/>
          <w:szCs w:val="20"/>
          <w:lang w:val="fr-BE"/>
        </w:rPr>
      </w:pPr>
      <w:r w:rsidRPr="00180F26">
        <w:rPr>
          <w:rFonts w:ascii="Arial" w:hAnsi="Arial"/>
          <w:b/>
          <w:sz w:val="20"/>
          <w:szCs w:val="20"/>
          <w:lang w:val="fr-BE"/>
        </w:rPr>
        <w:t>A cet effet, je joins une copie de l’extrait de casier judiciaire des membres de l’organe d’administration de l’ASBL Pouvoir Organisateur.</w:t>
      </w:r>
    </w:p>
    <w:p w14:paraId="37D10A3A"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698220FE" w14:textId="77777777" w:rsidR="00A4738C" w:rsidRPr="00180F26" w:rsidRDefault="00A4738C">
      <w:pPr>
        <w:pStyle w:val="msolistparagraph0"/>
        <w:numPr>
          <w:ilvl w:val="0"/>
          <w:numId w:val="41"/>
        </w:numPr>
        <w:autoSpaceDE w:val="0"/>
        <w:autoSpaceDN w:val="0"/>
        <w:spacing w:line="260" w:lineRule="exact"/>
        <w:ind w:left="426"/>
        <w:jc w:val="both"/>
        <w:rPr>
          <w:rFonts w:ascii="Arial" w:hAnsi="Arial"/>
          <w:sz w:val="20"/>
          <w:szCs w:val="20"/>
          <w:lang w:val="fr-BE"/>
        </w:rPr>
      </w:pPr>
      <w:r w:rsidRPr="00180F26">
        <w:rPr>
          <w:rFonts w:ascii="Arial" w:hAnsi="Arial"/>
          <w:sz w:val="20"/>
          <w:szCs w:val="20"/>
          <w:lang w:val="fr-BE"/>
        </w:rPr>
        <w:t xml:space="preserve">Compter : </w:t>
      </w:r>
    </w:p>
    <w:p w14:paraId="4038ACE1"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594D1033" w14:textId="77777777" w:rsidR="00A4738C" w:rsidRPr="00180F26" w:rsidRDefault="00A4738C">
      <w:pPr>
        <w:pStyle w:val="msolistparagraph0"/>
        <w:numPr>
          <w:ilvl w:val="0"/>
          <w:numId w:val="43"/>
        </w:numPr>
        <w:autoSpaceDE w:val="0"/>
        <w:autoSpaceDN w:val="0"/>
        <w:spacing w:line="260" w:lineRule="exact"/>
        <w:ind w:left="851" w:hanging="425"/>
        <w:jc w:val="both"/>
        <w:rPr>
          <w:rFonts w:ascii="Arial" w:hAnsi="Arial"/>
          <w:sz w:val="20"/>
          <w:szCs w:val="20"/>
          <w:lang w:val="fr-BE"/>
        </w:rPr>
      </w:pPr>
      <w:proofErr w:type="gramStart"/>
      <w:r w:rsidRPr="00180F26">
        <w:rPr>
          <w:rFonts w:ascii="Arial" w:hAnsi="Arial"/>
          <w:sz w:val="20"/>
          <w:szCs w:val="20"/>
          <w:lang w:val="fr-BE"/>
        </w:rPr>
        <w:t>dans</w:t>
      </w:r>
      <w:proofErr w:type="gramEnd"/>
      <w:r w:rsidRPr="00180F26">
        <w:rPr>
          <w:rFonts w:ascii="Arial" w:hAnsi="Arial"/>
          <w:sz w:val="20"/>
          <w:szCs w:val="20"/>
          <w:lang w:val="fr-BE"/>
        </w:rPr>
        <w:t xml:space="preserve"> l’enseignement fondamental, par établissement, par implantation et par niveau au moins les nombres minimums d’élèves tels que définis par l’arrêté royal du 2 août 1984 portant rationalisation et programmation de l’enseignement maternel et primaire ordinaire ;</w:t>
      </w:r>
    </w:p>
    <w:p w14:paraId="7C7353E8" w14:textId="77777777" w:rsidR="00A4738C" w:rsidRPr="00180F26" w:rsidRDefault="00A4738C">
      <w:pPr>
        <w:pStyle w:val="msolistparagraph0"/>
        <w:numPr>
          <w:ilvl w:val="0"/>
          <w:numId w:val="43"/>
        </w:numPr>
        <w:autoSpaceDE w:val="0"/>
        <w:autoSpaceDN w:val="0"/>
        <w:spacing w:line="260" w:lineRule="exact"/>
        <w:ind w:left="851" w:hanging="425"/>
        <w:jc w:val="both"/>
        <w:rPr>
          <w:rFonts w:ascii="Arial" w:hAnsi="Arial"/>
          <w:sz w:val="20"/>
          <w:szCs w:val="20"/>
          <w:lang w:val="fr-BE"/>
        </w:rPr>
      </w:pPr>
      <w:proofErr w:type="gramStart"/>
      <w:r w:rsidRPr="00180F26">
        <w:rPr>
          <w:rFonts w:ascii="Arial" w:hAnsi="Arial"/>
          <w:sz w:val="20"/>
          <w:szCs w:val="20"/>
          <w:lang w:val="fr-BE"/>
        </w:rPr>
        <w:t>dans</w:t>
      </w:r>
      <w:proofErr w:type="gramEnd"/>
      <w:r w:rsidRPr="00180F26">
        <w:rPr>
          <w:rFonts w:ascii="Arial" w:hAnsi="Arial"/>
          <w:sz w:val="20"/>
          <w:szCs w:val="20"/>
          <w:lang w:val="fr-BE"/>
        </w:rPr>
        <w:t xml:space="preserve"> l’enseignement secondaire, pour l’établissement ainsi que par classe, section, degré, année ou option au moins le nombre minimum d'élèves fixé par décret ;</w:t>
      </w:r>
    </w:p>
    <w:p w14:paraId="6F66F43F" w14:textId="07DAF6A7" w:rsidR="00A4738C" w:rsidRPr="00180F26" w:rsidRDefault="00A4738C">
      <w:pPr>
        <w:pStyle w:val="msolistparagraph0"/>
        <w:numPr>
          <w:ilvl w:val="0"/>
          <w:numId w:val="43"/>
        </w:numPr>
        <w:autoSpaceDE w:val="0"/>
        <w:autoSpaceDN w:val="0"/>
        <w:spacing w:line="260" w:lineRule="exact"/>
        <w:ind w:left="851" w:hanging="425"/>
        <w:jc w:val="both"/>
        <w:rPr>
          <w:rFonts w:ascii="Arial" w:hAnsi="Arial"/>
          <w:sz w:val="20"/>
          <w:szCs w:val="20"/>
          <w:lang w:val="fr-BE"/>
        </w:rPr>
      </w:pPr>
      <w:proofErr w:type="gramStart"/>
      <w:r w:rsidRPr="00180F26">
        <w:rPr>
          <w:rFonts w:ascii="Arial" w:hAnsi="Arial"/>
          <w:sz w:val="20"/>
          <w:szCs w:val="20"/>
          <w:lang w:val="fr-BE"/>
        </w:rPr>
        <w:t>dans</w:t>
      </w:r>
      <w:proofErr w:type="gramEnd"/>
      <w:r w:rsidRPr="00180F26">
        <w:rPr>
          <w:rFonts w:ascii="Arial" w:hAnsi="Arial"/>
          <w:sz w:val="20"/>
          <w:szCs w:val="20"/>
          <w:lang w:val="fr-BE"/>
        </w:rPr>
        <w:t xml:space="preserve"> l’enseignement spécialisé, par établissement, au moins les nombres minimums prévus par les normes de programmation et rationalisation telles que définies dans le </w:t>
      </w:r>
      <w:hyperlink r:id="rId515" w:history="1">
        <w:r w:rsidR="0071348D" w:rsidRPr="00180F26">
          <w:rPr>
            <w:rStyle w:val="Lienhypertexte"/>
            <w:rFonts w:ascii="Arial" w:hAnsi="Arial" w:cs="Arial"/>
            <w:sz w:val="20"/>
            <w:szCs w:val="20"/>
          </w:rPr>
          <w:t>Décret du 3 mars 2004 organisant l'Enseignement spécialisé</w:t>
        </w:r>
      </w:hyperlink>
      <w:r w:rsidRPr="00180F26">
        <w:rPr>
          <w:rFonts w:ascii="Arial" w:hAnsi="Arial"/>
          <w:sz w:val="20"/>
          <w:szCs w:val="20"/>
          <w:lang w:val="fr-BE"/>
        </w:rPr>
        <w:t> ;</w:t>
      </w:r>
    </w:p>
    <w:p w14:paraId="5BB51696"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4D306284"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proofErr w:type="spellStart"/>
      <w:r w:rsidRPr="00180F26">
        <w:rPr>
          <w:rFonts w:ascii="Arial" w:hAnsi="Arial"/>
          <w:sz w:val="20"/>
          <w:szCs w:val="20"/>
          <w:lang w:val="fr-BE"/>
        </w:rPr>
        <w:t>Etre</w:t>
      </w:r>
      <w:proofErr w:type="spellEnd"/>
      <w:r w:rsidRPr="00180F26">
        <w:rPr>
          <w:rFonts w:ascii="Arial" w:hAnsi="Arial"/>
          <w:sz w:val="20"/>
          <w:szCs w:val="20"/>
          <w:lang w:val="fr-BE"/>
        </w:rPr>
        <w:t xml:space="preserve"> établi dans des locaux répondant à des conditions de sécurité, d'hygiène et de salubrité, tel que prévu, notamment dans l’arrêté royal du 18 novembre 1957 </w:t>
      </w:r>
      <w:r w:rsidRPr="00180F26">
        <w:rPr>
          <w:rFonts w:ascii="Arial" w:hAnsi="Arial"/>
          <w:i/>
          <w:sz w:val="20"/>
          <w:szCs w:val="20"/>
        </w:rPr>
        <w:t>portant les conditions d'hygiène et de salubrité exigées des établissements d'enseignement moyen, technique et normal subventionnés</w:t>
      </w:r>
      <w:r w:rsidRPr="00180F26">
        <w:rPr>
          <w:rFonts w:ascii="Arial" w:hAnsi="Arial"/>
          <w:sz w:val="20"/>
          <w:szCs w:val="20"/>
          <w:lang w:val="fr-BE"/>
        </w:rPr>
        <w:t> ;</w:t>
      </w:r>
    </w:p>
    <w:p w14:paraId="54403C9E"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3F624AFF" w14:textId="77777777" w:rsidR="00A4738C" w:rsidRPr="00180F26" w:rsidRDefault="00A4738C" w:rsidP="000273CA">
      <w:pPr>
        <w:pStyle w:val="msolistparagraph0"/>
        <w:autoSpaceDE w:val="0"/>
        <w:autoSpaceDN w:val="0"/>
        <w:spacing w:line="260" w:lineRule="exact"/>
        <w:ind w:left="0"/>
        <w:jc w:val="both"/>
        <w:rPr>
          <w:rFonts w:ascii="Arial" w:hAnsi="Arial"/>
          <w:b/>
          <w:sz w:val="20"/>
          <w:szCs w:val="20"/>
          <w:lang w:val="fr-BE"/>
        </w:rPr>
      </w:pPr>
      <w:r w:rsidRPr="00180F26">
        <w:rPr>
          <w:rFonts w:ascii="Arial" w:hAnsi="Arial"/>
          <w:b/>
          <w:sz w:val="20"/>
          <w:szCs w:val="20"/>
          <w:lang w:val="fr-BE"/>
        </w:rPr>
        <w:t>A cet effet, je joins une copie du plan des bâtiments qui accueilleront les élèves.</w:t>
      </w:r>
    </w:p>
    <w:p w14:paraId="38E3EB0F"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lang w:val="fr-BE"/>
        </w:rPr>
      </w:pPr>
    </w:p>
    <w:p w14:paraId="1ABD70CC"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t xml:space="preserve">Disposer du matériel didactique et de l'équipement scolaires répondant aux nécessités pédagogiques ; </w:t>
      </w:r>
    </w:p>
    <w:p w14:paraId="709D0D7C" w14:textId="77777777" w:rsidR="00A4738C" w:rsidRPr="00180F26" w:rsidRDefault="00A4738C" w:rsidP="000273CA">
      <w:pPr>
        <w:pStyle w:val="msolistparagraph0"/>
        <w:autoSpaceDE w:val="0"/>
        <w:autoSpaceDN w:val="0"/>
        <w:spacing w:line="260" w:lineRule="exact"/>
        <w:ind w:left="567" w:hanging="425"/>
        <w:jc w:val="both"/>
        <w:rPr>
          <w:rFonts w:ascii="Arial" w:hAnsi="Arial"/>
          <w:sz w:val="20"/>
          <w:szCs w:val="20"/>
          <w:lang w:val="fr-BE"/>
        </w:rPr>
      </w:pPr>
    </w:p>
    <w:p w14:paraId="541B43E8"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t xml:space="preserve">Former un ensemble pédagogique situé dans un même complexe de bâtiments ou, en tout cas, dans une même commune ou agglomération, sauf dérogation qui sera introduite auprès du Gouvernement dans des cas exceptionnels ; </w:t>
      </w:r>
    </w:p>
    <w:p w14:paraId="350910D8" w14:textId="77777777" w:rsidR="00A4738C" w:rsidRPr="00180F26" w:rsidRDefault="00A4738C" w:rsidP="000273CA">
      <w:pPr>
        <w:pStyle w:val="msolistparagraph0"/>
        <w:autoSpaceDE w:val="0"/>
        <w:autoSpaceDN w:val="0"/>
        <w:spacing w:line="260" w:lineRule="exact"/>
        <w:ind w:left="567" w:hanging="425"/>
        <w:jc w:val="both"/>
        <w:rPr>
          <w:rFonts w:ascii="Arial" w:hAnsi="Arial"/>
          <w:sz w:val="20"/>
          <w:szCs w:val="20"/>
          <w:lang w:val="fr-BE"/>
        </w:rPr>
      </w:pPr>
    </w:p>
    <w:p w14:paraId="37D80815"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t xml:space="preserve">Disposer d'un personnel susceptible de ne pas mettre en danger la santé des élèves et soumis dès lors au contrôle prévu à l'article 28, alinéa 1er, 4°, de la loi du 29 mai 1959 précitée ; </w:t>
      </w:r>
    </w:p>
    <w:p w14:paraId="75BAF0C2" w14:textId="77777777" w:rsidR="00A4738C" w:rsidRPr="00180F26" w:rsidRDefault="00A4738C" w:rsidP="000273CA">
      <w:pPr>
        <w:pStyle w:val="msolistparagraph0"/>
        <w:autoSpaceDE w:val="0"/>
        <w:autoSpaceDN w:val="0"/>
        <w:spacing w:line="260" w:lineRule="exact"/>
        <w:ind w:left="567" w:hanging="425"/>
        <w:jc w:val="both"/>
        <w:rPr>
          <w:rFonts w:ascii="Arial" w:hAnsi="Arial"/>
          <w:sz w:val="20"/>
          <w:szCs w:val="20"/>
          <w:lang w:val="fr-BE"/>
        </w:rPr>
      </w:pPr>
    </w:p>
    <w:p w14:paraId="1FB3283B"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lastRenderedPageBreak/>
        <w:t xml:space="preserve">Se soumettre au régime des congés organisé en application de l'article 7 de la loi du 29 mai 1959 précitée ; </w:t>
      </w:r>
    </w:p>
    <w:p w14:paraId="371B2CAF" w14:textId="77777777" w:rsidR="00A4738C" w:rsidRPr="00180F26" w:rsidRDefault="00A4738C" w:rsidP="000273CA">
      <w:pPr>
        <w:pStyle w:val="Paragraphedeliste"/>
        <w:spacing w:line="260" w:lineRule="exact"/>
        <w:ind w:left="567" w:hanging="425"/>
        <w:jc w:val="both"/>
        <w:rPr>
          <w:rFonts w:ascii="Arial" w:hAnsi="Arial"/>
        </w:rPr>
      </w:pPr>
    </w:p>
    <w:p w14:paraId="288E19D4"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t xml:space="preserve">Se conformer aux dispositions du décret du 11 juillet 2002 relatif à la formation en cours de carrière des membres du personnel des établissements d’enseignement fondamental ordinaire ou du décret du 11 juillet 2002 relatif à la formation en cours de carrière dans l’enseignement spécialisé, l’enseignement secondaire ordinaire et les centres </w:t>
      </w:r>
      <w:proofErr w:type="spellStart"/>
      <w:r w:rsidRPr="00180F26">
        <w:rPr>
          <w:rFonts w:ascii="Arial" w:hAnsi="Arial"/>
          <w:sz w:val="20"/>
          <w:szCs w:val="20"/>
          <w:lang w:val="fr-BE"/>
        </w:rPr>
        <w:t>psycho-médico-sociaux</w:t>
      </w:r>
      <w:proofErr w:type="spellEnd"/>
      <w:r w:rsidRPr="00180F26">
        <w:rPr>
          <w:rFonts w:ascii="Arial" w:hAnsi="Arial"/>
          <w:sz w:val="20"/>
          <w:szCs w:val="20"/>
          <w:lang w:val="fr-BE"/>
        </w:rPr>
        <w:t xml:space="preserve"> et à la création d’un institut de la formation en cours de carrière.</w:t>
      </w:r>
    </w:p>
    <w:p w14:paraId="6E81B533" w14:textId="77777777" w:rsidR="00A4738C" w:rsidRPr="00180F26" w:rsidRDefault="00A4738C" w:rsidP="000273CA">
      <w:pPr>
        <w:pStyle w:val="msolistparagraph0"/>
        <w:autoSpaceDE w:val="0"/>
        <w:autoSpaceDN w:val="0"/>
        <w:spacing w:line="260" w:lineRule="exact"/>
        <w:ind w:left="142"/>
        <w:jc w:val="both"/>
        <w:rPr>
          <w:rFonts w:ascii="Arial" w:hAnsi="Arial"/>
          <w:sz w:val="20"/>
          <w:szCs w:val="20"/>
          <w:lang w:val="fr-BE"/>
        </w:rPr>
      </w:pPr>
    </w:p>
    <w:p w14:paraId="011167E8" w14:textId="77777777" w:rsidR="00A4738C" w:rsidRPr="00180F26" w:rsidRDefault="00A4738C">
      <w:pPr>
        <w:pStyle w:val="msolistparagraph0"/>
        <w:numPr>
          <w:ilvl w:val="0"/>
          <w:numId w:val="41"/>
        </w:numPr>
        <w:autoSpaceDE w:val="0"/>
        <w:autoSpaceDN w:val="0"/>
        <w:spacing w:line="260" w:lineRule="exact"/>
        <w:ind w:left="567" w:hanging="425"/>
        <w:jc w:val="both"/>
        <w:rPr>
          <w:rFonts w:ascii="Arial" w:hAnsi="Arial"/>
          <w:sz w:val="20"/>
          <w:szCs w:val="20"/>
          <w:lang w:val="fr-BE"/>
        </w:rPr>
      </w:pPr>
      <w:r w:rsidRPr="00180F26">
        <w:rPr>
          <w:rFonts w:ascii="Arial" w:hAnsi="Arial"/>
          <w:sz w:val="20"/>
          <w:szCs w:val="20"/>
          <w:lang w:val="fr-BE"/>
        </w:rPr>
        <w:t>Le cas échéant, respecter les principes du décret du 17 décembre 2003 organisant la neutralité inhérente à l’enseignement officiel subventionné et portant diverses mesures en matière d’enseignement ou du décret du 31 mars 1994 définissant la neutralité de la Communauté française (s’il y a lieu, je joins la décision du pouvoir organisateur d’un établissement d’enseignement libre non confessionnel d’adhérer aux principes de neutralité du décret du 17 décembre 2003 précité ou la décision du pouvoir organisateur d’un établissement d’enseignement officiel subventionné ou libre non confessionnel d’adhérer aux principes de neutralité du décret du 31 mars 1994 précité).</w:t>
      </w:r>
    </w:p>
    <w:p w14:paraId="13CBE4DC" w14:textId="77777777" w:rsidR="00A4738C" w:rsidRPr="00180F26" w:rsidRDefault="00A4738C" w:rsidP="000273CA">
      <w:pPr>
        <w:pStyle w:val="msolistparagraph0"/>
        <w:autoSpaceDE w:val="0"/>
        <w:autoSpaceDN w:val="0"/>
        <w:spacing w:line="260" w:lineRule="exact"/>
        <w:ind w:left="567"/>
        <w:rPr>
          <w:rFonts w:ascii="Arial" w:hAnsi="Arial"/>
          <w:sz w:val="20"/>
          <w:szCs w:val="20"/>
          <w:lang w:val="fr-BE"/>
        </w:rPr>
      </w:pPr>
    </w:p>
    <w:p w14:paraId="10177A88" w14:textId="77777777" w:rsidR="00A4738C" w:rsidRPr="00180F26" w:rsidRDefault="00A4738C" w:rsidP="000273CA">
      <w:pPr>
        <w:pStyle w:val="msolistparagraph0"/>
        <w:pBdr>
          <w:top w:val="single" w:sz="4" w:space="1" w:color="auto"/>
          <w:left w:val="single" w:sz="4" w:space="4" w:color="auto"/>
          <w:bottom w:val="single" w:sz="4" w:space="1" w:color="auto"/>
          <w:right w:val="single" w:sz="4" w:space="4" w:color="auto"/>
        </w:pBdr>
        <w:autoSpaceDE w:val="0"/>
        <w:autoSpaceDN w:val="0"/>
        <w:spacing w:line="260" w:lineRule="exact"/>
        <w:ind w:left="0"/>
        <w:rPr>
          <w:rFonts w:ascii="Arial" w:hAnsi="Arial"/>
          <w:sz w:val="20"/>
          <w:szCs w:val="20"/>
          <w:lang w:val="fr-BE"/>
        </w:rPr>
      </w:pPr>
      <w:r w:rsidRPr="00180F26">
        <w:rPr>
          <w:rFonts w:ascii="Arial" w:hAnsi="Arial"/>
          <w:sz w:val="20"/>
          <w:szCs w:val="20"/>
          <w:lang w:val="fr-BE"/>
        </w:rPr>
        <w:t>Signature</w:t>
      </w:r>
    </w:p>
    <w:p w14:paraId="6FC471A2" w14:textId="77777777" w:rsidR="00A4738C" w:rsidRPr="00180F26" w:rsidRDefault="00A4738C" w:rsidP="000273CA">
      <w:pPr>
        <w:pStyle w:val="msolistparagraph0"/>
        <w:pBdr>
          <w:top w:val="single" w:sz="4" w:space="1" w:color="auto"/>
          <w:left w:val="single" w:sz="4" w:space="4" w:color="auto"/>
          <w:bottom w:val="single" w:sz="4" w:space="1" w:color="auto"/>
          <w:right w:val="single" w:sz="4" w:space="4" w:color="auto"/>
        </w:pBdr>
        <w:autoSpaceDE w:val="0"/>
        <w:autoSpaceDN w:val="0"/>
        <w:spacing w:line="260" w:lineRule="exact"/>
        <w:ind w:left="0"/>
        <w:rPr>
          <w:rFonts w:ascii="Arial" w:hAnsi="Arial"/>
          <w:sz w:val="20"/>
          <w:szCs w:val="20"/>
          <w:lang w:val="fr-BE"/>
        </w:rPr>
      </w:pPr>
    </w:p>
    <w:p w14:paraId="5E483B37" w14:textId="77777777" w:rsidR="00A4738C" w:rsidRPr="00180F26" w:rsidRDefault="00A4738C" w:rsidP="000273CA">
      <w:pPr>
        <w:pStyle w:val="msolistparagraph0"/>
        <w:pBdr>
          <w:top w:val="single" w:sz="4" w:space="1" w:color="auto"/>
          <w:left w:val="single" w:sz="4" w:space="4" w:color="auto"/>
          <w:bottom w:val="single" w:sz="4" w:space="1" w:color="auto"/>
          <w:right w:val="single" w:sz="4" w:space="4" w:color="auto"/>
        </w:pBdr>
        <w:autoSpaceDE w:val="0"/>
        <w:autoSpaceDN w:val="0"/>
        <w:spacing w:line="260" w:lineRule="exact"/>
        <w:ind w:left="0"/>
        <w:rPr>
          <w:rFonts w:ascii="Arial" w:hAnsi="Arial"/>
          <w:sz w:val="20"/>
          <w:szCs w:val="20"/>
          <w:lang w:val="fr-BE"/>
        </w:rPr>
      </w:pPr>
    </w:p>
    <w:p w14:paraId="141489AB" w14:textId="77777777" w:rsidR="00A4738C" w:rsidRPr="00180F26" w:rsidRDefault="00A4738C" w:rsidP="000273CA">
      <w:pPr>
        <w:pStyle w:val="msolistparagraph0"/>
        <w:pBdr>
          <w:top w:val="single" w:sz="4" w:space="1" w:color="auto"/>
          <w:left w:val="single" w:sz="4" w:space="4" w:color="auto"/>
          <w:bottom w:val="single" w:sz="4" w:space="1" w:color="auto"/>
          <w:right w:val="single" w:sz="4" w:space="4" w:color="auto"/>
        </w:pBdr>
        <w:autoSpaceDE w:val="0"/>
        <w:autoSpaceDN w:val="0"/>
        <w:spacing w:line="260" w:lineRule="exact"/>
        <w:ind w:left="0"/>
        <w:rPr>
          <w:rFonts w:ascii="Arial" w:hAnsi="Arial"/>
          <w:sz w:val="20"/>
          <w:szCs w:val="20"/>
          <w:lang w:val="fr-BE"/>
        </w:rPr>
      </w:pPr>
    </w:p>
    <w:p w14:paraId="72F2330B" w14:textId="77777777" w:rsidR="00A4738C" w:rsidRPr="00180F26" w:rsidRDefault="00A4738C" w:rsidP="000273CA">
      <w:pPr>
        <w:pStyle w:val="msolistparagraph0"/>
        <w:pBdr>
          <w:top w:val="single" w:sz="4" w:space="1" w:color="auto"/>
          <w:left w:val="single" w:sz="4" w:space="4" w:color="auto"/>
          <w:bottom w:val="single" w:sz="4" w:space="1" w:color="auto"/>
          <w:right w:val="single" w:sz="4" w:space="4" w:color="auto"/>
        </w:pBdr>
        <w:autoSpaceDE w:val="0"/>
        <w:autoSpaceDN w:val="0"/>
        <w:spacing w:line="260" w:lineRule="exact"/>
        <w:ind w:left="0"/>
        <w:rPr>
          <w:rFonts w:ascii="Arial" w:hAnsi="Arial"/>
          <w:sz w:val="20"/>
          <w:szCs w:val="20"/>
          <w:lang w:val="fr-BE"/>
        </w:rPr>
      </w:pPr>
    </w:p>
    <w:p w14:paraId="509D299A" w14:textId="77777777" w:rsidR="00A4738C" w:rsidRPr="00180F26" w:rsidRDefault="00A4738C" w:rsidP="000273CA">
      <w:pPr>
        <w:pStyle w:val="msolistparagraph0"/>
        <w:autoSpaceDE w:val="0"/>
        <w:autoSpaceDN w:val="0"/>
        <w:spacing w:line="260" w:lineRule="exact"/>
        <w:ind w:left="0"/>
        <w:rPr>
          <w:rFonts w:ascii="Arial" w:hAnsi="Arial"/>
          <w:sz w:val="20"/>
          <w:szCs w:val="20"/>
          <w:lang w:val="fr-BE"/>
        </w:rPr>
      </w:pPr>
    </w:p>
    <w:p w14:paraId="739E0509" w14:textId="59935C12" w:rsidR="0012328A" w:rsidRPr="00180F26" w:rsidRDefault="0012328A" w:rsidP="000273CA">
      <w:pPr>
        <w:pStyle w:val="Normal1"/>
        <w:spacing w:line="260" w:lineRule="exact"/>
        <w:rPr>
          <w:rFonts w:ascii="Arial" w:hAnsi="Arial"/>
          <w:sz w:val="20"/>
          <w:szCs w:val="20"/>
        </w:rPr>
      </w:pPr>
    </w:p>
    <w:p w14:paraId="3851D57C" w14:textId="77777777" w:rsidR="00A4738C" w:rsidRPr="00180F26" w:rsidRDefault="00A4738C" w:rsidP="000273CA">
      <w:pPr>
        <w:pStyle w:val="msolistparagraph0"/>
        <w:autoSpaceDE w:val="0"/>
        <w:autoSpaceDN w:val="0"/>
        <w:spacing w:line="260" w:lineRule="exact"/>
        <w:ind w:left="0"/>
        <w:rPr>
          <w:rFonts w:ascii="Arial" w:hAnsi="Arial"/>
          <w:sz w:val="20"/>
          <w:szCs w:val="20"/>
          <w:lang w:val="fr-BE"/>
        </w:rPr>
      </w:pPr>
    </w:p>
    <w:p w14:paraId="3677B609" w14:textId="77777777" w:rsidR="00A4738C" w:rsidRPr="00180F26" w:rsidRDefault="00A4738C" w:rsidP="00A4738C">
      <w:pPr>
        <w:rPr>
          <w:rFonts w:asciiTheme="minorHAnsi" w:eastAsia="Times New Roman" w:hAnsiTheme="minorHAnsi" w:cstheme="minorHAnsi"/>
          <w:lang w:eastAsia="fr-FR"/>
        </w:rPr>
      </w:pPr>
      <w:r w:rsidRPr="00180F26">
        <w:rPr>
          <w:rFonts w:asciiTheme="minorHAnsi" w:hAnsiTheme="minorHAnsi" w:cstheme="minorHAnsi"/>
        </w:rPr>
        <w:br w:type="page"/>
      </w:r>
    </w:p>
    <w:p w14:paraId="298F55C1" w14:textId="77777777" w:rsidR="00A4738C" w:rsidRPr="00180F26" w:rsidRDefault="00A4738C" w:rsidP="00626F26">
      <w:pPr>
        <w:pStyle w:val="Titre7"/>
      </w:pPr>
      <w:bookmarkStart w:id="210" w:name="_Annexe_4_:_7"/>
      <w:bookmarkStart w:id="211" w:name="_Annexe_52_:"/>
      <w:bookmarkEnd w:id="210"/>
      <w:bookmarkEnd w:id="211"/>
      <w:r w:rsidRPr="00180F26">
        <w:lastRenderedPageBreak/>
        <w:t>Annexe 52 : Annexes à joindre à la présente demande </w:t>
      </w:r>
    </w:p>
    <w:p w14:paraId="7AD9A8D2" w14:textId="77777777" w:rsidR="00A4738C" w:rsidRPr="00180F26" w:rsidRDefault="00A4738C" w:rsidP="000273CA">
      <w:pPr>
        <w:pStyle w:val="msolistparagraph0"/>
        <w:autoSpaceDE w:val="0"/>
        <w:autoSpaceDN w:val="0"/>
        <w:spacing w:line="260" w:lineRule="exact"/>
        <w:ind w:left="0" w:firstLine="567"/>
        <w:jc w:val="both"/>
        <w:rPr>
          <w:rFonts w:ascii="Arial" w:hAnsi="Arial"/>
          <w:b/>
          <w:sz w:val="20"/>
          <w:szCs w:val="20"/>
          <w:u w:val="single"/>
          <w:lang w:val="fr-BE"/>
        </w:rPr>
      </w:pPr>
    </w:p>
    <w:p w14:paraId="0B2E8D15" w14:textId="77777777" w:rsidR="00A4738C" w:rsidRPr="00180F26" w:rsidRDefault="00A4738C" w:rsidP="000273CA">
      <w:pPr>
        <w:pStyle w:val="msolistparagraph0"/>
        <w:autoSpaceDE w:val="0"/>
        <w:autoSpaceDN w:val="0"/>
        <w:spacing w:after="200" w:line="260" w:lineRule="exact"/>
        <w:ind w:left="284"/>
        <w:jc w:val="both"/>
        <w:rPr>
          <w:rFonts w:ascii="Arial" w:hAnsi="Arial"/>
          <w:sz w:val="20"/>
          <w:szCs w:val="20"/>
          <w:lang w:val="fr-BE"/>
        </w:rPr>
      </w:pPr>
      <w:r w:rsidRPr="00180F26">
        <w:rPr>
          <w:rFonts w:ascii="Arial" w:hAnsi="Arial"/>
          <w:b/>
          <w:sz w:val="20"/>
          <w:szCs w:val="20"/>
          <w:u w:val="single"/>
          <w:lang w:val="fr-BE"/>
        </w:rPr>
        <w:t>Dans tous les cas</w:t>
      </w:r>
      <w:r w:rsidRPr="00180F26">
        <w:rPr>
          <w:rFonts w:ascii="Arial" w:hAnsi="Arial"/>
          <w:sz w:val="20"/>
          <w:szCs w:val="20"/>
          <w:lang w:val="fr-BE"/>
        </w:rPr>
        <w:t xml:space="preserve"> : </w:t>
      </w:r>
    </w:p>
    <w:p w14:paraId="13E71DCC" w14:textId="77777777" w:rsidR="00A4738C" w:rsidRPr="00180F26" w:rsidRDefault="00A4738C">
      <w:pPr>
        <w:pStyle w:val="msolistparagraph0"/>
        <w:numPr>
          <w:ilvl w:val="0"/>
          <w:numId w:val="55"/>
        </w:numPr>
        <w:autoSpaceDE w:val="0"/>
        <w:autoSpaceDN w:val="0"/>
        <w:spacing w:after="200" w:line="260" w:lineRule="exact"/>
        <w:ind w:left="357" w:hanging="357"/>
        <w:jc w:val="both"/>
        <w:rPr>
          <w:rFonts w:ascii="Arial" w:hAnsi="Arial"/>
          <w:sz w:val="20"/>
          <w:szCs w:val="20"/>
          <w:lang w:val="fr-BE"/>
        </w:rPr>
      </w:pPr>
      <w:r w:rsidRPr="00180F26">
        <w:rPr>
          <w:rFonts w:ascii="Arial" w:hAnsi="Arial"/>
          <w:b/>
          <w:sz w:val="20"/>
          <w:szCs w:val="20"/>
          <w:lang w:val="fr-BE"/>
        </w:rPr>
        <w:t>Annexe 1</w:t>
      </w:r>
      <w:r w:rsidRPr="00180F26">
        <w:rPr>
          <w:rFonts w:ascii="Arial" w:hAnsi="Arial"/>
          <w:sz w:val="20"/>
          <w:szCs w:val="20"/>
          <w:lang w:val="fr-BE"/>
        </w:rPr>
        <w:t> : copie du compte-rendu de la délibération du P.O. actant la décision de solliciter l’admission aux subventions ;</w:t>
      </w:r>
    </w:p>
    <w:p w14:paraId="246ED34F" w14:textId="77777777" w:rsidR="00A4738C" w:rsidRPr="00180F26" w:rsidRDefault="00A4738C">
      <w:pPr>
        <w:pStyle w:val="msolistparagraph0"/>
        <w:numPr>
          <w:ilvl w:val="0"/>
          <w:numId w:val="55"/>
        </w:numPr>
        <w:autoSpaceDE w:val="0"/>
        <w:autoSpaceDN w:val="0"/>
        <w:spacing w:after="200" w:line="260" w:lineRule="exact"/>
        <w:ind w:left="357" w:hanging="357"/>
        <w:jc w:val="both"/>
        <w:rPr>
          <w:rFonts w:ascii="Arial" w:hAnsi="Arial"/>
          <w:sz w:val="20"/>
          <w:szCs w:val="20"/>
          <w:lang w:val="fr-BE"/>
        </w:rPr>
      </w:pPr>
      <w:r w:rsidRPr="00180F26">
        <w:rPr>
          <w:rFonts w:ascii="Arial" w:hAnsi="Arial"/>
          <w:b/>
          <w:sz w:val="20"/>
          <w:szCs w:val="20"/>
          <w:lang w:val="fr-BE"/>
        </w:rPr>
        <w:t>Annexe 2</w:t>
      </w:r>
      <w:r w:rsidRPr="00180F26">
        <w:rPr>
          <w:rFonts w:ascii="Arial" w:hAnsi="Arial"/>
          <w:sz w:val="20"/>
          <w:szCs w:val="20"/>
          <w:lang w:val="fr-BE"/>
        </w:rPr>
        <w:t xml:space="preserve"> : copie du projet éducatif et pédagogique ; </w:t>
      </w:r>
    </w:p>
    <w:p w14:paraId="4AAD3A04" w14:textId="77777777" w:rsidR="00A4738C" w:rsidRPr="00180F26" w:rsidRDefault="00A4738C">
      <w:pPr>
        <w:pStyle w:val="msolistparagraph0"/>
        <w:numPr>
          <w:ilvl w:val="0"/>
          <w:numId w:val="55"/>
        </w:numPr>
        <w:autoSpaceDE w:val="0"/>
        <w:autoSpaceDN w:val="0"/>
        <w:spacing w:after="200" w:line="260" w:lineRule="exact"/>
        <w:ind w:left="357" w:hanging="357"/>
        <w:jc w:val="both"/>
        <w:rPr>
          <w:rFonts w:ascii="Arial" w:hAnsi="Arial"/>
          <w:sz w:val="20"/>
          <w:szCs w:val="20"/>
          <w:lang w:val="fr-BE"/>
        </w:rPr>
      </w:pPr>
      <w:r w:rsidRPr="00180F26">
        <w:rPr>
          <w:rFonts w:ascii="Arial" w:hAnsi="Arial"/>
          <w:b/>
          <w:sz w:val="20"/>
          <w:szCs w:val="20"/>
          <w:lang w:val="fr-BE"/>
        </w:rPr>
        <w:t>Annexe 3</w:t>
      </w:r>
      <w:r w:rsidRPr="00180F26">
        <w:rPr>
          <w:rFonts w:ascii="Arial" w:hAnsi="Arial"/>
          <w:sz w:val="20"/>
          <w:szCs w:val="20"/>
          <w:lang w:val="fr-BE"/>
        </w:rPr>
        <w:t> : copie du R.O.I. ;</w:t>
      </w:r>
    </w:p>
    <w:p w14:paraId="72978DC2" w14:textId="77777777" w:rsidR="00A4738C" w:rsidRPr="00180F26" w:rsidRDefault="00A4738C">
      <w:pPr>
        <w:pStyle w:val="msolistparagraph0"/>
        <w:numPr>
          <w:ilvl w:val="0"/>
          <w:numId w:val="55"/>
        </w:numPr>
        <w:autoSpaceDE w:val="0"/>
        <w:autoSpaceDN w:val="0"/>
        <w:spacing w:after="200" w:line="260" w:lineRule="exact"/>
        <w:ind w:left="357" w:hanging="357"/>
        <w:jc w:val="both"/>
        <w:rPr>
          <w:rFonts w:ascii="Arial" w:hAnsi="Arial"/>
          <w:sz w:val="20"/>
          <w:szCs w:val="20"/>
          <w:lang w:val="fr-BE"/>
        </w:rPr>
      </w:pPr>
      <w:r w:rsidRPr="00180F26">
        <w:rPr>
          <w:rFonts w:ascii="Arial" w:hAnsi="Arial"/>
          <w:b/>
          <w:sz w:val="20"/>
          <w:szCs w:val="20"/>
          <w:lang w:val="fr-BE"/>
        </w:rPr>
        <w:t>Annexe 4</w:t>
      </w:r>
      <w:r w:rsidRPr="00180F26">
        <w:rPr>
          <w:rFonts w:ascii="Arial" w:hAnsi="Arial"/>
          <w:sz w:val="20"/>
          <w:szCs w:val="20"/>
          <w:lang w:val="fr-BE"/>
        </w:rPr>
        <w:t> : copie du plan des bâtiments ;</w:t>
      </w:r>
    </w:p>
    <w:p w14:paraId="3B26314E" w14:textId="77777777" w:rsidR="00A4738C" w:rsidRPr="00180F26" w:rsidRDefault="00A4738C">
      <w:pPr>
        <w:pStyle w:val="msolistparagraph0"/>
        <w:numPr>
          <w:ilvl w:val="0"/>
          <w:numId w:val="55"/>
        </w:numPr>
        <w:autoSpaceDE w:val="0"/>
        <w:autoSpaceDN w:val="0"/>
        <w:spacing w:after="80" w:line="260" w:lineRule="exact"/>
        <w:ind w:left="357" w:hanging="357"/>
        <w:jc w:val="both"/>
        <w:rPr>
          <w:rFonts w:ascii="Arial" w:hAnsi="Arial"/>
          <w:sz w:val="20"/>
          <w:szCs w:val="20"/>
          <w:lang w:val="fr-BE"/>
        </w:rPr>
      </w:pPr>
      <w:r w:rsidRPr="00180F26">
        <w:rPr>
          <w:rFonts w:ascii="Arial" w:hAnsi="Arial"/>
          <w:b/>
          <w:sz w:val="20"/>
          <w:szCs w:val="20"/>
          <w:lang w:val="fr-BE"/>
        </w:rPr>
        <w:t>Annexe 5a</w:t>
      </w:r>
      <w:r w:rsidRPr="00180F26">
        <w:rPr>
          <w:rFonts w:ascii="Arial" w:hAnsi="Arial"/>
          <w:sz w:val="20"/>
          <w:szCs w:val="20"/>
          <w:lang w:val="fr-BE"/>
        </w:rPr>
        <w:t> : référence du ou des programmes choisi(s) si le P.O. opte pour un ou des programmes déjà approuvé(s) ;</w:t>
      </w:r>
    </w:p>
    <w:p w14:paraId="433E517B" w14:textId="77777777" w:rsidR="00A4738C" w:rsidRPr="00180F26" w:rsidRDefault="00A4738C" w:rsidP="000273CA">
      <w:pPr>
        <w:pStyle w:val="msolistparagraph0"/>
        <w:autoSpaceDE w:val="0"/>
        <w:autoSpaceDN w:val="0"/>
        <w:spacing w:after="80" w:line="260" w:lineRule="exact"/>
        <w:ind w:left="0" w:firstLine="567"/>
        <w:jc w:val="both"/>
        <w:rPr>
          <w:rFonts w:ascii="Arial" w:hAnsi="Arial"/>
          <w:sz w:val="20"/>
          <w:szCs w:val="20"/>
          <w:lang w:val="fr-BE"/>
        </w:rPr>
      </w:pPr>
      <w:proofErr w:type="gramStart"/>
      <w:r w:rsidRPr="00180F26">
        <w:rPr>
          <w:rFonts w:ascii="Arial" w:hAnsi="Arial"/>
          <w:sz w:val="20"/>
          <w:szCs w:val="20"/>
          <w:lang w:val="fr-BE"/>
        </w:rPr>
        <w:t>Ou</w:t>
      </w:r>
      <w:proofErr w:type="gramEnd"/>
    </w:p>
    <w:p w14:paraId="48C8B4D9" w14:textId="77777777" w:rsidR="00A4738C" w:rsidRPr="00180F26" w:rsidRDefault="00A4738C">
      <w:pPr>
        <w:pStyle w:val="msolistparagraph0"/>
        <w:numPr>
          <w:ilvl w:val="0"/>
          <w:numId w:val="102"/>
        </w:numPr>
        <w:autoSpaceDE w:val="0"/>
        <w:autoSpaceDN w:val="0"/>
        <w:spacing w:line="260" w:lineRule="exact"/>
        <w:ind w:left="357" w:hanging="357"/>
        <w:jc w:val="both"/>
        <w:rPr>
          <w:rFonts w:ascii="Arial" w:hAnsi="Arial"/>
          <w:sz w:val="20"/>
          <w:szCs w:val="20"/>
        </w:rPr>
      </w:pPr>
      <w:r w:rsidRPr="00180F26">
        <w:rPr>
          <w:rFonts w:ascii="Arial" w:hAnsi="Arial"/>
          <w:b/>
          <w:sz w:val="20"/>
          <w:szCs w:val="20"/>
          <w:lang w:val="fr-BE"/>
        </w:rPr>
        <w:t>Annexe 5b</w:t>
      </w:r>
      <w:r w:rsidRPr="00180F26">
        <w:rPr>
          <w:rFonts w:ascii="Arial" w:hAnsi="Arial"/>
          <w:sz w:val="20"/>
          <w:szCs w:val="20"/>
          <w:lang w:val="fr-BE"/>
        </w:rPr>
        <w:t xml:space="preserve"> : copie </w:t>
      </w:r>
      <w:r w:rsidRPr="00180F26">
        <w:rPr>
          <w:rFonts w:ascii="Arial" w:hAnsi="Arial"/>
          <w:sz w:val="20"/>
          <w:szCs w:val="20"/>
        </w:rPr>
        <w:t>de la demande d’approbation effectuée avec le programme d’étude soumis à approbation et la date de demande d’approbation ;</w:t>
      </w:r>
    </w:p>
    <w:p w14:paraId="56CEC884" w14:textId="77777777" w:rsidR="00A4738C" w:rsidRPr="00180F26" w:rsidRDefault="00A4738C" w:rsidP="000273CA">
      <w:pPr>
        <w:pStyle w:val="msolistparagraph0"/>
        <w:autoSpaceDE w:val="0"/>
        <w:autoSpaceDN w:val="0"/>
        <w:spacing w:line="260" w:lineRule="exact"/>
        <w:ind w:left="0"/>
        <w:jc w:val="both"/>
        <w:rPr>
          <w:rFonts w:ascii="Arial" w:hAnsi="Arial"/>
          <w:sz w:val="20"/>
          <w:szCs w:val="20"/>
        </w:rPr>
      </w:pPr>
    </w:p>
    <w:p w14:paraId="55EF4811" w14:textId="77777777" w:rsidR="00A4738C" w:rsidRPr="00180F26" w:rsidRDefault="00A4738C" w:rsidP="000273CA">
      <w:pPr>
        <w:pStyle w:val="msolistparagraph0"/>
        <w:autoSpaceDE w:val="0"/>
        <w:autoSpaceDN w:val="0"/>
        <w:spacing w:after="200" w:line="260" w:lineRule="exact"/>
        <w:ind w:left="284"/>
        <w:jc w:val="both"/>
        <w:rPr>
          <w:rFonts w:ascii="Arial" w:hAnsi="Arial"/>
          <w:sz w:val="20"/>
          <w:szCs w:val="20"/>
        </w:rPr>
      </w:pPr>
      <w:r w:rsidRPr="00180F26">
        <w:rPr>
          <w:rFonts w:ascii="Arial" w:hAnsi="Arial"/>
          <w:b/>
          <w:sz w:val="20"/>
          <w:szCs w:val="20"/>
          <w:u w:val="single"/>
        </w:rPr>
        <w:t>Le cas échéant</w:t>
      </w:r>
      <w:r w:rsidRPr="00180F26">
        <w:rPr>
          <w:rFonts w:ascii="Arial" w:hAnsi="Arial"/>
          <w:sz w:val="20"/>
          <w:szCs w:val="20"/>
        </w:rPr>
        <w:t xml:space="preserve"> : </w:t>
      </w:r>
    </w:p>
    <w:p w14:paraId="57ACA564"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6</w:t>
      </w:r>
      <w:r w:rsidRPr="00180F26">
        <w:rPr>
          <w:rFonts w:ascii="Arial" w:hAnsi="Arial"/>
          <w:sz w:val="20"/>
          <w:szCs w:val="20"/>
        </w:rPr>
        <w:t xml:space="preserve"> : </w:t>
      </w:r>
      <w:r w:rsidRPr="00180F26">
        <w:rPr>
          <w:rFonts w:ascii="Arial" w:hAnsi="Arial"/>
          <w:sz w:val="20"/>
          <w:szCs w:val="20"/>
          <w:lang w:val="fr-BE"/>
        </w:rPr>
        <w:t>copie du compte-rendu de la délibération du P.O. autorisant la représentation</w:t>
      </w:r>
    </w:p>
    <w:p w14:paraId="1551D8C7"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7</w:t>
      </w:r>
      <w:r w:rsidRPr="00180F26">
        <w:rPr>
          <w:rFonts w:ascii="Arial" w:hAnsi="Arial"/>
          <w:sz w:val="20"/>
          <w:szCs w:val="20"/>
        </w:rPr>
        <w:t xml:space="preserve"> : </w:t>
      </w:r>
      <w:r w:rsidRPr="00180F26">
        <w:rPr>
          <w:rFonts w:ascii="Arial" w:hAnsi="Arial"/>
          <w:sz w:val="20"/>
          <w:szCs w:val="20"/>
          <w:lang w:val="fr-BE"/>
        </w:rPr>
        <w:t>si le P.O. est constitué en ASBL, une copie des statuts</w:t>
      </w:r>
    </w:p>
    <w:p w14:paraId="7FF60FE6"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8</w:t>
      </w:r>
      <w:r w:rsidRPr="00180F26">
        <w:rPr>
          <w:rFonts w:ascii="Arial" w:hAnsi="Arial"/>
          <w:sz w:val="20"/>
          <w:szCs w:val="20"/>
        </w:rPr>
        <w:t> :</w:t>
      </w:r>
      <w:r w:rsidRPr="00180F26">
        <w:rPr>
          <w:rFonts w:ascii="Arial" w:hAnsi="Arial"/>
          <w:sz w:val="20"/>
          <w:szCs w:val="20"/>
          <w:lang w:val="fr-BE"/>
        </w:rPr>
        <w:t xml:space="preserve"> si le P.O. est constitué en ASBL, une copie de l’extrait de casier judiciaire des membres du C.A. </w:t>
      </w:r>
    </w:p>
    <w:p w14:paraId="1DCCE0F2"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9</w:t>
      </w:r>
      <w:r w:rsidRPr="00180F26">
        <w:rPr>
          <w:rFonts w:ascii="Arial" w:hAnsi="Arial"/>
          <w:sz w:val="20"/>
          <w:szCs w:val="20"/>
        </w:rPr>
        <w:t xml:space="preserve"> : </w:t>
      </w:r>
      <w:r w:rsidRPr="00180F26">
        <w:rPr>
          <w:rFonts w:ascii="Arial" w:hAnsi="Arial"/>
          <w:sz w:val="20"/>
          <w:szCs w:val="20"/>
          <w:lang w:val="fr-BE"/>
        </w:rPr>
        <w:t>si enseignement confessionnel, copie de l’accord de l’autorité compétente du culte concerné</w:t>
      </w:r>
    </w:p>
    <w:p w14:paraId="57DE5717"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10</w:t>
      </w:r>
      <w:r w:rsidRPr="00180F26">
        <w:rPr>
          <w:rFonts w:ascii="Arial" w:hAnsi="Arial"/>
          <w:sz w:val="20"/>
          <w:szCs w:val="20"/>
        </w:rPr>
        <w:t> :</w:t>
      </w:r>
      <w:r w:rsidRPr="00180F26">
        <w:rPr>
          <w:rFonts w:ascii="Arial" w:hAnsi="Arial"/>
          <w:sz w:val="20"/>
          <w:szCs w:val="20"/>
          <w:lang w:val="fr-BE"/>
        </w:rPr>
        <w:t xml:space="preserve"> si enseignement secondaire spécialisé de forme 3, préciser le(s) secteur(s), le(s) groupes(s) professionnel(s) et les métier(s)</w:t>
      </w:r>
    </w:p>
    <w:p w14:paraId="07BFE985" w14:textId="77777777" w:rsidR="00A4738C" w:rsidRPr="00180F26" w:rsidRDefault="00A4738C">
      <w:pPr>
        <w:pStyle w:val="msolistparagraph0"/>
        <w:numPr>
          <w:ilvl w:val="0"/>
          <w:numId w:val="56"/>
        </w:numPr>
        <w:autoSpaceDE w:val="0"/>
        <w:autoSpaceDN w:val="0"/>
        <w:spacing w:after="200" w:line="260" w:lineRule="exact"/>
        <w:ind w:left="357" w:hanging="357"/>
        <w:jc w:val="both"/>
        <w:rPr>
          <w:rFonts w:ascii="Arial" w:hAnsi="Arial"/>
          <w:sz w:val="20"/>
          <w:szCs w:val="20"/>
        </w:rPr>
      </w:pPr>
      <w:r w:rsidRPr="00180F26">
        <w:rPr>
          <w:rFonts w:ascii="Arial" w:hAnsi="Arial"/>
          <w:b/>
          <w:sz w:val="20"/>
          <w:szCs w:val="20"/>
        </w:rPr>
        <w:t>Annexe 11</w:t>
      </w:r>
      <w:r w:rsidRPr="00180F26">
        <w:rPr>
          <w:rFonts w:ascii="Arial" w:hAnsi="Arial"/>
          <w:sz w:val="20"/>
          <w:szCs w:val="20"/>
        </w:rPr>
        <w:t> : adhésion par un P.O. de l’enseignement libre non confessionnel aux principes de neutralité inhérents à l’enseignement officiel ou officiel subventionné ou adhésion d’un pouvoir organisateur de l’enseignement officiel subventionné aux principes de neutralité de l’enseignement officiel.</w:t>
      </w:r>
    </w:p>
    <w:p w14:paraId="686E56D3" w14:textId="77777777" w:rsidR="00A4738C" w:rsidRPr="00180F26" w:rsidRDefault="00A4738C" w:rsidP="000273CA">
      <w:pPr>
        <w:spacing w:line="260" w:lineRule="exact"/>
        <w:rPr>
          <w:rFonts w:ascii="Arial" w:hAnsi="Arial" w:cs="Arial"/>
          <w:sz w:val="20"/>
          <w:szCs w:val="20"/>
          <w:lang w:val="fr-FR"/>
        </w:rPr>
      </w:pPr>
    </w:p>
    <w:p w14:paraId="6C05CFBD" w14:textId="77777777" w:rsidR="00A4738C" w:rsidRPr="00180F26" w:rsidRDefault="00A4738C" w:rsidP="000273CA">
      <w:pPr>
        <w:spacing w:line="260" w:lineRule="exact"/>
        <w:rPr>
          <w:rFonts w:ascii="Arial" w:hAnsi="Arial" w:cs="Arial"/>
          <w:b/>
          <w:sz w:val="20"/>
          <w:szCs w:val="20"/>
          <w:u w:val="single"/>
        </w:rPr>
      </w:pPr>
      <w:r w:rsidRPr="00180F26">
        <w:rPr>
          <w:rFonts w:ascii="Arial" w:hAnsi="Arial" w:cs="Arial"/>
          <w:sz w:val="20"/>
          <w:szCs w:val="20"/>
        </w:rPr>
        <w:br w:type="page"/>
      </w:r>
    </w:p>
    <w:p w14:paraId="35FF85DD" w14:textId="77777777" w:rsidR="00A4738C" w:rsidRPr="00180F26" w:rsidRDefault="00A4738C" w:rsidP="00626F26">
      <w:pPr>
        <w:pStyle w:val="Titre7"/>
      </w:pPr>
      <w:bookmarkStart w:id="212" w:name="_Annexe_5_:_5"/>
      <w:bookmarkStart w:id="213" w:name="_Annexe_53_:"/>
      <w:bookmarkEnd w:id="212"/>
      <w:bookmarkEnd w:id="213"/>
      <w:r w:rsidRPr="00180F26">
        <w:lastRenderedPageBreak/>
        <w:t>Annexe 53 : Demande d’admission aux subventions – Enseignement fondamental spécialisé</w:t>
      </w:r>
    </w:p>
    <w:p w14:paraId="26BF4109" w14:textId="77777777" w:rsidR="00A4738C" w:rsidRPr="00180F26" w:rsidRDefault="00A4738C" w:rsidP="000273CA">
      <w:pPr>
        <w:spacing w:line="260" w:lineRule="exact"/>
        <w:jc w:val="both"/>
        <w:rPr>
          <w:rFonts w:ascii="Arial" w:hAnsi="Arial" w:cs="Arial"/>
          <w:sz w:val="20"/>
          <w:szCs w:val="20"/>
        </w:rPr>
      </w:pPr>
    </w:p>
    <w:p w14:paraId="122EB044" w14:textId="77777777" w:rsidR="00A4738C" w:rsidRPr="00180F26" w:rsidRDefault="00A4738C" w:rsidP="000273CA">
      <w:pPr>
        <w:spacing w:line="260" w:lineRule="exact"/>
        <w:jc w:val="both"/>
        <w:rPr>
          <w:rFonts w:ascii="Arial" w:hAnsi="Arial" w:cs="Arial"/>
          <w:b/>
          <w:sz w:val="20"/>
          <w:szCs w:val="20"/>
          <w:u w:val="single"/>
        </w:rPr>
      </w:pPr>
      <w:r w:rsidRPr="00180F26">
        <w:rPr>
          <w:rFonts w:ascii="Arial" w:hAnsi="Arial" w:cs="Arial"/>
          <w:b/>
          <w:sz w:val="20"/>
          <w:szCs w:val="20"/>
          <w:u w:val="single"/>
        </w:rPr>
        <w:t>Présenter une demande distincte par type d’enseignement</w:t>
      </w:r>
    </w:p>
    <w:p w14:paraId="242CEACF" w14:textId="77777777" w:rsidR="00A4738C" w:rsidRPr="00180F26" w:rsidRDefault="00A4738C" w:rsidP="000273CA">
      <w:pPr>
        <w:spacing w:line="260" w:lineRule="exact"/>
        <w:jc w:val="both"/>
        <w:rPr>
          <w:rFonts w:ascii="Arial" w:hAnsi="Arial" w:cs="Arial"/>
          <w:sz w:val="20"/>
          <w:szCs w:val="20"/>
        </w:rPr>
      </w:pPr>
    </w:p>
    <w:p w14:paraId="6A38D353" w14:textId="77777777" w:rsidR="00A4738C" w:rsidRPr="00180F26" w:rsidRDefault="00A4738C" w:rsidP="000273CA">
      <w:pPr>
        <w:pBdr>
          <w:top w:val="single" w:sz="4" w:space="0" w:color="000000"/>
          <w:left w:val="single" w:sz="4" w:space="4" w:color="000000"/>
          <w:bottom w:val="single" w:sz="4" w:space="1" w:color="000000"/>
          <w:right w:val="single" w:sz="4" w:space="0" w:color="000000"/>
        </w:pBdr>
        <w:spacing w:line="260" w:lineRule="exact"/>
        <w:jc w:val="both"/>
        <w:rPr>
          <w:rFonts w:ascii="Arial" w:hAnsi="Arial" w:cs="Arial"/>
          <w:b/>
          <w:sz w:val="20"/>
          <w:szCs w:val="20"/>
        </w:rPr>
      </w:pPr>
      <w:r w:rsidRPr="00180F26">
        <w:rPr>
          <w:rFonts w:ascii="Arial" w:hAnsi="Arial" w:cs="Arial"/>
          <w:b/>
          <w:sz w:val="20"/>
          <w:szCs w:val="20"/>
        </w:rPr>
        <w:t xml:space="preserve">Dénomination et adresse du pouvoir organisateur </w:t>
      </w:r>
    </w:p>
    <w:p w14:paraId="211005F9" w14:textId="77777777" w:rsidR="00A4738C" w:rsidRPr="00180F26" w:rsidRDefault="00A4738C" w:rsidP="000273CA">
      <w:pPr>
        <w:pBdr>
          <w:top w:val="single" w:sz="4" w:space="0" w:color="000000"/>
          <w:left w:val="single" w:sz="4" w:space="4" w:color="000000"/>
          <w:bottom w:val="single" w:sz="4" w:space="1" w:color="000000"/>
          <w:right w:val="single" w:sz="4" w:space="0" w:color="000000"/>
        </w:pBdr>
        <w:spacing w:line="260" w:lineRule="exact"/>
        <w:jc w:val="both"/>
        <w:rPr>
          <w:rFonts w:ascii="Arial" w:hAnsi="Arial" w:cs="Arial"/>
          <w:sz w:val="20"/>
          <w:szCs w:val="20"/>
        </w:rPr>
      </w:pPr>
    </w:p>
    <w:p w14:paraId="7EC1EDBB" w14:textId="77777777" w:rsidR="00A4738C" w:rsidRPr="00180F26" w:rsidRDefault="00A4738C" w:rsidP="000273CA">
      <w:pPr>
        <w:pBdr>
          <w:top w:val="single" w:sz="4" w:space="0" w:color="000000"/>
          <w:left w:val="single" w:sz="4" w:space="4" w:color="000000"/>
          <w:bottom w:val="single" w:sz="4" w:space="1" w:color="000000"/>
          <w:right w:val="single" w:sz="4" w:space="0" w:color="000000"/>
        </w:pBdr>
        <w:spacing w:line="260" w:lineRule="exact"/>
        <w:jc w:val="both"/>
        <w:rPr>
          <w:rFonts w:ascii="Arial" w:hAnsi="Arial" w:cs="Arial"/>
          <w:sz w:val="20"/>
          <w:szCs w:val="20"/>
        </w:rPr>
      </w:pPr>
    </w:p>
    <w:p w14:paraId="70CA1BB0" w14:textId="77777777" w:rsidR="00A4738C" w:rsidRPr="00180F26" w:rsidRDefault="00A4738C" w:rsidP="000273CA">
      <w:pPr>
        <w:pBdr>
          <w:top w:val="single" w:sz="4" w:space="0" w:color="000000"/>
          <w:left w:val="single" w:sz="4" w:space="4" w:color="000000"/>
          <w:bottom w:val="single" w:sz="4" w:space="1" w:color="000000"/>
          <w:right w:val="single" w:sz="4" w:space="0" w:color="000000"/>
        </w:pBdr>
        <w:spacing w:line="260" w:lineRule="exact"/>
        <w:jc w:val="both"/>
        <w:rPr>
          <w:rFonts w:ascii="Arial" w:hAnsi="Arial" w:cs="Arial"/>
          <w:sz w:val="20"/>
          <w:szCs w:val="20"/>
        </w:rPr>
      </w:pPr>
    </w:p>
    <w:p w14:paraId="1495196A" w14:textId="77777777" w:rsidR="00A4738C" w:rsidRPr="00180F26" w:rsidRDefault="00A4738C" w:rsidP="000273CA">
      <w:pPr>
        <w:spacing w:line="260" w:lineRule="exact"/>
        <w:jc w:val="both"/>
        <w:rPr>
          <w:rFonts w:ascii="Arial" w:hAnsi="Arial" w:cs="Arial"/>
          <w:sz w:val="20"/>
          <w:szCs w:val="20"/>
        </w:rPr>
      </w:pPr>
    </w:p>
    <w:p w14:paraId="36FCAF55"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Annexes :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Date d’envoi :</w:t>
      </w:r>
    </w:p>
    <w:p w14:paraId="16DF0FB8" w14:textId="77777777" w:rsidR="00A4738C" w:rsidRPr="00180F26" w:rsidRDefault="00A4738C" w:rsidP="000273CA">
      <w:pPr>
        <w:spacing w:line="260" w:lineRule="exact"/>
        <w:jc w:val="both"/>
        <w:rPr>
          <w:rFonts w:ascii="Arial" w:hAnsi="Arial" w:cs="Arial"/>
          <w:sz w:val="20"/>
          <w:szCs w:val="20"/>
        </w:rPr>
      </w:pPr>
    </w:p>
    <w:p w14:paraId="066AD665" w14:textId="77777777" w:rsidR="00A4738C" w:rsidRPr="00180F26" w:rsidRDefault="00A4738C" w:rsidP="000273CA">
      <w:pPr>
        <w:spacing w:line="260" w:lineRule="exact"/>
        <w:jc w:val="both"/>
        <w:rPr>
          <w:rFonts w:ascii="Arial" w:hAnsi="Arial" w:cs="Arial"/>
          <w:sz w:val="20"/>
          <w:szCs w:val="20"/>
        </w:rPr>
      </w:pPr>
    </w:p>
    <w:p w14:paraId="4BAF9E48" w14:textId="77777777" w:rsidR="00A4738C" w:rsidRPr="00180F26" w:rsidRDefault="00A4738C" w:rsidP="000273CA">
      <w:pPr>
        <w:spacing w:line="260" w:lineRule="exact"/>
        <w:jc w:val="both"/>
        <w:rPr>
          <w:rStyle w:val="Caractresdenotedebasdepage"/>
          <w:rFonts w:ascii="Arial" w:hAnsi="Arial" w:cs="Arial"/>
          <w:sz w:val="20"/>
          <w:szCs w:val="20"/>
        </w:rPr>
      </w:pPr>
      <w:r w:rsidRPr="00180F26">
        <w:rPr>
          <w:rFonts w:ascii="Arial" w:hAnsi="Arial" w:cs="Arial"/>
          <w:sz w:val="20"/>
          <w:szCs w:val="20"/>
        </w:rPr>
        <w:t xml:space="preserve">Conformément aux dispositions des articles 24 et 37 de la loi du 29 mai 1959 modifiant certaines dispositions de la législation de l'enseignement, le (la) soussigné(e) </w:t>
      </w:r>
      <w:r w:rsidRPr="00180F26">
        <w:rPr>
          <w:rStyle w:val="Caractresdenotedebasdepage"/>
          <w:rFonts w:ascii="Arial" w:hAnsi="Arial" w:cs="Arial"/>
          <w:sz w:val="20"/>
          <w:szCs w:val="20"/>
        </w:rPr>
        <w:footnoteReference w:customMarkFollows="1" w:id="2"/>
        <w:t>(1)</w:t>
      </w:r>
    </w:p>
    <w:p w14:paraId="2B5815D6" w14:textId="77777777" w:rsidR="00A4738C" w:rsidRPr="00180F26" w:rsidRDefault="00A4738C" w:rsidP="000273CA">
      <w:pPr>
        <w:spacing w:line="260" w:lineRule="exact"/>
        <w:jc w:val="both"/>
        <w:rPr>
          <w:rFonts w:ascii="Arial" w:hAnsi="Arial" w:cs="Arial"/>
          <w:sz w:val="20"/>
          <w:szCs w:val="20"/>
        </w:rPr>
      </w:pPr>
    </w:p>
    <w:p w14:paraId="6D4A78DF"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Représentant le pouvoir organisateur de l’établissement :</w:t>
      </w:r>
    </w:p>
    <w:p w14:paraId="5D0C03D0"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Matricule SIGES et Numéro FASE :</w:t>
      </w:r>
    </w:p>
    <w:p w14:paraId="30FB25B2" w14:textId="77777777" w:rsidR="00A4738C" w:rsidRPr="00180F26" w:rsidRDefault="00A4738C" w:rsidP="000273CA">
      <w:pPr>
        <w:spacing w:line="260" w:lineRule="exact"/>
        <w:jc w:val="both"/>
        <w:rPr>
          <w:rFonts w:ascii="Arial" w:hAnsi="Arial" w:cs="Arial"/>
          <w:sz w:val="20"/>
          <w:szCs w:val="20"/>
        </w:rPr>
      </w:pPr>
    </w:p>
    <w:p w14:paraId="2DE1DD0E"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Dénomination :</w:t>
      </w:r>
    </w:p>
    <w:p w14:paraId="4CEA2F30" w14:textId="77777777" w:rsidR="00A4738C" w:rsidRPr="00180F26" w:rsidRDefault="00A4738C" w:rsidP="000273CA">
      <w:pPr>
        <w:spacing w:line="260" w:lineRule="exact"/>
        <w:jc w:val="both"/>
        <w:rPr>
          <w:rFonts w:ascii="Arial" w:hAnsi="Arial" w:cs="Arial"/>
          <w:sz w:val="20"/>
          <w:szCs w:val="20"/>
        </w:rPr>
      </w:pPr>
    </w:p>
    <w:p w14:paraId="4F211AC1"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Adresse :</w:t>
      </w:r>
    </w:p>
    <w:p w14:paraId="440C418B" w14:textId="77777777" w:rsidR="00A4738C" w:rsidRPr="00180F26" w:rsidRDefault="00A4738C" w:rsidP="000273CA">
      <w:pPr>
        <w:spacing w:line="260" w:lineRule="exact"/>
        <w:jc w:val="both"/>
        <w:rPr>
          <w:rFonts w:ascii="Arial" w:hAnsi="Arial" w:cs="Arial"/>
          <w:sz w:val="20"/>
          <w:szCs w:val="20"/>
        </w:rPr>
      </w:pPr>
    </w:p>
    <w:p w14:paraId="253B4CC3"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CP et LOCALITE</w:t>
      </w:r>
    </w:p>
    <w:p w14:paraId="6EFC9174"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sym w:font="Wingdings" w:char="F028"/>
      </w:r>
      <w:r w:rsidRPr="00180F26">
        <w:rPr>
          <w:rFonts w:ascii="Arial" w:hAnsi="Arial" w:cs="Arial"/>
          <w:sz w:val="20"/>
          <w:szCs w:val="20"/>
        </w:rPr>
        <w:t>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w:t>
      </w:r>
    </w:p>
    <w:p w14:paraId="6A650D51" w14:textId="77777777" w:rsidR="00A4738C" w:rsidRPr="00180F26" w:rsidRDefault="00A4738C" w:rsidP="000273CA">
      <w:pPr>
        <w:spacing w:line="260" w:lineRule="exact"/>
        <w:jc w:val="both"/>
        <w:rPr>
          <w:rFonts w:ascii="Arial" w:hAnsi="Arial" w:cs="Arial"/>
          <w:sz w:val="20"/>
          <w:szCs w:val="20"/>
        </w:rPr>
      </w:pPr>
    </w:p>
    <w:p w14:paraId="41BCD822" w14:textId="77777777" w:rsidR="00A4738C" w:rsidRPr="00180F26" w:rsidRDefault="00A4738C" w:rsidP="000273CA">
      <w:pPr>
        <w:spacing w:line="260" w:lineRule="exact"/>
        <w:jc w:val="both"/>
        <w:rPr>
          <w:rFonts w:ascii="Arial" w:hAnsi="Arial" w:cs="Arial"/>
          <w:sz w:val="20"/>
          <w:szCs w:val="20"/>
          <w:vertAlign w:val="superscript"/>
        </w:rPr>
      </w:pPr>
      <w:r w:rsidRPr="00180F26">
        <w:rPr>
          <w:rFonts w:ascii="Arial" w:hAnsi="Arial" w:cs="Arial"/>
          <w:sz w:val="20"/>
          <w:szCs w:val="20"/>
        </w:rPr>
        <w:t>Direction confiée à Madame/</w:t>
      </w:r>
      <w:proofErr w:type="gramStart"/>
      <w:r w:rsidRPr="00180F26">
        <w:rPr>
          <w:rFonts w:ascii="Arial" w:hAnsi="Arial" w:cs="Arial"/>
          <w:sz w:val="20"/>
          <w:szCs w:val="20"/>
        </w:rPr>
        <w:t xml:space="preserve">Monsieur </w:t>
      </w:r>
      <w:r w:rsidRPr="00180F26">
        <w:rPr>
          <w:rStyle w:val="Caractresdenotedebasdepage"/>
          <w:rFonts w:ascii="Arial" w:hAnsi="Arial" w:cs="Arial"/>
          <w:sz w:val="20"/>
          <w:szCs w:val="20"/>
        </w:rPr>
        <w:t xml:space="preserve"> </w:t>
      </w:r>
      <w:r w:rsidRPr="00180F26">
        <w:rPr>
          <w:rStyle w:val="Caractresdenotedebasdepage"/>
          <w:rFonts w:ascii="Arial" w:hAnsi="Arial" w:cs="Arial"/>
          <w:sz w:val="20"/>
          <w:szCs w:val="20"/>
        </w:rPr>
        <w:footnoteReference w:customMarkFollows="1" w:id="3"/>
        <w:t>(</w:t>
      </w:r>
      <w:proofErr w:type="gramEnd"/>
      <w:r w:rsidRPr="00180F26">
        <w:rPr>
          <w:rStyle w:val="Caractresdenotedebasdepage"/>
          <w:rFonts w:ascii="Arial" w:hAnsi="Arial" w:cs="Arial"/>
          <w:sz w:val="20"/>
          <w:szCs w:val="20"/>
        </w:rPr>
        <w:t>1) (2)</w:t>
      </w:r>
    </w:p>
    <w:p w14:paraId="04BC65EC"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A l’honneur de solliciter les subventions de la Fédération Wallonie-Bruxelles pour l’enseignement fondamental spécialisé de type</w:t>
      </w:r>
      <w:proofErr w:type="gramStart"/>
      <w:r w:rsidRPr="00180F26">
        <w:rPr>
          <w:rFonts w:ascii="Arial" w:hAnsi="Arial" w:cs="Arial"/>
          <w:sz w:val="20"/>
          <w:szCs w:val="20"/>
        </w:rPr>
        <w:t xml:space="preserve"> ….</w:t>
      </w:r>
      <w:proofErr w:type="gramEnd"/>
      <w:r w:rsidRPr="00180F26">
        <w:rPr>
          <w:rFonts w:ascii="Arial" w:hAnsi="Arial" w:cs="Arial"/>
          <w:sz w:val="20"/>
          <w:szCs w:val="20"/>
        </w:rPr>
        <w:t>.</w:t>
      </w:r>
    </w:p>
    <w:p w14:paraId="4A9ED2D8" w14:textId="77777777" w:rsidR="00A4738C" w:rsidRPr="00180F26" w:rsidRDefault="00A4738C" w:rsidP="000273CA">
      <w:pPr>
        <w:spacing w:line="260" w:lineRule="exact"/>
        <w:jc w:val="both"/>
        <w:rPr>
          <w:rFonts w:ascii="Arial" w:hAnsi="Arial" w:cs="Arial"/>
          <w:sz w:val="20"/>
          <w:szCs w:val="20"/>
        </w:rPr>
      </w:pPr>
    </w:p>
    <w:p w14:paraId="4A0B8694" w14:textId="77777777" w:rsidR="00A4738C" w:rsidRPr="00180F26" w:rsidRDefault="00A4738C" w:rsidP="000273CA">
      <w:pPr>
        <w:spacing w:line="260" w:lineRule="exact"/>
        <w:jc w:val="both"/>
        <w:rPr>
          <w:rFonts w:ascii="Arial" w:hAnsi="Arial" w:cs="Arial"/>
          <w:b/>
          <w:sz w:val="20"/>
          <w:szCs w:val="20"/>
        </w:rPr>
      </w:pPr>
      <w:r w:rsidRPr="00180F26">
        <w:rPr>
          <w:rFonts w:ascii="Arial" w:hAnsi="Arial" w:cs="Arial"/>
          <w:b/>
          <w:sz w:val="20"/>
          <w:szCs w:val="20"/>
        </w:rPr>
        <w:t>Il (Elle) déclare sur l’honneur que l’établissement organisant la structure précitée :</w:t>
      </w:r>
    </w:p>
    <w:p w14:paraId="3736BB00" w14:textId="77777777" w:rsidR="00A4738C" w:rsidRPr="00180F26" w:rsidRDefault="00A4738C" w:rsidP="000273CA">
      <w:pPr>
        <w:spacing w:line="260" w:lineRule="exact"/>
        <w:jc w:val="both"/>
        <w:rPr>
          <w:rFonts w:ascii="Arial" w:hAnsi="Arial" w:cs="Arial"/>
          <w:sz w:val="20"/>
          <w:szCs w:val="20"/>
        </w:rPr>
      </w:pPr>
    </w:p>
    <w:p w14:paraId="49B0C3AB"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1) se conforme aux dispositions légales et réglementaires concernant l’organisation des études, les statuts administratifs des membres du personnel et l’application des lois linguistiques ;</w:t>
      </w:r>
    </w:p>
    <w:p w14:paraId="1D4F5AB4" w14:textId="77777777" w:rsidR="00A4738C" w:rsidRPr="00180F26" w:rsidRDefault="00A4738C" w:rsidP="000273CA">
      <w:pPr>
        <w:spacing w:line="260" w:lineRule="exact"/>
        <w:jc w:val="both"/>
        <w:rPr>
          <w:rFonts w:ascii="Arial" w:hAnsi="Arial" w:cs="Arial"/>
          <w:sz w:val="20"/>
          <w:szCs w:val="20"/>
        </w:rPr>
      </w:pPr>
    </w:p>
    <w:p w14:paraId="08576E3B" w14:textId="5D7DF93A"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2) adopte une structure existante dans l’enseignement de la Fédération Wallonie-Bruxelles ;</w:t>
      </w:r>
    </w:p>
    <w:p w14:paraId="1D2C81D0" w14:textId="77777777" w:rsidR="00A4738C" w:rsidRPr="00180F26" w:rsidRDefault="00A4738C" w:rsidP="000273CA">
      <w:pPr>
        <w:spacing w:line="260" w:lineRule="exact"/>
        <w:jc w:val="both"/>
        <w:rPr>
          <w:rFonts w:ascii="Arial" w:hAnsi="Arial" w:cs="Arial"/>
          <w:sz w:val="20"/>
          <w:szCs w:val="20"/>
        </w:rPr>
      </w:pPr>
    </w:p>
    <w:p w14:paraId="4F7CBAC4"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3) respecte les dispositions fixées :</w:t>
      </w:r>
    </w:p>
    <w:p w14:paraId="7F15BF80" w14:textId="77777777" w:rsidR="00A4738C" w:rsidRPr="00180F26" w:rsidRDefault="00A4738C">
      <w:pPr>
        <w:numPr>
          <w:ilvl w:val="0"/>
          <w:numId w:val="39"/>
        </w:numPr>
        <w:suppressAutoHyphens/>
        <w:spacing w:line="260" w:lineRule="exact"/>
        <w:ind w:left="709" w:hanging="709"/>
        <w:jc w:val="both"/>
        <w:rPr>
          <w:rFonts w:ascii="Arial" w:hAnsi="Arial" w:cs="Arial"/>
          <w:sz w:val="20"/>
          <w:szCs w:val="20"/>
        </w:rPr>
      </w:pPr>
      <w:proofErr w:type="gramStart"/>
      <w:r w:rsidRPr="00180F26">
        <w:rPr>
          <w:rFonts w:ascii="Arial" w:hAnsi="Arial" w:cs="Arial"/>
          <w:sz w:val="20"/>
          <w:szCs w:val="20"/>
        </w:rPr>
        <w:t>par</w:t>
      </w:r>
      <w:proofErr w:type="gramEnd"/>
      <w:r w:rsidRPr="00180F26">
        <w:rPr>
          <w:rFonts w:ascii="Arial" w:hAnsi="Arial" w:cs="Arial"/>
          <w:sz w:val="20"/>
          <w:szCs w:val="20"/>
        </w:rPr>
        <w:t xml:space="preserve"> le décret du 24 juillet 1997 définissant les missions prioritaires de l’enseignement fondamental et de l’enseignement secondaire et organisant les structures propres à les atteindre ;</w:t>
      </w:r>
    </w:p>
    <w:p w14:paraId="00608A97" w14:textId="77777777" w:rsidR="00A4738C" w:rsidRPr="00180F26" w:rsidRDefault="00A4738C">
      <w:pPr>
        <w:numPr>
          <w:ilvl w:val="0"/>
          <w:numId w:val="39"/>
        </w:numPr>
        <w:suppressAutoHyphens/>
        <w:spacing w:line="260" w:lineRule="exact"/>
        <w:ind w:left="709" w:hanging="709"/>
        <w:jc w:val="both"/>
        <w:rPr>
          <w:rFonts w:ascii="Arial" w:hAnsi="Arial" w:cs="Arial"/>
          <w:sz w:val="20"/>
          <w:szCs w:val="20"/>
        </w:rPr>
      </w:pPr>
      <w:proofErr w:type="gramStart"/>
      <w:r w:rsidRPr="00180F26">
        <w:rPr>
          <w:rFonts w:ascii="Arial" w:hAnsi="Arial" w:cs="Arial"/>
          <w:sz w:val="20"/>
          <w:szCs w:val="20"/>
        </w:rPr>
        <w:t>par</w:t>
      </w:r>
      <w:proofErr w:type="gramEnd"/>
      <w:r w:rsidRPr="00180F26">
        <w:rPr>
          <w:rFonts w:ascii="Arial" w:hAnsi="Arial" w:cs="Arial"/>
          <w:sz w:val="20"/>
          <w:szCs w:val="20"/>
        </w:rPr>
        <w:t xml:space="preserve"> le décret du 20 décembre 2001 relatif à la promotion de la santé à l’école ;</w:t>
      </w:r>
    </w:p>
    <w:p w14:paraId="12B1645A" w14:textId="77777777" w:rsidR="00A4738C" w:rsidRPr="00180F26" w:rsidRDefault="00A4738C" w:rsidP="000273CA">
      <w:pPr>
        <w:spacing w:line="260" w:lineRule="exact"/>
        <w:jc w:val="both"/>
        <w:rPr>
          <w:rFonts w:ascii="Arial" w:hAnsi="Arial" w:cs="Arial"/>
          <w:sz w:val="20"/>
          <w:szCs w:val="20"/>
        </w:rPr>
      </w:pPr>
    </w:p>
    <w:p w14:paraId="3A638B97"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4) est organisé par une personne physique ou </w:t>
      </w:r>
      <w:proofErr w:type="gramStart"/>
      <w:r w:rsidRPr="00180F26">
        <w:rPr>
          <w:rFonts w:ascii="Arial" w:hAnsi="Arial" w:cs="Arial"/>
          <w:sz w:val="20"/>
          <w:szCs w:val="20"/>
        </w:rPr>
        <w:t>morale</w:t>
      </w:r>
      <w:r w:rsidRPr="00180F26">
        <w:rPr>
          <w:rStyle w:val="Caractresdenotedebasdepage"/>
          <w:rFonts w:ascii="Arial" w:hAnsi="Arial" w:cs="Arial"/>
          <w:sz w:val="20"/>
          <w:szCs w:val="20"/>
        </w:rPr>
        <w:t>(</w:t>
      </w:r>
      <w:proofErr w:type="gramEnd"/>
      <w:r w:rsidRPr="00180F26">
        <w:rPr>
          <w:rStyle w:val="Caractresdenotedebasdepage"/>
          <w:rFonts w:ascii="Arial" w:hAnsi="Arial" w:cs="Arial"/>
          <w:sz w:val="20"/>
          <w:szCs w:val="20"/>
        </w:rPr>
        <w:t>2)</w:t>
      </w:r>
      <w:r w:rsidRPr="00180F26">
        <w:rPr>
          <w:rFonts w:ascii="Arial" w:hAnsi="Arial" w:cs="Arial"/>
          <w:sz w:val="20"/>
          <w:szCs w:val="20"/>
        </w:rPr>
        <w:t xml:space="preserve"> qui en assume la responsabilité ; </w:t>
      </w:r>
    </w:p>
    <w:p w14:paraId="17EEFF39" w14:textId="77777777" w:rsidR="00A4738C" w:rsidRPr="00180F26" w:rsidRDefault="00A4738C">
      <w:pPr>
        <w:numPr>
          <w:ilvl w:val="0"/>
          <w:numId w:val="36"/>
        </w:numPr>
        <w:suppressAutoHyphens/>
        <w:spacing w:line="260" w:lineRule="exact"/>
        <w:jc w:val="both"/>
        <w:rPr>
          <w:rFonts w:ascii="Arial" w:hAnsi="Arial" w:cs="Arial"/>
          <w:sz w:val="20"/>
          <w:szCs w:val="20"/>
        </w:rPr>
      </w:pPr>
      <w:proofErr w:type="gramStart"/>
      <w:r w:rsidRPr="00180F26">
        <w:rPr>
          <w:rFonts w:ascii="Arial" w:hAnsi="Arial" w:cs="Arial"/>
          <w:sz w:val="20"/>
          <w:szCs w:val="20"/>
        </w:rPr>
        <w:t>dénomination</w:t>
      </w:r>
      <w:proofErr w:type="gramEnd"/>
      <w:r w:rsidRPr="00180F26">
        <w:rPr>
          <w:rFonts w:ascii="Arial" w:hAnsi="Arial" w:cs="Arial"/>
          <w:sz w:val="20"/>
          <w:szCs w:val="20"/>
        </w:rPr>
        <w:t xml:space="preserve"> de cette personne :</w:t>
      </w:r>
    </w:p>
    <w:p w14:paraId="46C1F1D1" w14:textId="77777777" w:rsidR="00A4738C" w:rsidRPr="00180F26" w:rsidRDefault="00A4738C" w:rsidP="000273CA">
      <w:pPr>
        <w:spacing w:line="260" w:lineRule="exact"/>
        <w:jc w:val="both"/>
        <w:rPr>
          <w:rFonts w:ascii="Arial" w:hAnsi="Arial" w:cs="Arial"/>
          <w:sz w:val="20"/>
          <w:szCs w:val="20"/>
        </w:rPr>
      </w:pPr>
    </w:p>
    <w:p w14:paraId="1966BD0A"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5) forme un ensemble pédagogique situé </w:t>
      </w:r>
      <w:r w:rsidRPr="00180F26">
        <w:rPr>
          <w:rStyle w:val="Caractresdenotedebasdepage"/>
          <w:rFonts w:ascii="Arial" w:hAnsi="Arial" w:cs="Arial"/>
          <w:sz w:val="20"/>
          <w:szCs w:val="20"/>
        </w:rPr>
        <w:footnoteReference w:customMarkFollows="1" w:id="4"/>
        <w:t>(3)</w:t>
      </w:r>
      <w:r w:rsidRPr="00180F26">
        <w:rPr>
          <w:rFonts w:ascii="Arial" w:hAnsi="Arial" w:cs="Arial"/>
          <w:sz w:val="20"/>
          <w:szCs w:val="20"/>
        </w:rPr>
        <w:t> ;</w:t>
      </w:r>
    </w:p>
    <w:p w14:paraId="156EE182" w14:textId="77777777" w:rsidR="00A4738C" w:rsidRPr="00180F26" w:rsidRDefault="00A4738C" w:rsidP="000273CA">
      <w:pPr>
        <w:spacing w:line="260" w:lineRule="exact"/>
        <w:jc w:val="both"/>
        <w:rPr>
          <w:rFonts w:ascii="Arial" w:hAnsi="Arial" w:cs="Arial"/>
          <w:sz w:val="20"/>
          <w:szCs w:val="20"/>
        </w:rPr>
      </w:pPr>
    </w:p>
    <w:p w14:paraId="59CDE688" w14:textId="6737A9E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6) se soumet au régime des congés tel qu’il est prévu par l’arrêté de l’Exécutif de la Communauté française du 22 mars 1984 fixant le régime des vacances et des congés dans l’enseignement organisé dans la </w:t>
      </w:r>
      <w:r w:rsidRPr="00180F26">
        <w:rPr>
          <w:rFonts w:ascii="Arial" w:hAnsi="Arial" w:cs="Arial"/>
          <w:spacing w:val="2"/>
          <w:sz w:val="20"/>
          <w:szCs w:val="20"/>
        </w:rPr>
        <w:t>Fédération Wallonie Bruxelles</w:t>
      </w:r>
      <w:r w:rsidR="000273CA" w:rsidRPr="00180F26">
        <w:rPr>
          <w:rFonts w:ascii="Arial" w:hAnsi="Arial" w:cs="Arial"/>
          <w:spacing w:val="2"/>
          <w:sz w:val="20"/>
          <w:szCs w:val="20"/>
        </w:rPr>
        <w:t xml:space="preserve"> </w:t>
      </w:r>
      <w:r w:rsidRPr="00180F26">
        <w:rPr>
          <w:rFonts w:ascii="Arial" w:hAnsi="Arial" w:cs="Arial"/>
          <w:sz w:val="20"/>
          <w:szCs w:val="20"/>
        </w:rPr>
        <w:t>;</w:t>
      </w:r>
    </w:p>
    <w:p w14:paraId="4B11D2FC" w14:textId="77777777" w:rsidR="00A4738C" w:rsidRPr="00180F26" w:rsidRDefault="00A4738C" w:rsidP="000273CA">
      <w:pPr>
        <w:spacing w:line="260" w:lineRule="exact"/>
        <w:jc w:val="both"/>
        <w:rPr>
          <w:rFonts w:ascii="Arial" w:hAnsi="Arial" w:cs="Arial"/>
          <w:sz w:val="20"/>
          <w:szCs w:val="20"/>
        </w:rPr>
      </w:pPr>
    </w:p>
    <w:p w14:paraId="05D7F6C0"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7) respecte un programme conforme aux prescriptions </w:t>
      </w:r>
      <w:proofErr w:type="gramStart"/>
      <w:r w:rsidRPr="00180F26">
        <w:rPr>
          <w:rFonts w:ascii="Arial" w:hAnsi="Arial" w:cs="Arial"/>
          <w:sz w:val="20"/>
          <w:szCs w:val="20"/>
        </w:rPr>
        <w:t>légales</w:t>
      </w:r>
      <w:r w:rsidRPr="00180F26">
        <w:rPr>
          <w:rStyle w:val="Caractresdenotedebasdepage"/>
          <w:rFonts w:ascii="Arial" w:hAnsi="Arial" w:cs="Arial"/>
          <w:sz w:val="20"/>
          <w:szCs w:val="20"/>
        </w:rPr>
        <w:footnoteReference w:customMarkFollows="1" w:id="5"/>
        <w:t>(</w:t>
      </w:r>
      <w:proofErr w:type="gramEnd"/>
      <w:r w:rsidRPr="00180F26">
        <w:rPr>
          <w:rStyle w:val="Caractresdenotedebasdepage"/>
          <w:rFonts w:ascii="Arial" w:hAnsi="Arial" w:cs="Arial"/>
          <w:sz w:val="20"/>
          <w:szCs w:val="20"/>
        </w:rPr>
        <w:t>4)</w:t>
      </w:r>
      <w:r w:rsidRPr="00180F26">
        <w:rPr>
          <w:rFonts w:ascii="Arial" w:hAnsi="Arial" w:cs="Arial"/>
          <w:sz w:val="20"/>
          <w:szCs w:val="20"/>
        </w:rPr>
        <w:t> ;</w:t>
      </w:r>
    </w:p>
    <w:p w14:paraId="4921D820" w14:textId="77777777" w:rsidR="00A4738C" w:rsidRPr="00180F26" w:rsidRDefault="00A4738C" w:rsidP="000273CA">
      <w:pPr>
        <w:spacing w:line="260" w:lineRule="exact"/>
        <w:jc w:val="both"/>
        <w:rPr>
          <w:rFonts w:ascii="Arial" w:hAnsi="Arial" w:cs="Arial"/>
          <w:sz w:val="20"/>
          <w:szCs w:val="20"/>
        </w:rPr>
      </w:pPr>
    </w:p>
    <w:p w14:paraId="326D1C31" w14:textId="308B25A6"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8) se soumet au contrôle de la vérification comptable et de l’inspection organisés par la Fédération Wallonie-Bruxelles</w:t>
      </w:r>
      <w:r w:rsidR="000273CA" w:rsidRPr="00180F26">
        <w:rPr>
          <w:rFonts w:ascii="Arial" w:hAnsi="Arial" w:cs="Arial"/>
          <w:sz w:val="20"/>
          <w:szCs w:val="20"/>
        </w:rPr>
        <w:t xml:space="preserve"> </w:t>
      </w:r>
      <w:r w:rsidRPr="00180F26">
        <w:rPr>
          <w:rFonts w:ascii="Arial" w:hAnsi="Arial" w:cs="Arial"/>
          <w:sz w:val="20"/>
          <w:szCs w:val="20"/>
        </w:rPr>
        <w:t>;</w:t>
      </w:r>
    </w:p>
    <w:p w14:paraId="1EDF521A" w14:textId="77777777" w:rsidR="00A4738C" w:rsidRPr="00180F26" w:rsidRDefault="00A4738C" w:rsidP="000273CA">
      <w:pPr>
        <w:spacing w:line="260" w:lineRule="exact"/>
        <w:jc w:val="both"/>
        <w:rPr>
          <w:rFonts w:ascii="Arial" w:hAnsi="Arial" w:cs="Arial"/>
          <w:sz w:val="20"/>
          <w:szCs w:val="20"/>
        </w:rPr>
      </w:pPr>
    </w:p>
    <w:p w14:paraId="785D822A"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9) est établi dans des locaux répondant aux conditions normales d’hygiène et de salubrité telles que fixées par la réglementation et notamment celles fixées par l’arrêté royal du 18 novembre 1957</w:t>
      </w:r>
      <w:r w:rsidRPr="00180F26">
        <w:rPr>
          <w:rFonts w:ascii="Arial" w:hAnsi="Arial" w:cs="Arial"/>
          <w:color w:val="4A4A4A"/>
          <w:sz w:val="20"/>
          <w:szCs w:val="20"/>
        </w:rPr>
        <w:t xml:space="preserve"> </w:t>
      </w:r>
      <w:r w:rsidRPr="00180F26">
        <w:rPr>
          <w:rFonts w:ascii="Arial" w:hAnsi="Arial" w:cs="Arial"/>
          <w:sz w:val="20"/>
          <w:szCs w:val="20"/>
        </w:rPr>
        <w:t>portant les conditions d'hygiène et de salubrité exigées des établissements d'enseignement moyen, technique et normal subventionnés ;</w:t>
      </w:r>
    </w:p>
    <w:p w14:paraId="3657737A" w14:textId="77777777" w:rsidR="00A4738C" w:rsidRPr="00180F26" w:rsidRDefault="00A4738C" w:rsidP="000273CA">
      <w:pPr>
        <w:spacing w:line="260" w:lineRule="exact"/>
        <w:jc w:val="both"/>
        <w:rPr>
          <w:rFonts w:ascii="Arial" w:hAnsi="Arial" w:cs="Arial"/>
          <w:sz w:val="20"/>
          <w:szCs w:val="20"/>
        </w:rPr>
      </w:pPr>
    </w:p>
    <w:p w14:paraId="53F5F0A7" w14:textId="65302DC4"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10) dispose du matériel didactique et de l’équipement répondant aux nécessités pédagogiques</w:t>
      </w:r>
      <w:r w:rsidR="000273CA" w:rsidRPr="00180F26">
        <w:rPr>
          <w:rFonts w:ascii="Arial" w:hAnsi="Arial" w:cs="Arial"/>
          <w:sz w:val="20"/>
          <w:szCs w:val="20"/>
        </w:rPr>
        <w:t xml:space="preserve"> </w:t>
      </w:r>
      <w:r w:rsidRPr="00180F26">
        <w:rPr>
          <w:rFonts w:ascii="Arial" w:hAnsi="Arial" w:cs="Arial"/>
          <w:sz w:val="20"/>
          <w:szCs w:val="20"/>
        </w:rPr>
        <w:t>;</w:t>
      </w:r>
    </w:p>
    <w:p w14:paraId="1D1E0EA3" w14:textId="77777777" w:rsidR="00A4738C" w:rsidRPr="00180F26" w:rsidRDefault="00A4738C" w:rsidP="000273CA">
      <w:pPr>
        <w:spacing w:line="260" w:lineRule="exact"/>
        <w:jc w:val="both"/>
        <w:rPr>
          <w:rFonts w:ascii="Arial" w:hAnsi="Arial" w:cs="Arial"/>
          <w:sz w:val="20"/>
          <w:szCs w:val="20"/>
        </w:rPr>
      </w:pPr>
    </w:p>
    <w:p w14:paraId="25244022"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11) dispose d’un personnel qui ne met pas en danger la santé des élèves et qui se soumet au contrôle de santé administratif ;</w:t>
      </w:r>
    </w:p>
    <w:p w14:paraId="7ABD25AD" w14:textId="77777777" w:rsidR="00A4738C" w:rsidRPr="00180F26" w:rsidRDefault="00A4738C" w:rsidP="000273CA">
      <w:pPr>
        <w:spacing w:line="260" w:lineRule="exact"/>
        <w:jc w:val="both"/>
        <w:rPr>
          <w:rFonts w:ascii="Arial" w:hAnsi="Arial" w:cs="Arial"/>
          <w:sz w:val="20"/>
          <w:szCs w:val="20"/>
        </w:rPr>
      </w:pPr>
    </w:p>
    <w:p w14:paraId="455B4912"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 xml:space="preserve">12) compte par type d’enseignement spécialisé le nombre minimum d’élèves fixé par la réglementation et compte </w:t>
      </w:r>
      <w:r w:rsidRPr="00180F26">
        <w:rPr>
          <w:rFonts w:ascii="Arial" w:hAnsi="Arial" w:cs="Arial"/>
          <w:sz w:val="20"/>
          <w:szCs w:val="20"/>
        </w:rPr>
        <w:tab/>
      </w:r>
      <w:r w:rsidRPr="00180F26">
        <w:rPr>
          <w:rFonts w:ascii="Arial" w:hAnsi="Arial" w:cs="Arial"/>
          <w:sz w:val="20"/>
          <w:szCs w:val="20"/>
        </w:rPr>
        <w:tab/>
        <w:t>élèves.</w:t>
      </w:r>
    </w:p>
    <w:p w14:paraId="5A0F0EAE" w14:textId="77777777" w:rsidR="00A4738C" w:rsidRPr="00180F26" w:rsidRDefault="00A4738C" w:rsidP="000273CA">
      <w:pPr>
        <w:spacing w:line="260" w:lineRule="exact"/>
        <w:jc w:val="both"/>
        <w:rPr>
          <w:rFonts w:ascii="Arial" w:hAnsi="Arial" w:cs="Arial"/>
          <w:sz w:val="20"/>
          <w:szCs w:val="20"/>
        </w:rPr>
      </w:pPr>
    </w:p>
    <w:p w14:paraId="0EB30C92" w14:textId="77777777" w:rsidR="00A4738C" w:rsidRPr="00180F26" w:rsidRDefault="00A4738C" w:rsidP="000273CA">
      <w:pPr>
        <w:spacing w:line="260" w:lineRule="exact"/>
        <w:jc w:val="both"/>
        <w:rPr>
          <w:rFonts w:ascii="Arial" w:hAnsi="Arial" w:cs="Arial"/>
          <w:sz w:val="20"/>
          <w:szCs w:val="20"/>
        </w:rPr>
      </w:pPr>
    </w:p>
    <w:p w14:paraId="05F5EAF9" w14:textId="77777777" w:rsidR="00A4738C" w:rsidRPr="00180F26" w:rsidRDefault="00A4738C" w:rsidP="000273CA">
      <w:pPr>
        <w:spacing w:line="260" w:lineRule="exact"/>
        <w:ind w:left="5103"/>
        <w:jc w:val="both"/>
        <w:rPr>
          <w:rFonts w:ascii="Arial" w:hAnsi="Arial" w:cs="Arial"/>
          <w:sz w:val="20"/>
          <w:szCs w:val="20"/>
        </w:rPr>
      </w:pPr>
      <w:r w:rsidRPr="00180F26">
        <w:rPr>
          <w:rFonts w:ascii="Arial" w:hAnsi="Arial" w:cs="Arial"/>
          <w:sz w:val="20"/>
          <w:szCs w:val="20"/>
        </w:rPr>
        <w:t>Au nom du pouvoir organisateur</w:t>
      </w:r>
    </w:p>
    <w:p w14:paraId="46441332" w14:textId="77777777" w:rsidR="00A4738C" w:rsidRPr="00180F26" w:rsidRDefault="00A4738C" w:rsidP="000273CA">
      <w:pPr>
        <w:spacing w:line="260" w:lineRule="exact"/>
        <w:jc w:val="both"/>
        <w:rPr>
          <w:rFonts w:ascii="Arial" w:hAnsi="Arial" w:cs="Arial"/>
          <w:sz w:val="20"/>
          <w:szCs w:val="20"/>
        </w:rPr>
      </w:pPr>
    </w:p>
    <w:p w14:paraId="3CA13C9B" w14:textId="77777777" w:rsidR="00A4738C" w:rsidRPr="00180F26" w:rsidRDefault="00A4738C" w:rsidP="000273CA">
      <w:pPr>
        <w:spacing w:line="260" w:lineRule="exact"/>
        <w:jc w:val="both"/>
        <w:rPr>
          <w:rFonts w:ascii="Arial" w:hAnsi="Arial" w:cs="Arial"/>
          <w:sz w:val="20"/>
          <w:szCs w:val="20"/>
        </w:rPr>
      </w:pPr>
    </w:p>
    <w:p w14:paraId="109EDF2D" w14:textId="77777777" w:rsidR="00A4738C" w:rsidRPr="00180F26" w:rsidRDefault="00A4738C" w:rsidP="000273CA">
      <w:pPr>
        <w:spacing w:line="260" w:lineRule="exact"/>
        <w:jc w:val="both"/>
        <w:rPr>
          <w:rFonts w:ascii="Arial" w:hAnsi="Arial" w:cs="Arial"/>
          <w:sz w:val="20"/>
          <w:szCs w:val="20"/>
        </w:rPr>
      </w:pPr>
    </w:p>
    <w:p w14:paraId="39E48529" w14:textId="77777777" w:rsidR="00A4738C" w:rsidRPr="00180F26" w:rsidRDefault="00A4738C" w:rsidP="000273CA">
      <w:pPr>
        <w:spacing w:line="260" w:lineRule="exact"/>
        <w:ind w:left="5103"/>
        <w:jc w:val="both"/>
        <w:rPr>
          <w:rFonts w:ascii="Arial" w:hAnsi="Arial" w:cs="Arial"/>
          <w:sz w:val="20"/>
          <w:szCs w:val="20"/>
        </w:rPr>
      </w:pPr>
      <w:r w:rsidRPr="00180F26">
        <w:rPr>
          <w:rFonts w:ascii="Arial" w:hAnsi="Arial" w:cs="Arial"/>
          <w:sz w:val="20"/>
          <w:szCs w:val="20"/>
        </w:rPr>
        <w:t xml:space="preserve">             Date et signature</w:t>
      </w:r>
    </w:p>
    <w:p w14:paraId="092CD897" w14:textId="5D260A06" w:rsidR="00A4738C" w:rsidRPr="00180F26" w:rsidRDefault="00A4738C" w:rsidP="000273CA">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086EB35C" w14:textId="77777777" w:rsidR="00A4738C" w:rsidRPr="00180F26" w:rsidRDefault="00A4738C" w:rsidP="00626F26">
      <w:pPr>
        <w:pStyle w:val="Titre7"/>
      </w:pPr>
      <w:bookmarkStart w:id="214" w:name="_Annexe_54_:"/>
      <w:bookmarkStart w:id="215" w:name="_Toc453314332"/>
      <w:bookmarkStart w:id="216" w:name="_Toc454980367"/>
      <w:bookmarkEnd w:id="214"/>
      <w:r w:rsidRPr="00180F26">
        <w:lastRenderedPageBreak/>
        <w:t>Annexe 54 : Prise en charge d’élèves de l’enseignement spécialisé de type 4 ou d’une pédagogie adapté</w:t>
      </w:r>
      <w:bookmarkEnd w:id="215"/>
      <w:bookmarkEnd w:id="216"/>
      <w:r w:rsidRPr="00180F26">
        <w:t>e</w:t>
      </w:r>
      <w:r w:rsidRPr="00180F26">
        <w:rPr>
          <w:vertAlign w:val="superscript"/>
        </w:rPr>
        <w:t>1</w:t>
      </w:r>
    </w:p>
    <w:p w14:paraId="19E38553" w14:textId="77777777" w:rsidR="00A4738C" w:rsidRPr="00180F26" w:rsidRDefault="00A4738C" w:rsidP="000273CA">
      <w:pPr>
        <w:autoSpaceDE w:val="0"/>
        <w:autoSpaceDN w:val="0"/>
        <w:adjustRightInd w:val="0"/>
        <w:spacing w:line="260" w:lineRule="exact"/>
        <w:rPr>
          <w:rFonts w:ascii="Arial" w:hAnsi="Arial" w:cs="Arial"/>
          <w:color w:val="000000"/>
          <w:sz w:val="20"/>
          <w:szCs w:val="20"/>
          <w:lang w:eastAsia="fr-FR"/>
        </w:rPr>
      </w:pPr>
    </w:p>
    <w:p w14:paraId="487E7DC5"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color w:val="000000"/>
          <w:sz w:val="20"/>
          <w:szCs w:val="20"/>
          <w:lang w:val="fr-FR" w:eastAsia="fr-FR"/>
        </w:rPr>
        <w:t>Direction générale de l’Enseignement obligatoire</w:t>
      </w:r>
    </w:p>
    <w:p w14:paraId="37ABC662"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color w:val="000000"/>
          <w:sz w:val="20"/>
          <w:szCs w:val="20"/>
          <w:lang w:val="fr-FR" w:eastAsia="fr-FR"/>
        </w:rPr>
        <w:t>Service de l’enseignement spécialisé</w:t>
      </w:r>
    </w:p>
    <w:p w14:paraId="53E672F2"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b/>
          <w:bCs/>
          <w:color w:val="000000"/>
          <w:sz w:val="20"/>
          <w:szCs w:val="20"/>
          <w:lang w:val="fr-FR" w:eastAsia="fr-FR"/>
        </w:rPr>
        <w:t>Monsieur William FUCHS</w:t>
      </w:r>
    </w:p>
    <w:p w14:paraId="4AD4837B"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color w:val="000000"/>
          <w:sz w:val="20"/>
          <w:szCs w:val="20"/>
          <w:lang w:val="fr-FR" w:eastAsia="fr-FR"/>
        </w:rPr>
        <w:t>Bureau 2F255</w:t>
      </w:r>
    </w:p>
    <w:p w14:paraId="55C4F028"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color w:val="000000"/>
          <w:sz w:val="20"/>
          <w:szCs w:val="20"/>
          <w:lang w:val="fr-FR" w:eastAsia="fr-FR"/>
        </w:rPr>
        <w:t xml:space="preserve">Rue Adolphe </w:t>
      </w:r>
      <w:proofErr w:type="spellStart"/>
      <w:r w:rsidRPr="00180F26">
        <w:rPr>
          <w:rFonts w:ascii="Arial" w:hAnsi="Arial" w:cs="Arial"/>
          <w:color w:val="000000"/>
          <w:sz w:val="20"/>
          <w:szCs w:val="20"/>
          <w:lang w:val="fr-FR" w:eastAsia="fr-FR"/>
        </w:rPr>
        <w:t>Lavallée</w:t>
      </w:r>
      <w:proofErr w:type="spellEnd"/>
      <w:r w:rsidRPr="00180F26">
        <w:rPr>
          <w:rFonts w:ascii="Arial" w:hAnsi="Arial" w:cs="Arial"/>
          <w:color w:val="000000"/>
          <w:sz w:val="20"/>
          <w:szCs w:val="20"/>
          <w:lang w:val="fr-FR" w:eastAsia="fr-FR"/>
        </w:rPr>
        <w:t>, 1</w:t>
      </w:r>
    </w:p>
    <w:p w14:paraId="7F3E0CA3" w14:textId="77777777" w:rsidR="00A4738C" w:rsidRPr="00180F26" w:rsidRDefault="00A4738C" w:rsidP="000273CA">
      <w:pPr>
        <w:pBdr>
          <w:top w:val="single" w:sz="4" w:space="1" w:color="auto"/>
          <w:left w:val="single" w:sz="4" w:space="4" w:color="auto"/>
          <w:bottom w:val="single" w:sz="4" w:space="1" w:color="auto"/>
          <w:right w:val="single" w:sz="4" w:space="4" w:color="auto"/>
        </w:pBdr>
        <w:autoSpaceDE w:val="0"/>
        <w:autoSpaceDN w:val="0"/>
        <w:adjustRightInd w:val="0"/>
        <w:spacing w:line="260" w:lineRule="exact"/>
        <w:jc w:val="center"/>
        <w:rPr>
          <w:rFonts w:ascii="Arial" w:hAnsi="Arial" w:cs="Arial"/>
          <w:color w:val="000000"/>
          <w:sz w:val="20"/>
          <w:szCs w:val="20"/>
          <w:lang w:val="fr-FR" w:eastAsia="fr-FR"/>
        </w:rPr>
      </w:pPr>
      <w:r w:rsidRPr="00180F26">
        <w:rPr>
          <w:rFonts w:ascii="Arial" w:hAnsi="Arial" w:cs="Arial"/>
          <w:color w:val="000000"/>
          <w:sz w:val="20"/>
          <w:szCs w:val="20"/>
          <w:lang w:val="fr-FR" w:eastAsia="fr-FR"/>
        </w:rPr>
        <w:t>1080   BRUXELLES</w:t>
      </w:r>
    </w:p>
    <w:p w14:paraId="0A77CED1" w14:textId="77777777" w:rsidR="00A4738C" w:rsidRPr="00180F26" w:rsidRDefault="00A4738C" w:rsidP="000273CA">
      <w:pPr>
        <w:spacing w:line="260" w:lineRule="exact"/>
        <w:rPr>
          <w:rFonts w:ascii="Arial" w:hAnsi="Arial" w:cs="Arial"/>
          <w:sz w:val="20"/>
          <w:szCs w:val="20"/>
        </w:rPr>
      </w:pPr>
    </w:p>
    <w:p w14:paraId="3145D64F" w14:textId="77777777" w:rsidR="00A4738C" w:rsidRPr="00180F26" w:rsidRDefault="00A4738C" w:rsidP="000273CA">
      <w:pPr>
        <w:spacing w:line="260" w:lineRule="exact"/>
        <w:jc w:val="both"/>
        <w:rPr>
          <w:rFonts w:ascii="Arial" w:hAnsi="Arial" w:cs="Arial"/>
          <w:sz w:val="20"/>
          <w:szCs w:val="20"/>
        </w:rPr>
      </w:pPr>
    </w:p>
    <w:p w14:paraId="5F3B58E2" w14:textId="77777777" w:rsidR="00A4738C" w:rsidRPr="00180F26" w:rsidRDefault="00A4738C" w:rsidP="000273CA">
      <w:pPr>
        <w:spacing w:line="260" w:lineRule="exact"/>
        <w:jc w:val="both"/>
        <w:rPr>
          <w:rFonts w:ascii="Arial" w:hAnsi="Arial" w:cs="Arial"/>
          <w:b/>
          <w:sz w:val="20"/>
          <w:szCs w:val="20"/>
        </w:rPr>
      </w:pPr>
      <w:r w:rsidRPr="00180F26">
        <w:rPr>
          <w:rFonts w:ascii="Arial" w:hAnsi="Arial" w:cs="Arial"/>
          <w:b/>
          <w:sz w:val="20"/>
          <w:szCs w:val="20"/>
          <w:u w:val="single"/>
        </w:rPr>
        <w:t>Objet :</w:t>
      </w:r>
      <w:r w:rsidRPr="00180F26">
        <w:rPr>
          <w:rFonts w:ascii="Arial" w:hAnsi="Arial" w:cs="Arial"/>
          <w:b/>
          <w:sz w:val="20"/>
          <w:szCs w:val="20"/>
        </w:rPr>
        <w:t xml:space="preserve"> prise en charge d’élèves d’enseignement spécialisé durant les deux périodes hebdomadaires d’activités physiques et sportives par du personnel paramédical</w:t>
      </w:r>
    </w:p>
    <w:p w14:paraId="02CDBB2F" w14:textId="77777777" w:rsidR="00A4738C" w:rsidRPr="00180F26" w:rsidRDefault="00A4738C" w:rsidP="000273CA">
      <w:pPr>
        <w:spacing w:line="260" w:lineRule="exact"/>
        <w:jc w:val="both"/>
        <w:rPr>
          <w:rFonts w:ascii="Arial" w:hAnsi="Arial" w:cs="Arial"/>
          <w:sz w:val="20"/>
          <w:szCs w:val="20"/>
        </w:rPr>
      </w:pPr>
    </w:p>
    <w:p w14:paraId="2992AED3"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Année scolaire : </w:t>
      </w:r>
    </w:p>
    <w:p w14:paraId="7B49A9B2" w14:textId="77777777" w:rsidR="00A4738C" w:rsidRPr="00180F26" w:rsidRDefault="00A4738C" w:rsidP="000273CA">
      <w:pPr>
        <w:spacing w:line="260" w:lineRule="exact"/>
        <w:jc w:val="both"/>
        <w:rPr>
          <w:rFonts w:ascii="Arial" w:hAnsi="Arial" w:cs="Arial"/>
          <w:sz w:val="20"/>
          <w:szCs w:val="20"/>
        </w:rPr>
      </w:pPr>
    </w:p>
    <w:p w14:paraId="540008B9" w14:textId="77777777" w:rsidR="00A4738C" w:rsidRPr="00180F26" w:rsidRDefault="00A4738C" w:rsidP="000273CA">
      <w:pPr>
        <w:spacing w:line="260" w:lineRule="exact"/>
        <w:jc w:val="both"/>
        <w:rPr>
          <w:rFonts w:ascii="Arial" w:hAnsi="Arial" w:cs="Arial"/>
          <w:b/>
          <w:sz w:val="20"/>
          <w:szCs w:val="20"/>
        </w:rPr>
      </w:pPr>
      <w:r w:rsidRPr="00180F26">
        <w:rPr>
          <w:rFonts w:ascii="Arial" w:hAnsi="Arial" w:cs="Arial"/>
          <w:b/>
          <w:sz w:val="20"/>
          <w:szCs w:val="20"/>
        </w:rPr>
        <w:t>Etablissement scolaire :</w:t>
      </w:r>
    </w:p>
    <w:p w14:paraId="205B932D" w14:textId="77777777" w:rsidR="00A4738C" w:rsidRPr="00180F26" w:rsidRDefault="00A4738C" w:rsidP="000273CA">
      <w:pPr>
        <w:spacing w:line="260" w:lineRule="exact"/>
        <w:rPr>
          <w:rFonts w:ascii="Arial" w:hAnsi="Arial" w:cs="Arial"/>
          <w:b/>
          <w:sz w:val="20"/>
          <w:szCs w:val="20"/>
        </w:rPr>
      </w:pPr>
    </w:p>
    <w:p w14:paraId="7429E363" w14:textId="77777777" w:rsidR="00A4738C" w:rsidRPr="00180F26" w:rsidRDefault="00A4738C" w:rsidP="000273CA">
      <w:pPr>
        <w:spacing w:line="260" w:lineRule="exact"/>
        <w:rPr>
          <w:rFonts w:ascii="Arial" w:hAnsi="Arial" w:cs="Arial"/>
          <w:b/>
          <w:sz w:val="20"/>
          <w:szCs w:val="20"/>
        </w:rPr>
      </w:pPr>
    </w:p>
    <w:p w14:paraId="06053618"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Concerne l’élève :</w:t>
      </w:r>
    </w:p>
    <w:p w14:paraId="10F8E434"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roofErr w:type="gramStart"/>
      <w:r w:rsidRPr="00180F26">
        <w:rPr>
          <w:rFonts w:ascii="Arial" w:hAnsi="Arial" w:cs="Arial"/>
          <w:sz w:val="20"/>
          <w:szCs w:val="20"/>
        </w:rPr>
        <w:t>NOM:</w:t>
      </w:r>
      <w:proofErr w:type="gramEnd"/>
    </w:p>
    <w:p w14:paraId="37575C2F"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 xml:space="preserve">Prénom : </w:t>
      </w:r>
    </w:p>
    <w:p w14:paraId="2D7840E1"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Date de naissance :</w:t>
      </w:r>
    </w:p>
    <w:p w14:paraId="795DCE5A" w14:textId="77777777" w:rsidR="00A4738C" w:rsidRPr="00180F26" w:rsidRDefault="00A4738C" w:rsidP="000273CA">
      <w:pPr>
        <w:spacing w:line="260" w:lineRule="exact"/>
        <w:rPr>
          <w:rFonts w:ascii="Arial" w:hAnsi="Arial" w:cs="Arial"/>
          <w:sz w:val="20"/>
          <w:szCs w:val="20"/>
        </w:rPr>
      </w:pPr>
    </w:p>
    <w:p w14:paraId="1EC25200" w14:textId="77777777" w:rsidR="00A4738C" w:rsidRPr="00180F26" w:rsidRDefault="00A4738C" w:rsidP="000273CA">
      <w:pPr>
        <w:spacing w:line="260" w:lineRule="exact"/>
        <w:rPr>
          <w:rFonts w:ascii="Arial" w:hAnsi="Arial" w:cs="Arial"/>
          <w:sz w:val="20"/>
          <w:szCs w:val="20"/>
        </w:rPr>
      </w:pPr>
    </w:p>
    <w:p w14:paraId="1FD094DB"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b/>
          <w:sz w:val="20"/>
          <w:szCs w:val="20"/>
        </w:rPr>
      </w:pPr>
      <w:r w:rsidRPr="00180F26">
        <w:rPr>
          <w:rFonts w:ascii="Arial" w:hAnsi="Arial" w:cs="Arial"/>
          <w:b/>
          <w:sz w:val="20"/>
          <w:szCs w:val="20"/>
        </w:rPr>
        <w:t>Motivation de la demande de dérogation (exemples en page suivante)</w:t>
      </w:r>
    </w:p>
    <w:p w14:paraId="1FEB5AA5"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2301318D"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Nature du handicap :</w:t>
      </w:r>
    </w:p>
    <w:p w14:paraId="7FD6BE3E"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6C4D506C"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6D1341D5"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Conséquences :</w:t>
      </w:r>
    </w:p>
    <w:p w14:paraId="16D1794C"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7D272841"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62404909"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573ECF2F" w14:textId="77777777" w:rsidR="00A4738C" w:rsidRPr="00180F26" w:rsidRDefault="00A4738C" w:rsidP="000273CA">
      <w:pPr>
        <w:pBdr>
          <w:top w:val="single" w:sz="4" w:space="1" w:color="auto"/>
          <w:left w:val="single" w:sz="4" w:space="4" w:color="auto"/>
          <w:bottom w:val="single" w:sz="4" w:space="1" w:color="auto"/>
          <w:right w:val="single" w:sz="4" w:space="4" w:color="auto"/>
        </w:pBdr>
        <w:tabs>
          <w:tab w:val="left" w:pos="6390"/>
        </w:tabs>
        <w:spacing w:line="260" w:lineRule="exact"/>
        <w:rPr>
          <w:rFonts w:ascii="Arial" w:hAnsi="Arial" w:cs="Arial"/>
          <w:sz w:val="20"/>
          <w:szCs w:val="20"/>
        </w:rPr>
      </w:pPr>
      <w:r w:rsidRPr="00180F26">
        <w:rPr>
          <w:rFonts w:ascii="Arial" w:hAnsi="Arial" w:cs="Arial"/>
          <w:sz w:val="20"/>
          <w:szCs w:val="20"/>
        </w:rPr>
        <w:t>Solution proposée :</w:t>
      </w:r>
      <w:r w:rsidRPr="00180F26">
        <w:rPr>
          <w:rFonts w:ascii="Arial" w:hAnsi="Arial" w:cs="Arial"/>
          <w:sz w:val="20"/>
          <w:szCs w:val="20"/>
        </w:rPr>
        <w:tab/>
      </w:r>
    </w:p>
    <w:p w14:paraId="1F9F3403"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399B2D2F"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1121329A"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419EFF35"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0BB1761D"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Situation dans le groupe ou la classe :</w:t>
      </w:r>
    </w:p>
    <w:p w14:paraId="320CF28E"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35C1F805"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6D54A7C3"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63B4DCC6"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2C86785D" w14:textId="77777777" w:rsidR="00A4738C" w:rsidRPr="00180F26" w:rsidRDefault="00A4738C" w:rsidP="000273CA">
      <w:pPr>
        <w:spacing w:line="260" w:lineRule="exact"/>
        <w:rPr>
          <w:rFonts w:ascii="Arial" w:hAnsi="Arial" w:cs="Arial"/>
          <w:sz w:val="20"/>
          <w:szCs w:val="20"/>
        </w:rPr>
      </w:pPr>
    </w:p>
    <w:p w14:paraId="3DC458DC" w14:textId="77777777" w:rsidR="00A4738C" w:rsidRPr="00180F26" w:rsidRDefault="00A4738C" w:rsidP="000273CA">
      <w:pPr>
        <w:tabs>
          <w:tab w:val="left" w:pos="4536"/>
        </w:tabs>
        <w:spacing w:line="260" w:lineRule="exact"/>
        <w:rPr>
          <w:rFonts w:ascii="Arial" w:hAnsi="Arial" w:cs="Arial"/>
          <w:sz w:val="20"/>
          <w:szCs w:val="20"/>
        </w:rPr>
      </w:pPr>
      <w:r w:rsidRPr="00180F26">
        <w:rPr>
          <w:rFonts w:ascii="Arial" w:hAnsi="Arial" w:cs="Arial"/>
          <w:sz w:val="20"/>
          <w:szCs w:val="20"/>
        </w:rPr>
        <w:t>Date :</w:t>
      </w:r>
      <w:r w:rsidRPr="00180F26">
        <w:rPr>
          <w:rFonts w:ascii="Arial" w:hAnsi="Arial" w:cs="Arial"/>
          <w:sz w:val="20"/>
          <w:szCs w:val="20"/>
        </w:rPr>
        <w:tab/>
      </w:r>
      <w:r w:rsidRPr="00180F26">
        <w:rPr>
          <w:rFonts w:ascii="Arial" w:hAnsi="Arial" w:cs="Arial"/>
          <w:sz w:val="20"/>
          <w:szCs w:val="20"/>
        </w:rPr>
        <w:tab/>
        <w:t>Signature de la Direction</w:t>
      </w:r>
    </w:p>
    <w:p w14:paraId="3091B7EE" w14:textId="77777777" w:rsidR="00A4738C" w:rsidRPr="00180F26" w:rsidRDefault="00A4738C" w:rsidP="000273CA">
      <w:pPr>
        <w:spacing w:line="260" w:lineRule="exact"/>
        <w:rPr>
          <w:rFonts w:ascii="Arial" w:hAnsi="Arial" w:cs="Arial"/>
          <w:sz w:val="20"/>
          <w:szCs w:val="20"/>
        </w:rPr>
      </w:pPr>
    </w:p>
    <w:p w14:paraId="6149EE4A" w14:textId="77777777" w:rsidR="00A4738C" w:rsidRPr="00180F26" w:rsidRDefault="00A4738C" w:rsidP="000273CA">
      <w:pPr>
        <w:spacing w:line="260" w:lineRule="exact"/>
        <w:rPr>
          <w:rFonts w:ascii="Arial" w:hAnsi="Arial" w:cs="Arial"/>
          <w:sz w:val="20"/>
          <w:szCs w:val="20"/>
        </w:rPr>
      </w:pPr>
    </w:p>
    <w:p w14:paraId="3CBC8E62" w14:textId="77777777" w:rsidR="00F85DEC" w:rsidRPr="00180F26" w:rsidRDefault="00F85DEC" w:rsidP="000273CA">
      <w:pPr>
        <w:spacing w:line="260" w:lineRule="exact"/>
        <w:rPr>
          <w:rFonts w:ascii="Arial" w:hAnsi="Arial" w:cs="Arial"/>
          <w:sz w:val="20"/>
          <w:szCs w:val="20"/>
        </w:rPr>
      </w:pPr>
    </w:p>
    <w:p w14:paraId="6C477C00" w14:textId="77777777" w:rsidR="00A4738C" w:rsidRPr="00180F26" w:rsidRDefault="0011068A" w:rsidP="000273CA">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356896D2">
          <v:rect id="_x0000_i1037" style="width:170.1pt;height:1pt" o:hrpct="0" o:hrstd="t" o:hrnoshade="t" o:hr="t" fillcolor="black [3213]" stroked="f"/>
        </w:pict>
      </w:r>
    </w:p>
    <w:p w14:paraId="27DF423A" w14:textId="77777777" w:rsidR="00A4738C" w:rsidRPr="00180F26" w:rsidRDefault="00A4738C" w:rsidP="000273CA">
      <w:pPr>
        <w:pStyle w:val="BASDEPAGEcalibri8"/>
        <w:rPr>
          <w:rFonts w:cs="Arial"/>
          <w:sz w:val="20"/>
          <w:szCs w:val="20"/>
        </w:rPr>
      </w:pPr>
      <w:r w:rsidRPr="00180F26">
        <w:rPr>
          <w:rFonts w:cs="Arial"/>
          <w:sz w:val="20"/>
          <w:szCs w:val="20"/>
          <w:vertAlign w:val="superscript"/>
          <w:lang w:val="fr-FR"/>
        </w:rPr>
        <w:t>1</w:t>
      </w:r>
      <w:r w:rsidRPr="00180F26">
        <w:rPr>
          <w:rFonts w:cs="Arial"/>
          <w:sz w:val="20"/>
          <w:szCs w:val="20"/>
          <w:lang w:val="fr-FR"/>
        </w:rPr>
        <w:t xml:space="preserve"> </w:t>
      </w:r>
      <w:r w:rsidRPr="00180F26">
        <w:rPr>
          <w:rFonts w:cs="Arial"/>
        </w:rPr>
        <w:t>Uniquement les élèves polyhandicapés et les élèves avec handicaps physiques lourds (...) mais disposant de compétences intellectuelles leur permettant d’accéder aux apprentissages scolaires.</w:t>
      </w:r>
    </w:p>
    <w:p w14:paraId="3AFC7E8B" w14:textId="77777777" w:rsidR="00A4738C" w:rsidRPr="00180F26" w:rsidRDefault="00A4738C" w:rsidP="000273CA">
      <w:pPr>
        <w:pStyle w:val="BASDEPAGEcalibri8"/>
        <w:spacing w:line="260" w:lineRule="exact"/>
        <w:rPr>
          <w:rFonts w:cs="Arial"/>
          <w:sz w:val="20"/>
          <w:szCs w:val="20"/>
        </w:rPr>
      </w:pPr>
    </w:p>
    <w:p w14:paraId="038F5B50" w14:textId="5F33DC4B" w:rsidR="00F85DEC" w:rsidRPr="00180F26" w:rsidRDefault="00F85DEC" w:rsidP="000273CA">
      <w:pPr>
        <w:pStyle w:val="BASDEPAGEcalibri8"/>
        <w:spacing w:line="260" w:lineRule="exact"/>
        <w:rPr>
          <w:rFonts w:cs="Arial"/>
          <w:sz w:val="20"/>
          <w:szCs w:val="20"/>
        </w:rPr>
      </w:pPr>
      <w:r w:rsidRPr="00180F26">
        <w:rPr>
          <w:rFonts w:cs="Arial"/>
          <w:sz w:val="20"/>
          <w:szCs w:val="20"/>
        </w:rPr>
        <w:br w:type="page"/>
      </w:r>
    </w:p>
    <w:p w14:paraId="24A63AEB" w14:textId="77777777" w:rsidR="00A4738C" w:rsidRPr="00180F26" w:rsidRDefault="00A4738C" w:rsidP="000273CA">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sz w:val="20"/>
          <w:szCs w:val="20"/>
        </w:rPr>
      </w:pPr>
      <w:r w:rsidRPr="00180F26">
        <w:rPr>
          <w:rFonts w:ascii="Arial" w:hAnsi="Arial" w:cs="Arial"/>
          <w:b/>
          <w:sz w:val="20"/>
          <w:szCs w:val="20"/>
        </w:rPr>
        <w:lastRenderedPageBreak/>
        <w:t>Exemples de motivation</w:t>
      </w:r>
    </w:p>
    <w:p w14:paraId="182F0D8F" w14:textId="77777777" w:rsidR="00A4738C" w:rsidRPr="00180F26" w:rsidRDefault="00A4738C" w:rsidP="000273CA">
      <w:pPr>
        <w:spacing w:line="260" w:lineRule="exact"/>
        <w:rPr>
          <w:rFonts w:ascii="Arial" w:hAnsi="Arial" w:cs="Arial"/>
          <w:b/>
          <w:sz w:val="20"/>
          <w:szCs w:val="20"/>
        </w:rPr>
      </w:pPr>
    </w:p>
    <w:p w14:paraId="6027E5AA" w14:textId="77777777" w:rsidR="00A4738C" w:rsidRPr="00180F26" w:rsidRDefault="00A4738C" w:rsidP="000273CA">
      <w:pPr>
        <w:spacing w:line="260" w:lineRule="exact"/>
        <w:rPr>
          <w:rFonts w:ascii="Arial" w:hAnsi="Arial" w:cs="Arial"/>
          <w:b/>
          <w:sz w:val="20"/>
          <w:szCs w:val="20"/>
        </w:rPr>
      </w:pPr>
    </w:p>
    <w:p w14:paraId="75A285DE"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Nature du handicap : </w:t>
      </w:r>
      <w:r w:rsidRPr="00180F26">
        <w:rPr>
          <w:rFonts w:ascii="Arial" w:hAnsi="Arial" w:cs="Arial"/>
          <w:sz w:val="20"/>
          <w:szCs w:val="20"/>
        </w:rPr>
        <w:t xml:space="preserve">l’élève …. </w:t>
      </w:r>
      <w:proofErr w:type="gramStart"/>
      <w:r w:rsidRPr="00180F26">
        <w:rPr>
          <w:rFonts w:ascii="Arial" w:hAnsi="Arial" w:cs="Arial"/>
          <w:sz w:val="20"/>
          <w:szCs w:val="20"/>
        </w:rPr>
        <w:t>souffre</w:t>
      </w:r>
      <w:proofErr w:type="gramEnd"/>
      <w:r w:rsidRPr="00180F26">
        <w:rPr>
          <w:rFonts w:ascii="Arial" w:hAnsi="Arial" w:cs="Arial"/>
          <w:sz w:val="20"/>
          <w:szCs w:val="20"/>
        </w:rPr>
        <w:t xml:space="preserve"> du syndrome de ……….. </w:t>
      </w:r>
      <w:proofErr w:type="gramStart"/>
      <w:r w:rsidRPr="00180F26">
        <w:rPr>
          <w:rFonts w:ascii="Arial" w:hAnsi="Arial" w:cs="Arial"/>
          <w:sz w:val="20"/>
          <w:szCs w:val="20"/>
        </w:rPr>
        <w:t>caractérisé</w:t>
      </w:r>
      <w:proofErr w:type="gramEnd"/>
      <w:r w:rsidRPr="00180F26">
        <w:rPr>
          <w:rFonts w:ascii="Arial" w:hAnsi="Arial" w:cs="Arial"/>
          <w:sz w:val="20"/>
          <w:szCs w:val="20"/>
        </w:rPr>
        <w:t xml:space="preserve"> par des spasmes, d’un important retard neuromoteur et d’épilepsie, …</w:t>
      </w:r>
    </w:p>
    <w:p w14:paraId="76F6910D" w14:textId="77777777" w:rsidR="00A4738C" w:rsidRPr="00180F26" w:rsidRDefault="00A4738C" w:rsidP="000273CA">
      <w:pPr>
        <w:spacing w:line="260" w:lineRule="exact"/>
        <w:jc w:val="both"/>
        <w:rPr>
          <w:rFonts w:ascii="Arial" w:hAnsi="Arial" w:cs="Arial"/>
          <w:sz w:val="20"/>
          <w:szCs w:val="20"/>
        </w:rPr>
      </w:pPr>
    </w:p>
    <w:p w14:paraId="6C27A637"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Conséquences : </w:t>
      </w:r>
      <w:r w:rsidRPr="00180F26">
        <w:rPr>
          <w:rFonts w:ascii="Arial" w:hAnsi="Arial" w:cs="Arial"/>
          <w:sz w:val="20"/>
          <w:szCs w:val="20"/>
        </w:rPr>
        <w:t>l’élève</w:t>
      </w:r>
      <w:proofErr w:type="gramStart"/>
      <w:r w:rsidRPr="00180F26">
        <w:rPr>
          <w:rFonts w:ascii="Arial" w:hAnsi="Arial" w:cs="Arial"/>
          <w:sz w:val="20"/>
          <w:szCs w:val="20"/>
        </w:rPr>
        <w:t xml:space="preserve"> ….</w:t>
      </w:r>
      <w:proofErr w:type="gramEnd"/>
      <w:r w:rsidRPr="00180F26">
        <w:rPr>
          <w:rFonts w:ascii="Arial" w:hAnsi="Arial" w:cs="Arial"/>
          <w:sz w:val="20"/>
          <w:szCs w:val="20"/>
        </w:rPr>
        <w:t xml:space="preserve">. </w:t>
      </w:r>
      <w:proofErr w:type="gramStart"/>
      <w:r w:rsidRPr="00180F26">
        <w:rPr>
          <w:rFonts w:ascii="Arial" w:hAnsi="Arial" w:cs="Arial"/>
          <w:sz w:val="20"/>
          <w:szCs w:val="20"/>
        </w:rPr>
        <w:t>se</w:t>
      </w:r>
      <w:proofErr w:type="gramEnd"/>
      <w:r w:rsidRPr="00180F26">
        <w:rPr>
          <w:rFonts w:ascii="Arial" w:hAnsi="Arial" w:cs="Arial"/>
          <w:sz w:val="20"/>
          <w:szCs w:val="20"/>
        </w:rPr>
        <w:t xml:space="preserve"> trouve dans l’impossibilité de pratiquer une activité physique quelconque, le rendant totalement dépendant de l’adulte et dans l’incapacité de marcher ; couché sur un tapis, il peut se retourner sur le dos, sur le ventre. Il ne peut maintenir la position assise, le contrôle de la tête est fluctuant, son tonus général est bas.</w:t>
      </w:r>
    </w:p>
    <w:p w14:paraId="48208DFB" w14:textId="77777777" w:rsidR="00A4738C" w:rsidRPr="00180F26" w:rsidRDefault="00A4738C" w:rsidP="000273CA">
      <w:pPr>
        <w:spacing w:line="260" w:lineRule="exact"/>
        <w:jc w:val="both"/>
        <w:rPr>
          <w:rFonts w:ascii="Arial" w:hAnsi="Arial" w:cs="Arial"/>
          <w:b/>
          <w:sz w:val="20"/>
          <w:szCs w:val="20"/>
        </w:rPr>
      </w:pPr>
    </w:p>
    <w:p w14:paraId="23F3B5B8"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Solution proposée : </w:t>
      </w:r>
      <w:r w:rsidRPr="00180F26">
        <w:rPr>
          <w:rFonts w:ascii="Arial" w:hAnsi="Arial" w:cs="Arial"/>
          <w:sz w:val="20"/>
          <w:szCs w:val="20"/>
        </w:rPr>
        <w:t>les deux périodes d’éducation physique seront remplacées par deux périodes de stimulations sensorielles réalisées avec l’apport du Snoezelen par un kiné et/ou une puéricultrice.</w:t>
      </w:r>
    </w:p>
    <w:p w14:paraId="578F1E06" w14:textId="77777777" w:rsidR="00A4738C" w:rsidRPr="00180F26" w:rsidRDefault="00A4738C" w:rsidP="000273CA">
      <w:pPr>
        <w:spacing w:line="260" w:lineRule="exact"/>
        <w:jc w:val="both"/>
        <w:rPr>
          <w:rFonts w:ascii="Arial" w:hAnsi="Arial" w:cs="Arial"/>
          <w:b/>
          <w:sz w:val="20"/>
          <w:szCs w:val="20"/>
        </w:rPr>
      </w:pPr>
    </w:p>
    <w:p w14:paraId="287F9F47"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Situation dans le groupe ou la classe : </w:t>
      </w:r>
      <w:r w:rsidRPr="00180F26">
        <w:rPr>
          <w:rFonts w:ascii="Arial" w:hAnsi="Arial" w:cs="Arial"/>
          <w:sz w:val="20"/>
          <w:szCs w:val="20"/>
        </w:rPr>
        <w:t>l’élève</w:t>
      </w:r>
      <w:proofErr w:type="gramStart"/>
      <w:r w:rsidRPr="00180F26">
        <w:rPr>
          <w:rFonts w:ascii="Arial" w:hAnsi="Arial" w:cs="Arial"/>
          <w:sz w:val="20"/>
          <w:szCs w:val="20"/>
        </w:rPr>
        <w:t>…….</w:t>
      </w:r>
      <w:proofErr w:type="gramEnd"/>
      <w:r w:rsidRPr="00180F26">
        <w:rPr>
          <w:rFonts w:ascii="Arial" w:hAnsi="Arial" w:cs="Arial"/>
          <w:sz w:val="20"/>
          <w:szCs w:val="20"/>
        </w:rPr>
        <w:t xml:space="preserve">. </w:t>
      </w:r>
      <w:proofErr w:type="gramStart"/>
      <w:r w:rsidRPr="00180F26">
        <w:rPr>
          <w:rFonts w:ascii="Arial" w:hAnsi="Arial" w:cs="Arial"/>
          <w:sz w:val="20"/>
          <w:szCs w:val="20"/>
        </w:rPr>
        <w:t>fait</w:t>
      </w:r>
      <w:proofErr w:type="gramEnd"/>
      <w:r w:rsidRPr="00180F26">
        <w:rPr>
          <w:rFonts w:ascii="Arial" w:hAnsi="Arial" w:cs="Arial"/>
          <w:sz w:val="20"/>
          <w:szCs w:val="20"/>
        </w:rPr>
        <w:t xml:space="preserve"> partie d’une classe d’enfants IMC ou polyhandicapés ; lors des périodes d’éducation physique, le maître spécial n’est pas capable de s’occuper de tous les élèves individuellement, la prise en charge de cet élève par une personne du personnel paramédical serait beaucoup plus appropriée pour l’enfant qui ne peut pas participer de façon autonome à une activité psychomotrice.</w:t>
      </w:r>
    </w:p>
    <w:p w14:paraId="430E2B21" w14:textId="77777777" w:rsidR="00A4738C" w:rsidRPr="00180F26" w:rsidRDefault="00A4738C" w:rsidP="000273CA">
      <w:pPr>
        <w:spacing w:line="260" w:lineRule="exact"/>
        <w:jc w:val="both"/>
        <w:rPr>
          <w:rFonts w:ascii="Arial" w:hAnsi="Arial" w:cs="Arial"/>
          <w:b/>
          <w:sz w:val="20"/>
          <w:szCs w:val="20"/>
        </w:rPr>
      </w:pPr>
    </w:p>
    <w:p w14:paraId="11995DA5"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Nature du handicap : </w:t>
      </w:r>
      <w:r w:rsidRPr="00180F26">
        <w:rPr>
          <w:rFonts w:ascii="Arial" w:hAnsi="Arial" w:cs="Arial"/>
          <w:sz w:val="20"/>
          <w:szCs w:val="20"/>
        </w:rPr>
        <w:t xml:space="preserve">l’élève …. </w:t>
      </w:r>
      <w:proofErr w:type="gramStart"/>
      <w:r w:rsidRPr="00180F26">
        <w:rPr>
          <w:rFonts w:ascii="Arial" w:hAnsi="Arial" w:cs="Arial"/>
          <w:sz w:val="20"/>
          <w:szCs w:val="20"/>
        </w:rPr>
        <w:t>souffre</w:t>
      </w:r>
      <w:proofErr w:type="gramEnd"/>
      <w:r w:rsidRPr="00180F26">
        <w:rPr>
          <w:rFonts w:ascii="Arial" w:hAnsi="Arial" w:cs="Arial"/>
          <w:sz w:val="20"/>
          <w:szCs w:val="20"/>
        </w:rPr>
        <w:t xml:space="preserve"> d’infirmité motrice cérébrale prédominant au niveau des membres inférieurs, associée à une microcéphalie et une malvoyance, …</w:t>
      </w:r>
    </w:p>
    <w:p w14:paraId="43AA2F73" w14:textId="77777777" w:rsidR="00A4738C" w:rsidRPr="00180F26" w:rsidRDefault="00A4738C" w:rsidP="000273CA">
      <w:pPr>
        <w:spacing w:line="260" w:lineRule="exact"/>
        <w:jc w:val="both"/>
        <w:rPr>
          <w:rFonts w:ascii="Arial" w:hAnsi="Arial" w:cs="Arial"/>
          <w:sz w:val="20"/>
          <w:szCs w:val="20"/>
        </w:rPr>
      </w:pPr>
    </w:p>
    <w:p w14:paraId="72EB2491"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Conséquences : </w:t>
      </w:r>
      <w:r w:rsidRPr="00180F26">
        <w:rPr>
          <w:rFonts w:ascii="Arial" w:hAnsi="Arial" w:cs="Arial"/>
          <w:sz w:val="20"/>
          <w:szCs w:val="20"/>
        </w:rPr>
        <w:t>l’élève</w:t>
      </w:r>
      <w:proofErr w:type="gramStart"/>
      <w:r w:rsidRPr="00180F26">
        <w:rPr>
          <w:rFonts w:ascii="Arial" w:hAnsi="Arial" w:cs="Arial"/>
          <w:sz w:val="20"/>
          <w:szCs w:val="20"/>
        </w:rPr>
        <w:t xml:space="preserve"> ….</w:t>
      </w:r>
      <w:proofErr w:type="gramEnd"/>
      <w:r w:rsidRPr="00180F26">
        <w:rPr>
          <w:rFonts w:ascii="Arial" w:hAnsi="Arial" w:cs="Arial"/>
          <w:sz w:val="20"/>
          <w:szCs w:val="20"/>
        </w:rPr>
        <w:t xml:space="preserve">. </w:t>
      </w:r>
      <w:proofErr w:type="gramStart"/>
      <w:r w:rsidRPr="00180F26">
        <w:rPr>
          <w:rFonts w:ascii="Arial" w:hAnsi="Arial" w:cs="Arial"/>
          <w:sz w:val="20"/>
          <w:szCs w:val="20"/>
        </w:rPr>
        <w:t>est</w:t>
      </w:r>
      <w:proofErr w:type="gramEnd"/>
      <w:r w:rsidRPr="00180F26">
        <w:rPr>
          <w:rFonts w:ascii="Arial" w:hAnsi="Arial" w:cs="Arial"/>
          <w:sz w:val="20"/>
          <w:szCs w:val="20"/>
        </w:rPr>
        <w:t xml:space="preserve"> totalement dépendant de l’adulte pour les différentes activités de la vie journalière. Il est dans l’incapacité de marcher ; les différents déplacements se font dans une chaise roulante.</w:t>
      </w:r>
    </w:p>
    <w:p w14:paraId="41E6CE0E"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sz w:val="20"/>
          <w:szCs w:val="20"/>
        </w:rPr>
        <w:t>Il est dans l’impossibilité de pratiquer une activité sportive.</w:t>
      </w:r>
    </w:p>
    <w:p w14:paraId="4E7BC0D5" w14:textId="77777777" w:rsidR="00A4738C" w:rsidRPr="00180F26" w:rsidRDefault="00A4738C" w:rsidP="000273CA">
      <w:pPr>
        <w:spacing w:line="260" w:lineRule="exact"/>
        <w:jc w:val="both"/>
        <w:rPr>
          <w:rFonts w:ascii="Arial" w:hAnsi="Arial" w:cs="Arial"/>
          <w:b/>
          <w:sz w:val="20"/>
          <w:szCs w:val="20"/>
        </w:rPr>
      </w:pPr>
    </w:p>
    <w:p w14:paraId="7CA18BBC"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Solution proposée : </w:t>
      </w:r>
      <w:r w:rsidRPr="00180F26">
        <w:rPr>
          <w:rFonts w:ascii="Arial" w:hAnsi="Arial" w:cs="Arial"/>
          <w:sz w:val="20"/>
          <w:szCs w:val="20"/>
        </w:rPr>
        <w:t>les deux périodes d’éducation physique seraient remplacées par deux périodes de stimulations sensorielles réalisées soit en classe, soit avec l’apport du Snoezelen et dispensées par un kiné et/ou une puéricultrice.</w:t>
      </w:r>
    </w:p>
    <w:p w14:paraId="5C7A9BC3" w14:textId="77777777" w:rsidR="00A4738C" w:rsidRPr="00180F26" w:rsidRDefault="00A4738C" w:rsidP="000273CA">
      <w:pPr>
        <w:spacing w:line="260" w:lineRule="exact"/>
        <w:jc w:val="both"/>
        <w:rPr>
          <w:rFonts w:ascii="Arial" w:hAnsi="Arial" w:cs="Arial"/>
          <w:b/>
          <w:sz w:val="20"/>
          <w:szCs w:val="20"/>
        </w:rPr>
      </w:pPr>
    </w:p>
    <w:p w14:paraId="66B67A67" w14:textId="77777777" w:rsidR="00A4738C" w:rsidRPr="00180F26" w:rsidRDefault="00A4738C" w:rsidP="000273CA">
      <w:pPr>
        <w:spacing w:line="260" w:lineRule="exact"/>
        <w:jc w:val="both"/>
        <w:rPr>
          <w:rFonts w:ascii="Arial" w:hAnsi="Arial" w:cs="Arial"/>
          <w:sz w:val="20"/>
          <w:szCs w:val="20"/>
        </w:rPr>
      </w:pPr>
      <w:r w:rsidRPr="00180F26">
        <w:rPr>
          <w:rFonts w:ascii="Arial" w:hAnsi="Arial" w:cs="Arial"/>
          <w:b/>
          <w:sz w:val="20"/>
          <w:szCs w:val="20"/>
        </w:rPr>
        <w:t xml:space="preserve">Situation dans le groupe ou la classe : </w:t>
      </w:r>
      <w:r w:rsidRPr="00180F26">
        <w:rPr>
          <w:rFonts w:ascii="Arial" w:hAnsi="Arial" w:cs="Arial"/>
          <w:sz w:val="20"/>
          <w:szCs w:val="20"/>
        </w:rPr>
        <w:t>l’élève</w:t>
      </w:r>
      <w:proofErr w:type="gramStart"/>
      <w:r w:rsidRPr="00180F26">
        <w:rPr>
          <w:rFonts w:ascii="Arial" w:hAnsi="Arial" w:cs="Arial"/>
          <w:sz w:val="20"/>
          <w:szCs w:val="20"/>
        </w:rPr>
        <w:t>…….</w:t>
      </w:r>
      <w:proofErr w:type="gramEnd"/>
      <w:r w:rsidRPr="00180F26">
        <w:rPr>
          <w:rFonts w:ascii="Arial" w:hAnsi="Arial" w:cs="Arial"/>
          <w:sz w:val="20"/>
          <w:szCs w:val="20"/>
        </w:rPr>
        <w:t xml:space="preserve">. </w:t>
      </w:r>
      <w:proofErr w:type="gramStart"/>
      <w:r w:rsidRPr="00180F26">
        <w:rPr>
          <w:rFonts w:ascii="Arial" w:hAnsi="Arial" w:cs="Arial"/>
          <w:sz w:val="20"/>
          <w:szCs w:val="20"/>
        </w:rPr>
        <w:t>est</w:t>
      </w:r>
      <w:proofErr w:type="gramEnd"/>
      <w:r w:rsidRPr="00180F26">
        <w:rPr>
          <w:rFonts w:ascii="Arial" w:hAnsi="Arial" w:cs="Arial"/>
          <w:sz w:val="20"/>
          <w:szCs w:val="20"/>
        </w:rPr>
        <w:t xml:space="preserve"> très inquiet lors de tout changement et supporte mal le bruit ; lors des périodes d’éducation physique, il n’est pas possible d’isoler cet élève et le maître spécial ne peut s’en occuper individuellement en permanence ; c’est pourquoi la prise en charge de cet élève par une personne du personnel paramédical serait beaucoup plus appropriée.</w:t>
      </w:r>
    </w:p>
    <w:p w14:paraId="175B6265" w14:textId="0182B736" w:rsidR="00A4738C" w:rsidRPr="00180F26" w:rsidRDefault="00A4738C" w:rsidP="000273CA">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4318D0DD" w14:textId="77777777" w:rsidR="00A4738C" w:rsidRPr="00180F26" w:rsidRDefault="00A4738C" w:rsidP="00626F26">
      <w:pPr>
        <w:pStyle w:val="Titre7"/>
      </w:pPr>
      <w:bookmarkStart w:id="217" w:name="_Annexe_55_:"/>
      <w:bookmarkStart w:id="218" w:name="_Toc453314374"/>
      <w:bookmarkStart w:id="219" w:name="_Toc454980409"/>
      <w:bookmarkEnd w:id="217"/>
      <w:r w:rsidRPr="00180F26">
        <w:lastRenderedPageBreak/>
        <w:t>Annexe 55 : Convention – Transfert de reliquat</w:t>
      </w:r>
      <w:bookmarkEnd w:id="218"/>
      <w:bookmarkEnd w:id="219"/>
    </w:p>
    <w:p w14:paraId="2A1178EA"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sz w:val="20"/>
          <w:szCs w:val="20"/>
        </w:rPr>
      </w:pPr>
    </w:p>
    <w:p w14:paraId="7B587F8C"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Direction générale de l’enseignement obligatoire</w:t>
      </w:r>
    </w:p>
    <w:p w14:paraId="0D221633"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Service de l’enseignement spécialisé</w:t>
      </w:r>
    </w:p>
    <w:p w14:paraId="6FBA4B36"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Transfert de reliquat</w:t>
      </w:r>
    </w:p>
    <w:p w14:paraId="58E448A8"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Bureau 2 F 251</w:t>
      </w:r>
    </w:p>
    <w:p w14:paraId="48C4408E"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 xml:space="preserve">Rue Adolphe </w:t>
      </w:r>
      <w:proofErr w:type="spellStart"/>
      <w:r w:rsidRPr="00180F26">
        <w:rPr>
          <w:rFonts w:ascii="Arial" w:hAnsi="Arial" w:cs="Arial"/>
          <w:sz w:val="20"/>
          <w:szCs w:val="20"/>
        </w:rPr>
        <w:t>Lavallée</w:t>
      </w:r>
      <w:proofErr w:type="spellEnd"/>
      <w:r w:rsidRPr="00180F26">
        <w:rPr>
          <w:rFonts w:ascii="Arial" w:hAnsi="Arial" w:cs="Arial"/>
          <w:sz w:val="20"/>
          <w:szCs w:val="20"/>
        </w:rPr>
        <w:t>, 1</w:t>
      </w:r>
    </w:p>
    <w:p w14:paraId="2BED542A" w14:textId="77777777" w:rsidR="00A4738C" w:rsidRPr="00180F26" w:rsidRDefault="00A4738C" w:rsidP="000273CA">
      <w:pPr>
        <w:spacing w:line="260" w:lineRule="atLeast"/>
        <w:jc w:val="both"/>
        <w:rPr>
          <w:rFonts w:ascii="Arial" w:hAnsi="Arial" w:cs="Arial"/>
          <w:sz w:val="20"/>
          <w:szCs w:val="20"/>
        </w:rPr>
      </w:pPr>
      <w:r w:rsidRPr="00180F26">
        <w:rPr>
          <w:rFonts w:ascii="Arial" w:hAnsi="Arial" w:cs="Arial"/>
          <w:sz w:val="20"/>
          <w:szCs w:val="20"/>
        </w:rPr>
        <w:t>1080    BRUXELLES</w:t>
      </w:r>
    </w:p>
    <w:p w14:paraId="4AC29B29" w14:textId="77777777" w:rsidR="00A4738C" w:rsidRPr="00180F26" w:rsidRDefault="00A4738C" w:rsidP="000273CA">
      <w:pPr>
        <w:spacing w:line="260" w:lineRule="atLeast"/>
        <w:jc w:val="both"/>
        <w:rPr>
          <w:rFonts w:ascii="Arial" w:hAnsi="Arial" w:cs="Arial"/>
          <w:sz w:val="20"/>
          <w:szCs w:val="20"/>
        </w:rPr>
      </w:pPr>
    </w:p>
    <w:p w14:paraId="26C74DCF"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Entre les soussigné(e)s,</w:t>
      </w:r>
    </w:p>
    <w:p w14:paraId="59A3E395" w14:textId="77777777" w:rsidR="000273CA" w:rsidRPr="00180F26" w:rsidRDefault="000273C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70864640" w14:textId="76396CA2" w:rsidR="000273CA" w:rsidRPr="00180F26" w:rsidRDefault="000273C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b/>
          <w:bCs/>
          <w:sz w:val="20"/>
          <w:szCs w:val="20"/>
        </w:rPr>
      </w:pPr>
      <w:r w:rsidRPr="00180F26">
        <w:rPr>
          <w:rFonts w:ascii="Arial" w:hAnsi="Arial" w:cs="Arial"/>
          <w:b/>
          <w:bCs/>
          <w:sz w:val="20"/>
          <w:szCs w:val="20"/>
        </w:rPr>
        <w:t>ECOLE CEDANTE :</w:t>
      </w:r>
    </w:p>
    <w:p w14:paraId="320CF07A"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 xml:space="preserve">N° FASE : </w:t>
      </w:r>
    </w:p>
    <w:p w14:paraId="3572408D"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Dénomination :</w:t>
      </w:r>
    </w:p>
    <w:p w14:paraId="7B233EF4"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12331FC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Adresse :</w:t>
      </w:r>
    </w:p>
    <w:p w14:paraId="4E563EE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5DB7ED32"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lang w:val="fr-FR"/>
        </w:rPr>
      </w:pPr>
      <w:r w:rsidRPr="00180F26">
        <w:rPr>
          <w:rFonts w:ascii="Arial" w:hAnsi="Arial" w:cs="Arial"/>
          <w:sz w:val="20"/>
          <w:szCs w:val="20"/>
          <w:lang w:val="fr-FR"/>
        </w:rPr>
        <w:t>ET</w:t>
      </w:r>
    </w:p>
    <w:p w14:paraId="741389BA"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lang w:val="fr-FR"/>
        </w:rPr>
      </w:pPr>
    </w:p>
    <w:p w14:paraId="2C979A5C"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b/>
          <w:sz w:val="20"/>
          <w:szCs w:val="20"/>
          <w:lang w:val="fr-FR"/>
        </w:rPr>
      </w:pPr>
      <w:r w:rsidRPr="00180F26">
        <w:rPr>
          <w:rFonts w:ascii="Arial" w:hAnsi="Arial" w:cs="Arial"/>
          <w:b/>
          <w:sz w:val="20"/>
          <w:szCs w:val="20"/>
          <w:lang w:val="fr-FR"/>
        </w:rPr>
        <w:t xml:space="preserve">ECOLE BENEFICIAIRE : </w:t>
      </w:r>
    </w:p>
    <w:p w14:paraId="4F098394"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lang w:val="fr-FR"/>
        </w:rPr>
      </w:pPr>
      <w:r w:rsidRPr="00180F26">
        <w:rPr>
          <w:rFonts w:ascii="Arial" w:hAnsi="Arial" w:cs="Arial"/>
          <w:sz w:val="20"/>
          <w:szCs w:val="20"/>
          <w:lang w:val="fr-FR"/>
        </w:rPr>
        <w:t>N° FASE :</w:t>
      </w:r>
    </w:p>
    <w:p w14:paraId="3B099B89"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Dénomination :</w:t>
      </w:r>
    </w:p>
    <w:p w14:paraId="7AA09748"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7DD88E0D"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Adresse :</w:t>
      </w:r>
    </w:p>
    <w:p w14:paraId="77CE9450"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4B1CAA30"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Il est convenu ce qui suit :</w:t>
      </w:r>
    </w:p>
    <w:p w14:paraId="25B9C749"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631EF8CF"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L’école « cédante » accepte de transférer</w:t>
      </w:r>
      <w:r w:rsidRPr="00180F26">
        <w:rPr>
          <w:rFonts w:ascii="Arial" w:hAnsi="Arial" w:cs="Arial"/>
          <w:sz w:val="20"/>
          <w:szCs w:val="20"/>
        </w:rPr>
        <w:tab/>
      </w:r>
      <w:r w:rsidRPr="00180F26">
        <w:rPr>
          <w:rFonts w:ascii="Arial" w:hAnsi="Arial" w:cs="Arial"/>
          <w:sz w:val="20"/>
          <w:szCs w:val="20"/>
        </w:rPr>
        <w:tab/>
        <w:t>périodes, du reliquat enseignant/administratif ou auxiliaire/ paramédical</w:t>
      </w:r>
      <w:r w:rsidRPr="00180F26">
        <w:rPr>
          <w:rFonts w:ascii="Arial" w:hAnsi="Arial" w:cs="Arial"/>
          <w:sz w:val="20"/>
          <w:szCs w:val="20"/>
          <w:vertAlign w:val="superscript"/>
        </w:rPr>
        <w:t>1</w:t>
      </w:r>
      <w:r w:rsidRPr="00180F26">
        <w:rPr>
          <w:rFonts w:ascii="Arial" w:hAnsi="Arial" w:cs="Arial"/>
          <w:sz w:val="20"/>
          <w:szCs w:val="20"/>
        </w:rPr>
        <w:t xml:space="preserve">, soit </w:t>
      </w:r>
      <w:r w:rsidRPr="00180F26">
        <w:rPr>
          <w:rFonts w:ascii="Arial" w:hAnsi="Arial" w:cs="Arial"/>
          <w:sz w:val="20"/>
          <w:szCs w:val="20"/>
        </w:rPr>
        <w:tab/>
      </w:r>
      <w:r w:rsidRPr="00180F26">
        <w:rPr>
          <w:rFonts w:ascii="Arial" w:hAnsi="Arial" w:cs="Arial"/>
          <w:sz w:val="20"/>
          <w:szCs w:val="20"/>
        </w:rPr>
        <w:tab/>
        <w:t xml:space="preserve"> charge</w:t>
      </w:r>
      <w:r w:rsidRPr="00180F26">
        <w:rPr>
          <w:rFonts w:ascii="Arial" w:hAnsi="Arial" w:cs="Arial"/>
          <w:sz w:val="20"/>
          <w:szCs w:val="20"/>
          <w:vertAlign w:val="superscript"/>
        </w:rPr>
        <w:t>2</w:t>
      </w:r>
      <w:r w:rsidRPr="00180F26">
        <w:rPr>
          <w:rFonts w:ascii="Arial" w:hAnsi="Arial" w:cs="Arial"/>
          <w:sz w:val="20"/>
          <w:szCs w:val="20"/>
        </w:rPr>
        <w:t xml:space="preserve"> </w:t>
      </w:r>
    </w:p>
    <w:p w14:paraId="363C0D5E"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roofErr w:type="gramStart"/>
      <w:r w:rsidRPr="00180F26">
        <w:rPr>
          <w:rFonts w:ascii="Arial" w:hAnsi="Arial" w:cs="Arial"/>
          <w:sz w:val="20"/>
          <w:szCs w:val="20"/>
        </w:rPr>
        <w:t>à</w:t>
      </w:r>
      <w:proofErr w:type="gramEnd"/>
      <w:r w:rsidRPr="00180F26">
        <w:rPr>
          <w:rFonts w:ascii="Arial" w:hAnsi="Arial" w:cs="Arial"/>
          <w:sz w:val="20"/>
          <w:szCs w:val="20"/>
        </w:rPr>
        <w:t xml:space="preserve"> l’école « bénéficiaire » pour la période suivante</w:t>
      </w:r>
      <w:r w:rsidRPr="00180F26">
        <w:rPr>
          <w:rFonts w:ascii="Arial" w:hAnsi="Arial" w:cs="Arial"/>
          <w:sz w:val="20"/>
          <w:szCs w:val="20"/>
          <w:vertAlign w:val="superscript"/>
        </w:rPr>
        <w:t>3</w:t>
      </w:r>
      <w:r w:rsidRPr="00180F26">
        <w:rPr>
          <w:rFonts w:ascii="Arial" w:hAnsi="Arial" w:cs="Arial"/>
          <w:sz w:val="20"/>
          <w:szCs w:val="20"/>
        </w:rPr>
        <w:t> :</w:t>
      </w:r>
      <w:r w:rsidRPr="00180F26">
        <w:rPr>
          <w:rFonts w:ascii="Arial" w:hAnsi="Arial" w:cs="Arial"/>
          <w:sz w:val="20"/>
          <w:szCs w:val="20"/>
        </w:rPr>
        <w:tab/>
      </w:r>
    </w:p>
    <w:p w14:paraId="38D9A5C4"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10B92925"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ab/>
      </w:r>
    </w:p>
    <w:p w14:paraId="2A6C3B39" w14:textId="30E96FF0" w:rsidR="00A4738C" w:rsidRPr="00180F26" w:rsidRDefault="00A4738C" w:rsidP="000273CA">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t xml:space="preserve">Conformément à l’article 166 du </w:t>
      </w:r>
      <w:hyperlink r:id="rId516" w:history="1">
        <w:r w:rsidRPr="00180F26">
          <w:rPr>
            <w:rStyle w:val="Lienhypertexte"/>
            <w:rFonts w:ascii="Arial" w:hAnsi="Arial" w:cs="Arial"/>
            <w:sz w:val="20"/>
            <w:szCs w:val="20"/>
          </w:rPr>
          <w:t>Décret du 3 mars 2004 organisant l’enseignement spécialisé</w:t>
        </w:r>
      </w:hyperlink>
      <w:r w:rsidRPr="00180F26">
        <w:rPr>
          <w:rFonts w:ascii="Arial" w:hAnsi="Arial" w:cs="Arial"/>
          <w:sz w:val="20"/>
          <w:szCs w:val="20"/>
        </w:rPr>
        <w:t>.</w:t>
      </w:r>
    </w:p>
    <w:p w14:paraId="1528B7D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sz w:val="20"/>
          <w:szCs w:val="20"/>
        </w:rPr>
      </w:pPr>
    </w:p>
    <w:p w14:paraId="5620E361" w14:textId="77777777" w:rsidR="00A4738C" w:rsidRPr="00180F26" w:rsidRDefault="00A4738C" w:rsidP="000273CA">
      <w:pPr>
        <w:pBdr>
          <w:top w:val="single" w:sz="4" w:space="1" w:color="auto"/>
          <w:left w:val="single" w:sz="4" w:space="4" w:color="auto"/>
          <w:bottom w:val="single" w:sz="4" w:space="1" w:color="auto"/>
          <w:right w:val="single" w:sz="4" w:space="4" w:color="auto"/>
        </w:pBdr>
        <w:shd w:val="clear" w:color="auto" w:fill="E6E6E6"/>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b/>
          <w:sz w:val="20"/>
          <w:szCs w:val="20"/>
        </w:rPr>
      </w:pPr>
      <w:r w:rsidRPr="00180F26">
        <w:rPr>
          <w:rFonts w:ascii="Arial" w:hAnsi="Arial" w:cs="Arial"/>
          <w:b/>
          <w:sz w:val="20"/>
          <w:szCs w:val="20"/>
          <w:u w:val="single"/>
        </w:rPr>
        <w:t>Document à annexer</w:t>
      </w:r>
      <w:r w:rsidRPr="00180F26">
        <w:rPr>
          <w:rFonts w:ascii="Arial" w:hAnsi="Arial" w:cs="Arial"/>
          <w:b/>
          <w:sz w:val="20"/>
          <w:szCs w:val="20"/>
        </w:rPr>
        <w:t xml:space="preserve">: copie de la décision du pouvoir organisateur et du comité de concertation de base pour les établissements d’enseignement organisés par la Fédération Wallonie-Bruxelles, de la Commission paritaire locale pour les établissements d’enseignement subventionné par la Fédération Wallonie-Bruxelles ou des instances de concertation locale ou à défaut des organisations syndicales pour les établissements d’enseignement libre subventionné par la Fédération Wallonie-Bruxelles </w:t>
      </w:r>
      <w:r w:rsidRPr="00180F26">
        <w:rPr>
          <w:rFonts w:ascii="Arial" w:hAnsi="Arial" w:cs="Arial"/>
          <w:b/>
          <w:i/>
          <w:sz w:val="20"/>
          <w:szCs w:val="20"/>
        </w:rPr>
        <w:t>de l’école cédante</w:t>
      </w:r>
      <w:r w:rsidRPr="00180F26">
        <w:rPr>
          <w:rFonts w:ascii="Arial" w:hAnsi="Arial" w:cs="Arial"/>
          <w:b/>
          <w:sz w:val="20"/>
          <w:szCs w:val="20"/>
        </w:rPr>
        <w:t>.</w:t>
      </w:r>
    </w:p>
    <w:p w14:paraId="46BFF640"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p>
    <w:p w14:paraId="4D56D24F"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jc w:val="both"/>
        <w:rPr>
          <w:rFonts w:ascii="Arial" w:hAnsi="Arial" w:cs="Arial"/>
          <w:sz w:val="20"/>
          <w:szCs w:val="20"/>
        </w:rPr>
      </w:pPr>
      <w:r w:rsidRPr="00180F26">
        <w:rPr>
          <w:rFonts w:ascii="Arial" w:hAnsi="Arial" w:cs="Arial"/>
          <w:sz w:val="20"/>
          <w:szCs w:val="20"/>
        </w:rPr>
        <w:fldChar w:fldCharType="begin">
          <w:ffData>
            <w:name w:val="CaseACocher1"/>
            <w:enabled/>
            <w:calcOnExit w:val="0"/>
            <w:checkBox>
              <w:sizeAuto/>
              <w:default w:val="0"/>
            </w:checkBox>
          </w:ffData>
        </w:fldChar>
      </w:r>
      <w:r w:rsidRPr="00180F26">
        <w:rPr>
          <w:rFonts w:ascii="Arial" w:hAnsi="Arial" w:cs="Arial"/>
          <w:sz w:val="20"/>
          <w:szCs w:val="20"/>
        </w:rPr>
        <w:instrText xml:space="preserve"> FORMCHECKBOX </w:instrText>
      </w:r>
      <w:r w:rsidR="0011068A">
        <w:rPr>
          <w:rFonts w:ascii="Arial" w:hAnsi="Arial" w:cs="Arial"/>
          <w:sz w:val="20"/>
          <w:szCs w:val="20"/>
        </w:rPr>
      </w:r>
      <w:r w:rsidR="0011068A">
        <w:rPr>
          <w:rFonts w:ascii="Arial" w:hAnsi="Arial" w:cs="Arial"/>
          <w:sz w:val="20"/>
          <w:szCs w:val="20"/>
        </w:rPr>
        <w:fldChar w:fldCharType="separate"/>
      </w:r>
      <w:r w:rsidRPr="00180F26">
        <w:rPr>
          <w:rFonts w:ascii="Arial" w:hAnsi="Arial" w:cs="Arial"/>
          <w:sz w:val="20"/>
          <w:szCs w:val="20"/>
        </w:rPr>
        <w:fldChar w:fldCharType="end"/>
      </w:r>
      <w:r w:rsidRPr="00180F26">
        <w:rPr>
          <w:rFonts w:ascii="Arial" w:hAnsi="Arial" w:cs="Arial"/>
          <w:sz w:val="20"/>
          <w:szCs w:val="20"/>
        </w:rPr>
        <w:t xml:space="preserve"> Dans le cas où l’établissement ne dispose pas d’un des organes précités dans le cadre ci-dessus, le (la) Directeur(</w:t>
      </w:r>
      <w:proofErr w:type="spellStart"/>
      <w:r w:rsidRPr="00180F26">
        <w:rPr>
          <w:rFonts w:ascii="Arial" w:hAnsi="Arial" w:cs="Arial"/>
          <w:sz w:val="20"/>
          <w:szCs w:val="20"/>
        </w:rPr>
        <w:t>trice</w:t>
      </w:r>
      <w:proofErr w:type="spellEnd"/>
      <w:r w:rsidRPr="00180F26">
        <w:rPr>
          <w:rFonts w:ascii="Arial" w:hAnsi="Arial" w:cs="Arial"/>
          <w:sz w:val="20"/>
          <w:szCs w:val="20"/>
        </w:rPr>
        <w:t>) de l’établissement déclare sur l’honneur, en cochant cette case, que le personnel de l’établissement a été consulté préalablement.</w:t>
      </w:r>
    </w:p>
    <w:p w14:paraId="16CF1178"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sz w:val="20"/>
          <w:szCs w:val="20"/>
        </w:rPr>
      </w:pPr>
    </w:p>
    <w:p w14:paraId="20DDEA3C" w14:textId="77777777" w:rsidR="00A4738C" w:rsidRPr="00180F26" w:rsidRDefault="00A4738C" w:rsidP="000273CA">
      <w:pPr>
        <w:tabs>
          <w:tab w:val="left" w:pos="-720"/>
          <w:tab w:val="left" w:pos="1"/>
          <w:tab w:val="left" w:pos="4320"/>
          <w:tab w:val="left" w:pos="4678"/>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sz w:val="20"/>
          <w:szCs w:val="20"/>
        </w:rPr>
      </w:pPr>
      <w:r w:rsidRPr="00180F26">
        <w:rPr>
          <w:rFonts w:ascii="Arial" w:hAnsi="Arial" w:cs="Arial"/>
          <w:sz w:val="20"/>
          <w:szCs w:val="20"/>
        </w:rPr>
        <w:t>Fait à</w:t>
      </w:r>
      <w:r w:rsidRPr="00180F26">
        <w:rPr>
          <w:rFonts w:ascii="Arial" w:hAnsi="Arial" w:cs="Arial"/>
          <w:sz w:val="20"/>
          <w:szCs w:val="20"/>
        </w:rPr>
        <w:tab/>
        <w:t>en double exemplaire, le</w:t>
      </w:r>
    </w:p>
    <w:p w14:paraId="7C6FB7C4"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sz w:val="20"/>
          <w:szCs w:val="20"/>
        </w:rPr>
      </w:pPr>
    </w:p>
    <w:p w14:paraId="64E9CE57"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atLeast"/>
        <w:rPr>
          <w:rFonts w:ascii="Arial" w:hAnsi="Arial" w:cs="Arial"/>
          <w:b/>
          <w:iCs/>
          <w:sz w:val="20"/>
          <w:szCs w:val="20"/>
        </w:rPr>
      </w:pPr>
      <w:r w:rsidRPr="00180F26">
        <w:rPr>
          <w:rFonts w:ascii="Arial" w:hAnsi="Arial" w:cs="Arial"/>
          <w:i/>
          <w:iCs/>
          <w:sz w:val="20"/>
          <w:szCs w:val="20"/>
        </w:rPr>
        <w:tab/>
      </w:r>
      <w:r w:rsidRPr="00180F26">
        <w:rPr>
          <w:rFonts w:ascii="Arial" w:hAnsi="Arial" w:cs="Arial"/>
          <w:b/>
          <w:iCs/>
          <w:sz w:val="20"/>
          <w:szCs w:val="20"/>
        </w:rPr>
        <w:t xml:space="preserve">NOM, prénom, qualité et signature du </w:t>
      </w:r>
      <w:r w:rsidRPr="00180F26">
        <w:rPr>
          <w:rFonts w:ascii="Arial" w:hAnsi="Arial" w:cs="Arial"/>
          <w:b/>
          <w:iCs/>
          <w:sz w:val="20"/>
          <w:szCs w:val="20"/>
          <w:u w:val="single"/>
        </w:rPr>
        <w:t>cédant</w:t>
      </w:r>
      <w:r w:rsidRPr="00180F26">
        <w:rPr>
          <w:rFonts w:ascii="Arial" w:hAnsi="Arial" w:cs="Arial"/>
          <w:b/>
          <w:iCs/>
          <w:sz w:val="20"/>
          <w:szCs w:val="20"/>
        </w:rPr>
        <w:t xml:space="preserve"> </w:t>
      </w:r>
    </w:p>
    <w:p w14:paraId="789DCE6C" w14:textId="36966358" w:rsidR="00A4738C" w:rsidRPr="00180F26" w:rsidRDefault="00A4738C" w:rsidP="000273CA">
      <w:pPr>
        <w:pStyle w:val="Sansinterligne"/>
        <w:spacing w:line="260" w:lineRule="atLeast"/>
        <w:rPr>
          <w:rFonts w:ascii="Arial" w:hAnsi="Arial" w:cs="Arial"/>
          <w:b/>
          <w:iCs/>
          <w:sz w:val="20"/>
          <w:szCs w:val="20"/>
          <w:u w:val="single"/>
        </w:rPr>
      </w:pPr>
      <w:r w:rsidRPr="00180F26">
        <w:rPr>
          <w:rFonts w:ascii="Arial" w:hAnsi="Arial" w:cs="Arial"/>
          <w:b/>
          <w:iCs/>
          <w:sz w:val="20"/>
          <w:szCs w:val="20"/>
        </w:rPr>
        <w:t xml:space="preserve">NOM, prénom, qualité et signature du </w:t>
      </w:r>
      <w:r w:rsidRPr="00180F26">
        <w:rPr>
          <w:rFonts w:ascii="Arial" w:hAnsi="Arial" w:cs="Arial"/>
          <w:b/>
          <w:iCs/>
          <w:sz w:val="20"/>
          <w:szCs w:val="20"/>
          <w:u w:val="single"/>
        </w:rPr>
        <w:t>bénéficiaire</w:t>
      </w:r>
    </w:p>
    <w:p w14:paraId="426DF5DE" w14:textId="77777777" w:rsidR="00A4738C" w:rsidRPr="00180F26" w:rsidRDefault="00A4738C" w:rsidP="000273CA">
      <w:pPr>
        <w:spacing w:line="260" w:lineRule="atLeast"/>
        <w:rPr>
          <w:rFonts w:ascii="Arial" w:eastAsiaTheme="minorEastAsia" w:hAnsi="Arial" w:cs="Arial"/>
          <w:b/>
          <w:iCs/>
          <w:sz w:val="20"/>
          <w:szCs w:val="20"/>
          <w:u w:val="single"/>
          <w:lang w:eastAsia="fr-BE"/>
        </w:rPr>
      </w:pPr>
      <w:r w:rsidRPr="00180F26">
        <w:rPr>
          <w:rFonts w:ascii="Arial" w:hAnsi="Arial" w:cs="Arial"/>
          <w:b/>
          <w:iCs/>
          <w:sz w:val="20"/>
          <w:szCs w:val="20"/>
          <w:u w:val="single"/>
        </w:rPr>
        <w:br w:type="page"/>
      </w:r>
    </w:p>
    <w:p w14:paraId="70DDC567" w14:textId="26B82038" w:rsidR="00A4738C" w:rsidRPr="00180F26" w:rsidRDefault="00A4738C" w:rsidP="00626F26">
      <w:pPr>
        <w:pStyle w:val="Titre7"/>
      </w:pPr>
      <w:bookmarkStart w:id="220" w:name="_Annexe_56_:"/>
      <w:bookmarkEnd w:id="220"/>
      <w:r w:rsidRPr="00180F26">
        <w:lastRenderedPageBreak/>
        <w:t xml:space="preserve">Annexe 56 : Convention de transfert de reliquat entre internats et homes d’accueil </w:t>
      </w:r>
    </w:p>
    <w:p w14:paraId="06EAEFC4" w14:textId="77777777" w:rsidR="00A4738C" w:rsidRPr="00180F26" w:rsidRDefault="00A4738C" w:rsidP="000273CA">
      <w:pPr>
        <w:spacing w:line="260" w:lineRule="exact"/>
        <w:jc w:val="both"/>
        <w:rPr>
          <w:rFonts w:ascii="Arial" w:hAnsi="Arial" w:cs="Arial"/>
          <w:sz w:val="20"/>
          <w:szCs w:val="20"/>
        </w:rPr>
      </w:pPr>
    </w:p>
    <w:p w14:paraId="7DFCE2AE" w14:textId="77777777" w:rsidR="00A4738C" w:rsidRPr="00180F26" w:rsidRDefault="00A4738C" w:rsidP="000273CA">
      <w:pPr>
        <w:spacing w:line="260" w:lineRule="exact"/>
        <w:jc w:val="center"/>
        <w:rPr>
          <w:rFonts w:ascii="Arial" w:hAnsi="Arial" w:cs="Arial"/>
          <w:b/>
          <w:caps/>
          <w:sz w:val="20"/>
          <w:szCs w:val="20"/>
        </w:rPr>
      </w:pPr>
      <w:r w:rsidRPr="00180F26">
        <w:rPr>
          <w:rFonts w:ascii="Arial" w:hAnsi="Arial" w:cs="Arial"/>
          <w:b/>
          <w:caps/>
          <w:sz w:val="20"/>
          <w:szCs w:val="20"/>
        </w:rPr>
        <w:t>Communauté française</w:t>
      </w:r>
    </w:p>
    <w:p w14:paraId="69911B0E" w14:textId="77777777" w:rsidR="00A4738C" w:rsidRPr="00180F26" w:rsidRDefault="00A4738C" w:rsidP="000273CA">
      <w:pPr>
        <w:spacing w:line="260" w:lineRule="exact"/>
        <w:jc w:val="both"/>
        <w:rPr>
          <w:rFonts w:ascii="Arial" w:hAnsi="Arial" w:cs="Arial"/>
          <w:b/>
          <w:caps/>
          <w:sz w:val="20"/>
          <w:szCs w:val="20"/>
        </w:rPr>
      </w:pPr>
    </w:p>
    <w:p w14:paraId="7EC7CD0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Entre les soussigné(e)s :</w:t>
      </w:r>
    </w:p>
    <w:p w14:paraId="5210DFA1" w14:textId="77777777" w:rsidR="00A4738C" w:rsidRPr="00180F26" w:rsidRDefault="00A4738C" w:rsidP="000273CA">
      <w:pPr>
        <w:spacing w:line="260" w:lineRule="exact"/>
        <w:jc w:val="both"/>
        <w:rPr>
          <w:rFonts w:ascii="Arial" w:hAnsi="Arial" w:cs="Arial"/>
          <w:sz w:val="20"/>
          <w:szCs w:val="20"/>
        </w:rPr>
      </w:pPr>
    </w:p>
    <w:p w14:paraId="6C6000EC"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Madame/Monsieur :</w:t>
      </w:r>
    </w:p>
    <w:p w14:paraId="3A104AFB"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Administrateur(</w:t>
      </w:r>
      <w:proofErr w:type="spellStart"/>
      <w:r w:rsidRPr="00180F26">
        <w:rPr>
          <w:rFonts w:ascii="Arial" w:hAnsi="Arial" w:cs="Arial"/>
          <w:sz w:val="20"/>
          <w:szCs w:val="20"/>
        </w:rPr>
        <w:t>trice</w:t>
      </w:r>
      <w:proofErr w:type="spellEnd"/>
      <w:r w:rsidRPr="00180F26">
        <w:rPr>
          <w:rFonts w:ascii="Arial" w:hAnsi="Arial" w:cs="Arial"/>
          <w:sz w:val="20"/>
          <w:szCs w:val="20"/>
        </w:rPr>
        <w:t>) de l’internat ou du home d’accueil (*)</w:t>
      </w:r>
    </w:p>
    <w:p w14:paraId="1E1952BB"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4C8797B7"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Dénomination :</w:t>
      </w:r>
    </w:p>
    <w:p w14:paraId="08D421C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4D2057AF"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N° FASE :</w:t>
      </w:r>
    </w:p>
    <w:p w14:paraId="6CD0BB99" w14:textId="77777777" w:rsidR="00A4738C" w:rsidRPr="00180F26" w:rsidRDefault="00A4738C" w:rsidP="000273CA">
      <w:pPr>
        <w:spacing w:line="260" w:lineRule="exact"/>
        <w:jc w:val="both"/>
        <w:rPr>
          <w:rFonts w:ascii="Arial" w:hAnsi="Arial" w:cs="Arial"/>
          <w:sz w:val="20"/>
          <w:szCs w:val="20"/>
        </w:rPr>
      </w:pPr>
    </w:p>
    <w:p w14:paraId="1EB9D36C"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Adresse :</w:t>
      </w:r>
    </w:p>
    <w:p w14:paraId="59F08D01"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7C5E5718"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Tel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w:t>
      </w:r>
      <w:proofErr w:type="gramStart"/>
      <w:r w:rsidRPr="00180F26">
        <w:rPr>
          <w:rFonts w:ascii="Arial" w:hAnsi="Arial" w:cs="Arial"/>
          <w:sz w:val="20"/>
          <w:szCs w:val="20"/>
        </w:rPr>
        <w:t>E-mail</w:t>
      </w:r>
      <w:proofErr w:type="gramEnd"/>
      <w:r w:rsidRPr="00180F26">
        <w:rPr>
          <w:rFonts w:ascii="Arial" w:hAnsi="Arial" w:cs="Arial"/>
          <w:sz w:val="20"/>
          <w:szCs w:val="20"/>
        </w:rPr>
        <w:t> :</w:t>
      </w:r>
    </w:p>
    <w:p w14:paraId="4A403DF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1D95E527"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Date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Signature :</w:t>
      </w:r>
    </w:p>
    <w:p w14:paraId="1A84DA65"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75BB0445"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Cachet :</w:t>
      </w:r>
    </w:p>
    <w:p w14:paraId="229FB205"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637D3378"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roofErr w:type="gramStart"/>
      <w:r w:rsidRPr="00180F26">
        <w:rPr>
          <w:rFonts w:ascii="Arial" w:hAnsi="Arial" w:cs="Arial"/>
          <w:sz w:val="20"/>
          <w:szCs w:val="20"/>
        </w:rPr>
        <w:t>ci</w:t>
      </w:r>
      <w:proofErr w:type="gramEnd"/>
      <w:r w:rsidRPr="00180F26">
        <w:rPr>
          <w:rFonts w:ascii="Arial" w:hAnsi="Arial" w:cs="Arial"/>
          <w:sz w:val="20"/>
          <w:szCs w:val="20"/>
        </w:rPr>
        <w:t>-après, dénommé la structure d’accueil cédante ;</w:t>
      </w:r>
    </w:p>
    <w:p w14:paraId="552C71A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25105B6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ET</w:t>
      </w:r>
    </w:p>
    <w:p w14:paraId="7F8F2215" w14:textId="77777777" w:rsidR="00A4738C" w:rsidRPr="00180F26" w:rsidRDefault="00A4738C" w:rsidP="000273CA">
      <w:pPr>
        <w:spacing w:line="260" w:lineRule="exact"/>
        <w:jc w:val="both"/>
        <w:rPr>
          <w:rFonts w:ascii="Arial" w:hAnsi="Arial" w:cs="Arial"/>
          <w:sz w:val="20"/>
          <w:szCs w:val="20"/>
        </w:rPr>
      </w:pPr>
    </w:p>
    <w:p w14:paraId="311B6B27"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Madame/Monsieur :</w:t>
      </w:r>
    </w:p>
    <w:p w14:paraId="03EA83D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Administrateur (</w:t>
      </w:r>
      <w:proofErr w:type="spellStart"/>
      <w:r w:rsidRPr="00180F26">
        <w:rPr>
          <w:rFonts w:ascii="Arial" w:hAnsi="Arial" w:cs="Arial"/>
          <w:sz w:val="20"/>
          <w:szCs w:val="20"/>
        </w:rPr>
        <w:t>trice</w:t>
      </w:r>
      <w:proofErr w:type="spellEnd"/>
      <w:r w:rsidRPr="00180F26">
        <w:rPr>
          <w:rFonts w:ascii="Arial" w:hAnsi="Arial" w:cs="Arial"/>
          <w:sz w:val="20"/>
          <w:szCs w:val="20"/>
        </w:rPr>
        <w:t>) de l’internat ou du home d’accueil (*)</w:t>
      </w:r>
    </w:p>
    <w:p w14:paraId="56CFE229"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002414B1"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Dénomination de l’internat, du home d’accueil ou du home d’accueil permanent :</w:t>
      </w:r>
    </w:p>
    <w:p w14:paraId="033A7CF5"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75D86E6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lang w:val="pt-PT"/>
        </w:rPr>
      </w:pPr>
      <w:r w:rsidRPr="00180F26">
        <w:rPr>
          <w:rFonts w:ascii="Arial" w:hAnsi="Arial" w:cs="Arial"/>
          <w:sz w:val="20"/>
          <w:szCs w:val="20"/>
          <w:lang w:val="pt-PT"/>
        </w:rPr>
        <w:t>N° FASE :</w:t>
      </w:r>
    </w:p>
    <w:p w14:paraId="0B0FBAB3"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lang w:val="pt-PT"/>
        </w:rPr>
      </w:pPr>
      <w:r w:rsidRPr="00180F26">
        <w:rPr>
          <w:rFonts w:ascii="Arial" w:hAnsi="Arial" w:cs="Arial"/>
          <w:sz w:val="20"/>
          <w:szCs w:val="20"/>
          <w:lang w:val="pt-PT"/>
        </w:rPr>
        <w:t>Adresse :</w:t>
      </w:r>
    </w:p>
    <w:p w14:paraId="757A2A7C"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lang w:val="pt-PT"/>
        </w:rPr>
      </w:pPr>
      <w:r w:rsidRPr="00180F26">
        <w:rPr>
          <w:rFonts w:ascii="Arial" w:hAnsi="Arial" w:cs="Arial"/>
          <w:sz w:val="20"/>
          <w:szCs w:val="20"/>
          <w:lang w:val="pt-PT"/>
        </w:rPr>
        <w:t>Tel :</w:t>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t xml:space="preserve"> E-mail :</w:t>
      </w:r>
    </w:p>
    <w:p w14:paraId="6ABCBF7F"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lang w:val="pt-PT"/>
        </w:rPr>
      </w:pPr>
    </w:p>
    <w:p w14:paraId="660B4D11"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Date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Signature :</w:t>
      </w:r>
    </w:p>
    <w:p w14:paraId="5A986E8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24D4F35B"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Cachet :</w:t>
      </w:r>
    </w:p>
    <w:p w14:paraId="1888BA62"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506310A6"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0382A259"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roofErr w:type="gramStart"/>
      <w:r w:rsidRPr="00180F26">
        <w:rPr>
          <w:rFonts w:ascii="Arial" w:hAnsi="Arial" w:cs="Arial"/>
          <w:sz w:val="20"/>
          <w:szCs w:val="20"/>
        </w:rPr>
        <w:t>ci</w:t>
      </w:r>
      <w:proofErr w:type="gramEnd"/>
      <w:r w:rsidRPr="00180F26">
        <w:rPr>
          <w:rFonts w:ascii="Arial" w:hAnsi="Arial" w:cs="Arial"/>
          <w:sz w:val="20"/>
          <w:szCs w:val="20"/>
        </w:rPr>
        <w:t>-après, dénommé la structure d’accueil bénéficiaire.</w:t>
      </w:r>
    </w:p>
    <w:p w14:paraId="459AF557" w14:textId="77777777" w:rsidR="00A4738C" w:rsidRPr="00180F26" w:rsidRDefault="00A4738C" w:rsidP="000273CA">
      <w:pPr>
        <w:spacing w:line="260" w:lineRule="exact"/>
        <w:jc w:val="both"/>
        <w:rPr>
          <w:rFonts w:ascii="Arial" w:hAnsi="Arial" w:cs="Arial"/>
          <w:sz w:val="20"/>
          <w:szCs w:val="20"/>
        </w:rPr>
      </w:pPr>
    </w:p>
    <w:p w14:paraId="64C2EF9B"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256F07D1"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Il est convenu ce qui suit :</w:t>
      </w:r>
    </w:p>
    <w:p w14:paraId="2F8BB617"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1DD5700B"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La structure d’accueil cédante accepte de transférer          périodes de son reliquat à la structure d’accueil bénéficiaire, du 1</w:t>
      </w:r>
      <w:r w:rsidRPr="00180F26">
        <w:rPr>
          <w:rFonts w:ascii="Arial" w:hAnsi="Arial" w:cs="Arial"/>
          <w:sz w:val="20"/>
          <w:szCs w:val="20"/>
          <w:vertAlign w:val="superscript"/>
        </w:rPr>
        <w:t xml:space="preserve">er </w:t>
      </w:r>
      <w:r w:rsidRPr="00180F26">
        <w:rPr>
          <w:rFonts w:ascii="Arial" w:hAnsi="Arial" w:cs="Arial"/>
          <w:sz w:val="20"/>
          <w:szCs w:val="20"/>
        </w:rPr>
        <w:t>octobre de l’année scolaire en cours jusqu’au 30 septembre de l’année scolaire suivante.</w:t>
      </w:r>
      <w:r w:rsidRPr="00180F26">
        <w:rPr>
          <w:rFonts w:ascii="Arial" w:hAnsi="Arial" w:cs="Arial"/>
          <w:noProof/>
          <w:sz w:val="20"/>
          <w:szCs w:val="20"/>
          <w:lang w:eastAsia="fr-BE"/>
        </w:rPr>
        <w:t xml:space="preserve"> </w:t>
      </w:r>
    </w:p>
    <w:p w14:paraId="203807C0" w14:textId="77777777" w:rsidR="00A4738C" w:rsidRPr="00180F26" w:rsidRDefault="00A4738C"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208E1B9B" w14:textId="77777777" w:rsidR="00A4738C" w:rsidRPr="00180F26" w:rsidRDefault="00A4738C" w:rsidP="000273CA">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b/>
          <w:sz w:val="20"/>
          <w:szCs w:val="20"/>
        </w:rPr>
        <w:t>Document à annexer :</w:t>
      </w:r>
      <w:r w:rsidRPr="00180F26">
        <w:rPr>
          <w:rFonts w:ascii="Arial" w:hAnsi="Arial" w:cs="Arial"/>
          <w:sz w:val="20"/>
          <w:szCs w:val="20"/>
        </w:rPr>
        <w:t xml:space="preserve"> copie de la décision de la Fédération Wallonie-Bruxelles et de l’avis du comité de concertation de base de la structure d’accueil cédante.</w:t>
      </w:r>
    </w:p>
    <w:p w14:paraId="06C5CE65" w14:textId="77777777" w:rsidR="00A4738C" w:rsidRPr="00180F26" w:rsidRDefault="00A4738C" w:rsidP="000273CA">
      <w:pPr>
        <w:pStyle w:val="Paragraphedeliste"/>
        <w:pBdr>
          <w:top w:val="single" w:sz="2" w:space="0" w:color="auto"/>
        </w:pBdr>
        <w:spacing w:line="260" w:lineRule="exact"/>
        <w:ind w:left="0"/>
        <w:rPr>
          <w:rFonts w:ascii="Arial" w:hAnsi="Arial"/>
        </w:rPr>
      </w:pPr>
    </w:p>
    <w:p w14:paraId="6D8BBE4C" w14:textId="77777777" w:rsidR="00A4738C" w:rsidRPr="00180F26" w:rsidRDefault="00A4738C" w:rsidP="00A4738C">
      <w:pPr>
        <w:pStyle w:val="BASDEPAGE-Annexescalibri9A-Fok"/>
      </w:pPr>
      <w:r w:rsidRPr="00180F26">
        <w:t>* Biffer les mentions inutiles</w:t>
      </w:r>
      <w:bookmarkStart w:id="221" w:name="_Annexe_1_:_5"/>
      <w:bookmarkStart w:id="222" w:name="_Toc453314410"/>
      <w:bookmarkStart w:id="223" w:name="_Toc454980445"/>
      <w:bookmarkEnd w:id="221"/>
    </w:p>
    <w:p w14:paraId="25105FFF" w14:textId="77777777" w:rsidR="00A4738C" w:rsidRPr="00180F26" w:rsidRDefault="00A4738C" w:rsidP="00A4738C">
      <w:pPr>
        <w:rPr>
          <w:rFonts w:asciiTheme="minorHAnsi" w:hAnsiTheme="minorHAnsi" w:cstheme="minorHAnsi"/>
          <w:b/>
          <w:u w:val="single"/>
        </w:rPr>
      </w:pPr>
      <w:r w:rsidRPr="00180F26">
        <w:rPr>
          <w:rFonts w:asciiTheme="minorHAnsi" w:hAnsiTheme="minorHAnsi" w:cstheme="minorHAnsi"/>
        </w:rPr>
        <w:br w:type="page"/>
      </w:r>
    </w:p>
    <w:p w14:paraId="003F932E" w14:textId="77777777" w:rsidR="00A4738C" w:rsidRPr="00180F26" w:rsidRDefault="00A4738C" w:rsidP="00626F26">
      <w:pPr>
        <w:pStyle w:val="Titre7"/>
      </w:pPr>
      <w:bookmarkStart w:id="224" w:name="_Annexe_57_:"/>
      <w:bookmarkEnd w:id="224"/>
      <w:r w:rsidRPr="00180F26">
        <w:lastRenderedPageBreak/>
        <w:t>Annexe 57 : Attestation de fréquentation d’un établissement d’enseignement spécialisé à l’attention d’une structure d’accueil</w:t>
      </w:r>
      <w:bookmarkEnd w:id="222"/>
      <w:bookmarkEnd w:id="223"/>
    </w:p>
    <w:p w14:paraId="21FE0183" w14:textId="77777777" w:rsidR="00A4738C" w:rsidRPr="00180F26" w:rsidRDefault="00A4738C" w:rsidP="000273CA">
      <w:pPr>
        <w:spacing w:line="260" w:lineRule="exact"/>
        <w:jc w:val="center"/>
        <w:rPr>
          <w:rFonts w:ascii="Arial" w:hAnsi="Arial" w:cs="Arial"/>
          <w:sz w:val="20"/>
          <w:szCs w:val="20"/>
        </w:rPr>
      </w:pPr>
    </w:p>
    <w:p w14:paraId="288CC21A" w14:textId="77777777" w:rsidR="00A4738C" w:rsidRPr="00180F26" w:rsidRDefault="00A4738C" w:rsidP="000273CA">
      <w:pPr>
        <w:spacing w:line="260" w:lineRule="exact"/>
        <w:jc w:val="center"/>
        <w:rPr>
          <w:rFonts w:ascii="Arial" w:hAnsi="Arial" w:cs="Arial"/>
          <w:b/>
          <w:caps/>
          <w:sz w:val="20"/>
          <w:szCs w:val="20"/>
        </w:rPr>
      </w:pPr>
      <w:r w:rsidRPr="00180F26">
        <w:rPr>
          <w:rFonts w:ascii="Arial" w:hAnsi="Arial" w:cs="Arial"/>
          <w:b/>
          <w:caps/>
          <w:sz w:val="20"/>
          <w:szCs w:val="20"/>
        </w:rPr>
        <w:t>Communauté française</w:t>
      </w:r>
    </w:p>
    <w:p w14:paraId="3AFF3A8F" w14:textId="77777777" w:rsidR="00A4738C" w:rsidRPr="00180F26" w:rsidRDefault="00A4738C" w:rsidP="000273CA">
      <w:pPr>
        <w:pStyle w:val="Titre"/>
        <w:spacing w:line="260" w:lineRule="exact"/>
        <w:rPr>
          <w:rFonts w:ascii="Arial" w:hAnsi="Arial" w:cs="Arial"/>
          <w:sz w:val="20"/>
          <w:szCs w:val="20"/>
        </w:rPr>
      </w:pPr>
    </w:p>
    <w:p w14:paraId="6C7654FE" w14:textId="77777777" w:rsidR="00A4738C" w:rsidRPr="00180F26" w:rsidRDefault="00A4738C" w:rsidP="000273CA">
      <w:pPr>
        <w:pStyle w:val="Sous-titre"/>
        <w:spacing w:line="260" w:lineRule="exact"/>
        <w:rPr>
          <w:rFonts w:ascii="Arial" w:hAnsi="Arial" w:cs="Arial"/>
          <w:sz w:val="20"/>
          <w:szCs w:val="20"/>
        </w:rPr>
      </w:pPr>
    </w:p>
    <w:p w14:paraId="12A77456" w14:textId="77777777" w:rsidR="00A4738C" w:rsidRPr="00180F26" w:rsidRDefault="00A4738C" w:rsidP="000273CA">
      <w:pPr>
        <w:spacing w:line="260" w:lineRule="exact"/>
        <w:rPr>
          <w:rFonts w:ascii="Arial" w:hAnsi="Arial" w:cs="Arial"/>
          <w:sz w:val="20"/>
          <w:szCs w:val="20"/>
        </w:rPr>
      </w:pPr>
    </w:p>
    <w:p w14:paraId="3D26B5A0"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DENOMINATION ET SIEGE DE L’ETABLISSEMENT</w:t>
      </w:r>
    </w:p>
    <w:p w14:paraId="11127F50" w14:textId="77777777" w:rsidR="00A4738C" w:rsidRPr="00180F26" w:rsidRDefault="00A4738C" w:rsidP="000273CA">
      <w:pPr>
        <w:spacing w:line="260" w:lineRule="exact"/>
        <w:rPr>
          <w:rFonts w:ascii="Arial" w:hAnsi="Arial" w:cs="Arial"/>
          <w:sz w:val="20"/>
          <w:szCs w:val="20"/>
        </w:rPr>
      </w:pPr>
    </w:p>
    <w:p w14:paraId="0DAADEC8" w14:textId="77777777" w:rsidR="00A4738C" w:rsidRPr="00180F26" w:rsidRDefault="00A4738C" w:rsidP="000273CA">
      <w:pPr>
        <w:spacing w:line="260" w:lineRule="exact"/>
        <w:rPr>
          <w:rFonts w:ascii="Arial" w:hAnsi="Arial" w:cs="Arial"/>
          <w:sz w:val="20"/>
          <w:szCs w:val="20"/>
        </w:rPr>
      </w:pPr>
    </w:p>
    <w:p w14:paraId="6F315367" w14:textId="77777777" w:rsidR="00A4738C" w:rsidRPr="00180F26" w:rsidRDefault="00A4738C" w:rsidP="000273CA">
      <w:pPr>
        <w:spacing w:line="260" w:lineRule="exact"/>
        <w:rPr>
          <w:rFonts w:ascii="Arial" w:hAnsi="Arial" w:cs="Arial"/>
          <w:sz w:val="20"/>
          <w:szCs w:val="20"/>
        </w:rPr>
      </w:pPr>
    </w:p>
    <w:p w14:paraId="525991D3"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Numéro FASE :</w:t>
      </w:r>
    </w:p>
    <w:p w14:paraId="513C2BC9" w14:textId="77777777" w:rsidR="00A4738C" w:rsidRPr="00180F26" w:rsidRDefault="00A4738C" w:rsidP="000273CA">
      <w:pPr>
        <w:spacing w:line="260" w:lineRule="exact"/>
        <w:rPr>
          <w:rFonts w:ascii="Arial" w:hAnsi="Arial" w:cs="Arial"/>
          <w:sz w:val="20"/>
          <w:szCs w:val="20"/>
        </w:rPr>
      </w:pPr>
    </w:p>
    <w:p w14:paraId="0C689996"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 xml:space="preserve">Je soussigné(e) </w:t>
      </w:r>
    </w:p>
    <w:p w14:paraId="23D8C19F" w14:textId="77777777" w:rsidR="00A4738C" w:rsidRPr="00180F26" w:rsidRDefault="00A4738C" w:rsidP="000273CA">
      <w:pPr>
        <w:spacing w:line="260" w:lineRule="exact"/>
        <w:rPr>
          <w:rFonts w:ascii="Arial" w:hAnsi="Arial" w:cs="Arial"/>
          <w:sz w:val="20"/>
          <w:szCs w:val="20"/>
        </w:rPr>
      </w:pPr>
    </w:p>
    <w:p w14:paraId="4D88B818"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Chef(</w:t>
      </w:r>
      <w:proofErr w:type="spellStart"/>
      <w:r w:rsidRPr="00180F26">
        <w:rPr>
          <w:rFonts w:ascii="Arial" w:hAnsi="Arial" w:cs="Arial"/>
          <w:sz w:val="20"/>
          <w:szCs w:val="20"/>
        </w:rPr>
        <w:t>fe</w:t>
      </w:r>
      <w:proofErr w:type="spellEnd"/>
      <w:r w:rsidRPr="00180F26">
        <w:rPr>
          <w:rFonts w:ascii="Arial" w:hAnsi="Arial" w:cs="Arial"/>
          <w:sz w:val="20"/>
          <w:szCs w:val="20"/>
        </w:rPr>
        <w:t>) de l’établissement susmentionné, atteste que</w:t>
      </w:r>
    </w:p>
    <w:p w14:paraId="110B4790" w14:textId="77777777" w:rsidR="00A4738C" w:rsidRPr="00180F26" w:rsidRDefault="00A4738C" w:rsidP="000273CA">
      <w:pPr>
        <w:spacing w:line="260" w:lineRule="exact"/>
        <w:rPr>
          <w:rFonts w:ascii="Arial" w:hAnsi="Arial" w:cs="Arial"/>
          <w:sz w:val="20"/>
          <w:szCs w:val="20"/>
        </w:rPr>
      </w:pPr>
    </w:p>
    <w:p w14:paraId="78C526CA"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w:t>
      </w:r>
      <w:proofErr w:type="gramStart"/>
      <w:r w:rsidRPr="00180F26">
        <w:rPr>
          <w:rFonts w:ascii="Arial" w:hAnsi="Arial" w:cs="Arial"/>
          <w:sz w:val="20"/>
          <w:szCs w:val="20"/>
        </w:rPr>
        <w:t>NOM ,</w:t>
      </w:r>
      <w:proofErr w:type="gramEnd"/>
      <w:r w:rsidRPr="00180F26">
        <w:rPr>
          <w:rFonts w:ascii="Arial" w:hAnsi="Arial" w:cs="Arial"/>
          <w:sz w:val="20"/>
          <w:szCs w:val="20"/>
        </w:rPr>
        <w:t xml:space="preserve"> Prénom) </w:t>
      </w:r>
    </w:p>
    <w:p w14:paraId="3E6E1E86" w14:textId="77777777" w:rsidR="00A4738C" w:rsidRPr="00180F26" w:rsidRDefault="00A4738C" w:rsidP="000273CA">
      <w:pPr>
        <w:spacing w:line="260" w:lineRule="exact"/>
        <w:rPr>
          <w:rFonts w:ascii="Arial" w:hAnsi="Arial" w:cs="Arial"/>
          <w:sz w:val="20"/>
          <w:szCs w:val="20"/>
        </w:rPr>
      </w:pPr>
    </w:p>
    <w:p w14:paraId="2195E05C"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 xml:space="preserve">Né(e) le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à </w:t>
      </w:r>
    </w:p>
    <w:p w14:paraId="0DCCEF8F" w14:textId="77777777" w:rsidR="00A4738C" w:rsidRPr="00180F26" w:rsidRDefault="00A4738C" w:rsidP="000273CA">
      <w:pPr>
        <w:spacing w:line="260" w:lineRule="exact"/>
        <w:rPr>
          <w:rFonts w:ascii="Arial" w:hAnsi="Arial" w:cs="Arial"/>
          <w:sz w:val="20"/>
          <w:szCs w:val="20"/>
        </w:rPr>
      </w:pPr>
    </w:p>
    <w:p w14:paraId="0A0EF507" w14:textId="77777777" w:rsidR="00A4738C" w:rsidRPr="00180F26" w:rsidRDefault="00A4738C" w:rsidP="000273CA">
      <w:pPr>
        <w:spacing w:line="260" w:lineRule="exact"/>
        <w:rPr>
          <w:rFonts w:ascii="Arial" w:hAnsi="Arial" w:cs="Arial"/>
          <w:sz w:val="20"/>
          <w:szCs w:val="20"/>
        </w:rPr>
      </w:pPr>
      <w:proofErr w:type="gramStart"/>
      <w:r w:rsidRPr="00180F26">
        <w:rPr>
          <w:rFonts w:ascii="Arial" w:hAnsi="Arial" w:cs="Arial"/>
          <w:sz w:val="20"/>
          <w:szCs w:val="20"/>
        </w:rPr>
        <w:t>suit</w:t>
      </w:r>
      <w:proofErr w:type="gramEnd"/>
      <w:r w:rsidRPr="00180F26">
        <w:rPr>
          <w:rFonts w:ascii="Arial" w:hAnsi="Arial" w:cs="Arial"/>
          <w:sz w:val="20"/>
          <w:szCs w:val="20"/>
        </w:rPr>
        <w:t xml:space="preserve"> les cours au sein de notre établissement pendant l’année scolaire 20…. – 20…. </w:t>
      </w:r>
      <w:proofErr w:type="gramStart"/>
      <w:r w:rsidRPr="00180F26">
        <w:rPr>
          <w:rFonts w:ascii="Arial" w:hAnsi="Arial" w:cs="Arial"/>
          <w:sz w:val="20"/>
          <w:szCs w:val="20"/>
        </w:rPr>
        <w:t>et</w:t>
      </w:r>
      <w:proofErr w:type="gramEnd"/>
      <w:r w:rsidRPr="00180F26">
        <w:rPr>
          <w:rFonts w:ascii="Arial" w:hAnsi="Arial" w:cs="Arial"/>
          <w:sz w:val="20"/>
          <w:szCs w:val="20"/>
        </w:rPr>
        <w:t xml:space="preserve"> relève des niveau, type et forme suivants :</w:t>
      </w:r>
    </w:p>
    <w:p w14:paraId="7ADACA3B" w14:textId="77777777" w:rsidR="00A4738C" w:rsidRPr="00180F26" w:rsidRDefault="00A4738C" w:rsidP="000273CA">
      <w:pPr>
        <w:spacing w:line="260" w:lineRule="exact"/>
        <w:rPr>
          <w:rFonts w:ascii="Arial" w:hAnsi="Arial" w:cs="Arial"/>
          <w:sz w:val="20"/>
          <w:szCs w:val="20"/>
        </w:rPr>
      </w:pPr>
    </w:p>
    <w:p w14:paraId="368D3E95" w14:textId="77777777" w:rsidR="00A4738C" w:rsidRPr="00180F26" w:rsidRDefault="00A4738C" w:rsidP="000273CA">
      <w:pPr>
        <w:spacing w:line="260" w:lineRule="exact"/>
        <w:rPr>
          <w:rFonts w:ascii="Arial" w:hAnsi="Arial" w:cs="Arial"/>
          <w:sz w:val="20"/>
          <w:szCs w:val="20"/>
        </w:rPr>
      </w:pPr>
    </w:p>
    <w:tbl>
      <w:tblPr>
        <w:tblStyle w:val="Grilledutableau"/>
        <w:tblW w:w="0" w:type="auto"/>
        <w:tblLook w:val="04A0" w:firstRow="1" w:lastRow="0" w:firstColumn="1" w:lastColumn="0" w:noHBand="0" w:noVBand="1"/>
      </w:tblPr>
      <w:tblGrid>
        <w:gridCol w:w="3146"/>
        <w:gridCol w:w="3147"/>
        <w:gridCol w:w="3147"/>
      </w:tblGrid>
      <w:tr w:rsidR="00A4738C" w:rsidRPr="00180F26" w14:paraId="0274C855" w14:textId="77777777" w:rsidTr="00B352C4">
        <w:trPr>
          <w:trHeight w:val="338"/>
        </w:trPr>
        <w:tc>
          <w:tcPr>
            <w:tcW w:w="3146" w:type="dxa"/>
          </w:tcPr>
          <w:p w14:paraId="63A6AB6D" w14:textId="77777777" w:rsidR="00A4738C" w:rsidRPr="00180F26" w:rsidRDefault="00A4738C" w:rsidP="000273CA">
            <w:pPr>
              <w:spacing w:line="260" w:lineRule="exact"/>
              <w:rPr>
                <w:rFonts w:ascii="Arial" w:hAnsi="Arial"/>
              </w:rPr>
            </w:pPr>
            <w:r w:rsidRPr="00180F26">
              <w:rPr>
                <w:rFonts w:ascii="Arial" w:hAnsi="Arial"/>
              </w:rPr>
              <w:t>Niveau</w:t>
            </w:r>
          </w:p>
        </w:tc>
        <w:tc>
          <w:tcPr>
            <w:tcW w:w="3147" w:type="dxa"/>
          </w:tcPr>
          <w:p w14:paraId="0C0B5183" w14:textId="77777777" w:rsidR="00A4738C" w:rsidRPr="00180F26" w:rsidRDefault="00A4738C" w:rsidP="000273CA">
            <w:pPr>
              <w:spacing w:line="260" w:lineRule="exact"/>
              <w:rPr>
                <w:rFonts w:ascii="Arial" w:hAnsi="Arial"/>
              </w:rPr>
            </w:pPr>
            <w:r w:rsidRPr="00180F26">
              <w:rPr>
                <w:rFonts w:ascii="Arial" w:hAnsi="Arial"/>
              </w:rPr>
              <w:t>Type</w:t>
            </w:r>
          </w:p>
        </w:tc>
        <w:tc>
          <w:tcPr>
            <w:tcW w:w="3147" w:type="dxa"/>
          </w:tcPr>
          <w:p w14:paraId="2942CB0F" w14:textId="77777777" w:rsidR="00A4738C" w:rsidRPr="00180F26" w:rsidRDefault="00A4738C" w:rsidP="000273CA">
            <w:pPr>
              <w:spacing w:line="260" w:lineRule="exact"/>
              <w:rPr>
                <w:rFonts w:ascii="Arial" w:hAnsi="Arial"/>
              </w:rPr>
            </w:pPr>
            <w:r w:rsidRPr="00180F26">
              <w:rPr>
                <w:rFonts w:ascii="Arial" w:hAnsi="Arial"/>
              </w:rPr>
              <w:t>Forme</w:t>
            </w:r>
          </w:p>
        </w:tc>
      </w:tr>
      <w:tr w:rsidR="00A4738C" w:rsidRPr="00180F26" w14:paraId="429DEFD0" w14:textId="77777777" w:rsidTr="00B352C4">
        <w:trPr>
          <w:trHeight w:val="350"/>
        </w:trPr>
        <w:tc>
          <w:tcPr>
            <w:tcW w:w="3146" w:type="dxa"/>
          </w:tcPr>
          <w:p w14:paraId="55361C1A" w14:textId="77777777" w:rsidR="00A4738C" w:rsidRPr="00180F26" w:rsidRDefault="00A4738C" w:rsidP="000273CA">
            <w:pPr>
              <w:spacing w:line="260" w:lineRule="exact"/>
              <w:rPr>
                <w:rFonts w:ascii="Arial" w:hAnsi="Arial"/>
              </w:rPr>
            </w:pPr>
            <w:r w:rsidRPr="00180F26">
              <w:rPr>
                <w:rFonts w:ascii="Arial" w:hAnsi="Arial"/>
              </w:rPr>
              <w:t>Fondamental</w:t>
            </w:r>
          </w:p>
        </w:tc>
        <w:tc>
          <w:tcPr>
            <w:tcW w:w="3147" w:type="dxa"/>
          </w:tcPr>
          <w:p w14:paraId="17E0E645" w14:textId="77777777" w:rsidR="00A4738C" w:rsidRPr="00180F26" w:rsidRDefault="00A4738C" w:rsidP="000273CA">
            <w:pPr>
              <w:spacing w:line="260" w:lineRule="exact"/>
              <w:rPr>
                <w:rFonts w:ascii="Arial" w:hAnsi="Arial"/>
              </w:rPr>
            </w:pPr>
          </w:p>
        </w:tc>
        <w:tc>
          <w:tcPr>
            <w:tcW w:w="3147" w:type="dxa"/>
          </w:tcPr>
          <w:p w14:paraId="29EEA0DC" w14:textId="77777777" w:rsidR="00A4738C" w:rsidRPr="00180F26" w:rsidRDefault="00A4738C" w:rsidP="000273CA">
            <w:pPr>
              <w:spacing w:line="260" w:lineRule="exact"/>
              <w:rPr>
                <w:rFonts w:ascii="Arial" w:hAnsi="Arial"/>
              </w:rPr>
            </w:pPr>
          </w:p>
        </w:tc>
      </w:tr>
      <w:tr w:rsidR="00A4738C" w:rsidRPr="00180F26" w14:paraId="4516444E" w14:textId="77777777" w:rsidTr="00B352C4">
        <w:trPr>
          <w:trHeight w:val="338"/>
        </w:trPr>
        <w:tc>
          <w:tcPr>
            <w:tcW w:w="3146" w:type="dxa"/>
          </w:tcPr>
          <w:p w14:paraId="4005DAE0" w14:textId="77777777" w:rsidR="00A4738C" w:rsidRPr="00180F26" w:rsidRDefault="00A4738C" w:rsidP="000273CA">
            <w:pPr>
              <w:spacing w:line="260" w:lineRule="exact"/>
              <w:rPr>
                <w:rFonts w:ascii="Arial" w:hAnsi="Arial"/>
              </w:rPr>
            </w:pPr>
            <w:r w:rsidRPr="00180F26">
              <w:rPr>
                <w:rFonts w:ascii="Arial" w:hAnsi="Arial"/>
              </w:rPr>
              <w:t>Secondaire</w:t>
            </w:r>
          </w:p>
        </w:tc>
        <w:tc>
          <w:tcPr>
            <w:tcW w:w="3147" w:type="dxa"/>
          </w:tcPr>
          <w:p w14:paraId="3BAA94D3" w14:textId="77777777" w:rsidR="00A4738C" w:rsidRPr="00180F26" w:rsidRDefault="00A4738C" w:rsidP="000273CA">
            <w:pPr>
              <w:spacing w:line="260" w:lineRule="exact"/>
              <w:rPr>
                <w:rFonts w:ascii="Arial" w:hAnsi="Arial"/>
              </w:rPr>
            </w:pPr>
          </w:p>
        </w:tc>
        <w:tc>
          <w:tcPr>
            <w:tcW w:w="3147" w:type="dxa"/>
          </w:tcPr>
          <w:p w14:paraId="1A1C2724" w14:textId="77777777" w:rsidR="00A4738C" w:rsidRPr="00180F26" w:rsidRDefault="00A4738C" w:rsidP="000273CA">
            <w:pPr>
              <w:spacing w:line="260" w:lineRule="exact"/>
              <w:rPr>
                <w:rFonts w:ascii="Arial" w:hAnsi="Arial"/>
              </w:rPr>
            </w:pPr>
          </w:p>
        </w:tc>
      </w:tr>
    </w:tbl>
    <w:p w14:paraId="02472EF8" w14:textId="77777777" w:rsidR="00A4738C" w:rsidRPr="00180F26" w:rsidRDefault="00A4738C" w:rsidP="000273CA">
      <w:pPr>
        <w:spacing w:line="260" w:lineRule="exact"/>
        <w:rPr>
          <w:rFonts w:ascii="Arial" w:hAnsi="Arial" w:cs="Arial"/>
          <w:sz w:val="20"/>
          <w:szCs w:val="20"/>
        </w:rPr>
      </w:pPr>
    </w:p>
    <w:p w14:paraId="7FE19045" w14:textId="77777777" w:rsidR="00A4738C" w:rsidRPr="00180F26" w:rsidRDefault="00A4738C" w:rsidP="000273CA">
      <w:pPr>
        <w:spacing w:line="260" w:lineRule="exact"/>
        <w:rPr>
          <w:rFonts w:ascii="Arial" w:hAnsi="Arial" w:cs="Arial"/>
          <w:sz w:val="20"/>
          <w:szCs w:val="20"/>
        </w:rPr>
      </w:pPr>
    </w:p>
    <w:p w14:paraId="0B689F68"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Sceau de l’établissement</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Lieu et date</w:t>
      </w:r>
    </w:p>
    <w:p w14:paraId="47B81865" w14:textId="77777777" w:rsidR="00A4738C" w:rsidRPr="00180F26" w:rsidRDefault="00A4738C" w:rsidP="000273CA">
      <w:pPr>
        <w:spacing w:line="260" w:lineRule="exact"/>
        <w:rPr>
          <w:rFonts w:ascii="Arial" w:hAnsi="Arial" w:cs="Arial"/>
          <w:sz w:val="20"/>
          <w:szCs w:val="20"/>
        </w:rPr>
      </w:pPr>
    </w:p>
    <w:p w14:paraId="7C8CBCB2" w14:textId="77777777" w:rsidR="00A4738C" w:rsidRPr="00180F26" w:rsidRDefault="00A4738C" w:rsidP="000273CA">
      <w:pPr>
        <w:spacing w:line="260" w:lineRule="exact"/>
        <w:rPr>
          <w:rFonts w:ascii="Arial" w:hAnsi="Arial" w:cs="Arial"/>
          <w:sz w:val="20"/>
          <w:szCs w:val="20"/>
        </w:rPr>
      </w:pPr>
    </w:p>
    <w:p w14:paraId="3E2FE8FB" w14:textId="77777777" w:rsidR="00A4738C" w:rsidRPr="00180F26" w:rsidRDefault="00A4738C" w:rsidP="000273CA">
      <w:pPr>
        <w:spacing w:line="260" w:lineRule="exact"/>
        <w:rPr>
          <w:rFonts w:ascii="Arial" w:hAnsi="Arial" w:cs="Arial"/>
          <w:sz w:val="20"/>
          <w:szCs w:val="20"/>
        </w:rPr>
      </w:pPr>
    </w:p>
    <w:p w14:paraId="4F09C9D0"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Le (La) Chef(</w:t>
      </w:r>
      <w:proofErr w:type="spellStart"/>
      <w:r w:rsidRPr="00180F26">
        <w:rPr>
          <w:rFonts w:ascii="Arial" w:hAnsi="Arial" w:cs="Arial"/>
          <w:sz w:val="20"/>
          <w:szCs w:val="20"/>
        </w:rPr>
        <w:t>fe</w:t>
      </w:r>
      <w:proofErr w:type="spellEnd"/>
      <w:r w:rsidRPr="00180F26">
        <w:rPr>
          <w:rFonts w:ascii="Arial" w:hAnsi="Arial" w:cs="Arial"/>
          <w:sz w:val="20"/>
          <w:szCs w:val="20"/>
        </w:rPr>
        <w:t>) d’établissement</w:t>
      </w:r>
    </w:p>
    <w:p w14:paraId="4590083B" w14:textId="77777777" w:rsidR="00A4738C" w:rsidRPr="00180F26" w:rsidRDefault="00A4738C" w:rsidP="000273CA">
      <w:pPr>
        <w:spacing w:line="260" w:lineRule="exact"/>
        <w:rPr>
          <w:rFonts w:ascii="Arial" w:hAnsi="Arial" w:cs="Arial"/>
          <w:sz w:val="20"/>
          <w:szCs w:val="20"/>
        </w:rPr>
      </w:pPr>
      <w:r w:rsidRPr="00180F26">
        <w:rPr>
          <w:rFonts w:ascii="Arial" w:hAnsi="Arial" w:cs="Arial"/>
          <w:sz w:val="20"/>
          <w:szCs w:val="20"/>
        </w:rPr>
        <w:t>(NOM et signature)</w:t>
      </w:r>
    </w:p>
    <w:p w14:paraId="2EA622EB" w14:textId="77777777" w:rsidR="00A4738C" w:rsidRPr="00180F26" w:rsidRDefault="00A4738C" w:rsidP="000273CA">
      <w:pPr>
        <w:pStyle w:val="Sansinterligne"/>
        <w:spacing w:line="260" w:lineRule="exact"/>
        <w:rPr>
          <w:rFonts w:ascii="Arial" w:hAnsi="Arial" w:cs="Arial"/>
          <w:b/>
          <w:iCs/>
          <w:sz w:val="20"/>
          <w:szCs w:val="20"/>
          <w:u w:val="single"/>
        </w:rPr>
      </w:pPr>
    </w:p>
    <w:p w14:paraId="0EBB346A" w14:textId="419886D7" w:rsidR="00A4738C" w:rsidRPr="00180F26" w:rsidRDefault="00A4738C" w:rsidP="000273CA">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1765E9D8" w14:textId="77777777" w:rsidR="0071017A" w:rsidRPr="00180F26" w:rsidRDefault="0071017A" w:rsidP="00626F26">
      <w:pPr>
        <w:pStyle w:val="Titre7"/>
      </w:pPr>
      <w:bookmarkStart w:id="225" w:name="_Annexe_58_:"/>
      <w:bookmarkStart w:id="226" w:name="_Toc453314420"/>
      <w:bookmarkStart w:id="227" w:name="_Toc454980455"/>
      <w:bookmarkEnd w:id="225"/>
      <w:r w:rsidRPr="00180F26">
        <w:lastRenderedPageBreak/>
        <w:t xml:space="preserve">Annexe 58 : Convention de transfert de reliquat entre internats et homes d’accueil </w:t>
      </w:r>
      <w:bookmarkEnd w:id="226"/>
      <w:bookmarkEnd w:id="227"/>
    </w:p>
    <w:p w14:paraId="3BC8CE19" w14:textId="77777777" w:rsidR="0071017A" w:rsidRPr="00180F26" w:rsidRDefault="0071017A" w:rsidP="000273CA">
      <w:pPr>
        <w:spacing w:line="260" w:lineRule="exact"/>
        <w:jc w:val="center"/>
        <w:rPr>
          <w:rFonts w:ascii="Arial" w:hAnsi="Arial" w:cs="Arial"/>
          <w:sz w:val="20"/>
          <w:szCs w:val="20"/>
        </w:rPr>
      </w:pPr>
    </w:p>
    <w:p w14:paraId="21976BA0" w14:textId="77777777" w:rsidR="0071017A" w:rsidRPr="00180F26" w:rsidRDefault="0071017A" w:rsidP="000273CA">
      <w:pPr>
        <w:spacing w:line="260" w:lineRule="exact"/>
        <w:jc w:val="center"/>
        <w:rPr>
          <w:rFonts w:ascii="Arial" w:hAnsi="Arial" w:cs="Arial"/>
          <w:b/>
          <w:caps/>
          <w:sz w:val="20"/>
          <w:szCs w:val="20"/>
        </w:rPr>
      </w:pPr>
      <w:r w:rsidRPr="00180F26">
        <w:rPr>
          <w:rFonts w:ascii="Arial" w:hAnsi="Arial" w:cs="Arial"/>
          <w:b/>
          <w:caps/>
          <w:sz w:val="20"/>
          <w:szCs w:val="20"/>
        </w:rPr>
        <w:t>Communauté française</w:t>
      </w:r>
    </w:p>
    <w:p w14:paraId="4908AB19"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Entre les soussigné(e)s :</w:t>
      </w:r>
    </w:p>
    <w:p w14:paraId="6C98ACFB" w14:textId="77777777" w:rsidR="0071017A" w:rsidRPr="00180F26" w:rsidRDefault="0071017A" w:rsidP="000273CA">
      <w:pPr>
        <w:spacing w:line="260" w:lineRule="exact"/>
        <w:rPr>
          <w:rFonts w:ascii="Arial" w:hAnsi="Arial" w:cs="Arial"/>
          <w:sz w:val="20"/>
          <w:szCs w:val="20"/>
        </w:rPr>
      </w:pPr>
    </w:p>
    <w:p w14:paraId="3830FD4A"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Madame/Monsieur :</w:t>
      </w:r>
    </w:p>
    <w:p w14:paraId="4A71CD22"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Administrateur (</w:t>
      </w:r>
      <w:proofErr w:type="spellStart"/>
      <w:r w:rsidRPr="00180F26">
        <w:rPr>
          <w:rFonts w:ascii="Arial" w:hAnsi="Arial" w:cs="Arial"/>
          <w:sz w:val="20"/>
          <w:szCs w:val="20"/>
        </w:rPr>
        <w:t>trice</w:t>
      </w:r>
      <w:proofErr w:type="spellEnd"/>
      <w:r w:rsidRPr="00180F26">
        <w:rPr>
          <w:rFonts w:ascii="Arial" w:hAnsi="Arial" w:cs="Arial"/>
          <w:sz w:val="20"/>
          <w:szCs w:val="20"/>
        </w:rPr>
        <w:t>) de l’internat ou du home d’accueil (*)</w:t>
      </w:r>
    </w:p>
    <w:p w14:paraId="0AD7759C"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06C79680"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Dénomination :</w:t>
      </w:r>
    </w:p>
    <w:p w14:paraId="31E56226"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47F327BE"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N° FASE :</w:t>
      </w:r>
    </w:p>
    <w:p w14:paraId="564878FE" w14:textId="77777777" w:rsidR="0071017A" w:rsidRPr="00180F26" w:rsidRDefault="0071017A" w:rsidP="000273CA">
      <w:pPr>
        <w:spacing w:line="260" w:lineRule="exact"/>
        <w:rPr>
          <w:rFonts w:ascii="Arial" w:hAnsi="Arial" w:cs="Arial"/>
          <w:sz w:val="20"/>
          <w:szCs w:val="20"/>
        </w:rPr>
      </w:pPr>
    </w:p>
    <w:p w14:paraId="3556815D"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Adresse :</w:t>
      </w:r>
    </w:p>
    <w:p w14:paraId="52ADA580"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6AB2FBBC"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Tel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w:t>
      </w:r>
      <w:proofErr w:type="gramStart"/>
      <w:r w:rsidRPr="00180F26">
        <w:rPr>
          <w:rFonts w:ascii="Arial" w:hAnsi="Arial" w:cs="Arial"/>
          <w:sz w:val="20"/>
          <w:szCs w:val="20"/>
        </w:rPr>
        <w:t>E-mail</w:t>
      </w:r>
      <w:proofErr w:type="gramEnd"/>
      <w:r w:rsidRPr="00180F26">
        <w:rPr>
          <w:rFonts w:ascii="Arial" w:hAnsi="Arial" w:cs="Arial"/>
          <w:sz w:val="20"/>
          <w:szCs w:val="20"/>
        </w:rPr>
        <w:t> :</w:t>
      </w:r>
    </w:p>
    <w:p w14:paraId="6F704C23"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4225C9AF"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Date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Signature :</w:t>
      </w:r>
    </w:p>
    <w:p w14:paraId="3EB718DD"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1141AB68"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Cachet :</w:t>
      </w:r>
    </w:p>
    <w:p w14:paraId="1F597572"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45FB66E3"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roofErr w:type="gramStart"/>
      <w:r w:rsidRPr="00180F26">
        <w:rPr>
          <w:rFonts w:ascii="Arial" w:hAnsi="Arial" w:cs="Arial"/>
          <w:sz w:val="20"/>
          <w:szCs w:val="20"/>
        </w:rPr>
        <w:t>ci</w:t>
      </w:r>
      <w:proofErr w:type="gramEnd"/>
      <w:r w:rsidRPr="00180F26">
        <w:rPr>
          <w:rFonts w:ascii="Arial" w:hAnsi="Arial" w:cs="Arial"/>
          <w:sz w:val="20"/>
          <w:szCs w:val="20"/>
        </w:rPr>
        <w:t>-après, dénommé la structure d’accueil cédante ;</w:t>
      </w:r>
    </w:p>
    <w:p w14:paraId="58A6EF73"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173CF894"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ET</w:t>
      </w:r>
    </w:p>
    <w:p w14:paraId="19190B87" w14:textId="77777777" w:rsidR="0071017A" w:rsidRPr="00180F26" w:rsidRDefault="0071017A" w:rsidP="000273CA">
      <w:pPr>
        <w:spacing w:line="260" w:lineRule="exact"/>
        <w:rPr>
          <w:rFonts w:ascii="Arial" w:hAnsi="Arial" w:cs="Arial"/>
          <w:sz w:val="20"/>
          <w:szCs w:val="20"/>
        </w:rPr>
      </w:pPr>
    </w:p>
    <w:p w14:paraId="70DBF1A3"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Madame/Monsieur :</w:t>
      </w:r>
    </w:p>
    <w:p w14:paraId="40D1F1E0"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Administrateur(</w:t>
      </w:r>
      <w:proofErr w:type="spellStart"/>
      <w:r w:rsidRPr="00180F26">
        <w:rPr>
          <w:rFonts w:ascii="Arial" w:hAnsi="Arial" w:cs="Arial"/>
          <w:sz w:val="20"/>
          <w:szCs w:val="20"/>
        </w:rPr>
        <w:t>trice</w:t>
      </w:r>
      <w:proofErr w:type="spellEnd"/>
      <w:r w:rsidRPr="00180F26">
        <w:rPr>
          <w:rFonts w:ascii="Arial" w:hAnsi="Arial" w:cs="Arial"/>
          <w:sz w:val="20"/>
          <w:szCs w:val="20"/>
        </w:rPr>
        <w:t>) de l’internat, du home d’accueil ou du home d’accueil permanent (*)</w:t>
      </w:r>
    </w:p>
    <w:p w14:paraId="5138FB5C"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120FE239" w14:textId="2A0F967F"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Dénomination de l’internat ou du home d’accueil</w:t>
      </w:r>
      <w:r w:rsidR="000273CA" w:rsidRPr="00180F26">
        <w:rPr>
          <w:rFonts w:ascii="Arial" w:hAnsi="Arial" w:cs="Arial"/>
          <w:sz w:val="20"/>
          <w:szCs w:val="20"/>
        </w:rPr>
        <w:t xml:space="preserve"> </w:t>
      </w:r>
      <w:r w:rsidRPr="00180F26">
        <w:rPr>
          <w:rFonts w:ascii="Arial" w:hAnsi="Arial" w:cs="Arial"/>
          <w:sz w:val="20"/>
          <w:szCs w:val="20"/>
        </w:rPr>
        <w:t>:</w:t>
      </w:r>
    </w:p>
    <w:p w14:paraId="06666A78"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220F3531"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lang w:val="pt-PT"/>
        </w:rPr>
      </w:pPr>
      <w:r w:rsidRPr="00180F26">
        <w:rPr>
          <w:rFonts w:ascii="Arial" w:hAnsi="Arial" w:cs="Arial"/>
          <w:sz w:val="20"/>
          <w:szCs w:val="20"/>
          <w:lang w:val="pt-PT"/>
        </w:rPr>
        <w:t>N° FASE :</w:t>
      </w:r>
    </w:p>
    <w:p w14:paraId="3C786A19" w14:textId="77777777" w:rsidR="0071017A" w:rsidRPr="00180F26" w:rsidRDefault="0071017A" w:rsidP="000273CA">
      <w:pPr>
        <w:spacing w:line="260" w:lineRule="exact"/>
        <w:rPr>
          <w:rFonts w:ascii="Arial" w:hAnsi="Arial" w:cs="Arial"/>
          <w:sz w:val="20"/>
          <w:szCs w:val="20"/>
          <w:lang w:val="pt-PT"/>
        </w:rPr>
      </w:pPr>
    </w:p>
    <w:p w14:paraId="728B1DFE"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lang w:val="pt-PT"/>
        </w:rPr>
      </w:pPr>
      <w:r w:rsidRPr="00180F26">
        <w:rPr>
          <w:rFonts w:ascii="Arial" w:hAnsi="Arial" w:cs="Arial"/>
          <w:sz w:val="20"/>
          <w:szCs w:val="20"/>
          <w:lang w:val="pt-PT"/>
        </w:rPr>
        <w:t>Adresse :</w:t>
      </w:r>
    </w:p>
    <w:p w14:paraId="5E0A7C1A"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lang w:val="pt-PT"/>
        </w:rPr>
      </w:pPr>
    </w:p>
    <w:p w14:paraId="5347E1C3"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lang w:val="pt-PT"/>
        </w:rPr>
      </w:pPr>
      <w:r w:rsidRPr="00180F26">
        <w:rPr>
          <w:rFonts w:ascii="Arial" w:hAnsi="Arial" w:cs="Arial"/>
          <w:sz w:val="20"/>
          <w:szCs w:val="20"/>
          <w:lang w:val="pt-PT"/>
        </w:rPr>
        <w:t>Tel :</w:t>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r>
      <w:r w:rsidRPr="00180F26">
        <w:rPr>
          <w:rFonts w:ascii="Arial" w:hAnsi="Arial" w:cs="Arial"/>
          <w:sz w:val="20"/>
          <w:szCs w:val="20"/>
          <w:lang w:val="pt-PT"/>
        </w:rPr>
        <w:tab/>
        <w:t xml:space="preserve"> E-mail :</w:t>
      </w:r>
    </w:p>
    <w:p w14:paraId="07ACDA66"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lang w:val="pt-PT"/>
        </w:rPr>
      </w:pPr>
    </w:p>
    <w:p w14:paraId="0D432565"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Date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Signature :</w:t>
      </w:r>
    </w:p>
    <w:p w14:paraId="63FE38DB"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2AD806FF"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Cachet :</w:t>
      </w:r>
    </w:p>
    <w:p w14:paraId="3C912B85"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283F60B7"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226E0654"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roofErr w:type="gramStart"/>
      <w:r w:rsidRPr="00180F26">
        <w:rPr>
          <w:rFonts w:ascii="Arial" w:hAnsi="Arial" w:cs="Arial"/>
          <w:sz w:val="20"/>
          <w:szCs w:val="20"/>
        </w:rPr>
        <w:t>ci</w:t>
      </w:r>
      <w:proofErr w:type="gramEnd"/>
      <w:r w:rsidRPr="00180F26">
        <w:rPr>
          <w:rFonts w:ascii="Arial" w:hAnsi="Arial" w:cs="Arial"/>
          <w:sz w:val="20"/>
          <w:szCs w:val="20"/>
        </w:rPr>
        <w:t>-après, dénommé la structure d’accueil bénéficiaire.</w:t>
      </w:r>
    </w:p>
    <w:p w14:paraId="71F580AE"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72568DF1"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r w:rsidRPr="00180F26">
        <w:rPr>
          <w:rFonts w:ascii="Arial" w:hAnsi="Arial" w:cs="Arial"/>
          <w:sz w:val="20"/>
          <w:szCs w:val="20"/>
        </w:rPr>
        <w:t>Il est convenu ce qui suit :</w:t>
      </w:r>
    </w:p>
    <w:p w14:paraId="7D9044C4"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rPr>
          <w:rFonts w:ascii="Arial" w:hAnsi="Arial" w:cs="Arial"/>
          <w:sz w:val="20"/>
          <w:szCs w:val="20"/>
        </w:rPr>
      </w:pPr>
    </w:p>
    <w:p w14:paraId="22AB1AE6"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sz w:val="20"/>
          <w:szCs w:val="20"/>
        </w:rPr>
        <w:t>La structure d’accueil cédante accepte de transférer          périodes de son reliquat à la structure d’accueil bénéficiaire, du 1</w:t>
      </w:r>
      <w:r w:rsidRPr="00180F26">
        <w:rPr>
          <w:rFonts w:ascii="Arial" w:hAnsi="Arial" w:cs="Arial"/>
          <w:sz w:val="20"/>
          <w:szCs w:val="20"/>
          <w:vertAlign w:val="superscript"/>
        </w:rPr>
        <w:t xml:space="preserve">er </w:t>
      </w:r>
      <w:r w:rsidRPr="00180F26">
        <w:rPr>
          <w:rFonts w:ascii="Arial" w:hAnsi="Arial" w:cs="Arial"/>
          <w:sz w:val="20"/>
          <w:szCs w:val="20"/>
        </w:rPr>
        <w:t>octobre de l’année scolaire en cours jusqu’au 30 septembre de l’année scolaire suivante.</w:t>
      </w:r>
      <w:r w:rsidRPr="00180F26">
        <w:rPr>
          <w:rFonts w:ascii="Arial" w:hAnsi="Arial" w:cs="Arial"/>
          <w:noProof/>
          <w:sz w:val="20"/>
          <w:szCs w:val="20"/>
          <w:lang w:eastAsia="fr-BE"/>
        </w:rPr>
        <w:t xml:space="preserve"> </w:t>
      </w:r>
    </w:p>
    <w:p w14:paraId="1933C199" w14:textId="77777777" w:rsidR="0071017A" w:rsidRPr="00180F26" w:rsidRDefault="0071017A" w:rsidP="000273CA">
      <w:pP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p>
    <w:p w14:paraId="7196CE77" w14:textId="77777777" w:rsidR="0071017A" w:rsidRPr="00180F26" w:rsidRDefault="0071017A" w:rsidP="000273CA">
      <w:pPr>
        <w:pBdr>
          <w:top w:val="single" w:sz="4" w:space="1" w:color="auto"/>
          <w:left w:val="single" w:sz="4" w:space="4" w:color="auto"/>
          <w:bottom w:val="single" w:sz="4" w:space="1" w:color="auto"/>
          <w:right w:val="single" w:sz="4" w:space="4" w:color="auto"/>
        </w:pBdr>
        <w:tabs>
          <w:tab w:val="left" w:pos="-720"/>
          <w:tab w:val="left" w:pos="1"/>
          <w:tab w:val="left" w:pos="941"/>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b/>
          <w:sz w:val="20"/>
          <w:szCs w:val="20"/>
        </w:rPr>
        <w:t>Document à annexer :</w:t>
      </w:r>
      <w:r w:rsidRPr="00180F26">
        <w:rPr>
          <w:rFonts w:ascii="Arial" w:hAnsi="Arial" w:cs="Arial"/>
          <w:sz w:val="20"/>
          <w:szCs w:val="20"/>
        </w:rPr>
        <w:t xml:space="preserve"> copie de la décision de la Fédération Wallonie-Bruxelles et de l’avis du comité de concertation de base de la structure d’accueil cédante.</w:t>
      </w:r>
    </w:p>
    <w:p w14:paraId="5BECB5B4" w14:textId="77777777" w:rsidR="000273CA" w:rsidRPr="00180F26" w:rsidRDefault="000273CA" w:rsidP="0071017A">
      <w:pPr>
        <w:pStyle w:val="BASDEPAGE-Annexescalibri9A-Fok"/>
      </w:pPr>
    </w:p>
    <w:p w14:paraId="417B9ACD" w14:textId="53256050" w:rsidR="0071017A" w:rsidRPr="00180F26" w:rsidRDefault="0071017A" w:rsidP="0071017A">
      <w:pPr>
        <w:pStyle w:val="BASDEPAGE-Annexescalibri9A-Fok"/>
      </w:pPr>
      <w:r w:rsidRPr="00180F26">
        <w:t>* Biffer les mentions inutiles</w:t>
      </w:r>
      <w:r w:rsidRPr="00180F26">
        <w:br w:type="page"/>
      </w:r>
    </w:p>
    <w:p w14:paraId="3DEE6FC8" w14:textId="77777777" w:rsidR="0071017A" w:rsidRPr="00180F26" w:rsidRDefault="0071017A" w:rsidP="00626F26">
      <w:pPr>
        <w:pStyle w:val="Titre7"/>
      </w:pPr>
      <w:bookmarkStart w:id="228" w:name="_Annexe_1_:_6"/>
      <w:bookmarkStart w:id="229" w:name="_Annexe_59_:"/>
      <w:bookmarkStart w:id="230" w:name="_Toc453314421"/>
      <w:bookmarkStart w:id="231" w:name="_Toc454980456"/>
      <w:bookmarkEnd w:id="228"/>
      <w:bookmarkEnd w:id="229"/>
      <w:r w:rsidRPr="00180F26">
        <w:lastRenderedPageBreak/>
        <w:t>Annexe 59 : Attestation de fréquentation d’un établissement d’enseignement spécialisé à l’attention d’une structure d’accueil</w:t>
      </w:r>
      <w:bookmarkEnd w:id="230"/>
      <w:bookmarkEnd w:id="231"/>
    </w:p>
    <w:p w14:paraId="7F43262B" w14:textId="77777777" w:rsidR="0071017A" w:rsidRPr="00180F26" w:rsidRDefault="0071017A" w:rsidP="000273CA">
      <w:pPr>
        <w:spacing w:line="260" w:lineRule="exact"/>
        <w:jc w:val="center"/>
        <w:rPr>
          <w:rFonts w:ascii="Arial" w:hAnsi="Arial" w:cs="Arial"/>
          <w:sz w:val="20"/>
          <w:szCs w:val="20"/>
        </w:rPr>
      </w:pPr>
    </w:p>
    <w:p w14:paraId="4E1C29A5" w14:textId="77777777" w:rsidR="0071017A" w:rsidRPr="00180F26" w:rsidRDefault="0071017A" w:rsidP="000273CA">
      <w:pPr>
        <w:spacing w:line="260" w:lineRule="exact"/>
        <w:jc w:val="center"/>
        <w:rPr>
          <w:rFonts w:ascii="Arial" w:hAnsi="Arial" w:cs="Arial"/>
          <w:b/>
          <w:caps/>
          <w:sz w:val="20"/>
          <w:szCs w:val="20"/>
        </w:rPr>
      </w:pPr>
      <w:r w:rsidRPr="00180F26">
        <w:rPr>
          <w:rFonts w:ascii="Arial" w:hAnsi="Arial" w:cs="Arial"/>
          <w:b/>
          <w:caps/>
          <w:sz w:val="20"/>
          <w:szCs w:val="20"/>
        </w:rPr>
        <w:t>Communauté française</w:t>
      </w:r>
    </w:p>
    <w:p w14:paraId="297679AE" w14:textId="77777777" w:rsidR="0071017A" w:rsidRPr="00180F26" w:rsidRDefault="0071017A" w:rsidP="000273CA">
      <w:pPr>
        <w:spacing w:line="260" w:lineRule="exact"/>
        <w:jc w:val="center"/>
        <w:rPr>
          <w:rFonts w:ascii="Arial" w:hAnsi="Arial" w:cs="Arial"/>
          <w:sz w:val="20"/>
          <w:szCs w:val="20"/>
        </w:rPr>
      </w:pPr>
    </w:p>
    <w:p w14:paraId="4126E0C7" w14:textId="77777777" w:rsidR="0071017A" w:rsidRPr="00180F26" w:rsidRDefault="0071017A" w:rsidP="000273CA">
      <w:pPr>
        <w:pStyle w:val="Titre"/>
        <w:spacing w:line="260" w:lineRule="exact"/>
        <w:rPr>
          <w:rFonts w:ascii="Arial" w:hAnsi="Arial" w:cs="Arial"/>
          <w:sz w:val="20"/>
          <w:szCs w:val="20"/>
        </w:rPr>
      </w:pPr>
    </w:p>
    <w:p w14:paraId="0B8A0099" w14:textId="77777777" w:rsidR="0071017A" w:rsidRPr="00180F26" w:rsidRDefault="0071017A" w:rsidP="000273CA">
      <w:pPr>
        <w:spacing w:line="260" w:lineRule="exact"/>
        <w:rPr>
          <w:rFonts w:ascii="Arial" w:hAnsi="Arial" w:cs="Arial"/>
          <w:sz w:val="20"/>
          <w:szCs w:val="20"/>
        </w:rPr>
      </w:pPr>
    </w:p>
    <w:p w14:paraId="484599F0"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DENOMINATION ET SIEGE DE L’ETABLISSEMENT</w:t>
      </w:r>
    </w:p>
    <w:p w14:paraId="312F7A69" w14:textId="77777777" w:rsidR="0071017A" w:rsidRPr="00180F26" w:rsidRDefault="0071017A" w:rsidP="000273CA">
      <w:pPr>
        <w:spacing w:line="260" w:lineRule="exact"/>
        <w:rPr>
          <w:rFonts w:ascii="Arial" w:hAnsi="Arial" w:cs="Arial"/>
          <w:sz w:val="20"/>
          <w:szCs w:val="20"/>
        </w:rPr>
      </w:pPr>
    </w:p>
    <w:p w14:paraId="0577C90B" w14:textId="77777777" w:rsidR="0071017A" w:rsidRPr="00180F26" w:rsidRDefault="0071017A" w:rsidP="000273CA">
      <w:pPr>
        <w:spacing w:line="260" w:lineRule="exact"/>
        <w:rPr>
          <w:rFonts w:ascii="Arial" w:hAnsi="Arial" w:cs="Arial"/>
          <w:sz w:val="20"/>
          <w:szCs w:val="20"/>
        </w:rPr>
      </w:pPr>
    </w:p>
    <w:p w14:paraId="5F6855A1" w14:textId="77777777" w:rsidR="0071017A" w:rsidRPr="00180F26" w:rsidRDefault="0071017A" w:rsidP="000273CA">
      <w:pPr>
        <w:spacing w:line="260" w:lineRule="exact"/>
        <w:rPr>
          <w:rFonts w:ascii="Arial" w:hAnsi="Arial" w:cs="Arial"/>
          <w:sz w:val="20"/>
          <w:szCs w:val="20"/>
        </w:rPr>
      </w:pPr>
    </w:p>
    <w:p w14:paraId="40A9E8E4"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Numéro FASE :</w:t>
      </w:r>
    </w:p>
    <w:p w14:paraId="51583FC7" w14:textId="77777777" w:rsidR="0071017A" w:rsidRPr="00180F26" w:rsidRDefault="0071017A" w:rsidP="000273CA">
      <w:pPr>
        <w:spacing w:line="260" w:lineRule="exact"/>
        <w:rPr>
          <w:rFonts w:ascii="Arial" w:hAnsi="Arial" w:cs="Arial"/>
          <w:sz w:val="20"/>
          <w:szCs w:val="20"/>
        </w:rPr>
      </w:pPr>
    </w:p>
    <w:p w14:paraId="4193A40A"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 xml:space="preserve">Je soussigné(e) </w:t>
      </w:r>
    </w:p>
    <w:p w14:paraId="5808D8F1" w14:textId="77777777" w:rsidR="0071017A" w:rsidRPr="00180F26" w:rsidRDefault="0071017A" w:rsidP="000273CA">
      <w:pPr>
        <w:spacing w:line="260" w:lineRule="exact"/>
        <w:rPr>
          <w:rFonts w:ascii="Arial" w:hAnsi="Arial" w:cs="Arial"/>
          <w:sz w:val="20"/>
          <w:szCs w:val="20"/>
        </w:rPr>
      </w:pPr>
    </w:p>
    <w:p w14:paraId="66777010"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Chef(</w:t>
      </w:r>
      <w:proofErr w:type="spellStart"/>
      <w:r w:rsidRPr="00180F26">
        <w:rPr>
          <w:rFonts w:ascii="Arial" w:hAnsi="Arial" w:cs="Arial"/>
          <w:sz w:val="20"/>
          <w:szCs w:val="20"/>
        </w:rPr>
        <w:t>fe</w:t>
      </w:r>
      <w:proofErr w:type="spellEnd"/>
      <w:r w:rsidRPr="00180F26">
        <w:rPr>
          <w:rFonts w:ascii="Arial" w:hAnsi="Arial" w:cs="Arial"/>
          <w:sz w:val="20"/>
          <w:szCs w:val="20"/>
        </w:rPr>
        <w:t>) de l’établissement susmentionné, atteste que</w:t>
      </w:r>
    </w:p>
    <w:p w14:paraId="0F12FFD7" w14:textId="77777777" w:rsidR="0071017A" w:rsidRPr="00180F26" w:rsidRDefault="0071017A" w:rsidP="000273CA">
      <w:pPr>
        <w:spacing w:line="260" w:lineRule="exact"/>
        <w:rPr>
          <w:rFonts w:ascii="Arial" w:hAnsi="Arial" w:cs="Arial"/>
          <w:sz w:val="20"/>
          <w:szCs w:val="20"/>
        </w:rPr>
      </w:pPr>
    </w:p>
    <w:p w14:paraId="66ED8F67"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w:t>
      </w:r>
      <w:proofErr w:type="gramStart"/>
      <w:r w:rsidRPr="00180F26">
        <w:rPr>
          <w:rFonts w:ascii="Arial" w:hAnsi="Arial" w:cs="Arial"/>
          <w:sz w:val="20"/>
          <w:szCs w:val="20"/>
        </w:rPr>
        <w:t>NOM ,</w:t>
      </w:r>
      <w:proofErr w:type="gramEnd"/>
      <w:r w:rsidRPr="00180F26">
        <w:rPr>
          <w:rFonts w:ascii="Arial" w:hAnsi="Arial" w:cs="Arial"/>
          <w:sz w:val="20"/>
          <w:szCs w:val="20"/>
        </w:rPr>
        <w:t xml:space="preserve"> Prénom) </w:t>
      </w:r>
    </w:p>
    <w:p w14:paraId="42A35A61" w14:textId="77777777" w:rsidR="0071017A" w:rsidRPr="00180F26" w:rsidRDefault="0071017A" w:rsidP="000273CA">
      <w:pPr>
        <w:spacing w:line="260" w:lineRule="exact"/>
        <w:rPr>
          <w:rFonts w:ascii="Arial" w:hAnsi="Arial" w:cs="Arial"/>
          <w:sz w:val="20"/>
          <w:szCs w:val="20"/>
        </w:rPr>
      </w:pPr>
    </w:p>
    <w:p w14:paraId="0FCF0DAA"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 xml:space="preserve">Né(e) le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à </w:t>
      </w:r>
    </w:p>
    <w:p w14:paraId="154BDEBE" w14:textId="77777777" w:rsidR="0071017A" w:rsidRPr="00180F26" w:rsidRDefault="0071017A" w:rsidP="000273CA">
      <w:pPr>
        <w:spacing w:line="260" w:lineRule="exact"/>
        <w:rPr>
          <w:rFonts w:ascii="Arial" w:hAnsi="Arial" w:cs="Arial"/>
          <w:sz w:val="20"/>
          <w:szCs w:val="20"/>
        </w:rPr>
      </w:pPr>
    </w:p>
    <w:p w14:paraId="1AACEA67" w14:textId="77777777" w:rsidR="0071017A" w:rsidRPr="00180F26" w:rsidRDefault="0071017A" w:rsidP="000273CA">
      <w:pPr>
        <w:spacing w:line="260" w:lineRule="exact"/>
        <w:rPr>
          <w:rFonts w:ascii="Arial" w:hAnsi="Arial" w:cs="Arial"/>
          <w:sz w:val="20"/>
          <w:szCs w:val="20"/>
        </w:rPr>
      </w:pPr>
      <w:proofErr w:type="gramStart"/>
      <w:r w:rsidRPr="00180F26">
        <w:rPr>
          <w:rFonts w:ascii="Arial" w:hAnsi="Arial" w:cs="Arial"/>
          <w:sz w:val="20"/>
          <w:szCs w:val="20"/>
        </w:rPr>
        <w:t>suit</w:t>
      </w:r>
      <w:proofErr w:type="gramEnd"/>
      <w:r w:rsidRPr="00180F26">
        <w:rPr>
          <w:rFonts w:ascii="Arial" w:hAnsi="Arial" w:cs="Arial"/>
          <w:sz w:val="20"/>
          <w:szCs w:val="20"/>
        </w:rPr>
        <w:t xml:space="preserve"> les cours au sein de notre établissement pendant l’année scolaire 20…. – 20… et relève des niveau, type et forme suivants :</w:t>
      </w:r>
    </w:p>
    <w:p w14:paraId="76A940EA" w14:textId="77777777" w:rsidR="0071017A" w:rsidRPr="00180F26" w:rsidRDefault="0071017A" w:rsidP="000273CA">
      <w:pPr>
        <w:spacing w:line="260" w:lineRule="exact"/>
        <w:rPr>
          <w:rFonts w:ascii="Arial" w:hAnsi="Arial" w:cs="Arial"/>
          <w:sz w:val="20"/>
          <w:szCs w:val="20"/>
        </w:rPr>
      </w:pPr>
    </w:p>
    <w:p w14:paraId="562C467F" w14:textId="77777777" w:rsidR="0071017A" w:rsidRPr="00180F26" w:rsidRDefault="0071017A" w:rsidP="000273CA">
      <w:pPr>
        <w:spacing w:line="260" w:lineRule="exact"/>
        <w:rPr>
          <w:rFonts w:ascii="Arial" w:hAnsi="Arial" w:cs="Arial"/>
          <w:sz w:val="20"/>
          <w:szCs w:val="20"/>
        </w:rPr>
      </w:pPr>
    </w:p>
    <w:tbl>
      <w:tblPr>
        <w:tblStyle w:val="Grilledutableau"/>
        <w:tblW w:w="0" w:type="auto"/>
        <w:tblLook w:val="04A0" w:firstRow="1" w:lastRow="0" w:firstColumn="1" w:lastColumn="0" w:noHBand="0" w:noVBand="1"/>
      </w:tblPr>
      <w:tblGrid>
        <w:gridCol w:w="3146"/>
        <w:gridCol w:w="3147"/>
        <w:gridCol w:w="3147"/>
      </w:tblGrid>
      <w:tr w:rsidR="0071017A" w:rsidRPr="00180F26" w14:paraId="6D1CC7C2" w14:textId="77777777" w:rsidTr="00B352C4">
        <w:trPr>
          <w:trHeight w:val="338"/>
        </w:trPr>
        <w:tc>
          <w:tcPr>
            <w:tcW w:w="3146" w:type="dxa"/>
          </w:tcPr>
          <w:p w14:paraId="7B9948C8" w14:textId="77777777" w:rsidR="0071017A" w:rsidRPr="00180F26" w:rsidRDefault="0071017A" w:rsidP="000273CA">
            <w:pPr>
              <w:spacing w:line="260" w:lineRule="exact"/>
              <w:rPr>
                <w:rFonts w:ascii="Arial" w:hAnsi="Arial"/>
              </w:rPr>
            </w:pPr>
            <w:r w:rsidRPr="00180F26">
              <w:rPr>
                <w:rFonts w:ascii="Arial" w:hAnsi="Arial"/>
              </w:rPr>
              <w:t>Niveau</w:t>
            </w:r>
          </w:p>
        </w:tc>
        <w:tc>
          <w:tcPr>
            <w:tcW w:w="3147" w:type="dxa"/>
          </w:tcPr>
          <w:p w14:paraId="428A07E8" w14:textId="77777777" w:rsidR="0071017A" w:rsidRPr="00180F26" w:rsidRDefault="0071017A" w:rsidP="000273CA">
            <w:pPr>
              <w:spacing w:line="260" w:lineRule="exact"/>
              <w:rPr>
                <w:rFonts w:ascii="Arial" w:hAnsi="Arial"/>
              </w:rPr>
            </w:pPr>
            <w:r w:rsidRPr="00180F26">
              <w:rPr>
                <w:rFonts w:ascii="Arial" w:hAnsi="Arial"/>
              </w:rPr>
              <w:t>Type</w:t>
            </w:r>
          </w:p>
        </w:tc>
        <w:tc>
          <w:tcPr>
            <w:tcW w:w="3147" w:type="dxa"/>
          </w:tcPr>
          <w:p w14:paraId="445E34CF" w14:textId="77777777" w:rsidR="0071017A" w:rsidRPr="00180F26" w:rsidRDefault="0071017A" w:rsidP="000273CA">
            <w:pPr>
              <w:spacing w:line="260" w:lineRule="exact"/>
              <w:rPr>
                <w:rFonts w:ascii="Arial" w:hAnsi="Arial"/>
              </w:rPr>
            </w:pPr>
            <w:r w:rsidRPr="00180F26">
              <w:rPr>
                <w:rFonts w:ascii="Arial" w:hAnsi="Arial"/>
              </w:rPr>
              <w:t>Forme</w:t>
            </w:r>
          </w:p>
        </w:tc>
      </w:tr>
      <w:tr w:rsidR="0071017A" w:rsidRPr="00180F26" w14:paraId="2D63FA00" w14:textId="77777777" w:rsidTr="00B352C4">
        <w:trPr>
          <w:trHeight w:val="350"/>
        </w:trPr>
        <w:tc>
          <w:tcPr>
            <w:tcW w:w="3146" w:type="dxa"/>
          </w:tcPr>
          <w:p w14:paraId="04284029" w14:textId="77777777" w:rsidR="0071017A" w:rsidRPr="00180F26" w:rsidRDefault="0071017A" w:rsidP="000273CA">
            <w:pPr>
              <w:spacing w:line="260" w:lineRule="exact"/>
              <w:rPr>
                <w:rFonts w:ascii="Arial" w:hAnsi="Arial"/>
              </w:rPr>
            </w:pPr>
            <w:r w:rsidRPr="00180F26">
              <w:rPr>
                <w:rFonts w:ascii="Arial" w:hAnsi="Arial"/>
              </w:rPr>
              <w:t>Fondamental</w:t>
            </w:r>
          </w:p>
        </w:tc>
        <w:tc>
          <w:tcPr>
            <w:tcW w:w="3147" w:type="dxa"/>
          </w:tcPr>
          <w:p w14:paraId="173220EA" w14:textId="77777777" w:rsidR="0071017A" w:rsidRPr="00180F26" w:rsidRDefault="0071017A" w:rsidP="000273CA">
            <w:pPr>
              <w:spacing w:line="260" w:lineRule="exact"/>
              <w:rPr>
                <w:rFonts w:ascii="Arial" w:hAnsi="Arial"/>
              </w:rPr>
            </w:pPr>
          </w:p>
        </w:tc>
        <w:tc>
          <w:tcPr>
            <w:tcW w:w="3147" w:type="dxa"/>
          </w:tcPr>
          <w:p w14:paraId="79257770" w14:textId="77777777" w:rsidR="0071017A" w:rsidRPr="00180F26" w:rsidRDefault="0071017A" w:rsidP="000273CA">
            <w:pPr>
              <w:spacing w:line="260" w:lineRule="exact"/>
              <w:rPr>
                <w:rFonts w:ascii="Arial" w:hAnsi="Arial"/>
              </w:rPr>
            </w:pPr>
          </w:p>
        </w:tc>
      </w:tr>
      <w:tr w:rsidR="0071017A" w:rsidRPr="00180F26" w14:paraId="536F3B13" w14:textId="77777777" w:rsidTr="00B352C4">
        <w:trPr>
          <w:trHeight w:val="338"/>
        </w:trPr>
        <w:tc>
          <w:tcPr>
            <w:tcW w:w="3146" w:type="dxa"/>
          </w:tcPr>
          <w:p w14:paraId="6F7AA4A5" w14:textId="77777777" w:rsidR="0071017A" w:rsidRPr="00180F26" w:rsidRDefault="0071017A" w:rsidP="000273CA">
            <w:pPr>
              <w:spacing w:line="260" w:lineRule="exact"/>
              <w:rPr>
                <w:rFonts w:ascii="Arial" w:hAnsi="Arial"/>
              </w:rPr>
            </w:pPr>
            <w:r w:rsidRPr="00180F26">
              <w:rPr>
                <w:rFonts w:ascii="Arial" w:hAnsi="Arial"/>
              </w:rPr>
              <w:t>Secondaire</w:t>
            </w:r>
          </w:p>
        </w:tc>
        <w:tc>
          <w:tcPr>
            <w:tcW w:w="3147" w:type="dxa"/>
          </w:tcPr>
          <w:p w14:paraId="4F0B3531" w14:textId="77777777" w:rsidR="0071017A" w:rsidRPr="00180F26" w:rsidRDefault="0071017A" w:rsidP="000273CA">
            <w:pPr>
              <w:spacing w:line="260" w:lineRule="exact"/>
              <w:rPr>
                <w:rFonts w:ascii="Arial" w:hAnsi="Arial"/>
              </w:rPr>
            </w:pPr>
          </w:p>
        </w:tc>
        <w:tc>
          <w:tcPr>
            <w:tcW w:w="3147" w:type="dxa"/>
          </w:tcPr>
          <w:p w14:paraId="7C047E53" w14:textId="77777777" w:rsidR="0071017A" w:rsidRPr="00180F26" w:rsidRDefault="0071017A" w:rsidP="000273CA">
            <w:pPr>
              <w:spacing w:line="260" w:lineRule="exact"/>
              <w:rPr>
                <w:rFonts w:ascii="Arial" w:hAnsi="Arial"/>
              </w:rPr>
            </w:pPr>
          </w:p>
        </w:tc>
      </w:tr>
    </w:tbl>
    <w:p w14:paraId="6D3A2ABB" w14:textId="77777777" w:rsidR="0071017A" w:rsidRPr="00180F26" w:rsidRDefault="0071017A" w:rsidP="000273CA">
      <w:pPr>
        <w:spacing w:line="260" w:lineRule="exact"/>
        <w:rPr>
          <w:rFonts w:ascii="Arial" w:hAnsi="Arial" w:cs="Arial"/>
          <w:sz w:val="20"/>
          <w:szCs w:val="20"/>
        </w:rPr>
      </w:pPr>
    </w:p>
    <w:p w14:paraId="6B86382D" w14:textId="77777777" w:rsidR="0071017A" w:rsidRPr="00180F26" w:rsidRDefault="0071017A" w:rsidP="000273CA">
      <w:pPr>
        <w:spacing w:line="260" w:lineRule="exact"/>
        <w:rPr>
          <w:rFonts w:ascii="Arial" w:hAnsi="Arial" w:cs="Arial"/>
          <w:sz w:val="20"/>
          <w:szCs w:val="20"/>
        </w:rPr>
      </w:pPr>
    </w:p>
    <w:p w14:paraId="1725F416"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Sceau de l’établissement</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Lieu et date</w:t>
      </w:r>
    </w:p>
    <w:p w14:paraId="2611AC76" w14:textId="77777777" w:rsidR="0071017A" w:rsidRPr="00180F26" w:rsidRDefault="0071017A" w:rsidP="000273CA">
      <w:pPr>
        <w:spacing w:line="260" w:lineRule="exact"/>
        <w:rPr>
          <w:rFonts w:ascii="Arial" w:hAnsi="Arial" w:cs="Arial"/>
          <w:sz w:val="20"/>
          <w:szCs w:val="20"/>
        </w:rPr>
      </w:pPr>
    </w:p>
    <w:p w14:paraId="0F11F4C0" w14:textId="77777777" w:rsidR="0071017A" w:rsidRPr="00180F26" w:rsidRDefault="0071017A" w:rsidP="000273CA">
      <w:pPr>
        <w:spacing w:line="260" w:lineRule="exact"/>
        <w:rPr>
          <w:rFonts w:ascii="Arial" w:hAnsi="Arial" w:cs="Arial"/>
          <w:sz w:val="20"/>
          <w:szCs w:val="20"/>
        </w:rPr>
      </w:pPr>
    </w:p>
    <w:p w14:paraId="3EE720F9" w14:textId="77777777" w:rsidR="0071017A" w:rsidRPr="00180F26" w:rsidRDefault="0071017A" w:rsidP="000273CA">
      <w:pPr>
        <w:spacing w:line="260" w:lineRule="exact"/>
        <w:rPr>
          <w:rFonts w:ascii="Arial" w:hAnsi="Arial" w:cs="Arial"/>
          <w:sz w:val="20"/>
          <w:szCs w:val="20"/>
        </w:rPr>
      </w:pPr>
    </w:p>
    <w:p w14:paraId="43E8C547" w14:textId="77777777" w:rsidR="0071017A" w:rsidRPr="00180F26" w:rsidRDefault="0071017A" w:rsidP="000273CA">
      <w:pPr>
        <w:spacing w:line="260" w:lineRule="exact"/>
        <w:rPr>
          <w:rFonts w:ascii="Arial" w:hAnsi="Arial" w:cs="Arial"/>
          <w:sz w:val="20"/>
          <w:szCs w:val="20"/>
        </w:rPr>
      </w:pPr>
    </w:p>
    <w:p w14:paraId="53E4FFF2"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Le (La) Chef(</w:t>
      </w:r>
      <w:proofErr w:type="spellStart"/>
      <w:r w:rsidRPr="00180F26">
        <w:rPr>
          <w:rFonts w:ascii="Arial" w:hAnsi="Arial" w:cs="Arial"/>
          <w:sz w:val="20"/>
          <w:szCs w:val="20"/>
        </w:rPr>
        <w:t>fe</w:t>
      </w:r>
      <w:proofErr w:type="spellEnd"/>
      <w:r w:rsidRPr="00180F26">
        <w:rPr>
          <w:rFonts w:ascii="Arial" w:hAnsi="Arial" w:cs="Arial"/>
          <w:sz w:val="20"/>
          <w:szCs w:val="20"/>
        </w:rPr>
        <w:t>) d’établissement</w:t>
      </w:r>
    </w:p>
    <w:p w14:paraId="133BC7E0" w14:textId="77777777" w:rsidR="0071017A" w:rsidRPr="00180F26" w:rsidRDefault="0071017A" w:rsidP="000273CA">
      <w:pPr>
        <w:spacing w:line="260" w:lineRule="exact"/>
        <w:rPr>
          <w:rFonts w:ascii="Arial" w:hAnsi="Arial" w:cs="Arial"/>
          <w:sz w:val="20"/>
          <w:szCs w:val="20"/>
        </w:rPr>
      </w:pPr>
      <w:r w:rsidRPr="00180F26">
        <w:rPr>
          <w:rFonts w:ascii="Arial" w:hAnsi="Arial" w:cs="Arial"/>
          <w:sz w:val="20"/>
          <w:szCs w:val="20"/>
        </w:rPr>
        <w:t>(NOM et signature)</w:t>
      </w:r>
    </w:p>
    <w:p w14:paraId="3E21BACC" w14:textId="77777777" w:rsidR="000273CA" w:rsidRPr="00180F26" w:rsidRDefault="000273CA" w:rsidP="000273CA">
      <w:pPr>
        <w:spacing w:line="260" w:lineRule="exact"/>
        <w:rPr>
          <w:rFonts w:ascii="Arial" w:hAnsi="Arial" w:cs="Arial"/>
          <w:sz w:val="20"/>
          <w:szCs w:val="20"/>
        </w:rPr>
      </w:pPr>
    </w:p>
    <w:p w14:paraId="1379C3EB" w14:textId="776F917F" w:rsidR="0071017A" w:rsidRPr="00180F26" w:rsidRDefault="0071017A" w:rsidP="000273CA">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2B7712DB" w14:textId="77777777" w:rsidR="0071017A" w:rsidRPr="00180F26" w:rsidRDefault="0071017A" w:rsidP="00626F26">
      <w:pPr>
        <w:pStyle w:val="Titre7"/>
      </w:pPr>
      <w:bookmarkStart w:id="232" w:name="_Annexe_60_:"/>
      <w:bookmarkStart w:id="233" w:name="_Toc453314484"/>
      <w:bookmarkStart w:id="234" w:name="_Toc454980519"/>
      <w:bookmarkStart w:id="235" w:name="_Toc519000029"/>
      <w:bookmarkEnd w:id="232"/>
      <w:r w:rsidRPr="00180F26">
        <w:lastRenderedPageBreak/>
        <w:t>Annexe 60 : Annexe à l’attestation d’admission en enseignement spécialisé</w:t>
      </w:r>
      <w:bookmarkEnd w:id="233"/>
      <w:bookmarkEnd w:id="234"/>
      <w:bookmarkEnd w:id="235"/>
    </w:p>
    <w:p w14:paraId="121B2FEE" w14:textId="77777777" w:rsidR="0071017A" w:rsidRPr="00180F26" w:rsidRDefault="0071017A" w:rsidP="000273CA">
      <w:pPr>
        <w:spacing w:line="260" w:lineRule="exact"/>
        <w:jc w:val="both"/>
        <w:rPr>
          <w:rFonts w:ascii="Arial" w:hAnsi="Arial" w:cs="Arial"/>
          <w:sz w:val="20"/>
          <w:szCs w:val="20"/>
        </w:rPr>
      </w:pPr>
    </w:p>
    <w:p w14:paraId="380A852B" w14:textId="77777777" w:rsidR="0071017A" w:rsidRPr="00180F26" w:rsidRDefault="0071017A" w:rsidP="000273CA">
      <w:pPr>
        <w:spacing w:line="260" w:lineRule="exact"/>
        <w:jc w:val="both"/>
        <w:rPr>
          <w:rFonts w:ascii="Arial" w:hAnsi="Arial" w:cs="Arial"/>
          <w:sz w:val="20"/>
          <w:szCs w:val="20"/>
        </w:rPr>
      </w:pPr>
    </w:p>
    <w:p w14:paraId="06A395F2" w14:textId="055E5B2C" w:rsidR="0071017A" w:rsidRPr="00180F26" w:rsidRDefault="0071017A" w:rsidP="000273CA">
      <w:pPr>
        <w:tabs>
          <w:tab w:val="left" w:pos="-720"/>
          <w:tab w:val="left" w:pos="1"/>
          <w:tab w:val="left" w:pos="941"/>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60" w:lineRule="exact"/>
        <w:jc w:val="both"/>
        <w:rPr>
          <w:rFonts w:ascii="Arial" w:hAnsi="Arial" w:cs="Arial"/>
          <w:sz w:val="20"/>
          <w:szCs w:val="20"/>
        </w:rPr>
      </w:pPr>
      <w:r w:rsidRPr="00180F26">
        <w:rPr>
          <w:rFonts w:ascii="Arial" w:hAnsi="Arial" w:cs="Arial"/>
          <w:b/>
          <w:sz w:val="20"/>
          <w:szCs w:val="20"/>
        </w:rPr>
        <w:t xml:space="preserve">Application des articles 8bis et 8ter du </w:t>
      </w:r>
      <w:hyperlink r:id="rId517" w:history="1">
        <w:r w:rsidR="0071348D" w:rsidRPr="00180F26">
          <w:rPr>
            <w:rStyle w:val="Lienhypertexte"/>
            <w:rFonts w:ascii="Arial" w:hAnsi="Arial" w:cs="Arial"/>
            <w:sz w:val="20"/>
            <w:szCs w:val="20"/>
          </w:rPr>
          <w:t>Décret du 3 mars 2004 organisant l'Enseignement spécialisé</w:t>
        </w:r>
      </w:hyperlink>
      <w:r w:rsidR="0071348D" w:rsidRPr="00180F26">
        <w:rPr>
          <w:rFonts w:ascii="Arial" w:hAnsi="Arial" w:cs="Arial"/>
          <w:sz w:val="20"/>
          <w:szCs w:val="20"/>
        </w:rPr>
        <w:t xml:space="preserve"> </w:t>
      </w:r>
      <w:r w:rsidRPr="00180F26">
        <w:rPr>
          <w:rFonts w:ascii="Arial" w:hAnsi="Arial" w:cs="Arial"/>
          <w:b/>
          <w:sz w:val="20"/>
          <w:szCs w:val="20"/>
        </w:rPr>
        <w:t>tel que modifié.</w:t>
      </w:r>
    </w:p>
    <w:p w14:paraId="4CBC17CA" w14:textId="77777777" w:rsidR="0071017A" w:rsidRPr="00180F26" w:rsidRDefault="0071017A" w:rsidP="000273CA">
      <w:pPr>
        <w:spacing w:line="260" w:lineRule="exact"/>
        <w:jc w:val="both"/>
        <w:rPr>
          <w:rFonts w:ascii="Arial" w:hAnsi="Arial" w:cs="Arial"/>
          <w:sz w:val="20"/>
          <w:szCs w:val="20"/>
        </w:rPr>
      </w:pPr>
    </w:p>
    <w:p w14:paraId="66E98708" w14:textId="77777777" w:rsidR="0071017A" w:rsidRPr="00180F26" w:rsidRDefault="0071017A" w:rsidP="000273CA">
      <w:pPr>
        <w:spacing w:line="260" w:lineRule="exact"/>
        <w:jc w:val="both"/>
        <w:rPr>
          <w:rFonts w:ascii="Arial" w:hAnsi="Arial" w:cs="Arial"/>
          <w:sz w:val="20"/>
          <w:szCs w:val="20"/>
        </w:rPr>
      </w:pPr>
      <w:r w:rsidRPr="00180F26">
        <w:rPr>
          <w:rFonts w:ascii="Arial" w:hAnsi="Arial" w:cs="Arial"/>
          <w:sz w:val="20"/>
          <w:szCs w:val="20"/>
        </w:rPr>
        <w:t>En complément à l’attestation établie par</w:t>
      </w:r>
    </w:p>
    <w:p w14:paraId="27EE3844" w14:textId="77777777" w:rsidR="0071017A" w:rsidRPr="00180F26" w:rsidRDefault="0071017A" w:rsidP="000273CA">
      <w:pPr>
        <w:spacing w:line="260" w:lineRule="exact"/>
        <w:jc w:val="both"/>
        <w:rPr>
          <w:rFonts w:ascii="Arial" w:hAnsi="Arial" w:cs="Arial"/>
          <w:sz w:val="20"/>
          <w:szCs w:val="20"/>
        </w:rPr>
      </w:pPr>
    </w:p>
    <w:p w14:paraId="78F153EE" w14:textId="2E7F4CEC" w:rsidR="0071017A" w:rsidRPr="00180F26" w:rsidRDefault="0071017A" w:rsidP="000273CA">
      <w:pPr>
        <w:spacing w:line="320" w:lineRule="exact"/>
        <w:jc w:val="both"/>
        <w:rPr>
          <w:rFonts w:ascii="Arial" w:hAnsi="Arial" w:cs="Arial"/>
          <w:sz w:val="20"/>
          <w:szCs w:val="20"/>
        </w:rPr>
      </w:pPr>
      <w:r w:rsidRPr="00180F26">
        <w:rPr>
          <w:rFonts w:ascii="Arial" w:hAnsi="Arial" w:cs="Arial"/>
          <w:sz w:val="20"/>
          <w:szCs w:val="20"/>
        </w:rPr>
        <w:t>………………………………………………………………………………………………………………………………………………………………………………………………………………………………………………………………</w:t>
      </w:r>
    </w:p>
    <w:p w14:paraId="5D2DB963" w14:textId="77777777" w:rsidR="0071017A" w:rsidRPr="00180F26" w:rsidRDefault="0071017A" w:rsidP="000273CA">
      <w:pPr>
        <w:spacing w:line="260" w:lineRule="exact"/>
        <w:jc w:val="both"/>
        <w:rPr>
          <w:rFonts w:ascii="Arial" w:hAnsi="Arial" w:cs="Arial"/>
          <w:sz w:val="20"/>
          <w:szCs w:val="20"/>
        </w:rPr>
      </w:pPr>
    </w:p>
    <w:p w14:paraId="3E2DE268" w14:textId="77777777" w:rsidR="0071017A" w:rsidRPr="00180F26" w:rsidRDefault="0071017A" w:rsidP="000273CA">
      <w:pPr>
        <w:spacing w:line="260" w:lineRule="exact"/>
        <w:jc w:val="both"/>
        <w:rPr>
          <w:rFonts w:ascii="Arial" w:hAnsi="Arial" w:cs="Arial"/>
          <w:sz w:val="20"/>
          <w:szCs w:val="20"/>
        </w:rPr>
      </w:pPr>
      <w:r w:rsidRPr="00180F26">
        <w:rPr>
          <w:rFonts w:ascii="Arial" w:hAnsi="Arial" w:cs="Arial"/>
          <w:sz w:val="20"/>
          <w:szCs w:val="20"/>
        </w:rPr>
        <w:t>Concernant l’élève…………………………………………………………………………………</w:t>
      </w:r>
      <w:proofErr w:type="gramStart"/>
      <w:r w:rsidRPr="00180F26">
        <w:rPr>
          <w:rFonts w:ascii="Arial" w:hAnsi="Arial" w:cs="Arial"/>
          <w:sz w:val="20"/>
          <w:szCs w:val="20"/>
        </w:rPr>
        <w:t>…….</w:t>
      </w:r>
      <w:proofErr w:type="gramEnd"/>
      <w:r w:rsidRPr="00180F26">
        <w:rPr>
          <w:rFonts w:ascii="Arial" w:hAnsi="Arial" w:cs="Arial"/>
          <w:sz w:val="20"/>
          <w:szCs w:val="20"/>
        </w:rPr>
        <w:t>.</w:t>
      </w:r>
    </w:p>
    <w:p w14:paraId="015388A6" w14:textId="77777777" w:rsidR="0071017A" w:rsidRPr="00180F26" w:rsidRDefault="0071017A" w:rsidP="000273CA">
      <w:pPr>
        <w:spacing w:line="260" w:lineRule="exact"/>
        <w:jc w:val="both"/>
        <w:rPr>
          <w:rFonts w:ascii="Arial" w:hAnsi="Arial" w:cs="Arial"/>
          <w:sz w:val="20"/>
          <w:szCs w:val="20"/>
        </w:rPr>
      </w:pPr>
    </w:p>
    <w:p w14:paraId="7CAE0C1D" w14:textId="77777777" w:rsidR="0071017A" w:rsidRPr="00180F26" w:rsidRDefault="0071017A" w:rsidP="000273CA">
      <w:pPr>
        <w:spacing w:line="260" w:lineRule="exact"/>
        <w:jc w:val="both"/>
        <w:rPr>
          <w:rFonts w:ascii="Arial" w:hAnsi="Arial" w:cs="Arial"/>
          <w:sz w:val="20"/>
          <w:szCs w:val="20"/>
        </w:rPr>
      </w:pPr>
      <w:proofErr w:type="gramStart"/>
      <w:r w:rsidRPr="00180F26">
        <w:rPr>
          <w:rFonts w:ascii="Arial" w:hAnsi="Arial" w:cs="Arial"/>
          <w:sz w:val="20"/>
          <w:szCs w:val="20"/>
        </w:rPr>
        <w:t>Né(</w:t>
      </w:r>
      <w:proofErr w:type="gramEnd"/>
      <w:r w:rsidRPr="00180F26">
        <w:rPr>
          <w:rFonts w:ascii="Arial" w:hAnsi="Arial" w:cs="Arial"/>
          <w:sz w:val="20"/>
          <w:szCs w:val="20"/>
        </w:rPr>
        <w:t>e ) le……………………………………………………………………………………………………</w:t>
      </w:r>
    </w:p>
    <w:p w14:paraId="3C139D23" w14:textId="77777777" w:rsidR="0071017A" w:rsidRPr="00180F26" w:rsidRDefault="0071017A" w:rsidP="000273CA">
      <w:pPr>
        <w:spacing w:line="260" w:lineRule="exact"/>
        <w:jc w:val="both"/>
        <w:rPr>
          <w:rFonts w:ascii="Arial" w:hAnsi="Arial" w:cs="Arial"/>
          <w:sz w:val="20"/>
          <w:szCs w:val="20"/>
        </w:rPr>
      </w:pPr>
    </w:p>
    <w:p w14:paraId="57801C9C" w14:textId="77777777" w:rsidR="0071017A" w:rsidRPr="00180F26" w:rsidRDefault="0071017A" w:rsidP="000273CA">
      <w:pPr>
        <w:spacing w:line="260" w:lineRule="exact"/>
        <w:jc w:val="both"/>
        <w:rPr>
          <w:rFonts w:ascii="Arial" w:hAnsi="Arial" w:cs="Arial"/>
          <w:sz w:val="20"/>
          <w:szCs w:val="20"/>
        </w:rPr>
      </w:pPr>
      <w:r w:rsidRPr="00180F26">
        <w:rPr>
          <w:rFonts w:ascii="Arial" w:hAnsi="Arial" w:cs="Arial"/>
          <w:sz w:val="20"/>
          <w:szCs w:val="20"/>
        </w:rPr>
        <w:t>Je soussigné(e ) …………………………………………………………………Directeur/(</w:t>
      </w:r>
      <w:proofErr w:type="spellStart"/>
      <w:r w:rsidRPr="00180F26">
        <w:rPr>
          <w:rFonts w:ascii="Arial" w:hAnsi="Arial" w:cs="Arial"/>
          <w:sz w:val="20"/>
          <w:szCs w:val="20"/>
        </w:rPr>
        <w:t>trice</w:t>
      </w:r>
      <w:proofErr w:type="spellEnd"/>
      <w:r w:rsidRPr="00180F26">
        <w:rPr>
          <w:rFonts w:ascii="Arial" w:hAnsi="Arial" w:cs="Arial"/>
          <w:sz w:val="20"/>
          <w:szCs w:val="20"/>
        </w:rPr>
        <w:t>)</w:t>
      </w:r>
      <w:r w:rsidRPr="00180F26">
        <w:rPr>
          <w:rFonts w:ascii="Arial" w:hAnsi="Arial" w:cs="Arial"/>
          <w:sz w:val="20"/>
          <w:szCs w:val="20"/>
          <w:vertAlign w:val="superscript"/>
        </w:rPr>
        <w:t>1</w:t>
      </w:r>
      <w:r w:rsidRPr="00180F26">
        <w:rPr>
          <w:rFonts w:ascii="Arial" w:hAnsi="Arial" w:cs="Arial"/>
          <w:sz w:val="20"/>
          <w:szCs w:val="20"/>
        </w:rPr>
        <w:t xml:space="preserve"> de l’organisme habilité à délivrer l’annexe à l’attestation d’admission en enseignement spécialisé identifié ci-dessous, atteste que cet(te) élève doit bénéficier d’un enseignement spécialisé adapté aux élèves polyhandicapés, aux élèves avec autisme ou pour élèves aphasiques ou dysphasiques ou avec  handicaps physiques lourds entravant fortement leur autonomie et nécessitant des actes de soins et de nursing importants mais disposant de compétences intellectuelles leur permettant d’accéder aux apprentissages scolaires grâce à des moyens orthopédagogiques très spécifiques.</w:t>
      </w:r>
    </w:p>
    <w:p w14:paraId="68D65ECB" w14:textId="77777777" w:rsidR="0071017A" w:rsidRPr="00180F26" w:rsidRDefault="0071017A" w:rsidP="000273CA">
      <w:pPr>
        <w:spacing w:line="260" w:lineRule="exact"/>
        <w:jc w:val="both"/>
        <w:rPr>
          <w:rFonts w:ascii="Arial" w:hAnsi="Arial" w:cs="Arial"/>
          <w:sz w:val="20"/>
          <w:szCs w:val="20"/>
        </w:rPr>
      </w:pPr>
    </w:p>
    <w:p w14:paraId="02FF6E96" w14:textId="77777777" w:rsidR="0071017A" w:rsidRPr="00180F26" w:rsidRDefault="0071017A" w:rsidP="000273CA">
      <w:pPr>
        <w:spacing w:line="260" w:lineRule="exact"/>
        <w:jc w:val="both"/>
        <w:rPr>
          <w:rFonts w:ascii="Arial" w:hAnsi="Arial" w:cs="Arial"/>
          <w:sz w:val="20"/>
          <w:szCs w:val="20"/>
        </w:rPr>
      </w:pPr>
      <w:r w:rsidRPr="00180F26">
        <w:rPr>
          <w:rFonts w:ascii="Arial" w:hAnsi="Arial" w:cs="Arial"/>
          <w:sz w:val="20"/>
          <w:szCs w:val="20"/>
        </w:rPr>
        <w:t>Fait à…………………………………………</w:t>
      </w:r>
      <w:proofErr w:type="gramStart"/>
      <w:r w:rsidRPr="00180F26">
        <w:rPr>
          <w:rFonts w:ascii="Arial" w:hAnsi="Arial" w:cs="Arial"/>
          <w:sz w:val="20"/>
          <w:szCs w:val="20"/>
        </w:rPr>
        <w:t>…….</w:t>
      </w:r>
      <w:proofErr w:type="gramEnd"/>
      <w:r w:rsidRPr="00180F26">
        <w:rPr>
          <w:rFonts w:ascii="Arial" w:hAnsi="Arial" w:cs="Arial"/>
          <w:sz w:val="20"/>
          <w:szCs w:val="20"/>
        </w:rPr>
        <w:t>., le………………………………………………….</w:t>
      </w:r>
    </w:p>
    <w:p w14:paraId="1C4225FE" w14:textId="77777777" w:rsidR="0071017A" w:rsidRPr="00180F26" w:rsidRDefault="0071017A" w:rsidP="000273CA">
      <w:pPr>
        <w:spacing w:line="260" w:lineRule="exact"/>
        <w:jc w:val="both"/>
        <w:rPr>
          <w:rFonts w:ascii="Arial" w:hAnsi="Arial" w:cs="Arial"/>
          <w:sz w:val="20"/>
          <w:szCs w:val="20"/>
        </w:rPr>
      </w:pPr>
    </w:p>
    <w:p w14:paraId="30B84F47" w14:textId="77777777" w:rsidR="0071017A" w:rsidRPr="00180F26" w:rsidRDefault="0071017A" w:rsidP="000273CA">
      <w:pPr>
        <w:spacing w:line="260" w:lineRule="exact"/>
        <w:jc w:val="both"/>
        <w:rPr>
          <w:rFonts w:ascii="Arial" w:hAnsi="Arial" w:cs="Arial"/>
          <w:sz w:val="20"/>
          <w:szCs w:val="20"/>
        </w:rPr>
      </w:pPr>
    </w:p>
    <w:p w14:paraId="29C624A5" w14:textId="77777777" w:rsidR="0071017A" w:rsidRPr="00180F26" w:rsidRDefault="0071017A" w:rsidP="000273CA">
      <w:pPr>
        <w:spacing w:line="260" w:lineRule="exact"/>
        <w:jc w:val="right"/>
        <w:rPr>
          <w:rFonts w:ascii="Arial" w:hAnsi="Arial" w:cs="Arial"/>
          <w:sz w:val="20"/>
          <w:szCs w:val="20"/>
        </w:rPr>
      </w:pPr>
      <w:r w:rsidRPr="00180F26">
        <w:rPr>
          <w:rFonts w:ascii="Arial" w:hAnsi="Arial" w:cs="Arial"/>
          <w:sz w:val="20"/>
          <w:szCs w:val="20"/>
        </w:rPr>
        <w:t>Signature de la direction</w:t>
      </w:r>
    </w:p>
    <w:p w14:paraId="31789D37" w14:textId="77777777" w:rsidR="0071017A" w:rsidRPr="00180F26" w:rsidRDefault="0071017A" w:rsidP="000273CA">
      <w:pPr>
        <w:spacing w:line="260" w:lineRule="exact"/>
        <w:jc w:val="both"/>
        <w:rPr>
          <w:rFonts w:ascii="Arial" w:hAnsi="Arial" w:cs="Arial"/>
          <w:sz w:val="20"/>
          <w:szCs w:val="20"/>
        </w:rPr>
      </w:pPr>
    </w:p>
    <w:p w14:paraId="7B34278F" w14:textId="77777777" w:rsidR="0071017A" w:rsidRPr="00180F26" w:rsidRDefault="0071017A" w:rsidP="000273CA">
      <w:pPr>
        <w:spacing w:line="260" w:lineRule="exact"/>
        <w:jc w:val="both"/>
        <w:rPr>
          <w:rFonts w:ascii="Arial" w:hAnsi="Arial" w:cs="Arial"/>
          <w:sz w:val="20"/>
          <w:szCs w:val="20"/>
        </w:rPr>
      </w:pPr>
    </w:p>
    <w:p w14:paraId="1ADE9E53" w14:textId="77777777" w:rsidR="0071017A" w:rsidRPr="00180F26" w:rsidRDefault="0071017A" w:rsidP="000273CA">
      <w:pPr>
        <w:spacing w:line="260" w:lineRule="exact"/>
        <w:jc w:val="both"/>
        <w:rPr>
          <w:rFonts w:ascii="Arial" w:hAnsi="Arial" w:cs="Arial"/>
          <w:sz w:val="20"/>
          <w:szCs w:val="20"/>
        </w:rPr>
      </w:pPr>
    </w:p>
    <w:p w14:paraId="696C95EA" w14:textId="77777777" w:rsidR="0071017A" w:rsidRPr="00180F26" w:rsidRDefault="0071017A" w:rsidP="000273CA">
      <w:pPr>
        <w:spacing w:line="260" w:lineRule="exact"/>
        <w:jc w:val="both"/>
        <w:rPr>
          <w:rFonts w:ascii="Arial" w:hAnsi="Arial" w:cs="Arial"/>
          <w:sz w:val="20"/>
          <w:szCs w:val="20"/>
        </w:rPr>
      </w:pPr>
      <w:r w:rsidRPr="00180F26">
        <w:rPr>
          <w:rFonts w:ascii="Arial" w:hAnsi="Arial" w:cs="Arial"/>
          <w:sz w:val="20"/>
          <w:szCs w:val="20"/>
        </w:rPr>
        <w:t xml:space="preserve">Organisme signataire de l’annexe à l’attestation : </w:t>
      </w:r>
    </w:p>
    <w:p w14:paraId="3835A606" w14:textId="77777777" w:rsidR="00241EE0" w:rsidRPr="00180F26" w:rsidRDefault="00241EE0" w:rsidP="000273CA">
      <w:pPr>
        <w:spacing w:line="260" w:lineRule="exact"/>
        <w:jc w:val="both"/>
        <w:rPr>
          <w:rFonts w:ascii="Arial" w:hAnsi="Arial" w:cs="Arial"/>
          <w:sz w:val="20"/>
          <w:szCs w:val="20"/>
        </w:rPr>
      </w:pPr>
    </w:p>
    <w:p w14:paraId="1064F110" w14:textId="611C3AB1" w:rsidR="00241EE0" w:rsidRPr="00180F26" w:rsidRDefault="00241EE0" w:rsidP="000273CA">
      <w:pPr>
        <w:spacing w:line="260" w:lineRule="exact"/>
        <w:jc w:val="both"/>
        <w:rPr>
          <w:rFonts w:ascii="Arial" w:hAnsi="Arial" w:cs="Arial"/>
          <w:sz w:val="20"/>
          <w:szCs w:val="20"/>
        </w:rPr>
      </w:pPr>
      <w:r w:rsidRPr="00180F26">
        <w:rPr>
          <w:rFonts w:ascii="Arial" w:hAnsi="Arial" w:cs="Arial"/>
          <w:sz w:val="20"/>
          <w:szCs w:val="20"/>
        </w:rPr>
        <w:br w:type="page"/>
      </w:r>
    </w:p>
    <w:p w14:paraId="3B015810" w14:textId="61BAC34B" w:rsidR="006E14EA" w:rsidRPr="00180F26" w:rsidRDefault="00D21B15" w:rsidP="00626F26">
      <w:pPr>
        <w:pStyle w:val="Titre7"/>
      </w:pPr>
      <w:bookmarkStart w:id="236" w:name="_Annexe_71_:_1"/>
      <w:bookmarkStart w:id="237" w:name="_Hlk198203478"/>
      <w:bookmarkEnd w:id="236"/>
      <w:r w:rsidRPr="00180F26">
        <w:rPr>
          <w:noProof/>
        </w:rPr>
        <w:lastRenderedPageBreak/>
        <w:drawing>
          <wp:anchor distT="0" distB="0" distL="114300" distR="114300" simplePos="0" relativeHeight="251936256" behindDoc="0" locked="0" layoutInCell="1" allowOverlap="1" wp14:anchorId="583F05D8" wp14:editId="79540ACB">
            <wp:simplePos x="0" y="0"/>
            <wp:positionH relativeFrom="leftMargin">
              <wp:posOffset>6968490</wp:posOffset>
            </wp:positionH>
            <wp:positionV relativeFrom="paragraph">
              <wp:posOffset>7832</wp:posOffset>
            </wp:positionV>
            <wp:extent cx="393155" cy="393155"/>
            <wp:effectExtent l="0" t="0" r="6985" b="6985"/>
            <wp:wrapNone/>
            <wp:docPr id="1002097024" name="Image 1002097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6E14EA" w:rsidRPr="00180F26">
        <w:t xml:space="preserve">Annexe 71 :  </w:t>
      </w:r>
      <w:bookmarkStart w:id="238" w:name="_Hlk194498440"/>
      <w:r w:rsidR="006E14EA" w:rsidRPr="00180F26">
        <w:t>Liste des Centres de Revalidation Fonctionnelle (CRF)</w:t>
      </w:r>
      <w:bookmarkEnd w:id="238"/>
      <w:r w:rsidRPr="00180F26">
        <w:rPr>
          <w:noProof/>
        </w:rPr>
        <w:t xml:space="preserve"> </w:t>
      </w:r>
    </w:p>
    <w:bookmarkEnd w:id="237"/>
    <w:p w14:paraId="3D9C27EB" w14:textId="77777777" w:rsidR="006E14EA" w:rsidRPr="00180F26" w:rsidRDefault="006E14EA" w:rsidP="006E14EA"/>
    <w:tbl>
      <w:tblPr>
        <w:tblW w:w="9639" w:type="dxa"/>
        <w:tblCellMar>
          <w:left w:w="70" w:type="dxa"/>
          <w:right w:w="70" w:type="dxa"/>
        </w:tblCellMar>
        <w:tblLook w:val="04A0" w:firstRow="1" w:lastRow="0" w:firstColumn="1" w:lastColumn="0" w:noHBand="0" w:noVBand="1"/>
      </w:tblPr>
      <w:tblGrid>
        <w:gridCol w:w="966"/>
        <w:gridCol w:w="2001"/>
        <w:gridCol w:w="1264"/>
        <w:gridCol w:w="974"/>
        <w:gridCol w:w="899"/>
        <w:gridCol w:w="1818"/>
        <w:gridCol w:w="1717"/>
      </w:tblGrid>
      <w:tr w:rsidR="006E14EA" w:rsidRPr="00180F26" w14:paraId="121C0AC8" w14:textId="77777777" w:rsidTr="00241EE0">
        <w:trPr>
          <w:trHeight w:val="288"/>
        </w:trPr>
        <w:tc>
          <w:tcPr>
            <w:tcW w:w="951" w:type="dxa"/>
            <w:tcBorders>
              <w:top w:val="single" w:sz="4" w:space="0" w:color="auto"/>
              <w:left w:val="single" w:sz="4" w:space="0" w:color="auto"/>
              <w:bottom w:val="single" w:sz="4" w:space="0" w:color="auto"/>
              <w:right w:val="single" w:sz="4" w:space="0" w:color="auto"/>
            </w:tcBorders>
            <w:shd w:val="clear" w:color="auto" w:fill="E9EEF3"/>
            <w:hideMark/>
          </w:tcPr>
          <w:p w14:paraId="2AB42E80"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Type INAMI</w:t>
            </w:r>
          </w:p>
        </w:tc>
        <w:tc>
          <w:tcPr>
            <w:tcW w:w="1606" w:type="dxa"/>
            <w:tcBorders>
              <w:top w:val="single" w:sz="4" w:space="0" w:color="auto"/>
              <w:left w:val="nil"/>
              <w:bottom w:val="single" w:sz="4" w:space="0" w:color="auto"/>
              <w:right w:val="single" w:sz="4" w:space="0" w:color="auto"/>
            </w:tcBorders>
            <w:shd w:val="clear" w:color="auto" w:fill="E9EEF3"/>
            <w:hideMark/>
          </w:tcPr>
          <w:p w14:paraId="5D68ACF4"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Nom</w:t>
            </w:r>
          </w:p>
        </w:tc>
        <w:tc>
          <w:tcPr>
            <w:tcW w:w="1136" w:type="dxa"/>
            <w:tcBorders>
              <w:top w:val="single" w:sz="4" w:space="0" w:color="auto"/>
              <w:left w:val="nil"/>
              <w:bottom w:val="single" w:sz="4" w:space="0" w:color="auto"/>
              <w:right w:val="single" w:sz="4" w:space="0" w:color="auto"/>
            </w:tcBorders>
            <w:shd w:val="clear" w:color="auto" w:fill="E9EEF3"/>
            <w:hideMark/>
          </w:tcPr>
          <w:p w14:paraId="13BFFF49"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Adresse</w:t>
            </w:r>
          </w:p>
        </w:tc>
        <w:tc>
          <w:tcPr>
            <w:tcW w:w="960" w:type="dxa"/>
            <w:tcBorders>
              <w:top w:val="single" w:sz="4" w:space="0" w:color="auto"/>
              <w:left w:val="nil"/>
              <w:bottom w:val="single" w:sz="4" w:space="0" w:color="auto"/>
              <w:right w:val="single" w:sz="4" w:space="0" w:color="auto"/>
            </w:tcBorders>
            <w:shd w:val="clear" w:color="auto" w:fill="E9EEF3"/>
            <w:hideMark/>
          </w:tcPr>
          <w:p w14:paraId="47B1438C"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Numéro</w:t>
            </w:r>
          </w:p>
        </w:tc>
        <w:tc>
          <w:tcPr>
            <w:tcW w:w="886" w:type="dxa"/>
            <w:tcBorders>
              <w:top w:val="single" w:sz="4" w:space="0" w:color="auto"/>
              <w:left w:val="nil"/>
              <w:bottom w:val="single" w:sz="4" w:space="0" w:color="auto"/>
              <w:right w:val="single" w:sz="4" w:space="0" w:color="auto"/>
            </w:tcBorders>
            <w:shd w:val="clear" w:color="auto" w:fill="E9EEF3"/>
            <w:hideMark/>
          </w:tcPr>
          <w:p w14:paraId="76793C41"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Code postal</w:t>
            </w:r>
          </w:p>
        </w:tc>
        <w:tc>
          <w:tcPr>
            <w:tcW w:w="1714" w:type="dxa"/>
            <w:tcBorders>
              <w:top w:val="single" w:sz="4" w:space="0" w:color="auto"/>
              <w:left w:val="nil"/>
              <w:bottom w:val="single" w:sz="4" w:space="0" w:color="auto"/>
              <w:right w:val="single" w:sz="4" w:space="0" w:color="auto"/>
            </w:tcBorders>
            <w:shd w:val="clear" w:color="auto" w:fill="E9EEF3"/>
            <w:hideMark/>
          </w:tcPr>
          <w:p w14:paraId="2409871F"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Commune</w:t>
            </w:r>
          </w:p>
        </w:tc>
        <w:tc>
          <w:tcPr>
            <w:tcW w:w="1427" w:type="dxa"/>
            <w:tcBorders>
              <w:top w:val="single" w:sz="4" w:space="0" w:color="auto"/>
              <w:left w:val="nil"/>
              <w:bottom w:val="single" w:sz="4" w:space="0" w:color="auto"/>
              <w:right w:val="single" w:sz="4" w:space="0" w:color="auto"/>
            </w:tcBorders>
            <w:shd w:val="clear" w:color="auto" w:fill="E9EEF3"/>
            <w:hideMark/>
          </w:tcPr>
          <w:p w14:paraId="1C916D55" w14:textId="77777777" w:rsidR="006E14EA" w:rsidRPr="00180F26" w:rsidRDefault="006E14EA" w:rsidP="00B352C4">
            <w:pPr>
              <w:rPr>
                <w:rFonts w:eastAsia="Times New Roman" w:cs="Calibri"/>
                <w:b/>
                <w:bCs/>
                <w:sz w:val="18"/>
                <w:szCs w:val="18"/>
                <w:lang w:eastAsia="fr-BE"/>
              </w:rPr>
            </w:pPr>
            <w:r w:rsidRPr="00180F26">
              <w:rPr>
                <w:rFonts w:eastAsia="Times New Roman" w:cs="Calibri"/>
                <w:b/>
                <w:bCs/>
                <w:sz w:val="18"/>
                <w:szCs w:val="18"/>
                <w:lang w:eastAsia="fr-BE"/>
              </w:rPr>
              <w:t xml:space="preserve">Description </w:t>
            </w:r>
          </w:p>
        </w:tc>
      </w:tr>
      <w:tr w:rsidR="006E14EA" w:rsidRPr="00180F26" w14:paraId="0E197CD1" w14:textId="77777777" w:rsidTr="00241EE0">
        <w:trPr>
          <w:trHeight w:val="1496"/>
        </w:trPr>
        <w:tc>
          <w:tcPr>
            <w:tcW w:w="951" w:type="dxa"/>
            <w:tcBorders>
              <w:top w:val="nil"/>
              <w:left w:val="single" w:sz="4" w:space="0" w:color="auto"/>
              <w:bottom w:val="single" w:sz="4" w:space="0" w:color="auto"/>
              <w:right w:val="single" w:sz="4" w:space="0" w:color="auto"/>
            </w:tcBorders>
            <w:shd w:val="clear" w:color="auto" w:fill="auto"/>
            <w:noWrap/>
            <w:hideMark/>
          </w:tcPr>
          <w:p w14:paraId="58D6574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770</w:t>
            </w:r>
          </w:p>
        </w:tc>
        <w:tc>
          <w:tcPr>
            <w:tcW w:w="1606" w:type="dxa"/>
            <w:tcBorders>
              <w:top w:val="nil"/>
              <w:left w:val="nil"/>
              <w:bottom w:val="single" w:sz="4" w:space="0" w:color="auto"/>
              <w:right w:val="single" w:sz="4" w:space="0" w:color="auto"/>
            </w:tcBorders>
            <w:shd w:val="clear" w:color="auto" w:fill="auto"/>
            <w:hideMark/>
          </w:tcPr>
          <w:p w14:paraId="31DEF03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Centre Arthur </w:t>
            </w:r>
            <w:proofErr w:type="spellStart"/>
            <w:r w:rsidRPr="00180F26">
              <w:rPr>
                <w:rFonts w:ascii="Arial" w:eastAsia="Times New Roman" w:hAnsi="Arial" w:cs="Arial"/>
                <w:b/>
                <w:bCs/>
                <w:sz w:val="18"/>
                <w:szCs w:val="18"/>
                <w:lang w:eastAsia="fr-BE"/>
              </w:rPr>
              <w:t>Regniers</w:t>
            </w:r>
            <w:proofErr w:type="spellEnd"/>
            <w:r w:rsidRPr="00180F26">
              <w:rPr>
                <w:rFonts w:ascii="Arial" w:eastAsia="Times New Roman" w:hAnsi="Arial" w:cs="Arial"/>
                <w:b/>
                <w:bCs/>
                <w:sz w:val="18"/>
                <w:szCs w:val="18"/>
                <w:lang w:eastAsia="fr-BE"/>
              </w:rPr>
              <w:t>-Province de Hainaut</w:t>
            </w:r>
          </w:p>
        </w:tc>
        <w:tc>
          <w:tcPr>
            <w:tcW w:w="1136" w:type="dxa"/>
            <w:tcBorders>
              <w:top w:val="nil"/>
              <w:left w:val="nil"/>
              <w:bottom w:val="single" w:sz="4" w:space="0" w:color="auto"/>
              <w:right w:val="single" w:sz="4" w:space="0" w:color="auto"/>
            </w:tcBorders>
            <w:shd w:val="clear" w:color="auto" w:fill="auto"/>
            <w:hideMark/>
          </w:tcPr>
          <w:p w14:paraId="50B3763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Baronne E. Dory - Van De Eynde</w:t>
            </w:r>
          </w:p>
        </w:tc>
        <w:tc>
          <w:tcPr>
            <w:tcW w:w="960" w:type="dxa"/>
            <w:tcBorders>
              <w:top w:val="nil"/>
              <w:left w:val="nil"/>
              <w:bottom w:val="single" w:sz="4" w:space="0" w:color="auto"/>
              <w:right w:val="single" w:sz="4" w:space="0" w:color="auto"/>
            </w:tcBorders>
            <w:shd w:val="clear" w:color="auto" w:fill="auto"/>
            <w:noWrap/>
            <w:hideMark/>
          </w:tcPr>
          <w:p w14:paraId="0FCB8B0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0EA0697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6543</w:t>
            </w:r>
          </w:p>
        </w:tc>
        <w:tc>
          <w:tcPr>
            <w:tcW w:w="1714" w:type="dxa"/>
            <w:tcBorders>
              <w:top w:val="nil"/>
              <w:left w:val="nil"/>
              <w:bottom w:val="single" w:sz="4" w:space="0" w:color="auto"/>
              <w:right w:val="single" w:sz="4" w:space="0" w:color="auto"/>
            </w:tcBorders>
            <w:shd w:val="clear" w:color="auto" w:fill="auto"/>
            <w:noWrap/>
            <w:hideMark/>
          </w:tcPr>
          <w:p w14:paraId="3AFB251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Lobbes </w:t>
            </w:r>
          </w:p>
        </w:tc>
        <w:tc>
          <w:tcPr>
            <w:tcW w:w="1427" w:type="dxa"/>
            <w:tcBorders>
              <w:top w:val="nil"/>
              <w:left w:val="nil"/>
              <w:bottom w:val="single" w:sz="4" w:space="0" w:color="auto"/>
              <w:right w:val="single" w:sz="4" w:space="0" w:color="auto"/>
            </w:tcBorders>
            <w:shd w:val="clear" w:color="auto" w:fill="auto"/>
            <w:hideMark/>
          </w:tcPr>
          <w:p w14:paraId="4FC9DC6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personnes présentant une IMOC (infirmité motrice d’origine cérébrale)</w:t>
            </w:r>
          </w:p>
        </w:tc>
      </w:tr>
      <w:tr w:rsidR="006E14EA" w:rsidRPr="00180F26" w14:paraId="68395A02" w14:textId="77777777" w:rsidTr="00241EE0">
        <w:trPr>
          <w:trHeight w:val="1134"/>
        </w:trPr>
        <w:tc>
          <w:tcPr>
            <w:tcW w:w="951" w:type="dxa"/>
            <w:tcBorders>
              <w:top w:val="nil"/>
              <w:left w:val="single" w:sz="4" w:space="0" w:color="auto"/>
              <w:bottom w:val="single" w:sz="4" w:space="0" w:color="auto"/>
              <w:right w:val="single" w:sz="4" w:space="0" w:color="auto"/>
            </w:tcBorders>
            <w:shd w:val="clear" w:color="auto" w:fill="auto"/>
            <w:noWrap/>
            <w:hideMark/>
          </w:tcPr>
          <w:p w14:paraId="02D61B2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771</w:t>
            </w:r>
          </w:p>
        </w:tc>
        <w:tc>
          <w:tcPr>
            <w:tcW w:w="1606" w:type="dxa"/>
            <w:tcBorders>
              <w:top w:val="nil"/>
              <w:left w:val="nil"/>
              <w:bottom w:val="single" w:sz="4" w:space="0" w:color="auto"/>
              <w:right w:val="single" w:sz="4" w:space="0" w:color="auto"/>
            </w:tcBorders>
            <w:shd w:val="clear" w:color="auto" w:fill="auto"/>
            <w:hideMark/>
          </w:tcPr>
          <w:p w14:paraId="6ADC1D4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Centre Neurologique et de Réadaptation Fonctionnelle</w:t>
            </w:r>
          </w:p>
        </w:tc>
        <w:tc>
          <w:tcPr>
            <w:tcW w:w="1136" w:type="dxa"/>
            <w:tcBorders>
              <w:top w:val="nil"/>
              <w:left w:val="nil"/>
              <w:bottom w:val="single" w:sz="4" w:space="0" w:color="auto"/>
              <w:right w:val="single" w:sz="4" w:space="0" w:color="auto"/>
            </w:tcBorders>
            <w:shd w:val="clear" w:color="auto" w:fill="auto"/>
            <w:hideMark/>
          </w:tcPr>
          <w:p w14:paraId="195C078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Champ des Alouettes </w:t>
            </w:r>
          </w:p>
        </w:tc>
        <w:tc>
          <w:tcPr>
            <w:tcW w:w="960" w:type="dxa"/>
            <w:tcBorders>
              <w:top w:val="nil"/>
              <w:left w:val="nil"/>
              <w:bottom w:val="single" w:sz="4" w:space="0" w:color="auto"/>
              <w:right w:val="single" w:sz="4" w:space="0" w:color="auto"/>
            </w:tcBorders>
            <w:shd w:val="clear" w:color="auto" w:fill="auto"/>
            <w:noWrap/>
            <w:hideMark/>
          </w:tcPr>
          <w:p w14:paraId="7A99DBF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7B98CB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4557</w:t>
            </w:r>
          </w:p>
        </w:tc>
        <w:tc>
          <w:tcPr>
            <w:tcW w:w="1714" w:type="dxa"/>
            <w:tcBorders>
              <w:top w:val="nil"/>
              <w:left w:val="nil"/>
              <w:bottom w:val="single" w:sz="4" w:space="0" w:color="auto"/>
              <w:right w:val="single" w:sz="4" w:space="0" w:color="auto"/>
            </w:tcBorders>
            <w:shd w:val="clear" w:color="auto" w:fill="auto"/>
            <w:noWrap/>
            <w:hideMark/>
          </w:tcPr>
          <w:p w14:paraId="2FB2ABA2"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Fraiture</w:t>
            </w:r>
            <w:proofErr w:type="spellEnd"/>
          </w:p>
        </w:tc>
        <w:tc>
          <w:tcPr>
            <w:tcW w:w="1427" w:type="dxa"/>
            <w:tcBorders>
              <w:top w:val="nil"/>
              <w:left w:val="nil"/>
              <w:bottom w:val="single" w:sz="4" w:space="0" w:color="auto"/>
              <w:right w:val="single" w:sz="4" w:space="0" w:color="auto"/>
            </w:tcBorders>
            <w:shd w:val="clear" w:color="auto" w:fill="auto"/>
            <w:hideMark/>
          </w:tcPr>
          <w:p w14:paraId="746F2DB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Rééducation fonctionnelle des troubles </w:t>
            </w:r>
            <w:proofErr w:type="spellStart"/>
            <w:r w:rsidRPr="00180F26">
              <w:rPr>
                <w:rFonts w:ascii="Arial" w:eastAsia="Times New Roman" w:hAnsi="Arial" w:cs="Arial"/>
                <w:sz w:val="18"/>
                <w:szCs w:val="18"/>
                <w:lang w:eastAsia="fr-BE"/>
              </w:rPr>
              <w:t>neuros</w:t>
            </w:r>
            <w:proofErr w:type="spellEnd"/>
            <w:r w:rsidRPr="00180F26">
              <w:rPr>
                <w:rFonts w:ascii="Arial" w:eastAsia="Times New Roman" w:hAnsi="Arial" w:cs="Arial"/>
                <w:sz w:val="18"/>
                <w:szCs w:val="18"/>
                <w:lang w:eastAsia="fr-BE"/>
              </w:rPr>
              <w:t>-locos-moteurs</w:t>
            </w:r>
          </w:p>
        </w:tc>
      </w:tr>
      <w:tr w:rsidR="006E14EA" w:rsidRPr="00180F26" w14:paraId="10115412" w14:textId="77777777" w:rsidTr="00241EE0">
        <w:trPr>
          <w:trHeight w:val="980"/>
        </w:trPr>
        <w:tc>
          <w:tcPr>
            <w:tcW w:w="951" w:type="dxa"/>
            <w:tcBorders>
              <w:top w:val="nil"/>
              <w:left w:val="single" w:sz="4" w:space="0" w:color="auto"/>
              <w:bottom w:val="single" w:sz="4" w:space="0" w:color="auto"/>
              <w:right w:val="single" w:sz="4" w:space="0" w:color="auto"/>
            </w:tcBorders>
            <w:shd w:val="clear" w:color="auto" w:fill="auto"/>
            <w:noWrap/>
            <w:hideMark/>
          </w:tcPr>
          <w:p w14:paraId="7B3EF63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771</w:t>
            </w:r>
          </w:p>
        </w:tc>
        <w:tc>
          <w:tcPr>
            <w:tcW w:w="1606" w:type="dxa"/>
            <w:tcBorders>
              <w:top w:val="nil"/>
              <w:left w:val="nil"/>
              <w:bottom w:val="single" w:sz="4" w:space="0" w:color="auto"/>
              <w:right w:val="single" w:sz="4" w:space="0" w:color="auto"/>
            </w:tcBorders>
            <w:shd w:val="clear" w:color="auto" w:fill="auto"/>
            <w:hideMark/>
          </w:tcPr>
          <w:p w14:paraId="3979512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Le Ressort</w:t>
            </w:r>
          </w:p>
        </w:tc>
        <w:tc>
          <w:tcPr>
            <w:tcW w:w="1136" w:type="dxa"/>
            <w:tcBorders>
              <w:top w:val="nil"/>
              <w:left w:val="nil"/>
              <w:bottom w:val="single" w:sz="4" w:space="0" w:color="auto"/>
              <w:right w:val="single" w:sz="4" w:space="0" w:color="auto"/>
            </w:tcBorders>
            <w:shd w:val="clear" w:color="auto" w:fill="auto"/>
            <w:hideMark/>
          </w:tcPr>
          <w:p w14:paraId="7E2A709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Marsannay-la-Côte </w:t>
            </w:r>
          </w:p>
        </w:tc>
        <w:tc>
          <w:tcPr>
            <w:tcW w:w="960" w:type="dxa"/>
            <w:tcBorders>
              <w:top w:val="nil"/>
              <w:left w:val="nil"/>
              <w:bottom w:val="single" w:sz="4" w:space="0" w:color="auto"/>
              <w:right w:val="single" w:sz="4" w:space="0" w:color="auto"/>
            </w:tcBorders>
            <w:shd w:val="clear" w:color="auto" w:fill="auto"/>
            <w:noWrap/>
            <w:hideMark/>
          </w:tcPr>
          <w:p w14:paraId="3D2D8E7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w:t>
            </w:r>
          </w:p>
        </w:tc>
        <w:tc>
          <w:tcPr>
            <w:tcW w:w="886" w:type="dxa"/>
            <w:tcBorders>
              <w:top w:val="nil"/>
              <w:left w:val="nil"/>
              <w:bottom w:val="single" w:sz="4" w:space="0" w:color="auto"/>
              <w:right w:val="single" w:sz="4" w:space="0" w:color="auto"/>
            </w:tcBorders>
            <w:shd w:val="clear" w:color="auto" w:fill="auto"/>
            <w:noWrap/>
            <w:hideMark/>
          </w:tcPr>
          <w:p w14:paraId="17BF6E2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5032</w:t>
            </w:r>
          </w:p>
        </w:tc>
        <w:tc>
          <w:tcPr>
            <w:tcW w:w="1714" w:type="dxa"/>
            <w:tcBorders>
              <w:top w:val="nil"/>
              <w:left w:val="nil"/>
              <w:bottom w:val="single" w:sz="4" w:space="0" w:color="auto"/>
              <w:right w:val="single" w:sz="4" w:space="0" w:color="auto"/>
            </w:tcBorders>
            <w:shd w:val="clear" w:color="auto" w:fill="auto"/>
            <w:noWrap/>
            <w:hideMark/>
          </w:tcPr>
          <w:p w14:paraId="25F0CE5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GEMBLOUX</w:t>
            </w:r>
          </w:p>
        </w:tc>
        <w:tc>
          <w:tcPr>
            <w:tcW w:w="1427" w:type="dxa"/>
            <w:tcBorders>
              <w:top w:val="nil"/>
              <w:left w:val="nil"/>
              <w:bottom w:val="single" w:sz="4" w:space="0" w:color="auto"/>
              <w:right w:val="single" w:sz="4" w:space="0" w:color="auto"/>
            </w:tcBorders>
            <w:shd w:val="clear" w:color="auto" w:fill="auto"/>
            <w:hideMark/>
          </w:tcPr>
          <w:p w14:paraId="2228BE1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Rééducation fonctionnelle des troubles </w:t>
            </w:r>
            <w:proofErr w:type="spellStart"/>
            <w:r w:rsidRPr="00180F26">
              <w:rPr>
                <w:rFonts w:ascii="Arial" w:eastAsia="Times New Roman" w:hAnsi="Arial" w:cs="Arial"/>
                <w:sz w:val="18"/>
                <w:szCs w:val="18"/>
                <w:lang w:eastAsia="fr-BE"/>
              </w:rPr>
              <w:t>neuros</w:t>
            </w:r>
            <w:proofErr w:type="spellEnd"/>
            <w:r w:rsidRPr="00180F26">
              <w:rPr>
                <w:rFonts w:ascii="Arial" w:eastAsia="Times New Roman" w:hAnsi="Arial" w:cs="Arial"/>
                <w:sz w:val="18"/>
                <w:szCs w:val="18"/>
                <w:lang w:eastAsia="fr-BE"/>
              </w:rPr>
              <w:t>-locos-moteurs</w:t>
            </w:r>
          </w:p>
        </w:tc>
      </w:tr>
      <w:tr w:rsidR="006E14EA" w:rsidRPr="00180F26" w14:paraId="170480B5"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3D2F69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4F4B576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L'Ancre</w:t>
            </w:r>
          </w:p>
        </w:tc>
        <w:tc>
          <w:tcPr>
            <w:tcW w:w="1136" w:type="dxa"/>
            <w:tcBorders>
              <w:top w:val="nil"/>
              <w:left w:val="nil"/>
              <w:bottom w:val="single" w:sz="4" w:space="0" w:color="auto"/>
              <w:right w:val="single" w:sz="4" w:space="0" w:color="auto"/>
            </w:tcBorders>
            <w:shd w:val="clear" w:color="auto" w:fill="auto"/>
            <w:hideMark/>
          </w:tcPr>
          <w:p w14:paraId="1864BBA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Roi Albert </w:t>
            </w:r>
          </w:p>
        </w:tc>
        <w:tc>
          <w:tcPr>
            <w:tcW w:w="960" w:type="dxa"/>
            <w:tcBorders>
              <w:top w:val="nil"/>
              <w:left w:val="nil"/>
              <w:bottom w:val="single" w:sz="4" w:space="0" w:color="auto"/>
              <w:right w:val="single" w:sz="4" w:space="0" w:color="auto"/>
            </w:tcBorders>
            <w:shd w:val="clear" w:color="auto" w:fill="auto"/>
            <w:noWrap/>
            <w:hideMark/>
          </w:tcPr>
          <w:p w14:paraId="6B7F8FB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235</w:t>
            </w:r>
          </w:p>
        </w:tc>
        <w:tc>
          <w:tcPr>
            <w:tcW w:w="886" w:type="dxa"/>
            <w:tcBorders>
              <w:top w:val="nil"/>
              <w:left w:val="nil"/>
              <w:bottom w:val="single" w:sz="4" w:space="0" w:color="auto"/>
              <w:right w:val="single" w:sz="4" w:space="0" w:color="auto"/>
            </w:tcBorders>
            <w:shd w:val="clear" w:color="auto" w:fill="auto"/>
            <w:noWrap/>
            <w:hideMark/>
          </w:tcPr>
          <w:p w14:paraId="17BA4DF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4680</w:t>
            </w:r>
          </w:p>
        </w:tc>
        <w:tc>
          <w:tcPr>
            <w:tcW w:w="1714" w:type="dxa"/>
            <w:tcBorders>
              <w:top w:val="nil"/>
              <w:left w:val="nil"/>
              <w:bottom w:val="single" w:sz="4" w:space="0" w:color="auto"/>
              <w:right w:val="single" w:sz="4" w:space="0" w:color="auto"/>
            </w:tcBorders>
            <w:shd w:val="clear" w:color="auto" w:fill="auto"/>
            <w:noWrap/>
            <w:hideMark/>
          </w:tcPr>
          <w:p w14:paraId="614D731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OUPEYE</w:t>
            </w:r>
          </w:p>
        </w:tc>
        <w:tc>
          <w:tcPr>
            <w:tcW w:w="1427" w:type="dxa"/>
            <w:tcBorders>
              <w:top w:val="nil"/>
              <w:left w:val="nil"/>
              <w:bottom w:val="single" w:sz="4" w:space="0" w:color="auto"/>
              <w:right w:val="single" w:sz="4" w:space="0" w:color="auto"/>
            </w:tcBorders>
            <w:shd w:val="clear" w:color="auto" w:fill="auto"/>
            <w:hideMark/>
          </w:tcPr>
          <w:p w14:paraId="73441C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5D9ED78F"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22CA6F4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4B1ADFB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Traversière</w:t>
            </w:r>
          </w:p>
        </w:tc>
        <w:tc>
          <w:tcPr>
            <w:tcW w:w="1136" w:type="dxa"/>
            <w:tcBorders>
              <w:top w:val="nil"/>
              <w:left w:val="nil"/>
              <w:bottom w:val="single" w:sz="4" w:space="0" w:color="auto"/>
              <w:right w:val="single" w:sz="4" w:space="0" w:color="auto"/>
            </w:tcBorders>
            <w:shd w:val="clear" w:color="auto" w:fill="auto"/>
            <w:hideMark/>
          </w:tcPr>
          <w:p w14:paraId="6106284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Georges </w:t>
            </w:r>
            <w:proofErr w:type="spellStart"/>
            <w:r w:rsidRPr="00180F26">
              <w:rPr>
                <w:rFonts w:ascii="Arial" w:eastAsia="Times New Roman" w:hAnsi="Arial" w:cs="Arial"/>
                <w:sz w:val="18"/>
                <w:szCs w:val="18"/>
                <w:lang w:eastAsia="fr-BE"/>
              </w:rPr>
              <w:t>Williame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44451F9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27</w:t>
            </w:r>
          </w:p>
        </w:tc>
        <w:tc>
          <w:tcPr>
            <w:tcW w:w="886" w:type="dxa"/>
            <w:tcBorders>
              <w:top w:val="nil"/>
              <w:left w:val="nil"/>
              <w:bottom w:val="single" w:sz="4" w:space="0" w:color="auto"/>
              <w:right w:val="single" w:sz="4" w:space="0" w:color="auto"/>
            </w:tcBorders>
            <w:shd w:val="clear" w:color="auto" w:fill="auto"/>
            <w:noWrap/>
            <w:hideMark/>
          </w:tcPr>
          <w:p w14:paraId="2AD9A2D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1400</w:t>
            </w:r>
          </w:p>
        </w:tc>
        <w:tc>
          <w:tcPr>
            <w:tcW w:w="1714" w:type="dxa"/>
            <w:tcBorders>
              <w:top w:val="nil"/>
              <w:left w:val="nil"/>
              <w:bottom w:val="single" w:sz="4" w:space="0" w:color="auto"/>
              <w:right w:val="single" w:sz="4" w:space="0" w:color="auto"/>
            </w:tcBorders>
            <w:shd w:val="clear" w:color="auto" w:fill="auto"/>
            <w:noWrap/>
            <w:hideMark/>
          </w:tcPr>
          <w:p w14:paraId="7A4A15A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NIVELLES</w:t>
            </w:r>
          </w:p>
        </w:tc>
        <w:tc>
          <w:tcPr>
            <w:tcW w:w="1427" w:type="dxa"/>
            <w:tcBorders>
              <w:top w:val="nil"/>
              <w:left w:val="nil"/>
              <w:bottom w:val="single" w:sz="4" w:space="0" w:color="auto"/>
              <w:right w:val="single" w:sz="4" w:space="0" w:color="auto"/>
            </w:tcBorders>
            <w:shd w:val="clear" w:color="auto" w:fill="auto"/>
            <w:hideMark/>
          </w:tcPr>
          <w:p w14:paraId="072CD2C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2700D614" w14:textId="77777777" w:rsidTr="00241EE0">
        <w:trPr>
          <w:trHeight w:val="1228"/>
        </w:trPr>
        <w:tc>
          <w:tcPr>
            <w:tcW w:w="951" w:type="dxa"/>
            <w:tcBorders>
              <w:top w:val="nil"/>
              <w:left w:val="single" w:sz="4" w:space="0" w:color="auto"/>
              <w:bottom w:val="single" w:sz="4" w:space="0" w:color="auto"/>
              <w:right w:val="single" w:sz="4" w:space="0" w:color="auto"/>
            </w:tcBorders>
            <w:shd w:val="clear" w:color="auto" w:fill="auto"/>
            <w:noWrap/>
            <w:hideMark/>
          </w:tcPr>
          <w:p w14:paraId="31C07CC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4080242E"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Rééducation Psycho-sociale "Laurent Marechal", Site Centre Hospitalier Régional</w:t>
            </w:r>
          </w:p>
        </w:tc>
        <w:tc>
          <w:tcPr>
            <w:tcW w:w="1136" w:type="dxa"/>
            <w:tcBorders>
              <w:top w:val="nil"/>
              <w:left w:val="nil"/>
              <w:bottom w:val="single" w:sz="4" w:space="0" w:color="auto"/>
              <w:right w:val="single" w:sz="4" w:space="0" w:color="auto"/>
            </w:tcBorders>
            <w:shd w:val="clear" w:color="auto" w:fill="auto"/>
            <w:hideMark/>
          </w:tcPr>
          <w:p w14:paraId="0EF8C78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de Fécamp </w:t>
            </w:r>
          </w:p>
        </w:tc>
        <w:tc>
          <w:tcPr>
            <w:tcW w:w="960" w:type="dxa"/>
            <w:tcBorders>
              <w:top w:val="nil"/>
              <w:left w:val="nil"/>
              <w:bottom w:val="single" w:sz="4" w:space="0" w:color="auto"/>
              <w:right w:val="single" w:sz="4" w:space="0" w:color="auto"/>
            </w:tcBorders>
            <w:shd w:val="clear" w:color="auto" w:fill="auto"/>
            <w:noWrap/>
            <w:hideMark/>
          </w:tcPr>
          <w:p w14:paraId="790BAFE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49</w:t>
            </w:r>
          </w:p>
        </w:tc>
        <w:tc>
          <w:tcPr>
            <w:tcW w:w="886" w:type="dxa"/>
            <w:tcBorders>
              <w:top w:val="nil"/>
              <w:left w:val="nil"/>
              <w:bottom w:val="single" w:sz="4" w:space="0" w:color="auto"/>
              <w:right w:val="single" w:sz="4" w:space="0" w:color="auto"/>
            </w:tcBorders>
            <w:shd w:val="clear" w:color="auto" w:fill="auto"/>
            <w:noWrap/>
            <w:hideMark/>
          </w:tcPr>
          <w:p w14:paraId="506828A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7700</w:t>
            </w:r>
          </w:p>
        </w:tc>
        <w:tc>
          <w:tcPr>
            <w:tcW w:w="1714" w:type="dxa"/>
            <w:tcBorders>
              <w:top w:val="nil"/>
              <w:left w:val="nil"/>
              <w:bottom w:val="single" w:sz="4" w:space="0" w:color="auto"/>
              <w:right w:val="single" w:sz="4" w:space="0" w:color="auto"/>
            </w:tcBorders>
            <w:shd w:val="clear" w:color="auto" w:fill="auto"/>
            <w:noWrap/>
            <w:hideMark/>
          </w:tcPr>
          <w:p w14:paraId="46EC72B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MOUSCRON</w:t>
            </w:r>
          </w:p>
        </w:tc>
        <w:tc>
          <w:tcPr>
            <w:tcW w:w="1427" w:type="dxa"/>
            <w:tcBorders>
              <w:top w:val="nil"/>
              <w:left w:val="nil"/>
              <w:bottom w:val="single" w:sz="4" w:space="0" w:color="auto"/>
              <w:right w:val="single" w:sz="4" w:space="0" w:color="auto"/>
            </w:tcBorders>
            <w:shd w:val="clear" w:color="auto" w:fill="auto"/>
            <w:hideMark/>
          </w:tcPr>
          <w:p w14:paraId="77F9034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629AEDCE"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662171C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2C1738E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L'Intervalle</w:t>
            </w:r>
          </w:p>
        </w:tc>
        <w:tc>
          <w:tcPr>
            <w:tcW w:w="1136" w:type="dxa"/>
            <w:tcBorders>
              <w:top w:val="nil"/>
              <w:left w:val="nil"/>
              <w:bottom w:val="single" w:sz="4" w:space="0" w:color="auto"/>
              <w:right w:val="single" w:sz="4" w:space="0" w:color="auto"/>
            </w:tcBorders>
            <w:shd w:val="clear" w:color="auto" w:fill="auto"/>
            <w:hideMark/>
          </w:tcPr>
          <w:p w14:paraId="11EE228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Chaussée de Brunehault</w:t>
            </w:r>
          </w:p>
        </w:tc>
        <w:tc>
          <w:tcPr>
            <w:tcW w:w="960" w:type="dxa"/>
            <w:tcBorders>
              <w:top w:val="nil"/>
              <w:left w:val="nil"/>
              <w:bottom w:val="single" w:sz="4" w:space="0" w:color="auto"/>
              <w:right w:val="single" w:sz="4" w:space="0" w:color="auto"/>
            </w:tcBorders>
            <w:shd w:val="clear" w:color="auto" w:fill="auto"/>
            <w:noWrap/>
            <w:hideMark/>
          </w:tcPr>
          <w:p w14:paraId="77AF422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268</w:t>
            </w:r>
          </w:p>
        </w:tc>
        <w:tc>
          <w:tcPr>
            <w:tcW w:w="886" w:type="dxa"/>
            <w:tcBorders>
              <w:top w:val="nil"/>
              <w:left w:val="nil"/>
              <w:bottom w:val="single" w:sz="4" w:space="0" w:color="auto"/>
              <w:right w:val="single" w:sz="4" w:space="0" w:color="auto"/>
            </w:tcBorders>
            <w:shd w:val="clear" w:color="auto" w:fill="auto"/>
            <w:noWrap/>
            <w:hideMark/>
          </w:tcPr>
          <w:p w14:paraId="198992F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4DD885AB"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Vottem</w:t>
            </w:r>
            <w:proofErr w:type="spellEnd"/>
          </w:p>
        </w:tc>
        <w:tc>
          <w:tcPr>
            <w:tcW w:w="1427" w:type="dxa"/>
            <w:tcBorders>
              <w:top w:val="nil"/>
              <w:left w:val="nil"/>
              <w:bottom w:val="single" w:sz="4" w:space="0" w:color="auto"/>
              <w:right w:val="single" w:sz="4" w:space="0" w:color="auto"/>
            </w:tcBorders>
            <w:shd w:val="clear" w:color="auto" w:fill="auto"/>
            <w:hideMark/>
          </w:tcPr>
          <w:p w14:paraId="068CCCD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794EB995"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6CA1DD4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8B3377A"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A.S.B.L. Club </w:t>
            </w:r>
            <w:proofErr w:type="spellStart"/>
            <w:r w:rsidRPr="00180F26">
              <w:rPr>
                <w:rFonts w:ascii="Arial" w:eastAsia="Times New Roman" w:hAnsi="Arial" w:cs="Arial"/>
                <w:b/>
                <w:bCs/>
                <w:sz w:val="18"/>
                <w:szCs w:val="18"/>
                <w:lang w:eastAsia="fr-BE"/>
              </w:rPr>
              <w:t>Andre</w:t>
            </w:r>
            <w:proofErr w:type="spellEnd"/>
            <w:r w:rsidRPr="00180F26">
              <w:rPr>
                <w:rFonts w:ascii="Arial" w:eastAsia="Times New Roman" w:hAnsi="Arial" w:cs="Arial"/>
                <w:b/>
                <w:bCs/>
                <w:sz w:val="18"/>
                <w:szCs w:val="18"/>
                <w:lang w:eastAsia="fr-BE"/>
              </w:rPr>
              <w:t xml:space="preserve"> </w:t>
            </w:r>
            <w:proofErr w:type="spellStart"/>
            <w:r w:rsidRPr="00180F26">
              <w:rPr>
                <w:rFonts w:ascii="Arial" w:eastAsia="Times New Roman" w:hAnsi="Arial" w:cs="Arial"/>
                <w:b/>
                <w:bCs/>
                <w:sz w:val="18"/>
                <w:szCs w:val="18"/>
                <w:lang w:eastAsia="fr-BE"/>
              </w:rPr>
              <w:t>Baillon</w:t>
            </w:r>
            <w:proofErr w:type="spellEnd"/>
          </w:p>
        </w:tc>
        <w:tc>
          <w:tcPr>
            <w:tcW w:w="1136" w:type="dxa"/>
            <w:tcBorders>
              <w:top w:val="nil"/>
              <w:left w:val="nil"/>
              <w:bottom w:val="single" w:sz="4" w:space="0" w:color="auto"/>
              <w:right w:val="single" w:sz="4" w:space="0" w:color="auto"/>
            </w:tcBorders>
            <w:shd w:val="clear" w:color="auto" w:fill="auto"/>
            <w:hideMark/>
          </w:tcPr>
          <w:p w14:paraId="2E6403D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Avenue de l'Observatoire</w:t>
            </w:r>
          </w:p>
        </w:tc>
        <w:tc>
          <w:tcPr>
            <w:tcW w:w="960" w:type="dxa"/>
            <w:tcBorders>
              <w:top w:val="nil"/>
              <w:left w:val="nil"/>
              <w:bottom w:val="single" w:sz="4" w:space="0" w:color="auto"/>
              <w:right w:val="single" w:sz="4" w:space="0" w:color="auto"/>
            </w:tcBorders>
            <w:shd w:val="clear" w:color="auto" w:fill="auto"/>
            <w:noWrap/>
            <w:hideMark/>
          </w:tcPr>
          <w:p w14:paraId="4DF3EB4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20</w:t>
            </w:r>
          </w:p>
        </w:tc>
        <w:tc>
          <w:tcPr>
            <w:tcW w:w="886" w:type="dxa"/>
            <w:tcBorders>
              <w:top w:val="nil"/>
              <w:left w:val="nil"/>
              <w:bottom w:val="single" w:sz="4" w:space="0" w:color="auto"/>
              <w:right w:val="single" w:sz="4" w:space="0" w:color="auto"/>
            </w:tcBorders>
            <w:shd w:val="clear" w:color="auto" w:fill="auto"/>
            <w:noWrap/>
            <w:hideMark/>
          </w:tcPr>
          <w:p w14:paraId="2195E80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0EF2F0D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190F41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6D71A193"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C327D0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7F3E8D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C.R.F. "LE SABLIER" à EBEN-EMAEL (AIGS)</w:t>
            </w:r>
          </w:p>
        </w:tc>
        <w:tc>
          <w:tcPr>
            <w:tcW w:w="1136" w:type="dxa"/>
            <w:tcBorders>
              <w:top w:val="nil"/>
              <w:left w:val="nil"/>
              <w:bottom w:val="single" w:sz="4" w:space="0" w:color="auto"/>
              <w:right w:val="single" w:sz="4" w:space="0" w:color="auto"/>
            </w:tcBorders>
            <w:shd w:val="clear" w:color="auto" w:fill="auto"/>
            <w:hideMark/>
          </w:tcPr>
          <w:p w14:paraId="03382B6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Vert-</w:t>
            </w:r>
            <w:proofErr w:type="spellStart"/>
            <w:r w:rsidRPr="00180F26">
              <w:rPr>
                <w:rFonts w:ascii="Arial" w:eastAsia="Times New Roman" w:hAnsi="Arial" w:cs="Arial"/>
                <w:sz w:val="18"/>
                <w:szCs w:val="18"/>
                <w:lang w:eastAsia="fr-BE"/>
              </w:rPr>
              <w:t>Vinâve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1CE65AE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4C39F7C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66E39669"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Vottem</w:t>
            </w:r>
            <w:proofErr w:type="spellEnd"/>
          </w:p>
        </w:tc>
        <w:tc>
          <w:tcPr>
            <w:tcW w:w="1427" w:type="dxa"/>
            <w:tcBorders>
              <w:top w:val="nil"/>
              <w:left w:val="nil"/>
              <w:bottom w:val="single" w:sz="4" w:space="0" w:color="auto"/>
              <w:right w:val="single" w:sz="4" w:space="0" w:color="auto"/>
            </w:tcBorders>
            <w:shd w:val="clear" w:color="auto" w:fill="auto"/>
            <w:hideMark/>
          </w:tcPr>
          <w:p w14:paraId="440E236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0FA30C51"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3B507F3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A2D095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Le Cap - ALTER EGAUX</w:t>
            </w:r>
          </w:p>
        </w:tc>
        <w:tc>
          <w:tcPr>
            <w:tcW w:w="1136" w:type="dxa"/>
            <w:tcBorders>
              <w:top w:val="nil"/>
              <w:left w:val="nil"/>
              <w:bottom w:val="single" w:sz="4" w:space="0" w:color="auto"/>
              <w:right w:val="single" w:sz="4" w:space="0" w:color="auto"/>
            </w:tcBorders>
            <w:shd w:val="clear" w:color="auto" w:fill="auto"/>
            <w:hideMark/>
          </w:tcPr>
          <w:p w14:paraId="4CCD315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w:t>
            </w:r>
            <w:proofErr w:type="gramStart"/>
            <w:r w:rsidRPr="00180F26">
              <w:rPr>
                <w:rFonts w:ascii="Arial" w:eastAsia="Times New Roman" w:hAnsi="Arial" w:cs="Arial"/>
                <w:sz w:val="18"/>
                <w:szCs w:val="18"/>
                <w:lang w:eastAsia="fr-BE"/>
              </w:rPr>
              <w:t>des  Fossés</w:t>
            </w:r>
            <w:proofErr w:type="gram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76E9C5E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015AABE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0E80929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7585232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26F86E70"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7D1C39A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3EDC4DF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C.R.F. "LE MAILLET" à BEYNE-HEUSAY (AIGS)</w:t>
            </w:r>
          </w:p>
        </w:tc>
        <w:tc>
          <w:tcPr>
            <w:tcW w:w="1136" w:type="dxa"/>
            <w:tcBorders>
              <w:top w:val="nil"/>
              <w:left w:val="nil"/>
              <w:bottom w:val="single" w:sz="4" w:space="0" w:color="auto"/>
              <w:right w:val="single" w:sz="4" w:space="0" w:color="auto"/>
            </w:tcBorders>
            <w:shd w:val="clear" w:color="auto" w:fill="auto"/>
            <w:hideMark/>
          </w:tcPr>
          <w:p w14:paraId="24A7496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Vert-</w:t>
            </w:r>
            <w:proofErr w:type="spellStart"/>
            <w:r w:rsidRPr="00180F26">
              <w:rPr>
                <w:rFonts w:ascii="Arial" w:eastAsia="Times New Roman" w:hAnsi="Arial" w:cs="Arial"/>
                <w:sz w:val="18"/>
                <w:szCs w:val="18"/>
                <w:lang w:eastAsia="fr-BE"/>
              </w:rPr>
              <w:t>Vinâve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40B7E45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69C0857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19CE3E71"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Vottem</w:t>
            </w:r>
            <w:proofErr w:type="spellEnd"/>
          </w:p>
        </w:tc>
        <w:tc>
          <w:tcPr>
            <w:tcW w:w="1427" w:type="dxa"/>
            <w:tcBorders>
              <w:top w:val="nil"/>
              <w:left w:val="nil"/>
              <w:bottom w:val="single" w:sz="4" w:space="0" w:color="auto"/>
              <w:right w:val="single" w:sz="4" w:space="0" w:color="auto"/>
            </w:tcBorders>
            <w:shd w:val="clear" w:color="auto" w:fill="auto"/>
            <w:hideMark/>
          </w:tcPr>
          <w:p w14:paraId="183E3EB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0302FD15"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23B1798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6A8F3A41"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Fabrique du pré - Centre psychothérapeutique de jour</w:t>
            </w:r>
          </w:p>
        </w:tc>
        <w:tc>
          <w:tcPr>
            <w:tcW w:w="1136" w:type="dxa"/>
            <w:tcBorders>
              <w:top w:val="nil"/>
              <w:left w:val="nil"/>
              <w:bottom w:val="single" w:sz="4" w:space="0" w:color="auto"/>
              <w:right w:val="single" w:sz="4" w:space="0" w:color="auto"/>
            </w:tcBorders>
            <w:shd w:val="clear" w:color="auto" w:fill="auto"/>
            <w:hideMark/>
          </w:tcPr>
          <w:p w14:paraId="13BABB2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Georges </w:t>
            </w:r>
            <w:proofErr w:type="spellStart"/>
            <w:r w:rsidRPr="00180F26">
              <w:rPr>
                <w:rFonts w:ascii="Arial" w:eastAsia="Times New Roman" w:hAnsi="Arial" w:cs="Arial"/>
                <w:sz w:val="18"/>
                <w:szCs w:val="18"/>
                <w:lang w:eastAsia="fr-BE"/>
              </w:rPr>
              <w:t>Williame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7DA9FA4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26</w:t>
            </w:r>
          </w:p>
        </w:tc>
        <w:tc>
          <w:tcPr>
            <w:tcW w:w="886" w:type="dxa"/>
            <w:tcBorders>
              <w:top w:val="nil"/>
              <w:left w:val="nil"/>
              <w:bottom w:val="single" w:sz="4" w:space="0" w:color="auto"/>
              <w:right w:val="single" w:sz="4" w:space="0" w:color="auto"/>
            </w:tcBorders>
            <w:shd w:val="clear" w:color="auto" w:fill="auto"/>
            <w:noWrap/>
            <w:hideMark/>
          </w:tcPr>
          <w:p w14:paraId="7CF3DB2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1400</w:t>
            </w:r>
          </w:p>
        </w:tc>
        <w:tc>
          <w:tcPr>
            <w:tcW w:w="1714" w:type="dxa"/>
            <w:tcBorders>
              <w:top w:val="nil"/>
              <w:left w:val="nil"/>
              <w:bottom w:val="single" w:sz="4" w:space="0" w:color="auto"/>
              <w:right w:val="single" w:sz="4" w:space="0" w:color="auto"/>
            </w:tcBorders>
            <w:shd w:val="clear" w:color="auto" w:fill="auto"/>
            <w:noWrap/>
            <w:hideMark/>
          </w:tcPr>
          <w:p w14:paraId="322B1AC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NIVELLES</w:t>
            </w:r>
          </w:p>
        </w:tc>
        <w:tc>
          <w:tcPr>
            <w:tcW w:w="1427" w:type="dxa"/>
            <w:tcBorders>
              <w:top w:val="nil"/>
              <w:left w:val="nil"/>
              <w:bottom w:val="single" w:sz="4" w:space="0" w:color="auto"/>
              <w:right w:val="single" w:sz="4" w:space="0" w:color="auto"/>
            </w:tcBorders>
            <w:shd w:val="clear" w:color="auto" w:fill="auto"/>
            <w:hideMark/>
          </w:tcPr>
          <w:p w14:paraId="3AAFBD6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64789247"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24B3B31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CEB715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ASBL - CRF La Charnière</w:t>
            </w:r>
          </w:p>
        </w:tc>
        <w:tc>
          <w:tcPr>
            <w:tcW w:w="1136" w:type="dxa"/>
            <w:tcBorders>
              <w:top w:val="nil"/>
              <w:left w:val="nil"/>
              <w:bottom w:val="single" w:sz="4" w:space="0" w:color="auto"/>
              <w:right w:val="single" w:sz="4" w:space="0" w:color="auto"/>
            </w:tcBorders>
            <w:shd w:val="clear" w:color="auto" w:fill="auto"/>
            <w:hideMark/>
          </w:tcPr>
          <w:p w14:paraId="0F683FF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Julien </w:t>
            </w:r>
            <w:proofErr w:type="spellStart"/>
            <w:r w:rsidRPr="00180F26">
              <w:rPr>
                <w:rFonts w:ascii="Arial" w:eastAsia="Times New Roman" w:hAnsi="Arial" w:cs="Arial"/>
                <w:sz w:val="18"/>
                <w:szCs w:val="18"/>
                <w:lang w:eastAsia="fr-BE"/>
              </w:rPr>
              <w:t>Colson</w:t>
            </w:r>
            <w:proofErr w:type="spellEnd"/>
          </w:p>
        </w:tc>
        <w:tc>
          <w:tcPr>
            <w:tcW w:w="960" w:type="dxa"/>
            <w:tcBorders>
              <w:top w:val="nil"/>
              <w:left w:val="nil"/>
              <w:bottom w:val="single" w:sz="4" w:space="0" w:color="auto"/>
              <w:right w:val="single" w:sz="4" w:space="0" w:color="auto"/>
            </w:tcBorders>
            <w:shd w:val="clear" w:color="auto" w:fill="auto"/>
            <w:noWrap/>
            <w:hideMark/>
          </w:tcPr>
          <w:p w14:paraId="2D69EDD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34</w:t>
            </w:r>
          </w:p>
        </w:tc>
        <w:tc>
          <w:tcPr>
            <w:tcW w:w="886" w:type="dxa"/>
            <w:tcBorders>
              <w:top w:val="nil"/>
              <w:left w:val="nil"/>
              <w:bottom w:val="single" w:sz="4" w:space="0" w:color="auto"/>
              <w:right w:val="single" w:sz="4" w:space="0" w:color="auto"/>
            </w:tcBorders>
            <w:shd w:val="clear" w:color="auto" w:fill="auto"/>
            <w:noWrap/>
            <w:hideMark/>
          </w:tcPr>
          <w:p w14:paraId="53D75E6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084C64F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75CA144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0C884F76"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090875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43A4A40A"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IMPULSO</w:t>
            </w:r>
          </w:p>
        </w:tc>
        <w:tc>
          <w:tcPr>
            <w:tcW w:w="1136" w:type="dxa"/>
            <w:tcBorders>
              <w:top w:val="nil"/>
              <w:left w:val="nil"/>
              <w:bottom w:val="single" w:sz="4" w:space="0" w:color="auto"/>
              <w:right w:val="single" w:sz="4" w:space="0" w:color="auto"/>
            </w:tcBorders>
            <w:shd w:val="clear" w:color="auto" w:fill="auto"/>
            <w:hideMark/>
          </w:tcPr>
          <w:p w14:paraId="1E35FD8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Avenue de la Joyeuse Entrée</w:t>
            </w:r>
          </w:p>
        </w:tc>
        <w:tc>
          <w:tcPr>
            <w:tcW w:w="960" w:type="dxa"/>
            <w:tcBorders>
              <w:top w:val="nil"/>
              <w:left w:val="nil"/>
              <w:bottom w:val="single" w:sz="4" w:space="0" w:color="auto"/>
              <w:right w:val="single" w:sz="4" w:space="0" w:color="auto"/>
            </w:tcBorders>
            <w:shd w:val="clear" w:color="auto" w:fill="auto"/>
            <w:noWrap/>
            <w:hideMark/>
          </w:tcPr>
          <w:p w14:paraId="184B3C6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84-86</w:t>
            </w:r>
          </w:p>
        </w:tc>
        <w:tc>
          <w:tcPr>
            <w:tcW w:w="886" w:type="dxa"/>
            <w:tcBorders>
              <w:top w:val="nil"/>
              <w:left w:val="nil"/>
              <w:bottom w:val="single" w:sz="4" w:space="0" w:color="auto"/>
              <w:right w:val="single" w:sz="4" w:space="0" w:color="auto"/>
            </w:tcBorders>
            <w:shd w:val="clear" w:color="auto" w:fill="auto"/>
            <w:noWrap/>
            <w:hideMark/>
          </w:tcPr>
          <w:p w14:paraId="1959A6B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1F5CBBA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4396D57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646D78B5"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645D26C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lastRenderedPageBreak/>
              <w:t>772</w:t>
            </w:r>
          </w:p>
        </w:tc>
        <w:tc>
          <w:tcPr>
            <w:tcW w:w="1606" w:type="dxa"/>
            <w:tcBorders>
              <w:top w:val="nil"/>
              <w:left w:val="nil"/>
              <w:bottom w:val="single" w:sz="4" w:space="0" w:color="auto"/>
              <w:right w:val="single" w:sz="4" w:space="0" w:color="auto"/>
            </w:tcBorders>
            <w:shd w:val="clear" w:color="auto" w:fill="auto"/>
            <w:hideMark/>
          </w:tcPr>
          <w:p w14:paraId="64A66481"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rééducation fonctionnelle ''ALBA''</w:t>
            </w:r>
          </w:p>
        </w:tc>
        <w:tc>
          <w:tcPr>
            <w:tcW w:w="1136" w:type="dxa"/>
            <w:tcBorders>
              <w:top w:val="nil"/>
              <w:left w:val="nil"/>
              <w:bottom w:val="single" w:sz="4" w:space="0" w:color="auto"/>
              <w:right w:val="single" w:sz="4" w:space="0" w:color="auto"/>
            </w:tcBorders>
            <w:shd w:val="clear" w:color="auto" w:fill="auto"/>
            <w:hideMark/>
          </w:tcPr>
          <w:p w14:paraId="5E6AA77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Boulevard du Tivoli </w:t>
            </w:r>
          </w:p>
        </w:tc>
        <w:tc>
          <w:tcPr>
            <w:tcW w:w="960" w:type="dxa"/>
            <w:tcBorders>
              <w:top w:val="nil"/>
              <w:left w:val="nil"/>
              <w:bottom w:val="single" w:sz="4" w:space="0" w:color="auto"/>
              <w:right w:val="single" w:sz="4" w:space="0" w:color="auto"/>
            </w:tcBorders>
            <w:shd w:val="clear" w:color="auto" w:fill="auto"/>
            <w:noWrap/>
            <w:hideMark/>
          </w:tcPr>
          <w:p w14:paraId="3CA8659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15</w:t>
            </w:r>
          </w:p>
        </w:tc>
        <w:tc>
          <w:tcPr>
            <w:tcW w:w="886" w:type="dxa"/>
            <w:tcBorders>
              <w:top w:val="nil"/>
              <w:left w:val="nil"/>
              <w:bottom w:val="single" w:sz="4" w:space="0" w:color="auto"/>
              <w:right w:val="single" w:sz="4" w:space="0" w:color="auto"/>
            </w:tcBorders>
            <w:shd w:val="clear" w:color="auto" w:fill="auto"/>
            <w:noWrap/>
            <w:hideMark/>
          </w:tcPr>
          <w:p w14:paraId="234D288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62183CA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56DC81D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0C4BBDA6" w14:textId="77777777" w:rsidTr="00241EE0">
        <w:trPr>
          <w:trHeight w:val="784"/>
        </w:trPr>
        <w:tc>
          <w:tcPr>
            <w:tcW w:w="951" w:type="dxa"/>
            <w:tcBorders>
              <w:top w:val="nil"/>
              <w:left w:val="single" w:sz="4" w:space="0" w:color="auto"/>
              <w:bottom w:val="single" w:sz="4" w:space="0" w:color="auto"/>
              <w:right w:val="single" w:sz="4" w:space="0" w:color="auto"/>
            </w:tcBorders>
            <w:shd w:val="clear" w:color="auto" w:fill="auto"/>
            <w:noWrap/>
            <w:hideMark/>
          </w:tcPr>
          <w:p w14:paraId="56BC97A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1C131B6B"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Rééducation Socio-professionnelle de l'Est (CRSE)</w:t>
            </w:r>
          </w:p>
        </w:tc>
        <w:tc>
          <w:tcPr>
            <w:tcW w:w="1136" w:type="dxa"/>
            <w:tcBorders>
              <w:top w:val="nil"/>
              <w:left w:val="nil"/>
              <w:bottom w:val="single" w:sz="4" w:space="0" w:color="auto"/>
              <w:right w:val="single" w:sz="4" w:space="0" w:color="auto"/>
            </w:tcBorders>
            <w:shd w:val="clear" w:color="auto" w:fill="auto"/>
            <w:hideMark/>
          </w:tcPr>
          <w:p w14:paraId="240F965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des Déportés</w:t>
            </w:r>
          </w:p>
        </w:tc>
        <w:tc>
          <w:tcPr>
            <w:tcW w:w="960" w:type="dxa"/>
            <w:tcBorders>
              <w:top w:val="nil"/>
              <w:left w:val="nil"/>
              <w:bottom w:val="single" w:sz="4" w:space="0" w:color="auto"/>
              <w:right w:val="single" w:sz="4" w:space="0" w:color="auto"/>
            </w:tcBorders>
            <w:shd w:val="clear" w:color="auto" w:fill="auto"/>
            <w:noWrap/>
            <w:hideMark/>
          </w:tcPr>
          <w:p w14:paraId="050833F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26BF78A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1A858A2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10118C9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20A092AF"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50B74AA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nil"/>
              <w:bottom w:val="single" w:sz="4" w:space="0" w:color="auto"/>
              <w:right w:val="single" w:sz="4" w:space="0" w:color="auto"/>
            </w:tcBorders>
            <w:shd w:val="clear" w:color="auto" w:fill="auto"/>
            <w:hideMark/>
          </w:tcPr>
          <w:p w14:paraId="22B75E68"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Cordée</w:t>
            </w:r>
          </w:p>
        </w:tc>
        <w:tc>
          <w:tcPr>
            <w:tcW w:w="1136" w:type="dxa"/>
            <w:tcBorders>
              <w:top w:val="nil"/>
              <w:left w:val="nil"/>
              <w:bottom w:val="single" w:sz="4" w:space="0" w:color="auto"/>
              <w:right w:val="single" w:sz="4" w:space="0" w:color="auto"/>
            </w:tcBorders>
            <w:shd w:val="clear" w:color="auto" w:fill="auto"/>
            <w:hideMark/>
          </w:tcPr>
          <w:p w14:paraId="6FAD73A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Cèdre </w:t>
            </w:r>
          </w:p>
        </w:tc>
        <w:tc>
          <w:tcPr>
            <w:tcW w:w="960" w:type="dxa"/>
            <w:tcBorders>
              <w:top w:val="nil"/>
              <w:left w:val="nil"/>
              <w:bottom w:val="single" w:sz="4" w:space="0" w:color="auto"/>
              <w:right w:val="single" w:sz="4" w:space="0" w:color="auto"/>
            </w:tcBorders>
            <w:shd w:val="clear" w:color="auto" w:fill="auto"/>
            <w:noWrap/>
            <w:hideMark/>
          </w:tcPr>
          <w:p w14:paraId="6C3BA10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23</w:t>
            </w:r>
          </w:p>
        </w:tc>
        <w:tc>
          <w:tcPr>
            <w:tcW w:w="886" w:type="dxa"/>
            <w:tcBorders>
              <w:top w:val="nil"/>
              <w:left w:val="nil"/>
              <w:bottom w:val="single" w:sz="4" w:space="0" w:color="auto"/>
              <w:right w:val="single" w:sz="4" w:space="0" w:color="auto"/>
            </w:tcBorders>
            <w:shd w:val="clear" w:color="auto" w:fill="auto"/>
            <w:noWrap/>
            <w:hideMark/>
          </w:tcPr>
          <w:p w14:paraId="469D095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6800</w:t>
            </w:r>
          </w:p>
        </w:tc>
        <w:tc>
          <w:tcPr>
            <w:tcW w:w="1714" w:type="dxa"/>
            <w:tcBorders>
              <w:top w:val="nil"/>
              <w:left w:val="nil"/>
              <w:bottom w:val="single" w:sz="4" w:space="0" w:color="auto"/>
              <w:right w:val="single" w:sz="4" w:space="0" w:color="auto"/>
            </w:tcBorders>
            <w:shd w:val="clear" w:color="auto" w:fill="auto"/>
            <w:noWrap/>
            <w:hideMark/>
          </w:tcPr>
          <w:p w14:paraId="117B53C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LIBRAMONT-CHEVIGNY</w:t>
            </w:r>
          </w:p>
        </w:tc>
        <w:tc>
          <w:tcPr>
            <w:tcW w:w="1427" w:type="dxa"/>
            <w:tcBorders>
              <w:top w:val="nil"/>
              <w:left w:val="nil"/>
              <w:bottom w:val="single" w:sz="4" w:space="0" w:color="auto"/>
              <w:right w:val="single" w:sz="4" w:space="0" w:color="auto"/>
            </w:tcBorders>
            <w:shd w:val="clear" w:color="auto" w:fill="auto"/>
            <w:hideMark/>
          </w:tcPr>
          <w:p w14:paraId="434A9E1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516A401C" w14:textId="77777777" w:rsidTr="00241EE0">
        <w:trPr>
          <w:trHeight w:val="720"/>
        </w:trPr>
        <w:tc>
          <w:tcPr>
            <w:tcW w:w="951" w:type="dxa"/>
            <w:tcBorders>
              <w:top w:val="nil"/>
              <w:left w:val="single" w:sz="4" w:space="0" w:color="auto"/>
              <w:bottom w:val="single" w:sz="4" w:space="0" w:color="auto"/>
              <w:right w:val="nil"/>
            </w:tcBorders>
            <w:shd w:val="clear" w:color="auto" w:fill="auto"/>
            <w:noWrap/>
            <w:hideMark/>
          </w:tcPr>
          <w:p w14:paraId="4B27F66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772</w:t>
            </w:r>
          </w:p>
        </w:tc>
        <w:tc>
          <w:tcPr>
            <w:tcW w:w="1606" w:type="dxa"/>
            <w:tcBorders>
              <w:top w:val="nil"/>
              <w:left w:val="single" w:sz="4" w:space="0" w:color="auto"/>
              <w:bottom w:val="single" w:sz="4" w:space="0" w:color="auto"/>
              <w:right w:val="single" w:sz="4" w:space="0" w:color="auto"/>
            </w:tcBorders>
            <w:shd w:val="clear" w:color="auto" w:fill="auto"/>
            <w:hideMark/>
          </w:tcPr>
          <w:p w14:paraId="5723A08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UPDI (Un </w:t>
            </w:r>
            <w:proofErr w:type="spellStart"/>
            <w:r w:rsidRPr="00180F26">
              <w:rPr>
                <w:rFonts w:ascii="Arial" w:eastAsia="Times New Roman" w:hAnsi="Arial" w:cs="Arial"/>
                <w:b/>
                <w:bCs/>
                <w:sz w:val="18"/>
                <w:szCs w:val="18"/>
                <w:lang w:eastAsia="fr-BE"/>
              </w:rPr>
              <w:t>Pass</w:t>
            </w:r>
            <w:proofErr w:type="spellEnd"/>
            <w:r w:rsidRPr="00180F26">
              <w:rPr>
                <w:rFonts w:ascii="Arial" w:eastAsia="Times New Roman" w:hAnsi="Arial" w:cs="Arial"/>
                <w:b/>
                <w:bCs/>
                <w:sz w:val="18"/>
                <w:szCs w:val="18"/>
                <w:lang w:eastAsia="fr-BE"/>
              </w:rPr>
              <w:t xml:space="preserve"> Dans l'Impasse)</w:t>
            </w:r>
          </w:p>
        </w:tc>
        <w:tc>
          <w:tcPr>
            <w:tcW w:w="1136" w:type="dxa"/>
            <w:tcBorders>
              <w:top w:val="nil"/>
              <w:left w:val="nil"/>
              <w:bottom w:val="single" w:sz="4" w:space="0" w:color="auto"/>
              <w:right w:val="single" w:sz="4" w:space="0" w:color="auto"/>
            </w:tcBorders>
            <w:shd w:val="clear" w:color="auto" w:fill="auto"/>
            <w:hideMark/>
          </w:tcPr>
          <w:p w14:paraId="0CD3661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Chaussée de Waterloo</w:t>
            </w:r>
          </w:p>
        </w:tc>
        <w:tc>
          <w:tcPr>
            <w:tcW w:w="960" w:type="dxa"/>
            <w:tcBorders>
              <w:top w:val="nil"/>
              <w:left w:val="nil"/>
              <w:bottom w:val="single" w:sz="4" w:space="0" w:color="auto"/>
              <w:right w:val="single" w:sz="4" w:space="0" w:color="auto"/>
            </w:tcBorders>
            <w:shd w:val="clear" w:color="auto" w:fill="auto"/>
            <w:noWrap/>
            <w:hideMark/>
          </w:tcPr>
          <w:p w14:paraId="24FF650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182</w:t>
            </w:r>
          </w:p>
        </w:tc>
        <w:tc>
          <w:tcPr>
            <w:tcW w:w="886" w:type="dxa"/>
            <w:tcBorders>
              <w:top w:val="nil"/>
              <w:left w:val="nil"/>
              <w:bottom w:val="single" w:sz="4" w:space="0" w:color="auto"/>
              <w:right w:val="single" w:sz="4" w:space="0" w:color="auto"/>
            </w:tcBorders>
            <w:shd w:val="clear" w:color="auto" w:fill="auto"/>
            <w:noWrap/>
            <w:hideMark/>
          </w:tcPr>
          <w:p w14:paraId="74D3A8F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5002</w:t>
            </w:r>
          </w:p>
        </w:tc>
        <w:tc>
          <w:tcPr>
            <w:tcW w:w="1714" w:type="dxa"/>
            <w:tcBorders>
              <w:top w:val="nil"/>
              <w:left w:val="nil"/>
              <w:bottom w:val="single" w:sz="4" w:space="0" w:color="auto"/>
              <w:right w:val="single" w:sz="4" w:space="0" w:color="auto"/>
            </w:tcBorders>
            <w:shd w:val="clear" w:color="auto" w:fill="auto"/>
            <w:noWrap/>
            <w:hideMark/>
          </w:tcPr>
          <w:p w14:paraId="7706DDE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Saint-Servais</w:t>
            </w:r>
          </w:p>
        </w:tc>
        <w:tc>
          <w:tcPr>
            <w:tcW w:w="1427" w:type="dxa"/>
            <w:tcBorders>
              <w:top w:val="nil"/>
              <w:left w:val="nil"/>
              <w:bottom w:val="single" w:sz="4" w:space="0" w:color="auto"/>
              <w:right w:val="single" w:sz="4" w:space="0" w:color="auto"/>
            </w:tcBorders>
            <w:shd w:val="clear" w:color="000000" w:fill="FFFFFF"/>
            <w:hideMark/>
          </w:tcPr>
          <w:p w14:paraId="5D7AF73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psychosociale pour adultes</w:t>
            </w:r>
          </w:p>
        </w:tc>
      </w:tr>
      <w:tr w:rsidR="006E14EA" w:rsidRPr="00180F26" w14:paraId="6EFD3553" w14:textId="77777777" w:rsidTr="00241EE0">
        <w:trPr>
          <w:trHeight w:val="802"/>
        </w:trPr>
        <w:tc>
          <w:tcPr>
            <w:tcW w:w="951" w:type="dxa"/>
            <w:tcBorders>
              <w:top w:val="nil"/>
              <w:left w:val="single" w:sz="4" w:space="0" w:color="auto"/>
              <w:bottom w:val="single" w:sz="4" w:space="0" w:color="auto"/>
              <w:right w:val="single" w:sz="4" w:space="0" w:color="auto"/>
            </w:tcBorders>
            <w:shd w:val="clear" w:color="auto" w:fill="auto"/>
            <w:noWrap/>
            <w:hideMark/>
          </w:tcPr>
          <w:p w14:paraId="742A512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167937D7"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Les Hautes Fagnes </w:t>
            </w:r>
            <w:proofErr w:type="spellStart"/>
            <w:r w:rsidRPr="00180F26">
              <w:rPr>
                <w:rFonts w:ascii="Arial" w:eastAsia="Times New Roman" w:hAnsi="Arial" w:cs="Arial"/>
                <w:b/>
                <w:bCs/>
                <w:sz w:val="18"/>
                <w:szCs w:val="18"/>
                <w:lang w:eastAsia="fr-BE"/>
              </w:rPr>
              <w:t>a.s.b.l</w:t>
            </w:r>
            <w:proofErr w:type="spellEnd"/>
            <w:r w:rsidRPr="00180F26">
              <w:rPr>
                <w:rFonts w:ascii="Arial" w:eastAsia="Times New Roman" w:hAnsi="Arial" w:cs="Arial"/>
                <w:b/>
                <w:bCs/>
                <w:sz w:val="18"/>
                <w:szCs w:val="18"/>
                <w:lang w:eastAsia="fr-BE"/>
              </w:rPr>
              <w:t>.</w:t>
            </w:r>
          </w:p>
        </w:tc>
        <w:tc>
          <w:tcPr>
            <w:tcW w:w="1136" w:type="dxa"/>
            <w:tcBorders>
              <w:top w:val="nil"/>
              <w:left w:val="nil"/>
              <w:bottom w:val="single" w:sz="4" w:space="0" w:color="auto"/>
              <w:right w:val="single" w:sz="4" w:space="0" w:color="auto"/>
            </w:tcBorders>
            <w:shd w:val="clear" w:color="auto" w:fill="auto"/>
            <w:hideMark/>
          </w:tcPr>
          <w:p w14:paraId="435FFCC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w:t>
            </w:r>
            <w:proofErr w:type="spellStart"/>
            <w:r w:rsidRPr="00180F26">
              <w:rPr>
                <w:rFonts w:ascii="Arial" w:eastAsia="Times New Roman" w:hAnsi="Arial" w:cs="Arial"/>
                <w:sz w:val="18"/>
                <w:szCs w:val="18"/>
                <w:lang w:eastAsia="fr-BE"/>
              </w:rPr>
              <w:t>Malgrave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54708D8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7CF2087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4960</w:t>
            </w:r>
          </w:p>
        </w:tc>
        <w:tc>
          <w:tcPr>
            <w:tcW w:w="1714" w:type="dxa"/>
            <w:tcBorders>
              <w:top w:val="nil"/>
              <w:left w:val="nil"/>
              <w:bottom w:val="single" w:sz="4" w:space="0" w:color="auto"/>
              <w:right w:val="single" w:sz="4" w:space="0" w:color="auto"/>
            </w:tcBorders>
            <w:shd w:val="clear" w:color="auto" w:fill="auto"/>
            <w:noWrap/>
            <w:hideMark/>
          </w:tcPr>
          <w:p w14:paraId="6C3CE08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MALMEDY</w:t>
            </w:r>
          </w:p>
        </w:tc>
        <w:tc>
          <w:tcPr>
            <w:tcW w:w="1427" w:type="dxa"/>
            <w:tcBorders>
              <w:top w:val="nil"/>
              <w:left w:val="nil"/>
              <w:bottom w:val="single" w:sz="4" w:space="0" w:color="auto"/>
              <w:right w:val="single" w:sz="4" w:space="0" w:color="auto"/>
            </w:tcBorders>
            <w:shd w:val="clear" w:color="auto" w:fill="auto"/>
            <w:hideMark/>
          </w:tcPr>
          <w:p w14:paraId="767E869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6EC41A6B" w14:textId="77777777" w:rsidTr="00241EE0">
        <w:trPr>
          <w:trHeight w:val="843"/>
        </w:trPr>
        <w:tc>
          <w:tcPr>
            <w:tcW w:w="951" w:type="dxa"/>
            <w:tcBorders>
              <w:top w:val="nil"/>
              <w:left w:val="single" w:sz="4" w:space="0" w:color="auto"/>
              <w:bottom w:val="single" w:sz="4" w:space="0" w:color="auto"/>
              <w:right w:val="single" w:sz="4" w:space="0" w:color="auto"/>
            </w:tcBorders>
            <w:shd w:val="clear" w:color="auto" w:fill="auto"/>
            <w:noWrap/>
            <w:hideMark/>
          </w:tcPr>
          <w:p w14:paraId="02F3AA7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58DF4DB4"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Le Bosquet - site L'Espérance</w:t>
            </w:r>
          </w:p>
        </w:tc>
        <w:tc>
          <w:tcPr>
            <w:tcW w:w="1136" w:type="dxa"/>
            <w:tcBorders>
              <w:top w:val="nil"/>
              <w:left w:val="nil"/>
              <w:bottom w:val="single" w:sz="4" w:space="0" w:color="auto"/>
              <w:right w:val="single" w:sz="4" w:space="0" w:color="auto"/>
            </w:tcBorders>
            <w:shd w:val="clear" w:color="auto" w:fill="auto"/>
            <w:hideMark/>
          </w:tcPr>
          <w:p w14:paraId="09B4CE4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w:t>
            </w:r>
            <w:proofErr w:type="spellStart"/>
            <w:r w:rsidRPr="00180F26">
              <w:rPr>
                <w:rFonts w:ascii="Arial" w:eastAsia="Times New Roman" w:hAnsi="Arial" w:cs="Arial"/>
                <w:sz w:val="18"/>
                <w:szCs w:val="18"/>
                <w:lang w:eastAsia="fr-BE"/>
              </w:rPr>
              <w:t>Fosteau</w:t>
            </w:r>
            <w:proofErr w:type="spellEnd"/>
          </w:p>
        </w:tc>
        <w:tc>
          <w:tcPr>
            <w:tcW w:w="960" w:type="dxa"/>
            <w:tcBorders>
              <w:top w:val="nil"/>
              <w:left w:val="nil"/>
              <w:bottom w:val="single" w:sz="4" w:space="0" w:color="auto"/>
              <w:right w:val="single" w:sz="4" w:space="0" w:color="auto"/>
            </w:tcBorders>
            <w:shd w:val="clear" w:color="auto" w:fill="auto"/>
            <w:noWrap/>
            <w:hideMark/>
          </w:tcPr>
          <w:p w14:paraId="7859789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42</w:t>
            </w:r>
          </w:p>
        </w:tc>
        <w:tc>
          <w:tcPr>
            <w:tcW w:w="886" w:type="dxa"/>
            <w:tcBorders>
              <w:top w:val="nil"/>
              <w:left w:val="nil"/>
              <w:bottom w:val="single" w:sz="4" w:space="0" w:color="auto"/>
              <w:right w:val="single" w:sz="4" w:space="0" w:color="auto"/>
            </w:tcBorders>
            <w:shd w:val="clear" w:color="auto" w:fill="auto"/>
            <w:noWrap/>
            <w:hideMark/>
          </w:tcPr>
          <w:p w14:paraId="1B75198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6530</w:t>
            </w:r>
          </w:p>
        </w:tc>
        <w:tc>
          <w:tcPr>
            <w:tcW w:w="1714" w:type="dxa"/>
            <w:tcBorders>
              <w:top w:val="nil"/>
              <w:left w:val="nil"/>
              <w:bottom w:val="single" w:sz="4" w:space="0" w:color="auto"/>
              <w:right w:val="single" w:sz="4" w:space="0" w:color="auto"/>
            </w:tcBorders>
            <w:shd w:val="clear" w:color="auto" w:fill="auto"/>
            <w:noWrap/>
            <w:hideMark/>
          </w:tcPr>
          <w:p w14:paraId="7661C2B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THUIN</w:t>
            </w:r>
          </w:p>
        </w:tc>
        <w:tc>
          <w:tcPr>
            <w:tcW w:w="1427" w:type="dxa"/>
            <w:tcBorders>
              <w:top w:val="nil"/>
              <w:left w:val="nil"/>
              <w:bottom w:val="single" w:sz="4" w:space="0" w:color="auto"/>
              <w:right w:val="single" w:sz="4" w:space="0" w:color="auto"/>
            </w:tcBorders>
            <w:shd w:val="clear" w:color="auto" w:fill="auto"/>
            <w:hideMark/>
          </w:tcPr>
          <w:p w14:paraId="1F788CF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61E5D1F2" w14:textId="77777777" w:rsidTr="00241EE0">
        <w:trPr>
          <w:trHeight w:val="826"/>
        </w:trPr>
        <w:tc>
          <w:tcPr>
            <w:tcW w:w="951" w:type="dxa"/>
            <w:tcBorders>
              <w:top w:val="nil"/>
              <w:left w:val="single" w:sz="4" w:space="0" w:color="auto"/>
              <w:bottom w:val="single" w:sz="4" w:space="0" w:color="auto"/>
              <w:right w:val="single" w:sz="4" w:space="0" w:color="auto"/>
            </w:tcBorders>
            <w:shd w:val="clear" w:color="auto" w:fill="auto"/>
            <w:noWrap/>
            <w:hideMark/>
          </w:tcPr>
          <w:p w14:paraId="74367A6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69027AE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Trempoline</w:t>
            </w:r>
          </w:p>
        </w:tc>
        <w:tc>
          <w:tcPr>
            <w:tcW w:w="1136" w:type="dxa"/>
            <w:tcBorders>
              <w:top w:val="nil"/>
              <w:left w:val="nil"/>
              <w:bottom w:val="single" w:sz="4" w:space="0" w:color="auto"/>
              <w:right w:val="single" w:sz="4" w:space="0" w:color="auto"/>
            </w:tcBorders>
            <w:shd w:val="clear" w:color="auto" w:fill="auto"/>
            <w:hideMark/>
          </w:tcPr>
          <w:p w14:paraId="1F313C9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Grand Rue </w:t>
            </w:r>
          </w:p>
        </w:tc>
        <w:tc>
          <w:tcPr>
            <w:tcW w:w="960" w:type="dxa"/>
            <w:tcBorders>
              <w:top w:val="nil"/>
              <w:left w:val="nil"/>
              <w:bottom w:val="single" w:sz="4" w:space="0" w:color="auto"/>
              <w:right w:val="single" w:sz="4" w:space="0" w:color="auto"/>
            </w:tcBorders>
            <w:shd w:val="clear" w:color="auto" w:fill="auto"/>
            <w:noWrap/>
            <w:hideMark/>
          </w:tcPr>
          <w:p w14:paraId="3EEE5CC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w:t>
            </w:r>
          </w:p>
        </w:tc>
        <w:tc>
          <w:tcPr>
            <w:tcW w:w="886" w:type="dxa"/>
            <w:tcBorders>
              <w:top w:val="nil"/>
              <w:left w:val="nil"/>
              <w:bottom w:val="single" w:sz="4" w:space="0" w:color="auto"/>
              <w:right w:val="single" w:sz="4" w:space="0" w:color="auto"/>
            </w:tcBorders>
            <w:shd w:val="clear" w:color="auto" w:fill="auto"/>
            <w:noWrap/>
            <w:hideMark/>
          </w:tcPr>
          <w:p w14:paraId="596AE62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6200</w:t>
            </w:r>
          </w:p>
        </w:tc>
        <w:tc>
          <w:tcPr>
            <w:tcW w:w="1714" w:type="dxa"/>
            <w:tcBorders>
              <w:top w:val="nil"/>
              <w:left w:val="nil"/>
              <w:bottom w:val="single" w:sz="4" w:space="0" w:color="auto"/>
              <w:right w:val="single" w:sz="4" w:space="0" w:color="auto"/>
            </w:tcBorders>
            <w:shd w:val="clear" w:color="auto" w:fill="auto"/>
            <w:noWrap/>
            <w:hideMark/>
          </w:tcPr>
          <w:p w14:paraId="750D7E6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CHATELET</w:t>
            </w:r>
          </w:p>
        </w:tc>
        <w:tc>
          <w:tcPr>
            <w:tcW w:w="1427" w:type="dxa"/>
            <w:tcBorders>
              <w:top w:val="nil"/>
              <w:left w:val="nil"/>
              <w:bottom w:val="single" w:sz="4" w:space="0" w:color="auto"/>
              <w:right w:val="single" w:sz="4" w:space="0" w:color="auto"/>
            </w:tcBorders>
            <w:shd w:val="clear" w:color="auto" w:fill="auto"/>
            <w:hideMark/>
          </w:tcPr>
          <w:p w14:paraId="21B618E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2A38A28D"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48B4191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4032671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C.L.E.A.N.</w:t>
            </w:r>
          </w:p>
        </w:tc>
        <w:tc>
          <w:tcPr>
            <w:tcW w:w="1136" w:type="dxa"/>
            <w:tcBorders>
              <w:top w:val="nil"/>
              <w:left w:val="nil"/>
              <w:bottom w:val="single" w:sz="4" w:space="0" w:color="auto"/>
              <w:right w:val="single" w:sz="4" w:space="0" w:color="auto"/>
            </w:tcBorders>
            <w:shd w:val="clear" w:color="auto" w:fill="auto"/>
            <w:hideMark/>
          </w:tcPr>
          <w:p w14:paraId="68A97C8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Nicolas </w:t>
            </w:r>
            <w:proofErr w:type="spellStart"/>
            <w:r w:rsidRPr="00180F26">
              <w:rPr>
                <w:rFonts w:ascii="Arial" w:eastAsia="Times New Roman" w:hAnsi="Arial" w:cs="Arial"/>
                <w:sz w:val="18"/>
                <w:szCs w:val="18"/>
                <w:lang w:eastAsia="fr-BE"/>
              </w:rPr>
              <w:t>Kinet</w:t>
            </w:r>
            <w:proofErr w:type="spellEnd"/>
          </w:p>
        </w:tc>
        <w:tc>
          <w:tcPr>
            <w:tcW w:w="960" w:type="dxa"/>
            <w:tcBorders>
              <w:top w:val="nil"/>
              <w:left w:val="nil"/>
              <w:bottom w:val="single" w:sz="4" w:space="0" w:color="auto"/>
              <w:right w:val="single" w:sz="4" w:space="0" w:color="auto"/>
            </w:tcBorders>
            <w:shd w:val="clear" w:color="auto" w:fill="auto"/>
            <w:noWrap/>
            <w:hideMark/>
          </w:tcPr>
          <w:p w14:paraId="491B101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2E456CB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386990D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44E5429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7BF9C01A"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9C0D33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5572BBB7"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Ellipse (ASBL Alises)</w:t>
            </w:r>
          </w:p>
        </w:tc>
        <w:tc>
          <w:tcPr>
            <w:tcW w:w="1136" w:type="dxa"/>
            <w:tcBorders>
              <w:top w:val="nil"/>
              <w:left w:val="nil"/>
              <w:bottom w:val="single" w:sz="4" w:space="0" w:color="auto"/>
              <w:right w:val="single" w:sz="4" w:space="0" w:color="auto"/>
            </w:tcBorders>
            <w:shd w:val="clear" w:color="auto" w:fill="auto"/>
            <w:hideMark/>
          </w:tcPr>
          <w:p w14:paraId="2D984F2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w:t>
            </w:r>
            <w:proofErr w:type="spellStart"/>
            <w:r w:rsidRPr="00180F26">
              <w:rPr>
                <w:rFonts w:ascii="Arial" w:eastAsia="Times New Roman" w:hAnsi="Arial" w:cs="Arial"/>
                <w:sz w:val="18"/>
                <w:szCs w:val="18"/>
                <w:lang w:eastAsia="fr-BE"/>
              </w:rPr>
              <w:t>Houssu</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47220FD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99</w:t>
            </w:r>
          </w:p>
        </w:tc>
        <w:tc>
          <w:tcPr>
            <w:tcW w:w="886" w:type="dxa"/>
            <w:tcBorders>
              <w:top w:val="nil"/>
              <w:left w:val="nil"/>
              <w:bottom w:val="single" w:sz="4" w:space="0" w:color="auto"/>
              <w:right w:val="single" w:sz="4" w:space="0" w:color="auto"/>
            </w:tcBorders>
            <w:shd w:val="clear" w:color="auto" w:fill="auto"/>
            <w:noWrap/>
            <w:hideMark/>
          </w:tcPr>
          <w:p w14:paraId="00C6A88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7141</w:t>
            </w:r>
          </w:p>
        </w:tc>
        <w:tc>
          <w:tcPr>
            <w:tcW w:w="1714" w:type="dxa"/>
            <w:tcBorders>
              <w:top w:val="nil"/>
              <w:left w:val="nil"/>
              <w:bottom w:val="single" w:sz="4" w:space="0" w:color="auto"/>
              <w:right w:val="single" w:sz="4" w:space="0" w:color="auto"/>
            </w:tcBorders>
            <w:shd w:val="clear" w:color="auto" w:fill="auto"/>
            <w:hideMark/>
          </w:tcPr>
          <w:p w14:paraId="603C6C2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CARNIERES (MORLANWELZ)</w:t>
            </w:r>
          </w:p>
        </w:tc>
        <w:tc>
          <w:tcPr>
            <w:tcW w:w="1427" w:type="dxa"/>
            <w:tcBorders>
              <w:top w:val="nil"/>
              <w:left w:val="nil"/>
              <w:bottom w:val="single" w:sz="4" w:space="0" w:color="auto"/>
              <w:right w:val="single" w:sz="4" w:space="0" w:color="auto"/>
            </w:tcBorders>
            <w:shd w:val="clear" w:color="auto" w:fill="auto"/>
            <w:hideMark/>
          </w:tcPr>
          <w:p w14:paraId="090E12F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32FA27DD" w14:textId="77777777" w:rsidTr="00241EE0">
        <w:trPr>
          <w:trHeight w:val="752"/>
        </w:trPr>
        <w:tc>
          <w:tcPr>
            <w:tcW w:w="951" w:type="dxa"/>
            <w:tcBorders>
              <w:top w:val="nil"/>
              <w:left w:val="single" w:sz="4" w:space="0" w:color="auto"/>
              <w:bottom w:val="single" w:sz="4" w:space="0" w:color="auto"/>
              <w:right w:val="single" w:sz="4" w:space="0" w:color="auto"/>
            </w:tcBorders>
            <w:shd w:val="clear" w:color="auto" w:fill="auto"/>
            <w:noWrap/>
            <w:hideMark/>
          </w:tcPr>
          <w:p w14:paraId="374B9EC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6B162EF2"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Transition</w:t>
            </w:r>
          </w:p>
        </w:tc>
        <w:tc>
          <w:tcPr>
            <w:tcW w:w="1136" w:type="dxa"/>
            <w:tcBorders>
              <w:top w:val="nil"/>
              <w:left w:val="nil"/>
              <w:bottom w:val="single" w:sz="4" w:space="0" w:color="auto"/>
              <w:right w:val="single" w:sz="4" w:space="0" w:color="auto"/>
            </w:tcBorders>
            <w:shd w:val="clear" w:color="auto" w:fill="auto"/>
            <w:hideMark/>
          </w:tcPr>
          <w:p w14:paraId="4D13FC2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Chaussée de Fleurus </w:t>
            </w:r>
          </w:p>
        </w:tc>
        <w:tc>
          <w:tcPr>
            <w:tcW w:w="960" w:type="dxa"/>
            <w:tcBorders>
              <w:top w:val="nil"/>
              <w:left w:val="nil"/>
              <w:bottom w:val="single" w:sz="4" w:space="0" w:color="auto"/>
              <w:right w:val="single" w:sz="4" w:space="0" w:color="auto"/>
            </w:tcBorders>
            <w:shd w:val="clear" w:color="auto" w:fill="auto"/>
            <w:noWrap/>
            <w:hideMark/>
          </w:tcPr>
          <w:p w14:paraId="12BCBF3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216</w:t>
            </w:r>
          </w:p>
        </w:tc>
        <w:tc>
          <w:tcPr>
            <w:tcW w:w="886" w:type="dxa"/>
            <w:tcBorders>
              <w:top w:val="nil"/>
              <w:left w:val="nil"/>
              <w:bottom w:val="single" w:sz="4" w:space="0" w:color="auto"/>
              <w:right w:val="single" w:sz="4" w:space="0" w:color="auto"/>
            </w:tcBorders>
            <w:shd w:val="clear" w:color="auto" w:fill="auto"/>
            <w:noWrap/>
            <w:hideMark/>
          </w:tcPr>
          <w:p w14:paraId="6E00FF3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6060</w:t>
            </w:r>
          </w:p>
        </w:tc>
        <w:tc>
          <w:tcPr>
            <w:tcW w:w="1714" w:type="dxa"/>
            <w:tcBorders>
              <w:top w:val="nil"/>
              <w:left w:val="nil"/>
              <w:bottom w:val="single" w:sz="4" w:space="0" w:color="auto"/>
              <w:right w:val="single" w:sz="4" w:space="0" w:color="auto"/>
            </w:tcBorders>
            <w:shd w:val="clear" w:color="auto" w:fill="auto"/>
            <w:noWrap/>
            <w:hideMark/>
          </w:tcPr>
          <w:p w14:paraId="374BD77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GILLY (CHARLEROI)</w:t>
            </w:r>
          </w:p>
        </w:tc>
        <w:tc>
          <w:tcPr>
            <w:tcW w:w="1427" w:type="dxa"/>
            <w:tcBorders>
              <w:top w:val="nil"/>
              <w:left w:val="nil"/>
              <w:bottom w:val="single" w:sz="4" w:space="0" w:color="auto"/>
              <w:right w:val="single" w:sz="4" w:space="0" w:color="auto"/>
            </w:tcBorders>
            <w:shd w:val="clear" w:color="auto" w:fill="auto"/>
            <w:hideMark/>
          </w:tcPr>
          <w:p w14:paraId="7394EAA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087947AF" w14:textId="77777777" w:rsidTr="00241EE0">
        <w:trPr>
          <w:trHeight w:val="693"/>
        </w:trPr>
        <w:tc>
          <w:tcPr>
            <w:tcW w:w="951" w:type="dxa"/>
            <w:tcBorders>
              <w:top w:val="nil"/>
              <w:left w:val="single" w:sz="4" w:space="0" w:color="auto"/>
              <w:bottom w:val="single" w:sz="4" w:space="0" w:color="auto"/>
              <w:right w:val="single" w:sz="4" w:space="0" w:color="auto"/>
            </w:tcBorders>
            <w:shd w:val="clear" w:color="auto" w:fill="auto"/>
            <w:noWrap/>
            <w:hideMark/>
          </w:tcPr>
          <w:p w14:paraId="41D809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17E0014E"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Diapason (MASS)</w:t>
            </w:r>
          </w:p>
        </w:tc>
        <w:tc>
          <w:tcPr>
            <w:tcW w:w="1136" w:type="dxa"/>
            <w:tcBorders>
              <w:top w:val="nil"/>
              <w:left w:val="nil"/>
              <w:bottom w:val="single" w:sz="4" w:space="0" w:color="auto"/>
              <w:right w:val="single" w:sz="4" w:space="0" w:color="auto"/>
            </w:tcBorders>
            <w:shd w:val="clear" w:color="auto" w:fill="auto"/>
            <w:hideMark/>
          </w:tcPr>
          <w:p w14:paraId="079ECF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Boulevard de Wandre </w:t>
            </w:r>
          </w:p>
        </w:tc>
        <w:tc>
          <w:tcPr>
            <w:tcW w:w="960" w:type="dxa"/>
            <w:tcBorders>
              <w:top w:val="nil"/>
              <w:left w:val="nil"/>
              <w:bottom w:val="single" w:sz="4" w:space="0" w:color="auto"/>
              <w:right w:val="single" w:sz="4" w:space="0" w:color="auto"/>
            </w:tcBorders>
            <w:shd w:val="clear" w:color="auto" w:fill="auto"/>
            <w:noWrap/>
            <w:hideMark/>
          </w:tcPr>
          <w:p w14:paraId="7279E4A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4946176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20FD064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5E6207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1D869676" w14:textId="77777777" w:rsidTr="00241EE0">
        <w:trPr>
          <w:trHeight w:val="845"/>
        </w:trPr>
        <w:tc>
          <w:tcPr>
            <w:tcW w:w="951" w:type="dxa"/>
            <w:tcBorders>
              <w:top w:val="nil"/>
              <w:left w:val="single" w:sz="4" w:space="0" w:color="auto"/>
              <w:bottom w:val="single" w:sz="4" w:space="0" w:color="auto"/>
              <w:right w:val="single" w:sz="4" w:space="0" w:color="auto"/>
            </w:tcBorders>
            <w:shd w:val="clear" w:color="auto" w:fill="auto"/>
            <w:noWrap/>
            <w:hideMark/>
          </w:tcPr>
          <w:p w14:paraId="2FBFCA1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6BB95D3A"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Projet Start (MASS)</w:t>
            </w:r>
          </w:p>
        </w:tc>
        <w:tc>
          <w:tcPr>
            <w:tcW w:w="1136" w:type="dxa"/>
            <w:tcBorders>
              <w:top w:val="nil"/>
              <w:left w:val="nil"/>
              <w:bottom w:val="single" w:sz="4" w:space="0" w:color="auto"/>
              <w:right w:val="single" w:sz="4" w:space="0" w:color="auto"/>
            </w:tcBorders>
            <w:shd w:val="clear" w:color="auto" w:fill="auto"/>
            <w:hideMark/>
          </w:tcPr>
          <w:p w14:paraId="413A57B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Montagne St Walburge </w:t>
            </w:r>
          </w:p>
        </w:tc>
        <w:tc>
          <w:tcPr>
            <w:tcW w:w="960" w:type="dxa"/>
            <w:tcBorders>
              <w:top w:val="nil"/>
              <w:left w:val="nil"/>
              <w:bottom w:val="single" w:sz="4" w:space="0" w:color="auto"/>
              <w:right w:val="single" w:sz="4" w:space="0" w:color="auto"/>
            </w:tcBorders>
            <w:shd w:val="clear" w:color="auto" w:fill="auto"/>
            <w:noWrap/>
            <w:hideMark/>
          </w:tcPr>
          <w:p w14:paraId="76447CD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26</w:t>
            </w:r>
          </w:p>
        </w:tc>
        <w:tc>
          <w:tcPr>
            <w:tcW w:w="886" w:type="dxa"/>
            <w:tcBorders>
              <w:top w:val="nil"/>
              <w:left w:val="nil"/>
              <w:bottom w:val="single" w:sz="4" w:space="0" w:color="auto"/>
              <w:right w:val="single" w:sz="4" w:space="0" w:color="auto"/>
            </w:tcBorders>
            <w:shd w:val="clear" w:color="auto" w:fill="auto"/>
            <w:noWrap/>
            <w:hideMark/>
          </w:tcPr>
          <w:p w14:paraId="3C774BF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47AAB56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7AFED6E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4561B1D1"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4F46F82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70AB788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PARENTHESE (MASS)</w:t>
            </w:r>
          </w:p>
        </w:tc>
        <w:tc>
          <w:tcPr>
            <w:tcW w:w="1136" w:type="dxa"/>
            <w:tcBorders>
              <w:top w:val="nil"/>
              <w:left w:val="nil"/>
              <w:bottom w:val="single" w:sz="4" w:space="0" w:color="auto"/>
              <w:right w:val="single" w:sz="4" w:space="0" w:color="auto"/>
            </w:tcBorders>
            <w:shd w:val="clear" w:color="auto" w:fill="auto"/>
            <w:hideMark/>
          </w:tcPr>
          <w:p w14:paraId="7D3B333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Reine Astrid </w:t>
            </w:r>
          </w:p>
        </w:tc>
        <w:tc>
          <w:tcPr>
            <w:tcW w:w="960" w:type="dxa"/>
            <w:tcBorders>
              <w:top w:val="nil"/>
              <w:left w:val="nil"/>
              <w:bottom w:val="single" w:sz="4" w:space="0" w:color="auto"/>
              <w:right w:val="single" w:sz="4" w:space="0" w:color="auto"/>
            </w:tcBorders>
            <w:shd w:val="clear" w:color="auto" w:fill="auto"/>
            <w:noWrap/>
            <w:hideMark/>
          </w:tcPr>
          <w:p w14:paraId="6327FDD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104345D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7FDAAC7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0317DC0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2782FC9A" w14:textId="77777777" w:rsidTr="00241EE0">
        <w:trPr>
          <w:trHeight w:val="729"/>
        </w:trPr>
        <w:tc>
          <w:tcPr>
            <w:tcW w:w="951" w:type="dxa"/>
            <w:tcBorders>
              <w:top w:val="nil"/>
              <w:left w:val="single" w:sz="4" w:space="0" w:color="auto"/>
              <w:bottom w:val="single" w:sz="4" w:space="0" w:color="auto"/>
              <w:right w:val="single" w:sz="4" w:space="0" w:color="auto"/>
            </w:tcBorders>
            <w:shd w:val="clear" w:color="auto" w:fill="auto"/>
            <w:noWrap/>
            <w:hideMark/>
          </w:tcPr>
          <w:p w14:paraId="4FEF89A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337FA2C8"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PHENIX</w:t>
            </w:r>
          </w:p>
        </w:tc>
        <w:tc>
          <w:tcPr>
            <w:tcW w:w="1136" w:type="dxa"/>
            <w:tcBorders>
              <w:top w:val="nil"/>
              <w:left w:val="nil"/>
              <w:bottom w:val="single" w:sz="4" w:space="0" w:color="auto"/>
              <w:right w:val="single" w:sz="4" w:space="0" w:color="auto"/>
            </w:tcBorders>
            <w:shd w:val="clear" w:color="auto" w:fill="auto"/>
            <w:hideMark/>
          </w:tcPr>
          <w:p w14:paraId="42949C7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Chaussée de Dinant </w:t>
            </w:r>
          </w:p>
        </w:tc>
        <w:tc>
          <w:tcPr>
            <w:tcW w:w="960" w:type="dxa"/>
            <w:tcBorders>
              <w:top w:val="nil"/>
              <w:left w:val="nil"/>
              <w:bottom w:val="single" w:sz="4" w:space="0" w:color="auto"/>
              <w:right w:val="single" w:sz="4" w:space="0" w:color="auto"/>
            </w:tcBorders>
            <w:shd w:val="clear" w:color="auto" w:fill="auto"/>
            <w:noWrap/>
            <w:hideMark/>
          </w:tcPr>
          <w:p w14:paraId="5A43317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19-21</w:t>
            </w:r>
          </w:p>
        </w:tc>
        <w:tc>
          <w:tcPr>
            <w:tcW w:w="886" w:type="dxa"/>
            <w:tcBorders>
              <w:top w:val="nil"/>
              <w:left w:val="nil"/>
              <w:bottom w:val="single" w:sz="4" w:space="0" w:color="auto"/>
              <w:right w:val="single" w:sz="4" w:space="0" w:color="auto"/>
            </w:tcBorders>
            <w:shd w:val="clear" w:color="auto" w:fill="auto"/>
            <w:noWrap/>
            <w:hideMark/>
          </w:tcPr>
          <w:p w14:paraId="5ECE3AF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28B9C6B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7A08326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5970545A" w14:textId="77777777" w:rsidTr="00241EE0">
        <w:trPr>
          <w:trHeight w:val="682"/>
        </w:trPr>
        <w:tc>
          <w:tcPr>
            <w:tcW w:w="951" w:type="dxa"/>
            <w:tcBorders>
              <w:top w:val="nil"/>
              <w:left w:val="single" w:sz="4" w:space="0" w:color="auto"/>
              <w:bottom w:val="single" w:sz="4" w:space="0" w:color="auto"/>
              <w:right w:val="single" w:sz="4" w:space="0" w:color="auto"/>
            </w:tcBorders>
            <w:shd w:val="clear" w:color="auto" w:fill="auto"/>
            <w:noWrap/>
            <w:hideMark/>
          </w:tcPr>
          <w:p w14:paraId="67216F9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773</w:t>
            </w:r>
          </w:p>
        </w:tc>
        <w:tc>
          <w:tcPr>
            <w:tcW w:w="1606" w:type="dxa"/>
            <w:tcBorders>
              <w:top w:val="nil"/>
              <w:left w:val="nil"/>
              <w:bottom w:val="single" w:sz="4" w:space="0" w:color="auto"/>
              <w:right w:val="single" w:sz="4" w:space="0" w:color="auto"/>
            </w:tcBorders>
            <w:shd w:val="clear" w:color="auto" w:fill="auto"/>
            <w:hideMark/>
          </w:tcPr>
          <w:p w14:paraId="08C2F749"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Poliade</w:t>
            </w:r>
          </w:p>
        </w:tc>
        <w:tc>
          <w:tcPr>
            <w:tcW w:w="1136" w:type="dxa"/>
            <w:tcBorders>
              <w:top w:val="nil"/>
              <w:left w:val="nil"/>
              <w:bottom w:val="single" w:sz="4" w:space="0" w:color="auto"/>
              <w:right w:val="single" w:sz="4" w:space="0" w:color="auto"/>
            </w:tcBorders>
            <w:shd w:val="clear" w:color="auto" w:fill="auto"/>
            <w:hideMark/>
          </w:tcPr>
          <w:p w14:paraId="3A954F9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Route de Wallonie</w:t>
            </w:r>
          </w:p>
        </w:tc>
        <w:tc>
          <w:tcPr>
            <w:tcW w:w="960" w:type="dxa"/>
            <w:tcBorders>
              <w:top w:val="nil"/>
              <w:left w:val="nil"/>
              <w:bottom w:val="single" w:sz="4" w:space="0" w:color="auto"/>
              <w:right w:val="single" w:sz="4" w:space="0" w:color="auto"/>
            </w:tcBorders>
            <w:shd w:val="clear" w:color="auto" w:fill="auto"/>
            <w:noWrap/>
            <w:hideMark/>
          </w:tcPr>
          <w:p w14:paraId="0D1A08F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35</w:t>
            </w:r>
          </w:p>
        </w:tc>
        <w:tc>
          <w:tcPr>
            <w:tcW w:w="886" w:type="dxa"/>
            <w:tcBorders>
              <w:top w:val="nil"/>
              <w:left w:val="nil"/>
              <w:bottom w:val="single" w:sz="4" w:space="0" w:color="auto"/>
              <w:right w:val="single" w:sz="4" w:space="0" w:color="auto"/>
            </w:tcBorders>
            <w:shd w:val="clear" w:color="auto" w:fill="auto"/>
            <w:noWrap/>
            <w:hideMark/>
          </w:tcPr>
          <w:p w14:paraId="3AD6309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7011</w:t>
            </w:r>
          </w:p>
        </w:tc>
        <w:tc>
          <w:tcPr>
            <w:tcW w:w="1714" w:type="dxa"/>
            <w:tcBorders>
              <w:top w:val="nil"/>
              <w:left w:val="nil"/>
              <w:bottom w:val="single" w:sz="4" w:space="0" w:color="auto"/>
              <w:right w:val="single" w:sz="4" w:space="0" w:color="auto"/>
            </w:tcBorders>
            <w:shd w:val="clear" w:color="auto" w:fill="auto"/>
            <w:noWrap/>
            <w:hideMark/>
          </w:tcPr>
          <w:p w14:paraId="4613C4D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7F7227D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toxicomanes</w:t>
            </w:r>
          </w:p>
        </w:tc>
      </w:tr>
      <w:tr w:rsidR="006E14EA" w:rsidRPr="00180F26" w14:paraId="67BD9CB8"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4560DF5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3064832A"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Petite Maison</w:t>
            </w:r>
          </w:p>
        </w:tc>
        <w:tc>
          <w:tcPr>
            <w:tcW w:w="1136" w:type="dxa"/>
            <w:tcBorders>
              <w:top w:val="nil"/>
              <w:left w:val="nil"/>
              <w:bottom w:val="single" w:sz="4" w:space="0" w:color="auto"/>
              <w:right w:val="single" w:sz="4" w:space="0" w:color="auto"/>
            </w:tcBorders>
            <w:shd w:val="clear" w:color="auto" w:fill="auto"/>
            <w:hideMark/>
          </w:tcPr>
          <w:p w14:paraId="1B08C07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des Acacias</w:t>
            </w:r>
          </w:p>
        </w:tc>
        <w:tc>
          <w:tcPr>
            <w:tcW w:w="960" w:type="dxa"/>
            <w:tcBorders>
              <w:top w:val="nil"/>
              <w:left w:val="nil"/>
              <w:bottom w:val="single" w:sz="4" w:space="0" w:color="auto"/>
              <w:right w:val="single" w:sz="4" w:space="0" w:color="auto"/>
            </w:tcBorders>
            <w:shd w:val="clear" w:color="auto" w:fill="auto"/>
            <w:noWrap/>
            <w:hideMark/>
          </w:tcPr>
          <w:p w14:paraId="39CB954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8</w:t>
            </w:r>
          </w:p>
        </w:tc>
        <w:tc>
          <w:tcPr>
            <w:tcW w:w="886" w:type="dxa"/>
            <w:tcBorders>
              <w:top w:val="nil"/>
              <w:left w:val="nil"/>
              <w:bottom w:val="single" w:sz="4" w:space="0" w:color="auto"/>
              <w:right w:val="single" w:sz="4" w:space="0" w:color="auto"/>
            </w:tcBorders>
            <w:shd w:val="clear" w:color="auto" w:fill="auto"/>
            <w:noWrap/>
            <w:hideMark/>
          </w:tcPr>
          <w:p w14:paraId="5229AF2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1450</w:t>
            </w:r>
          </w:p>
        </w:tc>
        <w:tc>
          <w:tcPr>
            <w:tcW w:w="1714" w:type="dxa"/>
            <w:tcBorders>
              <w:top w:val="nil"/>
              <w:left w:val="nil"/>
              <w:bottom w:val="single" w:sz="4" w:space="0" w:color="auto"/>
              <w:right w:val="single" w:sz="4" w:space="0" w:color="auto"/>
            </w:tcBorders>
            <w:shd w:val="clear" w:color="auto" w:fill="auto"/>
            <w:hideMark/>
          </w:tcPr>
          <w:p w14:paraId="24319BD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Chastre-Villeroux-Blanmont</w:t>
            </w:r>
          </w:p>
        </w:tc>
        <w:tc>
          <w:tcPr>
            <w:tcW w:w="1427" w:type="dxa"/>
            <w:tcBorders>
              <w:top w:val="nil"/>
              <w:left w:val="nil"/>
              <w:bottom w:val="single" w:sz="4" w:space="0" w:color="auto"/>
              <w:right w:val="single" w:sz="4" w:space="0" w:color="auto"/>
            </w:tcBorders>
            <w:shd w:val="clear" w:color="auto" w:fill="auto"/>
            <w:hideMark/>
          </w:tcPr>
          <w:p w14:paraId="1E34B98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6ACDFA96"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0323FA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52C07FF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Manivelle</w:t>
            </w:r>
          </w:p>
        </w:tc>
        <w:tc>
          <w:tcPr>
            <w:tcW w:w="1136" w:type="dxa"/>
            <w:tcBorders>
              <w:top w:val="nil"/>
              <w:left w:val="nil"/>
              <w:bottom w:val="single" w:sz="4" w:space="0" w:color="auto"/>
              <w:right w:val="single" w:sz="4" w:space="0" w:color="auto"/>
            </w:tcBorders>
            <w:shd w:val="clear" w:color="auto" w:fill="auto"/>
            <w:hideMark/>
          </w:tcPr>
          <w:p w14:paraId="3DFB389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Boulevard de la constitution</w:t>
            </w:r>
          </w:p>
        </w:tc>
        <w:tc>
          <w:tcPr>
            <w:tcW w:w="960" w:type="dxa"/>
            <w:tcBorders>
              <w:top w:val="nil"/>
              <w:left w:val="nil"/>
              <w:bottom w:val="single" w:sz="4" w:space="0" w:color="auto"/>
              <w:right w:val="single" w:sz="4" w:space="0" w:color="auto"/>
            </w:tcBorders>
            <w:shd w:val="clear" w:color="auto" w:fill="auto"/>
            <w:noWrap/>
            <w:hideMark/>
          </w:tcPr>
          <w:p w14:paraId="69B6183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19</w:t>
            </w:r>
          </w:p>
        </w:tc>
        <w:tc>
          <w:tcPr>
            <w:tcW w:w="886" w:type="dxa"/>
            <w:tcBorders>
              <w:top w:val="nil"/>
              <w:left w:val="nil"/>
              <w:bottom w:val="single" w:sz="4" w:space="0" w:color="auto"/>
              <w:right w:val="single" w:sz="4" w:space="0" w:color="auto"/>
            </w:tcBorders>
            <w:shd w:val="clear" w:color="auto" w:fill="auto"/>
            <w:noWrap/>
            <w:hideMark/>
          </w:tcPr>
          <w:p w14:paraId="09CB2A3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521FDAC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2B18A06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2B54E4E3"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B1339A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2B97FB4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CORTO A.S.B.L.</w:t>
            </w:r>
          </w:p>
        </w:tc>
        <w:tc>
          <w:tcPr>
            <w:tcW w:w="1136" w:type="dxa"/>
            <w:tcBorders>
              <w:top w:val="nil"/>
              <w:left w:val="nil"/>
              <w:bottom w:val="single" w:sz="4" w:space="0" w:color="auto"/>
              <w:right w:val="single" w:sz="4" w:space="0" w:color="auto"/>
            </w:tcBorders>
            <w:shd w:val="clear" w:color="auto" w:fill="auto"/>
            <w:hideMark/>
          </w:tcPr>
          <w:p w14:paraId="008EFE5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w:t>
            </w:r>
            <w:proofErr w:type="spellStart"/>
            <w:r w:rsidRPr="00180F26">
              <w:rPr>
                <w:rFonts w:ascii="Arial" w:eastAsia="Times New Roman" w:hAnsi="Arial" w:cs="Arial"/>
                <w:sz w:val="18"/>
                <w:szCs w:val="18"/>
                <w:lang w:eastAsia="fr-BE"/>
              </w:rPr>
              <w:t>Mayeuri</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08C0815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5C2E946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6032</w:t>
            </w:r>
          </w:p>
        </w:tc>
        <w:tc>
          <w:tcPr>
            <w:tcW w:w="1714" w:type="dxa"/>
            <w:tcBorders>
              <w:top w:val="nil"/>
              <w:left w:val="nil"/>
              <w:bottom w:val="single" w:sz="4" w:space="0" w:color="auto"/>
              <w:right w:val="single" w:sz="4" w:space="0" w:color="auto"/>
            </w:tcBorders>
            <w:shd w:val="clear" w:color="auto" w:fill="auto"/>
            <w:noWrap/>
            <w:hideMark/>
          </w:tcPr>
          <w:p w14:paraId="01FF7EA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41A9D4C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06992B48"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2DD95F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lastRenderedPageBreak/>
              <w:t>774</w:t>
            </w:r>
          </w:p>
        </w:tc>
        <w:tc>
          <w:tcPr>
            <w:tcW w:w="1606" w:type="dxa"/>
            <w:tcBorders>
              <w:top w:val="nil"/>
              <w:left w:val="nil"/>
              <w:bottom w:val="single" w:sz="4" w:space="0" w:color="auto"/>
              <w:right w:val="single" w:sz="4" w:space="0" w:color="auto"/>
            </w:tcBorders>
            <w:shd w:val="clear" w:color="auto" w:fill="auto"/>
            <w:hideMark/>
          </w:tcPr>
          <w:p w14:paraId="39CF9CE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Ferme du Soleil</w:t>
            </w:r>
          </w:p>
        </w:tc>
        <w:tc>
          <w:tcPr>
            <w:tcW w:w="1136" w:type="dxa"/>
            <w:tcBorders>
              <w:top w:val="nil"/>
              <w:left w:val="nil"/>
              <w:bottom w:val="single" w:sz="4" w:space="0" w:color="auto"/>
              <w:right w:val="single" w:sz="4" w:space="0" w:color="auto"/>
            </w:tcBorders>
            <w:shd w:val="clear" w:color="auto" w:fill="auto"/>
            <w:hideMark/>
          </w:tcPr>
          <w:p w14:paraId="6CC2C77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Colonel Joset </w:t>
            </w:r>
          </w:p>
        </w:tc>
        <w:tc>
          <w:tcPr>
            <w:tcW w:w="960" w:type="dxa"/>
            <w:tcBorders>
              <w:top w:val="nil"/>
              <w:left w:val="nil"/>
              <w:bottom w:val="single" w:sz="4" w:space="0" w:color="auto"/>
              <w:right w:val="single" w:sz="4" w:space="0" w:color="auto"/>
            </w:tcBorders>
            <w:shd w:val="clear" w:color="auto" w:fill="auto"/>
            <w:noWrap/>
            <w:hideMark/>
          </w:tcPr>
          <w:p w14:paraId="076A3A7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51</w:t>
            </w:r>
          </w:p>
        </w:tc>
        <w:tc>
          <w:tcPr>
            <w:tcW w:w="886" w:type="dxa"/>
            <w:tcBorders>
              <w:top w:val="nil"/>
              <w:left w:val="nil"/>
              <w:bottom w:val="single" w:sz="4" w:space="0" w:color="auto"/>
              <w:right w:val="single" w:sz="4" w:space="0" w:color="auto"/>
            </w:tcBorders>
            <w:shd w:val="clear" w:color="auto" w:fill="auto"/>
            <w:noWrap/>
            <w:hideMark/>
          </w:tcPr>
          <w:p w14:paraId="115241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4630</w:t>
            </w:r>
          </w:p>
        </w:tc>
        <w:tc>
          <w:tcPr>
            <w:tcW w:w="1714" w:type="dxa"/>
            <w:tcBorders>
              <w:top w:val="nil"/>
              <w:left w:val="nil"/>
              <w:bottom w:val="single" w:sz="4" w:space="0" w:color="auto"/>
              <w:right w:val="single" w:sz="4" w:space="0" w:color="auto"/>
            </w:tcBorders>
            <w:shd w:val="clear" w:color="auto" w:fill="auto"/>
            <w:noWrap/>
            <w:hideMark/>
          </w:tcPr>
          <w:p w14:paraId="1B96445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SOUMAGNE</w:t>
            </w:r>
          </w:p>
        </w:tc>
        <w:tc>
          <w:tcPr>
            <w:tcW w:w="1427" w:type="dxa"/>
            <w:tcBorders>
              <w:top w:val="nil"/>
              <w:left w:val="nil"/>
              <w:bottom w:val="single" w:sz="4" w:space="0" w:color="auto"/>
              <w:right w:val="single" w:sz="4" w:space="0" w:color="auto"/>
            </w:tcBorders>
            <w:shd w:val="clear" w:color="auto" w:fill="auto"/>
            <w:hideMark/>
          </w:tcPr>
          <w:p w14:paraId="6EC7EB4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76587AD8"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3D1E16A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46574ED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Les Goélands</w:t>
            </w:r>
          </w:p>
        </w:tc>
        <w:tc>
          <w:tcPr>
            <w:tcW w:w="1136" w:type="dxa"/>
            <w:tcBorders>
              <w:top w:val="nil"/>
              <w:left w:val="nil"/>
              <w:bottom w:val="single" w:sz="4" w:space="0" w:color="auto"/>
              <w:right w:val="single" w:sz="4" w:space="0" w:color="auto"/>
            </w:tcBorders>
            <w:shd w:val="clear" w:color="auto" w:fill="auto"/>
            <w:hideMark/>
          </w:tcPr>
          <w:p w14:paraId="1E798AD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Haute </w:t>
            </w:r>
          </w:p>
        </w:tc>
        <w:tc>
          <w:tcPr>
            <w:tcW w:w="960" w:type="dxa"/>
            <w:tcBorders>
              <w:top w:val="nil"/>
              <w:left w:val="nil"/>
              <w:bottom w:val="single" w:sz="4" w:space="0" w:color="auto"/>
              <w:right w:val="single" w:sz="4" w:space="0" w:color="auto"/>
            </w:tcBorders>
            <w:shd w:val="clear" w:color="auto" w:fill="auto"/>
            <w:noWrap/>
            <w:hideMark/>
          </w:tcPr>
          <w:p w14:paraId="37CF4A8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46</w:t>
            </w:r>
          </w:p>
        </w:tc>
        <w:tc>
          <w:tcPr>
            <w:tcW w:w="886" w:type="dxa"/>
            <w:tcBorders>
              <w:top w:val="nil"/>
              <w:left w:val="nil"/>
              <w:bottom w:val="single" w:sz="4" w:space="0" w:color="auto"/>
              <w:right w:val="single" w:sz="4" w:space="0" w:color="auto"/>
            </w:tcBorders>
            <w:shd w:val="clear" w:color="auto" w:fill="auto"/>
            <w:noWrap/>
            <w:hideMark/>
          </w:tcPr>
          <w:p w14:paraId="266B8F7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5190</w:t>
            </w:r>
          </w:p>
        </w:tc>
        <w:tc>
          <w:tcPr>
            <w:tcW w:w="1714" w:type="dxa"/>
            <w:tcBorders>
              <w:top w:val="nil"/>
              <w:left w:val="nil"/>
              <w:bottom w:val="single" w:sz="4" w:space="0" w:color="auto"/>
              <w:right w:val="single" w:sz="4" w:space="0" w:color="auto"/>
            </w:tcBorders>
            <w:shd w:val="clear" w:color="auto" w:fill="auto"/>
            <w:noWrap/>
            <w:hideMark/>
          </w:tcPr>
          <w:p w14:paraId="076A867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JEMEPPE/SAMBRE</w:t>
            </w:r>
          </w:p>
        </w:tc>
        <w:tc>
          <w:tcPr>
            <w:tcW w:w="1427" w:type="dxa"/>
            <w:tcBorders>
              <w:top w:val="nil"/>
              <w:left w:val="nil"/>
              <w:bottom w:val="single" w:sz="4" w:space="0" w:color="auto"/>
              <w:right w:val="single" w:sz="4" w:space="0" w:color="auto"/>
            </w:tcBorders>
            <w:shd w:val="clear" w:color="auto" w:fill="auto"/>
            <w:hideMark/>
          </w:tcPr>
          <w:p w14:paraId="1CB567B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1D7750DE"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3B6DA67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789899D1"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Antenne 110</w:t>
            </w:r>
          </w:p>
        </w:tc>
        <w:tc>
          <w:tcPr>
            <w:tcW w:w="1136" w:type="dxa"/>
            <w:tcBorders>
              <w:top w:val="nil"/>
              <w:left w:val="nil"/>
              <w:bottom w:val="single" w:sz="4" w:space="0" w:color="auto"/>
              <w:right w:val="single" w:sz="4" w:space="0" w:color="auto"/>
            </w:tcBorders>
            <w:shd w:val="clear" w:color="auto" w:fill="auto"/>
            <w:hideMark/>
          </w:tcPr>
          <w:p w14:paraId="1151DEA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Roi Albert </w:t>
            </w:r>
          </w:p>
        </w:tc>
        <w:tc>
          <w:tcPr>
            <w:tcW w:w="960" w:type="dxa"/>
            <w:tcBorders>
              <w:top w:val="nil"/>
              <w:left w:val="nil"/>
              <w:bottom w:val="single" w:sz="4" w:space="0" w:color="auto"/>
              <w:right w:val="single" w:sz="4" w:space="0" w:color="auto"/>
            </w:tcBorders>
            <w:shd w:val="clear" w:color="auto" w:fill="auto"/>
            <w:noWrap/>
            <w:hideMark/>
          </w:tcPr>
          <w:p w14:paraId="0CD7DD6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44</w:t>
            </w:r>
          </w:p>
        </w:tc>
        <w:tc>
          <w:tcPr>
            <w:tcW w:w="886" w:type="dxa"/>
            <w:tcBorders>
              <w:top w:val="nil"/>
              <w:left w:val="nil"/>
              <w:bottom w:val="single" w:sz="4" w:space="0" w:color="auto"/>
              <w:right w:val="single" w:sz="4" w:space="0" w:color="auto"/>
            </w:tcBorders>
            <w:shd w:val="clear" w:color="auto" w:fill="auto"/>
            <w:noWrap/>
            <w:hideMark/>
          </w:tcPr>
          <w:p w14:paraId="505664E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1340</w:t>
            </w:r>
          </w:p>
        </w:tc>
        <w:tc>
          <w:tcPr>
            <w:tcW w:w="1714" w:type="dxa"/>
            <w:tcBorders>
              <w:top w:val="nil"/>
              <w:left w:val="nil"/>
              <w:bottom w:val="single" w:sz="4" w:space="0" w:color="auto"/>
              <w:right w:val="single" w:sz="4" w:space="0" w:color="auto"/>
            </w:tcBorders>
            <w:shd w:val="clear" w:color="auto" w:fill="auto"/>
            <w:noWrap/>
            <w:hideMark/>
          </w:tcPr>
          <w:p w14:paraId="1D68F41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Ottignies</w:t>
            </w:r>
          </w:p>
        </w:tc>
        <w:tc>
          <w:tcPr>
            <w:tcW w:w="1427" w:type="dxa"/>
            <w:tcBorders>
              <w:top w:val="nil"/>
              <w:left w:val="nil"/>
              <w:bottom w:val="single" w:sz="4" w:space="0" w:color="auto"/>
              <w:right w:val="single" w:sz="4" w:space="0" w:color="auto"/>
            </w:tcBorders>
            <w:shd w:val="clear" w:color="auto" w:fill="auto"/>
            <w:hideMark/>
          </w:tcPr>
          <w:p w14:paraId="5E69D75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4F5E7ABC"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5661ED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39B97E1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Feux Follets</w:t>
            </w:r>
          </w:p>
        </w:tc>
        <w:tc>
          <w:tcPr>
            <w:tcW w:w="1136" w:type="dxa"/>
            <w:tcBorders>
              <w:top w:val="nil"/>
              <w:left w:val="nil"/>
              <w:bottom w:val="single" w:sz="4" w:space="0" w:color="auto"/>
              <w:right w:val="single" w:sz="4" w:space="0" w:color="auto"/>
            </w:tcBorders>
            <w:shd w:val="clear" w:color="auto" w:fill="auto"/>
            <w:hideMark/>
          </w:tcPr>
          <w:p w14:paraId="1C27E2D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Place Quinet</w:t>
            </w:r>
          </w:p>
        </w:tc>
        <w:tc>
          <w:tcPr>
            <w:tcW w:w="960" w:type="dxa"/>
            <w:tcBorders>
              <w:top w:val="nil"/>
              <w:left w:val="nil"/>
              <w:bottom w:val="single" w:sz="4" w:space="0" w:color="auto"/>
              <w:right w:val="single" w:sz="4" w:space="0" w:color="auto"/>
            </w:tcBorders>
            <w:shd w:val="clear" w:color="auto" w:fill="auto"/>
            <w:noWrap/>
            <w:hideMark/>
          </w:tcPr>
          <w:p w14:paraId="413751A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27</w:t>
            </w:r>
          </w:p>
        </w:tc>
        <w:tc>
          <w:tcPr>
            <w:tcW w:w="886" w:type="dxa"/>
            <w:tcBorders>
              <w:top w:val="nil"/>
              <w:left w:val="nil"/>
              <w:bottom w:val="single" w:sz="4" w:space="0" w:color="auto"/>
              <w:right w:val="single" w:sz="4" w:space="0" w:color="auto"/>
            </w:tcBorders>
            <w:shd w:val="clear" w:color="auto" w:fill="auto"/>
            <w:noWrap/>
            <w:hideMark/>
          </w:tcPr>
          <w:p w14:paraId="0244B9A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6220</w:t>
            </w:r>
          </w:p>
        </w:tc>
        <w:tc>
          <w:tcPr>
            <w:tcW w:w="1714" w:type="dxa"/>
            <w:tcBorders>
              <w:top w:val="nil"/>
              <w:left w:val="nil"/>
              <w:bottom w:val="single" w:sz="4" w:space="0" w:color="auto"/>
              <w:right w:val="single" w:sz="4" w:space="0" w:color="auto"/>
            </w:tcBorders>
            <w:shd w:val="clear" w:color="auto" w:fill="auto"/>
            <w:noWrap/>
            <w:hideMark/>
          </w:tcPr>
          <w:p w14:paraId="21922B4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FLEURUS</w:t>
            </w:r>
          </w:p>
        </w:tc>
        <w:tc>
          <w:tcPr>
            <w:tcW w:w="1427" w:type="dxa"/>
            <w:tcBorders>
              <w:top w:val="nil"/>
              <w:left w:val="nil"/>
              <w:bottom w:val="single" w:sz="4" w:space="0" w:color="auto"/>
              <w:right w:val="single" w:sz="4" w:space="0" w:color="auto"/>
            </w:tcBorders>
            <w:shd w:val="clear" w:color="auto" w:fill="auto"/>
            <w:hideMark/>
          </w:tcPr>
          <w:p w14:paraId="7F93422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23E41D8D"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69755B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26C10C87"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Coursive</w:t>
            </w:r>
          </w:p>
        </w:tc>
        <w:tc>
          <w:tcPr>
            <w:tcW w:w="1136" w:type="dxa"/>
            <w:tcBorders>
              <w:top w:val="nil"/>
              <w:left w:val="nil"/>
              <w:bottom w:val="single" w:sz="4" w:space="0" w:color="auto"/>
              <w:right w:val="single" w:sz="4" w:space="0" w:color="auto"/>
            </w:tcBorders>
            <w:shd w:val="clear" w:color="auto" w:fill="auto"/>
            <w:hideMark/>
          </w:tcPr>
          <w:p w14:paraId="570A5B0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Vieille Montagne</w:t>
            </w:r>
          </w:p>
        </w:tc>
        <w:tc>
          <w:tcPr>
            <w:tcW w:w="960" w:type="dxa"/>
            <w:tcBorders>
              <w:top w:val="nil"/>
              <w:left w:val="nil"/>
              <w:bottom w:val="single" w:sz="4" w:space="0" w:color="auto"/>
              <w:right w:val="single" w:sz="4" w:space="0" w:color="auto"/>
            </w:tcBorders>
            <w:shd w:val="clear" w:color="auto" w:fill="auto"/>
            <w:noWrap/>
            <w:hideMark/>
          </w:tcPr>
          <w:p w14:paraId="4352058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3CAB403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10CC84C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110FBD7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19EEFF19" w14:textId="77777777" w:rsidTr="00241EE0">
        <w:trPr>
          <w:trHeight w:val="1078"/>
        </w:trPr>
        <w:tc>
          <w:tcPr>
            <w:tcW w:w="951" w:type="dxa"/>
            <w:tcBorders>
              <w:top w:val="nil"/>
              <w:left w:val="single" w:sz="4" w:space="0" w:color="auto"/>
              <w:bottom w:val="single" w:sz="4" w:space="0" w:color="auto"/>
              <w:right w:val="single" w:sz="4" w:space="0" w:color="auto"/>
            </w:tcBorders>
            <w:shd w:val="clear" w:color="auto" w:fill="auto"/>
            <w:noWrap/>
            <w:hideMark/>
          </w:tcPr>
          <w:p w14:paraId="014E813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3BBFF06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Psychothérapeutique de Jour Charles-Albert FRERE (</w:t>
            </w:r>
            <w:proofErr w:type="spellStart"/>
            <w:r w:rsidRPr="00180F26">
              <w:rPr>
                <w:rFonts w:ascii="Arial" w:eastAsia="Times New Roman" w:hAnsi="Arial" w:cs="Arial"/>
                <w:b/>
                <w:bCs/>
                <w:sz w:val="18"/>
                <w:szCs w:val="18"/>
                <w:lang w:eastAsia="fr-BE"/>
              </w:rPr>
              <w:t>GHdC</w:t>
            </w:r>
            <w:proofErr w:type="spellEnd"/>
            <w:r w:rsidRPr="00180F26">
              <w:rPr>
                <w:rFonts w:ascii="Arial" w:eastAsia="Times New Roman" w:hAnsi="Arial" w:cs="Arial"/>
                <w:b/>
                <w:bCs/>
                <w:sz w:val="18"/>
                <w:szCs w:val="18"/>
                <w:lang w:eastAsia="fr-BE"/>
              </w:rPr>
              <w:t xml:space="preserve"> </w:t>
            </w:r>
            <w:proofErr w:type="spellStart"/>
            <w:r w:rsidRPr="00180F26">
              <w:rPr>
                <w:rFonts w:ascii="Arial" w:eastAsia="Times New Roman" w:hAnsi="Arial" w:cs="Arial"/>
                <w:b/>
                <w:bCs/>
                <w:sz w:val="18"/>
                <w:szCs w:val="18"/>
                <w:lang w:eastAsia="fr-BE"/>
              </w:rPr>
              <w:t>asbl</w:t>
            </w:r>
            <w:proofErr w:type="spellEnd"/>
            <w:r w:rsidRPr="00180F26">
              <w:rPr>
                <w:rFonts w:ascii="Arial" w:eastAsia="Times New Roman" w:hAnsi="Arial" w:cs="Arial"/>
                <w:b/>
                <w:bCs/>
                <w:sz w:val="18"/>
                <w:szCs w:val="18"/>
                <w:lang w:eastAsia="fr-BE"/>
              </w:rPr>
              <w:t>)</w:t>
            </w:r>
          </w:p>
        </w:tc>
        <w:tc>
          <w:tcPr>
            <w:tcW w:w="1136" w:type="dxa"/>
            <w:tcBorders>
              <w:top w:val="nil"/>
              <w:left w:val="nil"/>
              <w:bottom w:val="single" w:sz="4" w:space="0" w:color="auto"/>
              <w:right w:val="single" w:sz="4" w:space="0" w:color="auto"/>
            </w:tcBorders>
            <w:shd w:val="clear" w:color="auto" w:fill="auto"/>
            <w:hideMark/>
          </w:tcPr>
          <w:p w14:paraId="4D76559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w:t>
            </w:r>
            <w:proofErr w:type="spellStart"/>
            <w:r w:rsidRPr="00180F26">
              <w:rPr>
                <w:rFonts w:ascii="Arial" w:eastAsia="Times New Roman" w:hAnsi="Arial" w:cs="Arial"/>
                <w:sz w:val="18"/>
                <w:szCs w:val="18"/>
                <w:lang w:eastAsia="fr-BE"/>
              </w:rPr>
              <w:t>Nalinnes</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4FBE73A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650</w:t>
            </w:r>
          </w:p>
        </w:tc>
        <w:tc>
          <w:tcPr>
            <w:tcW w:w="886" w:type="dxa"/>
            <w:tcBorders>
              <w:top w:val="nil"/>
              <w:left w:val="nil"/>
              <w:bottom w:val="single" w:sz="4" w:space="0" w:color="auto"/>
              <w:right w:val="single" w:sz="4" w:space="0" w:color="auto"/>
            </w:tcBorders>
            <w:shd w:val="clear" w:color="auto" w:fill="auto"/>
            <w:noWrap/>
            <w:hideMark/>
          </w:tcPr>
          <w:p w14:paraId="586863F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6001</w:t>
            </w:r>
          </w:p>
        </w:tc>
        <w:tc>
          <w:tcPr>
            <w:tcW w:w="1714" w:type="dxa"/>
            <w:tcBorders>
              <w:top w:val="nil"/>
              <w:left w:val="nil"/>
              <w:bottom w:val="single" w:sz="4" w:space="0" w:color="auto"/>
              <w:right w:val="single" w:sz="4" w:space="0" w:color="auto"/>
            </w:tcBorders>
            <w:shd w:val="clear" w:color="auto" w:fill="auto"/>
            <w:noWrap/>
            <w:hideMark/>
          </w:tcPr>
          <w:p w14:paraId="37CF52A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27A256F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134CBEE6" w14:textId="77777777" w:rsidTr="00241EE0">
        <w:trPr>
          <w:trHeight w:val="697"/>
        </w:trPr>
        <w:tc>
          <w:tcPr>
            <w:tcW w:w="951" w:type="dxa"/>
            <w:tcBorders>
              <w:top w:val="nil"/>
              <w:left w:val="single" w:sz="4" w:space="0" w:color="auto"/>
              <w:bottom w:val="single" w:sz="4" w:space="0" w:color="auto"/>
              <w:right w:val="single" w:sz="4" w:space="0" w:color="auto"/>
            </w:tcBorders>
            <w:shd w:val="clear" w:color="auto" w:fill="auto"/>
            <w:noWrap/>
            <w:hideMark/>
          </w:tcPr>
          <w:p w14:paraId="00BD32D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7554CE0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Le Creuset - Centre thérapeutique pour enfants et adolescents</w:t>
            </w:r>
          </w:p>
        </w:tc>
        <w:tc>
          <w:tcPr>
            <w:tcW w:w="1136" w:type="dxa"/>
            <w:tcBorders>
              <w:top w:val="nil"/>
              <w:left w:val="nil"/>
              <w:bottom w:val="single" w:sz="4" w:space="0" w:color="auto"/>
              <w:right w:val="single" w:sz="4" w:space="0" w:color="auto"/>
            </w:tcBorders>
            <w:shd w:val="clear" w:color="auto" w:fill="auto"/>
            <w:hideMark/>
          </w:tcPr>
          <w:p w14:paraId="5171C86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Tige de </w:t>
            </w:r>
            <w:proofErr w:type="spellStart"/>
            <w:r w:rsidRPr="00180F26">
              <w:rPr>
                <w:rFonts w:ascii="Arial" w:eastAsia="Times New Roman" w:hAnsi="Arial" w:cs="Arial"/>
                <w:sz w:val="18"/>
                <w:szCs w:val="18"/>
                <w:lang w:eastAsia="fr-BE"/>
              </w:rPr>
              <w:t>Tavier</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1521EA3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51230EC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5503</w:t>
            </w:r>
          </w:p>
        </w:tc>
        <w:tc>
          <w:tcPr>
            <w:tcW w:w="1714" w:type="dxa"/>
            <w:tcBorders>
              <w:top w:val="nil"/>
              <w:left w:val="nil"/>
              <w:bottom w:val="single" w:sz="4" w:space="0" w:color="auto"/>
              <w:right w:val="single" w:sz="4" w:space="0" w:color="auto"/>
            </w:tcBorders>
            <w:shd w:val="clear" w:color="auto" w:fill="auto"/>
            <w:noWrap/>
            <w:hideMark/>
          </w:tcPr>
          <w:p w14:paraId="48FBD1F9"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Sorinnes</w:t>
            </w:r>
            <w:proofErr w:type="spellEnd"/>
          </w:p>
        </w:tc>
        <w:tc>
          <w:tcPr>
            <w:tcW w:w="1427" w:type="dxa"/>
            <w:tcBorders>
              <w:top w:val="nil"/>
              <w:left w:val="nil"/>
              <w:bottom w:val="single" w:sz="4" w:space="0" w:color="auto"/>
              <w:right w:val="single" w:sz="4" w:space="0" w:color="auto"/>
            </w:tcBorders>
            <w:shd w:val="clear" w:color="auto" w:fill="auto"/>
            <w:hideMark/>
          </w:tcPr>
          <w:p w14:paraId="7FB30ED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2D968645"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024435F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0DD7890C"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ASBL Le Chat Botté</w:t>
            </w:r>
          </w:p>
        </w:tc>
        <w:tc>
          <w:tcPr>
            <w:tcW w:w="1136" w:type="dxa"/>
            <w:tcBorders>
              <w:top w:val="nil"/>
              <w:left w:val="nil"/>
              <w:bottom w:val="single" w:sz="4" w:space="0" w:color="auto"/>
              <w:right w:val="single" w:sz="4" w:space="0" w:color="auto"/>
            </w:tcBorders>
            <w:shd w:val="clear" w:color="auto" w:fill="auto"/>
            <w:hideMark/>
          </w:tcPr>
          <w:p w14:paraId="20B140F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Sainte-Wivine</w:t>
            </w:r>
          </w:p>
        </w:tc>
        <w:tc>
          <w:tcPr>
            <w:tcW w:w="960" w:type="dxa"/>
            <w:tcBorders>
              <w:top w:val="nil"/>
              <w:left w:val="nil"/>
              <w:bottom w:val="single" w:sz="4" w:space="0" w:color="auto"/>
              <w:right w:val="single" w:sz="4" w:space="0" w:color="auto"/>
            </w:tcBorders>
            <w:shd w:val="clear" w:color="auto" w:fill="auto"/>
            <w:noWrap/>
            <w:hideMark/>
          </w:tcPr>
          <w:p w14:paraId="4B15352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15A</w:t>
            </w:r>
          </w:p>
        </w:tc>
        <w:tc>
          <w:tcPr>
            <w:tcW w:w="886" w:type="dxa"/>
            <w:tcBorders>
              <w:top w:val="nil"/>
              <w:left w:val="nil"/>
              <w:bottom w:val="single" w:sz="4" w:space="0" w:color="auto"/>
              <w:right w:val="single" w:sz="4" w:space="0" w:color="auto"/>
            </w:tcBorders>
            <w:shd w:val="clear" w:color="auto" w:fill="auto"/>
            <w:noWrap/>
            <w:hideMark/>
          </w:tcPr>
          <w:p w14:paraId="07A48CE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1315</w:t>
            </w:r>
          </w:p>
        </w:tc>
        <w:tc>
          <w:tcPr>
            <w:tcW w:w="1714" w:type="dxa"/>
            <w:tcBorders>
              <w:top w:val="nil"/>
              <w:left w:val="nil"/>
              <w:bottom w:val="single" w:sz="4" w:space="0" w:color="auto"/>
              <w:right w:val="single" w:sz="4" w:space="0" w:color="auto"/>
            </w:tcBorders>
            <w:shd w:val="clear" w:color="auto" w:fill="auto"/>
            <w:noWrap/>
            <w:hideMark/>
          </w:tcPr>
          <w:p w14:paraId="4EBD75A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INCOURT</w:t>
            </w:r>
          </w:p>
        </w:tc>
        <w:tc>
          <w:tcPr>
            <w:tcW w:w="1427" w:type="dxa"/>
            <w:tcBorders>
              <w:top w:val="nil"/>
              <w:left w:val="nil"/>
              <w:bottom w:val="single" w:sz="4" w:space="0" w:color="auto"/>
              <w:right w:val="single" w:sz="4" w:space="0" w:color="auto"/>
            </w:tcBorders>
            <w:shd w:val="clear" w:color="auto" w:fill="auto"/>
            <w:hideMark/>
          </w:tcPr>
          <w:p w14:paraId="55580A7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4FCA4B3A" w14:textId="77777777" w:rsidTr="00241EE0">
        <w:trPr>
          <w:trHeight w:val="831"/>
        </w:trPr>
        <w:tc>
          <w:tcPr>
            <w:tcW w:w="951" w:type="dxa"/>
            <w:tcBorders>
              <w:top w:val="nil"/>
              <w:left w:val="single" w:sz="4" w:space="0" w:color="auto"/>
              <w:bottom w:val="single" w:sz="4" w:space="0" w:color="auto"/>
              <w:right w:val="nil"/>
            </w:tcBorders>
            <w:shd w:val="clear" w:color="auto" w:fill="auto"/>
            <w:noWrap/>
            <w:hideMark/>
          </w:tcPr>
          <w:p w14:paraId="02A9D56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single" w:sz="4" w:space="0" w:color="auto"/>
              <w:bottom w:val="single" w:sz="4" w:space="0" w:color="auto"/>
              <w:right w:val="single" w:sz="4" w:space="0" w:color="auto"/>
            </w:tcBorders>
            <w:shd w:val="clear" w:color="auto" w:fill="auto"/>
            <w:hideMark/>
          </w:tcPr>
          <w:p w14:paraId="486C2C61" w14:textId="77777777" w:rsidR="006E14EA" w:rsidRPr="00180F26" w:rsidRDefault="006E14EA" w:rsidP="00B352C4">
            <w:pPr>
              <w:rPr>
                <w:rFonts w:ascii="Arial" w:eastAsia="Times New Roman" w:hAnsi="Arial" w:cs="Arial"/>
                <w:b/>
                <w:bCs/>
                <w:sz w:val="18"/>
                <w:szCs w:val="18"/>
                <w:lang w:eastAsia="fr-BE"/>
              </w:rPr>
            </w:pPr>
            <w:proofErr w:type="spellStart"/>
            <w:r w:rsidRPr="00180F26">
              <w:rPr>
                <w:rFonts w:ascii="Arial" w:eastAsia="Times New Roman" w:hAnsi="Arial" w:cs="Arial"/>
                <w:b/>
                <w:bCs/>
                <w:sz w:val="18"/>
                <w:szCs w:val="18"/>
                <w:lang w:eastAsia="fr-BE"/>
              </w:rPr>
              <w:t>Mènolou</w:t>
            </w:r>
            <w:proofErr w:type="spellEnd"/>
            <w:r w:rsidRPr="00180F26">
              <w:rPr>
                <w:rFonts w:ascii="Arial" w:eastAsia="Times New Roman" w:hAnsi="Arial" w:cs="Arial"/>
                <w:b/>
                <w:bCs/>
                <w:sz w:val="18"/>
                <w:szCs w:val="18"/>
                <w:lang w:eastAsia="fr-BE"/>
              </w:rPr>
              <w:t xml:space="preserve"> (site de la Polyclinique de l'Enfant - CHU Tivoli)</w:t>
            </w:r>
          </w:p>
        </w:tc>
        <w:tc>
          <w:tcPr>
            <w:tcW w:w="1136" w:type="dxa"/>
            <w:tcBorders>
              <w:top w:val="nil"/>
              <w:left w:val="nil"/>
              <w:bottom w:val="nil"/>
              <w:right w:val="single" w:sz="4" w:space="0" w:color="auto"/>
            </w:tcBorders>
            <w:shd w:val="clear" w:color="auto" w:fill="auto"/>
            <w:hideMark/>
          </w:tcPr>
          <w:p w14:paraId="78EF50E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Max </w:t>
            </w:r>
            <w:proofErr w:type="spellStart"/>
            <w:r w:rsidRPr="00180F26">
              <w:rPr>
                <w:rFonts w:ascii="Arial" w:eastAsia="Times New Roman" w:hAnsi="Arial" w:cs="Arial"/>
                <w:sz w:val="18"/>
                <w:szCs w:val="18"/>
                <w:lang w:eastAsia="fr-BE"/>
              </w:rPr>
              <w:t>Buset</w:t>
            </w:r>
            <w:proofErr w:type="spellEnd"/>
          </w:p>
        </w:tc>
        <w:tc>
          <w:tcPr>
            <w:tcW w:w="960" w:type="dxa"/>
            <w:tcBorders>
              <w:top w:val="nil"/>
              <w:left w:val="nil"/>
              <w:bottom w:val="nil"/>
              <w:right w:val="single" w:sz="4" w:space="0" w:color="auto"/>
            </w:tcBorders>
            <w:shd w:val="clear" w:color="auto" w:fill="auto"/>
            <w:noWrap/>
            <w:hideMark/>
          </w:tcPr>
          <w:p w14:paraId="1000236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32</w:t>
            </w:r>
          </w:p>
        </w:tc>
        <w:tc>
          <w:tcPr>
            <w:tcW w:w="886" w:type="dxa"/>
            <w:tcBorders>
              <w:top w:val="nil"/>
              <w:left w:val="nil"/>
              <w:bottom w:val="nil"/>
              <w:right w:val="single" w:sz="4" w:space="0" w:color="auto"/>
            </w:tcBorders>
            <w:shd w:val="clear" w:color="auto" w:fill="auto"/>
            <w:noWrap/>
            <w:hideMark/>
          </w:tcPr>
          <w:p w14:paraId="705A428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7100</w:t>
            </w:r>
          </w:p>
        </w:tc>
        <w:tc>
          <w:tcPr>
            <w:tcW w:w="1714" w:type="dxa"/>
            <w:tcBorders>
              <w:top w:val="nil"/>
              <w:left w:val="nil"/>
              <w:bottom w:val="nil"/>
              <w:right w:val="single" w:sz="4" w:space="0" w:color="auto"/>
            </w:tcBorders>
            <w:shd w:val="clear" w:color="auto" w:fill="auto"/>
            <w:noWrap/>
            <w:hideMark/>
          </w:tcPr>
          <w:p w14:paraId="51B77D1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La Louvière</w:t>
            </w:r>
          </w:p>
        </w:tc>
        <w:tc>
          <w:tcPr>
            <w:tcW w:w="1427" w:type="dxa"/>
            <w:tcBorders>
              <w:top w:val="nil"/>
              <w:left w:val="nil"/>
              <w:bottom w:val="single" w:sz="4" w:space="0" w:color="auto"/>
              <w:right w:val="single" w:sz="4" w:space="0" w:color="auto"/>
            </w:tcBorders>
            <w:shd w:val="clear" w:color="auto" w:fill="auto"/>
            <w:hideMark/>
          </w:tcPr>
          <w:p w14:paraId="074727B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475BE03A" w14:textId="77777777" w:rsidTr="00241EE0">
        <w:trPr>
          <w:trHeight w:val="984"/>
        </w:trPr>
        <w:tc>
          <w:tcPr>
            <w:tcW w:w="951" w:type="dxa"/>
            <w:tcBorders>
              <w:top w:val="nil"/>
              <w:left w:val="single" w:sz="4" w:space="0" w:color="auto"/>
              <w:bottom w:val="single" w:sz="4" w:space="0" w:color="auto"/>
              <w:right w:val="nil"/>
            </w:tcBorders>
            <w:shd w:val="clear" w:color="auto" w:fill="auto"/>
            <w:noWrap/>
            <w:hideMark/>
          </w:tcPr>
          <w:p w14:paraId="1EB4C41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single" w:sz="4" w:space="0" w:color="auto"/>
              <w:bottom w:val="single" w:sz="4" w:space="0" w:color="auto"/>
              <w:right w:val="single" w:sz="4" w:space="0" w:color="auto"/>
            </w:tcBorders>
            <w:shd w:val="clear" w:color="auto" w:fill="auto"/>
            <w:hideMark/>
          </w:tcPr>
          <w:p w14:paraId="17D28B68"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CRF Pédopsychiatrique du </w:t>
            </w:r>
            <w:proofErr w:type="spellStart"/>
            <w:r w:rsidRPr="00180F26">
              <w:rPr>
                <w:rFonts w:ascii="Arial" w:eastAsia="Times New Roman" w:hAnsi="Arial" w:cs="Arial"/>
                <w:b/>
                <w:bCs/>
                <w:sz w:val="18"/>
                <w:szCs w:val="18"/>
                <w:lang w:eastAsia="fr-BE"/>
              </w:rPr>
              <w:t>GHdC</w:t>
            </w:r>
            <w:proofErr w:type="spellEnd"/>
            <w:r w:rsidRPr="00180F26">
              <w:rPr>
                <w:rFonts w:ascii="Arial" w:eastAsia="Times New Roman" w:hAnsi="Arial" w:cs="Arial"/>
                <w:b/>
                <w:bCs/>
                <w:sz w:val="18"/>
                <w:szCs w:val="18"/>
                <w:lang w:eastAsia="fr-BE"/>
              </w:rPr>
              <w:t xml:space="preserve"> Oxalis (Grand Hôpital de Charleroi)</w:t>
            </w:r>
          </w:p>
        </w:tc>
        <w:tc>
          <w:tcPr>
            <w:tcW w:w="1136" w:type="dxa"/>
            <w:tcBorders>
              <w:top w:val="single" w:sz="4" w:space="0" w:color="auto"/>
              <w:left w:val="nil"/>
              <w:bottom w:val="nil"/>
              <w:right w:val="single" w:sz="4" w:space="0" w:color="auto"/>
            </w:tcBorders>
            <w:shd w:val="clear" w:color="auto" w:fill="auto"/>
            <w:hideMark/>
          </w:tcPr>
          <w:p w14:paraId="033AD659" w14:textId="77777777" w:rsidR="006E14EA" w:rsidRPr="00180F26" w:rsidRDefault="006E14EA" w:rsidP="00B352C4">
            <w:pPr>
              <w:rPr>
                <w:rFonts w:ascii="Arial" w:eastAsia="Times New Roman" w:hAnsi="Arial" w:cs="Arial"/>
                <w:sz w:val="18"/>
                <w:szCs w:val="18"/>
                <w:lang w:eastAsia="fr-BE"/>
              </w:rPr>
            </w:pPr>
            <w:proofErr w:type="gramStart"/>
            <w:r w:rsidRPr="00180F26">
              <w:rPr>
                <w:rFonts w:ascii="Arial" w:eastAsia="Times New Roman" w:hAnsi="Arial" w:cs="Arial"/>
                <w:sz w:val="18"/>
                <w:szCs w:val="18"/>
                <w:lang w:eastAsia="fr-BE"/>
              </w:rPr>
              <w:t>rue</w:t>
            </w:r>
            <w:proofErr w:type="gramEnd"/>
            <w:r w:rsidRPr="00180F26">
              <w:rPr>
                <w:rFonts w:ascii="Arial" w:eastAsia="Times New Roman" w:hAnsi="Arial" w:cs="Arial"/>
                <w:sz w:val="18"/>
                <w:szCs w:val="18"/>
                <w:lang w:eastAsia="fr-BE"/>
              </w:rPr>
              <w:t xml:space="preserve"> Theys</w:t>
            </w:r>
          </w:p>
        </w:tc>
        <w:tc>
          <w:tcPr>
            <w:tcW w:w="960" w:type="dxa"/>
            <w:tcBorders>
              <w:top w:val="single" w:sz="4" w:space="0" w:color="auto"/>
              <w:left w:val="nil"/>
              <w:bottom w:val="nil"/>
              <w:right w:val="single" w:sz="4" w:space="0" w:color="auto"/>
            </w:tcBorders>
            <w:shd w:val="clear" w:color="auto" w:fill="auto"/>
            <w:noWrap/>
            <w:hideMark/>
          </w:tcPr>
          <w:p w14:paraId="033DC55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26</w:t>
            </w:r>
          </w:p>
        </w:tc>
        <w:tc>
          <w:tcPr>
            <w:tcW w:w="886" w:type="dxa"/>
            <w:tcBorders>
              <w:top w:val="single" w:sz="4" w:space="0" w:color="auto"/>
              <w:left w:val="nil"/>
              <w:bottom w:val="nil"/>
              <w:right w:val="single" w:sz="4" w:space="0" w:color="auto"/>
            </w:tcBorders>
            <w:shd w:val="clear" w:color="auto" w:fill="auto"/>
            <w:noWrap/>
            <w:hideMark/>
          </w:tcPr>
          <w:p w14:paraId="73C8462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6041</w:t>
            </w:r>
          </w:p>
        </w:tc>
        <w:tc>
          <w:tcPr>
            <w:tcW w:w="1714" w:type="dxa"/>
            <w:tcBorders>
              <w:top w:val="single" w:sz="4" w:space="0" w:color="auto"/>
              <w:left w:val="nil"/>
              <w:bottom w:val="nil"/>
              <w:right w:val="single" w:sz="4" w:space="0" w:color="auto"/>
            </w:tcBorders>
            <w:shd w:val="clear" w:color="auto" w:fill="auto"/>
            <w:noWrap/>
            <w:hideMark/>
          </w:tcPr>
          <w:p w14:paraId="6537B20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Gosselies</w:t>
            </w:r>
          </w:p>
        </w:tc>
        <w:tc>
          <w:tcPr>
            <w:tcW w:w="1427" w:type="dxa"/>
            <w:tcBorders>
              <w:top w:val="nil"/>
              <w:left w:val="nil"/>
              <w:bottom w:val="single" w:sz="4" w:space="0" w:color="auto"/>
              <w:right w:val="single" w:sz="4" w:space="0" w:color="auto"/>
            </w:tcBorders>
            <w:shd w:val="clear" w:color="auto" w:fill="auto"/>
            <w:hideMark/>
          </w:tcPr>
          <w:p w14:paraId="24B4CE5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6E774D36"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2AB5F30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2138305A" w14:textId="77777777" w:rsidR="006E14EA" w:rsidRPr="00180F26" w:rsidRDefault="006E14EA" w:rsidP="00B352C4">
            <w:pPr>
              <w:rPr>
                <w:rFonts w:ascii="Arial" w:eastAsia="Times New Roman" w:hAnsi="Arial" w:cs="Arial"/>
                <w:b/>
                <w:bCs/>
                <w:sz w:val="18"/>
                <w:szCs w:val="18"/>
                <w:lang w:eastAsia="fr-BE"/>
              </w:rPr>
            </w:pPr>
            <w:proofErr w:type="spellStart"/>
            <w:r w:rsidRPr="00180F26">
              <w:rPr>
                <w:rFonts w:ascii="Arial" w:eastAsia="Times New Roman" w:hAnsi="Arial" w:cs="Arial"/>
                <w:b/>
                <w:bCs/>
                <w:sz w:val="18"/>
                <w:szCs w:val="18"/>
                <w:lang w:eastAsia="fr-BE"/>
              </w:rPr>
              <w:t>Inter-Action</w:t>
            </w:r>
            <w:proofErr w:type="spellEnd"/>
          </w:p>
        </w:tc>
        <w:tc>
          <w:tcPr>
            <w:tcW w:w="1136" w:type="dxa"/>
            <w:tcBorders>
              <w:top w:val="single" w:sz="4" w:space="0" w:color="auto"/>
              <w:left w:val="nil"/>
              <w:bottom w:val="single" w:sz="4" w:space="0" w:color="auto"/>
              <w:right w:val="single" w:sz="4" w:space="0" w:color="auto"/>
            </w:tcBorders>
            <w:shd w:val="clear" w:color="auto" w:fill="auto"/>
            <w:hideMark/>
          </w:tcPr>
          <w:p w14:paraId="03A3AF0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w:t>
            </w:r>
            <w:proofErr w:type="spellStart"/>
            <w:r w:rsidRPr="00180F26">
              <w:rPr>
                <w:rFonts w:ascii="Arial" w:eastAsia="Times New Roman" w:hAnsi="Arial" w:cs="Arial"/>
                <w:sz w:val="18"/>
                <w:szCs w:val="18"/>
                <w:lang w:eastAsia="fr-BE"/>
              </w:rPr>
              <w:t>Brisselot</w:t>
            </w:r>
            <w:proofErr w:type="spellEnd"/>
            <w:r w:rsidRPr="00180F26">
              <w:rPr>
                <w:rFonts w:ascii="Arial" w:eastAsia="Times New Roman" w:hAnsi="Arial" w:cs="Arial"/>
                <w:sz w:val="18"/>
                <w:szCs w:val="18"/>
                <w:lang w:eastAsia="fr-BE"/>
              </w:rPr>
              <w:t xml:space="preserve"> </w:t>
            </w:r>
          </w:p>
        </w:tc>
        <w:tc>
          <w:tcPr>
            <w:tcW w:w="960" w:type="dxa"/>
            <w:tcBorders>
              <w:top w:val="single" w:sz="4" w:space="0" w:color="auto"/>
              <w:left w:val="nil"/>
              <w:bottom w:val="single" w:sz="4" w:space="0" w:color="auto"/>
              <w:right w:val="single" w:sz="4" w:space="0" w:color="auto"/>
            </w:tcBorders>
            <w:shd w:val="clear" w:color="auto" w:fill="auto"/>
            <w:noWrap/>
            <w:hideMark/>
          </w:tcPr>
          <w:p w14:paraId="397DB0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11</w:t>
            </w:r>
          </w:p>
        </w:tc>
        <w:tc>
          <w:tcPr>
            <w:tcW w:w="886" w:type="dxa"/>
            <w:tcBorders>
              <w:top w:val="single" w:sz="4" w:space="0" w:color="auto"/>
              <w:left w:val="nil"/>
              <w:bottom w:val="single" w:sz="4" w:space="0" w:color="auto"/>
              <w:right w:val="single" w:sz="4" w:space="0" w:color="auto"/>
            </w:tcBorders>
            <w:shd w:val="clear" w:color="auto" w:fill="auto"/>
            <w:noWrap/>
            <w:hideMark/>
          </w:tcPr>
          <w:p w14:paraId="25D7B1C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7000</w:t>
            </w:r>
          </w:p>
        </w:tc>
        <w:tc>
          <w:tcPr>
            <w:tcW w:w="1714" w:type="dxa"/>
            <w:tcBorders>
              <w:top w:val="single" w:sz="4" w:space="0" w:color="auto"/>
              <w:left w:val="nil"/>
              <w:bottom w:val="single" w:sz="4" w:space="0" w:color="auto"/>
              <w:right w:val="single" w:sz="4" w:space="0" w:color="auto"/>
            </w:tcBorders>
            <w:shd w:val="clear" w:color="auto" w:fill="auto"/>
            <w:noWrap/>
            <w:hideMark/>
          </w:tcPr>
          <w:p w14:paraId="5ECBC49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4A4259A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01D8098B" w14:textId="77777777" w:rsidTr="00241EE0">
        <w:trPr>
          <w:trHeight w:val="720"/>
        </w:trPr>
        <w:tc>
          <w:tcPr>
            <w:tcW w:w="951" w:type="dxa"/>
            <w:tcBorders>
              <w:top w:val="nil"/>
              <w:left w:val="single" w:sz="4" w:space="0" w:color="auto"/>
              <w:bottom w:val="single" w:sz="4" w:space="0" w:color="auto"/>
              <w:right w:val="single" w:sz="4" w:space="0" w:color="auto"/>
            </w:tcBorders>
            <w:shd w:val="clear" w:color="auto" w:fill="auto"/>
            <w:noWrap/>
            <w:hideMark/>
          </w:tcPr>
          <w:p w14:paraId="71DA0B1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w:t>
            </w:r>
          </w:p>
        </w:tc>
        <w:tc>
          <w:tcPr>
            <w:tcW w:w="1606" w:type="dxa"/>
            <w:tcBorders>
              <w:top w:val="nil"/>
              <w:left w:val="nil"/>
              <w:bottom w:val="single" w:sz="4" w:space="0" w:color="auto"/>
              <w:right w:val="single" w:sz="4" w:space="0" w:color="auto"/>
            </w:tcBorders>
            <w:shd w:val="clear" w:color="auto" w:fill="auto"/>
            <w:hideMark/>
          </w:tcPr>
          <w:p w14:paraId="54E9A3D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CAPAL : La Porte bleue</w:t>
            </w:r>
          </w:p>
        </w:tc>
        <w:tc>
          <w:tcPr>
            <w:tcW w:w="1136" w:type="dxa"/>
            <w:tcBorders>
              <w:top w:val="nil"/>
              <w:left w:val="nil"/>
              <w:bottom w:val="single" w:sz="4" w:space="0" w:color="auto"/>
              <w:right w:val="single" w:sz="4" w:space="0" w:color="auto"/>
            </w:tcBorders>
            <w:shd w:val="clear" w:color="auto" w:fill="auto"/>
            <w:hideMark/>
          </w:tcPr>
          <w:p w14:paraId="22403C0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des Dominicains</w:t>
            </w:r>
          </w:p>
        </w:tc>
        <w:tc>
          <w:tcPr>
            <w:tcW w:w="960" w:type="dxa"/>
            <w:tcBorders>
              <w:top w:val="nil"/>
              <w:left w:val="nil"/>
              <w:bottom w:val="single" w:sz="4" w:space="0" w:color="auto"/>
              <w:right w:val="single" w:sz="4" w:space="0" w:color="auto"/>
            </w:tcBorders>
            <w:shd w:val="clear" w:color="auto" w:fill="auto"/>
            <w:noWrap/>
            <w:hideMark/>
          </w:tcPr>
          <w:p w14:paraId="154B1A0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11</w:t>
            </w:r>
          </w:p>
        </w:tc>
        <w:tc>
          <w:tcPr>
            <w:tcW w:w="886" w:type="dxa"/>
            <w:tcBorders>
              <w:top w:val="nil"/>
              <w:left w:val="nil"/>
              <w:bottom w:val="single" w:sz="4" w:space="0" w:color="auto"/>
              <w:right w:val="single" w:sz="4" w:space="0" w:color="auto"/>
            </w:tcBorders>
            <w:shd w:val="clear" w:color="auto" w:fill="auto"/>
            <w:noWrap/>
            <w:hideMark/>
          </w:tcPr>
          <w:p w14:paraId="7D33523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6800</w:t>
            </w:r>
          </w:p>
        </w:tc>
        <w:tc>
          <w:tcPr>
            <w:tcW w:w="1714" w:type="dxa"/>
            <w:tcBorders>
              <w:top w:val="nil"/>
              <w:left w:val="nil"/>
              <w:bottom w:val="single" w:sz="4" w:space="0" w:color="auto"/>
              <w:right w:val="single" w:sz="4" w:space="0" w:color="auto"/>
            </w:tcBorders>
            <w:shd w:val="clear" w:color="auto" w:fill="auto"/>
            <w:hideMark/>
          </w:tcPr>
          <w:p w14:paraId="34E50A1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LIBRAMONT-CHEVIGNY</w:t>
            </w:r>
          </w:p>
        </w:tc>
        <w:tc>
          <w:tcPr>
            <w:tcW w:w="1427" w:type="dxa"/>
            <w:tcBorders>
              <w:top w:val="nil"/>
              <w:left w:val="nil"/>
              <w:bottom w:val="single" w:sz="4" w:space="0" w:color="auto"/>
              <w:right w:val="single" w:sz="4" w:space="0" w:color="auto"/>
            </w:tcBorders>
            <w:shd w:val="clear" w:color="auto" w:fill="auto"/>
            <w:hideMark/>
          </w:tcPr>
          <w:p w14:paraId="51C15B4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Troubles pédopsychiatriques</w:t>
            </w:r>
          </w:p>
        </w:tc>
      </w:tr>
      <w:tr w:rsidR="006E14EA" w:rsidRPr="00180F26" w14:paraId="6F238390" w14:textId="77777777" w:rsidTr="00241EE0">
        <w:trPr>
          <w:trHeight w:val="778"/>
        </w:trPr>
        <w:tc>
          <w:tcPr>
            <w:tcW w:w="951" w:type="dxa"/>
            <w:tcBorders>
              <w:top w:val="nil"/>
              <w:left w:val="single" w:sz="4" w:space="0" w:color="auto"/>
              <w:bottom w:val="single" w:sz="4" w:space="0" w:color="auto"/>
              <w:right w:val="single" w:sz="4" w:space="0" w:color="auto"/>
            </w:tcBorders>
            <w:shd w:val="clear" w:color="auto" w:fill="auto"/>
            <w:noWrap/>
            <w:hideMark/>
          </w:tcPr>
          <w:p w14:paraId="57F2BCF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7746</w:t>
            </w:r>
          </w:p>
        </w:tc>
        <w:tc>
          <w:tcPr>
            <w:tcW w:w="1606" w:type="dxa"/>
            <w:tcBorders>
              <w:top w:val="nil"/>
              <w:left w:val="nil"/>
              <w:bottom w:val="single" w:sz="4" w:space="0" w:color="auto"/>
              <w:right w:val="single" w:sz="4" w:space="0" w:color="auto"/>
            </w:tcBorders>
            <w:shd w:val="clear" w:color="auto" w:fill="auto"/>
            <w:hideMark/>
          </w:tcPr>
          <w:p w14:paraId="164719C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référence en autisme Jean-Charles Salmon</w:t>
            </w:r>
          </w:p>
        </w:tc>
        <w:tc>
          <w:tcPr>
            <w:tcW w:w="1136" w:type="dxa"/>
            <w:tcBorders>
              <w:top w:val="nil"/>
              <w:left w:val="nil"/>
              <w:bottom w:val="single" w:sz="4" w:space="0" w:color="auto"/>
              <w:right w:val="single" w:sz="4" w:space="0" w:color="auto"/>
            </w:tcBorders>
            <w:shd w:val="clear" w:color="auto" w:fill="auto"/>
            <w:hideMark/>
          </w:tcPr>
          <w:p w14:paraId="40B5E3C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w:t>
            </w:r>
            <w:proofErr w:type="spellStart"/>
            <w:r w:rsidRPr="00180F26">
              <w:rPr>
                <w:rFonts w:ascii="Arial" w:eastAsia="Times New Roman" w:hAnsi="Arial" w:cs="Arial"/>
                <w:sz w:val="18"/>
                <w:szCs w:val="18"/>
                <w:lang w:eastAsia="fr-BE"/>
              </w:rPr>
              <w:t>Brisselot</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1CF0315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11</w:t>
            </w:r>
          </w:p>
        </w:tc>
        <w:tc>
          <w:tcPr>
            <w:tcW w:w="886" w:type="dxa"/>
            <w:tcBorders>
              <w:top w:val="nil"/>
              <w:left w:val="nil"/>
              <w:bottom w:val="single" w:sz="4" w:space="0" w:color="auto"/>
              <w:right w:val="single" w:sz="4" w:space="0" w:color="auto"/>
            </w:tcBorders>
            <w:shd w:val="clear" w:color="auto" w:fill="auto"/>
            <w:noWrap/>
            <w:hideMark/>
          </w:tcPr>
          <w:p w14:paraId="45A2C8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10F0D3C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01FA01C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 de référence autisme</w:t>
            </w:r>
          </w:p>
        </w:tc>
      </w:tr>
      <w:tr w:rsidR="006E14EA" w:rsidRPr="00180F26" w14:paraId="43842408" w14:textId="77777777" w:rsidTr="00241EE0">
        <w:trPr>
          <w:trHeight w:val="705"/>
        </w:trPr>
        <w:tc>
          <w:tcPr>
            <w:tcW w:w="951" w:type="dxa"/>
            <w:tcBorders>
              <w:top w:val="nil"/>
              <w:left w:val="single" w:sz="4" w:space="0" w:color="auto"/>
              <w:bottom w:val="single" w:sz="4" w:space="0" w:color="auto"/>
              <w:right w:val="single" w:sz="4" w:space="0" w:color="auto"/>
            </w:tcBorders>
            <w:shd w:val="clear" w:color="auto" w:fill="auto"/>
            <w:noWrap/>
            <w:hideMark/>
          </w:tcPr>
          <w:p w14:paraId="407B1BB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7746</w:t>
            </w:r>
          </w:p>
        </w:tc>
        <w:tc>
          <w:tcPr>
            <w:tcW w:w="1606" w:type="dxa"/>
            <w:tcBorders>
              <w:top w:val="nil"/>
              <w:left w:val="nil"/>
              <w:bottom w:val="single" w:sz="4" w:space="0" w:color="auto"/>
              <w:right w:val="single" w:sz="4" w:space="0" w:color="auto"/>
            </w:tcBorders>
            <w:shd w:val="clear" w:color="auto" w:fill="auto"/>
            <w:hideMark/>
          </w:tcPr>
          <w:p w14:paraId="4DE2CAF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référence en autisme CHU-UCL Namur</w:t>
            </w:r>
          </w:p>
        </w:tc>
        <w:tc>
          <w:tcPr>
            <w:tcW w:w="1136" w:type="dxa"/>
            <w:tcBorders>
              <w:top w:val="nil"/>
              <w:left w:val="nil"/>
              <w:bottom w:val="single" w:sz="4" w:space="0" w:color="auto"/>
              <w:right w:val="single" w:sz="4" w:space="0" w:color="auto"/>
            </w:tcBorders>
            <w:shd w:val="clear" w:color="auto" w:fill="auto"/>
            <w:hideMark/>
          </w:tcPr>
          <w:p w14:paraId="10923CC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Place Louise Godin</w:t>
            </w:r>
          </w:p>
        </w:tc>
        <w:tc>
          <w:tcPr>
            <w:tcW w:w="960" w:type="dxa"/>
            <w:tcBorders>
              <w:top w:val="nil"/>
              <w:left w:val="nil"/>
              <w:bottom w:val="single" w:sz="4" w:space="0" w:color="auto"/>
              <w:right w:val="single" w:sz="4" w:space="0" w:color="auto"/>
            </w:tcBorders>
            <w:shd w:val="clear" w:color="auto" w:fill="auto"/>
            <w:noWrap/>
            <w:hideMark/>
          </w:tcPr>
          <w:p w14:paraId="553180B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15</w:t>
            </w:r>
          </w:p>
        </w:tc>
        <w:tc>
          <w:tcPr>
            <w:tcW w:w="886" w:type="dxa"/>
            <w:tcBorders>
              <w:top w:val="nil"/>
              <w:left w:val="nil"/>
              <w:bottom w:val="single" w:sz="4" w:space="0" w:color="auto"/>
              <w:right w:val="single" w:sz="4" w:space="0" w:color="auto"/>
            </w:tcBorders>
            <w:shd w:val="clear" w:color="auto" w:fill="auto"/>
            <w:noWrap/>
            <w:hideMark/>
          </w:tcPr>
          <w:p w14:paraId="6723ED0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5000</w:t>
            </w:r>
          </w:p>
        </w:tc>
        <w:tc>
          <w:tcPr>
            <w:tcW w:w="1714" w:type="dxa"/>
            <w:tcBorders>
              <w:top w:val="nil"/>
              <w:left w:val="nil"/>
              <w:bottom w:val="single" w:sz="4" w:space="0" w:color="auto"/>
              <w:right w:val="single" w:sz="4" w:space="0" w:color="auto"/>
            </w:tcBorders>
            <w:shd w:val="clear" w:color="auto" w:fill="auto"/>
            <w:noWrap/>
            <w:hideMark/>
          </w:tcPr>
          <w:p w14:paraId="684A269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7FB7A6B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 de référence autisme</w:t>
            </w:r>
          </w:p>
        </w:tc>
      </w:tr>
      <w:tr w:rsidR="006E14EA" w:rsidRPr="00180F26" w14:paraId="41247086" w14:textId="77777777" w:rsidTr="00241EE0">
        <w:trPr>
          <w:trHeight w:val="960"/>
        </w:trPr>
        <w:tc>
          <w:tcPr>
            <w:tcW w:w="951" w:type="dxa"/>
            <w:tcBorders>
              <w:top w:val="nil"/>
              <w:left w:val="single" w:sz="4" w:space="0" w:color="auto"/>
              <w:bottom w:val="single" w:sz="4" w:space="0" w:color="auto"/>
              <w:right w:val="single" w:sz="4" w:space="0" w:color="auto"/>
            </w:tcBorders>
            <w:shd w:val="clear" w:color="000000" w:fill="FFFFFF"/>
            <w:noWrap/>
            <w:hideMark/>
          </w:tcPr>
          <w:p w14:paraId="3F67277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7767</w:t>
            </w:r>
          </w:p>
        </w:tc>
        <w:tc>
          <w:tcPr>
            <w:tcW w:w="1606" w:type="dxa"/>
            <w:tcBorders>
              <w:top w:val="nil"/>
              <w:left w:val="nil"/>
              <w:bottom w:val="single" w:sz="4" w:space="0" w:color="auto"/>
              <w:right w:val="single" w:sz="4" w:space="0" w:color="auto"/>
            </w:tcBorders>
            <w:shd w:val="clear" w:color="000000" w:fill="FFFFFF"/>
            <w:hideMark/>
          </w:tcPr>
          <w:p w14:paraId="7362C56B"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Equipe mobile de répit pédiatrique La Villa du Phare</w:t>
            </w:r>
          </w:p>
        </w:tc>
        <w:tc>
          <w:tcPr>
            <w:tcW w:w="1136" w:type="dxa"/>
            <w:tcBorders>
              <w:top w:val="nil"/>
              <w:left w:val="nil"/>
              <w:bottom w:val="single" w:sz="4" w:space="0" w:color="auto"/>
              <w:right w:val="single" w:sz="4" w:space="0" w:color="auto"/>
            </w:tcBorders>
            <w:shd w:val="clear" w:color="000000" w:fill="FFFFFF"/>
            <w:hideMark/>
          </w:tcPr>
          <w:p w14:paraId="2F3C800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w:t>
            </w:r>
            <w:proofErr w:type="spellStart"/>
            <w:r w:rsidRPr="00180F26">
              <w:rPr>
                <w:rFonts w:ascii="Arial" w:eastAsia="Times New Roman" w:hAnsi="Arial" w:cs="Arial"/>
                <w:sz w:val="18"/>
                <w:szCs w:val="18"/>
                <w:lang w:eastAsia="fr-BE"/>
              </w:rPr>
              <w:t>Hullos</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000000" w:fill="FFFFFF"/>
            <w:hideMark/>
          </w:tcPr>
          <w:p w14:paraId="3F0749A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103</w:t>
            </w:r>
          </w:p>
        </w:tc>
        <w:tc>
          <w:tcPr>
            <w:tcW w:w="886" w:type="dxa"/>
            <w:tcBorders>
              <w:top w:val="nil"/>
              <w:left w:val="nil"/>
              <w:bottom w:val="single" w:sz="4" w:space="0" w:color="auto"/>
              <w:right w:val="single" w:sz="4" w:space="0" w:color="auto"/>
            </w:tcBorders>
            <w:shd w:val="clear" w:color="000000" w:fill="FFFFFF"/>
            <w:hideMark/>
          </w:tcPr>
          <w:p w14:paraId="15A17AB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000000" w:fill="FFFFFF"/>
            <w:hideMark/>
          </w:tcPr>
          <w:p w14:paraId="6EED794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Liège </w:t>
            </w:r>
          </w:p>
        </w:tc>
        <w:tc>
          <w:tcPr>
            <w:tcW w:w="1427" w:type="dxa"/>
            <w:tcBorders>
              <w:top w:val="nil"/>
              <w:left w:val="nil"/>
              <w:bottom w:val="single" w:sz="4" w:space="0" w:color="auto"/>
              <w:right w:val="single" w:sz="4" w:space="0" w:color="auto"/>
            </w:tcBorders>
            <w:shd w:val="clear" w:color="000000" w:fill="FFFFFF"/>
            <w:hideMark/>
          </w:tcPr>
          <w:p w14:paraId="2753490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 </w:t>
            </w:r>
            <w:proofErr w:type="gramStart"/>
            <w:r w:rsidRPr="00180F26">
              <w:rPr>
                <w:rFonts w:ascii="Arial" w:eastAsia="Times New Roman" w:hAnsi="Arial" w:cs="Arial"/>
                <w:sz w:val="18"/>
                <w:szCs w:val="18"/>
                <w:lang w:eastAsia="fr-BE"/>
              </w:rPr>
              <w:t>répit</w:t>
            </w:r>
            <w:proofErr w:type="gramEnd"/>
            <w:r w:rsidRPr="00180F26">
              <w:rPr>
                <w:rFonts w:ascii="Arial" w:eastAsia="Times New Roman" w:hAnsi="Arial" w:cs="Arial"/>
                <w:sz w:val="18"/>
                <w:szCs w:val="18"/>
                <w:lang w:eastAsia="fr-BE"/>
              </w:rPr>
              <w:t xml:space="preserve"> pédiatrique</w:t>
            </w:r>
          </w:p>
        </w:tc>
      </w:tr>
      <w:tr w:rsidR="006E14EA" w:rsidRPr="00180F26" w14:paraId="69DF7DB5" w14:textId="77777777" w:rsidTr="00241EE0">
        <w:trPr>
          <w:trHeight w:val="871"/>
        </w:trPr>
        <w:tc>
          <w:tcPr>
            <w:tcW w:w="951" w:type="dxa"/>
            <w:tcBorders>
              <w:top w:val="nil"/>
              <w:left w:val="single" w:sz="4" w:space="0" w:color="auto"/>
              <w:bottom w:val="single" w:sz="4" w:space="0" w:color="auto"/>
              <w:right w:val="single" w:sz="4" w:space="0" w:color="auto"/>
            </w:tcBorders>
            <w:shd w:val="clear" w:color="000000" w:fill="FFFFFF"/>
            <w:noWrap/>
            <w:hideMark/>
          </w:tcPr>
          <w:p w14:paraId="2DFD914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7767</w:t>
            </w:r>
          </w:p>
        </w:tc>
        <w:tc>
          <w:tcPr>
            <w:tcW w:w="1606" w:type="dxa"/>
            <w:tcBorders>
              <w:top w:val="nil"/>
              <w:left w:val="nil"/>
              <w:bottom w:val="single" w:sz="4" w:space="0" w:color="auto"/>
              <w:right w:val="single" w:sz="4" w:space="0" w:color="auto"/>
            </w:tcBorders>
            <w:shd w:val="clear" w:color="000000" w:fill="FFFFFF"/>
            <w:hideMark/>
          </w:tcPr>
          <w:p w14:paraId="73BA5CE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Maison de répit pédiatrique La Villa du Phare</w:t>
            </w:r>
          </w:p>
        </w:tc>
        <w:tc>
          <w:tcPr>
            <w:tcW w:w="1136" w:type="dxa"/>
            <w:tcBorders>
              <w:top w:val="nil"/>
              <w:left w:val="nil"/>
              <w:bottom w:val="single" w:sz="4" w:space="0" w:color="auto"/>
              <w:right w:val="single" w:sz="4" w:space="0" w:color="auto"/>
            </w:tcBorders>
            <w:shd w:val="clear" w:color="000000" w:fill="FFFFFF"/>
            <w:hideMark/>
          </w:tcPr>
          <w:p w14:paraId="4F89FDA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w:t>
            </w:r>
          </w:p>
        </w:tc>
        <w:tc>
          <w:tcPr>
            <w:tcW w:w="960" w:type="dxa"/>
            <w:tcBorders>
              <w:top w:val="nil"/>
              <w:left w:val="nil"/>
              <w:bottom w:val="single" w:sz="4" w:space="0" w:color="auto"/>
              <w:right w:val="single" w:sz="4" w:space="0" w:color="auto"/>
            </w:tcBorders>
            <w:shd w:val="clear" w:color="000000" w:fill="FFFFFF"/>
            <w:noWrap/>
            <w:hideMark/>
          </w:tcPr>
          <w:p w14:paraId="7BD4C84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w:t>
            </w:r>
          </w:p>
        </w:tc>
        <w:tc>
          <w:tcPr>
            <w:tcW w:w="886" w:type="dxa"/>
            <w:tcBorders>
              <w:top w:val="nil"/>
              <w:left w:val="nil"/>
              <w:bottom w:val="single" w:sz="4" w:space="0" w:color="auto"/>
              <w:right w:val="single" w:sz="4" w:space="0" w:color="auto"/>
            </w:tcBorders>
            <w:shd w:val="clear" w:color="000000" w:fill="FFFFFF"/>
            <w:noWrap/>
            <w:hideMark/>
          </w:tcPr>
          <w:p w14:paraId="2D1553F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w:t>
            </w:r>
          </w:p>
        </w:tc>
        <w:tc>
          <w:tcPr>
            <w:tcW w:w="1714" w:type="dxa"/>
            <w:tcBorders>
              <w:top w:val="nil"/>
              <w:left w:val="nil"/>
              <w:bottom w:val="single" w:sz="4" w:space="0" w:color="auto"/>
              <w:right w:val="single" w:sz="4" w:space="0" w:color="auto"/>
            </w:tcBorders>
            <w:shd w:val="clear" w:color="000000" w:fill="FFFFFF"/>
            <w:noWrap/>
            <w:hideMark/>
          </w:tcPr>
          <w:p w14:paraId="26431FD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w:t>
            </w:r>
          </w:p>
        </w:tc>
        <w:tc>
          <w:tcPr>
            <w:tcW w:w="1427" w:type="dxa"/>
            <w:tcBorders>
              <w:top w:val="nil"/>
              <w:left w:val="nil"/>
              <w:bottom w:val="single" w:sz="4" w:space="0" w:color="auto"/>
              <w:right w:val="single" w:sz="4" w:space="0" w:color="auto"/>
            </w:tcBorders>
            <w:shd w:val="clear" w:color="000000" w:fill="FFFFFF"/>
            <w:hideMark/>
          </w:tcPr>
          <w:p w14:paraId="782977A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 </w:t>
            </w:r>
            <w:proofErr w:type="gramStart"/>
            <w:r w:rsidRPr="00180F26">
              <w:rPr>
                <w:rFonts w:ascii="Arial" w:eastAsia="Times New Roman" w:hAnsi="Arial" w:cs="Arial"/>
                <w:sz w:val="18"/>
                <w:szCs w:val="18"/>
                <w:lang w:eastAsia="fr-BE"/>
              </w:rPr>
              <w:t>répit</w:t>
            </w:r>
            <w:proofErr w:type="gramEnd"/>
            <w:r w:rsidRPr="00180F26">
              <w:rPr>
                <w:rFonts w:ascii="Arial" w:eastAsia="Times New Roman" w:hAnsi="Arial" w:cs="Arial"/>
                <w:sz w:val="18"/>
                <w:szCs w:val="18"/>
                <w:lang w:eastAsia="fr-BE"/>
              </w:rPr>
              <w:t xml:space="preserve"> pédiatrique</w:t>
            </w:r>
          </w:p>
        </w:tc>
      </w:tr>
      <w:tr w:rsidR="006E14EA" w:rsidRPr="00180F26" w14:paraId="4838FBE1" w14:textId="77777777" w:rsidTr="00241EE0">
        <w:trPr>
          <w:trHeight w:val="1735"/>
        </w:trPr>
        <w:tc>
          <w:tcPr>
            <w:tcW w:w="951" w:type="dxa"/>
            <w:tcBorders>
              <w:top w:val="nil"/>
              <w:left w:val="single" w:sz="4" w:space="0" w:color="auto"/>
              <w:bottom w:val="single" w:sz="4" w:space="0" w:color="auto"/>
              <w:right w:val="single" w:sz="4" w:space="0" w:color="auto"/>
            </w:tcBorders>
            <w:shd w:val="clear" w:color="auto" w:fill="auto"/>
            <w:noWrap/>
            <w:hideMark/>
          </w:tcPr>
          <w:p w14:paraId="3DE66C5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lastRenderedPageBreak/>
              <w:t>784</w:t>
            </w:r>
          </w:p>
        </w:tc>
        <w:tc>
          <w:tcPr>
            <w:tcW w:w="1606" w:type="dxa"/>
            <w:tcBorders>
              <w:top w:val="nil"/>
              <w:left w:val="nil"/>
              <w:bottom w:val="single" w:sz="4" w:space="0" w:color="auto"/>
              <w:right w:val="single" w:sz="4" w:space="0" w:color="auto"/>
            </w:tcBorders>
            <w:shd w:val="clear" w:color="auto" w:fill="auto"/>
            <w:hideMark/>
          </w:tcPr>
          <w:p w14:paraId="4BD6E214"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Centre </w:t>
            </w:r>
            <w:proofErr w:type="spellStart"/>
            <w:r w:rsidRPr="00180F26">
              <w:rPr>
                <w:rFonts w:ascii="Arial" w:eastAsia="Times New Roman" w:hAnsi="Arial" w:cs="Arial"/>
                <w:b/>
                <w:bCs/>
                <w:sz w:val="18"/>
                <w:szCs w:val="18"/>
                <w:lang w:eastAsia="fr-BE"/>
              </w:rPr>
              <w:t>CiNETiquE</w:t>
            </w:r>
            <w:proofErr w:type="spellEnd"/>
            <w:r w:rsidRPr="00180F26">
              <w:rPr>
                <w:rFonts w:ascii="Arial" w:eastAsia="Times New Roman" w:hAnsi="Arial" w:cs="Arial"/>
                <w:b/>
                <w:bCs/>
                <w:sz w:val="18"/>
                <w:szCs w:val="18"/>
                <w:lang w:eastAsia="fr-BE"/>
              </w:rPr>
              <w:t xml:space="preserve"> (intercommunale </w:t>
            </w:r>
            <w:proofErr w:type="spellStart"/>
            <w:r w:rsidRPr="00180F26">
              <w:rPr>
                <w:rFonts w:ascii="Arial" w:eastAsia="Times New Roman" w:hAnsi="Arial" w:cs="Arial"/>
                <w:b/>
                <w:bCs/>
                <w:sz w:val="18"/>
                <w:szCs w:val="18"/>
                <w:lang w:eastAsia="fr-BE"/>
              </w:rPr>
              <w:t>ISoSL</w:t>
            </w:r>
            <w:proofErr w:type="spellEnd"/>
            <w:r w:rsidRPr="00180F26">
              <w:rPr>
                <w:rFonts w:ascii="Arial" w:eastAsia="Times New Roman" w:hAnsi="Arial" w:cs="Arial"/>
                <w:b/>
                <w:bCs/>
                <w:sz w:val="18"/>
                <w:szCs w:val="18"/>
                <w:lang w:eastAsia="fr-BE"/>
              </w:rPr>
              <w:t>)</w:t>
            </w:r>
          </w:p>
        </w:tc>
        <w:tc>
          <w:tcPr>
            <w:tcW w:w="1136" w:type="dxa"/>
            <w:tcBorders>
              <w:top w:val="nil"/>
              <w:left w:val="nil"/>
              <w:bottom w:val="single" w:sz="4" w:space="0" w:color="auto"/>
              <w:right w:val="single" w:sz="4" w:space="0" w:color="auto"/>
            </w:tcBorders>
            <w:shd w:val="clear" w:color="auto" w:fill="auto"/>
            <w:hideMark/>
          </w:tcPr>
          <w:p w14:paraId="0DABF40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 la Cité Radieuse</w:t>
            </w:r>
          </w:p>
        </w:tc>
        <w:tc>
          <w:tcPr>
            <w:tcW w:w="960" w:type="dxa"/>
            <w:tcBorders>
              <w:top w:val="nil"/>
              <w:left w:val="nil"/>
              <w:bottom w:val="single" w:sz="4" w:space="0" w:color="auto"/>
              <w:right w:val="single" w:sz="4" w:space="0" w:color="auto"/>
            </w:tcBorders>
            <w:shd w:val="clear" w:color="auto" w:fill="auto"/>
            <w:noWrap/>
            <w:hideMark/>
          </w:tcPr>
          <w:p w14:paraId="18BCA2E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2/2</w:t>
            </w:r>
          </w:p>
        </w:tc>
        <w:tc>
          <w:tcPr>
            <w:tcW w:w="886" w:type="dxa"/>
            <w:tcBorders>
              <w:top w:val="nil"/>
              <w:left w:val="nil"/>
              <w:bottom w:val="single" w:sz="4" w:space="0" w:color="auto"/>
              <w:right w:val="single" w:sz="4" w:space="0" w:color="auto"/>
            </w:tcBorders>
            <w:shd w:val="clear" w:color="auto" w:fill="auto"/>
            <w:noWrap/>
            <w:hideMark/>
          </w:tcPr>
          <w:p w14:paraId="17C352C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4020</w:t>
            </w:r>
          </w:p>
        </w:tc>
        <w:tc>
          <w:tcPr>
            <w:tcW w:w="1714" w:type="dxa"/>
            <w:tcBorders>
              <w:top w:val="nil"/>
              <w:left w:val="nil"/>
              <w:bottom w:val="single" w:sz="4" w:space="0" w:color="auto"/>
              <w:right w:val="single" w:sz="4" w:space="0" w:color="auto"/>
            </w:tcBorders>
            <w:shd w:val="clear" w:color="auto" w:fill="auto"/>
            <w:noWrap/>
            <w:hideMark/>
          </w:tcPr>
          <w:p w14:paraId="3B4AD59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40EFBD2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personnes présentant une IMOC (infirmité motrice d’origine cérébrale)</w:t>
            </w:r>
          </w:p>
        </w:tc>
      </w:tr>
      <w:tr w:rsidR="006E14EA" w:rsidRPr="00180F26" w14:paraId="7E409BC4" w14:textId="77777777" w:rsidTr="00241EE0">
        <w:trPr>
          <w:trHeight w:val="1521"/>
        </w:trPr>
        <w:tc>
          <w:tcPr>
            <w:tcW w:w="951" w:type="dxa"/>
            <w:tcBorders>
              <w:top w:val="nil"/>
              <w:left w:val="single" w:sz="4" w:space="0" w:color="auto"/>
              <w:bottom w:val="single" w:sz="4" w:space="0" w:color="auto"/>
              <w:right w:val="single" w:sz="4" w:space="0" w:color="auto"/>
            </w:tcBorders>
            <w:shd w:val="clear" w:color="auto" w:fill="auto"/>
            <w:noWrap/>
            <w:hideMark/>
          </w:tcPr>
          <w:p w14:paraId="4D23B7B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784</w:t>
            </w:r>
          </w:p>
        </w:tc>
        <w:tc>
          <w:tcPr>
            <w:tcW w:w="1606" w:type="dxa"/>
            <w:tcBorders>
              <w:top w:val="nil"/>
              <w:left w:val="nil"/>
              <w:bottom w:val="single" w:sz="4" w:space="0" w:color="auto"/>
              <w:right w:val="single" w:sz="4" w:space="0" w:color="auto"/>
            </w:tcBorders>
            <w:shd w:val="clear" w:color="auto" w:fill="auto"/>
            <w:hideMark/>
          </w:tcPr>
          <w:p w14:paraId="6E4C8EB2"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A.S.B.L. </w:t>
            </w:r>
            <w:proofErr w:type="spellStart"/>
            <w:r w:rsidRPr="00180F26">
              <w:rPr>
                <w:rFonts w:ascii="Arial" w:eastAsia="Times New Roman" w:hAnsi="Arial" w:cs="Arial"/>
                <w:b/>
                <w:bCs/>
                <w:sz w:val="18"/>
                <w:szCs w:val="18"/>
                <w:lang w:eastAsia="fr-BE"/>
              </w:rPr>
              <w:t>Cothan</w:t>
            </w:r>
            <w:proofErr w:type="spellEnd"/>
          </w:p>
        </w:tc>
        <w:tc>
          <w:tcPr>
            <w:tcW w:w="1136" w:type="dxa"/>
            <w:tcBorders>
              <w:top w:val="nil"/>
              <w:left w:val="nil"/>
              <w:bottom w:val="single" w:sz="4" w:space="0" w:color="auto"/>
              <w:right w:val="single" w:sz="4" w:space="0" w:color="auto"/>
            </w:tcBorders>
            <w:shd w:val="clear" w:color="auto" w:fill="auto"/>
            <w:hideMark/>
          </w:tcPr>
          <w:p w14:paraId="0A0B35F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 la Madeleine</w:t>
            </w:r>
          </w:p>
        </w:tc>
        <w:tc>
          <w:tcPr>
            <w:tcW w:w="960" w:type="dxa"/>
            <w:tcBorders>
              <w:top w:val="nil"/>
              <w:left w:val="nil"/>
              <w:bottom w:val="single" w:sz="4" w:space="0" w:color="auto"/>
              <w:right w:val="single" w:sz="4" w:space="0" w:color="auto"/>
            </w:tcBorders>
            <w:shd w:val="clear" w:color="auto" w:fill="auto"/>
            <w:noWrap/>
            <w:hideMark/>
          </w:tcPr>
          <w:p w14:paraId="6B22A6A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21</w:t>
            </w:r>
          </w:p>
        </w:tc>
        <w:tc>
          <w:tcPr>
            <w:tcW w:w="886" w:type="dxa"/>
            <w:tcBorders>
              <w:top w:val="nil"/>
              <w:left w:val="nil"/>
              <w:bottom w:val="single" w:sz="4" w:space="0" w:color="auto"/>
              <w:right w:val="single" w:sz="4" w:space="0" w:color="auto"/>
            </w:tcBorders>
            <w:shd w:val="clear" w:color="auto" w:fill="auto"/>
            <w:noWrap/>
            <w:hideMark/>
          </w:tcPr>
          <w:p w14:paraId="2B5FADD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6041</w:t>
            </w:r>
          </w:p>
        </w:tc>
        <w:tc>
          <w:tcPr>
            <w:tcW w:w="1714" w:type="dxa"/>
            <w:tcBorders>
              <w:top w:val="nil"/>
              <w:left w:val="nil"/>
              <w:bottom w:val="single" w:sz="4" w:space="0" w:color="auto"/>
              <w:right w:val="single" w:sz="4" w:space="0" w:color="auto"/>
            </w:tcBorders>
            <w:shd w:val="clear" w:color="auto" w:fill="auto"/>
            <w:noWrap/>
            <w:hideMark/>
          </w:tcPr>
          <w:p w14:paraId="109D811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Gosselies</w:t>
            </w:r>
          </w:p>
        </w:tc>
        <w:tc>
          <w:tcPr>
            <w:tcW w:w="1427" w:type="dxa"/>
            <w:tcBorders>
              <w:top w:val="nil"/>
              <w:left w:val="nil"/>
              <w:bottom w:val="single" w:sz="4" w:space="0" w:color="auto"/>
              <w:right w:val="single" w:sz="4" w:space="0" w:color="auto"/>
            </w:tcBorders>
            <w:shd w:val="clear" w:color="auto" w:fill="auto"/>
            <w:hideMark/>
          </w:tcPr>
          <w:p w14:paraId="056E946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Rééducation fonctionnelle des personnes présentant une IMOC (infirmité motrice d’origine cérébrale)</w:t>
            </w:r>
          </w:p>
        </w:tc>
      </w:tr>
      <w:tr w:rsidR="006E14EA" w:rsidRPr="00180F26" w14:paraId="7BAAFE58"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FA4B8A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D4D6BBC"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CRA du C.H.U. de Tivoli</w:t>
            </w:r>
          </w:p>
        </w:tc>
        <w:tc>
          <w:tcPr>
            <w:tcW w:w="1136" w:type="dxa"/>
            <w:tcBorders>
              <w:top w:val="nil"/>
              <w:left w:val="nil"/>
              <w:bottom w:val="single" w:sz="4" w:space="0" w:color="auto"/>
              <w:right w:val="single" w:sz="4" w:space="0" w:color="auto"/>
            </w:tcBorders>
            <w:shd w:val="clear" w:color="auto" w:fill="auto"/>
            <w:hideMark/>
          </w:tcPr>
          <w:p w14:paraId="5E2AEF8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Max </w:t>
            </w:r>
            <w:proofErr w:type="spellStart"/>
            <w:r w:rsidRPr="00180F26">
              <w:rPr>
                <w:rFonts w:ascii="Arial" w:eastAsia="Times New Roman" w:hAnsi="Arial" w:cs="Arial"/>
                <w:sz w:val="18"/>
                <w:szCs w:val="18"/>
                <w:lang w:eastAsia="fr-BE"/>
              </w:rPr>
              <w:t>Buset</w:t>
            </w:r>
            <w:proofErr w:type="spellEnd"/>
          </w:p>
        </w:tc>
        <w:tc>
          <w:tcPr>
            <w:tcW w:w="960" w:type="dxa"/>
            <w:tcBorders>
              <w:top w:val="nil"/>
              <w:left w:val="nil"/>
              <w:bottom w:val="single" w:sz="4" w:space="0" w:color="auto"/>
              <w:right w:val="single" w:sz="4" w:space="0" w:color="auto"/>
            </w:tcBorders>
            <w:shd w:val="clear" w:color="auto" w:fill="auto"/>
            <w:noWrap/>
            <w:hideMark/>
          </w:tcPr>
          <w:p w14:paraId="3034CF6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32</w:t>
            </w:r>
          </w:p>
        </w:tc>
        <w:tc>
          <w:tcPr>
            <w:tcW w:w="886" w:type="dxa"/>
            <w:tcBorders>
              <w:top w:val="nil"/>
              <w:left w:val="nil"/>
              <w:bottom w:val="single" w:sz="4" w:space="0" w:color="auto"/>
              <w:right w:val="single" w:sz="4" w:space="0" w:color="auto"/>
            </w:tcBorders>
            <w:shd w:val="clear" w:color="auto" w:fill="auto"/>
            <w:noWrap/>
            <w:hideMark/>
          </w:tcPr>
          <w:p w14:paraId="7505CB2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7A4F997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5ABF65A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7D078FE"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69EC77E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FC064D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C.R.F. Ouïe et Parole</w:t>
            </w:r>
          </w:p>
        </w:tc>
        <w:tc>
          <w:tcPr>
            <w:tcW w:w="1136" w:type="dxa"/>
            <w:tcBorders>
              <w:top w:val="nil"/>
              <w:left w:val="nil"/>
              <w:bottom w:val="single" w:sz="4" w:space="0" w:color="auto"/>
              <w:right w:val="single" w:sz="4" w:space="0" w:color="auto"/>
            </w:tcBorders>
            <w:shd w:val="clear" w:color="auto" w:fill="auto"/>
            <w:hideMark/>
          </w:tcPr>
          <w:p w14:paraId="02E914A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de </w:t>
            </w:r>
            <w:proofErr w:type="spellStart"/>
            <w:r w:rsidRPr="00180F26">
              <w:rPr>
                <w:rFonts w:ascii="Arial" w:eastAsia="Times New Roman" w:hAnsi="Arial" w:cs="Arial"/>
                <w:sz w:val="18"/>
                <w:szCs w:val="18"/>
                <w:lang w:eastAsia="fr-BE"/>
              </w:rPr>
              <w:t>Fecamp</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42C9F2E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49</w:t>
            </w:r>
          </w:p>
        </w:tc>
        <w:tc>
          <w:tcPr>
            <w:tcW w:w="886" w:type="dxa"/>
            <w:tcBorders>
              <w:top w:val="nil"/>
              <w:left w:val="nil"/>
              <w:bottom w:val="single" w:sz="4" w:space="0" w:color="auto"/>
              <w:right w:val="single" w:sz="4" w:space="0" w:color="auto"/>
            </w:tcBorders>
            <w:shd w:val="clear" w:color="auto" w:fill="auto"/>
            <w:noWrap/>
            <w:hideMark/>
          </w:tcPr>
          <w:p w14:paraId="5878768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7700</w:t>
            </w:r>
          </w:p>
        </w:tc>
        <w:tc>
          <w:tcPr>
            <w:tcW w:w="1714" w:type="dxa"/>
            <w:tcBorders>
              <w:top w:val="nil"/>
              <w:left w:val="nil"/>
              <w:bottom w:val="single" w:sz="4" w:space="0" w:color="auto"/>
              <w:right w:val="single" w:sz="4" w:space="0" w:color="auto"/>
            </w:tcBorders>
            <w:shd w:val="clear" w:color="auto" w:fill="auto"/>
            <w:noWrap/>
            <w:hideMark/>
          </w:tcPr>
          <w:p w14:paraId="2067745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MOUSCRON</w:t>
            </w:r>
          </w:p>
        </w:tc>
        <w:tc>
          <w:tcPr>
            <w:tcW w:w="1427" w:type="dxa"/>
            <w:tcBorders>
              <w:top w:val="nil"/>
              <w:left w:val="nil"/>
              <w:bottom w:val="single" w:sz="4" w:space="0" w:color="auto"/>
              <w:right w:val="single" w:sz="4" w:space="0" w:color="auto"/>
            </w:tcBorders>
            <w:shd w:val="clear" w:color="auto" w:fill="auto"/>
            <w:hideMark/>
          </w:tcPr>
          <w:p w14:paraId="3BE6943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4762250"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3BE638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9FD98F9"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Médical d'Audiophonologie</w:t>
            </w:r>
          </w:p>
        </w:tc>
        <w:tc>
          <w:tcPr>
            <w:tcW w:w="1136" w:type="dxa"/>
            <w:tcBorders>
              <w:top w:val="nil"/>
              <w:left w:val="nil"/>
              <w:bottom w:val="single" w:sz="4" w:space="0" w:color="auto"/>
              <w:right w:val="single" w:sz="4" w:space="0" w:color="auto"/>
            </w:tcBorders>
            <w:shd w:val="clear" w:color="auto" w:fill="auto"/>
            <w:hideMark/>
          </w:tcPr>
          <w:p w14:paraId="00E25B4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Chaussée W. Churchill </w:t>
            </w:r>
          </w:p>
        </w:tc>
        <w:tc>
          <w:tcPr>
            <w:tcW w:w="960" w:type="dxa"/>
            <w:tcBorders>
              <w:top w:val="nil"/>
              <w:left w:val="nil"/>
              <w:bottom w:val="single" w:sz="4" w:space="0" w:color="auto"/>
              <w:right w:val="single" w:sz="4" w:space="0" w:color="auto"/>
            </w:tcBorders>
            <w:shd w:val="clear" w:color="auto" w:fill="auto"/>
            <w:noWrap/>
            <w:hideMark/>
          </w:tcPr>
          <w:p w14:paraId="06D39B7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79</w:t>
            </w:r>
          </w:p>
        </w:tc>
        <w:tc>
          <w:tcPr>
            <w:tcW w:w="886" w:type="dxa"/>
            <w:tcBorders>
              <w:top w:val="nil"/>
              <w:left w:val="nil"/>
              <w:bottom w:val="single" w:sz="4" w:space="0" w:color="auto"/>
              <w:right w:val="single" w:sz="4" w:space="0" w:color="auto"/>
            </w:tcBorders>
            <w:shd w:val="clear" w:color="auto" w:fill="auto"/>
            <w:noWrap/>
            <w:hideMark/>
          </w:tcPr>
          <w:p w14:paraId="7EFEF4D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4420</w:t>
            </w:r>
          </w:p>
        </w:tc>
        <w:tc>
          <w:tcPr>
            <w:tcW w:w="1714" w:type="dxa"/>
            <w:tcBorders>
              <w:top w:val="nil"/>
              <w:left w:val="nil"/>
              <w:bottom w:val="single" w:sz="4" w:space="0" w:color="auto"/>
              <w:right w:val="single" w:sz="4" w:space="0" w:color="auto"/>
            </w:tcBorders>
            <w:shd w:val="clear" w:color="auto" w:fill="auto"/>
            <w:noWrap/>
            <w:hideMark/>
          </w:tcPr>
          <w:p w14:paraId="16031F8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 </w:t>
            </w:r>
            <w:proofErr w:type="spellStart"/>
            <w:r w:rsidRPr="00180F26">
              <w:rPr>
                <w:rFonts w:ascii="Arial" w:eastAsia="Times New Roman" w:hAnsi="Arial" w:cs="Arial"/>
                <w:sz w:val="18"/>
                <w:szCs w:val="18"/>
                <w:lang w:eastAsia="fr-BE"/>
              </w:rPr>
              <w:t>Montegnée</w:t>
            </w:r>
            <w:proofErr w:type="spellEnd"/>
          </w:p>
        </w:tc>
        <w:tc>
          <w:tcPr>
            <w:tcW w:w="1427" w:type="dxa"/>
            <w:tcBorders>
              <w:top w:val="nil"/>
              <w:left w:val="nil"/>
              <w:bottom w:val="single" w:sz="4" w:space="0" w:color="auto"/>
              <w:right w:val="single" w:sz="4" w:space="0" w:color="auto"/>
            </w:tcBorders>
            <w:shd w:val="clear" w:color="auto" w:fill="auto"/>
            <w:hideMark/>
          </w:tcPr>
          <w:p w14:paraId="10DD4A4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5A530F80"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130F1F3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462D7E1C"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Médical de rééducation logopédique</w:t>
            </w:r>
          </w:p>
        </w:tc>
        <w:tc>
          <w:tcPr>
            <w:tcW w:w="1136" w:type="dxa"/>
            <w:tcBorders>
              <w:top w:val="nil"/>
              <w:left w:val="nil"/>
              <w:bottom w:val="single" w:sz="4" w:space="0" w:color="auto"/>
              <w:right w:val="single" w:sz="4" w:space="0" w:color="auto"/>
            </w:tcBorders>
            <w:shd w:val="clear" w:color="auto" w:fill="auto"/>
            <w:hideMark/>
          </w:tcPr>
          <w:p w14:paraId="5A4BDF0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Square Franklin D. Roosevelt</w:t>
            </w:r>
          </w:p>
        </w:tc>
        <w:tc>
          <w:tcPr>
            <w:tcW w:w="960" w:type="dxa"/>
            <w:tcBorders>
              <w:top w:val="nil"/>
              <w:left w:val="nil"/>
              <w:bottom w:val="single" w:sz="4" w:space="0" w:color="auto"/>
              <w:right w:val="single" w:sz="4" w:space="0" w:color="auto"/>
            </w:tcBorders>
            <w:shd w:val="clear" w:color="auto" w:fill="auto"/>
            <w:noWrap/>
            <w:hideMark/>
          </w:tcPr>
          <w:p w14:paraId="2BB8B84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6881A13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7000</w:t>
            </w:r>
          </w:p>
        </w:tc>
        <w:tc>
          <w:tcPr>
            <w:tcW w:w="1714" w:type="dxa"/>
            <w:tcBorders>
              <w:top w:val="nil"/>
              <w:left w:val="nil"/>
              <w:bottom w:val="single" w:sz="4" w:space="0" w:color="auto"/>
              <w:right w:val="single" w:sz="4" w:space="0" w:color="auto"/>
            </w:tcBorders>
            <w:shd w:val="clear" w:color="auto" w:fill="auto"/>
            <w:noWrap/>
            <w:hideMark/>
          </w:tcPr>
          <w:p w14:paraId="501230F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64EC5A5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33D735C9"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F86956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91EDD4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Ouïe et Parole (CHWAPI - site Union)</w:t>
            </w:r>
          </w:p>
        </w:tc>
        <w:tc>
          <w:tcPr>
            <w:tcW w:w="1136" w:type="dxa"/>
            <w:tcBorders>
              <w:top w:val="nil"/>
              <w:left w:val="nil"/>
              <w:bottom w:val="single" w:sz="4" w:space="0" w:color="auto"/>
              <w:right w:val="single" w:sz="4" w:space="0" w:color="auto"/>
            </w:tcBorders>
            <w:shd w:val="clear" w:color="auto" w:fill="auto"/>
            <w:hideMark/>
          </w:tcPr>
          <w:p w14:paraId="201B912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des Sports</w:t>
            </w:r>
          </w:p>
        </w:tc>
        <w:tc>
          <w:tcPr>
            <w:tcW w:w="960" w:type="dxa"/>
            <w:tcBorders>
              <w:top w:val="nil"/>
              <w:left w:val="nil"/>
              <w:bottom w:val="single" w:sz="4" w:space="0" w:color="auto"/>
              <w:right w:val="single" w:sz="4" w:space="0" w:color="auto"/>
            </w:tcBorders>
            <w:shd w:val="clear" w:color="auto" w:fill="auto"/>
            <w:noWrap/>
            <w:hideMark/>
          </w:tcPr>
          <w:p w14:paraId="5C9BA2D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51</w:t>
            </w:r>
          </w:p>
        </w:tc>
        <w:tc>
          <w:tcPr>
            <w:tcW w:w="886" w:type="dxa"/>
            <w:tcBorders>
              <w:top w:val="nil"/>
              <w:left w:val="nil"/>
              <w:bottom w:val="single" w:sz="4" w:space="0" w:color="auto"/>
              <w:right w:val="single" w:sz="4" w:space="0" w:color="auto"/>
            </w:tcBorders>
            <w:shd w:val="clear" w:color="auto" w:fill="auto"/>
            <w:noWrap/>
            <w:hideMark/>
          </w:tcPr>
          <w:p w14:paraId="59C3C62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4694FBF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5C93F97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AA49696"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62371FC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77CB2B99"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Centres de rééducation ambulatoire "VIVA" (AIGS)</w:t>
            </w:r>
          </w:p>
        </w:tc>
        <w:tc>
          <w:tcPr>
            <w:tcW w:w="1136" w:type="dxa"/>
            <w:tcBorders>
              <w:top w:val="nil"/>
              <w:left w:val="nil"/>
              <w:bottom w:val="single" w:sz="4" w:space="0" w:color="auto"/>
              <w:right w:val="single" w:sz="4" w:space="0" w:color="auto"/>
            </w:tcBorders>
            <w:shd w:val="clear" w:color="auto" w:fill="auto"/>
            <w:hideMark/>
          </w:tcPr>
          <w:p w14:paraId="485474A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Vert </w:t>
            </w:r>
            <w:proofErr w:type="spellStart"/>
            <w:r w:rsidRPr="00180F26">
              <w:rPr>
                <w:rFonts w:ascii="Arial" w:eastAsia="Times New Roman" w:hAnsi="Arial" w:cs="Arial"/>
                <w:sz w:val="18"/>
                <w:szCs w:val="18"/>
                <w:lang w:eastAsia="fr-BE"/>
              </w:rPr>
              <w:t>Vinâve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6B0C366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w:t>
            </w:r>
          </w:p>
        </w:tc>
        <w:tc>
          <w:tcPr>
            <w:tcW w:w="886" w:type="dxa"/>
            <w:tcBorders>
              <w:top w:val="nil"/>
              <w:left w:val="nil"/>
              <w:bottom w:val="single" w:sz="4" w:space="0" w:color="auto"/>
              <w:right w:val="single" w:sz="4" w:space="0" w:color="auto"/>
            </w:tcBorders>
            <w:shd w:val="clear" w:color="auto" w:fill="auto"/>
            <w:noWrap/>
            <w:hideMark/>
          </w:tcPr>
          <w:p w14:paraId="4E902AC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4041</w:t>
            </w:r>
          </w:p>
        </w:tc>
        <w:tc>
          <w:tcPr>
            <w:tcW w:w="1714" w:type="dxa"/>
            <w:tcBorders>
              <w:top w:val="nil"/>
              <w:left w:val="nil"/>
              <w:bottom w:val="single" w:sz="4" w:space="0" w:color="auto"/>
              <w:right w:val="single" w:sz="4" w:space="0" w:color="auto"/>
            </w:tcBorders>
            <w:shd w:val="clear" w:color="auto" w:fill="auto"/>
            <w:noWrap/>
            <w:hideMark/>
          </w:tcPr>
          <w:p w14:paraId="0BC58C21"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Vottem</w:t>
            </w:r>
            <w:proofErr w:type="spellEnd"/>
          </w:p>
        </w:tc>
        <w:tc>
          <w:tcPr>
            <w:tcW w:w="1427" w:type="dxa"/>
            <w:tcBorders>
              <w:top w:val="nil"/>
              <w:left w:val="nil"/>
              <w:bottom w:val="single" w:sz="4" w:space="0" w:color="auto"/>
              <w:right w:val="single" w:sz="4" w:space="0" w:color="auto"/>
            </w:tcBorders>
            <w:shd w:val="clear" w:color="auto" w:fill="auto"/>
            <w:hideMark/>
          </w:tcPr>
          <w:p w14:paraId="349D892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79B178BF"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3731A90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072EFFD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Logopédie et de Psychomotricité</w:t>
            </w:r>
          </w:p>
        </w:tc>
        <w:tc>
          <w:tcPr>
            <w:tcW w:w="1136" w:type="dxa"/>
            <w:tcBorders>
              <w:top w:val="nil"/>
              <w:left w:val="nil"/>
              <w:bottom w:val="single" w:sz="4" w:space="0" w:color="auto"/>
              <w:right w:val="single" w:sz="4" w:space="0" w:color="auto"/>
            </w:tcBorders>
            <w:shd w:val="clear" w:color="auto" w:fill="auto"/>
            <w:hideMark/>
          </w:tcPr>
          <w:p w14:paraId="311888D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Place Communale</w:t>
            </w:r>
          </w:p>
        </w:tc>
        <w:tc>
          <w:tcPr>
            <w:tcW w:w="960" w:type="dxa"/>
            <w:tcBorders>
              <w:top w:val="nil"/>
              <w:left w:val="nil"/>
              <w:bottom w:val="single" w:sz="4" w:space="0" w:color="auto"/>
              <w:right w:val="single" w:sz="4" w:space="0" w:color="auto"/>
            </w:tcBorders>
            <w:shd w:val="clear" w:color="auto" w:fill="auto"/>
            <w:noWrap/>
            <w:hideMark/>
          </w:tcPr>
          <w:p w14:paraId="15471F8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24 A</w:t>
            </w:r>
          </w:p>
        </w:tc>
        <w:tc>
          <w:tcPr>
            <w:tcW w:w="886" w:type="dxa"/>
            <w:tcBorders>
              <w:top w:val="nil"/>
              <w:left w:val="nil"/>
              <w:bottom w:val="single" w:sz="4" w:space="0" w:color="auto"/>
              <w:right w:val="single" w:sz="4" w:space="0" w:color="auto"/>
            </w:tcBorders>
            <w:shd w:val="clear" w:color="auto" w:fill="auto"/>
            <w:noWrap/>
            <w:hideMark/>
          </w:tcPr>
          <w:p w14:paraId="6491ACC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6120</w:t>
            </w:r>
          </w:p>
        </w:tc>
        <w:tc>
          <w:tcPr>
            <w:tcW w:w="1714" w:type="dxa"/>
            <w:tcBorders>
              <w:top w:val="nil"/>
              <w:left w:val="nil"/>
              <w:bottom w:val="single" w:sz="4" w:space="0" w:color="auto"/>
              <w:right w:val="single" w:sz="4" w:space="0" w:color="auto"/>
            </w:tcBorders>
            <w:shd w:val="clear" w:color="auto" w:fill="auto"/>
            <w:noWrap/>
            <w:hideMark/>
          </w:tcPr>
          <w:p w14:paraId="439E183F"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Jamioulx</w:t>
            </w:r>
            <w:proofErr w:type="spellEnd"/>
          </w:p>
        </w:tc>
        <w:tc>
          <w:tcPr>
            <w:tcW w:w="1427" w:type="dxa"/>
            <w:tcBorders>
              <w:top w:val="nil"/>
              <w:left w:val="nil"/>
              <w:bottom w:val="single" w:sz="4" w:space="0" w:color="auto"/>
              <w:right w:val="single" w:sz="4" w:space="0" w:color="auto"/>
            </w:tcBorders>
            <w:shd w:val="clear" w:color="auto" w:fill="auto"/>
            <w:hideMark/>
          </w:tcPr>
          <w:p w14:paraId="23150D7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6444517A"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872294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lastRenderedPageBreak/>
              <w:t>953-965</w:t>
            </w:r>
          </w:p>
        </w:tc>
        <w:tc>
          <w:tcPr>
            <w:tcW w:w="1606" w:type="dxa"/>
            <w:tcBorders>
              <w:top w:val="nil"/>
              <w:left w:val="nil"/>
              <w:bottom w:val="single" w:sz="4" w:space="0" w:color="auto"/>
              <w:right w:val="single" w:sz="4" w:space="0" w:color="auto"/>
            </w:tcBorders>
            <w:shd w:val="clear" w:color="auto" w:fill="auto"/>
            <w:hideMark/>
          </w:tcPr>
          <w:p w14:paraId="3EA6663B"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CRA Ouïe et Parole - C.A.D.R.E Espace Santé (ex ISPPC)</w:t>
            </w:r>
          </w:p>
        </w:tc>
        <w:tc>
          <w:tcPr>
            <w:tcW w:w="1136" w:type="dxa"/>
            <w:tcBorders>
              <w:top w:val="nil"/>
              <w:left w:val="nil"/>
              <w:bottom w:val="single" w:sz="4" w:space="0" w:color="auto"/>
              <w:right w:val="single" w:sz="4" w:space="0" w:color="auto"/>
            </w:tcBorders>
            <w:shd w:val="clear" w:color="auto" w:fill="auto"/>
            <w:hideMark/>
          </w:tcPr>
          <w:p w14:paraId="10ACAC5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Boulevard Zoé </w:t>
            </w:r>
            <w:proofErr w:type="spellStart"/>
            <w:r w:rsidRPr="00180F26">
              <w:rPr>
                <w:rFonts w:ascii="Arial" w:eastAsia="Times New Roman" w:hAnsi="Arial" w:cs="Arial"/>
                <w:sz w:val="18"/>
                <w:szCs w:val="18"/>
                <w:lang w:eastAsia="fr-BE"/>
              </w:rPr>
              <w:t>Drion</w:t>
            </w:r>
            <w:proofErr w:type="spellEnd"/>
          </w:p>
        </w:tc>
        <w:tc>
          <w:tcPr>
            <w:tcW w:w="960" w:type="dxa"/>
            <w:tcBorders>
              <w:top w:val="nil"/>
              <w:left w:val="nil"/>
              <w:bottom w:val="single" w:sz="4" w:space="0" w:color="auto"/>
              <w:right w:val="single" w:sz="4" w:space="0" w:color="auto"/>
            </w:tcBorders>
            <w:shd w:val="clear" w:color="auto" w:fill="auto"/>
            <w:noWrap/>
            <w:hideMark/>
          </w:tcPr>
          <w:p w14:paraId="4B5B72D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0E50C28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4B4264A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4D1CC87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4DDDA716"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BF6AF0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1A4929B"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CRE : Centre de Réadaptation de l'Enfant ASBL</w:t>
            </w:r>
          </w:p>
        </w:tc>
        <w:tc>
          <w:tcPr>
            <w:tcW w:w="1136" w:type="dxa"/>
            <w:tcBorders>
              <w:top w:val="nil"/>
              <w:left w:val="nil"/>
              <w:bottom w:val="single" w:sz="4" w:space="0" w:color="auto"/>
              <w:right w:val="single" w:sz="4" w:space="0" w:color="auto"/>
            </w:tcBorders>
            <w:shd w:val="clear" w:color="auto" w:fill="auto"/>
            <w:hideMark/>
          </w:tcPr>
          <w:p w14:paraId="1199049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Hors Château </w:t>
            </w:r>
          </w:p>
        </w:tc>
        <w:tc>
          <w:tcPr>
            <w:tcW w:w="960" w:type="dxa"/>
            <w:tcBorders>
              <w:top w:val="nil"/>
              <w:left w:val="nil"/>
              <w:bottom w:val="single" w:sz="4" w:space="0" w:color="auto"/>
              <w:right w:val="single" w:sz="4" w:space="0" w:color="auto"/>
            </w:tcBorders>
            <w:shd w:val="clear" w:color="auto" w:fill="auto"/>
            <w:noWrap/>
            <w:hideMark/>
          </w:tcPr>
          <w:p w14:paraId="3652359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61</w:t>
            </w:r>
          </w:p>
        </w:tc>
        <w:tc>
          <w:tcPr>
            <w:tcW w:w="886" w:type="dxa"/>
            <w:tcBorders>
              <w:top w:val="nil"/>
              <w:left w:val="nil"/>
              <w:bottom w:val="single" w:sz="4" w:space="0" w:color="auto"/>
              <w:right w:val="single" w:sz="4" w:space="0" w:color="auto"/>
            </w:tcBorders>
            <w:shd w:val="clear" w:color="auto" w:fill="auto"/>
            <w:noWrap/>
            <w:hideMark/>
          </w:tcPr>
          <w:p w14:paraId="0ADE39F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0A63AD3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2CF854E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2D7571E3"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4B5FE54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8EC09BF" w14:textId="77777777" w:rsidR="006E14EA" w:rsidRPr="00180F26" w:rsidRDefault="006E14EA" w:rsidP="00B352C4">
            <w:pPr>
              <w:rPr>
                <w:rFonts w:ascii="Arial" w:eastAsia="Times New Roman" w:hAnsi="Arial" w:cs="Arial"/>
                <w:b/>
                <w:bCs/>
                <w:sz w:val="18"/>
                <w:szCs w:val="18"/>
                <w:lang w:eastAsia="fr-BE"/>
              </w:rPr>
            </w:pPr>
            <w:proofErr w:type="spellStart"/>
            <w:proofErr w:type="gramStart"/>
            <w:r w:rsidRPr="00180F26">
              <w:rPr>
                <w:rFonts w:ascii="Arial" w:eastAsia="Times New Roman" w:hAnsi="Arial" w:cs="Arial"/>
                <w:b/>
                <w:bCs/>
                <w:sz w:val="18"/>
                <w:szCs w:val="18"/>
                <w:lang w:eastAsia="fr-BE"/>
              </w:rPr>
              <w:t>l'anCRAge</w:t>
            </w:r>
            <w:proofErr w:type="spellEnd"/>
            <w:proofErr w:type="gramEnd"/>
            <w:r w:rsidRPr="00180F26">
              <w:rPr>
                <w:rFonts w:ascii="Arial" w:eastAsia="Times New Roman" w:hAnsi="Arial" w:cs="Arial"/>
                <w:b/>
                <w:bCs/>
                <w:sz w:val="18"/>
                <w:szCs w:val="18"/>
                <w:lang w:eastAsia="fr-BE"/>
              </w:rPr>
              <w:t xml:space="preserve"> - CRA (CRF) - Centre de </w:t>
            </w:r>
            <w:proofErr w:type="spellStart"/>
            <w:r w:rsidRPr="00180F26">
              <w:rPr>
                <w:rFonts w:ascii="Arial" w:eastAsia="Times New Roman" w:hAnsi="Arial" w:cs="Arial"/>
                <w:b/>
                <w:bCs/>
                <w:sz w:val="18"/>
                <w:szCs w:val="18"/>
                <w:lang w:eastAsia="fr-BE"/>
              </w:rPr>
              <w:t>guidanCe</w:t>
            </w:r>
            <w:proofErr w:type="spellEnd"/>
            <w:r w:rsidRPr="00180F26">
              <w:rPr>
                <w:rFonts w:ascii="Arial" w:eastAsia="Times New Roman" w:hAnsi="Arial" w:cs="Arial"/>
                <w:b/>
                <w:bCs/>
                <w:sz w:val="18"/>
                <w:szCs w:val="18"/>
                <w:lang w:eastAsia="fr-BE"/>
              </w:rPr>
              <w:t xml:space="preserve"> pour enfants et ados</w:t>
            </w:r>
          </w:p>
        </w:tc>
        <w:tc>
          <w:tcPr>
            <w:tcW w:w="1136" w:type="dxa"/>
            <w:tcBorders>
              <w:top w:val="nil"/>
              <w:left w:val="nil"/>
              <w:bottom w:val="single" w:sz="4" w:space="0" w:color="auto"/>
              <w:right w:val="single" w:sz="4" w:space="0" w:color="auto"/>
            </w:tcBorders>
            <w:shd w:val="clear" w:color="auto" w:fill="auto"/>
            <w:hideMark/>
          </w:tcPr>
          <w:p w14:paraId="523EB14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Place Général Jacques</w:t>
            </w:r>
          </w:p>
        </w:tc>
        <w:tc>
          <w:tcPr>
            <w:tcW w:w="960" w:type="dxa"/>
            <w:tcBorders>
              <w:top w:val="nil"/>
              <w:left w:val="nil"/>
              <w:bottom w:val="single" w:sz="4" w:space="0" w:color="auto"/>
              <w:right w:val="single" w:sz="4" w:space="0" w:color="auto"/>
            </w:tcBorders>
            <w:shd w:val="clear" w:color="auto" w:fill="auto"/>
            <w:noWrap/>
            <w:hideMark/>
          </w:tcPr>
          <w:p w14:paraId="4A233F1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18</w:t>
            </w:r>
          </w:p>
        </w:tc>
        <w:tc>
          <w:tcPr>
            <w:tcW w:w="886" w:type="dxa"/>
            <w:tcBorders>
              <w:top w:val="nil"/>
              <w:left w:val="nil"/>
              <w:bottom w:val="single" w:sz="4" w:space="0" w:color="auto"/>
              <w:right w:val="single" w:sz="4" w:space="0" w:color="auto"/>
            </w:tcBorders>
            <w:shd w:val="clear" w:color="auto" w:fill="auto"/>
            <w:noWrap/>
            <w:hideMark/>
          </w:tcPr>
          <w:p w14:paraId="45392B5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3D400FA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5DA5673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2525C30"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D9EE13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331D278"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Les Perce-Neige</w:t>
            </w:r>
          </w:p>
        </w:tc>
        <w:tc>
          <w:tcPr>
            <w:tcW w:w="1136" w:type="dxa"/>
            <w:tcBorders>
              <w:top w:val="nil"/>
              <w:left w:val="nil"/>
              <w:bottom w:val="single" w:sz="4" w:space="0" w:color="auto"/>
              <w:right w:val="single" w:sz="4" w:space="0" w:color="auto"/>
            </w:tcBorders>
            <w:shd w:val="clear" w:color="auto" w:fill="auto"/>
            <w:hideMark/>
          </w:tcPr>
          <w:p w14:paraId="49640BE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Jean Gilson</w:t>
            </w:r>
          </w:p>
        </w:tc>
        <w:tc>
          <w:tcPr>
            <w:tcW w:w="960" w:type="dxa"/>
            <w:tcBorders>
              <w:top w:val="nil"/>
              <w:left w:val="nil"/>
              <w:bottom w:val="single" w:sz="4" w:space="0" w:color="auto"/>
              <w:right w:val="single" w:sz="4" w:space="0" w:color="auto"/>
            </w:tcBorders>
            <w:shd w:val="clear" w:color="auto" w:fill="auto"/>
            <w:noWrap/>
            <w:hideMark/>
          </w:tcPr>
          <w:p w14:paraId="1E2878C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 Boite 9</w:t>
            </w:r>
          </w:p>
        </w:tc>
        <w:tc>
          <w:tcPr>
            <w:tcW w:w="886" w:type="dxa"/>
            <w:tcBorders>
              <w:top w:val="nil"/>
              <w:left w:val="nil"/>
              <w:bottom w:val="single" w:sz="4" w:space="0" w:color="auto"/>
              <w:right w:val="single" w:sz="4" w:space="0" w:color="auto"/>
            </w:tcBorders>
            <w:shd w:val="clear" w:color="auto" w:fill="auto"/>
            <w:noWrap/>
            <w:hideMark/>
          </w:tcPr>
          <w:p w14:paraId="11AD389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5100</w:t>
            </w:r>
          </w:p>
        </w:tc>
        <w:tc>
          <w:tcPr>
            <w:tcW w:w="1714" w:type="dxa"/>
            <w:tcBorders>
              <w:top w:val="nil"/>
              <w:left w:val="nil"/>
              <w:bottom w:val="single" w:sz="4" w:space="0" w:color="auto"/>
              <w:right w:val="single" w:sz="4" w:space="0" w:color="auto"/>
            </w:tcBorders>
            <w:shd w:val="clear" w:color="auto" w:fill="auto"/>
            <w:noWrap/>
            <w:hideMark/>
          </w:tcPr>
          <w:p w14:paraId="3D5FCBD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JAMBES (NAMUR)</w:t>
            </w:r>
          </w:p>
        </w:tc>
        <w:tc>
          <w:tcPr>
            <w:tcW w:w="1427" w:type="dxa"/>
            <w:tcBorders>
              <w:top w:val="nil"/>
              <w:left w:val="nil"/>
              <w:bottom w:val="single" w:sz="4" w:space="0" w:color="auto"/>
              <w:right w:val="single" w:sz="4" w:space="0" w:color="auto"/>
            </w:tcBorders>
            <w:shd w:val="clear" w:color="auto" w:fill="auto"/>
            <w:hideMark/>
          </w:tcPr>
          <w:p w14:paraId="1F1C0E0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65CF4534"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CA761C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C5EB59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C.R.A. « C.E.L. » : Comité d'Entraide de Lesdain</w:t>
            </w:r>
          </w:p>
        </w:tc>
        <w:tc>
          <w:tcPr>
            <w:tcW w:w="1136" w:type="dxa"/>
            <w:tcBorders>
              <w:top w:val="nil"/>
              <w:left w:val="nil"/>
              <w:bottom w:val="single" w:sz="4" w:space="0" w:color="auto"/>
              <w:right w:val="single" w:sz="4" w:space="0" w:color="auto"/>
            </w:tcBorders>
            <w:shd w:val="clear" w:color="auto" w:fill="auto"/>
            <w:hideMark/>
          </w:tcPr>
          <w:p w14:paraId="1868E81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w:t>
            </w:r>
            <w:proofErr w:type="spellStart"/>
            <w:r w:rsidRPr="00180F26">
              <w:rPr>
                <w:rFonts w:ascii="Arial" w:eastAsia="Times New Roman" w:hAnsi="Arial" w:cs="Arial"/>
                <w:sz w:val="18"/>
                <w:szCs w:val="18"/>
                <w:lang w:eastAsia="fr-BE"/>
              </w:rPr>
              <w:t>Saulchoir</w:t>
            </w:r>
            <w:proofErr w:type="spellEnd"/>
          </w:p>
        </w:tc>
        <w:tc>
          <w:tcPr>
            <w:tcW w:w="960" w:type="dxa"/>
            <w:tcBorders>
              <w:top w:val="nil"/>
              <w:left w:val="nil"/>
              <w:bottom w:val="single" w:sz="4" w:space="0" w:color="auto"/>
              <w:right w:val="single" w:sz="4" w:space="0" w:color="auto"/>
            </w:tcBorders>
            <w:shd w:val="clear" w:color="auto" w:fill="auto"/>
            <w:noWrap/>
            <w:hideMark/>
          </w:tcPr>
          <w:p w14:paraId="0B9BFDA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56</w:t>
            </w:r>
          </w:p>
        </w:tc>
        <w:tc>
          <w:tcPr>
            <w:tcW w:w="886" w:type="dxa"/>
            <w:tcBorders>
              <w:top w:val="nil"/>
              <w:left w:val="nil"/>
              <w:bottom w:val="single" w:sz="4" w:space="0" w:color="auto"/>
              <w:right w:val="single" w:sz="4" w:space="0" w:color="auto"/>
            </w:tcBorders>
            <w:shd w:val="clear" w:color="auto" w:fill="auto"/>
            <w:noWrap/>
            <w:hideMark/>
          </w:tcPr>
          <w:p w14:paraId="7A5F37A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7540</w:t>
            </w:r>
          </w:p>
        </w:tc>
        <w:tc>
          <w:tcPr>
            <w:tcW w:w="1714" w:type="dxa"/>
            <w:tcBorders>
              <w:top w:val="nil"/>
              <w:left w:val="nil"/>
              <w:bottom w:val="single" w:sz="4" w:space="0" w:color="auto"/>
              <w:right w:val="single" w:sz="4" w:space="0" w:color="auto"/>
            </w:tcBorders>
            <w:shd w:val="clear" w:color="auto" w:fill="auto"/>
            <w:noWrap/>
            <w:hideMark/>
          </w:tcPr>
          <w:p w14:paraId="31E6D3C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KAIN</w:t>
            </w:r>
          </w:p>
        </w:tc>
        <w:tc>
          <w:tcPr>
            <w:tcW w:w="1427" w:type="dxa"/>
            <w:tcBorders>
              <w:top w:val="nil"/>
              <w:left w:val="nil"/>
              <w:bottom w:val="single" w:sz="4" w:space="0" w:color="auto"/>
              <w:right w:val="single" w:sz="4" w:space="0" w:color="auto"/>
            </w:tcBorders>
            <w:shd w:val="clear" w:color="auto" w:fill="auto"/>
            <w:hideMark/>
          </w:tcPr>
          <w:p w14:paraId="7F57C93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0F71ABE"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5B9ED06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76ADEA9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Rééducation Fonctionnelle "L'Oiseau Bleu"</w:t>
            </w:r>
          </w:p>
        </w:tc>
        <w:tc>
          <w:tcPr>
            <w:tcW w:w="1136" w:type="dxa"/>
            <w:tcBorders>
              <w:top w:val="nil"/>
              <w:left w:val="nil"/>
              <w:bottom w:val="single" w:sz="4" w:space="0" w:color="auto"/>
              <w:right w:val="single" w:sz="4" w:space="0" w:color="auto"/>
            </w:tcBorders>
            <w:shd w:val="clear" w:color="auto" w:fill="auto"/>
            <w:hideMark/>
          </w:tcPr>
          <w:p w14:paraId="090C8CC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w:t>
            </w:r>
            <w:proofErr w:type="spellStart"/>
            <w:r w:rsidRPr="00180F26">
              <w:rPr>
                <w:rFonts w:ascii="Arial" w:eastAsia="Times New Roman" w:hAnsi="Arial" w:cs="Arial"/>
                <w:sz w:val="18"/>
                <w:szCs w:val="18"/>
                <w:lang w:eastAsia="fr-BE"/>
              </w:rPr>
              <w:t>Leumont</w:t>
            </w:r>
            <w:proofErr w:type="spellEnd"/>
          </w:p>
        </w:tc>
        <w:tc>
          <w:tcPr>
            <w:tcW w:w="960" w:type="dxa"/>
            <w:tcBorders>
              <w:top w:val="nil"/>
              <w:left w:val="nil"/>
              <w:bottom w:val="single" w:sz="4" w:space="0" w:color="auto"/>
              <w:right w:val="single" w:sz="4" w:space="0" w:color="auto"/>
            </w:tcBorders>
            <w:shd w:val="clear" w:color="auto" w:fill="auto"/>
            <w:noWrap/>
            <w:hideMark/>
          </w:tcPr>
          <w:p w14:paraId="4181688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132</w:t>
            </w:r>
          </w:p>
        </w:tc>
        <w:tc>
          <w:tcPr>
            <w:tcW w:w="886" w:type="dxa"/>
            <w:tcBorders>
              <w:top w:val="nil"/>
              <w:left w:val="nil"/>
              <w:bottom w:val="single" w:sz="4" w:space="0" w:color="auto"/>
              <w:right w:val="single" w:sz="4" w:space="0" w:color="auto"/>
            </w:tcBorders>
            <w:shd w:val="clear" w:color="auto" w:fill="auto"/>
            <w:noWrap/>
            <w:hideMark/>
          </w:tcPr>
          <w:p w14:paraId="1C93489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4520</w:t>
            </w:r>
          </w:p>
        </w:tc>
        <w:tc>
          <w:tcPr>
            <w:tcW w:w="1714" w:type="dxa"/>
            <w:tcBorders>
              <w:top w:val="nil"/>
              <w:left w:val="nil"/>
              <w:bottom w:val="single" w:sz="4" w:space="0" w:color="auto"/>
              <w:right w:val="single" w:sz="4" w:space="0" w:color="auto"/>
            </w:tcBorders>
            <w:shd w:val="clear" w:color="auto" w:fill="auto"/>
            <w:noWrap/>
            <w:hideMark/>
          </w:tcPr>
          <w:p w14:paraId="5954FBB5" w14:textId="77777777" w:rsidR="006E14EA" w:rsidRPr="00180F26" w:rsidRDefault="006E14EA" w:rsidP="00B352C4">
            <w:pPr>
              <w:rPr>
                <w:rFonts w:ascii="Arial" w:eastAsia="Times New Roman" w:hAnsi="Arial" w:cs="Arial"/>
                <w:sz w:val="18"/>
                <w:szCs w:val="18"/>
                <w:lang w:eastAsia="fr-BE"/>
              </w:rPr>
            </w:pPr>
            <w:proofErr w:type="spellStart"/>
            <w:r w:rsidRPr="00180F26">
              <w:rPr>
                <w:rFonts w:ascii="Arial" w:eastAsia="Times New Roman" w:hAnsi="Arial" w:cs="Arial"/>
                <w:sz w:val="18"/>
                <w:szCs w:val="18"/>
                <w:lang w:eastAsia="fr-BE"/>
              </w:rPr>
              <w:t>Antheit</w:t>
            </w:r>
            <w:proofErr w:type="spellEnd"/>
          </w:p>
        </w:tc>
        <w:tc>
          <w:tcPr>
            <w:tcW w:w="1427" w:type="dxa"/>
            <w:tcBorders>
              <w:top w:val="nil"/>
              <w:left w:val="nil"/>
              <w:bottom w:val="single" w:sz="4" w:space="0" w:color="auto"/>
              <w:right w:val="single" w:sz="4" w:space="0" w:color="auto"/>
            </w:tcBorders>
            <w:shd w:val="clear" w:color="auto" w:fill="auto"/>
            <w:hideMark/>
          </w:tcPr>
          <w:p w14:paraId="2C493EB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67C0EA73"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72C9A9F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3D8A326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Bernadette</w:t>
            </w:r>
          </w:p>
        </w:tc>
        <w:tc>
          <w:tcPr>
            <w:tcW w:w="1136" w:type="dxa"/>
            <w:tcBorders>
              <w:top w:val="nil"/>
              <w:left w:val="nil"/>
              <w:bottom w:val="single" w:sz="4" w:space="0" w:color="auto"/>
              <w:right w:val="single" w:sz="4" w:space="0" w:color="auto"/>
            </w:tcBorders>
            <w:shd w:val="clear" w:color="auto" w:fill="auto"/>
            <w:hideMark/>
          </w:tcPr>
          <w:p w14:paraId="79BBC8B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du Centre Bernadette </w:t>
            </w:r>
          </w:p>
        </w:tc>
        <w:tc>
          <w:tcPr>
            <w:tcW w:w="960" w:type="dxa"/>
            <w:tcBorders>
              <w:top w:val="nil"/>
              <w:left w:val="nil"/>
              <w:bottom w:val="single" w:sz="4" w:space="0" w:color="auto"/>
              <w:right w:val="single" w:sz="4" w:space="0" w:color="auto"/>
            </w:tcBorders>
            <w:shd w:val="clear" w:color="auto" w:fill="auto"/>
            <w:noWrap/>
            <w:hideMark/>
          </w:tcPr>
          <w:p w14:paraId="341022F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6A1B56B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4250</w:t>
            </w:r>
          </w:p>
        </w:tc>
        <w:tc>
          <w:tcPr>
            <w:tcW w:w="1714" w:type="dxa"/>
            <w:tcBorders>
              <w:top w:val="nil"/>
              <w:left w:val="nil"/>
              <w:bottom w:val="single" w:sz="4" w:space="0" w:color="auto"/>
              <w:right w:val="single" w:sz="4" w:space="0" w:color="auto"/>
            </w:tcBorders>
            <w:shd w:val="clear" w:color="auto" w:fill="auto"/>
            <w:noWrap/>
            <w:hideMark/>
          </w:tcPr>
          <w:p w14:paraId="35D9BE2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GEER</w:t>
            </w:r>
          </w:p>
        </w:tc>
        <w:tc>
          <w:tcPr>
            <w:tcW w:w="1427" w:type="dxa"/>
            <w:tcBorders>
              <w:top w:val="nil"/>
              <w:left w:val="nil"/>
              <w:bottom w:val="single" w:sz="4" w:space="0" w:color="auto"/>
              <w:right w:val="single" w:sz="4" w:space="0" w:color="auto"/>
            </w:tcBorders>
            <w:shd w:val="clear" w:color="auto" w:fill="auto"/>
            <w:hideMark/>
          </w:tcPr>
          <w:p w14:paraId="7D60058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F6BEF72"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6EEF38E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6A6620A6"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 xml:space="preserve">Centre de rééducation </w:t>
            </w:r>
            <w:proofErr w:type="gramStart"/>
            <w:r w:rsidRPr="00180F26">
              <w:rPr>
                <w:rFonts w:ascii="Arial" w:eastAsia="Times New Roman" w:hAnsi="Arial" w:cs="Arial"/>
                <w:b/>
                <w:bCs/>
                <w:sz w:val="18"/>
                <w:szCs w:val="18"/>
                <w:lang w:eastAsia="fr-BE"/>
              </w:rPr>
              <w:t>ambulatoire  "</w:t>
            </w:r>
            <w:proofErr w:type="gramEnd"/>
            <w:r w:rsidRPr="00180F26">
              <w:rPr>
                <w:rFonts w:ascii="Arial" w:eastAsia="Times New Roman" w:hAnsi="Arial" w:cs="Arial"/>
                <w:b/>
                <w:bCs/>
                <w:sz w:val="18"/>
                <w:szCs w:val="18"/>
                <w:lang w:eastAsia="fr-BE"/>
              </w:rPr>
              <w:t>C.R.A." du CPAS de Flémalle</w:t>
            </w:r>
          </w:p>
        </w:tc>
        <w:tc>
          <w:tcPr>
            <w:tcW w:w="1136" w:type="dxa"/>
            <w:tcBorders>
              <w:top w:val="nil"/>
              <w:left w:val="nil"/>
              <w:bottom w:val="single" w:sz="4" w:space="0" w:color="auto"/>
              <w:right w:val="single" w:sz="4" w:space="0" w:color="auto"/>
            </w:tcBorders>
            <w:shd w:val="clear" w:color="auto" w:fill="auto"/>
            <w:hideMark/>
          </w:tcPr>
          <w:p w14:paraId="6AFF658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w:t>
            </w:r>
            <w:proofErr w:type="spellStart"/>
            <w:r w:rsidRPr="00180F26">
              <w:rPr>
                <w:rFonts w:ascii="Arial" w:eastAsia="Times New Roman" w:hAnsi="Arial" w:cs="Arial"/>
                <w:sz w:val="18"/>
                <w:szCs w:val="18"/>
                <w:lang w:eastAsia="fr-BE"/>
              </w:rPr>
              <w:t>Spinette</w:t>
            </w:r>
            <w:proofErr w:type="spellEnd"/>
            <w:r w:rsidRPr="00180F26">
              <w:rPr>
                <w:rFonts w:ascii="Arial" w:eastAsia="Times New Roman" w:hAnsi="Arial" w:cs="Arial"/>
                <w:sz w:val="18"/>
                <w:szCs w:val="18"/>
                <w:lang w:eastAsia="fr-BE"/>
              </w:rPr>
              <w:t xml:space="preserve"> </w:t>
            </w:r>
          </w:p>
        </w:tc>
        <w:tc>
          <w:tcPr>
            <w:tcW w:w="960" w:type="dxa"/>
            <w:tcBorders>
              <w:top w:val="nil"/>
              <w:left w:val="nil"/>
              <w:bottom w:val="single" w:sz="4" w:space="0" w:color="auto"/>
              <w:right w:val="single" w:sz="4" w:space="0" w:color="auto"/>
            </w:tcBorders>
            <w:shd w:val="clear" w:color="auto" w:fill="auto"/>
            <w:noWrap/>
            <w:hideMark/>
          </w:tcPr>
          <w:p w14:paraId="62E6FB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2</w:t>
            </w:r>
          </w:p>
        </w:tc>
        <w:tc>
          <w:tcPr>
            <w:tcW w:w="886" w:type="dxa"/>
            <w:tcBorders>
              <w:top w:val="nil"/>
              <w:left w:val="nil"/>
              <w:bottom w:val="single" w:sz="4" w:space="0" w:color="auto"/>
              <w:right w:val="single" w:sz="4" w:space="0" w:color="auto"/>
            </w:tcBorders>
            <w:shd w:val="clear" w:color="auto" w:fill="auto"/>
            <w:noWrap/>
            <w:hideMark/>
          </w:tcPr>
          <w:p w14:paraId="524984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4400</w:t>
            </w:r>
          </w:p>
        </w:tc>
        <w:tc>
          <w:tcPr>
            <w:tcW w:w="1714" w:type="dxa"/>
            <w:tcBorders>
              <w:top w:val="nil"/>
              <w:left w:val="nil"/>
              <w:bottom w:val="single" w:sz="4" w:space="0" w:color="auto"/>
              <w:right w:val="single" w:sz="4" w:space="0" w:color="auto"/>
            </w:tcBorders>
            <w:shd w:val="clear" w:color="auto" w:fill="auto"/>
            <w:noWrap/>
            <w:hideMark/>
          </w:tcPr>
          <w:p w14:paraId="696B44E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FLEMALLE</w:t>
            </w:r>
          </w:p>
        </w:tc>
        <w:tc>
          <w:tcPr>
            <w:tcW w:w="1427" w:type="dxa"/>
            <w:tcBorders>
              <w:top w:val="nil"/>
              <w:left w:val="nil"/>
              <w:bottom w:val="single" w:sz="4" w:space="0" w:color="auto"/>
              <w:right w:val="single" w:sz="4" w:space="0" w:color="auto"/>
            </w:tcBorders>
            <w:shd w:val="clear" w:color="auto" w:fill="auto"/>
            <w:hideMark/>
          </w:tcPr>
          <w:p w14:paraId="533E7DC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7B233A7F"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ACDAC1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0F4F2F92"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Réadaptation Fonctionnelle "L'Ancre"</w:t>
            </w:r>
          </w:p>
        </w:tc>
        <w:tc>
          <w:tcPr>
            <w:tcW w:w="1136" w:type="dxa"/>
            <w:tcBorders>
              <w:top w:val="nil"/>
              <w:left w:val="nil"/>
              <w:bottom w:val="single" w:sz="4" w:space="0" w:color="auto"/>
              <w:right w:val="single" w:sz="4" w:space="0" w:color="auto"/>
            </w:tcBorders>
            <w:shd w:val="clear" w:color="auto" w:fill="auto"/>
            <w:hideMark/>
          </w:tcPr>
          <w:p w14:paraId="6BE09F4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des Fosses </w:t>
            </w:r>
          </w:p>
        </w:tc>
        <w:tc>
          <w:tcPr>
            <w:tcW w:w="960" w:type="dxa"/>
            <w:tcBorders>
              <w:top w:val="nil"/>
              <w:left w:val="nil"/>
              <w:bottom w:val="single" w:sz="4" w:space="0" w:color="auto"/>
              <w:right w:val="single" w:sz="4" w:space="0" w:color="auto"/>
            </w:tcBorders>
            <w:shd w:val="clear" w:color="auto" w:fill="auto"/>
            <w:noWrap/>
            <w:hideMark/>
          </w:tcPr>
          <w:p w14:paraId="234B12D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w:t>
            </w:r>
          </w:p>
        </w:tc>
        <w:tc>
          <w:tcPr>
            <w:tcW w:w="886" w:type="dxa"/>
            <w:tcBorders>
              <w:top w:val="nil"/>
              <w:left w:val="nil"/>
              <w:bottom w:val="single" w:sz="4" w:space="0" w:color="auto"/>
              <w:right w:val="single" w:sz="4" w:space="0" w:color="auto"/>
            </w:tcBorders>
            <w:shd w:val="clear" w:color="auto" w:fill="auto"/>
            <w:noWrap/>
            <w:hideMark/>
          </w:tcPr>
          <w:p w14:paraId="121F078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4B712AE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4F86A2E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39EF1714"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1188132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2C5359C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Henri Wallon Sections PSY</w:t>
            </w:r>
          </w:p>
        </w:tc>
        <w:tc>
          <w:tcPr>
            <w:tcW w:w="1136" w:type="dxa"/>
            <w:tcBorders>
              <w:top w:val="nil"/>
              <w:left w:val="nil"/>
              <w:bottom w:val="single" w:sz="4" w:space="0" w:color="auto"/>
              <w:right w:val="single" w:sz="4" w:space="0" w:color="auto"/>
            </w:tcBorders>
            <w:shd w:val="clear" w:color="auto" w:fill="auto"/>
            <w:hideMark/>
          </w:tcPr>
          <w:p w14:paraId="14A7A08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Clos </w:t>
            </w:r>
            <w:proofErr w:type="spellStart"/>
            <w:r w:rsidRPr="00180F26">
              <w:rPr>
                <w:rFonts w:ascii="Arial" w:eastAsia="Times New Roman" w:hAnsi="Arial" w:cs="Arial"/>
                <w:sz w:val="18"/>
                <w:szCs w:val="18"/>
                <w:lang w:eastAsia="fr-BE"/>
              </w:rPr>
              <w:t>Hennekinne</w:t>
            </w:r>
            <w:proofErr w:type="spellEnd"/>
          </w:p>
        </w:tc>
        <w:tc>
          <w:tcPr>
            <w:tcW w:w="960" w:type="dxa"/>
            <w:tcBorders>
              <w:top w:val="nil"/>
              <w:left w:val="nil"/>
              <w:bottom w:val="single" w:sz="4" w:space="0" w:color="auto"/>
              <w:right w:val="single" w:sz="4" w:space="0" w:color="auto"/>
            </w:tcBorders>
            <w:shd w:val="clear" w:color="auto" w:fill="auto"/>
            <w:noWrap/>
            <w:hideMark/>
          </w:tcPr>
          <w:p w14:paraId="7DC70DB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128</w:t>
            </w:r>
          </w:p>
        </w:tc>
        <w:tc>
          <w:tcPr>
            <w:tcW w:w="886" w:type="dxa"/>
            <w:tcBorders>
              <w:top w:val="nil"/>
              <w:left w:val="nil"/>
              <w:bottom w:val="single" w:sz="4" w:space="0" w:color="auto"/>
              <w:right w:val="single" w:sz="4" w:space="0" w:color="auto"/>
            </w:tcBorders>
            <w:shd w:val="clear" w:color="auto" w:fill="auto"/>
            <w:noWrap/>
            <w:hideMark/>
          </w:tcPr>
          <w:p w14:paraId="58665D8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4051</w:t>
            </w:r>
          </w:p>
        </w:tc>
        <w:tc>
          <w:tcPr>
            <w:tcW w:w="1714" w:type="dxa"/>
            <w:tcBorders>
              <w:top w:val="nil"/>
              <w:left w:val="nil"/>
              <w:bottom w:val="single" w:sz="4" w:space="0" w:color="auto"/>
              <w:right w:val="single" w:sz="4" w:space="0" w:color="auto"/>
            </w:tcBorders>
            <w:shd w:val="clear" w:color="auto" w:fill="auto"/>
            <w:hideMark/>
          </w:tcPr>
          <w:p w14:paraId="6A1DFBE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Vaux-sous-Chèvremont</w:t>
            </w:r>
          </w:p>
        </w:tc>
        <w:tc>
          <w:tcPr>
            <w:tcW w:w="1427" w:type="dxa"/>
            <w:tcBorders>
              <w:top w:val="nil"/>
              <w:left w:val="nil"/>
              <w:bottom w:val="single" w:sz="4" w:space="0" w:color="auto"/>
              <w:right w:val="single" w:sz="4" w:space="0" w:color="auto"/>
            </w:tcBorders>
            <w:shd w:val="clear" w:color="auto" w:fill="auto"/>
            <w:hideMark/>
          </w:tcPr>
          <w:p w14:paraId="1B557ED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10F7BA88"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24553D7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lastRenderedPageBreak/>
              <w:t>953-965</w:t>
            </w:r>
          </w:p>
        </w:tc>
        <w:tc>
          <w:tcPr>
            <w:tcW w:w="1606" w:type="dxa"/>
            <w:tcBorders>
              <w:top w:val="nil"/>
              <w:left w:val="nil"/>
              <w:bottom w:val="single" w:sz="4" w:space="0" w:color="auto"/>
              <w:right w:val="single" w:sz="4" w:space="0" w:color="auto"/>
            </w:tcBorders>
            <w:shd w:val="clear" w:color="auto" w:fill="auto"/>
            <w:hideMark/>
          </w:tcPr>
          <w:p w14:paraId="7524115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Clinique André Renard</w:t>
            </w:r>
          </w:p>
        </w:tc>
        <w:tc>
          <w:tcPr>
            <w:tcW w:w="1136" w:type="dxa"/>
            <w:tcBorders>
              <w:top w:val="nil"/>
              <w:left w:val="nil"/>
              <w:bottom w:val="single" w:sz="4" w:space="0" w:color="auto"/>
              <w:right w:val="single" w:sz="4" w:space="0" w:color="auto"/>
            </w:tcBorders>
            <w:shd w:val="clear" w:color="auto" w:fill="auto"/>
            <w:hideMark/>
          </w:tcPr>
          <w:p w14:paraId="03B9196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André Renard</w:t>
            </w:r>
          </w:p>
        </w:tc>
        <w:tc>
          <w:tcPr>
            <w:tcW w:w="960" w:type="dxa"/>
            <w:tcBorders>
              <w:top w:val="nil"/>
              <w:left w:val="nil"/>
              <w:bottom w:val="single" w:sz="4" w:space="0" w:color="auto"/>
              <w:right w:val="single" w:sz="4" w:space="0" w:color="auto"/>
            </w:tcBorders>
            <w:shd w:val="clear" w:color="auto" w:fill="auto"/>
            <w:noWrap/>
            <w:hideMark/>
          </w:tcPr>
          <w:p w14:paraId="6F10819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67499E9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4040</w:t>
            </w:r>
          </w:p>
        </w:tc>
        <w:tc>
          <w:tcPr>
            <w:tcW w:w="1714" w:type="dxa"/>
            <w:tcBorders>
              <w:top w:val="nil"/>
              <w:left w:val="nil"/>
              <w:bottom w:val="single" w:sz="4" w:space="0" w:color="auto"/>
              <w:right w:val="single" w:sz="4" w:space="0" w:color="auto"/>
            </w:tcBorders>
            <w:shd w:val="clear" w:color="auto" w:fill="auto"/>
            <w:noWrap/>
            <w:hideMark/>
          </w:tcPr>
          <w:p w14:paraId="0E56853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HERSTAL</w:t>
            </w:r>
          </w:p>
        </w:tc>
        <w:tc>
          <w:tcPr>
            <w:tcW w:w="1427" w:type="dxa"/>
            <w:tcBorders>
              <w:top w:val="nil"/>
              <w:left w:val="nil"/>
              <w:bottom w:val="single" w:sz="4" w:space="0" w:color="auto"/>
              <w:right w:val="single" w:sz="4" w:space="0" w:color="auto"/>
            </w:tcBorders>
            <w:shd w:val="clear" w:color="auto" w:fill="auto"/>
            <w:hideMark/>
          </w:tcPr>
          <w:p w14:paraId="2842425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2E4CEB55" w14:textId="77777777" w:rsidTr="00241EE0">
        <w:trPr>
          <w:trHeight w:val="1440"/>
        </w:trPr>
        <w:tc>
          <w:tcPr>
            <w:tcW w:w="951" w:type="dxa"/>
            <w:tcBorders>
              <w:top w:val="nil"/>
              <w:left w:val="single" w:sz="4" w:space="0" w:color="auto"/>
              <w:bottom w:val="single" w:sz="4" w:space="0" w:color="auto"/>
              <w:right w:val="single" w:sz="4" w:space="0" w:color="auto"/>
            </w:tcBorders>
            <w:shd w:val="clear" w:color="auto" w:fill="auto"/>
            <w:noWrap/>
            <w:hideMark/>
          </w:tcPr>
          <w:p w14:paraId="0ABBAC5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953-965</w:t>
            </w:r>
          </w:p>
        </w:tc>
        <w:tc>
          <w:tcPr>
            <w:tcW w:w="1606" w:type="dxa"/>
            <w:tcBorders>
              <w:top w:val="nil"/>
              <w:left w:val="nil"/>
              <w:bottom w:val="single" w:sz="4" w:space="0" w:color="auto"/>
              <w:right w:val="single" w:sz="4" w:space="0" w:color="auto"/>
            </w:tcBorders>
            <w:shd w:val="clear" w:color="auto" w:fill="auto"/>
            <w:hideMark/>
          </w:tcPr>
          <w:p w14:paraId="5CCFD45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Centre de Rééducation et de Traitement Psychologique (CRE-SERAING)</w:t>
            </w:r>
          </w:p>
        </w:tc>
        <w:tc>
          <w:tcPr>
            <w:tcW w:w="1136" w:type="dxa"/>
            <w:tcBorders>
              <w:top w:val="nil"/>
              <w:left w:val="nil"/>
              <w:bottom w:val="single" w:sz="4" w:space="0" w:color="auto"/>
              <w:right w:val="single" w:sz="4" w:space="0" w:color="auto"/>
            </w:tcBorders>
            <w:shd w:val="clear" w:color="auto" w:fill="auto"/>
            <w:hideMark/>
          </w:tcPr>
          <w:p w14:paraId="2C11A05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l'Etang </w:t>
            </w:r>
          </w:p>
        </w:tc>
        <w:tc>
          <w:tcPr>
            <w:tcW w:w="960" w:type="dxa"/>
            <w:tcBorders>
              <w:top w:val="nil"/>
              <w:left w:val="nil"/>
              <w:bottom w:val="single" w:sz="4" w:space="0" w:color="auto"/>
              <w:right w:val="single" w:sz="4" w:space="0" w:color="auto"/>
            </w:tcBorders>
            <w:shd w:val="clear" w:color="auto" w:fill="auto"/>
            <w:noWrap/>
            <w:hideMark/>
          </w:tcPr>
          <w:p w14:paraId="3B40ECD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94</w:t>
            </w:r>
          </w:p>
        </w:tc>
        <w:tc>
          <w:tcPr>
            <w:tcW w:w="886" w:type="dxa"/>
            <w:tcBorders>
              <w:top w:val="nil"/>
              <w:left w:val="nil"/>
              <w:bottom w:val="single" w:sz="4" w:space="0" w:color="auto"/>
              <w:right w:val="single" w:sz="4" w:space="0" w:color="auto"/>
            </w:tcBorders>
            <w:shd w:val="clear" w:color="auto" w:fill="auto"/>
            <w:noWrap/>
            <w:hideMark/>
          </w:tcPr>
          <w:p w14:paraId="44C9E52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4102</w:t>
            </w:r>
          </w:p>
        </w:tc>
        <w:tc>
          <w:tcPr>
            <w:tcW w:w="1714" w:type="dxa"/>
            <w:tcBorders>
              <w:top w:val="nil"/>
              <w:left w:val="nil"/>
              <w:bottom w:val="single" w:sz="4" w:space="0" w:color="auto"/>
              <w:right w:val="single" w:sz="4" w:space="0" w:color="auto"/>
            </w:tcBorders>
            <w:shd w:val="clear" w:color="auto" w:fill="auto"/>
            <w:noWrap/>
            <w:hideMark/>
          </w:tcPr>
          <w:p w14:paraId="1068806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Ougrée</w:t>
            </w:r>
          </w:p>
        </w:tc>
        <w:tc>
          <w:tcPr>
            <w:tcW w:w="1427" w:type="dxa"/>
            <w:tcBorders>
              <w:top w:val="nil"/>
              <w:left w:val="nil"/>
              <w:bottom w:val="single" w:sz="4" w:space="0" w:color="auto"/>
              <w:right w:val="single" w:sz="4" w:space="0" w:color="auto"/>
            </w:tcBorders>
            <w:shd w:val="clear" w:color="auto" w:fill="auto"/>
            <w:hideMark/>
          </w:tcPr>
          <w:p w14:paraId="1412BF9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Centres de rééducation fonctionnelle ambulatoire CRA (953 ORL / 965 PSY)</w:t>
            </w:r>
          </w:p>
        </w:tc>
      </w:tr>
      <w:tr w:rsidR="006E14EA" w:rsidRPr="00180F26" w14:paraId="5A5DC093"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57ECEFC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37B84FBC" w14:textId="77777777" w:rsidR="006E14EA" w:rsidRPr="00180F26" w:rsidRDefault="006E14EA" w:rsidP="00B352C4">
            <w:pPr>
              <w:rPr>
                <w:rFonts w:ascii="Arial" w:eastAsia="Times New Roman" w:hAnsi="Arial" w:cs="Arial"/>
                <w:b/>
                <w:bCs/>
                <w:sz w:val="18"/>
                <w:szCs w:val="18"/>
                <w:lang w:eastAsia="fr-BE"/>
              </w:rPr>
            </w:pPr>
            <w:proofErr w:type="spellStart"/>
            <w:r w:rsidRPr="00180F26">
              <w:rPr>
                <w:rFonts w:ascii="Arial" w:eastAsia="Times New Roman" w:hAnsi="Arial" w:cs="Arial"/>
                <w:b/>
                <w:bCs/>
                <w:sz w:val="18"/>
                <w:szCs w:val="18"/>
                <w:lang w:eastAsia="fr-BE"/>
              </w:rPr>
              <w:t>Domus</w:t>
            </w:r>
            <w:proofErr w:type="spellEnd"/>
          </w:p>
        </w:tc>
        <w:tc>
          <w:tcPr>
            <w:tcW w:w="1136" w:type="dxa"/>
            <w:tcBorders>
              <w:top w:val="nil"/>
              <w:left w:val="nil"/>
              <w:bottom w:val="single" w:sz="4" w:space="0" w:color="auto"/>
              <w:right w:val="single" w:sz="4" w:space="0" w:color="auto"/>
            </w:tcBorders>
            <w:shd w:val="clear" w:color="auto" w:fill="auto"/>
            <w:hideMark/>
          </w:tcPr>
          <w:p w14:paraId="34D7A4F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Chemin du </w:t>
            </w:r>
            <w:proofErr w:type="spellStart"/>
            <w:r w:rsidRPr="00180F26">
              <w:rPr>
                <w:rFonts w:ascii="Arial" w:eastAsia="Times New Roman" w:hAnsi="Arial" w:cs="Arial"/>
                <w:sz w:val="18"/>
                <w:szCs w:val="18"/>
                <w:lang w:eastAsia="fr-BE"/>
              </w:rPr>
              <w:t>Stocquoy</w:t>
            </w:r>
            <w:proofErr w:type="spellEnd"/>
          </w:p>
        </w:tc>
        <w:tc>
          <w:tcPr>
            <w:tcW w:w="960" w:type="dxa"/>
            <w:tcBorders>
              <w:top w:val="nil"/>
              <w:left w:val="nil"/>
              <w:bottom w:val="single" w:sz="4" w:space="0" w:color="auto"/>
              <w:right w:val="single" w:sz="4" w:space="0" w:color="auto"/>
            </w:tcBorders>
            <w:shd w:val="clear" w:color="auto" w:fill="auto"/>
            <w:noWrap/>
            <w:hideMark/>
          </w:tcPr>
          <w:p w14:paraId="4FE1082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07037BC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1300</w:t>
            </w:r>
          </w:p>
        </w:tc>
        <w:tc>
          <w:tcPr>
            <w:tcW w:w="1714" w:type="dxa"/>
            <w:tcBorders>
              <w:top w:val="nil"/>
              <w:left w:val="nil"/>
              <w:bottom w:val="single" w:sz="4" w:space="0" w:color="auto"/>
              <w:right w:val="single" w:sz="4" w:space="0" w:color="auto"/>
            </w:tcBorders>
            <w:shd w:val="clear" w:color="auto" w:fill="auto"/>
            <w:noWrap/>
            <w:hideMark/>
          </w:tcPr>
          <w:p w14:paraId="2BAFEAB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WAVRE</w:t>
            </w:r>
          </w:p>
        </w:tc>
        <w:tc>
          <w:tcPr>
            <w:tcW w:w="1427" w:type="dxa"/>
            <w:tcBorders>
              <w:top w:val="nil"/>
              <w:left w:val="nil"/>
              <w:bottom w:val="single" w:sz="4" w:space="0" w:color="auto"/>
              <w:right w:val="single" w:sz="4" w:space="0" w:color="auto"/>
            </w:tcBorders>
            <w:shd w:val="clear" w:color="auto" w:fill="auto"/>
            <w:hideMark/>
          </w:tcPr>
          <w:p w14:paraId="16CD3B0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67CC6C91"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59B1A31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0ECB75F7" w14:textId="77777777" w:rsidR="006E14EA" w:rsidRPr="00180F26" w:rsidRDefault="006E14EA" w:rsidP="00B352C4">
            <w:pPr>
              <w:rPr>
                <w:rFonts w:ascii="Arial" w:eastAsia="Times New Roman" w:hAnsi="Arial" w:cs="Arial"/>
                <w:b/>
                <w:bCs/>
                <w:sz w:val="18"/>
                <w:szCs w:val="18"/>
                <w:lang w:eastAsia="fr-BE"/>
              </w:rPr>
            </w:pPr>
            <w:proofErr w:type="spellStart"/>
            <w:r w:rsidRPr="00180F26">
              <w:rPr>
                <w:rFonts w:ascii="Arial" w:eastAsia="Times New Roman" w:hAnsi="Arial" w:cs="Arial"/>
                <w:b/>
                <w:bCs/>
                <w:sz w:val="18"/>
                <w:szCs w:val="18"/>
                <w:lang w:eastAsia="fr-BE"/>
              </w:rPr>
              <w:t>Aremis</w:t>
            </w:r>
            <w:proofErr w:type="spellEnd"/>
          </w:p>
        </w:tc>
        <w:tc>
          <w:tcPr>
            <w:tcW w:w="1136" w:type="dxa"/>
            <w:tcBorders>
              <w:top w:val="nil"/>
              <w:left w:val="nil"/>
              <w:bottom w:val="single" w:sz="4" w:space="0" w:color="auto"/>
              <w:right w:val="single" w:sz="4" w:space="0" w:color="auto"/>
            </w:tcBorders>
            <w:shd w:val="clear" w:color="auto" w:fill="auto"/>
            <w:hideMark/>
          </w:tcPr>
          <w:p w14:paraId="2E7943D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Boulevard Zoé </w:t>
            </w:r>
            <w:proofErr w:type="spellStart"/>
            <w:r w:rsidRPr="00180F26">
              <w:rPr>
                <w:rFonts w:ascii="Arial" w:eastAsia="Times New Roman" w:hAnsi="Arial" w:cs="Arial"/>
                <w:sz w:val="18"/>
                <w:szCs w:val="18"/>
                <w:lang w:eastAsia="fr-BE"/>
              </w:rPr>
              <w:t>Drion</w:t>
            </w:r>
            <w:proofErr w:type="spellEnd"/>
          </w:p>
        </w:tc>
        <w:tc>
          <w:tcPr>
            <w:tcW w:w="960" w:type="dxa"/>
            <w:tcBorders>
              <w:top w:val="nil"/>
              <w:left w:val="nil"/>
              <w:bottom w:val="single" w:sz="4" w:space="0" w:color="auto"/>
              <w:right w:val="single" w:sz="4" w:space="0" w:color="auto"/>
            </w:tcBorders>
            <w:shd w:val="clear" w:color="auto" w:fill="auto"/>
            <w:noWrap/>
            <w:hideMark/>
          </w:tcPr>
          <w:p w14:paraId="7D2BA6E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0EADEC8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6000</w:t>
            </w:r>
          </w:p>
        </w:tc>
        <w:tc>
          <w:tcPr>
            <w:tcW w:w="1714" w:type="dxa"/>
            <w:tcBorders>
              <w:top w:val="nil"/>
              <w:left w:val="nil"/>
              <w:bottom w:val="single" w:sz="4" w:space="0" w:color="auto"/>
              <w:right w:val="single" w:sz="4" w:space="0" w:color="auto"/>
            </w:tcBorders>
            <w:shd w:val="clear" w:color="auto" w:fill="auto"/>
            <w:noWrap/>
            <w:hideMark/>
          </w:tcPr>
          <w:p w14:paraId="41584C1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CHARLEROI</w:t>
            </w:r>
          </w:p>
        </w:tc>
        <w:tc>
          <w:tcPr>
            <w:tcW w:w="1427" w:type="dxa"/>
            <w:tcBorders>
              <w:top w:val="nil"/>
              <w:left w:val="nil"/>
              <w:bottom w:val="single" w:sz="4" w:space="0" w:color="auto"/>
              <w:right w:val="single" w:sz="4" w:space="0" w:color="auto"/>
            </w:tcBorders>
            <w:shd w:val="clear" w:color="auto" w:fill="auto"/>
            <w:hideMark/>
          </w:tcPr>
          <w:p w14:paraId="736AEB2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10344173" w14:textId="77777777" w:rsidTr="00241EE0">
        <w:trPr>
          <w:trHeight w:val="288"/>
        </w:trPr>
        <w:tc>
          <w:tcPr>
            <w:tcW w:w="951" w:type="dxa"/>
            <w:tcBorders>
              <w:top w:val="nil"/>
              <w:left w:val="single" w:sz="4" w:space="0" w:color="auto"/>
              <w:bottom w:val="single" w:sz="4" w:space="0" w:color="auto"/>
              <w:right w:val="single" w:sz="4" w:space="0" w:color="auto"/>
            </w:tcBorders>
            <w:shd w:val="clear" w:color="auto" w:fill="auto"/>
            <w:noWrap/>
            <w:hideMark/>
          </w:tcPr>
          <w:p w14:paraId="286DED7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1C3AB7B5"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Reliance</w:t>
            </w:r>
          </w:p>
        </w:tc>
        <w:tc>
          <w:tcPr>
            <w:tcW w:w="1136" w:type="dxa"/>
            <w:tcBorders>
              <w:top w:val="nil"/>
              <w:left w:val="nil"/>
              <w:bottom w:val="single" w:sz="4" w:space="0" w:color="auto"/>
              <w:right w:val="single" w:sz="4" w:space="0" w:color="auto"/>
            </w:tcBorders>
            <w:shd w:val="clear" w:color="auto" w:fill="auto"/>
            <w:hideMark/>
          </w:tcPr>
          <w:p w14:paraId="13A6625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la Loi </w:t>
            </w:r>
          </w:p>
        </w:tc>
        <w:tc>
          <w:tcPr>
            <w:tcW w:w="960" w:type="dxa"/>
            <w:tcBorders>
              <w:top w:val="nil"/>
              <w:left w:val="nil"/>
              <w:bottom w:val="single" w:sz="4" w:space="0" w:color="auto"/>
              <w:right w:val="single" w:sz="4" w:space="0" w:color="auto"/>
            </w:tcBorders>
            <w:shd w:val="clear" w:color="auto" w:fill="auto"/>
            <w:noWrap/>
            <w:hideMark/>
          </w:tcPr>
          <w:p w14:paraId="71165C7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30</w:t>
            </w:r>
          </w:p>
        </w:tc>
        <w:tc>
          <w:tcPr>
            <w:tcW w:w="886" w:type="dxa"/>
            <w:tcBorders>
              <w:top w:val="nil"/>
              <w:left w:val="nil"/>
              <w:bottom w:val="single" w:sz="4" w:space="0" w:color="auto"/>
              <w:right w:val="single" w:sz="4" w:space="0" w:color="auto"/>
            </w:tcBorders>
            <w:shd w:val="clear" w:color="auto" w:fill="auto"/>
            <w:noWrap/>
            <w:hideMark/>
          </w:tcPr>
          <w:p w14:paraId="01E562E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7100</w:t>
            </w:r>
          </w:p>
        </w:tc>
        <w:tc>
          <w:tcPr>
            <w:tcW w:w="1714" w:type="dxa"/>
            <w:tcBorders>
              <w:top w:val="nil"/>
              <w:left w:val="nil"/>
              <w:bottom w:val="single" w:sz="4" w:space="0" w:color="auto"/>
              <w:right w:val="single" w:sz="4" w:space="0" w:color="auto"/>
            </w:tcBorders>
            <w:shd w:val="clear" w:color="auto" w:fill="auto"/>
            <w:noWrap/>
            <w:hideMark/>
          </w:tcPr>
          <w:p w14:paraId="580FD12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LA LOUVIERE</w:t>
            </w:r>
          </w:p>
        </w:tc>
        <w:tc>
          <w:tcPr>
            <w:tcW w:w="1427" w:type="dxa"/>
            <w:tcBorders>
              <w:top w:val="nil"/>
              <w:left w:val="nil"/>
              <w:bottom w:val="single" w:sz="4" w:space="0" w:color="auto"/>
              <w:right w:val="single" w:sz="4" w:space="0" w:color="auto"/>
            </w:tcBorders>
            <w:shd w:val="clear" w:color="auto" w:fill="auto"/>
            <w:hideMark/>
          </w:tcPr>
          <w:p w14:paraId="71D840A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43E6F3E4" w14:textId="77777777" w:rsidTr="00241EE0">
        <w:trPr>
          <w:trHeight w:val="1314"/>
        </w:trPr>
        <w:tc>
          <w:tcPr>
            <w:tcW w:w="951" w:type="dxa"/>
            <w:tcBorders>
              <w:top w:val="nil"/>
              <w:left w:val="single" w:sz="4" w:space="0" w:color="auto"/>
              <w:bottom w:val="single" w:sz="4" w:space="0" w:color="auto"/>
              <w:right w:val="single" w:sz="4" w:space="0" w:color="auto"/>
            </w:tcBorders>
            <w:shd w:val="clear" w:color="auto" w:fill="auto"/>
            <w:noWrap/>
            <w:hideMark/>
          </w:tcPr>
          <w:p w14:paraId="3FBF8E0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32B9682F"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PALLIHO (Association Régionale de Concertation sur les Soins Palliatifs du Hainaut Occidental)</w:t>
            </w:r>
          </w:p>
        </w:tc>
        <w:tc>
          <w:tcPr>
            <w:tcW w:w="1136" w:type="dxa"/>
            <w:tcBorders>
              <w:top w:val="nil"/>
              <w:left w:val="nil"/>
              <w:bottom w:val="single" w:sz="4" w:space="0" w:color="auto"/>
              <w:right w:val="single" w:sz="4" w:space="0" w:color="auto"/>
            </w:tcBorders>
            <w:shd w:val="clear" w:color="auto" w:fill="auto"/>
            <w:hideMark/>
          </w:tcPr>
          <w:p w14:paraId="0DDE964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Chaussée de Renaix </w:t>
            </w:r>
          </w:p>
        </w:tc>
        <w:tc>
          <w:tcPr>
            <w:tcW w:w="960" w:type="dxa"/>
            <w:tcBorders>
              <w:top w:val="nil"/>
              <w:left w:val="nil"/>
              <w:bottom w:val="single" w:sz="4" w:space="0" w:color="auto"/>
              <w:right w:val="single" w:sz="4" w:space="0" w:color="auto"/>
            </w:tcBorders>
            <w:shd w:val="clear" w:color="auto" w:fill="auto"/>
            <w:noWrap/>
            <w:hideMark/>
          </w:tcPr>
          <w:p w14:paraId="2F3845B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140</w:t>
            </w:r>
          </w:p>
        </w:tc>
        <w:tc>
          <w:tcPr>
            <w:tcW w:w="886" w:type="dxa"/>
            <w:tcBorders>
              <w:top w:val="nil"/>
              <w:left w:val="nil"/>
              <w:bottom w:val="single" w:sz="4" w:space="0" w:color="auto"/>
              <w:right w:val="single" w:sz="4" w:space="0" w:color="auto"/>
            </w:tcBorders>
            <w:shd w:val="clear" w:color="auto" w:fill="auto"/>
            <w:noWrap/>
            <w:hideMark/>
          </w:tcPr>
          <w:p w14:paraId="1CD8279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7500</w:t>
            </w:r>
          </w:p>
        </w:tc>
        <w:tc>
          <w:tcPr>
            <w:tcW w:w="1714" w:type="dxa"/>
            <w:tcBorders>
              <w:top w:val="nil"/>
              <w:left w:val="nil"/>
              <w:bottom w:val="single" w:sz="4" w:space="0" w:color="auto"/>
              <w:right w:val="single" w:sz="4" w:space="0" w:color="auto"/>
            </w:tcBorders>
            <w:shd w:val="clear" w:color="auto" w:fill="auto"/>
            <w:noWrap/>
            <w:hideMark/>
          </w:tcPr>
          <w:p w14:paraId="2B74CEF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TOURNAI</w:t>
            </w:r>
          </w:p>
        </w:tc>
        <w:tc>
          <w:tcPr>
            <w:tcW w:w="1427" w:type="dxa"/>
            <w:tcBorders>
              <w:top w:val="nil"/>
              <w:left w:val="nil"/>
              <w:bottom w:val="single" w:sz="4" w:space="0" w:color="auto"/>
              <w:right w:val="single" w:sz="4" w:space="0" w:color="auto"/>
            </w:tcBorders>
            <w:shd w:val="clear" w:color="auto" w:fill="auto"/>
            <w:hideMark/>
          </w:tcPr>
          <w:p w14:paraId="3B338E4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09BA7636"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0E275C7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171293D4"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PALLIANAM</w:t>
            </w:r>
          </w:p>
        </w:tc>
        <w:tc>
          <w:tcPr>
            <w:tcW w:w="1136" w:type="dxa"/>
            <w:tcBorders>
              <w:top w:val="nil"/>
              <w:left w:val="nil"/>
              <w:bottom w:val="single" w:sz="4" w:space="0" w:color="auto"/>
              <w:right w:val="single" w:sz="4" w:space="0" w:color="auto"/>
            </w:tcBorders>
            <w:shd w:val="clear" w:color="auto" w:fill="auto"/>
            <w:hideMark/>
          </w:tcPr>
          <w:p w14:paraId="3EBDDCA5"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Charles Bouvier</w:t>
            </w:r>
          </w:p>
        </w:tc>
        <w:tc>
          <w:tcPr>
            <w:tcW w:w="960" w:type="dxa"/>
            <w:tcBorders>
              <w:top w:val="nil"/>
              <w:left w:val="nil"/>
              <w:bottom w:val="single" w:sz="4" w:space="0" w:color="auto"/>
              <w:right w:val="single" w:sz="4" w:space="0" w:color="auto"/>
            </w:tcBorders>
            <w:shd w:val="clear" w:color="auto" w:fill="auto"/>
            <w:noWrap/>
            <w:hideMark/>
          </w:tcPr>
          <w:p w14:paraId="14C67B5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108</w:t>
            </w:r>
          </w:p>
        </w:tc>
        <w:tc>
          <w:tcPr>
            <w:tcW w:w="886" w:type="dxa"/>
            <w:tcBorders>
              <w:top w:val="nil"/>
              <w:left w:val="nil"/>
              <w:bottom w:val="single" w:sz="4" w:space="0" w:color="auto"/>
              <w:right w:val="single" w:sz="4" w:space="0" w:color="auto"/>
            </w:tcBorders>
            <w:shd w:val="clear" w:color="auto" w:fill="auto"/>
            <w:noWrap/>
            <w:hideMark/>
          </w:tcPr>
          <w:p w14:paraId="1D7754F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5004</w:t>
            </w:r>
          </w:p>
        </w:tc>
        <w:tc>
          <w:tcPr>
            <w:tcW w:w="1714" w:type="dxa"/>
            <w:tcBorders>
              <w:top w:val="nil"/>
              <w:left w:val="nil"/>
              <w:bottom w:val="single" w:sz="4" w:space="0" w:color="auto"/>
              <w:right w:val="single" w:sz="4" w:space="0" w:color="auto"/>
            </w:tcBorders>
            <w:shd w:val="clear" w:color="auto" w:fill="auto"/>
            <w:noWrap/>
            <w:hideMark/>
          </w:tcPr>
          <w:p w14:paraId="0603215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NAMUR</w:t>
            </w:r>
          </w:p>
        </w:tc>
        <w:tc>
          <w:tcPr>
            <w:tcW w:w="1427" w:type="dxa"/>
            <w:tcBorders>
              <w:top w:val="nil"/>
              <w:left w:val="nil"/>
              <w:bottom w:val="single" w:sz="4" w:space="0" w:color="auto"/>
              <w:right w:val="single" w:sz="4" w:space="0" w:color="auto"/>
            </w:tcBorders>
            <w:shd w:val="clear" w:color="auto" w:fill="auto"/>
            <w:hideMark/>
          </w:tcPr>
          <w:p w14:paraId="41237E8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1EE167C1" w14:textId="77777777" w:rsidTr="00241EE0">
        <w:trPr>
          <w:trHeight w:val="960"/>
        </w:trPr>
        <w:tc>
          <w:tcPr>
            <w:tcW w:w="951" w:type="dxa"/>
            <w:tcBorders>
              <w:top w:val="nil"/>
              <w:left w:val="single" w:sz="4" w:space="0" w:color="auto"/>
              <w:bottom w:val="single" w:sz="4" w:space="0" w:color="auto"/>
              <w:right w:val="single" w:sz="4" w:space="0" w:color="auto"/>
            </w:tcBorders>
            <w:shd w:val="clear" w:color="auto" w:fill="auto"/>
            <w:noWrap/>
            <w:hideMark/>
          </w:tcPr>
          <w:p w14:paraId="5155B5A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6027B9AA"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Plate-forme de soins palliatifs de l'Est francophone</w:t>
            </w:r>
          </w:p>
        </w:tc>
        <w:tc>
          <w:tcPr>
            <w:tcW w:w="1136" w:type="dxa"/>
            <w:tcBorders>
              <w:top w:val="nil"/>
              <w:left w:val="nil"/>
              <w:bottom w:val="single" w:sz="4" w:space="0" w:color="auto"/>
              <w:right w:val="single" w:sz="4" w:space="0" w:color="auto"/>
            </w:tcBorders>
            <w:shd w:val="clear" w:color="auto" w:fill="auto"/>
            <w:hideMark/>
          </w:tcPr>
          <w:p w14:paraId="6F0A865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Rue de la Marne </w:t>
            </w:r>
          </w:p>
        </w:tc>
        <w:tc>
          <w:tcPr>
            <w:tcW w:w="960" w:type="dxa"/>
            <w:tcBorders>
              <w:top w:val="nil"/>
              <w:left w:val="nil"/>
              <w:bottom w:val="single" w:sz="4" w:space="0" w:color="auto"/>
              <w:right w:val="single" w:sz="4" w:space="0" w:color="auto"/>
            </w:tcBorders>
            <w:shd w:val="clear" w:color="auto" w:fill="auto"/>
            <w:noWrap/>
            <w:hideMark/>
          </w:tcPr>
          <w:p w14:paraId="01D0EB2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w:t>
            </w:r>
          </w:p>
        </w:tc>
        <w:tc>
          <w:tcPr>
            <w:tcW w:w="886" w:type="dxa"/>
            <w:tcBorders>
              <w:top w:val="nil"/>
              <w:left w:val="nil"/>
              <w:bottom w:val="single" w:sz="4" w:space="0" w:color="auto"/>
              <w:right w:val="single" w:sz="4" w:space="0" w:color="auto"/>
            </w:tcBorders>
            <w:shd w:val="clear" w:color="auto" w:fill="auto"/>
            <w:noWrap/>
            <w:hideMark/>
          </w:tcPr>
          <w:p w14:paraId="46D9594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4800</w:t>
            </w:r>
          </w:p>
        </w:tc>
        <w:tc>
          <w:tcPr>
            <w:tcW w:w="1714" w:type="dxa"/>
            <w:tcBorders>
              <w:top w:val="nil"/>
              <w:left w:val="nil"/>
              <w:bottom w:val="single" w:sz="4" w:space="0" w:color="auto"/>
              <w:right w:val="single" w:sz="4" w:space="0" w:color="auto"/>
            </w:tcBorders>
            <w:shd w:val="clear" w:color="auto" w:fill="auto"/>
            <w:noWrap/>
            <w:hideMark/>
          </w:tcPr>
          <w:p w14:paraId="1B43088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VERVIERS</w:t>
            </w:r>
          </w:p>
        </w:tc>
        <w:tc>
          <w:tcPr>
            <w:tcW w:w="1427" w:type="dxa"/>
            <w:tcBorders>
              <w:top w:val="nil"/>
              <w:left w:val="nil"/>
              <w:bottom w:val="single" w:sz="4" w:space="0" w:color="auto"/>
              <w:right w:val="single" w:sz="4" w:space="0" w:color="auto"/>
            </w:tcBorders>
            <w:shd w:val="clear" w:color="auto" w:fill="auto"/>
            <w:hideMark/>
          </w:tcPr>
          <w:p w14:paraId="75AA3C8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3C085393"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4856271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2C256363"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Accompagner</w:t>
            </w:r>
          </w:p>
        </w:tc>
        <w:tc>
          <w:tcPr>
            <w:tcW w:w="1136" w:type="dxa"/>
            <w:tcBorders>
              <w:top w:val="nil"/>
              <w:left w:val="nil"/>
              <w:bottom w:val="single" w:sz="4" w:space="0" w:color="auto"/>
              <w:right w:val="single" w:sz="4" w:space="0" w:color="auto"/>
            </w:tcBorders>
            <w:shd w:val="clear" w:color="auto" w:fill="auto"/>
            <w:hideMark/>
          </w:tcPr>
          <w:p w14:paraId="316286E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Chaussée de Houffalize</w:t>
            </w:r>
          </w:p>
        </w:tc>
        <w:tc>
          <w:tcPr>
            <w:tcW w:w="960" w:type="dxa"/>
            <w:tcBorders>
              <w:top w:val="nil"/>
              <w:left w:val="nil"/>
              <w:bottom w:val="single" w:sz="4" w:space="0" w:color="auto"/>
              <w:right w:val="single" w:sz="4" w:space="0" w:color="auto"/>
            </w:tcBorders>
            <w:shd w:val="clear" w:color="auto" w:fill="auto"/>
            <w:noWrap/>
            <w:hideMark/>
          </w:tcPr>
          <w:p w14:paraId="2BDD759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69F5653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6600</w:t>
            </w:r>
          </w:p>
        </w:tc>
        <w:tc>
          <w:tcPr>
            <w:tcW w:w="1714" w:type="dxa"/>
            <w:tcBorders>
              <w:top w:val="nil"/>
              <w:left w:val="nil"/>
              <w:bottom w:val="single" w:sz="4" w:space="0" w:color="auto"/>
              <w:right w:val="single" w:sz="4" w:space="0" w:color="auto"/>
            </w:tcBorders>
            <w:shd w:val="clear" w:color="auto" w:fill="auto"/>
            <w:noWrap/>
            <w:hideMark/>
          </w:tcPr>
          <w:p w14:paraId="0637F74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BASTOGNE</w:t>
            </w:r>
          </w:p>
        </w:tc>
        <w:tc>
          <w:tcPr>
            <w:tcW w:w="1427" w:type="dxa"/>
            <w:tcBorders>
              <w:top w:val="nil"/>
              <w:left w:val="nil"/>
              <w:bottom w:val="single" w:sz="4" w:space="0" w:color="auto"/>
              <w:right w:val="single" w:sz="4" w:space="0" w:color="auto"/>
            </w:tcBorders>
            <w:shd w:val="clear" w:color="auto" w:fill="auto"/>
            <w:hideMark/>
          </w:tcPr>
          <w:p w14:paraId="2C14FBB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5F3988CA"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267AF091"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556BAD1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Au Fil des Jours</w:t>
            </w:r>
          </w:p>
        </w:tc>
        <w:tc>
          <w:tcPr>
            <w:tcW w:w="1136" w:type="dxa"/>
            <w:tcBorders>
              <w:top w:val="nil"/>
              <w:left w:val="nil"/>
              <w:bottom w:val="single" w:sz="4" w:space="0" w:color="auto"/>
              <w:right w:val="single" w:sz="4" w:space="0" w:color="auto"/>
            </w:tcBorders>
            <w:shd w:val="clear" w:color="auto" w:fill="auto"/>
            <w:hideMark/>
          </w:tcPr>
          <w:p w14:paraId="1EDB161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des Récollets</w:t>
            </w:r>
          </w:p>
        </w:tc>
        <w:tc>
          <w:tcPr>
            <w:tcW w:w="960" w:type="dxa"/>
            <w:tcBorders>
              <w:top w:val="nil"/>
              <w:left w:val="nil"/>
              <w:bottom w:val="single" w:sz="4" w:space="0" w:color="auto"/>
              <w:right w:val="single" w:sz="4" w:space="0" w:color="auto"/>
            </w:tcBorders>
            <w:shd w:val="clear" w:color="auto" w:fill="auto"/>
            <w:noWrap/>
            <w:hideMark/>
          </w:tcPr>
          <w:p w14:paraId="55EBD4BC"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w:t>
            </w:r>
          </w:p>
        </w:tc>
        <w:tc>
          <w:tcPr>
            <w:tcW w:w="886" w:type="dxa"/>
            <w:tcBorders>
              <w:top w:val="nil"/>
              <w:left w:val="nil"/>
              <w:bottom w:val="single" w:sz="4" w:space="0" w:color="auto"/>
              <w:right w:val="single" w:sz="4" w:space="0" w:color="auto"/>
            </w:tcBorders>
            <w:shd w:val="clear" w:color="auto" w:fill="auto"/>
            <w:noWrap/>
            <w:hideMark/>
          </w:tcPr>
          <w:p w14:paraId="534D22B6"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6600</w:t>
            </w:r>
          </w:p>
        </w:tc>
        <w:tc>
          <w:tcPr>
            <w:tcW w:w="1714" w:type="dxa"/>
            <w:tcBorders>
              <w:top w:val="nil"/>
              <w:left w:val="nil"/>
              <w:bottom w:val="single" w:sz="4" w:space="0" w:color="auto"/>
              <w:right w:val="single" w:sz="4" w:space="0" w:color="auto"/>
            </w:tcBorders>
            <w:shd w:val="clear" w:color="auto" w:fill="auto"/>
            <w:noWrap/>
            <w:hideMark/>
          </w:tcPr>
          <w:p w14:paraId="513987F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BASTOGNE</w:t>
            </w:r>
          </w:p>
        </w:tc>
        <w:tc>
          <w:tcPr>
            <w:tcW w:w="1427" w:type="dxa"/>
            <w:tcBorders>
              <w:top w:val="nil"/>
              <w:left w:val="nil"/>
              <w:bottom w:val="single" w:sz="4" w:space="0" w:color="auto"/>
              <w:right w:val="single" w:sz="4" w:space="0" w:color="auto"/>
            </w:tcBorders>
            <w:shd w:val="clear" w:color="auto" w:fill="auto"/>
            <w:hideMark/>
          </w:tcPr>
          <w:p w14:paraId="2722057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6AF3E379"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3D419B4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968</w:t>
            </w:r>
          </w:p>
        </w:tc>
        <w:tc>
          <w:tcPr>
            <w:tcW w:w="1606" w:type="dxa"/>
            <w:tcBorders>
              <w:top w:val="nil"/>
              <w:left w:val="nil"/>
              <w:bottom w:val="single" w:sz="4" w:space="0" w:color="auto"/>
              <w:right w:val="single" w:sz="4" w:space="0" w:color="auto"/>
            </w:tcBorders>
            <w:shd w:val="clear" w:color="auto" w:fill="auto"/>
            <w:hideMark/>
          </w:tcPr>
          <w:p w14:paraId="18EFC4B9"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Delta</w:t>
            </w:r>
          </w:p>
        </w:tc>
        <w:tc>
          <w:tcPr>
            <w:tcW w:w="1136" w:type="dxa"/>
            <w:tcBorders>
              <w:top w:val="nil"/>
              <w:left w:val="nil"/>
              <w:bottom w:val="single" w:sz="4" w:space="0" w:color="auto"/>
              <w:right w:val="single" w:sz="4" w:space="0" w:color="auto"/>
            </w:tcBorders>
            <w:shd w:val="clear" w:color="auto" w:fill="auto"/>
            <w:hideMark/>
          </w:tcPr>
          <w:p w14:paraId="415AA85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Boulevard de l'Ourthe </w:t>
            </w:r>
          </w:p>
        </w:tc>
        <w:tc>
          <w:tcPr>
            <w:tcW w:w="960" w:type="dxa"/>
            <w:tcBorders>
              <w:top w:val="nil"/>
              <w:left w:val="nil"/>
              <w:bottom w:val="single" w:sz="4" w:space="0" w:color="auto"/>
              <w:right w:val="single" w:sz="4" w:space="0" w:color="auto"/>
            </w:tcBorders>
            <w:shd w:val="clear" w:color="auto" w:fill="auto"/>
            <w:noWrap/>
            <w:hideMark/>
          </w:tcPr>
          <w:p w14:paraId="4DF85E0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10</w:t>
            </w:r>
          </w:p>
        </w:tc>
        <w:tc>
          <w:tcPr>
            <w:tcW w:w="886" w:type="dxa"/>
            <w:tcBorders>
              <w:top w:val="nil"/>
              <w:left w:val="nil"/>
              <w:bottom w:val="single" w:sz="4" w:space="0" w:color="auto"/>
              <w:right w:val="single" w:sz="4" w:space="0" w:color="auto"/>
            </w:tcBorders>
            <w:shd w:val="clear" w:color="auto" w:fill="auto"/>
            <w:noWrap/>
            <w:hideMark/>
          </w:tcPr>
          <w:p w14:paraId="4C3D1A2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4032</w:t>
            </w:r>
          </w:p>
        </w:tc>
        <w:tc>
          <w:tcPr>
            <w:tcW w:w="1714" w:type="dxa"/>
            <w:tcBorders>
              <w:top w:val="nil"/>
              <w:left w:val="nil"/>
              <w:bottom w:val="single" w:sz="4" w:space="0" w:color="auto"/>
              <w:right w:val="single" w:sz="4" w:space="0" w:color="auto"/>
            </w:tcBorders>
            <w:shd w:val="clear" w:color="auto" w:fill="auto"/>
            <w:noWrap/>
            <w:hideMark/>
          </w:tcPr>
          <w:p w14:paraId="5F200BB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6B6DB63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Soins palliatifs</w:t>
            </w:r>
          </w:p>
        </w:tc>
      </w:tr>
      <w:tr w:rsidR="006E14EA" w:rsidRPr="00180F26" w14:paraId="56BB9FBE"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296A7917"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969</w:t>
            </w:r>
          </w:p>
        </w:tc>
        <w:tc>
          <w:tcPr>
            <w:tcW w:w="1606" w:type="dxa"/>
            <w:tcBorders>
              <w:top w:val="nil"/>
              <w:left w:val="nil"/>
              <w:bottom w:val="single" w:sz="4" w:space="0" w:color="auto"/>
              <w:right w:val="single" w:sz="4" w:space="0" w:color="auto"/>
            </w:tcBorders>
            <w:shd w:val="clear" w:color="auto" w:fill="auto"/>
            <w:hideMark/>
          </w:tcPr>
          <w:p w14:paraId="74B442FD"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La Lumière</w:t>
            </w:r>
          </w:p>
        </w:tc>
        <w:tc>
          <w:tcPr>
            <w:tcW w:w="1136" w:type="dxa"/>
            <w:tcBorders>
              <w:top w:val="nil"/>
              <w:left w:val="nil"/>
              <w:bottom w:val="single" w:sz="4" w:space="0" w:color="auto"/>
              <w:right w:val="single" w:sz="4" w:space="0" w:color="auto"/>
            </w:tcBorders>
            <w:shd w:val="clear" w:color="auto" w:fill="auto"/>
            <w:hideMark/>
          </w:tcPr>
          <w:p w14:paraId="427AE9B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Sainte-Véronique</w:t>
            </w:r>
          </w:p>
        </w:tc>
        <w:tc>
          <w:tcPr>
            <w:tcW w:w="960" w:type="dxa"/>
            <w:tcBorders>
              <w:top w:val="nil"/>
              <w:left w:val="nil"/>
              <w:bottom w:val="single" w:sz="4" w:space="0" w:color="auto"/>
              <w:right w:val="single" w:sz="4" w:space="0" w:color="auto"/>
            </w:tcBorders>
            <w:shd w:val="clear" w:color="auto" w:fill="auto"/>
            <w:noWrap/>
            <w:hideMark/>
          </w:tcPr>
          <w:p w14:paraId="006594A9"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17</w:t>
            </w:r>
          </w:p>
        </w:tc>
        <w:tc>
          <w:tcPr>
            <w:tcW w:w="886" w:type="dxa"/>
            <w:tcBorders>
              <w:top w:val="nil"/>
              <w:left w:val="nil"/>
              <w:bottom w:val="single" w:sz="4" w:space="0" w:color="auto"/>
              <w:right w:val="single" w:sz="4" w:space="0" w:color="auto"/>
            </w:tcBorders>
            <w:shd w:val="clear" w:color="auto" w:fill="auto"/>
            <w:noWrap/>
            <w:hideMark/>
          </w:tcPr>
          <w:p w14:paraId="5404D62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4000</w:t>
            </w:r>
          </w:p>
        </w:tc>
        <w:tc>
          <w:tcPr>
            <w:tcW w:w="1714" w:type="dxa"/>
            <w:tcBorders>
              <w:top w:val="nil"/>
              <w:left w:val="nil"/>
              <w:bottom w:val="single" w:sz="4" w:space="0" w:color="auto"/>
              <w:right w:val="single" w:sz="4" w:space="0" w:color="auto"/>
            </w:tcBorders>
            <w:shd w:val="clear" w:color="auto" w:fill="auto"/>
            <w:noWrap/>
            <w:hideMark/>
          </w:tcPr>
          <w:p w14:paraId="5899AB2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LIEGE</w:t>
            </w:r>
          </w:p>
        </w:tc>
        <w:tc>
          <w:tcPr>
            <w:tcW w:w="1427" w:type="dxa"/>
            <w:tcBorders>
              <w:top w:val="nil"/>
              <w:left w:val="nil"/>
              <w:bottom w:val="single" w:sz="4" w:space="0" w:color="auto"/>
              <w:right w:val="single" w:sz="4" w:space="0" w:color="auto"/>
            </w:tcBorders>
            <w:shd w:val="clear" w:color="auto" w:fill="auto"/>
            <w:hideMark/>
          </w:tcPr>
          <w:p w14:paraId="1A47FCD8"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Déficiences visuelles</w:t>
            </w:r>
          </w:p>
        </w:tc>
      </w:tr>
      <w:tr w:rsidR="006E14EA" w:rsidRPr="00180F26" w14:paraId="7DD4616F" w14:textId="77777777" w:rsidTr="00241EE0">
        <w:trPr>
          <w:trHeight w:val="480"/>
        </w:trPr>
        <w:tc>
          <w:tcPr>
            <w:tcW w:w="951" w:type="dxa"/>
            <w:tcBorders>
              <w:top w:val="nil"/>
              <w:left w:val="single" w:sz="4" w:space="0" w:color="auto"/>
              <w:bottom w:val="single" w:sz="4" w:space="0" w:color="auto"/>
              <w:right w:val="single" w:sz="4" w:space="0" w:color="auto"/>
            </w:tcBorders>
            <w:shd w:val="clear" w:color="auto" w:fill="auto"/>
            <w:noWrap/>
            <w:hideMark/>
          </w:tcPr>
          <w:p w14:paraId="76EC1B7B"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969</w:t>
            </w:r>
          </w:p>
        </w:tc>
        <w:tc>
          <w:tcPr>
            <w:tcW w:w="1606" w:type="dxa"/>
            <w:tcBorders>
              <w:top w:val="nil"/>
              <w:left w:val="nil"/>
              <w:bottom w:val="single" w:sz="4" w:space="0" w:color="auto"/>
              <w:right w:val="single" w:sz="4" w:space="0" w:color="auto"/>
            </w:tcBorders>
            <w:shd w:val="clear" w:color="auto" w:fill="auto"/>
            <w:hideMark/>
          </w:tcPr>
          <w:p w14:paraId="5AE72742"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"Les Amis des Aveugles"</w:t>
            </w:r>
          </w:p>
        </w:tc>
        <w:tc>
          <w:tcPr>
            <w:tcW w:w="1136" w:type="dxa"/>
            <w:tcBorders>
              <w:top w:val="nil"/>
              <w:left w:val="nil"/>
              <w:bottom w:val="single" w:sz="4" w:space="0" w:color="auto"/>
              <w:right w:val="single" w:sz="4" w:space="0" w:color="auto"/>
            </w:tcBorders>
            <w:shd w:val="clear" w:color="auto" w:fill="auto"/>
            <w:hideMark/>
          </w:tcPr>
          <w:p w14:paraId="70D9E64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Rue de la Barrière</w:t>
            </w:r>
          </w:p>
        </w:tc>
        <w:tc>
          <w:tcPr>
            <w:tcW w:w="960" w:type="dxa"/>
            <w:tcBorders>
              <w:top w:val="nil"/>
              <w:left w:val="nil"/>
              <w:bottom w:val="single" w:sz="4" w:space="0" w:color="auto"/>
              <w:right w:val="single" w:sz="4" w:space="0" w:color="auto"/>
            </w:tcBorders>
            <w:shd w:val="clear" w:color="auto" w:fill="auto"/>
            <w:noWrap/>
            <w:hideMark/>
          </w:tcPr>
          <w:p w14:paraId="7263AFF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37</w:t>
            </w:r>
          </w:p>
        </w:tc>
        <w:tc>
          <w:tcPr>
            <w:tcW w:w="886" w:type="dxa"/>
            <w:tcBorders>
              <w:top w:val="nil"/>
              <w:left w:val="nil"/>
              <w:bottom w:val="single" w:sz="4" w:space="0" w:color="auto"/>
              <w:right w:val="single" w:sz="4" w:space="0" w:color="auto"/>
            </w:tcBorders>
            <w:shd w:val="clear" w:color="auto" w:fill="auto"/>
            <w:noWrap/>
            <w:hideMark/>
          </w:tcPr>
          <w:p w14:paraId="756395B0"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7011</w:t>
            </w:r>
          </w:p>
        </w:tc>
        <w:tc>
          <w:tcPr>
            <w:tcW w:w="1714" w:type="dxa"/>
            <w:tcBorders>
              <w:top w:val="nil"/>
              <w:left w:val="nil"/>
              <w:bottom w:val="single" w:sz="4" w:space="0" w:color="auto"/>
              <w:right w:val="single" w:sz="4" w:space="0" w:color="auto"/>
            </w:tcBorders>
            <w:shd w:val="clear" w:color="auto" w:fill="auto"/>
            <w:noWrap/>
            <w:hideMark/>
          </w:tcPr>
          <w:p w14:paraId="087268DE"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MONS</w:t>
            </w:r>
          </w:p>
        </w:tc>
        <w:tc>
          <w:tcPr>
            <w:tcW w:w="1427" w:type="dxa"/>
            <w:tcBorders>
              <w:top w:val="nil"/>
              <w:left w:val="nil"/>
              <w:bottom w:val="single" w:sz="4" w:space="0" w:color="auto"/>
              <w:right w:val="single" w:sz="4" w:space="0" w:color="auto"/>
            </w:tcBorders>
            <w:shd w:val="clear" w:color="auto" w:fill="auto"/>
            <w:hideMark/>
          </w:tcPr>
          <w:p w14:paraId="282DBDBA"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Déficiences visuelles</w:t>
            </w:r>
          </w:p>
        </w:tc>
      </w:tr>
      <w:tr w:rsidR="006E14EA" w:rsidRPr="00180F26" w14:paraId="6F83553D" w14:textId="77777777" w:rsidTr="00241EE0">
        <w:trPr>
          <w:trHeight w:val="764"/>
        </w:trPr>
        <w:tc>
          <w:tcPr>
            <w:tcW w:w="951" w:type="dxa"/>
            <w:tcBorders>
              <w:top w:val="nil"/>
              <w:left w:val="single" w:sz="4" w:space="0" w:color="auto"/>
              <w:bottom w:val="single" w:sz="4" w:space="0" w:color="auto"/>
              <w:right w:val="single" w:sz="4" w:space="0" w:color="auto"/>
            </w:tcBorders>
            <w:shd w:val="clear" w:color="auto" w:fill="auto"/>
            <w:noWrap/>
            <w:hideMark/>
          </w:tcPr>
          <w:p w14:paraId="57AAC97F"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969</w:t>
            </w:r>
          </w:p>
        </w:tc>
        <w:tc>
          <w:tcPr>
            <w:tcW w:w="1606" w:type="dxa"/>
            <w:tcBorders>
              <w:top w:val="nil"/>
              <w:left w:val="nil"/>
              <w:bottom w:val="single" w:sz="4" w:space="0" w:color="auto"/>
              <w:right w:val="single" w:sz="4" w:space="0" w:color="auto"/>
            </w:tcBorders>
            <w:shd w:val="clear" w:color="auto" w:fill="auto"/>
            <w:hideMark/>
          </w:tcPr>
          <w:p w14:paraId="4E00F5D0" w14:textId="77777777" w:rsidR="006E14EA" w:rsidRPr="00180F26" w:rsidRDefault="006E14EA" w:rsidP="00B352C4">
            <w:pPr>
              <w:rPr>
                <w:rFonts w:ascii="Arial" w:eastAsia="Times New Roman" w:hAnsi="Arial" w:cs="Arial"/>
                <w:b/>
                <w:bCs/>
                <w:sz w:val="18"/>
                <w:szCs w:val="18"/>
                <w:lang w:eastAsia="fr-BE"/>
              </w:rPr>
            </w:pPr>
            <w:r w:rsidRPr="00180F26">
              <w:rPr>
                <w:rFonts w:ascii="Arial" w:eastAsia="Times New Roman" w:hAnsi="Arial" w:cs="Arial"/>
                <w:b/>
                <w:bCs/>
                <w:sz w:val="18"/>
                <w:szCs w:val="18"/>
                <w:lang w:eastAsia="fr-BE"/>
              </w:rPr>
              <w:t>Clinique Saint-Pierre - ophtalmologie "Points de Vue"</w:t>
            </w:r>
          </w:p>
        </w:tc>
        <w:tc>
          <w:tcPr>
            <w:tcW w:w="1136" w:type="dxa"/>
            <w:tcBorders>
              <w:top w:val="nil"/>
              <w:left w:val="nil"/>
              <w:bottom w:val="single" w:sz="4" w:space="0" w:color="auto"/>
              <w:right w:val="single" w:sz="4" w:space="0" w:color="auto"/>
            </w:tcBorders>
            <w:shd w:val="clear" w:color="auto" w:fill="auto"/>
            <w:hideMark/>
          </w:tcPr>
          <w:p w14:paraId="15E2FCE3"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 xml:space="preserve">Avenue Reine Fabiola </w:t>
            </w:r>
          </w:p>
        </w:tc>
        <w:tc>
          <w:tcPr>
            <w:tcW w:w="960" w:type="dxa"/>
            <w:tcBorders>
              <w:top w:val="nil"/>
              <w:left w:val="nil"/>
              <w:bottom w:val="single" w:sz="4" w:space="0" w:color="auto"/>
              <w:right w:val="single" w:sz="4" w:space="0" w:color="auto"/>
            </w:tcBorders>
            <w:shd w:val="clear" w:color="auto" w:fill="auto"/>
            <w:noWrap/>
            <w:hideMark/>
          </w:tcPr>
          <w:p w14:paraId="400C5F84"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17</w:t>
            </w:r>
          </w:p>
        </w:tc>
        <w:tc>
          <w:tcPr>
            <w:tcW w:w="886" w:type="dxa"/>
            <w:tcBorders>
              <w:top w:val="nil"/>
              <w:left w:val="nil"/>
              <w:bottom w:val="single" w:sz="4" w:space="0" w:color="auto"/>
              <w:right w:val="single" w:sz="4" w:space="0" w:color="auto"/>
            </w:tcBorders>
            <w:shd w:val="clear" w:color="auto" w:fill="auto"/>
            <w:noWrap/>
            <w:hideMark/>
          </w:tcPr>
          <w:p w14:paraId="35B916A2"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1340</w:t>
            </w:r>
          </w:p>
        </w:tc>
        <w:tc>
          <w:tcPr>
            <w:tcW w:w="1714" w:type="dxa"/>
            <w:tcBorders>
              <w:top w:val="nil"/>
              <w:left w:val="nil"/>
              <w:bottom w:val="single" w:sz="4" w:space="0" w:color="auto"/>
              <w:right w:val="single" w:sz="4" w:space="0" w:color="auto"/>
            </w:tcBorders>
            <w:shd w:val="clear" w:color="auto" w:fill="auto"/>
            <w:noWrap/>
            <w:hideMark/>
          </w:tcPr>
          <w:p w14:paraId="18A609D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Ottignies</w:t>
            </w:r>
          </w:p>
        </w:tc>
        <w:tc>
          <w:tcPr>
            <w:tcW w:w="1427" w:type="dxa"/>
            <w:tcBorders>
              <w:top w:val="nil"/>
              <w:left w:val="nil"/>
              <w:bottom w:val="single" w:sz="4" w:space="0" w:color="auto"/>
              <w:right w:val="single" w:sz="4" w:space="0" w:color="auto"/>
            </w:tcBorders>
            <w:shd w:val="clear" w:color="auto" w:fill="auto"/>
            <w:hideMark/>
          </w:tcPr>
          <w:p w14:paraId="34D521ED" w14:textId="77777777" w:rsidR="006E14EA" w:rsidRPr="00180F26" w:rsidRDefault="006E14EA" w:rsidP="00B352C4">
            <w:pPr>
              <w:rPr>
                <w:rFonts w:ascii="Arial" w:eastAsia="Times New Roman" w:hAnsi="Arial" w:cs="Arial"/>
                <w:sz w:val="18"/>
                <w:szCs w:val="18"/>
                <w:lang w:eastAsia="fr-BE"/>
              </w:rPr>
            </w:pPr>
            <w:r w:rsidRPr="00180F26">
              <w:rPr>
                <w:rFonts w:ascii="Arial" w:eastAsia="Times New Roman" w:hAnsi="Arial" w:cs="Arial"/>
                <w:sz w:val="18"/>
                <w:szCs w:val="18"/>
                <w:lang w:eastAsia="fr-BE"/>
              </w:rPr>
              <w:t>Déficiences visuelles</w:t>
            </w:r>
          </w:p>
        </w:tc>
      </w:tr>
    </w:tbl>
    <w:p w14:paraId="402C8536" w14:textId="2A5E7F3B" w:rsidR="006A2FA9" w:rsidRPr="00180F26" w:rsidRDefault="0071017A" w:rsidP="00626F26">
      <w:pPr>
        <w:pStyle w:val="Titre7"/>
      </w:pPr>
      <w:bookmarkStart w:id="239" w:name="_Annexe_73_:_1"/>
      <w:bookmarkStart w:id="240" w:name="_Annexe_73_:"/>
      <w:bookmarkEnd w:id="239"/>
      <w:bookmarkEnd w:id="240"/>
      <w:r w:rsidRPr="00180F26">
        <w:rPr>
          <w:lang w:eastAsia="fr-BE"/>
        </w:rPr>
        <w:br w:type="page"/>
      </w:r>
      <w:r w:rsidR="00D21B15" w:rsidRPr="00180F26">
        <w:rPr>
          <w:noProof/>
        </w:rPr>
        <w:lastRenderedPageBreak/>
        <w:drawing>
          <wp:anchor distT="0" distB="0" distL="114300" distR="114300" simplePos="0" relativeHeight="251938304" behindDoc="0" locked="0" layoutInCell="1" allowOverlap="1" wp14:anchorId="223EC35F" wp14:editId="282F06E8">
            <wp:simplePos x="0" y="0"/>
            <wp:positionH relativeFrom="leftMargin">
              <wp:posOffset>7010824</wp:posOffset>
            </wp:positionH>
            <wp:positionV relativeFrom="paragraph">
              <wp:posOffset>7620</wp:posOffset>
            </wp:positionV>
            <wp:extent cx="393155" cy="393155"/>
            <wp:effectExtent l="0" t="0" r="6985" b="6985"/>
            <wp:wrapNone/>
            <wp:docPr id="1098230889" name="Image 1098230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bookmarkStart w:id="241" w:name="_Hlk198203502"/>
      <w:r w:rsidR="006A2FA9" w:rsidRPr="00180F26">
        <w:t>Annexe 73 : Convention de partenariat dans le cadre d’une Structure Scolaire d'Aide à la Socialisation ou à la resocialisation (SSAS)</w:t>
      </w:r>
      <w:r w:rsidR="00D21B15" w:rsidRPr="00180F26">
        <w:rPr>
          <w:noProof/>
        </w:rPr>
        <w:t xml:space="preserve"> </w:t>
      </w:r>
      <w:bookmarkEnd w:id="241"/>
    </w:p>
    <w:p w14:paraId="06FF4AA1" w14:textId="77777777" w:rsidR="006A2FA9" w:rsidRPr="00180F26" w:rsidRDefault="006A2FA9" w:rsidP="00F85DEC">
      <w:pPr>
        <w:spacing w:line="260" w:lineRule="exact"/>
        <w:rPr>
          <w:rFonts w:ascii="Arial" w:eastAsia="Arial Unicode MS" w:hAnsi="Arial" w:cs="Arial"/>
          <w:sz w:val="20"/>
          <w:szCs w:val="20"/>
        </w:rPr>
      </w:pPr>
    </w:p>
    <w:p w14:paraId="0ADEA615" w14:textId="77777777" w:rsidR="006A2FA9" w:rsidRPr="00180F26" w:rsidRDefault="006A2FA9" w:rsidP="00F85DEC">
      <w:pPr>
        <w:spacing w:line="260" w:lineRule="exact"/>
        <w:jc w:val="center"/>
        <w:rPr>
          <w:rFonts w:ascii="Arial" w:eastAsia="Arial Unicode MS" w:hAnsi="Arial" w:cs="Arial"/>
          <w:sz w:val="20"/>
          <w:szCs w:val="20"/>
        </w:rPr>
      </w:pPr>
      <w:r w:rsidRPr="00180F26">
        <w:rPr>
          <w:rFonts w:ascii="Arial" w:eastAsia="Arial Unicode MS" w:hAnsi="Arial" w:cs="Arial"/>
          <w:sz w:val="20"/>
          <w:szCs w:val="20"/>
        </w:rPr>
        <w:t xml:space="preserve">Année scolaire : </w:t>
      </w:r>
      <w:proofErr w:type="gramStart"/>
      <w:r w:rsidRPr="00180F26">
        <w:rPr>
          <w:rFonts w:ascii="Arial" w:eastAsia="Arial Unicode MS" w:hAnsi="Arial" w:cs="Arial"/>
          <w:sz w:val="20"/>
          <w:szCs w:val="20"/>
        </w:rPr>
        <w:t>20  /</w:t>
      </w:r>
      <w:proofErr w:type="gramEnd"/>
      <w:r w:rsidRPr="00180F26">
        <w:rPr>
          <w:rFonts w:ascii="Arial" w:eastAsia="Arial Unicode MS" w:hAnsi="Arial" w:cs="Arial"/>
          <w:sz w:val="20"/>
          <w:szCs w:val="20"/>
        </w:rPr>
        <w:t>20</w:t>
      </w:r>
    </w:p>
    <w:p w14:paraId="1A9631D2" w14:textId="77777777" w:rsidR="006A2FA9" w:rsidRPr="00180F26" w:rsidRDefault="006A2FA9" w:rsidP="00F85DEC">
      <w:pPr>
        <w:spacing w:line="260" w:lineRule="exact"/>
        <w:jc w:val="center"/>
        <w:rPr>
          <w:rFonts w:ascii="Arial" w:eastAsia="Arial Unicode MS" w:hAnsi="Arial" w:cs="Arial"/>
          <w:sz w:val="20"/>
          <w:szCs w:val="20"/>
        </w:rPr>
      </w:pPr>
    </w:p>
    <w:p w14:paraId="0F0215FD" w14:textId="77777777" w:rsidR="006A2FA9" w:rsidRPr="00180F26" w:rsidRDefault="006A2FA9" w:rsidP="00F85DEC">
      <w:pPr>
        <w:spacing w:line="260" w:lineRule="exact"/>
        <w:rPr>
          <w:rFonts w:ascii="Arial" w:eastAsia="Arial Unicode MS" w:hAnsi="Arial" w:cs="Arial"/>
          <w:sz w:val="20"/>
          <w:szCs w:val="20"/>
        </w:rPr>
      </w:pPr>
      <w:r w:rsidRPr="00180F26">
        <w:rPr>
          <w:rFonts w:ascii="Arial" w:eastAsia="Arial Unicode MS" w:hAnsi="Arial" w:cs="Arial"/>
          <w:sz w:val="20"/>
          <w:szCs w:val="20"/>
        </w:rPr>
        <w:t xml:space="preserve">Cette convention ne concerne pas un stage mais elle concerne les activités accompagnées ou non extérieures à l’école en lien avec </w:t>
      </w:r>
      <w:r w:rsidRPr="00180F26">
        <w:rPr>
          <w:rFonts w:ascii="Arial" w:eastAsia="Arial Unicode MS" w:hAnsi="Arial" w:cs="Arial"/>
          <w:iCs/>
          <w:sz w:val="20"/>
          <w:szCs w:val="20"/>
        </w:rPr>
        <w:t xml:space="preserve">le </w:t>
      </w:r>
      <w:r w:rsidRPr="00180F26">
        <w:rPr>
          <w:rFonts w:ascii="Arial" w:eastAsia="Arial Unicode MS" w:hAnsi="Arial" w:cs="Arial"/>
          <w:sz w:val="20"/>
          <w:szCs w:val="20"/>
        </w:rPr>
        <w:t>projet d’insertion ou d’accrochage de l’élève :</w:t>
      </w:r>
    </w:p>
    <w:p w14:paraId="5E125670" w14:textId="77777777" w:rsidR="006A2FA9" w:rsidRPr="00180F26" w:rsidRDefault="006A2FA9">
      <w:pPr>
        <w:pStyle w:val="Paragraphedeliste"/>
        <w:numPr>
          <w:ilvl w:val="0"/>
          <w:numId w:val="149"/>
        </w:numPr>
        <w:suppressAutoHyphens w:val="0"/>
        <w:spacing w:line="260" w:lineRule="exact"/>
        <w:contextualSpacing/>
        <w:rPr>
          <w:rFonts w:ascii="Arial" w:eastAsia="Arial Unicode MS" w:hAnsi="Arial"/>
        </w:rPr>
      </w:pPr>
      <w:proofErr w:type="gramStart"/>
      <w:r w:rsidRPr="00180F26">
        <w:rPr>
          <w:rFonts w:ascii="Arial" w:eastAsia="Arial Unicode MS" w:hAnsi="Arial"/>
        </w:rPr>
        <w:t>dans</w:t>
      </w:r>
      <w:proofErr w:type="gramEnd"/>
      <w:r w:rsidRPr="00180F26">
        <w:rPr>
          <w:rFonts w:ascii="Arial" w:eastAsia="Arial Unicode MS" w:hAnsi="Arial"/>
        </w:rPr>
        <w:t xml:space="preserve"> le cadre de son Projet Individuel d’Apprentissage (PIA) ; </w:t>
      </w:r>
    </w:p>
    <w:p w14:paraId="008AE421" w14:textId="77777777" w:rsidR="006A2FA9" w:rsidRPr="00180F26" w:rsidRDefault="006A2FA9">
      <w:pPr>
        <w:pStyle w:val="Paragraphedeliste"/>
        <w:numPr>
          <w:ilvl w:val="0"/>
          <w:numId w:val="149"/>
        </w:numPr>
        <w:suppressAutoHyphens w:val="0"/>
        <w:spacing w:line="260" w:lineRule="exact"/>
        <w:contextualSpacing/>
        <w:rPr>
          <w:rFonts w:ascii="Arial" w:eastAsia="Arial Unicode MS" w:hAnsi="Arial"/>
        </w:rPr>
      </w:pPr>
      <w:proofErr w:type="gramStart"/>
      <w:r w:rsidRPr="00180F26">
        <w:rPr>
          <w:rFonts w:ascii="Arial" w:eastAsia="Arial Unicode MS" w:hAnsi="Arial"/>
        </w:rPr>
        <w:t>de</w:t>
      </w:r>
      <w:proofErr w:type="gramEnd"/>
      <w:r w:rsidRPr="00180F26">
        <w:rPr>
          <w:rFonts w:ascii="Arial" w:eastAsia="Arial Unicode MS" w:hAnsi="Arial"/>
        </w:rPr>
        <w:t xml:space="preserve"> son Plan Individuel de Transition (PIT) ;</w:t>
      </w:r>
    </w:p>
    <w:p w14:paraId="6B5E6681" w14:textId="77777777" w:rsidR="006A2FA9" w:rsidRPr="00180F26" w:rsidRDefault="006A2FA9">
      <w:pPr>
        <w:pStyle w:val="Paragraphedeliste"/>
        <w:numPr>
          <w:ilvl w:val="0"/>
          <w:numId w:val="149"/>
        </w:numPr>
        <w:suppressAutoHyphens w:val="0"/>
        <w:spacing w:line="260" w:lineRule="exact"/>
        <w:contextualSpacing/>
        <w:rPr>
          <w:rFonts w:ascii="Arial" w:eastAsia="Arial Unicode MS" w:hAnsi="Arial"/>
        </w:rPr>
      </w:pPr>
      <w:proofErr w:type="gramStart"/>
      <w:r w:rsidRPr="00180F26">
        <w:rPr>
          <w:rFonts w:ascii="Arial" w:eastAsia="Arial Unicode MS" w:hAnsi="Arial"/>
        </w:rPr>
        <w:t>et</w:t>
      </w:r>
      <w:proofErr w:type="gramEnd"/>
      <w:r w:rsidRPr="00180F26">
        <w:rPr>
          <w:rFonts w:ascii="Arial" w:eastAsia="Arial Unicode MS" w:hAnsi="Arial"/>
        </w:rPr>
        <w:t xml:space="preserve"> sous le couvert d’une décision du conseil de classe de la SSAS.</w:t>
      </w:r>
    </w:p>
    <w:p w14:paraId="1F8F5CA0" w14:textId="77777777" w:rsidR="006A2FA9" w:rsidRPr="00180F26" w:rsidRDefault="006A2FA9" w:rsidP="00F85DEC">
      <w:pPr>
        <w:spacing w:line="260" w:lineRule="exact"/>
        <w:rPr>
          <w:rFonts w:ascii="Arial" w:eastAsia="Arial Unicode MS" w:hAnsi="Arial" w:cs="Arial"/>
          <w:sz w:val="20"/>
          <w:szCs w:val="20"/>
        </w:rPr>
      </w:pPr>
    </w:p>
    <w:p w14:paraId="59E12B95" w14:textId="77777777" w:rsidR="006A2FA9" w:rsidRPr="00180F26" w:rsidRDefault="006A2FA9" w:rsidP="00F85DEC">
      <w:pPr>
        <w:spacing w:line="260" w:lineRule="exact"/>
        <w:rPr>
          <w:rFonts w:ascii="Arial" w:eastAsia="Arial Unicode MS" w:hAnsi="Arial" w:cs="Arial"/>
          <w:sz w:val="20"/>
          <w:szCs w:val="20"/>
        </w:rPr>
      </w:pPr>
      <w:r w:rsidRPr="00180F26">
        <w:rPr>
          <w:rFonts w:ascii="Arial" w:eastAsia="Arial Unicode MS" w:hAnsi="Arial" w:cs="Arial"/>
          <w:sz w:val="20"/>
          <w:szCs w:val="20"/>
        </w:rPr>
        <w:t>Entre les soussigné(e)s :</w:t>
      </w:r>
    </w:p>
    <w:p w14:paraId="2E51DB95" w14:textId="77777777" w:rsidR="006A2FA9" w:rsidRPr="00180F26" w:rsidRDefault="006A2FA9" w:rsidP="00F85DEC">
      <w:pPr>
        <w:suppressAutoHyphens/>
        <w:spacing w:line="260" w:lineRule="exact"/>
        <w:rPr>
          <w:rFonts w:ascii="Arial" w:eastAsia="Arial Unicode MS" w:hAnsi="Arial" w:cs="Arial"/>
          <w:sz w:val="20"/>
          <w:szCs w:val="20"/>
        </w:rPr>
      </w:pPr>
    </w:p>
    <w:p w14:paraId="15619E8D" w14:textId="0EB80B03" w:rsidR="006A2FA9" w:rsidRPr="00180F26" w:rsidRDefault="006A2FA9">
      <w:pPr>
        <w:pStyle w:val="Paragraphedeliste"/>
        <w:numPr>
          <w:ilvl w:val="0"/>
          <w:numId w:val="152"/>
        </w:numPr>
        <w:suppressAutoHyphens w:val="0"/>
        <w:spacing w:line="260" w:lineRule="exact"/>
        <w:contextualSpacing/>
        <w:rPr>
          <w:rFonts w:ascii="Arial" w:eastAsia="Arial Unicode MS" w:hAnsi="Arial"/>
          <w:smallCaps/>
        </w:rPr>
      </w:pPr>
      <w:r w:rsidRPr="00180F26">
        <w:rPr>
          <w:rFonts w:ascii="Arial" w:eastAsia="Arial Unicode MS" w:hAnsi="Arial"/>
          <w:smallCaps/>
        </w:rPr>
        <w:t>Le PO ou son DÉLÉGUÉ DE l’école d’enseignement spécialisé………………………</w:t>
      </w:r>
      <w:r w:rsidR="002661AC" w:rsidRPr="00180F26">
        <w:rPr>
          <w:rFonts w:ascii="Arial" w:eastAsia="Arial Unicode MS" w:hAnsi="Arial"/>
          <w:smallCaps/>
        </w:rPr>
        <w:t>…………………</w:t>
      </w:r>
    </w:p>
    <w:p w14:paraId="5D0C3C45" w14:textId="77777777" w:rsidR="006A2FA9" w:rsidRPr="00180F26" w:rsidRDefault="006A2FA9" w:rsidP="002661AC">
      <w:pPr>
        <w:spacing w:line="260" w:lineRule="exact"/>
        <w:rPr>
          <w:rFonts w:ascii="Arial" w:eastAsia="Arial Unicode MS" w:hAnsi="Arial" w:cs="Arial"/>
          <w:sz w:val="20"/>
          <w:szCs w:val="20"/>
        </w:rPr>
      </w:pPr>
      <w:r w:rsidRPr="00180F26">
        <w:rPr>
          <w:rFonts w:ascii="Arial" w:eastAsia="Arial Unicode MS" w:hAnsi="Arial" w:cs="Arial"/>
          <w:sz w:val="20"/>
          <w:szCs w:val="20"/>
        </w:rPr>
        <w:t>(Nom de l’école)</w:t>
      </w:r>
    </w:p>
    <w:p w14:paraId="397113FC" w14:textId="6110EBF9"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r w:rsidR="002661AC" w:rsidRPr="00180F26">
        <w:rPr>
          <w:rFonts w:ascii="Arial" w:eastAsia="Arial Unicode MS" w:hAnsi="Arial" w:cs="Arial"/>
          <w:sz w:val="20"/>
          <w:szCs w:val="20"/>
        </w:rPr>
        <w:t>…………………….</w:t>
      </w:r>
    </w:p>
    <w:p w14:paraId="42187A1F" w14:textId="5B978810"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r w:rsidR="002661AC" w:rsidRPr="00180F26">
        <w:rPr>
          <w:rFonts w:ascii="Arial" w:eastAsia="Arial Unicode MS" w:hAnsi="Arial" w:cs="Arial"/>
          <w:sz w:val="20"/>
          <w:szCs w:val="20"/>
        </w:rPr>
        <w:t>……………………….</w:t>
      </w:r>
    </w:p>
    <w:p w14:paraId="4011CD5B" w14:textId="3DD2CC91"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r w:rsidR="002661AC" w:rsidRPr="00180F26">
        <w:rPr>
          <w:rFonts w:ascii="Arial" w:eastAsia="Arial Unicode MS" w:hAnsi="Arial" w:cs="Arial"/>
          <w:sz w:val="20"/>
          <w:szCs w:val="20"/>
        </w:rPr>
        <w:t>…………………….</w:t>
      </w:r>
    </w:p>
    <w:p w14:paraId="05FFEA96" w14:textId="7C7AD130"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Représenté par M./Mme ……………………………………………………………………………</w:t>
      </w:r>
      <w:r w:rsidR="002661AC" w:rsidRPr="00180F26">
        <w:rPr>
          <w:rFonts w:ascii="Arial" w:eastAsia="Arial Unicode MS" w:hAnsi="Arial" w:cs="Arial"/>
          <w:sz w:val="20"/>
          <w:szCs w:val="20"/>
        </w:rPr>
        <w:t>………………….</w:t>
      </w:r>
    </w:p>
    <w:p w14:paraId="45D73DC1" w14:textId="7DD2AD1B" w:rsidR="006A2FA9" w:rsidRPr="00180F26" w:rsidRDefault="006A2FA9" w:rsidP="002661AC">
      <w:pPr>
        <w:spacing w:line="320" w:lineRule="exact"/>
        <w:rPr>
          <w:rFonts w:ascii="Arial" w:eastAsia="Arial Unicode MS" w:hAnsi="Arial" w:cs="Arial"/>
          <w:smallCaps/>
          <w:sz w:val="20"/>
          <w:szCs w:val="20"/>
        </w:rPr>
      </w:pPr>
      <w:r w:rsidRPr="00180F26">
        <w:rPr>
          <w:rFonts w:ascii="Arial" w:eastAsia="Arial Unicode MS" w:hAnsi="Arial" w:cs="Arial"/>
          <w:smallCaps/>
          <w:sz w:val="20"/>
          <w:szCs w:val="20"/>
        </w:rPr>
        <w:t>Fonction :</w:t>
      </w:r>
      <w:bookmarkStart w:id="242" w:name="_Hlk194321729"/>
      <w:r w:rsidRPr="00180F26">
        <w:rPr>
          <w:rFonts w:ascii="Arial" w:eastAsia="Arial Unicode MS" w:hAnsi="Arial" w:cs="Arial"/>
          <w:smallCaps/>
          <w:sz w:val="20"/>
          <w:szCs w:val="20"/>
        </w:rPr>
        <w:t xml:space="preserve"> ………………………………………………………………………………………………</w:t>
      </w:r>
      <w:r w:rsidR="002661AC" w:rsidRPr="00180F26">
        <w:rPr>
          <w:rFonts w:ascii="Arial" w:eastAsia="Arial Unicode MS" w:hAnsi="Arial" w:cs="Arial"/>
          <w:smallCaps/>
          <w:sz w:val="20"/>
          <w:szCs w:val="20"/>
        </w:rPr>
        <w:t>……………….</w:t>
      </w:r>
    </w:p>
    <w:bookmarkEnd w:id="242"/>
    <w:p w14:paraId="6D68F6F8" w14:textId="77777777" w:rsidR="006A2FA9" w:rsidRPr="00180F26" w:rsidRDefault="006A2FA9" w:rsidP="002661AC">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ET</w:t>
      </w:r>
    </w:p>
    <w:p w14:paraId="6ED76A79" w14:textId="3C70EF6C" w:rsidR="006A2FA9" w:rsidRPr="00180F26" w:rsidRDefault="006A2FA9">
      <w:pPr>
        <w:pStyle w:val="Paragraphedeliste"/>
        <w:numPr>
          <w:ilvl w:val="0"/>
          <w:numId w:val="152"/>
        </w:numPr>
        <w:suppressAutoHyphens w:val="0"/>
        <w:spacing w:line="260" w:lineRule="exact"/>
        <w:contextualSpacing/>
        <w:rPr>
          <w:rFonts w:ascii="Arial" w:eastAsia="Arial Unicode MS" w:hAnsi="Arial"/>
        </w:rPr>
      </w:pPr>
      <w:r w:rsidRPr="00180F26">
        <w:rPr>
          <w:rFonts w:ascii="Arial" w:eastAsia="Arial Unicode MS" w:hAnsi="Arial"/>
        </w:rPr>
        <w:t>………………………………………………………………………………………………</w:t>
      </w:r>
      <w:r w:rsidR="002661AC" w:rsidRPr="00180F26">
        <w:rPr>
          <w:rFonts w:ascii="Arial" w:eastAsia="Arial Unicode MS" w:hAnsi="Arial"/>
        </w:rPr>
        <w:t>………………………</w:t>
      </w:r>
    </w:p>
    <w:p w14:paraId="591C90D4" w14:textId="77777777" w:rsidR="006A2FA9" w:rsidRPr="00180F26" w:rsidRDefault="006A2FA9" w:rsidP="002661AC">
      <w:pPr>
        <w:spacing w:line="260" w:lineRule="exact"/>
        <w:ind w:left="48"/>
        <w:rPr>
          <w:rFonts w:ascii="Arial" w:eastAsia="Arial Unicode MS" w:hAnsi="Arial" w:cs="Arial"/>
          <w:sz w:val="20"/>
          <w:szCs w:val="20"/>
        </w:rPr>
      </w:pPr>
      <w:r w:rsidRPr="00180F26">
        <w:rPr>
          <w:rFonts w:ascii="Arial" w:eastAsia="Arial Unicode MS" w:hAnsi="Arial" w:cs="Arial"/>
          <w:sz w:val="20"/>
          <w:szCs w:val="20"/>
        </w:rPr>
        <w:t>(Dénomination du partenaire (de l’institution, de l’ASBL, de l’école, de l’administration publique, …)</w:t>
      </w:r>
    </w:p>
    <w:p w14:paraId="37ECEC02" w14:textId="6C0F621D" w:rsidR="006A2FA9" w:rsidRPr="00180F26" w:rsidRDefault="006A2FA9" w:rsidP="002661AC">
      <w:pPr>
        <w:spacing w:line="320" w:lineRule="exact"/>
        <w:rPr>
          <w:rFonts w:ascii="Arial" w:eastAsia="Arial Unicode MS" w:hAnsi="Arial" w:cs="Arial"/>
          <w:sz w:val="20"/>
          <w:szCs w:val="20"/>
        </w:rPr>
      </w:pPr>
      <w:bookmarkStart w:id="243" w:name="_Hlk194322287"/>
      <w:r w:rsidRPr="00180F26">
        <w:rPr>
          <w:rFonts w:ascii="Arial" w:eastAsia="Arial Unicode MS" w:hAnsi="Arial" w:cs="Arial"/>
          <w:sz w:val="20"/>
          <w:szCs w:val="20"/>
        </w:rPr>
        <w:t>Adresse : ……………………………………………………………………………</w:t>
      </w:r>
      <w:r w:rsidR="002661AC" w:rsidRPr="00180F26">
        <w:rPr>
          <w:rFonts w:ascii="Arial" w:eastAsia="Arial Unicode MS" w:hAnsi="Arial" w:cs="Arial"/>
          <w:sz w:val="20"/>
          <w:szCs w:val="20"/>
        </w:rPr>
        <w:t>………………………………….</w:t>
      </w:r>
    </w:p>
    <w:p w14:paraId="1726DE26" w14:textId="08C17E48"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r w:rsidR="002661AC" w:rsidRPr="00180F26">
        <w:rPr>
          <w:rFonts w:ascii="Arial" w:eastAsia="Arial Unicode MS" w:hAnsi="Arial" w:cs="Arial"/>
          <w:sz w:val="20"/>
          <w:szCs w:val="20"/>
        </w:rPr>
        <w:t>………………………….</w:t>
      </w:r>
    </w:p>
    <w:p w14:paraId="49250DFA" w14:textId="182F3A72"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r w:rsidR="002661AC" w:rsidRPr="00180F26">
        <w:rPr>
          <w:rFonts w:ascii="Arial" w:eastAsia="Arial Unicode MS" w:hAnsi="Arial" w:cs="Arial"/>
          <w:sz w:val="20"/>
          <w:szCs w:val="20"/>
        </w:rPr>
        <w:t>…………………</w:t>
      </w:r>
    </w:p>
    <w:p w14:paraId="2D96162C" w14:textId="47516AE3"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Secteur d’activités : …………………………………………………………………………………</w:t>
      </w:r>
      <w:r w:rsidR="002661AC" w:rsidRPr="00180F26">
        <w:rPr>
          <w:rFonts w:ascii="Arial" w:eastAsia="Arial Unicode MS" w:hAnsi="Arial" w:cs="Arial"/>
          <w:sz w:val="20"/>
          <w:szCs w:val="20"/>
        </w:rPr>
        <w:t>…………………</w:t>
      </w:r>
    </w:p>
    <w:p w14:paraId="71DD7477" w14:textId="39441035"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Forme juridique : ……………………………………………………………………………………</w:t>
      </w:r>
      <w:r w:rsidR="002661AC" w:rsidRPr="00180F26">
        <w:rPr>
          <w:rFonts w:ascii="Arial" w:eastAsia="Arial Unicode MS" w:hAnsi="Arial" w:cs="Arial"/>
          <w:sz w:val="20"/>
          <w:szCs w:val="20"/>
        </w:rPr>
        <w:t>…………………</w:t>
      </w:r>
    </w:p>
    <w:bookmarkEnd w:id="243"/>
    <w:p w14:paraId="57C9FB4E" w14:textId="7C51B51B"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mallCaps/>
          <w:sz w:val="20"/>
          <w:szCs w:val="20"/>
        </w:rPr>
        <w:t>N° ONSS ou RC</w:t>
      </w:r>
      <w:r w:rsidRPr="00180F26">
        <w:rPr>
          <w:rFonts w:ascii="Arial" w:eastAsia="Arial Unicode MS" w:hAnsi="Arial" w:cs="Arial"/>
          <w:sz w:val="20"/>
          <w:szCs w:val="20"/>
        </w:rPr>
        <w:t> : ……………………………………………………………………………………</w:t>
      </w:r>
      <w:r w:rsidR="002661AC" w:rsidRPr="00180F26">
        <w:rPr>
          <w:rFonts w:ascii="Arial" w:eastAsia="Arial Unicode MS" w:hAnsi="Arial" w:cs="Arial"/>
          <w:sz w:val="20"/>
          <w:szCs w:val="20"/>
        </w:rPr>
        <w:t>…………</w:t>
      </w:r>
      <w:proofErr w:type="gramStart"/>
      <w:r w:rsidR="002661AC" w:rsidRPr="00180F26">
        <w:rPr>
          <w:rFonts w:ascii="Arial" w:eastAsia="Arial Unicode MS" w:hAnsi="Arial" w:cs="Arial"/>
          <w:sz w:val="20"/>
          <w:szCs w:val="20"/>
        </w:rPr>
        <w:t>…….</w:t>
      </w:r>
      <w:proofErr w:type="gramEnd"/>
      <w:r w:rsidR="002661AC" w:rsidRPr="00180F26">
        <w:rPr>
          <w:rFonts w:ascii="Arial" w:eastAsia="Arial Unicode MS" w:hAnsi="Arial" w:cs="Arial"/>
          <w:sz w:val="20"/>
          <w:szCs w:val="20"/>
        </w:rPr>
        <w:t>.</w:t>
      </w:r>
    </w:p>
    <w:p w14:paraId="7ABAC5C2" w14:textId="2BA34542" w:rsidR="006A2FA9" w:rsidRPr="00180F26" w:rsidRDefault="006A2FA9" w:rsidP="002661AC">
      <w:pPr>
        <w:spacing w:line="320" w:lineRule="exact"/>
        <w:rPr>
          <w:rFonts w:ascii="Arial" w:eastAsia="Arial Unicode MS" w:hAnsi="Arial" w:cs="Arial"/>
          <w:sz w:val="20"/>
          <w:szCs w:val="20"/>
        </w:rPr>
      </w:pPr>
      <w:bookmarkStart w:id="244" w:name="_Hlk194322557"/>
      <w:r w:rsidRPr="00180F26">
        <w:rPr>
          <w:rFonts w:ascii="Arial" w:eastAsia="Arial Unicode MS" w:hAnsi="Arial" w:cs="Arial"/>
          <w:sz w:val="20"/>
          <w:szCs w:val="20"/>
        </w:rPr>
        <w:t>Représentée par M./Mme……………………………………………………</w:t>
      </w:r>
      <w:r w:rsidR="002661AC" w:rsidRPr="00180F26">
        <w:rPr>
          <w:rFonts w:ascii="Arial" w:eastAsia="Arial Unicode MS" w:hAnsi="Arial" w:cs="Arial"/>
          <w:sz w:val="20"/>
          <w:szCs w:val="20"/>
        </w:rPr>
        <w:t>……………………………………….</w:t>
      </w:r>
    </w:p>
    <w:p w14:paraId="6A41AF4A" w14:textId="2228B11D" w:rsidR="006A2FA9" w:rsidRPr="00180F26" w:rsidRDefault="006A2FA9" w:rsidP="002661AC">
      <w:pPr>
        <w:spacing w:line="320" w:lineRule="exact"/>
        <w:rPr>
          <w:rFonts w:ascii="Arial" w:eastAsia="Arial Unicode MS" w:hAnsi="Arial" w:cs="Arial"/>
          <w:smallCaps/>
          <w:sz w:val="20"/>
          <w:szCs w:val="20"/>
        </w:rPr>
      </w:pPr>
      <w:r w:rsidRPr="00180F26">
        <w:rPr>
          <w:rFonts w:ascii="Arial" w:eastAsia="Arial Unicode MS" w:hAnsi="Arial" w:cs="Arial"/>
          <w:smallCaps/>
          <w:sz w:val="20"/>
          <w:szCs w:val="20"/>
        </w:rPr>
        <w:t>Fonction :</w:t>
      </w:r>
      <w:r w:rsidR="00F85DEC" w:rsidRPr="00180F26">
        <w:rPr>
          <w:rFonts w:ascii="Arial" w:eastAsia="Arial Unicode MS" w:hAnsi="Arial" w:cs="Arial"/>
          <w:smallCaps/>
          <w:sz w:val="20"/>
          <w:szCs w:val="20"/>
        </w:rPr>
        <w:t xml:space="preserve"> </w:t>
      </w:r>
      <w:r w:rsidRPr="00180F26">
        <w:rPr>
          <w:rFonts w:ascii="Arial" w:eastAsia="Arial Unicode MS" w:hAnsi="Arial" w:cs="Arial"/>
          <w:smallCaps/>
          <w:sz w:val="20"/>
          <w:szCs w:val="20"/>
        </w:rPr>
        <w:t>……………………………………………………………………………………………</w:t>
      </w:r>
      <w:r w:rsidR="002661AC" w:rsidRPr="00180F26">
        <w:rPr>
          <w:rFonts w:ascii="Arial" w:eastAsia="Arial Unicode MS" w:hAnsi="Arial" w:cs="Arial"/>
          <w:smallCaps/>
          <w:sz w:val="20"/>
          <w:szCs w:val="20"/>
        </w:rPr>
        <w:t>…………</w:t>
      </w:r>
      <w:proofErr w:type="gramStart"/>
      <w:r w:rsidR="002661AC" w:rsidRPr="00180F26">
        <w:rPr>
          <w:rFonts w:ascii="Arial" w:eastAsia="Arial Unicode MS" w:hAnsi="Arial" w:cs="Arial"/>
          <w:smallCaps/>
          <w:sz w:val="20"/>
          <w:szCs w:val="20"/>
        </w:rPr>
        <w:t>…….</w:t>
      </w:r>
      <w:proofErr w:type="gramEnd"/>
      <w:r w:rsidR="002661AC" w:rsidRPr="00180F26">
        <w:rPr>
          <w:rFonts w:ascii="Arial" w:eastAsia="Arial Unicode MS" w:hAnsi="Arial" w:cs="Arial"/>
          <w:smallCaps/>
          <w:sz w:val="20"/>
          <w:szCs w:val="20"/>
        </w:rPr>
        <w:t>.</w:t>
      </w:r>
    </w:p>
    <w:bookmarkEnd w:id="244"/>
    <w:p w14:paraId="1D80C15C" w14:textId="77777777" w:rsidR="006A2FA9" w:rsidRPr="00180F26" w:rsidRDefault="006A2FA9" w:rsidP="00F85DEC">
      <w:pPr>
        <w:spacing w:line="260" w:lineRule="exact"/>
        <w:rPr>
          <w:rFonts w:ascii="Arial" w:eastAsia="Arial Unicode MS" w:hAnsi="Arial" w:cs="Arial"/>
          <w:b/>
          <w:bCs/>
          <w:sz w:val="20"/>
          <w:szCs w:val="20"/>
        </w:rPr>
      </w:pPr>
    </w:p>
    <w:p w14:paraId="6F86B818" w14:textId="77777777" w:rsidR="006A2FA9" w:rsidRPr="00180F26" w:rsidRDefault="006A2FA9" w:rsidP="00F85DEC">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ET :</w:t>
      </w:r>
    </w:p>
    <w:p w14:paraId="1E51611D" w14:textId="77777777" w:rsidR="006A2FA9" w:rsidRPr="00180F26" w:rsidRDefault="006A2FA9" w:rsidP="00F85DEC">
      <w:pPr>
        <w:spacing w:line="260" w:lineRule="exact"/>
        <w:rPr>
          <w:rFonts w:ascii="Arial" w:eastAsia="Arial Unicode MS" w:hAnsi="Arial" w:cs="Arial"/>
          <w:sz w:val="20"/>
          <w:szCs w:val="20"/>
        </w:rPr>
      </w:pPr>
    </w:p>
    <w:p w14:paraId="33075AB2" w14:textId="3D23CD6E" w:rsidR="006A2FA9" w:rsidRPr="00180F26" w:rsidRDefault="006A2FA9">
      <w:pPr>
        <w:pStyle w:val="Paragraphedeliste"/>
        <w:numPr>
          <w:ilvl w:val="0"/>
          <w:numId w:val="152"/>
        </w:numPr>
        <w:suppressAutoHyphens w:val="0"/>
        <w:spacing w:line="320" w:lineRule="exact"/>
        <w:contextualSpacing/>
        <w:rPr>
          <w:rFonts w:ascii="Arial" w:eastAsia="Arial Unicode MS" w:hAnsi="Arial"/>
        </w:rPr>
      </w:pPr>
      <w:r w:rsidRPr="00180F26">
        <w:rPr>
          <w:rFonts w:ascii="Arial" w:hAnsi="Arial"/>
        </w:rPr>
        <w:t>……………………………………………………………………………………… (Nom et prénom de l’élève)</w:t>
      </w:r>
    </w:p>
    <w:p w14:paraId="3C2F2B3E" w14:textId="4166F3DE"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r w:rsidR="002661AC" w:rsidRPr="00180F26">
        <w:rPr>
          <w:rFonts w:ascii="Arial" w:eastAsia="Arial Unicode MS" w:hAnsi="Arial" w:cs="Arial"/>
          <w:sz w:val="20"/>
          <w:szCs w:val="20"/>
        </w:rPr>
        <w:t>………………...</w:t>
      </w:r>
    </w:p>
    <w:p w14:paraId="789AB56C" w14:textId="23F11A7D" w:rsidR="006A2FA9" w:rsidRPr="00180F26" w:rsidRDefault="006A2FA9" w:rsidP="002661AC">
      <w:pPr>
        <w:spacing w:line="320" w:lineRule="exact"/>
        <w:rPr>
          <w:rFonts w:ascii="Arial" w:eastAsia="Arial Unicode MS" w:hAnsi="Arial" w:cs="Arial"/>
          <w:sz w:val="20"/>
          <w:szCs w:val="20"/>
        </w:rPr>
      </w:pPr>
      <w:r w:rsidRPr="00180F26">
        <w:rPr>
          <w:rFonts w:eastAsia="Arial Unicode MS" w:cstheme="minorHAnsi"/>
        </w:rPr>
        <w:sym w:font="Wingdings" w:char="F028"/>
      </w:r>
      <w:r w:rsidRPr="00180F26">
        <w:rPr>
          <w:rFonts w:eastAsia="Arial Unicode MS" w:cstheme="minorHAnsi"/>
        </w:rPr>
        <w:t> </w:t>
      </w:r>
      <w:r w:rsidRPr="00180F26">
        <w:rPr>
          <w:rFonts w:ascii="Arial" w:eastAsia="Arial Unicode MS" w:hAnsi="Arial" w:cs="Arial"/>
          <w:sz w:val="20"/>
          <w:szCs w:val="20"/>
        </w:rPr>
        <w:t>: …………………………………………………………………………………………………</w:t>
      </w:r>
      <w:r w:rsidR="002661AC" w:rsidRPr="00180F26">
        <w:rPr>
          <w:rFonts w:ascii="Arial" w:eastAsia="Arial Unicode MS" w:hAnsi="Arial" w:cs="Arial"/>
          <w:sz w:val="20"/>
          <w:szCs w:val="20"/>
        </w:rPr>
        <w:t>………………….</w:t>
      </w:r>
    </w:p>
    <w:p w14:paraId="622EF083" w14:textId="73D37820"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Né(e) le : ……………………………………………………………………………………………</w:t>
      </w:r>
      <w:r w:rsidR="002661AC" w:rsidRPr="00180F26">
        <w:rPr>
          <w:rFonts w:ascii="Arial" w:eastAsia="Arial Unicode MS" w:hAnsi="Arial" w:cs="Arial"/>
          <w:sz w:val="20"/>
          <w:szCs w:val="20"/>
        </w:rPr>
        <w:t>…………………</w:t>
      </w:r>
    </w:p>
    <w:p w14:paraId="3DCDAA3B" w14:textId="57400355" w:rsidR="006A2FA9" w:rsidRPr="00180F26" w:rsidRDefault="006A2FA9" w:rsidP="002661AC">
      <w:pPr>
        <w:spacing w:line="320" w:lineRule="exact"/>
        <w:rPr>
          <w:rFonts w:ascii="Arial" w:hAnsi="Arial" w:cs="Arial"/>
          <w:sz w:val="20"/>
          <w:szCs w:val="20"/>
        </w:rPr>
      </w:pPr>
      <w:r w:rsidRPr="00180F26">
        <w:rPr>
          <w:rFonts w:ascii="Arial" w:eastAsia="Arial Unicode MS" w:hAnsi="Arial" w:cs="Arial"/>
          <w:smallCaps/>
          <w:sz w:val="20"/>
          <w:szCs w:val="20"/>
        </w:rPr>
        <w:t>Élève de la SASS de l’école susmentionnée inscrit dans </w:t>
      </w:r>
      <w:r w:rsidRPr="00180F26">
        <w:rPr>
          <w:rFonts w:ascii="Arial" w:eastAsia="Arial Unicode MS" w:hAnsi="Arial" w:cs="Arial"/>
          <w:sz w:val="20"/>
          <w:szCs w:val="20"/>
        </w:rPr>
        <w:t>l’enseignement</w:t>
      </w:r>
      <w:r w:rsidRPr="00180F26">
        <w:rPr>
          <w:rFonts w:ascii="Arial" w:hAnsi="Arial" w:cs="Arial"/>
          <w:sz w:val="20"/>
          <w:szCs w:val="20"/>
        </w:rPr>
        <w:t xml:space="preserve"> de type ……. </w:t>
      </w:r>
      <w:proofErr w:type="gramStart"/>
      <w:r w:rsidRPr="00180F26">
        <w:rPr>
          <w:rFonts w:ascii="Arial" w:hAnsi="Arial" w:cs="Arial"/>
          <w:sz w:val="20"/>
          <w:szCs w:val="20"/>
        </w:rPr>
        <w:t>et</w:t>
      </w:r>
      <w:proofErr w:type="gramEnd"/>
      <w:r w:rsidRPr="00180F26">
        <w:rPr>
          <w:rFonts w:ascii="Arial" w:hAnsi="Arial" w:cs="Arial"/>
          <w:sz w:val="20"/>
          <w:szCs w:val="20"/>
        </w:rPr>
        <w:t xml:space="preserve"> de forme/maturit</w:t>
      </w:r>
      <w:r w:rsidR="00F85DEC" w:rsidRPr="00180F26">
        <w:rPr>
          <w:rFonts w:ascii="Arial" w:hAnsi="Arial" w:cs="Arial"/>
          <w:sz w:val="20"/>
          <w:szCs w:val="20"/>
        </w:rPr>
        <w:t>é</w:t>
      </w:r>
      <w:r w:rsidR="002661AC" w:rsidRPr="00180F26">
        <w:rPr>
          <w:rFonts w:ascii="Arial" w:hAnsi="Arial" w:cs="Arial"/>
          <w:sz w:val="20"/>
          <w:szCs w:val="20"/>
        </w:rPr>
        <w:t xml:space="preserve"> …………………………</w:t>
      </w:r>
    </w:p>
    <w:p w14:paraId="16086EB4" w14:textId="77777777" w:rsidR="006A2FA9" w:rsidRPr="00180F26" w:rsidRDefault="006A2FA9" w:rsidP="002661AC">
      <w:pPr>
        <w:spacing w:line="260" w:lineRule="exact"/>
        <w:rPr>
          <w:rFonts w:ascii="Arial" w:hAnsi="Arial" w:cs="Arial"/>
          <w:sz w:val="20"/>
          <w:szCs w:val="20"/>
        </w:rPr>
      </w:pPr>
    </w:p>
    <w:p w14:paraId="5C8BBDFD" w14:textId="60B5BF26"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L’élève est représenté par Mme/M. ………………………………………………………………</w:t>
      </w:r>
      <w:r w:rsidR="002661AC" w:rsidRPr="00180F26">
        <w:rPr>
          <w:rFonts w:ascii="Arial" w:eastAsia="Arial Unicode MS" w:hAnsi="Arial" w:cs="Arial"/>
          <w:sz w:val="20"/>
          <w:szCs w:val="20"/>
        </w:rPr>
        <w:t>…………</w:t>
      </w:r>
      <w:proofErr w:type="gramStart"/>
      <w:r w:rsidR="002661AC" w:rsidRPr="00180F26">
        <w:rPr>
          <w:rFonts w:ascii="Arial" w:eastAsia="Arial Unicode MS" w:hAnsi="Arial" w:cs="Arial"/>
          <w:sz w:val="20"/>
          <w:szCs w:val="20"/>
        </w:rPr>
        <w:t>…….</w:t>
      </w:r>
      <w:proofErr w:type="gramEnd"/>
      <w:r w:rsidR="002661AC" w:rsidRPr="00180F26">
        <w:rPr>
          <w:rFonts w:ascii="Arial" w:eastAsia="Arial Unicode MS" w:hAnsi="Arial" w:cs="Arial"/>
          <w:sz w:val="20"/>
          <w:szCs w:val="20"/>
        </w:rPr>
        <w:t>.</w:t>
      </w:r>
    </w:p>
    <w:p w14:paraId="78048180" w14:textId="6639B49C"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En qualité de : ………………………………………………………………………………………</w:t>
      </w:r>
      <w:r w:rsidR="002661AC" w:rsidRPr="00180F26">
        <w:rPr>
          <w:rFonts w:ascii="Arial" w:eastAsia="Arial Unicode MS" w:hAnsi="Arial" w:cs="Arial"/>
          <w:sz w:val="20"/>
          <w:szCs w:val="20"/>
        </w:rPr>
        <w:t>…………</w:t>
      </w:r>
      <w:proofErr w:type="gramStart"/>
      <w:r w:rsidR="002661AC" w:rsidRPr="00180F26">
        <w:rPr>
          <w:rFonts w:ascii="Arial" w:eastAsia="Arial Unicode MS" w:hAnsi="Arial" w:cs="Arial"/>
          <w:sz w:val="20"/>
          <w:szCs w:val="20"/>
        </w:rPr>
        <w:t>…….</w:t>
      </w:r>
      <w:proofErr w:type="gramEnd"/>
      <w:r w:rsidR="002661AC" w:rsidRPr="00180F26">
        <w:rPr>
          <w:rFonts w:ascii="Arial" w:eastAsia="Arial Unicode MS" w:hAnsi="Arial" w:cs="Arial"/>
          <w:sz w:val="20"/>
          <w:szCs w:val="20"/>
        </w:rPr>
        <w:t>.</w:t>
      </w:r>
    </w:p>
    <w:p w14:paraId="5FE90F99" w14:textId="39527BBB"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r w:rsidR="002661AC" w:rsidRPr="00180F26">
        <w:rPr>
          <w:rFonts w:ascii="Arial" w:eastAsia="Arial Unicode MS" w:hAnsi="Arial" w:cs="Arial"/>
          <w:sz w:val="20"/>
          <w:szCs w:val="20"/>
        </w:rPr>
        <w:t>…………</w:t>
      </w:r>
      <w:proofErr w:type="gramStart"/>
      <w:r w:rsidR="002661AC" w:rsidRPr="00180F26">
        <w:rPr>
          <w:rFonts w:ascii="Arial" w:eastAsia="Arial Unicode MS" w:hAnsi="Arial" w:cs="Arial"/>
          <w:sz w:val="20"/>
          <w:szCs w:val="20"/>
        </w:rPr>
        <w:t>…….</w:t>
      </w:r>
      <w:proofErr w:type="gramEnd"/>
      <w:r w:rsidR="002661AC" w:rsidRPr="00180F26">
        <w:rPr>
          <w:rFonts w:ascii="Arial" w:eastAsia="Arial Unicode MS" w:hAnsi="Arial" w:cs="Arial"/>
          <w:sz w:val="20"/>
          <w:szCs w:val="20"/>
        </w:rPr>
        <w:t>.</w:t>
      </w:r>
    </w:p>
    <w:p w14:paraId="0B08436A" w14:textId="31CDAA32" w:rsidR="006A2FA9"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r w:rsidR="002661AC" w:rsidRPr="00180F26">
        <w:rPr>
          <w:rFonts w:ascii="Arial" w:eastAsia="Arial Unicode MS" w:hAnsi="Arial" w:cs="Arial"/>
          <w:sz w:val="20"/>
          <w:szCs w:val="20"/>
        </w:rPr>
        <w:t>……………….</w:t>
      </w:r>
    </w:p>
    <w:p w14:paraId="54F77B8E" w14:textId="11B4454C" w:rsidR="00F85DEC" w:rsidRPr="00180F26" w:rsidRDefault="006A2FA9" w:rsidP="002661AC">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r w:rsidR="002661AC" w:rsidRPr="00180F26">
        <w:rPr>
          <w:rFonts w:ascii="Arial" w:eastAsia="Arial Unicode MS" w:hAnsi="Arial" w:cs="Arial"/>
          <w:sz w:val="20"/>
          <w:szCs w:val="20"/>
        </w:rPr>
        <w:t>…………………</w:t>
      </w:r>
    </w:p>
    <w:p w14:paraId="6E35FF0C" w14:textId="77777777" w:rsidR="00F85DEC" w:rsidRPr="00180F26" w:rsidRDefault="00F85DEC" w:rsidP="002661AC">
      <w:pPr>
        <w:spacing w:line="260" w:lineRule="exact"/>
        <w:rPr>
          <w:rFonts w:ascii="Arial" w:hAnsi="Arial" w:cs="Arial"/>
          <w:sz w:val="20"/>
          <w:szCs w:val="20"/>
        </w:rPr>
      </w:pPr>
    </w:p>
    <w:p w14:paraId="28865843" w14:textId="77777777" w:rsidR="00F85DEC" w:rsidRPr="00180F26" w:rsidRDefault="0011068A" w:rsidP="00F85DEC">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12DE1E1D">
          <v:rect id="_x0000_i1038" style="width:170.1pt;height:1pt" o:hrpct="0" o:hrstd="t" o:hrnoshade="t" o:hr="t" fillcolor="black [3213]" stroked="f"/>
        </w:pict>
      </w:r>
    </w:p>
    <w:p w14:paraId="44F4C134" w14:textId="1915F0F8" w:rsidR="00F85DEC" w:rsidRPr="00180F26" w:rsidRDefault="00F85DEC" w:rsidP="00F85DEC">
      <w:pPr>
        <w:pStyle w:val="BASDEPAGEcalibri8"/>
        <w:rPr>
          <w:rFonts w:cs="Arial"/>
          <w:sz w:val="20"/>
          <w:szCs w:val="20"/>
        </w:rPr>
      </w:pPr>
      <w:r w:rsidRPr="00180F26">
        <w:rPr>
          <w:rFonts w:cs="Arial"/>
          <w:sz w:val="20"/>
          <w:szCs w:val="20"/>
          <w:vertAlign w:val="superscript"/>
          <w:lang w:val="fr-FR"/>
        </w:rPr>
        <w:t>1</w:t>
      </w:r>
      <w:r w:rsidRPr="00180F26">
        <w:rPr>
          <w:rFonts w:cs="Arial"/>
          <w:sz w:val="20"/>
          <w:szCs w:val="20"/>
          <w:lang w:val="fr-FR"/>
        </w:rPr>
        <w:t xml:space="preserve"> </w:t>
      </w:r>
      <w:r w:rsidRPr="00180F26">
        <w:rPr>
          <w:rFonts w:cs="Arial"/>
        </w:rPr>
        <w:t>Biffer la mention inutile</w:t>
      </w:r>
    </w:p>
    <w:p w14:paraId="44B66243" w14:textId="5F0B12AF" w:rsidR="00F85DEC" w:rsidRPr="00180F26" w:rsidRDefault="00F85DEC" w:rsidP="006A2FA9">
      <w:pPr>
        <w:rPr>
          <w:rFonts w:eastAsia="Arial Unicode MS" w:cstheme="minorHAnsi"/>
        </w:rPr>
      </w:pPr>
      <w:r w:rsidRPr="00180F26">
        <w:rPr>
          <w:rFonts w:eastAsia="Arial Unicode MS" w:cstheme="minorHAnsi"/>
        </w:rPr>
        <w:br w:type="page"/>
      </w:r>
    </w:p>
    <w:p w14:paraId="46D8A08F" w14:textId="77777777" w:rsidR="00F85DEC" w:rsidRPr="00180F26" w:rsidRDefault="00F85DEC" w:rsidP="006A2FA9">
      <w:pPr>
        <w:rPr>
          <w:rFonts w:eastAsia="Arial Unicode MS" w:cstheme="minorHAnsi"/>
        </w:rPr>
      </w:pPr>
    </w:p>
    <w:p w14:paraId="3DC4580B" w14:textId="77777777" w:rsidR="006A2FA9" w:rsidRPr="00180F26" w:rsidRDefault="006A2FA9" w:rsidP="002661AC">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Spécificité(s) du partenariat :</w:t>
      </w:r>
    </w:p>
    <w:p w14:paraId="3961B791" w14:textId="77777777" w:rsidR="00F85DEC" w:rsidRPr="00180F26" w:rsidRDefault="00F85DEC" w:rsidP="002661AC">
      <w:pPr>
        <w:spacing w:line="260" w:lineRule="exact"/>
        <w:rPr>
          <w:rFonts w:ascii="Arial" w:eastAsia="Arial Unicode MS" w:hAnsi="Arial" w:cs="Arial"/>
          <w:sz w:val="20"/>
          <w:szCs w:val="20"/>
        </w:rPr>
      </w:pPr>
    </w:p>
    <w:tbl>
      <w:tblPr>
        <w:tblStyle w:val="Grilledutableau"/>
        <w:tblW w:w="0" w:type="auto"/>
        <w:tblLook w:val="04A0" w:firstRow="1" w:lastRow="0" w:firstColumn="1" w:lastColumn="0" w:noHBand="0" w:noVBand="1"/>
      </w:tblPr>
      <w:tblGrid>
        <w:gridCol w:w="9062"/>
      </w:tblGrid>
      <w:tr w:rsidR="006A2FA9" w:rsidRPr="00180F26" w14:paraId="07098910" w14:textId="77777777" w:rsidTr="00B352C4">
        <w:tc>
          <w:tcPr>
            <w:tcW w:w="9062" w:type="dxa"/>
          </w:tcPr>
          <w:p w14:paraId="3038B7C3" w14:textId="77777777" w:rsidR="006A2FA9" w:rsidRPr="00180F26" w:rsidRDefault="006A2FA9" w:rsidP="002661AC">
            <w:pPr>
              <w:spacing w:line="260" w:lineRule="exact"/>
              <w:rPr>
                <w:rFonts w:ascii="Arial" w:eastAsia="Arial Unicode MS" w:hAnsi="Arial"/>
              </w:rPr>
            </w:pPr>
          </w:p>
          <w:p w14:paraId="0AEE8F55" w14:textId="77777777" w:rsidR="006A2FA9" w:rsidRPr="00180F26" w:rsidRDefault="006A2FA9" w:rsidP="002661AC">
            <w:pPr>
              <w:spacing w:line="260" w:lineRule="exact"/>
              <w:rPr>
                <w:rFonts w:ascii="Arial" w:eastAsia="Arial Unicode MS" w:hAnsi="Arial"/>
                <w:i/>
                <w:iCs/>
                <w:sz w:val="18"/>
                <w:szCs w:val="18"/>
              </w:rPr>
            </w:pPr>
            <w:r w:rsidRPr="00180F26">
              <w:rPr>
                <w:rFonts w:ascii="Arial" w:eastAsia="Arial Unicode MS" w:hAnsi="Arial"/>
                <w:i/>
                <w:iCs/>
                <w:sz w:val="18"/>
                <w:szCs w:val="18"/>
              </w:rPr>
              <w:t>Cette convention de partenariat n’est pas une expérience de formation professionnelle, mais un projet dont les activités visent uniquement l’</w:t>
            </w:r>
            <w:r w:rsidRPr="00180F26">
              <w:rPr>
                <w:rFonts w:ascii="Arial" w:eastAsia="Arial Unicode MS" w:hAnsi="Arial"/>
                <w:i/>
                <w:sz w:val="18"/>
                <w:szCs w:val="18"/>
              </w:rPr>
              <w:t>insertion ou l’accrochage</w:t>
            </w:r>
            <w:r w:rsidRPr="00180F26">
              <w:rPr>
                <w:rFonts w:ascii="Arial" w:eastAsia="Arial Unicode MS" w:hAnsi="Arial"/>
                <w:i/>
                <w:iCs/>
                <w:sz w:val="18"/>
                <w:szCs w:val="18"/>
              </w:rPr>
              <w:t xml:space="preserve"> en lien avec les objectifs définis dans le PIA/PIT.</w:t>
            </w:r>
          </w:p>
          <w:p w14:paraId="7CFD5B09" w14:textId="77777777" w:rsidR="006A2FA9" w:rsidRPr="00180F26" w:rsidRDefault="006A2FA9" w:rsidP="002661AC">
            <w:pPr>
              <w:spacing w:line="260" w:lineRule="exact"/>
              <w:rPr>
                <w:rFonts w:ascii="Arial" w:eastAsia="Arial Unicode MS" w:hAnsi="Arial"/>
                <w:sz w:val="18"/>
                <w:szCs w:val="18"/>
              </w:rPr>
            </w:pPr>
          </w:p>
          <w:p w14:paraId="1E9A5A17" w14:textId="77777777" w:rsidR="006A2FA9" w:rsidRPr="00180F26" w:rsidRDefault="006A2FA9" w:rsidP="002661AC">
            <w:pPr>
              <w:spacing w:line="260" w:lineRule="exact"/>
              <w:rPr>
                <w:rFonts w:ascii="Arial" w:eastAsia="Arial Unicode MS" w:hAnsi="Arial"/>
                <w:sz w:val="18"/>
                <w:szCs w:val="18"/>
              </w:rPr>
            </w:pPr>
            <w:r w:rsidRPr="00180F26">
              <w:rPr>
                <w:rFonts w:ascii="Arial" w:eastAsia="Arial Unicode MS" w:hAnsi="Arial"/>
                <w:sz w:val="18"/>
                <w:szCs w:val="18"/>
              </w:rPr>
              <w:t xml:space="preserve">Les principales activités envisagées et leurs modalités sont : </w:t>
            </w:r>
          </w:p>
          <w:p w14:paraId="227ED489"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76AC5DBD"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4D9510EC"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6AB711E9"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0C37123B"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37C31B34"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52F77574" w14:textId="77777777" w:rsidR="006A2FA9" w:rsidRPr="00180F26" w:rsidRDefault="006A2FA9">
            <w:pPr>
              <w:pStyle w:val="Paragraphedeliste"/>
              <w:numPr>
                <w:ilvl w:val="0"/>
                <w:numId w:val="150"/>
              </w:numPr>
              <w:suppressAutoHyphens w:val="0"/>
              <w:spacing w:line="260" w:lineRule="exact"/>
              <w:contextualSpacing/>
              <w:jc w:val="both"/>
              <w:rPr>
                <w:rFonts w:ascii="Arial" w:eastAsia="Arial Unicode MS" w:hAnsi="Arial"/>
              </w:rPr>
            </w:pPr>
            <w:r w:rsidRPr="00180F26">
              <w:rPr>
                <w:rFonts w:ascii="Arial" w:eastAsia="Arial Unicode MS" w:hAnsi="Arial"/>
              </w:rPr>
              <w:t>……………………………………………………………………………………………….</w:t>
            </w:r>
          </w:p>
          <w:p w14:paraId="7A61BBA1" w14:textId="77777777" w:rsidR="006A2FA9" w:rsidRPr="00180F26" w:rsidRDefault="006A2FA9" w:rsidP="001D7187">
            <w:pPr>
              <w:rPr>
                <w:rFonts w:ascii="Arial" w:eastAsia="Arial Unicode MS" w:hAnsi="Arial"/>
                <w:sz w:val="18"/>
                <w:szCs w:val="18"/>
              </w:rPr>
            </w:pPr>
          </w:p>
          <w:p w14:paraId="1267FD30" w14:textId="77777777" w:rsidR="006A2FA9" w:rsidRPr="00180F26" w:rsidRDefault="006A2FA9" w:rsidP="001D7187">
            <w:pPr>
              <w:rPr>
                <w:rFonts w:ascii="Arial" w:eastAsia="Arial Unicode MS" w:hAnsi="Arial"/>
                <w:sz w:val="18"/>
                <w:szCs w:val="18"/>
              </w:rPr>
            </w:pPr>
          </w:p>
          <w:p w14:paraId="3A68CAEB" w14:textId="77777777" w:rsidR="006A2FA9" w:rsidRPr="00180F26" w:rsidRDefault="006A2FA9" w:rsidP="001D7187">
            <w:pPr>
              <w:rPr>
                <w:rFonts w:ascii="Arial" w:eastAsia="Arial Unicode MS" w:hAnsi="Arial"/>
                <w:sz w:val="18"/>
                <w:szCs w:val="18"/>
              </w:rPr>
            </w:pPr>
          </w:p>
          <w:p w14:paraId="613D60DA" w14:textId="77777777" w:rsidR="006A2FA9" w:rsidRPr="00180F26" w:rsidRDefault="006A2FA9" w:rsidP="002661AC">
            <w:pPr>
              <w:spacing w:line="260" w:lineRule="exact"/>
              <w:rPr>
                <w:rFonts w:ascii="Arial" w:eastAsia="Arial Unicode MS" w:hAnsi="Arial"/>
                <w:i/>
                <w:iCs/>
                <w:sz w:val="18"/>
                <w:szCs w:val="18"/>
              </w:rPr>
            </w:pPr>
            <w:r w:rsidRPr="00180F26">
              <w:rPr>
                <w:rFonts w:ascii="Arial" w:eastAsia="Arial Unicode MS" w:hAnsi="Arial"/>
                <w:i/>
                <w:iCs/>
                <w:sz w:val="18"/>
                <w:szCs w:val="18"/>
              </w:rPr>
              <w:t xml:space="preserve">(Exemples : l’élève X se rend tous les lundi matin de neuf heures à onze heures sur le site de l’ASBL partenaire pour participer à l’atelier théâtre/expression corporelle/ l’élève X va suivre les cours dans l’école partenaire.  </w:t>
            </w:r>
          </w:p>
          <w:p w14:paraId="0AB96FFA" w14:textId="77777777" w:rsidR="006A2FA9" w:rsidRPr="00180F26" w:rsidRDefault="006A2FA9" w:rsidP="002661AC">
            <w:pPr>
              <w:spacing w:line="260" w:lineRule="exact"/>
              <w:rPr>
                <w:rFonts w:ascii="Arial" w:eastAsia="Arial Unicode MS" w:hAnsi="Arial"/>
              </w:rPr>
            </w:pPr>
          </w:p>
        </w:tc>
      </w:tr>
    </w:tbl>
    <w:p w14:paraId="13DBE9FB" w14:textId="77777777" w:rsidR="006A2FA9" w:rsidRPr="00180F26" w:rsidRDefault="006A2FA9" w:rsidP="002661AC">
      <w:pPr>
        <w:spacing w:line="260" w:lineRule="exact"/>
        <w:rPr>
          <w:rFonts w:ascii="Arial" w:eastAsia="Arial Unicode MS" w:hAnsi="Arial" w:cs="Arial"/>
          <w:sz w:val="20"/>
          <w:szCs w:val="20"/>
        </w:rPr>
      </w:pPr>
    </w:p>
    <w:p w14:paraId="76ABFA60" w14:textId="77777777" w:rsidR="006A2FA9" w:rsidRPr="00180F26" w:rsidRDefault="006A2FA9" w:rsidP="002661AC">
      <w:pPr>
        <w:spacing w:line="260" w:lineRule="exact"/>
        <w:rPr>
          <w:rFonts w:ascii="Arial" w:eastAsia="Arial Unicode MS" w:hAnsi="Arial" w:cs="Arial"/>
          <w:b/>
          <w:sz w:val="20"/>
          <w:szCs w:val="20"/>
        </w:rPr>
      </w:pPr>
      <w:r w:rsidRPr="00180F26">
        <w:rPr>
          <w:rFonts w:ascii="Arial" w:eastAsia="Arial Unicode MS" w:hAnsi="Arial" w:cs="Arial"/>
          <w:b/>
          <w:sz w:val="20"/>
          <w:szCs w:val="20"/>
        </w:rPr>
        <w:t>Il est convenu ce qui suit :</w:t>
      </w:r>
    </w:p>
    <w:p w14:paraId="3EB13DEB" w14:textId="77777777" w:rsidR="006A2FA9" w:rsidRPr="00180F26" w:rsidRDefault="006A2FA9" w:rsidP="002661AC">
      <w:pPr>
        <w:tabs>
          <w:tab w:val="left" w:pos="567"/>
        </w:tabs>
        <w:spacing w:line="260" w:lineRule="exact"/>
        <w:rPr>
          <w:rFonts w:ascii="Arial" w:eastAsia="Arial Unicode MS" w:hAnsi="Arial" w:cs="Arial"/>
          <w:b/>
          <w:sz w:val="20"/>
          <w:szCs w:val="20"/>
        </w:rPr>
      </w:pPr>
      <w:r w:rsidRPr="00180F26">
        <w:rPr>
          <w:rFonts w:ascii="Arial" w:eastAsia="Arial Unicode MS" w:hAnsi="Arial" w:cs="Arial"/>
          <w:b/>
          <w:sz w:val="20"/>
          <w:szCs w:val="20"/>
        </w:rPr>
        <w:t>Article 1</w:t>
      </w:r>
      <w:r w:rsidRPr="00180F26">
        <w:rPr>
          <w:rFonts w:ascii="Arial" w:eastAsia="Arial Unicode MS" w:hAnsi="Arial" w:cs="Arial"/>
          <w:b/>
          <w:sz w:val="20"/>
          <w:szCs w:val="20"/>
          <w:vertAlign w:val="superscript"/>
        </w:rPr>
        <w:t>e </w:t>
      </w:r>
      <w:r w:rsidRPr="00180F26">
        <w:rPr>
          <w:rFonts w:ascii="Arial" w:eastAsia="Arial Unicode MS" w:hAnsi="Arial" w:cs="Arial"/>
          <w:b/>
          <w:sz w:val="20"/>
          <w:szCs w:val="20"/>
        </w:rPr>
        <w:t>:</w:t>
      </w:r>
    </w:p>
    <w:p w14:paraId="30A142C1" w14:textId="77777777" w:rsidR="006A2FA9" w:rsidRPr="00180F26" w:rsidRDefault="006A2FA9" w:rsidP="002661AC">
      <w:pPr>
        <w:tabs>
          <w:tab w:val="left" w:pos="567"/>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partenaire susmentionné accepte d’accueillir l’élève, inscrit dans la SASS de l’école susmentionnée.</w:t>
      </w:r>
    </w:p>
    <w:p w14:paraId="358AAC8C" w14:textId="77777777" w:rsidR="006A2FA9" w:rsidRPr="00180F26" w:rsidRDefault="006A2FA9" w:rsidP="002661AC">
      <w:pPr>
        <w:tabs>
          <w:tab w:val="left" w:pos="567"/>
        </w:tabs>
        <w:spacing w:line="260" w:lineRule="exact"/>
        <w:jc w:val="both"/>
        <w:rPr>
          <w:rFonts w:ascii="Arial" w:eastAsia="Arial Unicode MS" w:hAnsi="Arial" w:cs="Arial"/>
          <w:sz w:val="20"/>
          <w:szCs w:val="20"/>
        </w:rPr>
      </w:pPr>
    </w:p>
    <w:p w14:paraId="240A46CF" w14:textId="77777777" w:rsidR="006A2FA9" w:rsidRPr="00180F26" w:rsidRDefault="006A2FA9" w:rsidP="002661AC">
      <w:pPr>
        <w:tabs>
          <w:tab w:val="left" w:pos="567"/>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Il s’engage à l’encadrer, à le traiter en personne prudente et diligente, à lui désigner un « accompagnateur » et à lui offrir des activités et/ou des situations d’apprentissages et de socialisation réelles en vue de répondre aux attentes définies dans son PIA/PIT. Le cas échéant, il veille à lui fournir tout le matériel nécessaire au bon déroulement du projet et en assure la sécurité.</w:t>
      </w:r>
    </w:p>
    <w:p w14:paraId="394B45C5" w14:textId="77777777" w:rsidR="006A2FA9" w:rsidRPr="00180F26" w:rsidRDefault="006A2FA9" w:rsidP="002661AC">
      <w:pPr>
        <w:tabs>
          <w:tab w:val="left" w:pos="567"/>
        </w:tabs>
        <w:spacing w:line="260" w:lineRule="exact"/>
        <w:jc w:val="both"/>
        <w:rPr>
          <w:rFonts w:ascii="Arial" w:eastAsia="Arial Unicode MS" w:hAnsi="Arial" w:cs="Arial"/>
          <w:sz w:val="20"/>
          <w:szCs w:val="20"/>
        </w:rPr>
      </w:pPr>
    </w:p>
    <w:p w14:paraId="17C076DA" w14:textId="77777777" w:rsidR="006A2FA9" w:rsidRPr="00180F26" w:rsidRDefault="006A2FA9" w:rsidP="001D7187">
      <w:pPr>
        <w:tabs>
          <w:tab w:val="left" w:pos="567"/>
        </w:tabs>
        <w:spacing w:after="60"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Le partenaire s’engage à respecter : </w:t>
      </w:r>
    </w:p>
    <w:p w14:paraId="4D9C4C55" w14:textId="77777777" w:rsidR="006A2FA9" w:rsidRPr="00180F26" w:rsidRDefault="006A2FA9">
      <w:pPr>
        <w:numPr>
          <w:ilvl w:val="0"/>
          <w:numId w:val="147"/>
        </w:numPr>
        <w:tabs>
          <w:tab w:val="left" w:pos="567"/>
        </w:tabs>
        <w:suppressAutoHyphens/>
        <w:spacing w:line="260" w:lineRule="exact"/>
        <w:ind w:left="567" w:hanging="283"/>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projets éducatifs et pédagogiques en vigueur dans l’école ;</w:t>
      </w:r>
    </w:p>
    <w:p w14:paraId="00292922" w14:textId="77777777" w:rsidR="006A2FA9" w:rsidRPr="00180F26" w:rsidRDefault="006A2FA9">
      <w:pPr>
        <w:numPr>
          <w:ilvl w:val="0"/>
          <w:numId w:val="147"/>
        </w:numPr>
        <w:tabs>
          <w:tab w:val="left" w:pos="567"/>
        </w:tabs>
        <w:suppressAutoHyphens/>
        <w:spacing w:line="260" w:lineRule="exact"/>
        <w:ind w:left="567" w:hanging="283"/>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choix pédagogiques définis par l’école  (Objectifs, contenu, modalités de supervision).</w:t>
      </w:r>
    </w:p>
    <w:p w14:paraId="461B9F12" w14:textId="77777777" w:rsidR="006A2FA9" w:rsidRPr="00180F26" w:rsidRDefault="006A2FA9" w:rsidP="002661AC">
      <w:pPr>
        <w:tabs>
          <w:tab w:val="left" w:pos="567"/>
        </w:tabs>
        <w:spacing w:line="260" w:lineRule="exact"/>
        <w:rPr>
          <w:rFonts w:ascii="Arial" w:eastAsia="Arial Unicode MS" w:hAnsi="Arial" w:cs="Arial"/>
          <w:sz w:val="20"/>
          <w:szCs w:val="20"/>
        </w:rPr>
      </w:pPr>
    </w:p>
    <w:p w14:paraId="2CB24557" w14:textId="77777777" w:rsidR="006A2FA9" w:rsidRPr="00180F26" w:rsidRDefault="006A2FA9" w:rsidP="002661AC">
      <w:pPr>
        <w:tabs>
          <w:tab w:val="left" w:pos="567"/>
        </w:tabs>
        <w:spacing w:line="260" w:lineRule="exact"/>
        <w:rPr>
          <w:rFonts w:ascii="Arial" w:eastAsia="Arial Unicode MS" w:hAnsi="Arial" w:cs="Arial"/>
          <w:b/>
          <w:sz w:val="20"/>
          <w:szCs w:val="20"/>
        </w:rPr>
      </w:pPr>
      <w:r w:rsidRPr="00180F26">
        <w:rPr>
          <w:rFonts w:ascii="Arial" w:eastAsia="Arial Unicode MS" w:hAnsi="Arial" w:cs="Arial"/>
          <w:b/>
          <w:sz w:val="20"/>
          <w:szCs w:val="20"/>
        </w:rPr>
        <w:t>Article 2 :</w:t>
      </w:r>
    </w:p>
    <w:p w14:paraId="4E1AEDA0" w14:textId="77777777" w:rsidR="006A2FA9" w:rsidRPr="00180F26" w:rsidRDefault="006A2FA9" w:rsidP="002661AC">
      <w:pPr>
        <w:spacing w:line="260" w:lineRule="exact"/>
        <w:jc w:val="both"/>
        <w:rPr>
          <w:rFonts w:ascii="Arial" w:eastAsia="Arial Unicode MS" w:hAnsi="Arial" w:cs="Arial"/>
          <w:strike/>
          <w:sz w:val="20"/>
          <w:szCs w:val="20"/>
        </w:rPr>
      </w:pPr>
      <w:r w:rsidRPr="00180F26">
        <w:rPr>
          <w:rFonts w:ascii="Arial" w:eastAsia="Arial Unicode MS" w:hAnsi="Arial" w:cs="Arial"/>
          <w:sz w:val="20"/>
          <w:szCs w:val="20"/>
        </w:rPr>
        <w:t>L’école s’engage à fournir (et à expliciter) le projet spécifique du partenariat dans un document annexé reprenant les compétences à développer et à exercer (</w:t>
      </w:r>
      <w:proofErr w:type="gramStart"/>
      <w:r w:rsidRPr="00180F26">
        <w:rPr>
          <w:rFonts w:ascii="Arial" w:eastAsia="Arial Unicode MS" w:hAnsi="Arial" w:cs="Arial"/>
          <w:sz w:val="20"/>
          <w:szCs w:val="20"/>
        </w:rPr>
        <w:t>PIA,PIT</w:t>
      </w:r>
      <w:proofErr w:type="gramEnd"/>
      <w:r w:rsidRPr="00180F26">
        <w:rPr>
          <w:rFonts w:ascii="Arial" w:eastAsia="Arial Unicode MS" w:hAnsi="Arial" w:cs="Arial"/>
          <w:sz w:val="20"/>
          <w:szCs w:val="20"/>
        </w:rPr>
        <w:t>).</w:t>
      </w:r>
    </w:p>
    <w:p w14:paraId="7A1AF6DA" w14:textId="77777777" w:rsidR="006A2FA9" w:rsidRPr="00180F26" w:rsidRDefault="006A2FA9" w:rsidP="002661AC">
      <w:pPr>
        <w:spacing w:line="260" w:lineRule="exact"/>
        <w:jc w:val="both"/>
        <w:rPr>
          <w:rFonts w:ascii="Arial" w:eastAsia="Arial Unicode MS" w:hAnsi="Arial" w:cs="Arial"/>
          <w:sz w:val="20"/>
          <w:szCs w:val="20"/>
        </w:rPr>
      </w:pPr>
    </w:p>
    <w:p w14:paraId="777D0054"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Ce document sera cosigné par l’accompagnateur (responsable de la structure accueillante) et par le référent désigné par l’école visé à l’article 4.</w:t>
      </w:r>
    </w:p>
    <w:p w14:paraId="11828F87" w14:textId="77777777" w:rsidR="006A2FA9" w:rsidRPr="00180F26" w:rsidRDefault="006A2FA9" w:rsidP="002661AC">
      <w:pPr>
        <w:spacing w:line="260" w:lineRule="exact"/>
        <w:jc w:val="both"/>
        <w:rPr>
          <w:rFonts w:ascii="Arial" w:eastAsia="Arial Unicode MS" w:hAnsi="Arial" w:cs="Arial"/>
          <w:sz w:val="20"/>
          <w:szCs w:val="20"/>
        </w:rPr>
      </w:pPr>
    </w:p>
    <w:p w14:paraId="58C8EF01" w14:textId="77777777" w:rsidR="006A2FA9" w:rsidRPr="00180F26" w:rsidRDefault="006A2FA9" w:rsidP="002661AC">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3 :</w:t>
      </w:r>
    </w:p>
    <w:p w14:paraId="2F85E5B6"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Les partenaires s’engagent à ne pas interrompre le partenariat de façon unilatérale.</w:t>
      </w:r>
    </w:p>
    <w:p w14:paraId="3ECA439F"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Toute modification de la convention (modalités, durée, fréquence, objectifs …) n’est possible qu’avec accord des signataires de la présente convention et fera l’objet d’un avenant.</w:t>
      </w:r>
    </w:p>
    <w:p w14:paraId="7090EFB1" w14:textId="77777777" w:rsidR="006A2FA9" w:rsidRPr="00180F26" w:rsidRDefault="006A2FA9" w:rsidP="002661AC">
      <w:pPr>
        <w:spacing w:line="260" w:lineRule="exact"/>
        <w:jc w:val="both"/>
        <w:rPr>
          <w:rFonts w:ascii="Arial" w:eastAsia="Arial Unicode MS" w:hAnsi="Arial" w:cs="Arial"/>
          <w:b/>
          <w:sz w:val="20"/>
          <w:szCs w:val="20"/>
        </w:rPr>
      </w:pPr>
    </w:p>
    <w:p w14:paraId="03485DB4" w14:textId="2B3B2373"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La présente convention prend cours le </w:t>
      </w:r>
      <w:bookmarkStart w:id="245" w:name="_Hlk194323990"/>
      <w:r w:rsidRPr="00180F26">
        <w:rPr>
          <w:rFonts w:ascii="Arial" w:eastAsia="Arial Unicode MS" w:hAnsi="Arial" w:cs="Arial"/>
          <w:sz w:val="20"/>
          <w:szCs w:val="20"/>
        </w:rPr>
        <w:t>….</w:t>
      </w:r>
      <w:r w:rsidR="002661AC" w:rsidRPr="00180F26">
        <w:rPr>
          <w:rFonts w:ascii="Arial" w:eastAsia="Arial Unicode MS" w:hAnsi="Arial" w:cs="Arial"/>
          <w:sz w:val="20"/>
          <w:szCs w:val="20"/>
        </w:rPr>
        <w:t xml:space="preserve"> </w:t>
      </w:r>
      <w:proofErr w:type="gramStart"/>
      <w:r w:rsidRPr="00180F26">
        <w:rPr>
          <w:rFonts w:ascii="Arial" w:eastAsia="Arial Unicode MS" w:hAnsi="Arial" w:cs="Arial"/>
          <w:sz w:val="20"/>
          <w:szCs w:val="20"/>
        </w:rPr>
        <w:t>/….</w:t>
      </w:r>
      <w:proofErr w:type="gramEnd"/>
      <w:r w:rsidRPr="00180F26">
        <w:rPr>
          <w:rFonts w:ascii="Arial" w:eastAsia="Arial Unicode MS" w:hAnsi="Arial" w:cs="Arial"/>
          <w:sz w:val="20"/>
          <w:szCs w:val="20"/>
        </w:rPr>
        <w:t xml:space="preserve">./20… </w:t>
      </w:r>
      <w:bookmarkEnd w:id="245"/>
      <w:r w:rsidRPr="00180F26">
        <w:rPr>
          <w:rFonts w:ascii="Arial" w:eastAsia="Arial Unicode MS" w:hAnsi="Arial" w:cs="Arial"/>
          <w:sz w:val="20"/>
          <w:szCs w:val="20"/>
        </w:rPr>
        <w:t xml:space="preserve">et se terminera le…./…../20…  </w:t>
      </w:r>
    </w:p>
    <w:p w14:paraId="0A3F745F" w14:textId="77777777" w:rsidR="006A2FA9" w:rsidRPr="00180F26" w:rsidRDefault="006A2FA9" w:rsidP="002661AC">
      <w:pPr>
        <w:spacing w:line="260" w:lineRule="exact"/>
        <w:jc w:val="both"/>
        <w:rPr>
          <w:rFonts w:ascii="Arial" w:eastAsia="Arial Unicode MS" w:hAnsi="Arial" w:cs="Arial"/>
          <w:sz w:val="20"/>
          <w:szCs w:val="20"/>
        </w:rPr>
      </w:pPr>
    </w:p>
    <w:p w14:paraId="3F6019E9"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Sont joints en annexe de la présente convention, l’horaire, le calendrier et ses modalités.</w:t>
      </w:r>
    </w:p>
    <w:p w14:paraId="64CECF5B" w14:textId="77777777" w:rsidR="006A2FA9" w:rsidRPr="00180F26" w:rsidRDefault="006A2FA9" w:rsidP="002661AC">
      <w:pPr>
        <w:spacing w:line="260" w:lineRule="exact"/>
        <w:jc w:val="both"/>
        <w:rPr>
          <w:rFonts w:ascii="Arial" w:eastAsia="Arial Unicode MS" w:hAnsi="Arial" w:cs="Arial"/>
          <w:sz w:val="20"/>
          <w:szCs w:val="20"/>
        </w:rPr>
      </w:pPr>
    </w:p>
    <w:p w14:paraId="6CF5D12A" w14:textId="77777777" w:rsidR="006A2FA9" w:rsidRPr="00180F26" w:rsidRDefault="006A2FA9" w:rsidP="002661AC">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4 :</w:t>
      </w:r>
    </w:p>
    <w:p w14:paraId="2D6622CF"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Pouvoir organisateur ou son délégué désigne M./Mme …………………………………………</w:t>
      </w:r>
    </w:p>
    <w:p w14:paraId="42521E10" w14:textId="77777777" w:rsidR="006A2FA9" w:rsidRPr="00180F26" w:rsidRDefault="006A2FA9" w:rsidP="002661AC">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membre</w:t>
      </w:r>
      <w:proofErr w:type="gramEnd"/>
      <w:r w:rsidRPr="00180F26">
        <w:rPr>
          <w:rFonts w:ascii="Arial" w:eastAsia="Arial Unicode MS" w:hAnsi="Arial" w:cs="Arial"/>
          <w:sz w:val="20"/>
          <w:szCs w:val="20"/>
        </w:rPr>
        <w:t xml:space="preserve"> de son personnel, en qualité de référent ayant le soin d’accompagner le projet de l’élève en concordance avec les objectifs définis dans les PIA/PIT.</w:t>
      </w:r>
    </w:p>
    <w:p w14:paraId="635834DC" w14:textId="0E26B4A9"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lastRenderedPageBreak/>
        <w:t>Le partenaire désigne M./Mme ……………………………………………………………………</w:t>
      </w:r>
      <w:r w:rsidR="002661AC" w:rsidRPr="00180F26">
        <w:rPr>
          <w:rFonts w:ascii="Arial" w:eastAsia="Arial Unicode MS" w:hAnsi="Arial" w:cs="Arial"/>
          <w:sz w:val="20"/>
          <w:szCs w:val="20"/>
        </w:rPr>
        <w:t>…………………...</w:t>
      </w:r>
    </w:p>
    <w:p w14:paraId="49F0CF16" w14:textId="14B31548" w:rsidR="006A2FA9" w:rsidRPr="00180F26" w:rsidRDefault="006A2FA9" w:rsidP="002661AC">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qui</w:t>
      </w:r>
      <w:proofErr w:type="gramEnd"/>
      <w:r w:rsidRPr="00180F26">
        <w:rPr>
          <w:rFonts w:ascii="Arial" w:eastAsia="Arial Unicode MS" w:hAnsi="Arial" w:cs="Arial"/>
          <w:sz w:val="20"/>
          <w:szCs w:val="20"/>
        </w:rPr>
        <w:t xml:space="preserve"> occupe la fonction de ………………………………………………………………………</w:t>
      </w:r>
      <w:r w:rsidR="002661AC" w:rsidRPr="00180F26">
        <w:rPr>
          <w:rFonts w:ascii="Arial" w:eastAsia="Arial Unicode MS" w:hAnsi="Arial" w:cs="Arial"/>
          <w:sz w:val="20"/>
          <w:szCs w:val="20"/>
        </w:rPr>
        <w:t>……………………….</w:t>
      </w:r>
    </w:p>
    <w:p w14:paraId="36455FCD" w14:textId="77777777" w:rsidR="006A2FA9" w:rsidRPr="00180F26" w:rsidRDefault="006A2FA9" w:rsidP="002661AC">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en</w:t>
      </w:r>
      <w:proofErr w:type="gramEnd"/>
      <w:r w:rsidRPr="00180F26">
        <w:rPr>
          <w:rFonts w:ascii="Arial" w:eastAsia="Arial Unicode MS" w:hAnsi="Arial" w:cs="Arial"/>
          <w:sz w:val="20"/>
          <w:szCs w:val="20"/>
        </w:rPr>
        <w:t xml:space="preserve"> qualité d’accompagnateur, lequel partagera avec le responsable de l’école le soin de conduire le projet en concordance avec les objectifs poursuivis.</w:t>
      </w:r>
    </w:p>
    <w:p w14:paraId="1E790907" w14:textId="77777777" w:rsidR="006A2FA9" w:rsidRPr="00180F26" w:rsidRDefault="006A2FA9" w:rsidP="002661AC">
      <w:pPr>
        <w:spacing w:line="260" w:lineRule="exact"/>
        <w:jc w:val="both"/>
        <w:rPr>
          <w:rFonts w:ascii="Arial" w:eastAsia="Arial Unicode MS" w:hAnsi="Arial" w:cs="Arial"/>
          <w:sz w:val="20"/>
          <w:szCs w:val="20"/>
        </w:rPr>
      </w:pPr>
    </w:p>
    <w:p w14:paraId="245C04F2" w14:textId="77777777" w:rsidR="006A2FA9" w:rsidRPr="00180F26" w:rsidRDefault="006A2FA9" w:rsidP="002661AC">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5 :</w:t>
      </w:r>
    </w:p>
    <w:p w14:paraId="7936829D"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1</w:t>
      </w:r>
      <w:r w:rsidRPr="00180F26">
        <w:rPr>
          <w:rFonts w:ascii="Arial" w:eastAsia="Arial Unicode MS" w:hAnsi="Arial" w:cs="Arial"/>
          <w:b/>
          <w:sz w:val="20"/>
          <w:szCs w:val="20"/>
          <w:vertAlign w:val="superscript"/>
        </w:rPr>
        <w:t>er</w:t>
      </w:r>
      <w:r w:rsidRPr="00180F26">
        <w:rPr>
          <w:rFonts w:ascii="Arial" w:eastAsia="Arial Unicode MS" w:hAnsi="Arial" w:cs="Arial"/>
          <w:b/>
          <w:sz w:val="20"/>
          <w:szCs w:val="20"/>
        </w:rPr>
        <w:t xml:space="preserve"> </w:t>
      </w:r>
      <w:r w:rsidRPr="00180F26">
        <w:rPr>
          <w:rFonts w:ascii="Arial" w:eastAsia="Arial Unicode MS" w:hAnsi="Arial" w:cs="Arial"/>
          <w:sz w:val="20"/>
          <w:szCs w:val="20"/>
        </w:rPr>
        <w:t>En cas de force majeure, l’élève (ou son représentant légal) avertit aussitôt l’école et le lieu partenaire de toute absence.</w:t>
      </w:r>
    </w:p>
    <w:p w14:paraId="3B3DC4E9"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2 </w:t>
      </w:r>
      <w:r w:rsidRPr="00180F26">
        <w:rPr>
          <w:rFonts w:ascii="Arial" w:eastAsia="Arial Unicode MS" w:hAnsi="Arial" w:cs="Arial"/>
          <w:bCs/>
          <w:sz w:val="20"/>
          <w:szCs w:val="20"/>
        </w:rPr>
        <w:t>L’élève</w:t>
      </w:r>
      <w:r w:rsidRPr="00180F26">
        <w:rPr>
          <w:rFonts w:ascii="Arial" w:eastAsia="Arial Unicode MS" w:hAnsi="Arial" w:cs="Arial"/>
          <w:sz w:val="20"/>
          <w:szCs w:val="20"/>
        </w:rPr>
        <w:t xml:space="preserve"> (ou son représentant légal) informera le référent scolaire de tout problème de nature à influencer le bon déroulement du projet d’insertion ou d’accrochage visé par la SSAS.</w:t>
      </w:r>
    </w:p>
    <w:p w14:paraId="4BB7EC7F"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3 </w:t>
      </w:r>
      <w:r w:rsidRPr="00180F26">
        <w:rPr>
          <w:rFonts w:ascii="Arial" w:eastAsia="Arial Unicode MS" w:hAnsi="Arial" w:cs="Arial"/>
          <w:bCs/>
          <w:sz w:val="20"/>
          <w:szCs w:val="20"/>
        </w:rPr>
        <w:t>Dans l</w:t>
      </w:r>
      <w:r w:rsidRPr="00180F26">
        <w:rPr>
          <w:rFonts w:ascii="Arial" w:eastAsia="Arial Unicode MS" w:hAnsi="Arial" w:cs="Arial"/>
          <w:sz w:val="20"/>
          <w:szCs w:val="20"/>
        </w:rPr>
        <w:t xml:space="preserve">es plus brefs délais, le partenaire informera l’école de toute absence de l’élève ou de tout autre problème pouvant apparaitre et de nature à influencer le bon déroulement du projet d’insertion ou d’accrochage visé par la </w:t>
      </w:r>
      <w:proofErr w:type="gramStart"/>
      <w:r w:rsidRPr="00180F26">
        <w:rPr>
          <w:rFonts w:ascii="Arial" w:eastAsia="Arial Unicode MS" w:hAnsi="Arial" w:cs="Arial"/>
          <w:sz w:val="20"/>
          <w:szCs w:val="20"/>
        </w:rPr>
        <w:t>SSAS .</w:t>
      </w:r>
      <w:proofErr w:type="gramEnd"/>
    </w:p>
    <w:p w14:paraId="69F89369" w14:textId="77777777" w:rsidR="006A2FA9" w:rsidRPr="00180F26" w:rsidRDefault="006A2FA9" w:rsidP="002661AC">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 xml:space="preserve">§ 4 </w:t>
      </w:r>
      <w:r w:rsidRPr="00180F26">
        <w:rPr>
          <w:rFonts w:ascii="Arial" w:eastAsia="Arial Unicode MS" w:hAnsi="Arial" w:cs="Arial"/>
          <w:bCs/>
          <w:sz w:val="20"/>
          <w:szCs w:val="20"/>
        </w:rPr>
        <w:t xml:space="preserve">Le </w:t>
      </w:r>
      <w:r w:rsidRPr="00180F26">
        <w:rPr>
          <w:rFonts w:ascii="Arial" w:eastAsia="Arial Unicode MS" w:hAnsi="Arial" w:cs="Arial"/>
          <w:sz w:val="20"/>
          <w:szCs w:val="20"/>
        </w:rPr>
        <w:t>partenaire sera à même, à tout moment, de renseigner l’école quant à la localisation de l’élève.</w:t>
      </w:r>
      <w:r w:rsidRPr="00180F26">
        <w:rPr>
          <w:rFonts w:ascii="Arial" w:eastAsia="Arial Unicode MS" w:hAnsi="Arial" w:cs="Arial"/>
          <w:b/>
          <w:sz w:val="20"/>
          <w:szCs w:val="20"/>
        </w:rPr>
        <w:t xml:space="preserve"> </w:t>
      </w:r>
    </w:p>
    <w:p w14:paraId="003C03BB"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5 </w:t>
      </w:r>
      <w:r w:rsidRPr="00180F26">
        <w:rPr>
          <w:rFonts w:ascii="Arial" w:eastAsia="Arial Unicode MS" w:hAnsi="Arial" w:cs="Arial"/>
          <w:bCs/>
          <w:sz w:val="20"/>
          <w:szCs w:val="20"/>
        </w:rPr>
        <w:t>Le référent scolaire</w:t>
      </w:r>
      <w:r w:rsidRPr="00180F26">
        <w:rPr>
          <w:rFonts w:ascii="Arial" w:eastAsia="Arial Unicode MS" w:hAnsi="Arial" w:cs="Arial"/>
          <w:sz w:val="20"/>
          <w:szCs w:val="20"/>
        </w:rPr>
        <w:t xml:space="preserve"> informera le partenaire de tout problème pouvant apparaitre et de nature à influencer le bon déroulement du projet.</w:t>
      </w:r>
    </w:p>
    <w:p w14:paraId="1967D595" w14:textId="0649A3F6"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6 </w:t>
      </w:r>
      <w:r w:rsidRPr="00180F26">
        <w:rPr>
          <w:rFonts w:ascii="Arial" w:eastAsia="Arial Unicode MS" w:hAnsi="Arial" w:cs="Arial"/>
          <w:bCs/>
          <w:sz w:val="20"/>
          <w:szCs w:val="20"/>
        </w:rPr>
        <w:t xml:space="preserve">A propos de l’élève, le RGPD est d’application pour toute </w:t>
      </w:r>
      <w:r w:rsidRPr="00180F26">
        <w:rPr>
          <w:rFonts w:ascii="Arial" w:eastAsia="Arial Unicode MS" w:hAnsi="Arial" w:cs="Arial"/>
          <w:sz w:val="20"/>
          <w:szCs w:val="20"/>
        </w:rPr>
        <w:t>information soumise au partenaire.</w:t>
      </w:r>
    </w:p>
    <w:p w14:paraId="3F7974E5" w14:textId="77777777" w:rsidR="006A2FA9" w:rsidRPr="00180F26" w:rsidRDefault="006A2FA9" w:rsidP="002661AC">
      <w:pPr>
        <w:spacing w:line="260" w:lineRule="exact"/>
        <w:jc w:val="both"/>
        <w:rPr>
          <w:rFonts w:ascii="Arial" w:eastAsia="Arial Unicode MS" w:hAnsi="Arial" w:cs="Arial"/>
          <w:b/>
          <w:sz w:val="20"/>
          <w:szCs w:val="20"/>
        </w:rPr>
      </w:pPr>
    </w:p>
    <w:p w14:paraId="31864D24" w14:textId="77777777" w:rsidR="006A2FA9" w:rsidRPr="00180F26" w:rsidRDefault="006A2FA9" w:rsidP="002661AC">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6 :</w:t>
      </w:r>
    </w:p>
    <w:p w14:paraId="084A22DE" w14:textId="77777777" w:rsidR="006A2FA9" w:rsidRPr="00180F26" w:rsidRDefault="006A2FA9" w:rsidP="002661AC">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continue de relever de la responsabilité de l’école où il est inscrit pendant la durée du projet. Il n’existe entre lui et le partenaire aucun engagement de louage de services.</w:t>
      </w:r>
    </w:p>
    <w:p w14:paraId="6812D650" w14:textId="77777777" w:rsidR="002661AC" w:rsidRPr="00180F26" w:rsidRDefault="002661AC" w:rsidP="002661AC">
      <w:pPr>
        <w:spacing w:line="260" w:lineRule="exact"/>
        <w:jc w:val="both"/>
        <w:rPr>
          <w:rFonts w:ascii="Arial" w:eastAsia="Arial Unicode MS" w:hAnsi="Arial" w:cs="Arial"/>
          <w:sz w:val="20"/>
          <w:szCs w:val="20"/>
        </w:rPr>
      </w:pPr>
    </w:p>
    <w:p w14:paraId="1F284863" w14:textId="7A13E3B0" w:rsidR="006A2FA9" w:rsidRPr="00180F26" w:rsidRDefault="006A2FA9" w:rsidP="002661AC">
      <w:pPr>
        <w:spacing w:after="60" w:line="260" w:lineRule="exact"/>
        <w:jc w:val="both"/>
        <w:rPr>
          <w:rFonts w:ascii="Arial" w:eastAsia="Arial Unicode MS" w:hAnsi="Arial" w:cs="Arial"/>
          <w:sz w:val="20"/>
          <w:szCs w:val="20"/>
        </w:rPr>
      </w:pPr>
      <w:r w:rsidRPr="00180F26">
        <w:rPr>
          <w:rFonts w:ascii="Arial" w:eastAsia="Arial Unicode MS" w:hAnsi="Arial" w:cs="Arial"/>
          <w:sz w:val="20"/>
          <w:szCs w:val="20"/>
        </w:rPr>
        <w:t>Cette situation entraine les conséquences suivantes :</w:t>
      </w:r>
    </w:p>
    <w:p w14:paraId="676DB81B" w14:textId="77777777" w:rsidR="006A2FA9" w:rsidRPr="00180F26" w:rsidRDefault="006A2FA9">
      <w:pPr>
        <w:numPr>
          <w:ilvl w:val="0"/>
          <w:numId w:val="146"/>
        </w:numPr>
        <w:suppressAutoHyphens/>
        <w:spacing w:after="60" w:line="260" w:lineRule="exact"/>
        <w:ind w:left="425" w:hanging="425"/>
        <w:jc w:val="both"/>
        <w:rPr>
          <w:rFonts w:ascii="Arial" w:eastAsia="Arial Unicode MS" w:hAnsi="Arial" w:cs="Arial"/>
          <w:sz w:val="20"/>
          <w:szCs w:val="20"/>
        </w:rPr>
      </w:pPr>
      <w:r w:rsidRPr="00180F26">
        <w:rPr>
          <w:rFonts w:ascii="Arial" w:eastAsia="Arial Unicode MS" w:hAnsi="Arial" w:cs="Arial"/>
          <w:sz w:val="20"/>
          <w:szCs w:val="20"/>
        </w:rPr>
        <w:t>L’élève reste entièrement sous statut scolaire et, de ce fait, n’est ni rémunéré, ni assujetti à la législation sur la sécurité sociale (pas de déclaration DIMONA) ;</w:t>
      </w:r>
    </w:p>
    <w:p w14:paraId="773CE236" w14:textId="77777777" w:rsidR="006A2FA9" w:rsidRPr="00180F26" w:rsidRDefault="006A2FA9">
      <w:pPr>
        <w:numPr>
          <w:ilvl w:val="0"/>
          <w:numId w:val="146"/>
        </w:numPr>
        <w:suppressAutoHyphens/>
        <w:spacing w:line="260" w:lineRule="exact"/>
        <w:ind w:left="426" w:hanging="426"/>
        <w:jc w:val="both"/>
        <w:rPr>
          <w:rFonts w:ascii="Arial" w:eastAsia="Arial Unicode MS" w:hAnsi="Arial" w:cs="Arial"/>
          <w:sz w:val="20"/>
          <w:szCs w:val="20"/>
        </w:rPr>
      </w:pPr>
      <w:r w:rsidRPr="00180F26">
        <w:rPr>
          <w:rFonts w:ascii="Arial" w:eastAsia="Arial Unicode MS" w:hAnsi="Arial" w:cs="Arial"/>
          <w:sz w:val="20"/>
          <w:szCs w:val="20"/>
        </w:rPr>
        <w:t>En matière d’assurance :</w:t>
      </w:r>
    </w:p>
    <w:p w14:paraId="75BF1BDD" w14:textId="77777777" w:rsidR="006A2FA9" w:rsidRPr="00180F26" w:rsidRDefault="006A2FA9" w:rsidP="002661AC">
      <w:pPr>
        <w:spacing w:line="260" w:lineRule="exact"/>
        <w:ind w:left="426"/>
        <w:jc w:val="both"/>
        <w:rPr>
          <w:rFonts w:ascii="Arial" w:eastAsia="Arial Unicode MS" w:hAnsi="Arial" w:cs="Arial"/>
          <w:sz w:val="20"/>
          <w:szCs w:val="20"/>
        </w:rPr>
      </w:pPr>
      <w:r w:rsidRPr="00180F26">
        <w:rPr>
          <w:rFonts w:ascii="Arial" w:eastAsia="Arial Unicode MS" w:hAnsi="Arial" w:cs="Arial"/>
          <w:sz w:val="20"/>
          <w:szCs w:val="20"/>
        </w:rPr>
        <w:t>Le Pouvoir organisateur ou son délégué veillera à ce que leurs contrats d’assurance couvrent :</w:t>
      </w:r>
    </w:p>
    <w:p w14:paraId="3F9CDD01" w14:textId="77777777" w:rsidR="006A2FA9" w:rsidRPr="00180F26" w:rsidRDefault="006A2FA9">
      <w:pPr>
        <w:numPr>
          <w:ilvl w:val="0"/>
          <w:numId w:val="151"/>
        </w:numPr>
        <w:tabs>
          <w:tab w:val="left" w:pos="1134"/>
        </w:tabs>
        <w:suppressAutoHyphens/>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la</w:t>
      </w:r>
      <w:proofErr w:type="gramEnd"/>
      <w:r w:rsidRPr="00180F26">
        <w:rPr>
          <w:rFonts w:ascii="Arial" w:eastAsia="Arial Unicode MS" w:hAnsi="Arial" w:cs="Arial"/>
          <w:sz w:val="20"/>
          <w:szCs w:val="20"/>
        </w:rPr>
        <w:t xml:space="preserve"> responsabilité civile de l’élève et du référent au sein du lieu partenaire ;</w:t>
      </w:r>
    </w:p>
    <w:p w14:paraId="7FD7429B" w14:textId="222D227D" w:rsidR="006A2FA9" w:rsidRPr="00180F26" w:rsidRDefault="006A2FA9">
      <w:pPr>
        <w:numPr>
          <w:ilvl w:val="0"/>
          <w:numId w:val="151"/>
        </w:numPr>
        <w:tabs>
          <w:tab w:val="left" w:pos="1134"/>
        </w:tabs>
        <w:suppressAutoHyphens/>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accidents corporels pouvant survenir sur le site partenaire, ainsi que lors de tous les trajets aller-retour vers le lieu partenair</w:t>
      </w:r>
      <w:r w:rsidR="002661AC" w:rsidRPr="00180F26">
        <w:rPr>
          <w:rFonts w:ascii="Arial" w:eastAsia="Arial Unicode MS" w:hAnsi="Arial" w:cs="Arial"/>
          <w:sz w:val="20"/>
          <w:szCs w:val="20"/>
        </w:rPr>
        <w:t xml:space="preserve">e </w:t>
      </w:r>
      <w:r w:rsidR="002661AC" w:rsidRPr="00180F26">
        <w:rPr>
          <w:rFonts w:ascii="Arial" w:eastAsia="Arial Unicode MS" w:hAnsi="Arial" w:cs="Arial"/>
          <w:sz w:val="20"/>
          <w:szCs w:val="20"/>
          <w:vertAlign w:val="superscript"/>
        </w:rPr>
        <w:t>1</w:t>
      </w:r>
    </w:p>
    <w:p w14:paraId="00232CF3" w14:textId="77777777" w:rsidR="006A2FA9" w:rsidRPr="00180F26" w:rsidRDefault="006A2FA9">
      <w:pPr>
        <w:numPr>
          <w:ilvl w:val="0"/>
          <w:numId w:val="151"/>
        </w:numPr>
        <w:tabs>
          <w:tab w:val="left" w:pos="1134"/>
        </w:tabs>
        <w:suppressAutoHyphens/>
        <w:spacing w:after="100" w:line="260" w:lineRule="exact"/>
        <w:ind w:left="714" w:hanging="357"/>
        <w:jc w:val="both"/>
        <w:rPr>
          <w:rFonts w:ascii="Arial" w:eastAsia="Arial Unicode MS" w:hAnsi="Arial" w:cs="Arial"/>
          <w:sz w:val="20"/>
          <w:szCs w:val="20"/>
        </w:rPr>
      </w:pPr>
      <w:proofErr w:type="gramStart"/>
      <w:r w:rsidRPr="00180F26">
        <w:rPr>
          <w:rFonts w:ascii="Arial" w:eastAsia="Arial Unicode MS" w:hAnsi="Arial" w:cs="Arial"/>
          <w:sz w:val="20"/>
          <w:szCs w:val="20"/>
        </w:rPr>
        <w:t>toutes</w:t>
      </w:r>
      <w:proofErr w:type="gramEnd"/>
      <w:r w:rsidRPr="00180F26">
        <w:rPr>
          <w:rFonts w:ascii="Arial" w:eastAsia="Arial Unicode MS" w:hAnsi="Arial" w:cs="Arial"/>
          <w:sz w:val="20"/>
          <w:szCs w:val="20"/>
        </w:rPr>
        <w:t xml:space="preserve"> les  interventions que les référents seraient amenés à poser sur site. </w:t>
      </w:r>
    </w:p>
    <w:p w14:paraId="60800479" w14:textId="77777777" w:rsidR="006A2FA9" w:rsidRPr="00180F26" w:rsidRDefault="006A2FA9">
      <w:pPr>
        <w:pStyle w:val="Paragraphedeliste"/>
        <w:numPr>
          <w:ilvl w:val="2"/>
          <w:numId w:val="151"/>
        </w:numPr>
        <w:tabs>
          <w:tab w:val="left" w:pos="1134"/>
        </w:tabs>
        <w:suppressAutoHyphens w:val="0"/>
        <w:spacing w:after="60"/>
        <w:ind w:left="2154" w:hanging="357"/>
        <w:jc w:val="both"/>
        <w:rPr>
          <w:rFonts w:ascii="Arial" w:eastAsia="Arial Unicode MS" w:hAnsi="Arial"/>
        </w:rPr>
      </w:pPr>
      <w:r w:rsidRPr="00180F26">
        <w:rPr>
          <w:rFonts w:ascii="Arial" w:eastAsia="Arial Unicode MS" w:hAnsi="Arial"/>
        </w:rPr>
        <w:t>Dénomination de la compagnie d’assurance : ………………………………….</w:t>
      </w:r>
    </w:p>
    <w:p w14:paraId="2A387784" w14:textId="77777777" w:rsidR="006A2FA9" w:rsidRPr="00180F26" w:rsidRDefault="006A2FA9">
      <w:pPr>
        <w:pStyle w:val="Paragraphedeliste"/>
        <w:numPr>
          <w:ilvl w:val="2"/>
          <w:numId w:val="151"/>
        </w:numPr>
        <w:tabs>
          <w:tab w:val="left" w:pos="1134"/>
        </w:tabs>
        <w:suppressAutoHyphens w:val="0"/>
        <w:spacing w:after="60"/>
        <w:ind w:left="2154" w:hanging="357"/>
        <w:jc w:val="both"/>
        <w:rPr>
          <w:rFonts w:ascii="Arial" w:eastAsia="Arial Unicode MS" w:hAnsi="Arial"/>
        </w:rPr>
      </w:pPr>
      <w:r w:rsidRPr="00180F26">
        <w:rPr>
          <w:rFonts w:ascii="Arial" w:eastAsia="Arial Unicode MS" w:hAnsi="Arial"/>
        </w:rPr>
        <w:t>Numéro de police : ………………………….</w:t>
      </w:r>
    </w:p>
    <w:p w14:paraId="534DD7D9" w14:textId="77777777" w:rsidR="006A2FA9" w:rsidRPr="00180F26" w:rsidRDefault="006A2FA9">
      <w:pPr>
        <w:numPr>
          <w:ilvl w:val="0"/>
          <w:numId w:val="151"/>
        </w:numPr>
        <w:tabs>
          <w:tab w:val="left" w:pos="1134"/>
        </w:tabs>
        <w:suppressAutoHyphens/>
        <w:spacing w:after="100" w:line="260" w:lineRule="exact"/>
        <w:ind w:left="714" w:hanging="357"/>
        <w:jc w:val="both"/>
        <w:rPr>
          <w:rFonts w:ascii="Arial" w:eastAsia="Arial Unicode MS" w:hAnsi="Arial" w:cs="Arial"/>
          <w:sz w:val="20"/>
          <w:szCs w:val="20"/>
        </w:rPr>
      </w:pPr>
      <w:proofErr w:type="gramStart"/>
      <w:r w:rsidRPr="00180F26">
        <w:rPr>
          <w:rFonts w:ascii="Arial" w:eastAsia="Arial Unicode MS" w:hAnsi="Arial" w:cs="Arial"/>
          <w:sz w:val="20"/>
          <w:szCs w:val="20"/>
        </w:rPr>
        <w:t>le</w:t>
      </w:r>
      <w:proofErr w:type="gramEnd"/>
      <w:r w:rsidRPr="00180F26">
        <w:rPr>
          <w:rFonts w:ascii="Arial" w:eastAsia="Arial Unicode MS" w:hAnsi="Arial" w:cs="Arial"/>
          <w:sz w:val="20"/>
          <w:szCs w:val="20"/>
        </w:rPr>
        <w:t xml:space="preserve"> partenaire vérifiera que son contrat d’assurance couvre bien sa responsabilité civile vis-à-vis de l’élève accueilli. À défaut, il fera en sorte qu’il en soit ainsi.</w:t>
      </w:r>
    </w:p>
    <w:p w14:paraId="6C5E71F3" w14:textId="77777777" w:rsidR="006A2FA9" w:rsidRPr="00180F26" w:rsidRDefault="006A2FA9">
      <w:pPr>
        <w:pStyle w:val="Paragraphedeliste"/>
        <w:numPr>
          <w:ilvl w:val="2"/>
          <w:numId w:val="151"/>
        </w:numPr>
        <w:tabs>
          <w:tab w:val="left" w:pos="1134"/>
        </w:tabs>
        <w:suppressAutoHyphens w:val="0"/>
        <w:spacing w:after="60"/>
        <w:ind w:left="2154" w:hanging="357"/>
        <w:jc w:val="both"/>
        <w:rPr>
          <w:rFonts w:ascii="Arial" w:eastAsia="Arial Unicode MS" w:hAnsi="Arial"/>
        </w:rPr>
      </w:pPr>
      <w:r w:rsidRPr="00180F26">
        <w:rPr>
          <w:rFonts w:ascii="Arial" w:eastAsia="Arial Unicode MS" w:hAnsi="Arial"/>
        </w:rPr>
        <w:t>Dénomination de la compagnie d’assurance : …………………………………</w:t>
      </w:r>
    </w:p>
    <w:p w14:paraId="7E467A79" w14:textId="7CB85530" w:rsidR="006A2FA9" w:rsidRPr="00180F26" w:rsidRDefault="006A2FA9">
      <w:pPr>
        <w:pStyle w:val="Paragraphedeliste"/>
        <w:numPr>
          <w:ilvl w:val="2"/>
          <w:numId w:val="151"/>
        </w:numPr>
        <w:tabs>
          <w:tab w:val="left" w:pos="1134"/>
        </w:tabs>
        <w:suppressAutoHyphens w:val="0"/>
        <w:contextualSpacing/>
        <w:jc w:val="both"/>
        <w:rPr>
          <w:rFonts w:ascii="Arial" w:eastAsia="Arial Unicode MS" w:hAnsi="Arial"/>
        </w:rPr>
      </w:pPr>
      <w:r w:rsidRPr="00180F26">
        <w:rPr>
          <w:rFonts w:ascii="Arial" w:eastAsia="Arial Unicode MS" w:hAnsi="Arial"/>
        </w:rPr>
        <w:t>Numéro de police : ……………………</w:t>
      </w:r>
      <w:r w:rsidR="002661AC" w:rsidRPr="00180F26">
        <w:rPr>
          <w:rFonts w:ascii="Arial" w:eastAsia="Arial Unicode MS" w:hAnsi="Arial"/>
        </w:rPr>
        <w:t>…………</w:t>
      </w:r>
    </w:p>
    <w:p w14:paraId="48269705"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0B7C7AF4"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7 :</w:t>
      </w:r>
    </w:p>
    <w:p w14:paraId="418597D7"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L’école, avec l’accord du responsable légal ou de l’élève majeur, informe le partenaire de tout élément d’ordre médical demandant une attention particulière ou susceptible d’impacter le projet. </w:t>
      </w:r>
    </w:p>
    <w:p w14:paraId="3D1EEB99"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664113E9"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partenaire est tenu de prendre toute mesure nécessaire à la suite d’une urgence médicale et d’en informer l’école dans les plus brefs délais.</w:t>
      </w:r>
    </w:p>
    <w:p w14:paraId="18FD48AE" w14:textId="77777777" w:rsidR="006A2FA9" w:rsidRPr="00180F26" w:rsidRDefault="006A2FA9" w:rsidP="002661AC">
      <w:pPr>
        <w:tabs>
          <w:tab w:val="left" w:pos="702"/>
          <w:tab w:val="left" w:pos="1134"/>
        </w:tabs>
        <w:spacing w:line="260" w:lineRule="exact"/>
        <w:jc w:val="both"/>
        <w:rPr>
          <w:rFonts w:ascii="Arial" w:eastAsia="Arial Unicode MS" w:hAnsi="Arial" w:cs="Arial"/>
          <w:b/>
          <w:sz w:val="20"/>
          <w:szCs w:val="20"/>
        </w:rPr>
      </w:pPr>
    </w:p>
    <w:p w14:paraId="47D9F9A0" w14:textId="77777777" w:rsidR="006A2FA9" w:rsidRPr="00180F26" w:rsidRDefault="006A2FA9" w:rsidP="002661AC">
      <w:pPr>
        <w:tabs>
          <w:tab w:val="left" w:pos="702"/>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8 :</w:t>
      </w:r>
    </w:p>
    <w:p w14:paraId="104A54BB"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se conforme au règlement en vigueur au sein du lieu partenaire et aux dispositions dictées par des impératifs de sécurité.</w:t>
      </w:r>
    </w:p>
    <w:p w14:paraId="2E3323A5" w14:textId="77777777" w:rsidR="001D7187" w:rsidRPr="00180F26" w:rsidRDefault="001D7187" w:rsidP="002661AC">
      <w:pPr>
        <w:tabs>
          <w:tab w:val="left" w:pos="1134"/>
        </w:tabs>
        <w:spacing w:line="260" w:lineRule="exact"/>
        <w:jc w:val="both"/>
        <w:rPr>
          <w:rFonts w:ascii="Arial" w:eastAsia="Arial Unicode MS" w:hAnsi="Arial" w:cs="Arial"/>
          <w:sz w:val="20"/>
          <w:szCs w:val="20"/>
        </w:rPr>
      </w:pPr>
    </w:p>
    <w:p w14:paraId="64516D06" w14:textId="77777777" w:rsidR="001D7187" w:rsidRPr="00180F26" w:rsidRDefault="001D7187" w:rsidP="001D7187">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doit être en mesure de présenter son carnet de présence (journal de classe/carnet de bord) reprenant les activités menées, les heures d’arrivées et de départs ainsi que la signature du tuteur.</w:t>
      </w:r>
    </w:p>
    <w:p w14:paraId="6223438E" w14:textId="77777777" w:rsidR="002661AC" w:rsidRPr="00180F26" w:rsidRDefault="002661AC" w:rsidP="002661AC">
      <w:pPr>
        <w:spacing w:line="260" w:lineRule="exact"/>
        <w:rPr>
          <w:rFonts w:ascii="Arial" w:hAnsi="Arial" w:cs="Arial"/>
          <w:sz w:val="14"/>
          <w:szCs w:val="14"/>
        </w:rPr>
      </w:pPr>
    </w:p>
    <w:p w14:paraId="7DE38B9A" w14:textId="77777777" w:rsidR="002661AC" w:rsidRPr="00180F26" w:rsidRDefault="0011068A" w:rsidP="002661AC">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7D05C9FF">
          <v:rect id="_x0000_i1039" style="width:170.1pt;height:1pt" o:hrpct="0" o:hrstd="t" o:hrnoshade="t" o:hr="t" fillcolor="black [3213]" stroked="f"/>
        </w:pict>
      </w:r>
    </w:p>
    <w:p w14:paraId="1D6F9E2A" w14:textId="335427E2" w:rsidR="002661AC" w:rsidRPr="00180F26" w:rsidRDefault="002661AC" w:rsidP="002661AC">
      <w:pPr>
        <w:pStyle w:val="BASDEPAGEcalibri8"/>
        <w:rPr>
          <w:rFonts w:cs="Arial"/>
          <w:sz w:val="20"/>
          <w:szCs w:val="20"/>
        </w:rPr>
      </w:pPr>
      <w:r w:rsidRPr="00180F26">
        <w:rPr>
          <w:rFonts w:cs="Arial"/>
          <w:sz w:val="20"/>
          <w:szCs w:val="20"/>
          <w:vertAlign w:val="superscript"/>
          <w:lang w:val="fr-FR"/>
        </w:rPr>
        <w:t>1</w:t>
      </w:r>
      <w:r w:rsidRPr="00180F26">
        <w:rPr>
          <w:rFonts w:cs="Arial"/>
          <w:sz w:val="20"/>
          <w:szCs w:val="20"/>
          <w:lang w:val="fr-FR"/>
        </w:rPr>
        <w:t xml:space="preserve"> </w:t>
      </w:r>
      <w:r w:rsidRPr="00180F26">
        <w:t>Le transport scolaire n'est pas organisé pour les trajets aller-retour vers le lieu partenaire</w:t>
      </w:r>
    </w:p>
    <w:p w14:paraId="354FEDFC"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5669B09E"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9 :</w:t>
      </w:r>
    </w:p>
    <w:p w14:paraId="2FA96F99"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En aucun cas, l’élève ne reste seul et sans surveillance.</w:t>
      </w:r>
    </w:p>
    <w:p w14:paraId="122AFE07"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p>
    <w:p w14:paraId="7C83431B"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10 :</w:t>
      </w:r>
    </w:p>
    <w:p w14:paraId="52B262DC"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sz w:val="20"/>
          <w:szCs w:val="20"/>
        </w:rPr>
        <w:t>Le référent rend compte (en lien avec la spécificité du partenariat) au conseil de classe du déroulement du projet.</w:t>
      </w:r>
    </w:p>
    <w:p w14:paraId="20877C19"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L’évaluation du projet se déroule régulièrement selon les modalités définies par les partenaires dans le cadre des conseils de classe dévolus aux PIA/PIT.</w:t>
      </w:r>
    </w:p>
    <w:p w14:paraId="08B08D53"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782A4C24" w14:textId="77777777" w:rsidR="006A2FA9" w:rsidRPr="00180F26" w:rsidRDefault="006A2FA9" w:rsidP="002661AC">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11 :</w:t>
      </w:r>
    </w:p>
    <w:p w14:paraId="09B7FA9E" w14:textId="77777777" w:rsidR="006A2FA9" w:rsidRPr="00180F26" w:rsidRDefault="006A2FA9">
      <w:pPr>
        <w:pStyle w:val="Paragraphedeliste"/>
        <w:numPr>
          <w:ilvl w:val="0"/>
          <w:numId w:val="148"/>
        </w:numPr>
        <w:suppressAutoHyphens w:val="0"/>
        <w:spacing w:line="260" w:lineRule="exact"/>
        <w:contextualSpacing/>
        <w:jc w:val="both"/>
        <w:rPr>
          <w:rFonts w:ascii="Arial" w:eastAsia="Arial Unicode MS" w:hAnsi="Arial"/>
          <w:b/>
        </w:rPr>
      </w:pPr>
      <w:r w:rsidRPr="00180F26">
        <w:rPr>
          <w:rFonts w:ascii="Arial" w:eastAsia="Arial Unicode MS" w:hAnsi="Arial"/>
        </w:rPr>
        <w:t>Les informations auxquelles le partenaire pourrait avoir accès doivent être traitées de manière confidentielle ;</w:t>
      </w:r>
    </w:p>
    <w:p w14:paraId="7216247C"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5682A5E0"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6D2273E4"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p>
    <w:p w14:paraId="5DC4D2C9" w14:textId="77777777" w:rsidR="006A2FA9" w:rsidRPr="00180F26" w:rsidRDefault="006A2FA9" w:rsidP="002661AC">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Fait en 3 exemplaires, </w:t>
      </w:r>
      <w:proofErr w:type="gramStart"/>
      <w:r w:rsidRPr="00180F26">
        <w:rPr>
          <w:rFonts w:ascii="Arial" w:eastAsia="Arial Unicode MS" w:hAnsi="Arial" w:cs="Arial"/>
          <w:sz w:val="20"/>
          <w:szCs w:val="20"/>
        </w:rPr>
        <w:t>le  …</w:t>
      </w:r>
      <w:proofErr w:type="gramEnd"/>
      <w:r w:rsidRPr="00180F26">
        <w:rPr>
          <w:rFonts w:ascii="Arial" w:eastAsia="Arial Unicode MS" w:hAnsi="Arial" w:cs="Arial"/>
          <w:sz w:val="20"/>
          <w:szCs w:val="20"/>
        </w:rPr>
        <w:t>/…./20….  (1 exemplaire destiné à chaque signataire)</w:t>
      </w:r>
    </w:p>
    <w:p w14:paraId="62D744A8" w14:textId="77777777" w:rsidR="006A2FA9" w:rsidRPr="00180F26" w:rsidRDefault="006A2FA9" w:rsidP="002661AC">
      <w:pPr>
        <w:tabs>
          <w:tab w:val="left" w:pos="1134"/>
        </w:tabs>
        <w:spacing w:line="260" w:lineRule="exact"/>
        <w:rPr>
          <w:rFonts w:ascii="Arial" w:eastAsia="Arial Unicode MS" w:hAnsi="Arial" w:cs="Arial"/>
          <w:sz w:val="20"/>
          <w:szCs w:val="20"/>
        </w:rPr>
      </w:pPr>
    </w:p>
    <w:p w14:paraId="7771C07D"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Pour le partenaire,</w:t>
      </w:r>
      <w:r w:rsidRPr="00180F26">
        <w:rPr>
          <w:rFonts w:ascii="Arial" w:eastAsia="Arial Unicode MS" w:hAnsi="Arial" w:cs="Arial"/>
          <w:sz w:val="20"/>
          <w:szCs w:val="20"/>
        </w:rPr>
        <w:tab/>
        <w:t>Cachet du partenaire</w:t>
      </w:r>
    </w:p>
    <w:p w14:paraId="61F264FB"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p w14:paraId="2B18EED7"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768F7908"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79231A52"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52B5A3B7"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1D567AED"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19B6889A"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Pour le Pouvoir organisateur,</w:t>
      </w:r>
      <w:r w:rsidRPr="00180F26">
        <w:rPr>
          <w:rFonts w:ascii="Arial" w:eastAsia="Arial Unicode MS" w:hAnsi="Arial" w:cs="Arial"/>
          <w:sz w:val="20"/>
          <w:szCs w:val="20"/>
        </w:rPr>
        <w:tab/>
        <w:t>Cachet de l’établissement</w:t>
      </w:r>
    </w:p>
    <w:p w14:paraId="0AA33FC2"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p w14:paraId="33D1B7B7"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0F81B0D7"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7D69D4E9"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6019E04F"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p w14:paraId="5BBF25AB"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6A2FA9" w:rsidRPr="00180F26" w14:paraId="25DB101F" w14:textId="77777777" w:rsidTr="00B352C4">
        <w:tc>
          <w:tcPr>
            <w:tcW w:w="4797" w:type="dxa"/>
          </w:tcPr>
          <w:p w14:paraId="4F14EB56" w14:textId="77777777" w:rsidR="006A2FA9" w:rsidRPr="00180F26" w:rsidRDefault="006A2FA9" w:rsidP="002661AC">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Signature de l’élève,</w:t>
            </w:r>
          </w:p>
          <w:p w14:paraId="70951064" w14:textId="77777777" w:rsidR="006A2FA9" w:rsidRPr="00180F26" w:rsidRDefault="006A2FA9" w:rsidP="002661AC">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tc>
        <w:tc>
          <w:tcPr>
            <w:tcW w:w="4880" w:type="dxa"/>
          </w:tcPr>
          <w:p w14:paraId="21A2B77A" w14:textId="77777777" w:rsidR="006A2FA9" w:rsidRPr="00180F26" w:rsidRDefault="006A2FA9" w:rsidP="002661AC">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 xml:space="preserve">Signature du responsable légal, </w:t>
            </w:r>
          </w:p>
          <w:p w14:paraId="7A659391" w14:textId="77777777" w:rsidR="006A2FA9" w:rsidRPr="00180F26" w:rsidRDefault="006A2FA9" w:rsidP="002661AC">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tc>
      </w:tr>
      <w:tr w:rsidR="006A2FA9" w:rsidRPr="00180F26" w14:paraId="0D4640B9" w14:textId="77777777" w:rsidTr="00B352C4">
        <w:tc>
          <w:tcPr>
            <w:tcW w:w="4797" w:type="dxa"/>
          </w:tcPr>
          <w:p w14:paraId="60064535" w14:textId="77777777" w:rsidR="006A2FA9" w:rsidRPr="00180F26" w:rsidRDefault="006A2FA9" w:rsidP="002661AC">
            <w:pPr>
              <w:tabs>
                <w:tab w:val="left" w:pos="1134"/>
                <w:tab w:val="left" w:pos="5103"/>
              </w:tabs>
              <w:snapToGrid w:val="0"/>
              <w:spacing w:line="260" w:lineRule="exact"/>
              <w:rPr>
                <w:rFonts w:ascii="Arial" w:eastAsia="Arial Unicode MS" w:hAnsi="Arial" w:cs="Arial"/>
                <w:sz w:val="20"/>
                <w:szCs w:val="20"/>
              </w:rPr>
            </w:pPr>
          </w:p>
        </w:tc>
        <w:tc>
          <w:tcPr>
            <w:tcW w:w="4880" w:type="dxa"/>
          </w:tcPr>
          <w:p w14:paraId="6B99FB30" w14:textId="77777777" w:rsidR="006A2FA9" w:rsidRPr="00180F26" w:rsidRDefault="006A2FA9" w:rsidP="002661AC">
            <w:pPr>
              <w:tabs>
                <w:tab w:val="left" w:pos="1134"/>
                <w:tab w:val="left" w:pos="5103"/>
              </w:tabs>
              <w:snapToGrid w:val="0"/>
              <w:spacing w:line="260" w:lineRule="exact"/>
              <w:rPr>
                <w:rFonts w:ascii="Arial" w:eastAsia="Arial Unicode MS" w:hAnsi="Arial" w:cs="Arial"/>
                <w:sz w:val="20"/>
                <w:szCs w:val="20"/>
              </w:rPr>
            </w:pPr>
          </w:p>
        </w:tc>
      </w:tr>
    </w:tbl>
    <w:p w14:paraId="5B2DBC6B"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p>
    <w:p w14:paraId="04A22C17"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p>
    <w:p w14:paraId="5C823250"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p>
    <w:p w14:paraId="09D11D9A"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p>
    <w:p w14:paraId="36695E0F"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r w:rsidRPr="00180F26">
        <w:rPr>
          <w:rFonts w:ascii="Arial" w:eastAsia="Arial Unicode MS" w:hAnsi="Arial" w:cs="Arial"/>
          <w:sz w:val="20"/>
          <w:szCs w:val="20"/>
          <w:u w:val="single"/>
        </w:rPr>
        <w:t>Annexes :</w:t>
      </w:r>
    </w:p>
    <w:p w14:paraId="034A395F" w14:textId="77777777" w:rsidR="006A2FA9" w:rsidRPr="00180F26" w:rsidRDefault="006A2FA9" w:rsidP="002661AC">
      <w:pPr>
        <w:tabs>
          <w:tab w:val="left" w:pos="426"/>
          <w:tab w:val="left" w:pos="5103"/>
        </w:tabs>
        <w:spacing w:line="260" w:lineRule="exact"/>
        <w:rPr>
          <w:rFonts w:ascii="Arial" w:eastAsia="Arial Unicode MS" w:hAnsi="Arial" w:cs="Arial"/>
          <w:sz w:val="20"/>
          <w:szCs w:val="20"/>
          <w:u w:val="single"/>
        </w:rPr>
      </w:pPr>
    </w:p>
    <w:p w14:paraId="5187B5C5"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L’horaire et le calendrier du partenariat </w:t>
      </w:r>
    </w:p>
    <w:p w14:paraId="5E55329D"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Les compétences à exercer et leurs modalités </w:t>
      </w:r>
    </w:p>
    <w:p w14:paraId="05839F09"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Carnet de bord/feuille de route de l’élève</w:t>
      </w:r>
    </w:p>
    <w:p w14:paraId="2578C243"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w:t>
      </w:r>
    </w:p>
    <w:p w14:paraId="24C13B57" w14:textId="77777777" w:rsidR="006A2FA9" w:rsidRPr="00180F26" w:rsidRDefault="006A2FA9" w:rsidP="002661AC">
      <w:pPr>
        <w:tabs>
          <w:tab w:val="left" w:pos="426"/>
          <w:tab w:val="left" w:pos="5103"/>
        </w:tabs>
        <w:suppressAutoHyphens/>
        <w:spacing w:line="260" w:lineRule="exact"/>
        <w:rPr>
          <w:rFonts w:ascii="Arial" w:eastAsia="Arial Unicode MS" w:hAnsi="Arial" w:cs="Arial"/>
          <w:sz w:val="20"/>
          <w:szCs w:val="20"/>
        </w:rPr>
      </w:pPr>
    </w:p>
    <w:p w14:paraId="240E3885" w14:textId="77777777" w:rsidR="006A2FA9" w:rsidRPr="00180F26" w:rsidRDefault="006A2FA9" w:rsidP="002661AC">
      <w:pPr>
        <w:spacing w:line="260" w:lineRule="exact"/>
        <w:rPr>
          <w:rFonts w:ascii="Arial" w:hAnsi="Arial" w:cs="Arial"/>
          <w:sz w:val="20"/>
          <w:szCs w:val="20"/>
        </w:rPr>
      </w:pPr>
      <w:r w:rsidRPr="00180F26">
        <w:rPr>
          <w:rFonts w:ascii="Arial" w:hAnsi="Arial" w:cs="Arial"/>
          <w:sz w:val="20"/>
          <w:szCs w:val="20"/>
        </w:rPr>
        <w:br w:type="page"/>
      </w:r>
    </w:p>
    <w:p w14:paraId="509B1DD5" w14:textId="36B02CBF" w:rsidR="006A2FA9" w:rsidRPr="00180F26" w:rsidRDefault="00D21B15" w:rsidP="00626F26">
      <w:pPr>
        <w:pStyle w:val="Titre7"/>
      </w:pPr>
      <w:bookmarkStart w:id="246" w:name="_Annexe_74_:"/>
      <w:bookmarkStart w:id="247" w:name="_Hlk198203521"/>
      <w:bookmarkEnd w:id="246"/>
      <w:r w:rsidRPr="00180F26">
        <w:rPr>
          <w:noProof/>
        </w:rPr>
        <w:lastRenderedPageBreak/>
        <w:drawing>
          <wp:anchor distT="0" distB="0" distL="114300" distR="114300" simplePos="0" relativeHeight="251940352" behindDoc="0" locked="0" layoutInCell="1" allowOverlap="1" wp14:anchorId="70D7AE42" wp14:editId="2F28C12F">
            <wp:simplePos x="0" y="0"/>
            <wp:positionH relativeFrom="leftMargin">
              <wp:posOffset>7002357</wp:posOffset>
            </wp:positionH>
            <wp:positionV relativeFrom="paragraph">
              <wp:posOffset>-846</wp:posOffset>
            </wp:positionV>
            <wp:extent cx="393155" cy="393155"/>
            <wp:effectExtent l="0" t="0" r="6985" b="6985"/>
            <wp:wrapNone/>
            <wp:docPr id="895339830" name="Image 895339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6A2FA9" w:rsidRPr="00180F26">
        <w:t xml:space="preserve">Annexe 74 : Convention de partenariat dans le cadre du parcours scolaire d’un élève inscrit en enseignement de type 5 </w:t>
      </w:r>
    </w:p>
    <w:bookmarkEnd w:id="247"/>
    <w:p w14:paraId="69D45436" w14:textId="77777777" w:rsidR="006A2FA9" w:rsidRPr="00180F26" w:rsidRDefault="006A2FA9" w:rsidP="00F26110">
      <w:pPr>
        <w:spacing w:line="260" w:lineRule="exact"/>
        <w:rPr>
          <w:rFonts w:ascii="Arial" w:hAnsi="Arial" w:cs="Arial"/>
          <w:sz w:val="20"/>
          <w:szCs w:val="20"/>
        </w:rPr>
      </w:pPr>
    </w:p>
    <w:p w14:paraId="11AF81AC" w14:textId="77777777" w:rsidR="006A2FA9" w:rsidRPr="00180F26" w:rsidRDefault="006A2FA9" w:rsidP="00F26110">
      <w:pPr>
        <w:spacing w:line="260" w:lineRule="exact"/>
        <w:jc w:val="center"/>
        <w:rPr>
          <w:rFonts w:ascii="Arial" w:eastAsia="Arial Unicode MS" w:hAnsi="Arial" w:cs="Arial"/>
          <w:sz w:val="20"/>
          <w:szCs w:val="20"/>
        </w:rPr>
      </w:pPr>
      <w:r w:rsidRPr="00180F26">
        <w:rPr>
          <w:rFonts w:ascii="Arial" w:eastAsia="Arial Unicode MS" w:hAnsi="Arial" w:cs="Arial"/>
          <w:sz w:val="20"/>
          <w:szCs w:val="20"/>
        </w:rPr>
        <w:t xml:space="preserve">Année scolaire : </w:t>
      </w:r>
      <w:proofErr w:type="gramStart"/>
      <w:r w:rsidRPr="00180F26">
        <w:rPr>
          <w:rFonts w:ascii="Arial" w:eastAsia="Arial Unicode MS" w:hAnsi="Arial" w:cs="Arial"/>
          <w:sz w:val="20"/>
          <w:szCs w:val="20"/>
        </w:rPr>
        <w:t>20  /</w:t>
      </w:r>
      <w:proofErr w:type="gramEnd"/>
      <w:r w:rsidRPr="00180F26">
        <w:rPr>
          <w:rFonts w:ascii="Arial" w:eastAsia="Arial Unicode MS" w:hAnsi="Arial" w:cs="Arial"/>
          <w:sz w:val="20"/>
          <w:szCs w:val="20"/>
        </w:rPr>
        <w:t>20</w:t>
      </w:r>
    </w:p>
    <w:p w14:paraId="150E6619" w14:textId="77777777" w:rsidR="006A2FA9" w:rsidRPr="00180F26" w:rsidRDefault="006A2FA9" w:rsidP="00F26110">
      <w:pPr>
        <w:spacing w:line="260" w:lineRule="exact"/>
        <w:jc w:val="center"/>
        <w:rPr>
          <w:rFonts w:ascii="Arial" w:eastAsia="Arial Unicode MS" w:hAnsi="Arial" w:cs="Arial"/>
          <w:sz w:val="20"/>
          <w:szCs w:val="20"/>
        </w:rPr>
      </w:pPr>
    </w:p>
    <w:p w14:paraId="646F92EA" w14:textId="77777777" w:rsidR="006A2FA9" w:rsidRPr="00180F26" w:rsidRDefault="006A2FA9" w:rsidP="00F26110">
      <w:pPr>
        <w:spacing w:line="260" w:lineRule="exact"/>
        <w:rPr>
          <w:rFonts w:ascii="Arial" w:eastAsia="Arial Unicode MS" w:hAnsi="Arial" w:cs="Arial"/>
          <w:sz w:val="20"/>
          <w:szCs w:val="20"/>
        </w:rPr>
      </w:pPr>
      <w:r w:rsidRPr="00180F26">
        <w:rPr>
          <w:rFonts w:ascii="Arial" w:eastAsia="Arial Unicode MS" w:hAnsi="Arial" w:cs="Arial"/>
          <w:sz w:val="20"/>
          <w:szCs w:val="20"/>
        </w:rPr>
        <w:t xml:space="preserve">Cette convention ne concerne pas un stage mais elle concerne les activités accompagnées ou non extérieures à l’école en lien avec </w:t>
      </w:r>
      <w:r w:rsidRPr="00180F26">
        <w:rPr>
          <w:rFonts w:ascii="Arial" w:eastAsia="Arial Unicode MS" w:hAnsi="Arial" w:cs="Arial"/>
          <w:iCs/>
          <w:sz w:val="20"/>
          <w:szCs w:val="20"/>
        </w:rPr>
        <w:t xml:space="preserve">le </w:t>
      </w:r>
      <w:r w:rsidRPr="00180F26">
        <w:rPr>
          <w:rFonts w:ascii="Arial" w:eastAsia="Arial Unicode MS" w:hAnsi="Arial" w:cs="Arial"/>
          <w:sz w:val="20"/>
          <w:szCs w:val="20"/>
        </w:rPr>
        <w:t>projet d’insertion ou d’accrochage de l’élève :</w:t>
      </w:r>
    </w:p>
    <w:p w14:paraId="2763FFF0" w14:textId="77777777" w:rsidR="006A2FA9" w:rsidRPr="00180F26" w:rsidRDefault="006A2FA9">
      <w:pPr>
        <w:numPr>
          <w:ilvl w:val="0"/>
          <w:numId w:val="149"/>
        </w:numPr>
        <w:spacing w:line="260" w:lineRule="exact"/>
        <w:contextualSpacing/>
        <w:rPr>
          <w:rFonts w:ascii="Arial" w:eastAsia="Arial Unicode MS" w:hAnsi="Arial" w:cs="Arial"/>
          <w:sz w:val="20"/>
          <w:szCs w:val="20"/>
        </w:rPr>
      </w:pPr>
      <w:proofErr w:type="gramStart"/>
      <w:r w:rsidRPr="00180F26">
        <w:rPr>
          <w:rFonts w:ascii="Arial" w:eastAsia="Arial Unicode MS" w:hAnsi="Arial" w:cs="Arial"/>
          <w:sz w:val="20"/>
          <w:szCs w:val="20"/>
        </w:rPr>
        <w:t>dans</w:t>
      </w:r>
      <w:proofErr w:type="gramEnd"/>
      <w:r w:rsidRPr="00180F26">
        <w:rPr>
          <w:rFonts w:ascii="Arial" w:eastAsia="Arial Unicode MS" w:hAnsi="Arial" w:cs="Arial"/>
          <w:sz w:val="20"/>
          <w:szCs w:val="20"/>
        </w:rPr>
        <w:t xml:space="preserve"> le cadre de son Projet Individuel d’Apprentissage (PIA) ; </w:t>
      </w:r>
    </w:p>
    <w:p w14:paraId="425E675D" w14:textId="77777777" w:rsidR="006A2FA9" w:rsidRPr="00180F26" w:rsidRDefault="006A2FA9">
      <w:pPr>
        <w:numPr>
          <w:ilvl w:val="0"/>
          <w:numId w:val="149"/>
        </w:numPr>
        <w:spacing w:line="260" w:lineRule="exact"/>
        <w:contextualSpacing/>
        <w:rPr>
          <w:rFonts w:ascii="Arial" w:eastAsia="Arial Unicode MS" w:hAnsi="Arial" w:cs="Arial"/>
          <w:sz w:val="20"/>
          <w:szCs w:val="20"/>
        </w:rPr>
      </w:pPr>
      <w:proofErr w:type="gramStart"/>
      <w:r w:rsidRPr="00180F26">
        <w:rPr>
          <w:rFonts w:ascii="Arial" w:eastAsia="Arial Unicode MS" w:hAnsi="Arial" w:cs="Arial"/>
          <w:sz w:val="20"/>
          <w:szCs w:val="20"/>
        </w:rPr>
        <w:t>de</w:t>
      </w:r>
      <w:proofErr w:type="gramEnd"/>
      <w:r w:rsidRPr="00180F26">
        <w:rPr>
          <w:rFonts w:ascii="Arial" w:eastAsia="Arial Unicode MS" w:hAnsi="Arial" w:cs="Arial"/>
          <w:sz w:val="20"/>
          <w:szCs w:val="20"/>
        </w:rPr>
        <w:t xml:space="preserve"> son Plan Individuel de Transition (PIT) ;</w:t>
      </w:r>
    </w:p>
    <w:p w14:paraId="3AB03812" w14:textId="77777777" w:rsidR="006A2FA9" w:rsidRPr="00180F26" w:rsidRDefault="006A2FA9">
      <w:pPr>
        <w:numPr>
          <w:ilvl w:val="0"/>
          <w:numId w:val="149"/>
        </w:numPr>
        <w:spacing w:line="260" w:lineRule="exact"/>
        <w:contextualSpacing/>
        <w:rPr>
          <w:rFonts w:ascii="Arial" w:eastAsia="Arial Unicode MS" w:hAnsi="Arial" w:cs="Arial"/>
          <w:sz w:val="20"/>
          <w:szCs w:val="20"/>
        </w:rPr>
      </w:pPr>
      <w:proofErr w:type="gramStart"/>
      <w:r w:rsidRPr="00180F26">
        <w:rPr>
          <w:rFonts w:ascii="Arial" w:eastAsia="Arial Unicode MS" w:hAnsi="Arial" w:cs="Arial"/>
          <w:sz w:val="20"/>
          <w:szCs w:val="20"/>
        </w:rPr>
        <w:t>et</w:t>
      </w:r>
      <w:proofErr w:type="gramEnd"/>
      <w:r w:rsidRPr="00180F26">
        <w:rPr>
          <w:rFonts w:ascii="Arial" w:eastAsia="Arial Unicode MS" w:hAnsi="Arial" w:cs="Arial"/>
          <w:sz w:val="20"/>
          <w:szCs w:val="20"/>
        </w:rPr>
        <w:t xml:space="preserve"> sous le couvert d’une décision du conseil de classe.</w:t>
      </w:r>
    </w:p>
    <w:p w14:paraId="1563E9DA" w14:textId="77777777" w:rsidR="006A2FA9" w:rsidRPr="00180F26" w:rsidRDefault="006A2FA9" w:rsidP="00F26110">
      <w:pPr>
        <w:spacing w:line="260" w:lineRule="exact"/>
        <w:rPr>
          <w:rFonts w:ascii="Arial" w:eastAsia="Arial Unicode MS" w:hAnsi="Arial" w:cs="Arial"/>
          <w:sz w:val="20"/>
          <w:szCs w:val="20"/>
        </w:rPr>
      </w:pPr>
    </w:p>
    <w:p w14:paraId="350F0578" w14:textId="77777777" w:rsidR="006A2FA9" w:rsidRPr="00180F26" w:rsidRDefault="006A2FA9" w:rsidP="00F26110">
      <w:pPr>
        <w:spacing w:line="260" w:lineRule="exact"/>
        <w:rPr>
          <w:rFonts w:ascii="Arial" w:eastAsia="Arial Unicode MS" w:hAnsi="Arial" w:cs="Arial"/>
          <w:sz w:val="20"/>
          <w:szCs w:val="20"/>
        </w:rPr>
      </w:pPr>
      <w:r w:rsidRPr="00180F26">
        <w:rPr>
          <w:rFonts w:ascii="Arial" w:eastAsia="Arial Unicode MS" w:hAnsi="Arial" w:cs="Arial"/>
          <w:sz w:val="20"/>
          <w:szCs w:val="20"/>
        </w:rPr>
        <w:t>Entre les soussigné(e)s :</w:t>
      </w:r>
    </w:p>
    <w:p w14:paraId="72B9254B" w14:textId="77777777" w:rsidR="00B12B3C" w:rsidRPr="00180F26" w:rsidRDefault="00B12B3C" w:rsidP="00B12B3C">
      <w:pPr>
        <w:spacing w:line="260" w:lineRule="exact"/>
        <w:ind w:left="408"/>
        <w:contextualSpacing/>
        <w:jc w:val="both"/>
        <w:rPr>
          <w:rFonts w:ascii="Arial" w:eastAsia="Arial Unicode MS" w:hAnsi="Arial" w:cs="Arial"/>
          <w:sz w:val="20"/>
          <w:szCs w:val="20"/>
        </w:rPr>
      </w:pPr>
    </w:p>
    <w:p w14:paraId="0442584D" w14:textId="1517D3AC" w:rsidR="006A2FA9" w:rsidRPr="00180F26" w:rsidRDefault="006A2FA9" w:rsidP="00B12B3C">
      <w:pPr>
        <w:pStyle w:val="Paragraphedeliste"/>
        <w:numPr>
          <w:ilvl w:val="3"/>
          <w:numId w:val="146"/>
        </w:numPr>
        <w:spacing w:line="260" w:lineRule="exact"/>
        <w:ind w:left="357" w:hanging="357"/>
        <w:contextualSpacing/>
        <w:jc w:val="both"/>
        <w:rPr>
          <w:rFonts w:ascii="Arial" w:eastAsia="Arial Unicode MS" w:hAnsi="Arial"/>
          <w:smallCaps/>
        </w:rPr>
      </w:pPr>
      <w:r w:rsidRPr="00180F26">
        <w:rPr>
          <w:rFonts w:ascii="Arial" w:eastAsia="Arial Unicode MS" w:hAnsi="Arial"/>
          <w:smallCaps/>
        </w:rPr>
        <w:t>Le PO ou son DÉLÉGUÉ DE l’école d’enseignement spécialisé</w:t>
      </w:r>
      <w:r w:rsidR="00F26110" w:rsidRPr="00180F26">
        <w:rPr>
          <w:rFonts w:ascii="Arial" w:eastAsia="Arial Unicode MS" w:hAnsi="Arial"/>
          <w:smallCaps/>
        </w:rPr>
        <w:t xml:space="preserve"> ………………………………….</w:t>
      </w:r>
    </w:p>
    <w:p w14:paraId="004232D5" w14:textId="77777777" w:rsidR="006A2FA9" w:rsidRPr="00180F26" w:rsidRDefault="006A2FA9" w:rsidP="00F26110">
      <w:pPr>
        <w:spacing w:line="260" w:lineRule="exact"/>
        <w:rPr>
          <w:rFonts w:ascii="Arial" w:eastAsia="Arial Unicode MS" w:hAnsi="Arial" w:cs="Arial"/>
          <w:sz w:val="20"/>
          <w:szCs w:val="20"/>
        </w:rPr>
      </w:pPr>
      <w:r w:rsidRPr="00180F26">
        <w:rPr>
          <w:rFonts w:ascii="Arial" w:eastAsia="Arial Unicode MS" w:hAnsi="Arial" w:cs="Arial"/>
          <w:sz w:val="20"/>
          <w:szCs w:val="20"/>
        </w:rPr>
        <w:t>(Nom de l’école)</w:t>
      </w:r>
    </w:p>
    <w:p w14:paraId="06A4B2FB" w14:textId="3D01B125"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r w:rsidR="00F26110" w:rsidRPr="00180F26">
        <w:rPr>
          <w:rFonts w:ascii="Arial" w:eastAsia="Arial Unicode MS" w:hAnsi="Arial" w:cs="Arial"/>
          <w:sz w:val="20"/>
          <w:szCs w:val="20"/>
        </w:rPr>
        <w:t>……………...</w:t>
      </w:r>
    </w:p>
    <w:p w14:paraId="7772F0FE" w14:textId="109E7053"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r w:rsidR="00F26110" w:rsidRPr="00180F26">
        <w:rPr>
          <w:rFonts w:ascii="Arial" w:eastAsia="Arial Unicode MS" w:hAnsi="Arial" w:cs="Arial"/>
          <w:sz w:val="20"/>
          <w:szCs w:val="20"/>
        </w:rPr>
        <w:t>…………………………………...</w:t>
      </w:r>
    </w:p>
    <w:p w14:paraId="0F943620" w14:textId="7248B5D5"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r w:rsidR="00F26110" w:rsidRPr="00180F26">
        <w:rPr>
          <w:rFonts w:ascii="Arial" w:eastAsia="Arial Unicode MS" w:hAnsi="Arial" w:cs="Arial"/>
          <w:sz w:val="20"/>
          <w:szCs w:val="20"/>
        </w:rPr>
        <w:t>……….</w:t>
      </w:r>
    </w:p>
    <w:p w14:paraId="43ED21E5" w14:textId="3271F497"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Représenté par Mme/M.…………………………………………………………………</w:t>
      </w:r>
      <w:r w:rsidR="00F26110" w:rsidRPr="00180F26">
        <w:rPr>
          <w:rFonts w:ascii="Arial" w:eastAsia="Arial Unicode MS" w:hAnsi="Arial" w:cs="Arial"/>
          <w:sz w:val="20"/>
          <w:szCs w:val="20"/>
        </w:rPr>
        <w:t>………………</w:t>
      </w:r>
      <w:proofErr w:type="gramStart"/>
      <w:r w:rsidR="00F26110" w:rsidRPr="00180F26">
        <w:rPr>
          <w:rFonts w:ascii="Arial" w:eastAsia="Arial Unicode MS" w:hAnsi="Arial" w:cs="Arial"/>
          <w:sz w:val="20"/>
          <w:szCs w:val="20"/>
        </w:rPr>
        <w:t>…….</w:t>
      </w:r>
      <w:proofErr w:type="gramEnd"/>
      <w:r w:rsidR="00F26110" w:rsidRPr="00180F26">
        <w:rPr>
          <w:rFonts w:ascii="Arial" w:eastAsia="Arial Unicode MS" w:hAnsi="Arial" w:cs="Arial"/>
          <w:sz w:val="20"/>
          <w:szCs w:val="20"/>
        </w:rPr>
        <w:t>.</w:t>
      </w:r>
    </w:p>
    <w:p w14:paraId="7B3A37D6" w14:textId="1775743E" w:rsidR="006A2FA9" w:rsidRPr="00180F26" w:rsidRDefault="006A2FA9" w:rsidP="00F26110">
      <w:pPr>
        <w:spacing w:line="320" w:lineRule="exact"/>
        <w:rPr>
          <w:rFonts w:ascii="Arial" w:eastAsia="Arial Unicode MS" w:hAnsi="Arial" w:cs="Arial"/>
          <w:smallCaps/>
          <w:sz w:val="20"/>
          <w:szCs w:val="20"/>
        </w:rPr>
      </w:pPr>
      <w:r w:rsidRPr="00180F26">
        <w:rPr>
          <w:rFonts w:ascii="Arial" w:eastAsia="Arial Unicode MS" w:hAnsi="Arial" w:cs="Arial"/>
          <w:smallCaps/>
          <w:sz w:val="20"/>
          <w:szCs w:val="20"/>
        </w:rPr>
        <w:t>Fonction : ………………………………………………………………………………………………</w:t>
      </w:r>
      <w:r w:rsidR="00F26110" w:rsidRPr="00180F26">
        <w:rPr>
          <w:rFonts w:ascii="Arial" w:eastAsia="Arial Unicode MS" w:hAnsi="Arial" w:cs="Arial"/>
          <w:smallCaps/>
          <w:sz w:val="20"/>
          <w:szCs w:val="20"/>
        </w:rPr>
        <w:t>……….</w:t>
      </w:r>
    </w:p>
    <w:p w14:paraId="037D114B" w14:textId="77777777" w:rsidR="006A2FA9" w:rsidRPr="00180F26" w:rsidRDefault="006A2FA9" w:rsidP="00F26110">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ET</w:t>
      </w:r>
    </w:p>
    <w:p w14:paraId="700D2A28" w14:textId="5138BC22" w:rsidR="006A2FA9" w:rsidRPr="00180F26" w:rsidRDefault="006A2FA9" w:rsidP="00B12B3C">
      <w:pPr>
        <w:pStyle w:val="Paragraphedeliste"/>
        <w:numPr>
          <w:ilvl w:val="3"/>
          <w:numId w:val="146"/>
        </w:numPr>
        <w:spacing w:line="260" w:lineRule="exact"/>
        <w:ind w:left="357" w:hanging="357"/>
        <w:contextualSpacing/>
        <w:rPr>
          <w:rFonts w:ascii="Arial" w:eastAsia="Arial Unicode MS" w:hAnsi="Arial"/>
        </w:rPr>
      </w:pPr>
      <w:r w:rsidRPr="00180F26">
        <w:rPr>
          <w:rFonts w:ascii="Arial" w:eastAsia="Arial Unicode MS" w:hAnsi="Arial"/>
        </w:rPr>
        <w:t>………………………………………………………………………………………………</w:t>
      </w:r>
      <w:r w:rsidR="00F26110" w:rsidRPr="00180F26">
        <w:rPr>
          <w:rFonts w:ascii="Arial" w:eastAsia="Arial Unicode MS" w:hAnsi="Arial"/>
        </w:rPr>
        <w:t>………………</w:t>
      </w:r>
    </w:p>
    <w:p w14:paraId="44173E69" w14:textId="77777777"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(Dénomination du partenaire (de l’institution, de l’ASBL, de l’école, de l’administration publique, …)</w:t>
      </w:r>
    </w:p>
    <w:p w14:paraId="4AC221FA" w14:textId="4E500F89"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r w:rsidR="00F26110" w:rsidRPr="00180F26">
        <w:rPr>
          <w:rFonts w:ascii="Arial" w:eastAsia="Arial Unicode MS" w:hAnsi="Arial" w:cs="Arial"/>
          <w:sz w:val="20"/>
          <w:szCs w:val="20"/>
        </w:rPr>
        <w:t>……………………………</w:t>
      </w:r>
    </w:p>
    <w:p w14:paraId="149E59E0" w14:textId="32AD22F4"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r w:rsidR="00F26110" w:rsidRPr="00180F26">
        <w:rPr>
          <w:rFonts w:ascii="Arial" w:eastAsia="Arial Unicode MS" w:hAnsi="Arial" w:cs="Arial"/>
          <w:sz w:val="20"/>
          <w:szCs w:val="20"/>
        </w:rPr>
        <w:t>……………………………</w:t>
      </w:r>
    </w:p>
    <w:p w14:paraId="19EAA8FD" w14:textId="26B14A9A"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r w:rsidR="00F26110" w:rsidRPr="00180F26">
        <w:rPr>
          <w:rFonts w:ascii="Arial" w:eastAsia="Arial Unicode MS" w:hAnsi="Arial" w:cs="Arial"/>
          <w:sz w:val="20"/>
          <w:szCs w:val="20"/>
        </w:rPr>
        <w:t>………….</w:t>
      </w:r>
    </w:p>
    <w:p w14:paraId="5A61B7BE" w14:textId="6DA09D19"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Secteur d’activités : …………………………………………………………………………………</w:t>
      </w:r>
      <w:r w:rsidR="00F26110" w:rsidRPr="00180F26">
        <w:rPr>
          <w:rFonts w:ascii="Arial" w:eastAsia="Arial Unicode MS" w:hAnsi="Arial" w:cs="Arial"/>
          <w:sz w:val="20"/>
          <w:szCs w:val="20"/>
        </w:rPr>
        <w:t>………….</w:t>
      </w:r>
    </w:p>
    <w:p w14:paraId="71D2D8F3" w14:textId="30BF03D4"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Forme juridique : ……………………………………………………………………………………</w:t>
      </w:r>
      <w:r w:rsidR="00F26110" w:rsidRPr="00180F26">
        <w:rPr>
          <w:rFonts w:ascii="Arial" w:eastAsia="Arial Unicode MS" w:hAnsi="Arial" w:cs="Arial"/>
          <w:sz w:val="20"/>
          <w:szCs w:val="20"/>
        </w:rPr>
        <w:t>……</w:t>
      </w:r>
      <w:proofErr w:type="gramStart"/>
      <w:r w:rsidR="00F26110" w:rsidRPr="00180F26">
        <w:rPr>
          <w:rFonts w:ascii="Arial" w:eastAsia="Arial Unicode MS" w:hAnsi="Arial" w:cs="Arial"/>
          <w:sz w:val="20"/>
          <w:szCs w:val="20"/>
        </w:rPr>
        <w:t>…….</w:t>
      </w:r>
      <w:proofErr w:type="gramEnd"/>
      <w:r w:rsidR="00F26110" w:rsidRPr="00180F26">
        <w:rPr>
          <w:rFonts w:ascii="Arial" w:eastAsia="Arial Unicode MS" w:hAnsi="Arial" w:cs="Arial"/>
          <w:sz w:val="20"/>
          <w:szCs w:val="20"/>
        </w:rPr>
        <w:t>.</w:t>
      </w:r>
    </w:p>
    <w:p w14:paraId="40D9D5D1" w14:textId="32AE740A"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mallCaps/>
          <w:sz w:val="20"/>
          <w:szCs w:val="20"/>
        </w:rPr>
        <w:t>N° ONSS ou RC</w:t>
      </w:r>
      <w:r w:rsidRPr="00180F26">
        <w:rPr>
          <w:rFonts w:ascii="Arial" w:eastAsia="Arial Unicode MS" w:hAnsi="Arial" w:cs="Arial"/>
          <w:sz w:val="20"/>
          <w:szCs w:val="20"/>
        </w:rPr>
        <w:t> : ……………………………………………………………………………………</w:t>
      </w:r>
      <w:r w:rsidR="00F26110" w:rsidRPr="00180F26">
        <w:rPr>
          <w:rFonts w:ascii="Arial" w:eastAsia="Arial Unicode MS" w:hAnsi="Arial" w:cs="Arial"/>
          <w:sz w:val="20"/>
          <w:szCs w:val="20"/>
        </w:rPr>
        <w:t>………….</w:t>
      </w:r>
    </w:p>
    <w:p w14:paraId="7FEC905C" w14:textId="33D4CB37"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Représentée par Mme/M.…………………………………………………………</w:t>
      </w:r>
      <w:r w:rsidR="00F26110" w:rsidRPr="00180F26">
        <w:rPr>
          <w:rFonts w:ascii="Arial" w:eastAsia="Arial Unicode MS" w:hAnsi="Arial" w:cs="Arial"/>
          <w:sz w:val="20"/>
          <w:szCs w:val="20"/>
        </w:rPr>
        <w:t>……………………………</w:t>
      </w:r>
    </w:p>
    <w:p w14:paraId="77A5E4E6" w14:textId="167CD619" w:rsidR="006A2FA9" w:rsidRPr="00180F26" w:rsidRDefault="006A2FA9" w:rsidP="00F26110">
      <w:pPr>
        <w:spacing w:line="320" w:lineRule="exact"/>
        <w:rPr>
          <w:rFonts w:ascii="Arial" w:eastAsia="Arial Unicode MS" w:hAnsi="Arial" w:cs="Arial"/>
          <w:smallCaps/>
          <w:sz w:val="20"/>
          <w:szCs w:val="20"/>
        </w:rPr>
      </w:pPr>
      <w:r w:rsidRPr="00180F26">
        <w:rPr>
          <w:rFonts w:ascii="Arial" w:eastAsia="Arial Unicode MS" w:hAnsi="Arial" w:cs="Arial"/>
          <w:smallCaps/>
          <w:sz w:val="20"/>
          <w:szCs w:val="20"/>
        </w:rPr>
        <w:t>Fonction</w:t>
      </w:r>
      <w:proofErr w:type="gramStart"/>
      <w:r w:rsidRPr="00180F26">
        <w:rPr>
          <w:rFonts w:ascii="Arial" w:eastAsia="Arial Unicode MS" w:hAnsi="Arial" w:cs="Arial"/>
          <w:smallCaps/>
          <w:sz w:val="20"/>
          <w:szCs w:val="20"/>
        </w:rPr>
        <w:t> :…</w:t>
      </w:r>
      <w:proofErr w:type="gramEnd"/>
      <w:r w:rsidRPr="00180F26">
        <w:rPr>
          <w:rFonts w:ascii="Arial" w:eastAsia="Arial Unicode MS" w:hAnsi="Arial" w:cs="Arial"/>
          <w:smallCaps/>
          <w:sz w:val="20"/>
          <w:szCs w:val="20"/>
        </w:rPr>
        <w:t>…………………………………………………………………………………………</w:t>
      </w:r>
      <w:r w:rsidR="00F26110" w:rsidRPr="00180F26">
        <w:rPr>
          <w:rFonts w:ascii="Arial" w:eastAsia="Arial Unicode MS" w:hAnsi="Arial" w:cs="Arial"/>
          <w:smallCaps/>
          <w:sz w:val="20"/>
          <w:szCs w:val="20"/>
        </w:rPr>
        <w:t>………….</w:t>
      </w:r>
    </w:p>
    <w:p w14:paraId="324B4C5C" w14:textId="77777777" w:rsidR="006A2FA9" w:rsidRPr="00180F26" w:rsidRDefault="006A2FA9" w:rsidP="00F26110">
      <w:pPr>
        <w:spacing w:line="260" w:lineRule="exact"/>
        <w:rPr>
          <w:rFonts w:ascii="Arial" w:eastAsia="Arial Unicode MS" w:hAnsi="Arial" w:cs="Arial"/>
          <w:b/>
          <w:bCs/>
          <w:sz w:val="20"/>
          <w:szCs w:val="20"/>
        </w:rPr>
      </w:pPr>
    </w:p>
    <w:p w14:paraId="0DBD2231" w14:textId="77777777" w:rsidR="006A2FA9" w:rsidRPr="00180F26" w:rsidRDefault="006A2FA9" w:rsidP="00F26110">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ET :</w:t>
      </w:r>
    </w:p>
    <w:p w14:paraId="2BD57131" w14:textId="77777777" w:rsidR="006A2FA9" w:rsidRPr="00180F26" w:rsidRDefault="006A2FA9" w:rsidP="00F26110">
      <w:pPr>
        <w:spacing w:line="260" w:lineRule="exact"/>
        <w:rPr>
          <w:rFonts w:ascii="Arial" w:eastAsia="Arial Unicode MS" w:hAnsi="Arial" w:cs="Arial"/>
          <w:sz w:val="20"/>
          <w:szCs w:val="20"/>
        </w:rPr>
      </w:pPr>
    </w:p>
    <w:p w14:paraId="366431E7" w14:textId="05629122" w:rsidR="006A2FA9" w:rsidRPr="00180F26" w:rsidRDefault="006A2FA9" w:rsidP="00B12B3C">
      <w:pPr>
        <w:numPr>
          <w:ilvl w:val="0"/>
          <w:numId w:val="146"/>
        </w:numPr>
        <w:spacing w:line="320" w:lineRule="exact"/>
        <w:ind w:left="357" w:hanging="357"/>
        <w:rPr>
          <w:rFonts w:ascii="Arial" w:eastAsia="Arial Unicode MS" w:hAnsi="Arial" w:cs="Arial"/>
          <w:sz w:val="20"/>
          <w:szCs w:val="20"/>
        </w:rPr>
      </w:pPr>
      <w:r w:rsidRPr="00180F26">
        <w:rPr>
          <w:rFonts w:ascii="Arial" w:hAnsi="Arial" w:cs="Arial"/>
          <w:sz w:val="20"/>
          <w:szCs w:val="20"/>
        </w:rPr>
        <w:t>………………………………………………………………………………………</w:t>
      </w:r>
      <w:r w:rsidR="00F26110" w:rsidRPr="00180F26">
        <w:rPr>
          <w:rFonts w:ascii="Arial" w:hAnsi="Arial" w:cs="Arial"/>
          <w:sz w:val="20"/>
          <w:szCs w:val="20"/>
        </w:rPr>
        <w:t xml:space="preserve"> </w:t>
      </w:r>
      <w:r w:rsidRPr="00180F26">
        <w:rPr>
          <w:rFonts w:ascii="Arial" w:hAnsi="Arial" w:cs="Arial"/>
          <w:sz w:val="20"/>
          <w:szCs w:val="20"/>
        </w:rPr>
        <w:t>(Nom et prénom de l’élève)</w:t>
      </w:r>
    </w:p>
    <w:p w14:paraId="3CDB413C" w14:textId="77777777" w:rsidR="006A2FA9" w:rsidRPr="00180F26" w:rsidRDefault="006A2FA9" w:rsidP="00F26110">
      <w:pPr>
        <w:spacing w:line="320" w:lineRule="exact"/>
        <w:rPr>
          <w:rFonts w:eastAsia="Arial Unicode MS" w:cstheme="minorHAnsi"/>
        </w:rPr>
      </w:pPr>
      <w:r w:rsidRPr="00180F26">
        <w:rPr>
          <w:rFonts w:ascii="Arial" w:eastAsia="Arial Unicode MS" w:hAnsi="Arial" w:cs="Arial"/>
          <w:sz w:val="20"/>
          <w:szCs w:val="20"/>
        </w:rPr>
        <w:t>Adresse : ……………………………………………………………………………………………</w:t>
      </w:r>
    </w:p>
    <w:p w14:paraId="42627E3A" w14:textId="77777777" w:rsidR="006A2FA9" w:rsidRPr="00180F26" w:rsidRDefault="006A2FA9" w:rsidP="00F26110">
      <w:pPr>
        <w:spacing w:line="320" w:lineRule="exact"/>
        <w:rPr>
          <w:rFonts w:ascii="Arial" w:eastAsia="Arial Unicode MS" w:hAnsi="Arial" w:cs="Arial"/>
          <w:sz w:val="20"/>
          <w:szCs w:val="20"/>
        </w:rPr>
      </w:pPr>
      <w:r w:rsidRPr="00180F26">
        <w:rPr>
          <w:rFonts w:eastAsia="Arial Unicode MS" w:cstheme="minorHAnsi"/>
        </w:rPr>
        <w:sym w:font="Wingdings" w:char="F028"/>
      </w:r>
      <w:r w:rsidRPr="00180F26">
        <w:rPr>
          <w:rFonts w:eastAsia="Arial Unicode MS" w:cstheme="minorHAnsi"/>
        </w:rPr>
        <w:t> </w:t>
      </w:r>
      <w:r w:rsidRPr="00180F26">
        <w:rPr>
          <w:rFonts w:ascii="Arial" w:eastAsia="Arial Unicode MS" w:hAnsi="Arial" w:cs="Arial"/>
          <w:sz w:val="20"/>
          <w:szCs w:val="20"/>
        </w:rPr>
        <w:t>: …………………………………………………………………………………………………..</w:t>
      </w:r>
    </w:p>
    <w:p w14:paraId="57915255" w14:textId="77777777" w:rsidR="006A2FA9" w:rsidRPr="00180F26" w:rsidRDefault="006A2FA9" w:rsidP="00F26110">
      <w:pPr>
        <w:spacing w:line="320" w:lineRule="exact"/>
        <w:rPr>
          <w:rFonts w:ascii="Arial" w:eastAsia="Arial Unicode MS" w:hAnsi="Arial" w:cs="Arial"/>
          <w:sz w:val="20"/>
          <w:szCs w:val="20"/>
        </w:rPr>
      </w:pPr>
      <w:r w:rsidRPr="00180F26">
        <w:rPr>
          <w:rFonts w:ascii="Arial" w:eastAsia="Arial Unicode MS" w:hAnsi="Arial" w:cs="Arial"/>
          <w:sz w:val="20"/>
          <w:szCs w:val="20"/>
        </w:rPr>
        <w:t>Né(e) le : …………………………………………………………………………………………….</w:t>
      </w:r>
    </w:p>
    <w:p w14:paraId="7D1069DB" w14:textId="54AAB54D" w:rsidR="006A2FA9" w:rsidRPr="00180F26" w:rsidRDefault="006A2FA9" w:rsidP="00F26110">
      <w:pPr>
        <w:spacing w:line="260" w:lineRule="exact"/>
        <w:rPr>
          <w:rFonts w:ascii="Arial" w:hAnsi="Arial" w:cs="Arial"/>
          <w:sz w:val="20"/>
          <w:szCs w:val="20"/>
        </w:rPr>
      </w:pPr>
      <w:r w:rsidRPr="00180F26">
        <w:rPr>
          <w:rFonts w:ascii="Arial" w:eastAsia="Arial Unicode MS" w:hAnsi="Arial" w:cs="Arial"/>
          <w:smallCaps/>
          <w:sz w:val="20"/>
          <w:szCs w:val="20"/>
        </w:rPr>
        <w:t>Élève de l’école susmentionnée inscrit dans </w:t>
      </w:r>
      <w:r w:rsidRPr="00180F26">
        <w:rPr>
          <w:rFonts w:ascii="Arial" w:eastAsia="Arial Unicode MS" w:hAnsi="Arial" w:cs="Arial"/>
          <w:sz w:val="20"/>
          <w:szCs w:val="20"/>
        </w:rPr>
        <w:t>l’enseignement</w:t>
      </w:r>
      <w:r w:rsidRPr="00180F26">
        <w:rPr>
          <w:rFonts w:ascii="Arial" w:hAnsi="Arial" w:cs="Arial"/>
          <w:sz w:val="20"/>
          <w:szCs w:val="20"/>
        </w:rPr>
        <w:t xml:space="preserve"> de type 5 et de forme/maturit</w:t>
      </w:r>
      <w:r w:rsidR="00F26110" w:rsidRPr="00180F26">
        <w:rPr>
          <w:rFonts w:ascii="Arial" w:hAnsi="Arial" w:cs="Arial"/>
          <w:sz w:val="20"/>
          <w:szCs w:val="20"/>
        </w:rPr>
        <w:t>é</w:t>
      </w:r>
      <w:r w:rsidR="00F26110" w:rsidRPr="00180F26">
        <w:rPr>
          <w:rFonts w:ascii="Arial" w:hAnsi="Arial" w:cs="Arial"/>
          <w:sz w:val="20"/>
          <w:szCs w:val="20"/>
          <w:vertAlign w:val="superscript"/>
        </w:rPr>
        <w:t>1</w:t>
      </w:r>
      <w:r w:rsidRPr="00180F26">
        <w:rPr>
          <w:rFonts w:ascii="Arial" w:hAnsi="Arial" w:cs="Arial"/>
          <w:sz w:val="20"/>
          <w:szCs w:val="20"/>
        </w:rPr>
        <w:t>………</w:t>
      </w:r>
    </w:p>
    <w:p w14:paraId="79B9F4BC" w14:textId="77777777" w:rsidR="006A2FA9" w:rsidRPr="00180F26" w:rsidRDefault="006A2FA9" w:rsidP="00F26110">
      <w:pPr>
        <w:spacing w:line="260" w:lineRule="exact"/>
        <w:rPr>
          <w:rFonts w:ascii="Arial" w:hAnsi="Arial" w:cs="Arial"/>
          <w:sz w:val="20"/>
          <w:szCs w:val="20"/>
        </w:rPr>
      </w:pPr>
    </w:p>
    <w:p w14:paraId="6DEECC00" w14:textId="77777777" w:rsidR="006A2FA9" w:rsidRPr="00180F26" w:rsidRDefault="006A2FA9" w:rsidP="003F75B3">
      <w:pPr>
        <w:spacing w:line="320" w:lineRule="exact"/>
        <w:rPr>
          <w:rFonts w:ascii="Arial" w:eastAsia="Arial Unicode MS" w:hAnsi="Arial" w:cs="Arial"/>
          <w:sz w:val="20"/>
          <w:szCs w:val="20"/>
        </w:rPr>
      </w:pPr>
      <w:r w:rsidRPr="00180F26">
        <w:rPr>
          <w:rFonts w:ascii="Arial" w:eastAsia="Arial Unicode MS" w:hAnsi="Arial" w:cs="Arial"/>
          <w:sz w:val="20"/>
          <w:szCs w:val="20"/>
        </w:rPr>
        <w:t>L’élève est représenté par Mme/M. ………………………………………………………………</w:t>
      </w:r>
    </w:p>
    <w:p w14:paraId="7D151801" w14:textId="77777777" w:rsidR="006A2FA9" w:rsidRPr="00180F26" w:rsidRDefault="006A2FA9" w:rsidP="003F75B3">
      <w:pPr>
        <w:spacing w:line="320" w:lineRule="exact"/>
        <w:rPr>
          <w:rFonts w:ascii="Arial" w:eastAsia="Arial Unicode MS" w:hAnsi="Arial" w:cs="Arial"/>
          <w:sz w:val="20"/>
          <w:szCs w:val="20"/>
        </w:rPr>
      </w:pPr>
      <w:r w:rsidRPr="00180F26">
        <w:rPr>
          <w:rFonts w:ascii="Arial" w:eastAsia="Arial Unicode MS" w:hAnsi="Arial" w:cs="Arial"/>
          <w:sz w:val="20"/>
          <w:szCs w:val="20"/>
        </w:rPr>
        <w:t>En qualité de : ………………………………………………………………………………………</w:t>
      </w:r>
    </w:p>
    <w:p w14:paraId="2D46CFE2" w14:textId="77777777" w:rsidR="006A2FA9" w:rsidRPr="00180F26" w:rsidRDefault="006A2FA9" w:rsidP="003F75B3">
      <w:pPr>
        <w:spacing w:line="320" w:lineRule="exact"/>
        <w:rPr>
          <w:rFonts w:ascii="Arial" w:eastAsia="Arial Unicode MS" w:hAnsi="Arial" w:cs="Arial"/>
          <w:sz w:val="20"/>
          <w:szCs w:val="20"/>
        </w:rPr>
      </w:pPr>
      <w:r w:rsidRPr="00180F26">
        <w:rPr>
          <w:rFonts w:ascii="Arial" w:eastAsia="Arial Unicode MS" w:hAnsi="Arial" w:cs="Arial"/>
          <w:sz w:val="20"/>
          <w:szCs w:val="20"/>
        </w:rPr>
        <w:t>Adresse : ……………………………………………………………………………………………</w:t>
      </w:r>
    </w:p>
    <w:p w14:paraId="10A1CBC6" w14:textId="77777777" w:rsidR="006A2FA9" w:rsidRPr="00180F26" w:rsidRDefault="006A2FA9" w:rsidP="003F75B3">
      <w:pPr>
        <w:spacing w:line="320" w:lineRule="exact"/>
        <w:rPr>
          <w:rFonts w:ascii="Arial" w:eastAsia="Arial Unicode MS" w:hAnsi="Arial" w:cs="Arial"/>
          <w:sz w:val="20"/>
          <w:szCs w:val="20"/>
        </w:rPr>
      </w:pPr>
      <w:r w:rsidRPr="00180F26">
        <w:rPr>
          <w:rFonts w:ascii="Arial" w:eastAsia="Arial Unicode MS" w:hAnsi="Arial" w:cs="Arial"/>
          <w:sz w:val="20"/>
          <w:szCs w:val="20"/>
        </w:rPr>
        <w:t>Téléphone : …………………………………………………………………………………………</w:t>
      </w:r>
    </w:p>
    <w:p w14:paraId="2A132706" w14:textId="77777777" w:rsidR="006A2FA9" w:rsidRPr="00180F26" w:rsidRDefault="006A2FA9" w:rsidP="003F75B3">
      <w:pPr>
        <w:spacing w:line="320" w:lineRule="exact"/>
        <w:rPr>
          <w:rFonts w:ascii="Arial" w:eastAsia="Arial Unicode MS" w:hAnsi="Arial" w:cs="Arial"/>
          <w:sz w:val="20"/>
          <w:szCs w:val="20"/>
        </w:rPr>
      </w:pPr>
      <w:r w:rsidRPr="00180F26">
        <w:rPr>
          <w:rFonts w:ascii="Arial" w:eastAsia="Arial Unicode MS" w:hAnsi="Arial" w:cs="Arial"/>
          <w:sz w:val="20"/>
          <w:szCs w:val="20"/>
        </w:rPr>
        <w:t>Adresse courriel : ………………………………………………………………………………….</w:t>
      </w:r>
    </w:p>
    <w:p w14:paraId="3BCCDE95" w14:textId="77777777" w:rsidR="006A2FA9" w:rsidRPr="00180F26" w:rsidRDefault="006A2FA9" w:rsidP="00F26110">
      <w:pPr>
        <w:spacing w:line="260" w:lineRule="exact"/>
        <w:rPr>
          <w:rFonts w:ascii="Arial" w:eastAsia="Arial Unicode MS" w:hAnsi="Arial" w:cs="Arial"/>
          <w:sz w:val="20"/>
          <w:szCs w:val="20"/>
        </w:rPr>
      </w:pPr>
    </w:p>
    <w:p w14:paraId="464E22B1" w14:textId="77777777" w:rsidR="00F26110" w:rsidRPr="00180F26" w:rsidRDefault="00F26110" w:rsidP="00F26110">
      <w:pPr>
        <w:spacing w:line="260" w:lineRule="exact"/>
        <w:rPr>
          <w:rFonts w:ascii="Arial" w:eastAsia="Arial Unicode MS" w:hAnsi="Arial" w:cs="Arial"/>
          <w:sz w:val="20"/>
          <w:szCs w:val="20"/>
        </w:rPr>
      </w:pPr>
    </w:p>
    <w:p w14:paraId="4D1E9676" w14:textId="77777777" w:rsidR="00F26110" w:rsidRPr="00180F26" w:rsidRDefault="0011068A" w:rsidP="00F26110">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45D694A9">
          <v:rect id="_x0000_i1040" style="width:170.1pt;height:1pt" o:hrpct="0" o:hrstd="t" o:hrnoshade="t" o:hr="t" fillcolor="black [3213]" stroked="f"/>
        </w:pict>
      </w:r>
    </w:p>
    <w:p w14:paraId="297F1CF6" w14:textId="2A6CE5B5" w:rsidR="00F26110" w:rsidRPr="00180F26" w:rsidRDefault="00F26110" w:rsidP="00F26110">
      <w:pPr>
        <w:pStyle w:val="BASDEPAGEcalibri8"/>
        <w:rPr>
          <w:rFonts w:cs="Arial"/>
          <w:sz w:val="20"/>
          <w:szCs w:val="20"/>
        </w:rPr>
      </w:pPr>
      <w:r w:rsidRPr="00180F26">
        <w:rPr>
          <w:rFonts w:cs="Arial"/>
          <w:sz w:val="20"/>
          <w:szCs w:val="20"/>
          <w:vertAlign w:val="superscript"/>
          <w:lang w:val="fr-FR"/>
        </w:rPr>
        <w:t>1</w:t>
      </w:r>
      <w:r w:rsidRPr="00180F26">
        <w:rPr>
          <w:rFonts w:cs="Arial"/>
          <w:sz w:val="20"/>
          <w:szCs w:val="20"/>
          <w:lang w:val="fr-FR"/>
        </w:rPr>
        <w:t xml:space="preserve"> </w:t>
      </w:r>
      <w:r w:rsidRPr="00180F26">
        <w:t>Biffer la mention inutile</w:t>
      </w:r>
    </w:p>
    <w:p w14:paraId="4126B251" w14:textId="0C9388EF" w:rsidR="00F26110" w:rsidRPr="00180F26" w:rsidRDefault="00F26110" w:rsidP="00F26110">
      <w:pPr>
        <w:spacing w:line="260" w:lineRule="exact"/>
        <w:rPr>
          <w:rFonts w:ascii="Arial" w:eastAsia="Arial Unicode MS" w:hAnsi="Arial" w:cs="Arial"/>
          <w:sz w:val="20"/>
          <w:szCs w:val="20"/>
        </w:rPr>
      </w:pPr>
      <w:r w:rsidRPr="00180F26">
        <w:rPr>
          <w:rFonts w:ascii="Arial" w:eastAsia="Arial Unicode MS" w:hAnsi="Arial" w:cs="Arial"/>
          <w:sz w:val="20"/>
          <w:szCs w:val="20"/>
        </w:rPr>
        <w:br w:type="page"/>
      </w:r>
    </w:p>
    <w:p w14:paraId="12F8ED6D" w14:textId="77777777" w:rsidR="00F26110" w:rsidRPr="00180F26" w:rsidRDefault="00F26110" w:rsidP="00F26110">
      <w:pPr>
        <w:spacing w:line="260" w:lineRule="exact"/>
        <w:rPr>
          <w:rFonts w:ascii="Arial" w:eastAsia="Arial Unicode MS" w:hAnsi="Arial" w:cs="Arial"/>
          <w:sz w:val="20"/>
          <w:szCs w:val="20"/>
        </w:rPr>
      </w:pPr>
    </w:p>
    <w:p w14:paraId="69AEFB1F" w14:textId="77777777" w:rsidR="00F26110" w:rsidRPr="00180F26" w:rsidRDefault="00F26110" w:rsidP="00F26110">
      <w:pPr>
        <w:spacing w:line="260" w:lineRule="exact"/>
        <w:rPr>
          <w:rFonts w:ascii="Arial" w:eastAsia="Arial Unicode MS" w:hAnsi="Arial" w:cs="Arial"/>
          <w:sz w:val="20"/>
          <w:szCs w:val="20"/>
        </w:rPr>
      </w:pPr>
    </w:p>
    <w:p w14:paraId="2E54068D" w14:textId="7B000A32" w:rsidR="00F26110" w:rsidRPr="00180F26" w:rsidRDefault="00F26110" w:rsidP="00F26110">
      <w:pPr>
        <w:spacing w:line="260" w:lineRule="exact"/>
        <w:rPr>
          <w:rFonts w:ascii="Arial" w:eastAsia="Arial Unicode MS" w:hAnsi="Arial" w:cs="Arial"/>
          <w:b/>
          <w:bCs/>
          <w:sz w:val="20"/>
          <w:szCs w:val="20"/>
        </w:rPr>
      </w:pPr>
      <w:r w:rsidRPr="00180F26">
        <w:rPr>
          <w:rFonts w:ascii="Arial" w:eastAsia="Arial Unicode MS" w:hAnsi="Arial" w:cs="Arial"/>
          <w:b/>
          <w:bCs/>
          <w:sz w:val="20"/>
          <w:szCs w:val="20"/>
        </w:rPr>
        <w:t>Spécificité(s) du partenariat :</w:t>
      </w:r>
    </w:p>
    <w:p w14:paraId="5F44B3B4" w14:textId="77777777" w:rsidR="00F26110" w:rsidRPr="00180F26" w:rsidRDefault="00F26110" w:rsidP="00F26110">
      <w:pPr>
        <w:spacing w:line="260" w:lineRule="exact"/>
        <w:rPr>
          <w:rFonts w:ascii="Arial" w:eastAsia="Arial Unicode MS" w:hAnsi="Arial" w:cs="Arial"/>
          <w:sz w:val="20"/>
          <w:szCs w:val="20"/>
        </w:rPr>
      </w:pPr>
    </w:p>
    <w:tbl>
      <w:tblPr>
        <w:tblStyle w:val="Grilledutableau"/>
        <w:tblW w:w="0" w:type="auto"/>
        <w:tblLook w:val="04A0" w:firstRow="1" w:lastRow="0" w:firstColumn="1" w:lastColumn="0" w:noHBand="0" w:noVBand="1"/>
      </w:tblPr>
      <w:tblGrid>
        <w:gridCol w:w="9062"/>
      </w:tblGrid>
      <w:tr w:rsidR="006A2FA9" w:rsidRPr="00180F26" w14:paraId="23A4D894" w14:textId="77777777" w:rsidTr="00B352C4">
        <w:tc>
          <w:tcPr>
            <w:tcW w:w="9062" w:type="dxa"/>
          </w:tcPr>
          <w:p w14:paraId="46BFE92B" w14:textId="3E54CD64" w:rsidR="006A2FA9" w:rsidRPr="00180F26" w:rsidRDefault="006A2FA9" w:rsidP="00F26110">
            <w:pPr>
              <w:spacing w:line="260" w:lineRule="exact"/>
              <w:rPr>
                <w:rFonts w:ascii="Arial" w:eastAsia="Arial Unicode MS" w:hAnsi="Arial"/>
                <w:i/>
                <w:iCs/>
                <w:sz w:val="18"/>
                <w:szCs w:val="18"/>
              </w:rPr>
            </w:pPr>
            <w:r w:rsidRPr="00180F26">
              <w:rPr>
                <w:rFonts w:ascii="Arial" w:eastAsia="Arial Unicode MS" w:hAnsi="Arial"/>
                <w:i/>
                <w:iCs/>
                <w:sz w:val="18"/>
                <w:szCs w:val="18"/>
              </w:rPr>
              <w:t>Cette convention de partenariat n’est pas une expérience de formation professionnelle, mais un projet dont les activités visent uniquement l’</w:t>
            </w:r>
            <w:r w:rsidRPr="00180F26">
              <w:rPr>
                <w:rFonts w:ascii="Arial" w:eastAsia="Arial Unicode MS" w:hAnsi="Arial"/>
                <w:i/>
                <w:sz w:val="18"/>
                <w:szCs w:val="18"/>
              </w:rPr>
              <w:t>insertion ou l’accrochage</w:t>
            </w:r>
            <w:r w:rsidRPr="00180F26">
              <w:rPr>
                <w:rFonts w:ascii="Arial" w:eastAsia="Arial Unicode MS" w:hAnsi="Arial"/>
                <w:i/>
                <w:iCs/>
                <w:sz w:val="18"/>
                <w:szCs w:val="18"/>
              </w:rPr>
              <w:t xml:space="preserve"> en lien avec les objectifs définis dans le PIA/PIT.</w:t>
            </w:r>
          </w:p>
          <w:p w14:paraId="154C5183" w14:textId="77777777" w:rsidR="00EF1670" w:rsidRPr="00180F26" w:rsidRDefault="00EF1670" w:rsidP="00F26110">
            <w:pPr>
              <w:spacing w:line="260" w:lineRule="exact"/>
              <w:rPr>
                <w:rFonts w:ascii="Arial" w:eastAsia="Arial Unicode MS" w:hAnsi="Arial"/>
                <w:sz w:val="18"/>
                <w:szCs w:val="18"/>
              </w:rPr>
            </w:pPr>
          </w:p>
          <w:p w14:paraId="4B60EA77" w14:textId="565851F0" w:rsidR="006A2FA9" w:rsidRPr="00180F26" w:rsidRDefault="006A2FA9" w:rsidP="00F26110">
            <w:pPr>
              <w:spacing w:line="260" w:lineRule="exact"/>
              <w:rPr>
                <w:rFonts w:ascii="Arial" w:eastAsia="Arial Unicode MS" w:hAnsi="Arial"/>
                <w:sz w:val="18"/>
                <w:szCs w:val="18"/>
              </w:rPr>
            </w:pPr>
            <w:r w:rsidRPr="00180F26">
              <w:rPr>
                <w:rFonts w:ascii="Arial" w:eastAsia="Arial Unicode MS" w:hAnsi="Arial"/>
                <w:sz w:val="18"/>
                <w:szCs w:val="18"/>
              </w:rPr>
              <w:t xml:space="preserve">Les principales activités envisagées et leurs modalités sont : </w:t>
            </w:r>
          </w:p>
          <w:p w14:paraId="600FBAE2"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56816045"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3C570DAF"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72B4CB83"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1CF051BC"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4A7C5790"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1F3806FB" w14:textId="77777777" w:rsidR="006A2FA9" w:rsidRPr="00180F26" w:rsidRDefault="006A2FA9">
            <w:pPr>
              <w:numPr>
                <w:ilvl w:val="0"/>
                <w:numId w:val="150"/>
              </w:numPr>
              <w:spacing w:line="260" w:lineRule="exact"/>
              <w:contextualSpacing/>
              <w:jc w:val="both"/>
              <w:rPr>
                <w:rFonts w:ascii="Arial" w:eastAsia="Arial Unicode MS" w:hAnsi="Arial"/>
              </w:rPr>
            </w:pPr>
            <w:r w:rsidRPr="00180F26">
              <w:rPr>
                <w:rFonts w:ascii="Arial" w:eastAsia="Arial Unicode MS" w:hAnsi="Arial"/>
              </w:rPr>
              <w:t>……………………………………………………………………………………………….</w:t>
            </w:r>
          </w:p>
          <w:p w14:paraId="43709297" w14:textId="77777777" w:rsidR="006A2FA9" w:rsidRPr="00180F26" w:rsidRDefault="006A2FA9" w:rsidP="00F26110">
            <w:pPr>
              <w:spacing w:line="260" w:lineRule="exact"/>
              <w:rPr>
                <w:rFonts w:ascii="Arial" w:eastAsia="Arial Unicode MS" w:hAnsi="Arial"/>
                <w:sz w:val="18"/>
                <w:szCs w:val="18"/>
              </w:rPr>
            </w:pPr>
          </w:p>
          <w:p w14:paraId="38EBCB7B" w14:textId="77777777" w:rsidR="006A2FA9" w:rsidRPr="00180F26" w:rsidRDefault="006A2FA9" w:rsidP="00F26110">
            <w:pPr>
              <w:spacing w:line="260" w:lineRule="exact"/>
              <w:rPr>
                <w:rFonts w:ascii="Arial" w:eastAsia="Arial Unicode MS" w:hAnsi="Arial"/>
                <w:sz w:val="18"/>
                <w:szCs w:val="18"/>
              </w:rPr>
            </w:pPr>
          </w:p>
          <w:p w14:paraId="48EA12D6" w14:textId="77777777" w:rsidR="006A2FA9" w:rsidRPr="00180F26" w:rsidRDefault="006A2FA9" w:rsidP="00F26110">
            <w:pPr>
              <w:spacing w:line="260" w:lineRule="exact"/>
              <w:rPr>
                <w:rFonts w:ascii="Arial" w:eastAsia="Arial Unicode MS" w:hAnsi="Arial"/>
                <w:i/>
                <w:iCs/>
                <w:sz w:val="18"/>
                <w:szCs w:val="18"/>
              </w:rPr>
            </w:pPr>
            <w:r w:rsidRPr="00180F26">
              <w:rPr>
                <w:rFonts w:ascii="Arial" w:eastAsia="Arial Unicode MS" w:hAnsi="Arial"/>
                <w:i/>
                <w:iCs/>
                <w:sz w:val="18"/>
                <w:szCs w:val="18"/>
              </w:rPr>
              <w:t xml:space="preserve">(Exemples : l’élève X se rend tous les lundi matin de neuf heures à onze heures sur le site de l’ASBL partenaire pour participer à l’atelier théâtre/expression corporelle/ l’élève X va suivre les cours dans l’école partenaire.  </w:t>
            </w:r>
          </w:p>
          <w:p w14:paraId="56E17DD2" w14:textId="77777777" w:rsidR="006A2FA9" w:rsidRPr="00180F26" w:rsidRDefault="006A2FA9" w:rsidP="00F26110">
            <w:pPr>
              <w:spacing w:line="260" w:lineRule="exact"/>
              <w:rPr>
                <w:rFonts w:ascii="Arial" w:eastAsia="Arial Unicode MS" w:hAnsi="Arial"/>
              </w:rPr>
            </w:pPr>
          </w:p>
        </w:tc>
      </w:tr>
    </w:tbl>
    <w:p w14:paraId="06155FD7" w14:textId="77777777" w:rsidR="006A2FA9" w:rsidRPr="00180F26" w:rsidRDefault="006A2FA9" w:rsidP="003F75B3">
      <w:pPr>
        <w:spacing w:line="260" w:lineRule="exact"/>
        <w:rPr>
          <w:rFonts w:ascii="Arial" w:eastAsia="Arial Unicode MS" w:hAnsi="Arial" w:cs="Arial"/>
          <w:sz w:val="20"/>
          <w:szCs w:val="20"/>
        </w:rPr>
      </w:pPr>
    </w:p>
    <w:p w14:paraId="7D0A65D0" w14:textId="77777777" w:rsidR="006A2FA9" w:rsidRPr="00180F26" w:rsidRDefault="006A2FA9" w:rsidP="003F75B3">
      <w:pPr>
        <w:spacing w:line="260" w:lineRule="exact"/>
        <w:rPr>
          <w:rFonts w:ascii="Arial" w:eastAsia="Arial Unicode MS" w:hAnsi="Arial" w:cs="Arial"/>
          <w:b/>
          <w:sz w:val="20"/>
          <w:szCs w:val="20"/>
        </w:rPr>
      </w:pPr>
      <w:r w:rsidRPr="00180F26">
        <w:rPr>
          <w:rFonts w:ascii="Arial" w:eastAsia="Arial Unicode MS" w:hAnsi="Arial" w:cs="Arial"/>
          <w:b/>
          <w:sz w:val="20"/>
          <w:szCs w:val="20"/>
        </w:rPr>
        <w:t>Il est convenu ce qui suit :</w:t>
      </w:r>
    </w:p>
    <w:p w14:paraId="12F0CAEF" w14:textId="77777777" w:rsidR="006A2FA9" w:rsidRPr="00180F26" w:rsidRDefault="006A2FA9" w:rsidP="003F75B3">
      <w:pPr>
        <w:tabs>
          <w:tab w:val="left" w:pos="567"/>
        </w:tabs>
        <w:spacing w:line="260" w:lineRule="exact"/>
        <w:rPr>
          <w:rFonts w:ascii="Arial" w:eastAsia="Arial Unicode MS" w:hAnsi="Arial" w:cs="Arial"/>
          <w:b/>
          <w:sz w:val="20"/>
          <w:szCs w:val="20"/>
        </w:rPr>
      </w:pPr>
      <w:r w:rsidRPr="00180F26">
        <w:rPr>
          <w:rFonts w:ascii="Arial" w:eastAsia="Arial Unicode MS" w:hAnsi="Arial" w:cs="Arial"/>
          <w:b/>
          <w:sz w:val="20"/>
          <w:szCs w:val="20"/>
        </w:rPr>
        <w:t>Article 1</w:t>
      </w:r>
      <w:r w:rsidRPr="00180F26">
        <w:rPr>
          <w:rFonts w:ascii="Arial" w:eastAsia="Arial Unicode MS" w:hAnsi="Arial" w:cs="Arial"/>
          <w:b/>
          <w:sz w:val="20"/>
          <w:szCs w:val="20"/>
          <w:vertAlign w:val="superscript"/>
        </w:rPr>
        <w:t>e </w:t>
      </w:r>
      <w:r w:rsidRPr="00180F26">
        <w:rPr>
          <w:rFonts w:ascii="Arial" w:eastAsia="Arial Unicode MS" w:hAnsi="Arial" w:cs="Arial"/>
          <w:b/>
          <w:sz w:val="20"/>
          <w:szCs w:val="20"/>
        </w:rPr>
        <w:t>:</w:t>
      </w:r>
    </w:p>
    <w:p w14:paraId="3AA5FBBB" w14:textId="77777777" w:rsidR="006A2FA9" w:rsidRPr="00180F26" w:rsidRDefault="006A2FA9" w:rsidP="003F75B3">
      <w:pPr>
        <w:tabs>
          <w:tab w:val="left" w:pos="567"/>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partenaire susmentionné accepte d’accueillir l’élève, inscrit dans l’école susmentionnée.</w:t>
      </w:r>
    </w:p>
    <w:p w14:paraId="0CB704A9" w14:textId="77777777" w:rsidR="006A2FA9" w:rsidRPr="00180F26" w:rsidRDefault="006A2FA9" w:rsidP="003F75B3">
      <w:pPr>
        <w:tabs>
          <w:tab w:val="left" w:pos="567"/>
        </w:tabs>
        <w:spacing w:line="260" w:lineRule="exact"/>
        <w:jc w:val="both"/>
        <w:rPr>
          <w:rFonts w:ascii="Arial" w:eastAsia="Arial Unicode MS" w:hAnsi="Arial" w:cs="Arial"/>
          <w:sz w:val="20"/>
          <w:szCs w:val="20"/>
        </w:rPr>
      </w:pPr>
    </w:p>
    <w:p w14:paraId="643A850F" w14:textId="77777777" w:rsidR="006A2FA9" w:rsidRPr="00180F26" w:rsidRDefault="006A2FA9" w:rsidP="003F75B3">
      <w:pPr>
        <w:tabs>
          <w:tab w:val="left" w:pos="567"/>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Il s’engage à l’encadrer, à le traiter en personne prudente et diligente, à lui désigner un « accompagnateur » et à lui offrir des activités et/ou des situations d’apprentissages et de socialisation réelles en vue de répondre aux attentes définies dans son PIA/PIT. Le cas échéant, il veille à lui fournir tout le matériel nécessaire au bon déroulement du projet et en assure la sécurité.</w:t>
      </w:r>
    </w:p>
    <w:p w14:paraId="340F7D19" w14:textId="77777777" w:rsidR="006A2FA9" w:rsidRPr="00180F26" w:rsidRDefault="006A2FA9" w:rsidP="003F75B3">
      <w:pPr>
        <w:tabs>
          <w:tab w:val="left" w:pos="567"/>
        </w:tabs>
        <w:spacing w:line="260" w:lineRule="exact"/>
        <w:jc w:val="both"/>
        <w:rPr>
          <w:rFonts w:ascii="Arial" w:eastAsia="Arial Unicode MS" w:hAnsi="Arial" w:cs="Arial"/>
          <w:sz w:val="20"/>
          <w:szCs w:val="20"/>
        </w:rPr>
      </w:pPr>
    </w:p>
    <w:p w14:paraId="513EEA18" w14:textId="77777777" w:rsidR="006A2FA9" w:rsidRPr="00180F26" w:rsidRDefault="006A2FA9" w:rsidP="003F75B3">
      <w:pPr>
        <w:tabs>
          <w:tab w:val="left" w:pos="567"/>
        </w:tabs>
        <w:spacing w:after="60"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Le partenaire s’engage à respecter : </w:t>
      </w:r>
    </w:p>
    <w:p w14:paraId="75A77587" w14:textId="77777777" w:rsidR="006A2FA9" w:rsidRPr="00180F26" w:rsidRDefault="006A2FA9">
      <w:pPr>
        <w:numPr>
          <w:ilvl w:val="0"/>
          <w:numId w:val="147"/>
        </w:numPr>
        <w:tabs>
          <w:tab w:val="left" w:pos="567"/>
        </w:tabs>
        <w:suppressAutoHyphens/>
        <w:spacing w:line="260" w:lineRule="exact"/>
        <w:ind w:left="567" w:hanging="283"/>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projets éducatifs et pédagogiques en vigueur dans l’école ;</w:t>
      </w:r>
    </w:p>
    <w:p w14:paraId="3454C1F1" w14:textId="77777777" w:rsidR="006A2FA9" w:rsidRPr="00180F26" w:rsidRDefault="006A2FA9">
      <w:pPr>
        <w:numPr>
          <w:ilvl w:val="0"/>
          <w:numId w:val="147"/>
        </w:numPr>
        <w:tabs>
          <w:tab w:val="left" w:pos="567"/>
        </w:tabs>
        <w:suppressAutoHyphens/>
        <w:spacing w:line="260" w:lineRule="exact"/>
        <w:ind w:left="567" w:hanging="283"/>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choix pédagogiques définis par l’école  (Objectifs, contenu, modalités de supervision).</w:t>
      </w:r>
    </w:p>
    <w:p w14:paraId="32A104CE" w14:textId="77777777" w:rsidR="006A2FA9" w:rsidRPr="00180F26" w:rsidRDefault="006A2FA9" w:rsidP="003F75B3">
      <w:pPr>
        <w:tabs>
          <w:tab w:val="left" w:pos="567"/>
        </w:tabs>
        <w:spacing w:line="260" w:lineRule="exact"/>
        <w:rPr>
          <w:rFonts w:ascii="Arial" w:eastAsia="Arial Unicode MS" w:hAnsi="Arial" w:cs="Arial"/>
          <w:sz w:val="20"/>
          <w:szCs w:val="20"/>
        </w:rPr>
      </w:pPr>
    </w:p>
    <w:p w14:paraId="66422CE6" w14:textId="77777777" w:rsidR="006A2FA9" w:rsidRPr="00180F26" w:rsidRDefault="006A2FA9" w:rsidP="003F75B3">
      <w:pPr>
        <w:tabs>
          <w:tab w:val="left" w:pos="567"/>
        </w:tabs>
        <w:spacing w:line="260" w:lineRule="exact"/>
        <w:rPr>
          <w:rFonts w:ascii="Arial" w:eastAsia="Arial Unicode MS" w:hAnsi="Arial" w:cs="Arial"/>
          <w:b/>
          <w:sz w:val="20"/>
          <w:szCs w:val="20"/>
        </w:rPr>
      </w:pPr>
      <w:r w:rsidRPr="00180F26">
        <w:rPr>
          <w:rFonts w:ascii="Arial" w:eastAsia="Arial Unicode MS" w:hAnsi="Arial" w:cs="Arial"/>
          <w:b/>
          <w:sz w:val="20"/>
          <w:szCs w:val="20"/>
        </w:rPr>
        <w:t>Article 2 :</w:t>
      </w:r>
    </w:p>
    <w:p w14:paraId="13C15A22" w14:textId="77777777" w:rsidR="006A2FA9" w:rsidRPr="00180F26" w:rsidRDefault="006A2FA9" w:rsidP="003F75B3">
      <w:pPr>
        <w:spacing w:line="260" w:lineRule="exact"/>
        <w:jc w:val="both"/>
        <w:rPr>
          <w:rFonts w:ascii="Arial" w:eastAsia="Arial Unicode MS" w:hAnsi="Arial" w:cs="Arial"/>
          <w:strike/>
          <w:sz w:val="20"/>
          <w:szCs w:val="20"/>
        </w:rPr>
      </w:pPr>
      <w:r w:rsidRPr="00180F26">
        <w:rPr>
          <w:rFonts w:ascii="Arial" w:eastAsia="Arial Unicode MS" w:hAnsi="Arial" w:cs="Arial"/>
          <w:sz w:val="20"/>
          <w:szCs w:val="20"/>
        </w:rPr>
        <w:t>L’école s’engage à fournir (et à expliciter) le projet spécifique du partenariat dans un document annexé reprenant les compétences à développer et à exercer (</w:t>
      </w:r>
      <w:proofErr w:type="gramStart"/>
      <w:r w:rsidRPr="00180F26">
        <w:rPr>
          <w:rFonts w:ascii="Arial" w:eastAsia="Arial Unicode MS" w:hAnsi="Arial" w:cs="Arial"/>
          <w:sz w:val="20"/>
          <w:szCs w:val="20"/>
        </w:rPr>
        <w:t>PIA,PIT</w:t>
      </w:r>
      <w:proofErr w:type="gramEnd"/>
      <w:r w:rsidRPr="00180F26">
        <w:rPr>
          <w:rFonts w:ascii="Arial" w:eastAsia="Arial Unicode MS" w:hAnsi="Arial" w:cs="Arial"/>
          <w:sz w:val="20"/>
          <w:szCs w:val="20"/>
        </w:rPr>
        <w:t>).</w:t>
      </w:r>
    </w:p>
    <w:p w14:paraId="7BAB9760" w14:textId="77777777" w:rsidR="006A2FA9" w:rsidRPr="00180F26" w:rsidRDefault="006A2FA9" w:rsidP="003F75B3">
      <w:pPr>
        <w:spacing w:line="260" w:lineRule="exact"/>
        <w:jc w:val="both"/>
        <w:rPr>
          <w:rFonts w:ascii="Arial" w:eastAsia="Arial Unicode MS" w:hAnsi="Arial" w:cs="Arial"/>
          <w:sz w:val="20"/>
          <w:szCs w:val="20"/>
        </w:rPr>
      </w:pPr>
    </w:p>
    <w:p w14:paraId="00DB3397"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Ce document sera cosigné par l’accompagnateur (responsable de la structure accueillante) et par le référent désigné par l’école visé à l’article 4.</w:t>
      </w:r>
    </w:p>
    <w:p w14:paraId="7456E91D" w14:textId="77777777" w:rsidR="006A2FA9" w:rsidRPr="00180F26" w:rsidRDefault="006A2FA9" w:rsidP="003F75B3">
      <w:pPr>
        <w:spacing w:line="260" w:lineRule="exact"/>
        <w:jc w:val="both"/>
        <w:rPr>
          <w:rFonts w:ascii="Arial" w:eastAsia="Arial Unicode MS" w:hAnsi="Arial" w:cs="Arial"/>
          <w:sz w:val="20"/>
          <w:szCs w:val="20"/>
        </w:rPr>
      </w:pPr>
    </w:p>
    <w:p w14:paraId="453A05C2" w14:textId="77777777" w:rsidR="006A2FA9" w:rsidRPr="00180F26" w:rsidRDefault="006A2FA9" w:rsidP="003F75B3">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3 :</w:t>
      </w:r>
    </w:p>
    <w:p w14:paraId="5DFBAB08"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Les partenaires s’engagent à ne pas interrompre le partenariat de façon unilatérale.</w:t>
      </w:r>
    </w:p>
    <w:p w14:paraId="1ADD3DA8"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Toute modification de la convention (modalités, durée, fréquence, objectifs …) n’est possible qu’avec accord des signataires de la présente convention et fera l’objet d’un avenant.</w:t>
      </w:r>
    </w:p>
    <w:p w14:paraId="34931127" w14:textId="77777777" w:rsidR="006A2FA9" w:rsidRPr="00180F26" w:rsidRDefault="006A2FA9" w:rsidP="003F75B3">
      <w:pPr>
        <w:spacing w:line="260" w:lineRule="exact"/>
        <w:jc w:val="both"/>
        <w:rPr>
          <w:rFonts w:ascii="Arial" w:eastAsia="Arial Unicode MS" w:hAnsi="Arial" w:cs="Arial"/>
          <w:b/>
          <w:sz w:val="20"/>
          <w:szCs w:val="20"/>
        </w:rPr>
      </w:pPr>
    </w:p>
    <w:p w14:paraId="0905C4B6" w14:textId="6986D1D3"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La présente convention prend cours le ….</w:t>
      </w:r>
      <w:r w:rsidR="003F75B3" w:rsidRPr="00180F26">
        <w:rPr>
          <w:rFonts w:ascii="Arial" w:eastAsia="Arial Unicode MS" w:hAnsi="Arial" w:cs="Arial"/>
          <w:sz w:val="20"/>
          <w:szCs w:val="20"/>
        </w:rPr>
        <w:t xml:space="preserve"> </w:t>
      </w:r>
      <w:proofErr w:type="gramStart"/>
      <w:r w:rsidRPr="00180F26">
        <w:rPr>
          <w:rFonts w:ascii="Arial" w:eastAsia="Arial Unicode MS" w:hAnsi="Arial" w:cs="Arial"/>
          <w:sz w:val="20"/>
          <w:szCs w:val="20"/>
        </w:rPr>
        <w:t>/….</w:t>
      </w:r>
      <w:proofErr w:type="gramEnd"/>
      <w:r w:rsidRPr="00180F26">
        <w:rPr>
          <w:rFonts w:ascii="Arial" w:eastAsia="Arial Unicode MS" w:hAnsi="Arial" w:cs="Arial"/>
          <w:sz w:val="20"/>
          <w:szCs w:val="20"/>
        </w:rPr>
        <w:t xml:space="preserve">./20… et se terminera le…./…../20…  </w:t>
      </w:r>
    </w:p>
    <w:p w14:paraId="3D582ECB" w14:textId="77777777" w:rsidR="006A2FA9" w:rsidRPr="00180F26" w:rsidRDefault="006A2FA9" w:rsidP="003F75B3">
      <w:pPr>
        <w:spacing w:line="260" w:lineRule="exact"/>
        <w:jc w:val="both"/>
        <w:rPr>
          <w:rFonts w:ascii="Arial" w:eastAsia="Arial Unicode MS" w:hAnsi="Arial" w:cs="Arial"/>
          <w:sz w:val="20"/>
          <w:szCs w:val="20"/>
        </w:rPr>
      </w:pPr>
    </w:p>
    <w:p w14:paraId="7B07EFD1"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Sont joints en annexe de la présente convention, l’horaire, le calendrier et ses modalités.</w:t>
      </w:r>
    </w:p>
    <w:p w14:paraId="7A882F77" w14:textId="77777777" w:rsidR="006A2FA9" w:rsidRPr="00180F26" w:rsidRDefault="006A2FA9" w:rsidP="003F75B3">
      <w:pPr>
        <w:spacing w:line="260" w:lineRule="exact"/>
        <w:jc w:val="both"/>
        <w:rPr>
          <w:rFonts w:ascii="Arial" w:eastAsia="Arial Unicode MS" w:hAnsi="Arial" w:cs="Arial"/>
          <w:sz w:val="20"/>
          <w:szCs w:val="20"/>
        </w:rPr>
      </w:pPr>
    </w:p>
    <w:p w14:paraId="5591E2E3" w14:textId="77777777" w:rsidR="006A2FA9" w:rsidRPr="00180F26" w:rsidRDefault="006A2FA9" w:rsidP="003F75B3">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4 :</w:t>
      </w:r>
    </w:p>
    <w:p w14:paraId="58BA05A4"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Pouvoir organisateur ou son délégué désigne M./Mme …………………………………………</w:t>
      </w:r>
    </w:p>
    <w:p w14:paraId="737742FC" w14:textId="77777777" w:rsidR="006A2FA9" w:rsidRPr="00180F26" w:rsidRDefault="006A2FA9" w:rsidP="003F75B3">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membre</w:t>
      </w:r>
      <w:proofErr w:type="gramEnd"/>
      <w:r w:rsidRPr="00180F26">
        <w:rPr>
          <w:rFonts w:ascii="Arial" w:eastAsia="Arial Unicode MS" w:hAnsi="Arial" w:cs="Arial"/>
          <w:sz w:val="20"/>
          <w:szCs w:val="20"/>
        </w:rPr>
        <w:t xml:space="preserve"> de son personnel, en qualité de référent ayant le soin d’accompagner le projet de l’élève en concordance avec les objectifs définis dans les PIA/PIT.</w:t>
      </w:r>
    </w:p>
    <w:p w14:paraId="4151B8A8"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lastRenderedPageBreak/>
        <w:t>Le partenaire désigne M./Mme ……………………………………………………………………</w:t>
      </w:r>
    </w:p>
    <w:p w14:paraId="7725C94A" w14:textId="77777777" w:rsidR="006A2FA9" w:rsidRPr="00180F26" w:rsidRDefault="006A2FA9" w:rsidP="003F75B3">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qui</w:t>
      </w:r>
      <w:proofErr w:type="gramEnd"/>
      <w:r w:rsidRPr="00180F26">
        <w:rPr>
          <w:rFonts w:ascii="Arial" w:eastAsia="Arial Unicode MS" w:hAnsi="Arial" w:cs="Arial"/>
          <w:sz w:val="20"/>
          <w:szCs w:val="20"/>
        </w:rPr>
        <w:t xml:space="preserve"> occupe la fonction de ………………………………………………………………………..</w:t>
      </w:r>
    </w:p>
    <w:p w14:paraId="7FA807ED" w14:textId="77777777" w:rsidR="006A2FA9" w:rsidRPr="00180F26" w:rsidRDefault="006A2FA9" w:rsidP="003F75B3">
      <w:pPr>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en</w:t>
      </w:r>
      <w:proofErr w:type="gramEnd"/>
      <w:r w:rsidRPr="00180F26">
        <w:rPr>
          <w:rFonts w:ascii="Arial" w:eastAsia="Arial Unicode MS" w:hAnsi="Arial" w:cs="Arial"/>
          <w:sz w:val="20"/>
          <w:szCs w:val="20"/>
        </w:rPr>
        <w:t xml:space="preserve"> qualité d’accompagnateur, lequel partagera avec le responsable de l’école le soin de conduire le projet en concordance avec les objectifs poursuivis.</w:t>
      </w:r>
    </w:p>
    <w:p w14:paraId="6C450C9A" w14:textId="77777777" w:rsidR="006A2FA9" w:rsidRPr="00180F26" w:rsidRDefault="006A2FA9" w:rsidP="003F75B3">
      <w:pPr>
        <w:spacing w:line="260" w:lineRule="exact"/>
        <w:jc w:val="both"/>
        <w:rPr>
          <w:rFonts w:ascii="Arial" w:eastAsia="Arial Unicode MS" w:hAnsi="Arial" w:cs="Arial"/>
          <w:sz w:val="20"/>
          <w:szCs w:val="20"/>
        </w:rPr>
      </w:pPr>
    </w:p>
    <w:p w14:paraId="30015360" w14:textId="77777777" w:rsidR="006A2FA9" w:rsidRPr="00180F26" w:rsidRDefault="006A2FA9" w:rsidP="003F75B3">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5 :</w:t>
      </w:r>
    </w:p>
    <w:p w14:paraId="3DE86537"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1</w:t>
      </w:r>
      <w:r w:rsidRPr="00180F26">
        <w:rPr>
          <w:rFonts w:ascii="Arial" w:eastAsia="Arial Unicode MS" w:hAnsi="Arial" w:cs="Arial"/>
          <w:b/>
          <w:sz w:val="20"/>
          <w:szCs w:val="20"/>
          <w:vertAlign w:val="superscript"/>
        </w:rPr>
        <w:t>er</w:t>
      </w:r>
      <w:r w:rsidRPr="00180F26">
        <w:rPr>
          <w:rFonts w:ascii="Arial" w:eastAsia="Arial Unicode MS" w:hAnsi="Arial" w:cs="Arial"/>
          <w:b/>
          <w:sz w:val="20"/>
          <w:szCs w:val="20"/>
        </w:rPr>
        <w:t xml:space="preserve"> </w:t>
      </w:r>
      <w:r w:rsidRPr="00180F26">
        <w:rPr>
          <w:rFonts w:ascii="Arial" w:eastAsia="Arial Unicode MS" w:hAnsi="Arial" w:cs="Arial"/>
          <w:sz w:val="20"/>
          <w:szCs w:val="20"/>
        </w:rPr>
        <w:t>En cas de force majeure, l’élève (ou son représentant légal) avertit aussitôt l’école et le lieu partenaire de toute absence.</w:t>
      </w:r>
    </w:p>
    <w:p w14:paraId="177FB292"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2 </w:t>
      </w:r>
      <w:r w:rsidRPr="00180F26">
        <w:rPr>
          <w:rFonts w:ascii="Arial" w:eastAsia="Arial Unicode MS" w:hAnsi="Arial" w:cs="Arial"/>
          <w:bCs/>
          <w:sz w:val="20"/>
          <w:szCs w:val="20"/>
        </w:rPr>
        <w:t>L’élève</w:t>
      </w:r>
      <w:r w:rsidRPr="00180F26">
        <w:rPr>
          <w:rFonts w:ascii="Arial" w:eastAsia="Arial Unicode MS" w:hAnsi="Arial" w:cs="Arial"/>
          <w:sz w:val="20"/>
          <w:szCs w:val="20"/>
        </w:rPr>
        <w:t xml:space="preserve"> (ou son représentant légal) informera le référent scolaire de tout problème de nature à influencer le bon déroulement du projet d’insertion ou d’accrochage.</w:t>
      </w:r>
    </w:p>
    <w:p w14:paraId="18F23860"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3 </w:t>
      </w:r>
      <w:r w:rsidRPr="00180F26">
        <w:rPr>
          <w:rFonts w:ascii="Arial" w:eastAsia="Arial Unicode MS" w:hAnsi="Arial" w:cs="Arial"/>
          <w:bCs/>
          <w:sz w:val="20"/>
          <w:szCs w:val="20"/>
        </w:rPr>
        <w:t>Dans l</w:t>
      </w:r>
      <w:r w:rsidRPr="00180F26">
        <w:rPr>
          <w:rFonts w:ascii="Arial" w:eastAsia="Arial Unicode MS" w:hAnsi="Arial" w:cs="Arial"/>
          <w:sz w:val="20"/>
          <w:szCs w:val="20"/>
        </w:rPr>
        <w:t>es plus brefs délais, le partenaire informera l’école de toute absence de l’élève ou de tout autre problème pouvant apparaitre et de nature à influencer le bon déroulement du projet d’insertion ou d’accrochage.</w:t>
      </w:r>
    </w:p>
    <w:p w14:paraId="1F696A3B" w14:textId="77777777" w:rsidR="006A2FA9" w:rsidRPr="00180F26" w:rsidRDefault="006A2FA9" w:rsidP="003F75B3">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 xml:space="preserve">§ 4 </w:t>
      </w:r>
      <w:r w:rsidRPr="00180F26">
        <w:rPr>
          <w:rFonts w:ascii="Arial" w:eastAsia="Arial Unicode MS" w:hAnsi="Arial" w:cs="Arial"/>
          <w:bCs/>
          <w:sz w:val="20"/>
          <w:szCs w:val="20"/>
        </w:rPr>
        <w:t xml:space="preserve">Le </w:t>
      </w:r>
      <w:r w:rsidRPr="00180F26">
        <w:rPr>
          <w:rFonts w:ascii="Arial" w:eastAsia="Arial Unicode MS" w:hAnsi="Arial" w:cs="Arial"/>
          <w:sz w:val="20"/>
          <w:szCs w:val="20"/>
        </w:rPr>
        <w:t>partenaire sera à même, à tout moment, de renseigner l’école quant à la localisation de l’élève.</w:t>
      </w:r>
      <w:r w:rsidRPr="00180F26">
        <w:rPr>
          <w:rFonts w:ascii="Arial" w:eastAsia="Arial Unicode MS" w:hAnsi="Arial" w:cs="Arial"/>
          <w:b/>
          <w:sz w:val="20"/>
          <w:szCs w:val="20"/>
        </w:rPr>
        <w:t xml:space="preserve"> </w:t>
      </w:r>
    </w:p>
    <w:p w14:paraId="2A1D2B7B"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5 </w:t>
      </w:r>
      <w:r w:rsidRPr="00180F26">
        <w:rPr>
          <w:rFonts w:ascii="Arial" w:eastAsia="Arial Unicode MS" w:hAnsi="Arial" w:cs="Arial"/>
          <w:bCs/>
          <w:sz w:val="20"/>
          <w:szCs w:val="20"/>
        </w:rPr>
        <w:t>Le référent scolaire</w:t>
      </w:r>
      <w:r w:rsidRPr="00180F26">
        <w:rPr>
          <w:rFonts w:ascii="Arial" w:eastAsia="Arial Unicode MS" w:hAnsi="Arial" w:cs="Arial"/>
          <w:sz w:val="20"/>
          <w:szCs w:val="20"/>
        </w:rPr>
        <w:t xml:space="preserve"> informera le partenaire de tout problème pouvant apparaitre et de nature à influencer le bon déroulement du projet.</w:t>
      </w:r>
    </w:p>
    <w:p w14:paraId="3C19E38D"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b/>
          <w:sz w:val="20"/>
          <w:szCs w:val="20"/>
        </w:rPr>
        <w:t xml:space="preserve">§ 6 </w:t>
      </w:r>
      <w:r w:rsidRPr="00180F26">
        <w:rPr>
          <w:rFonts w:ascii="Arial" w:eastAsia="Arial Unicode MS" w:hAnsi="Arial" w:cs="Arial"/>
          <w:bCs/>
          <w:sz w:val="20"/>
          <w:szCs w:val="20"/>
        </w:rPr>
        <w:t xml:space="preserve">A propos de l’élève, le RGPD est d’application pour toute </w:t>
      </w:r>
      <w:r w:rsidRPr="00180F26">
        <w:rPr>
          <w:rFonts w:ascii="Arial" w:eastAsia="Arial Unicode MS" w:hAnsi="Arial" w:cs="Arial"/>
          <w:sz w:val="20"/>
          <w:szCs w:val="20"/>
        </w:rPr>
        <w:t xml:space="preserve">information soumise au </w:t>
      </w:r>
      <w:proofErr w:type="gramStart"/>
      <w:r w:rsidRPr="00180F26">
        <w:rPr>
          <w:rFonts w:ascii="Arial" w:eastAsia="Arial Unicode MS" w:hAnsi="Arial" w:cs="Arial"/>
          <w:sz w:val="20"/>
          <w:szCs w:val="20"/>
        </w:rPr>
        <w:t>partenaire  .</w:t>
      </w:r>
      <w:proofErr w:type="gramEnd"/>
    </w:p>
    <w:p w14:paraId="483B7835" w14:textId="77777777" w:rsidR="006A2FA9" w:rsidRPr="00180F26" w:rsidRDefault="006A2FA9" w:rsidP="003F75B3">
      <w:pPr>
        <w:spacing w:line="260" w:lineRule="exact"/>
        <w:jc w:val="both"/>
        <w:rPr>
          <w:rFonts w:ascii="Arial" w:eastAsia="Arial Unicode MS" w:hAnsi="Arial" w:cs="Arial"/>
          <w:b/>
          <w:sz w:val="20"/>
          <w:szCs w:val="20"/>
        </w:rPr>
      </w:pPr>
    </w:p>
    <w:p w14:paraId="2C7F56E2" w14:textId="77777777" w:rsidR="006A2FA9" w:rsidRPr="00180F26" w:rsidRDefault="006A2FA9" w:rsidP="003F75B3">
      <w:pPr>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6 :</w:t>
      </w:r>
    </w:p>
    <w:p w14:paraId="2C34D679" w14:textId="77777777" w:rsidR="006A2FA9" w:rsidRPr="00180F26" w:rsidRDefault="006A2FA9" w:rsidP="003F75B3">
      <w:pPr>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continue de relever de la responsabilité de l’école où il est inscrit pendant la durée du projet. Il n’existe entre lui et le partenaire aucun engagement de louage de services.</w:t>
      </w:r>
    </w:p>
    <w:p w14:paraId="0214A68B" w14:textId="77777777" w:rsidR="006A2FA9" w:rsidRPr="00180F26" w:rsidRDefault="006A2FA9" w:rsidP="003F75B3">
      <w:pPr>
        <w:spacing w:after="120" w:line="260" w:lineRule="exact"/>
        <w:jc w:val="both"/>
        <w:rPr>
          <w:rFonts w:ascii="Arial" w:eastAsia="Arial Unicode MS" w:hAnsi="Arial" w:cs="Arial"/>
          <w:sz w:val="20"/>
          <w:szCs w:val="20"/>
        </w:rPr>
      </w:pPr>
      <w:r w:rsidRPr="00180F26">
        <w:rPr>
          <w:rFonts w:ascii="Arial" w:eastAsia="Arial Unicode MS" w:hAnsi="Arial" w:cs="Arial"/>
          <w:sz w:val="20"/>
          <w:szCs w:val="20"/>
        </w:rPr>
        <w:t>Cette situation entraine les conséquences suivantes :</w:t>
      </w:r>
    </w:p>
    <w:p w14:paraId="6D45DA04" w14:textId="1B2353B4" w:rsidR="006A2FA9" w:rsidRPr="00180F26" w:rsidRDefault="006A2FA9" w:rsidP="00B12B3C">
      <w:pPr>
        <w:pStyle w:val="Paragraphedeliste"/>
        <w:numPr>
          <w:ilvl w:val="3"/>
          <w:numId w:val="146"/>
        </w:numPr>
        <w:spacing w:line="260" w:lineRule="exact"/>
        <w:ind w:left="357" w:hanging="357"/>
        <w:jc w:val="both"/>
        <w:rPr>
          <w:rFonts w:ascii="Arial" w:eastAsia="Arial Unicode MS" w:hAnsi="Arial"/>
        </w:rPr>
      </w:pPr>
      <w:r w:rsidRPr="00180F26">
        <w:rPr>
          <w:rFonts w:ascii="Arial" w:eastAsia="Arial Unicode MS" w:hAnsi="Arial"/>
        </w:rPr>
        <w:t>L’élève reste entièrement sous statut scolaire et, de ce fait, n’est ni rémunéré, ni assujetti à la législation sur la sécurité sociale (pas de déclaration DIMONA) ;</w:t>
      </w:r>
    </w:p>
    <w:p w14:paraId="2BC9BC26" w14:textId="50BC3619" w:rsidR="006A2FA9" w:rsidRPr="00180F26" w:rsidRDefault="006A2FA9" w:rsidP="00B12B3C">
      <w:pPr>
        <w:pStyle w:val="Paragraphedeliste"/>
        <w:numPr>
          <w:ilvl w:val="3"/>
          <w:numId w:val="146"/>
        </w:numPr>
        <w:spacing w:after="60" w:line="260" w:lineRule="exact"/>
        <w:ind w:left="357" w:hanging="357"/>
        <w:jc w:val="both"/>
        <w:rPr>
          <w:rFonts w:ascii="Arial" w:eastAsia="Arial Unicode MS" w:hAnsi="Arial"/>
        </w:rPr>
      </w:pPr>
      <w:r w:rsidRPr="00180F26">
        <w:rPr>
          <w:rFonts w:ascii="Arial" w:eastAsia="Arial Unicode MS" w:hAnsi="Arial"/>
        </w:rPr>
        <w:t>En matière d’assurance :</w:t>
      </w:r>
    </w:p>
    <w:p w14:paraId="7543CF8C" w14:textId="50005B32" w:rsidR="006A2FA9" w:rsidRPr="00180F26" w:rsidRDefault="006A2FA9" w:rsidP="00C239E4">
      <w:pPr>
        <w:spacing w:line="260" w:lineRule="exact"/>
        <w:ind w:left="284"/>
        <w:jc w:val="both"/>
        <w:rPr>
          <w:rFonts w:ascii="Arial" w:eastAsia="Arial Unicode MS" w:hAnsi="Arial" w:cs="Arial"/>
          <w:sz w:val="20"/>
          <w:szCs w:val="20"/>
        </w:rPr>
      </w:pPr>
      <w:r w:rsidRPr="00180F26">
        <w:rPr>
          <w:rFonts w:ascii="Arial" w:eastAsia="Arial Unicode MS" w:hAnsi="Arial" w:cs="Arial"/>
          <w:sz w:val="20"/>
          <w:szCs w:val="20"/>
        </w:rPr>
        <w:t>Le Pouvoir organisateur ou son délégué veillera à ce que leurs contrats d’assurance couvrent :</w:t>
      </w:r>
    </w:p>
    <w:p w14:paraId="457E3495" w14:textId="77777777" w:rsidR="006A2FA9" w:rsidRPr="00180F26" w:rsidRDefault="006A2FA9">
      <w:pPr>
        <w:numPr>
          <w:ilvl w:val="0"/>
          <w:numId w:val="151"/>
        </w:numPr>
        <w:tabs>
          <w:tab w:val="left" w:pos="1134"/>
        </w:tabs>
        <w:suppressAutoHyphens/>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la</w:t>
      </w:r>
      <w:proofErr w:type="gramEnd"/>
      <w:r w:rsidRPr="00180F26">
        <w:rPr>
          <w:rFonts w:ascii="Arial" w:eastAsia="Arial Unicode MS" w:hAnsi="Arial" w:cs="Arial"/>
          <w:sz w:val="20"/>
          <w:szCs w:val="20"/>
        </w:rPr>
        <w:t xml:space="preserve"> responsabilité civile de l’élève et du référent au sein du lieu partenaire ;</w:t>
      </w:r>
    </w:p>
    <w:p w14:paraId="15B40263" w14:textId="514EBC7F" w:rsidR="006A2FA9" w:rsidRPr="00180F26" w:rsidRDefault="006A2FA9">
      <w:pPr>
        <w:numPr>
          <w:ilvl w:val="0"/>
          <w:numId w:val="151"/>
        </w:numPr>
        <w:tabs>
          <w:tab w:val="left" w:pos="1134"/>
        </w:tabs>
        <w:suppressAutoHyphens/>
        <w:spacing w:line="260" w:lineRule="exact"/>
        <w:jc w:val="both"/>
        <w:rPr>
          <w:rFonts w:ascii="Arial" w:eastAsia="Arial Unicode MS" w:hAnsi="Arial" w:cs="Arial"/>
          <w:sz w:val="20"/>
          <w:szCs w:val="20"/>
        </w:rPr>
      </w:pPr>
      <w:proofErr w:type="gramStart"/>
      <w:r w:rsidRPr="00180F26">
        <w:rPr>
          <w:rFonts w:ascii="Arial" w:eastAsia="Arial Unicode MS" w:hAnsi="Arial" w:cs="Arial"/>
          <w:sz w:val="20"/>
          <w:szCs w:val="20"/>
        </w:rPr>
        <w:t>les</w:t>
      </w:r>
      <w:proofErr w:type="gramEnd"/>
      <w:r w:rsidRPr="00180F26">
        <w:rPr>
          <w:rFonts w:ascii="Arial" w:eastAsia="Arial Unicode MS" w:hAnsi="Arial" w:cs="Arial"/>
          <w:sz w:val="20"/>
          <w:szCs w:val="20"/>
        </w:rPr>
        <w:t xml:space="preserve"> accidents corporels pouvant survenir sur le site partenaire, ainsi que lors de tous les trajets aller-retour vers le lieu partenair</w:t>
      </w:r>
      <w:r w:rsidR="003F75B3" w:rsidRPr="00180F26">
        <w:rPr>
          <w:rFonts w:ascii="Arial" w:eastAsia="Arial Unicode MS" w:hAnsi="Arial" w:cs="Arial"/>
          <w:sz w:val="20"/>
          <w:szCs w:val="20"/>
        </w:rPr>
        <w:t xml:space="preserve">e </w:t>
      </w:r>
      <w:r w:rsidR="003F75B3" w:rsidRPr="00180F26">
        <w:rPr>
          <w:rFonts w:ascii="Arial" w:eastAsia="Arial Unicode MS" w:hAnsi="Arial" w:cs="Arial"/>
          <w:sz w:val="20"/>
          <w:szCs w:val="20"/>
          <w:vertAlign w:val="superscript"/>
        </w:rPr>
        <w:t>1</w:t>
      </w:r>
    </w:p>
    <w:p w14:paraId="35CC43AB" w14:textId="77777777" w:rsidR="006A2FA9" w:rsidRPr="00180F26" w:rsidRDefault="006A2FA9">
      <w:pPr>
        <w:numPr>
          <w:ilvl w:val="0"/>
          <w:numId w:val="151"/>
        </w:numPr>
        <w:tabs>
          <w:tab w:val="left" w:pos="1134"/>
        </w:tabs>
        <w:suppressAutoHyphens/>
        <w:spacing w:after="60" w:line="260" w:lineRule="exact"/>
        <w:ind w:hanging="357"/>
        <w:jc w:val="both"/>
        <w:rPr>
          <w:rFonts w:ascii="Arial" w:eastAsia="Arial Unicode MS" w:hAnsi="Arial" w:cs="Arial"/>
          <w:sz w:val="20"/>
          <w:szCs w:val="20"/>
        </w:rPr>
      </w:pPr>
      <w:proofErr w:type="gramStart"/>
      <w:r w:rsidRPr="00180F26">
        <w:rPr>
          <w:rFonts w:ascii="Arial" w:eastAsia="Arial Unicode MS" w:hAnsi="Arial" w:cs="Arial"/>
          <w:sz w:val="20"/>
          <w:szCs w:val="20"/>
        </w:rPr>
        <w:t>toutes</w:t>
      </w:r>
      <w:proofErr w:type="gramEnd"/>
      <w:r w:rsidRPr="00180F26">
        <w:rPr>
          <w:rFonts w:ascii="Arial" w:eastAsia="Arial Unicode MS" w:hAnsi="Arial" w:cs="Arial"/>
          <w:sz w:val="20"/>
          <w:szCs w:val="20"/>
        </w:rPr>
        <w:t xml:space="preserve"> les  interventions que les référents seraient amenés à poser sur site. </w:t>
      </w:r>
    </w:p>
    <w:p w14:paraId="784CB755" w14:textId="77777777" w:rsidR="006A2FA9" w:rsidRPr="00180F26" w:rsidRDefault="006A2FA9">
      <w:pPr>
        <w:numPr>
          <w:ilvl w:val="2"/>
          <w:numId w:val="151"/>
        </w:numPr>
        <w:tabs>
          <w:tab w:val="left" w:pos="1134"/>
        </w:tabs>
        <w:spacing w:after="60" w:line="260" w:lineRule="exact"/>
        <w:ind w:hanging="357"/>
        <w:jc w:val="both"/>
        <w:rPr>
          <w:rFonts w:ascii="Arial" w:eastAsia="Arial Unicode MS" w:hAnsi="Arial" w:cs="Arial"/>
          <w:sz w:val="20"/>
          <w:szCs w:val="20"/>
        </w:rPr>
      </w:pPr>
      <w:r w:rsidRPr="00180F26">
        <w:rPr>
          <w:rFonts w:ascii="Arial" w:eastAsia="Arial Unicode MS" w:hAnsi="Arial" w:cs="Arial"/>
          <w:sz w:val="20"/>
          <w:szCs w:val="20"/>
        </w:rPr>
        <w:t>Dénomination de la compagnie d’assurance : ………………………………….</w:t>
      </w:r>
    </w:p>
    <w:p w14:paraId="32222B45" w14:textId="77777777" w:rsidR="006A2FA9" w:rsidRPr="00180F26" w:rsidRDefault="006A2FA9">
      <w:pPr>
        <w:numPr>
          <w:ilvl w:val="2"/>
          <w:numId w:val="151"/>
        </w:numPr>
        <w:tabs>
          <w:tab w:val="left" w:pos="1134"/>
        </w:tabs>
        <w:spacing w:line="260" w:lineRule="exact"/>
        <w:contextualSpacing/>
        <w:jc w:val="both"/>
        <w:rPr>
          <w:rFonts w:ascii="Arial" w:eastAsia="Arial Unicode MS" w:hAnsi="Arial" w:cs="Arial"/>
          <w:sz w:val="20"/>
          <w:szCs w:val="20"/>
        </w:rPr>
      </w:pPr>
      <w:r w:rsidRPr="00180F26">
        <w:rPr>
          <w:rFonts w:ascii="Arial" w:eastAsia="Arial Unicode MS" w:hAnsi="Arial" w:cs="Arial"/>
          <w:sz w:val="20"/>
          <w:szCs w:val="20"/>
        </w:rPr>
        <w:t>Numéro de police : ………………………….</w:t>
      </w:r>
    </w:p>
    <w:p w14:paraId="63E2C56A" w14:textId="77777777" w:rsidR="006A2FA9" w:rsidRPr="00180F26" w:rsidRDefault="006A2FA9">
      <w:pPr>
        <w:numPr>
          <w:ilvl w:val="0"/>
          <w:numId w:val="151"/>
        </w:numPr>
        <w:tabs>
          <w:tab w:val="left" w:pos="1134"/>
        </w:tabs>
        <w:suppressAutoHyphens/>
        <w:spacing w:after="60" w:line="260" w:lineRule="exact"/>
        <w:ind w:hanging="357"/>
        <w:jc w:val="both"/>
        <w:rPr>
          <w:rFonts w:ascii="Arial" w:eastAsia="Arial Unicode MS" w:hAnsi="Arial" w:cs="Arial"/>
          <w:sz w:val="20"/>
          <w:szCs w:val="20"/>
        </w:rPr>
      </w:pPr>
      <w:proofErr w:type="gramStart"/>
      <w:r w:rsidRPr="00180F26">
        <w:rPr>
          <w:rFonts w:ascii="Arial" w:eastAsia="Arial Unicode MS" w:hAnsi="Arial" w:cs="Arial"/>
          <w:sz w:val="20"/>
          <w:szCs w:val="20"/>
        </w:rPr>
        <w:t>le</w:t>
      </w:r>
      <w:proofErr w:type="gramEnd"/>
      <w:r w:rsidRPr="00180F26">
        <w:rPr>
          <w:rFonts w:ascii="Arial" w:eastAsia="Arial Unicode MS" w:hAnsi="Arial" w:cs="Arial"/>
          <w:sz w:val="20"/>
          <w:szCs w:val="20"/>
        </w:rPr>
        <w:t xml:space="preserve"> partenaire vérifiera que son contrat d’assurance couvre bien sa responsabilité civile vis-à-vis de l’élève accueilli. À défaut, il fera en sorte qu’il en soit ainsi.</w:t>
      </w:r>
    </w:p>
    <w:p w14:paraId="0DBC5B10" w14:textId="77777777" w:rsidR="006A2FA9" w:rsidRPr="00180F26" w:rsidRDefault="006A2FA9">
      <w:pPr>
        <w:numPr>
          <w:ilvl w:val="2"/>
          <w:numId w:val="151"/>
        </w:numPr>
        <w:tabs>
          <w:tab w:val="left" w:pos="1134"/>
        </w:tabs>
        <w:spacing w:after="60" w:line="260" w:lineRule="exact"/>
        <w:ind w:hanging="357"/>
        <w:jc w:val="both"/>
        <w:rPr>
          <w:rFonts w:ascii="Arial" w:eastAsia="Arial Unicode MS" w:hAnsi="Arial" w:cs="Arial"/>
          <w:sz w:val="20"/>
          <w:szCs w:val="20"/>
        </w:rPr>
      </w:pPr>
      <w:r w:rsidRPr="00180F26">
        <w:rPr>
          <w:rFonts w:ascii="Arial" w:eastAsia="Arial Unicode MS" w:hAnsi="Arial" w:cs="Arial"/>
          <w:sz w:val="20"/>
          <w:szCs w:val="20"/>
        </w:rPr>
        <w:t>Dénomination de la compagnie d’assurance : …………………………………</w:t>
      </w:r>
    </w:p>
    <w:p w14:paraId="0DFE2957" w14:textId="77777777" w:rsidR="006A2FA9" w:rsidRPr="00180F26" w:rsidRDefault="006A2FA9">
      <w:pPr>
        <w:numPr>
          <w:ilvl w:val="2"/>
          <w:numId w:val="151"/>
        </w:numPr>
        <w:tabs>
          <w:tab w:val="left" w:pos="1134"/>
        </w:tabs>
        <w:spacing w:after="60" w:line="260" w:lineRule="exact"/>
        <w:ind w:hanging="357"/>
        <w:jc w:val="both"/>
        <w:rPr>
          <w:rFonts w:ascii="Arial" w:eastAsia="Arial Unicode MS" w:hAnsi="Arial" w:cs="Arial"/>
          <w:sz w:val="20"/>
          <w:szCs w:val="20"/>
        </w:rPr>
      </w:pPr>
      <w:r w:rsidRPr="00180F26">
        <w:rPr>
          <w:rFonts w:ascii="Arial" w:eastAsia="Arial Unicode MS" w:hAnsi="Arial" w:cs="Arial"/>
          <w:sz w:val="20"/>
          <w:szCs w:val="20"/>
        </w:rPr>
        <w:t>Numéro de police : ……………………</w:t>
      </w:r>
      <w:proofErr w:type="gramStart"/>
      <w:r w:rsidRPr="00180F26">
        <w:rPr>
          <w:rFonts w:ascii="Arial" w:eastAsia="Arial Unicode MS" w:hAnsi="Arial" w:cs="Arial"/>
          <w:sz w:val="20"/>
          <w:szCs w:val="20"/>
        </w:rPr>
        <w:t>…….</w:t>
      </w:r>
      <w:proofErr w:type="gramEnd"/>
      <w:r w:rsidRPr="00180F26">
        <w:rPr>
          <w:rFonts w:ascii="Arial" w:eastAsia="Arial Unicode MS" w:hAnsi="Arial" w:cs="Arial"/>
          <w:sz w:val="20"/>
          <w:szCs w:val="20"/>
        </w:rPr>
        <w:t>.</w:t>
      </w:r>
    </w:p>
    <w:p w14:paraId="7F309B71"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06C837E3"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7 :</w:t>
      </w:r>
    </w:p>
    <w:p w14:paraId="4A14C06D"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 xml:space="preserve">L’école, avec l’accord du responsable légal ou de l’élève majeur, informe le partenaire de tout élément d’ordre médical demandant une attention particulière ou susceptible d’impacter le projet. </w:t>
      </w:r>
    </w:p>
    <w:p w14:paraId="192701F2"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08826D6B"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Le partenaire est tenu de prendre toute mesure nécessaire à la suite d’une urgence médicale et d’en informer l’école dans les plus brefs délais.</w:t>
      </w:r>
    </w:p>
    <w:p w14:paraId="0EAC66CF"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06F0CAE0" w14:textId="77777777" w:rsidR="006A2FA9" w:rsidRPr="00180F26" w:rsidRDefault="006A2FA9" w:rsidP="003F75B3">
      <w:pPr>
        <w:tabs>
          <w:tab w:val="left" w:pos="702"/>
          <w:tab w:val="left" w:pos="1134"/>
        </w:tabs>
        <w:spacing w:line="260" w:lineRule="exact"/>
        <w:jc w:val="both"/>
        <w:rPr>
          <w:rFonts w:ascii="Arial" w:eastAsia="Arial Unicode MS" w:hAnsi="Arial" w:cs="Arial"/>
          <w:b/>
          <w:sz w:val="20"/>
          <w:szCs w:val="20"/>
        </w:rPr>
      </w:pPr>
    </w:p>
    <w:p w14:paraId="5EA3A547" w14:textId="77777777" w:rsidR="006A2FA9" w:rsidRPr="00180F26" w:rsidRDefault="006A2FA9" w:rsidP="003F75B3">
      <w:pPr>
        <w:tabs>
          <w:tab w:val="left" w:pos="702"/>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8 :</w:t>
      </w:r>
    </w:p>
    <w:p w14:paraId="47086D95"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se conforme au règlement en vigueur au sein du lieu partenaire et aux dispositions dictées par des impératifs de sécurité.</w:t>
      </w:r>
    </w:p>
    <w:p w14:paraId="2960D056"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691F91EC"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L’élève doit être en mesure de présenter son carnet de présence (journal de classe/carnet de bord) reprenant les activités menées, les heures d’arrivées et de départs ainsi que la signature du tuteur.</w:t>
      </w:r>
    </w:p>
    <w:p w14:paraId="79768756" w14:textId="77777777" w:rsidR="003F75B3" w:rsidRPr="00180F26" w:rsidRDefault="003F75B3" w:rsidP="003F75B3">
      <w:pPr>
        <w:spacing w:line="260" w:lineRule="exact"/>
        <w:rPr>
          <w:rFonts w:ascii="Arial" w:hAnsi="Arial" w:cs="Arial"/>
          <w:sz w:val="14"/>
          <w:szCs w:val="14"/>
        </w:rPr>
      </w:pPr>
    </w:p>
    <w:p w14:paraId="5332F5DD" w14:textId="77777777" w:rsidR="003F75B3" w:rsidRPr="00180F26" w:rsidRDefault="0011068A" w:rsidP="003F75B3">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257E4DAC">
          <v:rect id="_x0000_i1041" style="width:170.1pt;height:1pt" o:hrpct="0" o:hrstd="t" o:hrnoshade="t" o:hr="t" fillcolor="black [3213]" stroked="f"/>
        </w:pict>
      </w:r>
    </w:p>
    <w:p w14:paraId="650EF06E" w14:textId="77777777" w:rsidR="003F75B3" w:rsidRPr="00180F26" w:rsidRDefault="003F75B3" w:rsidP="003F75B3">
      <w:pPr>
        <w:pStyle w:val="BASDEPAGEcalibri8"/>
        <w:rPr>
          <w:rFonts w:cs="Arial"/>
          <w:sz w:val="20"/>
          <w:szCs w:val="20"/>
        </w:rPr>
      </w:pPr>
      <w:r w:rsidRPr="00180F26">
        <w:rPr>
          <w:rFonts w:cs="Arial"/>
          <w:sz w:val="20"/>
          <w:szCs w:val="20"/>
          <w:vertAlign w:val="superscript"/>
          <w:lang w:val="fr-FR"/>
        </w:rPr>
        <w:t>1</w:t>
      </w:r>
      <w:r w:rsidRPr="00180F26">
        <w:rPr>
          <w:rFonts w:cs="Arial"/>
          <w:sz w:val="20"/>
          <w:szCs w:val="20"/>
          <w:lang w:val="fr-FR"/>
        </w:rPr>
        <w:t xml:space="preserve"> </w:t>
      </w:r>
      <w:r w:rsidRPr="00180F26">
        <w:t>Le transport scolaire n'est pas organisé pour les trajets aller-retour vers le lieu partenaire</w:t>
      </w:r>
    </w:p>
    <w:p w14:paraId="2FEDC74C"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50036C46"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9 :</w:t>
      </w:r>
    </w:p>
    <w:p w14:paraId="2E5DA614"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En aucun cas, l’élève ne reste seul et sans surveillance.</w:t>
      </w:r>
    </w:p>
    <w:p w14:paraId="59B90F47"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p>
    <w:p w14:paraId="2B8BF19C"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p>
    <w:p w14:paraId="32C0A6D8"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10 :</w:t>
      </w:r>
    </w:p>
    <w:p w14:paraId="23CD76A6"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sz w:val="20"/>
          <w:szCs w:val="20"/>
        </w:rPr>
        <w:t>Le référent rend compte (en lien avec la spécificité du partenariat) au conseil de classe du déroulement du projet.</w:t>
      </w:r>
    </w:p>
    <w:p w14:paraId="1C4D9167"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L’évaluation du projet se déroule régulièrement selon les modalités définies par les partenaires dans le cadre des conseils de classe dévolus aux PIA/PIT.</w:t>
      </w:r>
    </w:p>
    <w:p w14:paraId="66CFE0C0"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4FEE18C4" w14:textId="77777777" w:rsidR="006A2FA9" w:rsidRPr="00180F26" w:rsidRDefault="006A2FA9" w:rsidP="003F75B3">
      <w:pPr>
        <w:tabs>
          <w:tab w:val="left" w:pos="1134"/>
        </w:tabs>
        <w:spacing w:line="260" w:lineRule="exact"/>
        <w:jc w:val="both"/>
        <w:rPr>
          <w:rFonts w:ascii="Arial" w:eastAsia="Arial Unicode MS" w:hAnsi="Arial" w:cs="Arial"/>
          <w:b/>
          <w:sz w:val="20"/>
          <w:szCs w:val="20"/>
        </w:rPr>
      </w:pPr>
      <w:r w:rsidRPr="00180F26">
        <w:rPr>
          <w:rFonts w:ascii="Arial" w:eastAsia="Arial Unicode MS" w:hAnsi="Arial" w:cs="Arial"/>
          <w:b/>
          <w:sz w:val="20"/>
          <w:szCs w:val="20"/>
        </w:rPr>
        <w:t>Article 11 :</w:t>
      </w:r>
    </w:p>
    <w:p w14:paraId="7C38EA12" w14:textId="77777777" w:rsidR="006A2FA9" w:rsidRPr="00180F26" w:rsidRDefault="006A2FA9" w:rsidP="003F75B3">
      <w:pPr>
        <w:spacing w:line="260" w:lineRule="exact"/>
        <w:contextualSpacing/>
        <w:jc w:val="both"/>
        <w:rPr>
          <w:rFonts w:ascii="Arial" w:eastAsia="Arial Unicode MS" w:hAnsi="Arial" w:cs="Arial"/>
          <w:b/>
          <w:sz w:val="20"/>
          <w:szCs w:val="20"/>
        </w:rPr>
      </w:pPr>
      <w:r w:rsidRPr="00180F26">
        <w:rPr>
          <w:rFonts w:ascii="Arial" w:eastAsia="Arial Unicode MS" w:hAnsi="Arial" w:cs="Arial"/>
          <w:sz w:val="20"/>
          <w:szCs w:val="20"/>
        </w:rPr>
        <w:t>Les informations auxquelles le partenaire pourrait avoir accès doivent être traitées de manière confidentielle.</w:t>
      </w:r>
    </w:p>
    <w:p w14:paraId="2E78B0B2"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671F75C0"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3CF545D4" w14:textId="77777777" w:rsidR="006A2FA9" w:rsidRPr="00180F26" w:rsidRDefault="006A2FA9" w:rsidP="003F75B3">
      <w:pPr>
        <w:tabs>
          <w:tab w:val="left" w:pos="1134"/>
        </w:tabs>
        <w:spacing w:line="260" w:lineRule="exact"/>
        <w:jc w:val="both"/>
        <w:rPr>
          <w:rFonts w:ascii="Arial" w:eastAsia="Arial Unicode MS" w:hAnsi="Arial" w:cs="Arial"/>
          <w:sz w:val="20"/>
          <w:szCs w:val="20"/>
        </w:rPr>
      </w:pPr>
    </w:p>
    <w:p w14:paraId="2884B241" w14:textId="0AA123A2" w:rsidR="006A2FA9" w:rsidRPr="00180F26" w:rsidRDefault="006A2FA9" w:rsidP="003F75B3">
      <w:pPr>
        <w:tabs>
          <w:tab w:val="left" w:pos="1134"/>
        </w:tabs>
        <w:spacing w:line="260" w:lineRule="exact"/>
        <w:jc w:val="both"/>
        <w:rPr>
          <w:rFonts w:ascii="Arial" w:eastAsia="Arial Unicode MS" w:hAnsi="Arial" w:cs="Arial"/>
          <w:sz w:val="20"/>
          <w:szCs w:val="20"/>
        </w:rPr>
      </w:pPr>
      <w:r w:rsidRPr="00180F26">
        <w:rPr>
          <w:rFonts w:ascii="Arial" w:eastAsia="Arial Unicode MS" w:hAnsi="Arial" w:cs="Arial"/>
          <w:sz w:val="20"/>
          <w:szCs w:val="20"/>
        </w:rPr>
        <w:t>Fait en 3 exemplaires, le …</w:t>
      </w:r>
      <w:r w:rsidR="003F75B3" w:rsidRPr="00180F26">
        <w:rPr>
          <w:rFonts w:ascii="Arial" w:eastAsia="Arial Unicode MS" w:hAnsi="Arial" w:cs="Arial"/>
          <w:sz w:val="20"/>
          <w:szCs w:val="20"/>
        </w:rPr>
        <w:t xml:space="preserve"> </w:t>
      </w:r>
      <w:r w:rsidRPr="00180F26">
        <w:rPr>
          <w:rFonts w:ascii="Arial" w:eastAsia="Arial Unicode MS" w:hAnsi="Arial" w:cs="Arial"/>
          <w:sz w:val="20"/>
          <w:szCs w:val="20"/>
        </w:rPr>
        <w:t>/….</w:t>
      </w:r>
      <w:r w:rsidR="003F75B3" w:rsidRPr="00180F26">
        <w:rPr>
          <w:rFonts w:ascii="Arial" w:eastAsia="Arial Unicode MS" w:hAnsi="Arial" w:cs="Arial"/>
          <w:sz w:val="20"/>
          <w:szCs w:val="20"/>
        </w:rPr>
        <w:t xml:space="preserve"> </w:t>
      </w:r>
      <w:r w:rsidRPr="00180F26">
        <w:rPr>
          <w:rFonts w:ascii="Arial" w:eastAsia="Arial Unicode MS" w:hAnsi="Arial" w:cs="Arial"/>
          <w:sz w:val="20"/>
          <w:szCs w:val="20"/>
        </w:rPr>
        <w:t>/20….  (1 exemplaire destiné à chaque signataire)</w:t>
      </w:r>
    </w:p>
    <w:p w14:paraId="05B73219" w14:textId="77777777" w:rsidR="006A2FA9" w:rsidRPr="00180F26" w:rsidRDefault="006A2FA9" w:rsidP="003F75B3">
      <w:pPr>
        <w:tabs>
          <w:tab w:val="left" w:pos="1134"/>
        </w:tabs>
        <w:spacing w:line="260" w:lineRule="exact"/>
        <w:rPr>
          <w:rFonts w:ascii="Arial" w:eastAsia="Arial Unicode MS" w:hAnsi="Arial" w:cs="Arial"/>
          <w:sz w:val="20"/>
          <w:szCs w:val="20"/>
        </w:rPr>
      </w:pPr>
    </w:p>
    <w:p w14:paraId="60098B53"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Pour le partenaire,</w:t>
      </w:r>
      <w:r w:rsidRPr="00180F26">
        <w:rPr>
          <w:rFonts w:ascii="Arial" w:eastAsia="Arial Unicode MS" w:hAnsi="Arial" w:cs="Arial"/>
          <w:sz w:val="20"/>
          <w:szCs w:val="20"/>
        </w:rPr>
        <w:tab/>
        <w:t>Cachet du partenaire</w:t>
      </w:r>
    </w:p>
    <w:p w14:paraId="6932C95D"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p w14:paraId="5C63E94C"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7FF9F3C1"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33092993"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018CCCFD"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11A0BE8F"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5EBB33B6"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Pour le Pouvoir organisateur,</w:t>
      </w:r>
      <w:r w:rsidRPr="00180F26">
        <w:rPr>
          <w:rFonts w:ascii="Arial" w:eastAsia="Arial Unicode MS" w:hAnsi="Arial" w:cs="Arial"/>
          <w:sz w:val="20"/>
          <w:szCs w:val="20"/>
        </w:rPr>
        <w:tab/>
        <w:t>Cachet de l’établissement</w:t>
      </w:r>
    </w:p>
    <w:p w14:paraId="4EBBC890"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p w14:paraId="150A0CA3"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3D939844"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62453461"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13F7589D"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p w14:paraId="130F3DAE"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p>
    <w:tbl>
      <w:tblPr>
        <w:tblpPr w:leftFromText="141" w:rightFromText="141" w:vertAnchor="text" w:horzAnchor="margin" w:tblpYSpec="center"/>
        <w:tblW w:w="9677" w:type="dxa"/>
        <w:tblLayout w:type="fixed"/>
        <w:tblCellMar>
          <w:left w:w="70" w:type="dxa"/>
          <w:right w:w="70" w:type="dxa"/>
        </w:tblCellMar>
        <w:tblLook w:val="0000" w:firstRow="0" w:lastRow="0" w:firstColumn="0" w:lastColumn="0" w:noHBand="0" w:noVBand="0"/>
      </w:tblPr>
      <w:tblGrid>
        <w:gridCol w:w="4797"/>
        <w:gridCol w:w="4880"/>
      </w:tblGrid>
      <w:tr w:rsidR="006A2FA9" w:rsidRPr="00180F26" w14:paraId="6717BD36" w14:textId="77777777" w:rsidTr="00B352C4">
        <w:tc>
          <w:tcPr>
            <w:tcW w:w="4797" w:type="dxa"/>
          </w:tcPr>
          <w:p w14:paraId="4ABDE9FE" w14:textId="77777777" w:rsidR="006A2FA9" w:rsidRPr="00180F26" w:rsidRDefault="006A2FA9" w:rsidP="003F75B3">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Signature de l’élève,</w:t>
            </w:r>
          </w:p>
          <w:p w14:paraId="72C68E6F" w14:textId="77777777" w:rsidR="006A2FA9" w:rsidRPr="00180F26" w:rsidRDefault="006A2FA9" w:rsidP="003F75B3">
            <w:pPr>
              <w:tabs>
                <w:tab w:val="left" w:pos="1134"/>
                <w:tab w:val="left" w:pos="5103"/>
              </w:tabs>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tc>
        <w:tc>
          <w:tcPr>
            <w:tcW w:w="4880" w:type="dxa"/>
          </w:tcPr>
          <w:p w14:paraId="46533E5F" w14:textId="77777777" w:rsidR="006A2FA9" w:rsidRPr="00180F26" w:rsidRDefault="006A2FA9" w:rsidP="003F75B3">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 xml:space="preserve">Signature du responsable légal, </w:t>
            </w:r>
          </w:p>
          <w:p w14:paraId="028C9AB5" w14:textId="77777777" w:rsidR="006A2FA9" w:rsidRPr="00180F26" w:rsidRDefault="006A2FA9" w:rsidP="003F75B3">
            <w:pPr>
              <w:tabs>
                <w:tab w:val="left" w:pos="1134"/>
                <w:tab w:val="left" w:pos="5103"/>
              </w:tabs>
              <w:snapToGrid w:val="0"/>
              <w:spacing w:line="260" w:lineRule="exact"/>
              <w:rPr>
                <w:rFonts w:ascii="Arial" w:eastAsia="Arial Unicode MS" w:hAnsi="Arial" w:cs="Arial"/>
                <w:sz w:val="20"/>
                <w:szCs w:val="20"/>
              </w:rPr>
            </w:pPr>
            <w:r w:rsidRPr="00180F26">
              <w:rPr>
                <w:rFonts w:ascii="Arial" w:eastAsia="Arial Unicode MS" w:hAnsi="Arial" w:cs="Arial"/>
                <w:sz w:val="20"/>
                <w:szCs w:val="20"/>
              </w:rPr>
              <w:t>Lu et approuvé,</w:t>
            </w:r>
          </w:p>
        </w:tc>
      </w:tr>
      <w:tr w:rsidR="006A2FA9" w:rsidRPr="00180F26" w14:paraId="61E8205A" w14:textId="77777777" w:rsidTr="00B352C4">
        <w:tc>
          <w:tcPr>
            <w:tcW w:w="4797" w:type="dxa"/>
          </w:tcPr>
          <w:p w14:paraId="14C2A7F3" w14:textId="77777777" w:rsidR="006A2FA9" w:rsidRPr="00180F26" w:rsidRDefault="006A2FA9" w:rsidP="003F75B3">
            <w:pPr>
              <w:tabs>
                <w:tab w:val="left" w:pos="1134"/>
                <w:tab w:val="left" w:pos="5103"/>
              </w:tabs>
              <w:snapToGrid w:val="0"/>
              <w:spacing w:line="260" w:lineRule="exact"/>
              <w:rPr>
                <w:rFonts w:ascii="Arial" w:eastAsia="Arial Unicode MS" w:hAnsi="Arial" w:cs="Arial"/>
                <w:sz w:val="20"/>
                <w:szCs w:val="20"/>
              </w:rPr>
            </w:pPr>
          </w:p>
        </w:tc>
        <w:tc>
          <w:tcPr>
            <w:tcW w:w="4880" w:type="dxa"/>
          </w:tcPr>
          <w:p w14:paraId="0AB1CBE7" w14:textId="77777777" w:rsidR="006A2FA9" w:rsidRPr="00180F26" w:rsidRDefault="006A2FA9" w:rsidP="003F75B3">
            <w:pPr>
              <w:tabs>
                <w:tab w:val="left" w:pos="1134"/>
                <w:tab w:val="left" w:pos="5103"/>
              </w:tabs>
              <w:snapToGrid w:val="0"/>
              <w:spacing w:line="260" w:lineRule="exact"/>
              <w:rPr>
                <w:rFonts w:ascii="Arial" w:eastAsia="Arial Unicode MS" w:hAnsi="Arial" w:cs="Arial"/>
                <w:sz w:val="20"/>
                <w:szCs w:val="20"/>
              </w:rPr>
            </w:pPr>
          </w:p>
        </w:tc>
      </w:tr>
    </w:tbl>
    <w:p w14:paraId="212E08D2"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p>
    <w:p w14:paraId="7E1517E2"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p>
    <w:p w14:paraId="0A4230C4"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p>
    <w:p w14:paraId="285585D4"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p>
    <w:p w14:paraId="73FBD973"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r w:rsidRPr="00180F26">
        <w:rPr>
          <w:rFonts w:ascii="Arial" w:eastAsia="Arial Unicode MS" w:hAnsi="Arial" w:cs="Arial"/>
          <w:sz w:val="20"/>
          <w:szCs w:val="20"/>
          <w:u w:val="single"/>
        </w:rPr>
        <w:t>Annexes :</w:t>
      </w:r>
    </w:p>
    <w:p w14:paraId="1FD1FCE7" w14:textId="77777777" w:rsidR="006A2FA9" w:rsidRPr="00180F26" w:rsidRDefault="006A2FA9" w:rsidP="003F75B3">
      <w:pPr>
        <w:tabs>
          <w:tab w:val="left" w:pos="426"/>
          <w:tab w:val="left" w:pos="5103"/>
        </w:tabs>
        <w:spacing w:line="260" w:lineRule="exact"/>
        <w:rPr>
          <w:rFonts w:ascii="Arial" w:eastAsia="Arial Unicode MS" w:hAnsi="Arial" w:cs="Arial"/>
          <w:sz w:val="20"/>
          <w:szCs w:val="20"/>
          <w:u w:val="single"/>
        </w:rPr>
      </w:pPr>
    </w:p>
    <w:p w14:paraId="55DFE197"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L’horaire et le calendrier du partenariat </w:t>
      </w:r>
    </w:p>
    <w:p w14:paraId="08DE3620"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Les compétences à exercer et leurs modalités </w:t>
      </w:r>
    </w:p>
    <w:p w14:paraId="4FCF1C0D"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Carnet de bord/feuille de route de l’élève</w:t>
      </w:r>
    </w:p>
    <w:p w14:paraId="577401ED" w14:textId="77777777" w:rsidR="006A2FA9" w:rsidRPr="00180F26" w:rsidRDefault="006A2FA9">
      <w:pPr>
        <w:numPr>
          <w:ilvl w:val="0"/>
          <w:numId w:val="87"/>
        </w:numPr>
        <w:tabs>
          <w:tab w:val="left" w:pos="426"/>
          <w:tab w:val="left" w:pos="5103"/>
        </w:tabs>
        <w:suppressAutoHyphens/>
        <w:spacing w:line="260" w:lineRule="exact"/>
        <w:ind w:left="927"/>
        <w:rPr>
          <w:rFonts w:ascii="Arial" w:eastAsia="Arial Unicode MS" w:hAnsi="Arial" w:cs="Arial"/>
          <w:i/>
          <w:iCs/>
          <w:sz w:val="20"/>
          <w:szCs w:val="20"/>
        </w:rPr>
      </w:pPr>
      <w:r w:rsidRPr="00180F26">
        <w:rPr>
          <w:rFonts w:ascii="Arial" w:eastAsia="Arial Unicode MS" w:hAnsi="Arial" w:cs="Arial"/>
          <w:i/>
          <w:iCs/>
          <w:sz w:val="20"/>
          <w:szCs w:val="20"/>
        </w:rPr>
        <w:t>…</w:t>
      </w:r>
    </w:p>
    <w:p w14:paraId="0E2DAD06" w14:textId="187ACDD2" w:rsidR="006A2FA9" w:rsidRPr="00180F26" w:rsidRDefault="006A2FA9" w:rsidP="003F75B3">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0F929153" w14:textId="77777777" w:rsidR="00911917" w:rsidRPr="00180F26" w:rsidRDefault="00911917" w:rsidP="00911917">
      <w:pPr>
        <w:rPr>
          <w:rFonts w:ascii="Arial" w:hAnsi="Arial" w:cs="Arial"/>
          <w:sz w:val="10"/>
          <w:szCs w:val="10"/>
        </w:rPr>
      </w:pPr>
    </w:p>
    <w:p w14:paraId="04DDD919" w14:textId="62473C14" w:rsidR="00911917" w:rsidRPr="00180F26" w:rsidRDefault="00911917" w:rsidP="00911917">
      <w:pPr>
        <w:pStyle w:val="Titre1"/>
        <w:pBdr>
          <w:top w:val="single" w:sz="6" w:space="10" w:color="1E436C"/>
          <w:left w:val="single" w:sz="6" w:space="5" w:color="1E436C"/>
          <w:bottom w:val="single" w:sz="6" w:space="10" w:color="1E436C"/>
          <w:right w:val="single" w:sz="6" w:space="5" w:color="1E436C"/>
        </w:pBdr>
        <w:shd w:val="clear" w:color="auto" w:fill="E9EEF3"/>
        <w:rPr>
          <w:rFonts w:ascii="Arial" w:hAnsi="Arial" w:cs="Arial"/>
          <w:b/>
          <w:bCs/>
          <w:caps w:val="0"/>
          <w:color w:val="auto"/>
          <w:sz w:val="40"/>
          <w:szCs w:val="40"/>
        </w:rPr>
      </w:pPr>
      <w:bookmarkStart w:id="248" w:name="_Toc201927635"/>
      <w:r w:rsidRPr="00180F26">
        <w:rPr>
          <w:rFonts w:ascii="Arial" w:hAnsi="Arial" w:cs="Arial"/>
          <w:b/>
          <w:bCs/>
          <w:caps w:val="0"/>
          <w:color w:val="auto"/>
          <w:sz w:val="40"/>
          <w:szCs w:val="40"/>
        </w:rPr>
        <w:t xml:space="preserve">Annexes : </w:t>
      </w:r>
      <w:r w:rsidRPr="00180F26">
        <w:rPr>
          <w:rFonts w:ascii="Arial" w:hAnsi="Arial" w:cs="Arial"/>
          <w:caps w:val="0"/>
          <w:color w:val="auto"/>
          <w:sz w:val="40"/>
          <w:szCs w:val="40"/>
        </w:rPr>
        <w:t>- PARTIE 4 -</w:t>
      </w:r>
      <w:bookmarkEnd w:id="248"/>
    </w:p>
    <w:p w14:paraId="4DDE538C" w14:textId="77777777" w:rsidR="00911917" w:rsidRPr="00180F26" w:rsidRDefault="00911917" w:rsidP="00911917">
      <w:pPr>
        <w:rPr>
          <w:rFonts w:ascii="Arial" w:eastAsiaTheme="majorEastAsia" w:hAnsi="Arial" w:cs="Arial"/>
          <w:caps/>
          <w:sz w:val="20"/>
          <w:szCs w:val="20"/>
        </w:rPr>
      </w:pPr>
    </w:p>
    <w:p w14:paraId="5D88E6D3" w14:textId="77777777" w:rsidR="00911917" w:rsidRPr="00180F26" w:rsidRDefault="00911917">
      <w:pPr>
        <w:rPr>
          <w:rFonts w:ascii="Arial" w:eastAsia="Times New Roman" w:hAnsi="Arial" w:cs="Times New Roman"/>
          <w:sz w:val="20"/>
          <w:szCs w:val="20"/>
          <w:lang w:eastAsia="fr-BE"/>
        </w:rPr>
      </w:pPr>
    </w:p>
    <w:p w14:paraId="316D356B" w14:textId="77777777" w:rsidR="00911917" w:rsidRPr="00180F26" w:rsidRDefault="00911917">
      <w:pPr>
        <w:rPr>
          <w:rFonts w:ascii="Arial" w:eastAsia="Times New Roman" w:hAnsi="Arial" w:cs="Times New Roman"/>
          <w:sz w:val="20"/>
          <w:szCs w:val="20"/>
          <w:lang w:eastAsia="fr-BE"/>
        </w:rPr>
      </w:pPr>
    </w:p>
    <w:p w14:paraId="36E34F5B" w14:textId="680C0D75" w:rsidR="002074D8" w:rsidRPr="00180F26" w:rsidRDefault="002074D8">
      <w:pPr>
        <w:rPr>
          <w:lang w:eastAsia="fr-BE"/>
        </w:rPr>
      </w:pPr>
      <w:r w:rsidRPr="00180F26">
        <w:rPr>
          <w:lang w:eastAsia="fr-BE"/>
        </w:rPr>
        <w:br w:type="page"/>
      </w:r>
    </w:p>
    <w:p w14:paraId="1B8719AE" w14:textId="77777777" w:rsidR="00587D5A" w:rsidRPr="00180F26" w:rsidRDefault="00587D5A" w:rsidP="00626F26">
      <w:pPr>
        <w:pStyle w:val="Titre7"/>
      </w:pPr>
      <w:bookmarkStart w:id="249" w:name="_Annexe_61_:"/>
      <w:bookmarkStart w:id="250" w:name="_Ref11410639"/>
      <w:bookmarkStart w:id="251" w:name="_Ref11410697"/>
      <w:bookmarkStart w:id="252" w:name="_Ref11410744"/>
      <w:bookmarkStart w:id="253" w:name="_Toc518999845"/>
      <w:bookmarkStart w:id="254" w:name="_Toc453837059"/>
      <w:bookmarkStart w:id="255" w:name="_Toc414353031"/>
      <w:bookmarkEnd w:id="249"/>
      <w:r w:rsidRPr="00180F26">
        <w:lastRenderedPageBreak/>
        <w:t>Annexe 61 : Déclaration pour suspension des cours</w:t>
      </w:r>
      <w:bookmarkEnd w:id="250"/>
      <w:bookmarkEnd w:id="251"/>
      <w:bookmarkEnd w:id="252"/>
      <w:r w:rsidRPr="00180F26">
        <w:t xml:space="preserve"> </w:t>
      </w:r>
      <w:bookmarkEnd w:id="253"/>
      <w:bookmarkEnd w:id="254"/>
      <w:bookmarkEnd w:id="255"/>
    </w:p>
    <w:p w14:paraId="28F0E74D" w14:textId="77777777" w:rsidR="00587D5A" w:rsidRPr="00180F26" w:rsidRDefault="00587D5A" w:rsidP="00081CA4">
      <w:pPr>
        <w:spacing w:line="260" w:lineRule="exact"/>
        <w:rPr>
          <w:rFonts w:ascii="Arial" w:hAnsi="Arial" w:cs="Arial"/>
          <w:sz w:val="20"/>
          <w:szCs w:val="20"/>
        </w:rPr>
      </w:pPr>
    </w:p>
    <w:p w14:paraId="6A14171D" w14:textId="77777777" w:rsidR="00587D5A" w:rsidRPr="00180F26" w:rsidRDefault="00587D5A" w:rsidP="00081CA4">
      <w:pPr>
        <w:spacing w:line="260" w:lineRule="exact"/>
        <w:jc w:val="center"/>
        <w:rPr>
          <w:rFonts w:ascii="Arial" w:hAnsi="Arial" w:cs="Arial"/>
          <w:sz w:val="20"/>
          <w:szCs w:val="20"/>
        </w:rPr>
      </w:pPr>
    </w:p>
    <w:p w14:paraId="1FC79578" w14:textId="77777777" w:rsidR="00587D5A" w:rsidRPr="00180F26" w:rsidRDefault="00587D5A" w:rsidP="00081CA4">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sz w:val="20"/>
          <w:szCs w:val="20"/>
        </w:rPr>
      </w:pPr>
      <w:r w:rsidRPr="00180F26">
        <w:rPr>
          <w:rFonts w:ascii="Arial" w:hAnsi="Arial" w:cs="Arial"/>
          <w:b/>
          <w:sz w:val="20"/>
          <w:szCs w:val="20"/>
        </w:rPr>
        <w:t>Renseignements portant sur l’école (un formulaire par école / implantation)</w:t>
      </w:r>
    </w:p>
    <w:p w14:paraId="46BDDF94" w14:textId="77777777" w:rsidR="00587D5A" w:rsidRPr="00180F26" w:rsidRDefault="00587D5A" w:rsidP="00081CA4">
      <w:pPr>
        <w:spacing w:line="260" w:lineRule="exact"/>
        <w:jc w:val="center"/>
        <w:rPr>
          <w:rFonts w:ascii="Arial" w:hAnsi="Arial" w:cs="Arial"/>
          <w:sz w:val="20"/>
          <w:szCs w:val="20"/>
        </w:rPr>
      </w:pPr>
    </w:p>
    <w:p w14:paraId="7D371970" w14:textId="77777777"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NOM de l’école : ………</w:t>
      </w:r>
      <w:proofErr w:type="gramStart"/>
      <w:r w:rsidRPr="00180F26">
        <w:rPr>
          <w:rFonts w:ascii="Arial" w:hAnsi="Arial" w:cs="Arial"/>
          <w:sz w:val="20"/>
          <w:szCs w:val="20"/>
        </w:rPr>
        <w:t>…….</w:t>
      </w:r>
      <w:proofErr w:type="gramEnd"/>
      <w:r w:rsidRPr="00180F26">
        <w:rPr>
          <w:rFonts w:ascii="Arial" w:hAnsi="Arial" w:cs="Arial"/>
          <w:sz w:val="20"/>
          <w:szCs w:val="20"/>
        </w:rPr>
        <w:t>.…………………………………………………………………………………..……………………</w:t>
      </w:r>
    </w:p>
    <w:p w14:paraId="45D7D460" w14:textId="77777777" w:rsidR="00587D5A" w:rsidRPr="00180F26" w:rsidRDefault="00587D5A" w:rsidP="00081CA4">
      <w:pPr>
        <w:spacing w:line="260" w:lineRule="exact"/>
        <w:rPr>
          <w:rFonts w:ascii="Arial" w:hAnsi="Arial" w:cs="Arial"/>
          <w:sz w:val="20"/>
          <w:szCs w:val="20"/>
        </w:rPr>
      </w:pPr>
    </w:p>
    <w:p w14:paraId="03FB35EE" w14:textId="70C2F493"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Niveau : Enseignement spécialisé maternel – primaire – fondamenta</w:t>
      </w:r>
      <w:r w:rsidR="00C62330" w:rsidRPr="00180F26">
        <w:rPr>
          <w:rFonts w:ascii="Arial" w:hAnsi="Arial" w:cs="Arial"/>
          <w:sz w:val="20"/>
          <w:szCs w:val="20"/>
        </w:rPr>
        <w:t xml:space="preserve">l </w:t>
      </w:r>
      <w:r w:rsidR="00C62330" w:rsidRPr="00180F26">
        <w:rPr>
          <w:rFonts w:ascii="Arial" w:hAnsi="Arial" w:cs="Arial"/>
          <w:sz w:val="20"/>
          <w:szCs w:val="20"/>
          <w:vertAlign w:val="superscript"/>
        </w:rPr>
        <w:t>1</w:t>
      </w:r>
    </w:p>
    <w:p w14:paraId="575090C6" w14:textId="77777777" w:rsidR="00587D5A" w:rsidRPr="00180F26" w:rsidRDefault="00587D5A" w:rsidP="00081CA4">
      <w:pPr>
        <w:spacing w:line="260" w:lineRule="exact"/>
        <w:rPr>
          <w:rFonts w:ascii="Arial" w:hAnsi="Arial" w:cs="Arial"/>
          <w:sz w:val="20"/>
          <w:szCs w:val="20"/>
        </w:rPr>
      </w:pPr>
    </w:p>
    <w:p w14:paraId="48CEE74D" w14:textId="16CBB575"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Numéro FASE (obligatoire) : ………</w:t>
      </w:r>
      <w:proofErr w:type="gramStart"/>
      <w:r w:rsidRPr="00180F26">
        <w:rPr>
          <w:rFonts w:ascii="Arial" w:hAnsi="Arial" w:cs="Arial"/>
          <w:sz w:val="20"/>
          <w:szCs w:val="20"/>
        </w:rPr>
        <w:t>…….</w:t>
      </w:r>
      <w:proofErr w:type="gramEnd"/>
      <w:r w:rsidRPr="00180F26">
        <w:rPr>
          <w:rFonts w:ascii="Arial" w:hAnsi="Arial" w:cs="Arial"/>
          <w:sz w:val="20"/>
          <w:szCs w:val="20"/>
        </w:rPr>
        <w:t>.…………………….………………………………………………………………</w:t>
      </w:r>
      <w:r w:rsidR="00C62330" w:rsidRPr="00180F26">
        <w:rPr>
          <w:rFonts w:ascii="Arial" w:hAnsi="Arial" w:cs="Arial"/>
          <w:sz w:val="20"/>
          <w:szCs w:val="20"/>
        </w:rPr>
        <w:t>…………………</w:t>
      </w:r>
    </w:p>
    <w:p w14:paraId="448C59FA" w14:textId="77777777" w:rsidR="00587D5A" w:rsidRPr="00180F26" w:rsidRDefault="00587D5A" w:rsidP="00081CA4">
      <w:pPr>
        <w:spacing w:line="260" w:lineRule="exact"/>
        <w:rPr>
          <w:rFonts w:ascii="Arial" w:hAnsi="Arial" w:cs="Arial"/>
          <w:sz w:val="20"/>
          <w:szCs w:val="20"/>
        </w:rPr>
      </w:pPr>
    </w:p>
    <w:p w14:paraId="57649FF7" w14:textId="07F52ED9"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Adresse complète : ………</w:t>
      </w:r>
      <w:proofErr w:type="gramStart"/>
      <w:r w:rsidRPr="00180F26">
        <w:rPr>
          <w:rFonts w:ascii="Arial" w:hAnsi="Arial" w:cs="Arial"/>
          <w:sz w:val="20"/>
          <w:szCs w:val="20"/>
        </w:rPr>
        <w:t>…….</w:t>
      </w:r>
      <w:proofErr w:type="gramEnd"/>
      <w:r w:rsidRPr="00180F26">
        <w:rPr>
          <w:rFonts w:ascii="Arial" w:hAnsi="Arial" w:cs="Arial"/>
          <w:sz w:val="20"/>
          <w:szCs w:val="20"/>
        </w:rPr>
        <w:t>.……………………………………………………………………………………………………</w:t>
      </w:r>
      <w:r w:rsidR="00C62330" w:rsidRPr="00180F26">
        <w:rPr>
          <w:rFonts w:ascii="Arial" w:hAnsi="Arial" w:cs="Arial"/>
          <w:sz w:val="20"/>
          <w:szCs w:val="20"/>
        </w:rPr>
        <w:t>….</w:t>
      </w:r>
    </w:p>
    <w:p w14:paraId="4A599FE5" w14:textId="77777777" w:rsidR="00587D5A" w:rsidRPr="00180F26" w:rsidRDefault="00587D5A" w:rsidP="00081CA4">
      <w:pPr>
        <w:spacing w:line="260" w:lineRule="exact"/>
        <w:rPr>
          <w:rFonts w:ascii="Arial" w:hAnsi="Arial" w:cs="Arial"/>
          <w:sz w:val="20"/>
          <w:szCs w:val="20"/>
        </w:rPr>
      </w:pPr>
    </w:p>
    <w:p w14:paraId="6B57F3DF" w14:textId="6412EBFC"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Numéro de téléphone : ………</w:t>
      </w:r>
      <w:proofErr w:type="gramStart"/>
      <w:r w:rsidRPr="00180F26">
        <w:rPr>
          <w:rFonts w:ascii="Arial" w:hAnsi="Arial" w:cs="Arial"/>
          <w:sz w:val="20"/>
          <w:szCs w:val="20"/>
        </w:rPr>
        <w:t>…….</w:t>
      </w:r>
      <w:proofErr w:type="gramEnd"/>
      <w:r w:rsidRPr="00180F26">
        <w:rPr>
          <w:rFonts w:ascii="Arial" w:hAnsi="Arial" w:cs="Arial"/>
          <w:sz w:val="20"/>
          <w:szCs w:val="20"/>
        </w:rPr>
        <w:t>.……………………………………………………………………………</w:t>
      </w:r>
    </w:p>
    <w:p w14:paraId="2833B07E" w14:textId="77777777" w:rsidR="00587D5A" w:rsidRPr="00180F26" w:rsidRDefault="00587D5A" w:rsidP="00081CA4">
      <w:pPr>
        <w:spacing w:line="260" w:lineRule="exact"/>
        <w:rPr>
          <w:rFonts w:ascii="Arial" w:hAnsi="Arial" w:cs="Arial"/>
          <w:sz w:val="20"/>
          <w:szCs w:val="20"/>
        </w:rPr>
      </w:pPr>
    </w:p>
    <w:p w14:paraId="62069CA0" w14:textId="77777777"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NOM complet de la Direction : Madame-Monsieur ………</w:t>
      </w:r>
      <w:proofErr w:type="gramStart"/>
      <w:r w:rsidRPr="00180F26">
        <w:rPr>
          <w:rFonts w:ascii="Arial" w:hAnsi="Arial" w:cs="Arial"/>
          <w:sz w:val="20"/>
          <w:szCs w:val="20"/>
        </w:rPr>
        <w:t>…….</w:t>
      </w:r>
      <w:proofErr w:type="gramEnd"/>
      <w:r w:rsidRPr="00180F26">
        <w:rPr>
          <w:rFonts w:ascii="Arial" w:hAnsi="Arial" w:cs="Arial"/>
          <w:sz w:val="20"/>
          <w:szCs w:val="20"/>
        </w:rPr>
        <w:t>.………………………………………………………</w:t>
      </w:r>
    </w:p>
    <w:p w14:paraId="32B39193" w14:textId="77777777" w:rsidR="00587D5A" w:rsidRPr="00180F26" w:rsidRDefault="00587D5A" w:rsidP="00081CA4">
      <w:pPr>
        <w:spacing w:line="260" w:lineRule="exact"/>
        <w:rPr>
          <w:rFonts w:ascii="Arial" w:hAnsi="Arial" w:cs="Arial"/>
          <w:sz w:val="20"/>
          <w:szCs w:val="20"/>
        </w:rPr>
      </w:pPr>
    </w:p>
    <w:p w14:paraId="2DE47A03" w14:textId="77777777" w:rsidR="00587D5A" w:rsidRPr="00180F26" w:rsidRDefault="00587D5A" w:rsidP="00081CA4">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 xml:space="preserve">Renseignements portant sur la suspension des cours </w:t>
      </w:r>
    </w:p>
    <w:p w14:paraId="3129951D" w14:textId="77777777" w:rsidR="00587D5A" w:rsidRPr="00180F26" w:rsidRDefault="00587D5A" w:rsidP="00081CA4">
      <w:pPr>
        <w:spacing w:line="260" w:lineRule="exact"/>
        <w:rPr>
          <w:rFonts w:ascii="Arial" w:hAnsi="Arial" w:cs="Arial"/>
          <w:sz w:val="20"/>
          <w:szCs w:val="20"/>
        </w:rPr>
      </w:pPr>
    </w:p>
    <w:p w14:paraId="234A5314" w14:textId="11ADFD4E"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Date de la suspension des cours : ………</w:t>
      </w:r>
      <w:proofErr w:type="gramStart"/>
      <w:r w:rsidRPr="00180F26">
        <w:rPr>
          <w:rFonts w:ascii="Arial" w:hAnsi="Arial" w:cs="Arial"/>
          <w:sz w:val="20"/>
          <w:szCs w:val="20"/>
        </w:rPr>
        <w:t>…….</w:t>
      </w:r>
      <w:proofErr w:type="gramEnd"/>
      <w:r w:rsidRPr="00180F26">
        <w:rPr>
          <w:rFonts w:ascii="Arial" w:hAnsi="Arial" w:cs="Arial"/>
          <w:sz w:val="20"/>
          <w:szCs w:val="20"/>
        </w:rPr>
        <w:t>.………………………………………………………………………………</w:t>
      </w:r>
      <w:r w:rsidR="00C62330" w:rsidRPr="00180F26">
        <w:rPr>
          <w:rFonts w:ascii="Arial" w:hAnsi="Arial" w:cs="Arial"/>
          <w:sz w:val="20"/>
          <w:szCs w:val="20"/>
        </w:rPr>
        <w:t>………………………..</w:t>
      </w:r>
    </w:p>
    <w:p w14:paraId="7561DC10" w14:textId="77777777"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Motif de suspension des cours (entourer l’une des propositions suivantes) :</w:t>
      </w:r>
    </w:p>
    <w:p w14:paraId="46443BB0" w14:textId="77777777" w:rsidR="00587D5A" w:rsidRPr="00180F26" w:rsidRDefault="00587D5A">
      <w:pPr>
        <w:pStyle w:val="Paragraphedeliste"/>
        <w:numPr>
          <w:ilvl w:val="0"/>
          <w:numId w:val="71"/>
        </w:numPr>
        <w:suppressAutoHyphens w:val="0"/>
        <w:spacing w:line="260" w:lineRule="exact"/>
        <w:contextualSpacing/>
        <w:rPr>
          <w:rFonts w:ascii="Arial" w:hAnsi="Arial"/>
        </w:rPr>
      </w:pPr>
      <w:r w:rsidRPr="00180F26">
        <w:rPr>
          <w:rFonts w:ascii="Arial" w:hAnsi="Arial"/>
        </w:rPr>
        <w:t>Force majeure</w:t>
      </w:r>
    </w:p>
    <w:p w14:paraId="42B29BBD" w14:textId="77777777" w:rsidR="00587D5A" w:rsidRPr="00180F26" w:rsidRDefault="00587D5A">
      <w:pPr>
        <w:pStyle w:val="Paragraphedeliste"/>
        <w:numPr>
          <w:ilvl w:val="0"/>
          <w:numId w:val="71"/>
        </w:numPr>
        <w:suppressAutoHyphens w:val="0"/>
        <w:spacing w:line="260" w:lineRule="exact"/>
        <w:contextualSpacing/>
        <w:rPr>
          <w:rFonts w:ascii="Arial" w:hAnsi="Arial"/>
        </w:rPr>
      </w:pPr>
      <w:r w:rsidRPr="00180F26">
        <w:rPr>
          <w:rFonts w:ascii="Arial" w:hAnsi="Arial"/>
        </w:rPr>
        <w:t>Situation prévisible</w:t>
      </w:r>
    </w:p>
    <w:p w14:paraId="590D8277" w14:textId="77777777" w:rsidR="00587D5A" w:rsidRPr="00180F26" w:rsidRDefault="00587D5A">
      <w:pPr>
        <w:numPr>
          <w:ilvl w:val="0"/>
          <w:numId w:val="71"/>
        </w:numPr>
        <w:spacing w:line="260" w:lineRule="exact"/>
        <w:rPr>
          <w:rFonts w:ascii="Arial" w:hAnsi="Arial" w:cs="Arial"/>
          <w:sz w:val="20"/>
          <w:szCs w:val="20"/>
        </w:rPr>
      </w:pPr>
      <w:r w:rsidRPr="00180F26">
        <w:rPr>
          <w:rFonts w:ascii="Arial" w:hAnsi="Arial" w:cs="Arial"/>
          <w:sz w:val="20"/>
          <w:szCs w:val="20"/>
        </w:rPr>
        <w:t>Fermeture exceptionnelle</w:t>
      </w:r>
    </w:p>
    <w:p w14:paraId="76530324" w14:textId="387D2AE9" w:rsidR="00587D5A" w:rsidRPr="00180F26" w:rsidRDefault="00587D5A" w:rsidP="00C62330">
      <w:pPr>
        <w:spacing w:line="300" w:lineRule="exact"/>
        <w:rPr>
          <w:rFonts w:ascii="Arial" w:hAnsi="Arial" w:cs="Arial"/>
          <w:sz w:val="20"/>
          <w:szCs w:val="20"/>
        </w:rPr>
      </w:pPr>
      <w:r w:rsidRPr="00180F26">
        <w:rPr>
          <w:rFonts w:ascii="Arial" w:hAnsi="Arial" w:cs="Arial"/>
          <w:sz w:val="20"/>
          <w:szCs w:val="20"/>
        </w:rPr>
        <w:t>Raison de la suspension des cours :</w:t>
      </w:r>
      <w:r w:rsidRPr="00180F26">
        <w:rPr>
          <w:rFonts w:ascii="Arial" w:hAnsi="Arial" w:cs="Arial"/>
          <w:b/>
          <w:sz w:val="20"/>
          <w:szCs w:val="20"/>
        </w:rPr>
        <w:t xml:space="preserve"> </w:t>
      </w:r>
      <w:r w:rsidRPr="00180F26">
        <w:rPr>
          <w:rFonts w:ascii="Arial" w:hAnsi="Arial" w:cs="Arial"/>
          <w:sz w:val="20"/>
          <w:szCs w:val="20"/>
        </w:rPr>
        <w:t>………………………………………………………………………………………………………………………………………………………………………………………………………………………………………………………………………………………………………………………………………………………………………………………………………………………………………………………………………………………………………………………………………………………………………………………………………………………………………………………………………………………………………………………………………………………………………………………………</w:t>
      </w:r>
    </w:p>
    <w:p w14:paraId="69AC7C34" w14:textId="77777777" w:rsidR="00587D5A" w:rsidRPr="00180F26" w:rsidRDefault="00587D5A" w:rsidP="00081CA4">
      <w:pPr>
        <w:spacing w:line="260" w:lineRule="exact"/>
        <w:rPr>
          <w:rFonts w:ascii="Arial" w:hAnsi="Arial" w:cs="Arial"/>
          <w:sz w:val="20"/>
          <w:szCs w:val="20"/>
        </w:rPr>
      </w:pPr>
    </w:p>
    <w:p w14:paraId="1925C81C" w14:textId="77777777" w:rsidR="00587D5A" w:rsidRPr="00180F26" w:rsidRDefault="00587D5A" w:rsidP="00081CA4">
      <w:pPr>
        <w:spacing w:line="260" w:lineRule="exact"/>
        <w:rPr>
          <w:rFonts w:ascii="Arial" w:hAnsi="Arial" w:cs="Arial"/>
          <w:sz w:val="20"/>
          <w:szCs w:val="20"/>
        </w:rPr>
      </w:pPr>
      <w:r w:rsidRPr="00180F26">
        <w:rPr>
          <w:rFonts w:ascii="Arial" w:hAnsi="Arial" w:cs="Arial"/>
          <w:sz w:val="20"/>
          <w:szCs w:val="20"/>
        </w:rPr>
        <w:t>Si la suspension des cours résulte du motif b) ou c), indiquer la date de récupération des cours :</w:t>
      </w:r>
    </w:p>
    <w:p w14:paraId="597A9F41" w14:textId="77777777" w:rsidR="00587D5A" w:rsidRPr="00180F26" w:rsidRDefault="00587D5A" w:rsidP="00081CA4">
      <w:pPr>
        <w:spacing w:line="260" w:lineRule="exact"/>
        <w:rPr>
          <w:rFonts w:ascii="Arial" w:hAnsi="Arial" w:cs="Arial"/>
          <w:sz w:val="20"/>
          <w:szCs w:val="20"/>
        </w:rPr>
      </w:pPr>
    </w:p>
    <w:p w14:paraId="503C6C96" w14:textId="77777777" w:rsidR="00587D5A" w:rsidRPr="00180F26" w:rsidRDefault="00587D5A" w:rsidP="00081CA4">
      <w:pPr>
        <w:spacing w:line="260" w:lineRule="exact"/>
        <w:ind w:firstLine="426"/>
        <w:rPr>
          <w:rFonts w:ascii="Arial" w:hAnsi="Arial" w:cs="Arial"/>
          <w:sz w:val="20"/>
          <w:szCs w:val="20"/>
        </w:rPr>
      </w:pPr>
      <w:r w:rsidRPr="00180F26">
        <w:rPr>
          <w:rFonts w:ascii="Arial" w:hAnsi="Arial" w:cs="Arial"/>
          <w:sz w:val="20"/>
          <w:szCs w:val="20"/>
        </w:rPr>
        <w:t>Date de récupération du jour de fermeture : ……………………………………………………………………</w:t>
      </w:r>
    </w:p>
    <w:p w14:paraId="391E8684" w14:textId="77777777" w:rsidR="00587D5A" w:rsidRPr="00180F26" w:rsidRDefault="00587D5A" w:rsidP="00081CA4">
      <w:pPr>
        <w:spacing w:line="260" w:lineRule="exact"/>
        <w:rPr>
          <w:rFonts w:ascii="Arial" w:hAnsi="Arial" w:cs="Arial"/>
          <w:sz w:val="20"/>
          <w:szCs w:val="20"/>
        </w:rPr>
      </w:pPr>
    </w:p>
    <w:p w14:paraId="631B4F7E" w14:textId="77777777" w:rsidR="00587D5A" w:rsidRPr="00180F26" w:rsidRDefault="00587D5A" w:rsidP="00081CA4">
      <w:pPr>
        <w:spacing w:line="260" w:lineRule="exact"/>
        <w:rPr>
          <w:rFonts w:ascii="Arial" w:hAnsi="Arial" w:cs="Arial"/>
          <w:sz w:val="20"/>
          <w:szCs w:val="20"/>
        </w:rPr>
      </w:pPr>
    </w:p>
    <w:p w14:paraId="29C570F0" w14:textId="77777777" w:rsidR="00587D5A" w:rsidRPr="00180F26" w:rsidRDefault="00587D5A" w:rsidP="00081CA4">
      <w:pPr>
        <w:spacing w:line="260" w:lineRule="exact"/>
        <w:rPr>
          <w:rFonts w:ascii="Arial" w:hAnsi="Arial" w:cs="Arial"/>
          <w:b/>
          <w:sz w:val="20"/>
          <w:szCs w:val="20"/>
        </w:rPr>
      </w:pPr>
      <w:r w:rsidRPr="00180F26">
        <w:rPr>
          <w:rFonts w:ascii="Arial" w:hAnsi="Arial" w:cs="Arial"/>
          <w:b/>
          <w:sz w:val="20"/>
          <w:szCs w:val="20"/>
        </w:rPr>
        <w:t>Je déclare sur l’honneur que les informations reprises ci-dessus sont sincères et exactes.</w:t>
      </w:r>
    </w:p>
    <w:p w14:paraId="168A6AB3" w14:textId="77777777" w:rsidR="00587D5A" w:rsidRPr="00180F26" w:rsidRDefault="00587D5A" w:rsidP="00081CA4">
      <w:pPr>
        <w:spacing w:line="260" w:lineRule="exact"/>
        <w:rPr>
          <w:rFonts w:ascii="Arial" w:hAnsi="Arial" w:cs="Arial"/>
          <w:b/>
          <w:sz w:val="20"/>
          <w:szCs w:val="20"/>
        </w:rPr>
      </w:pPr>
    </w:p>
    <w:p w14:paraId="572C21C1" w14:textId="006D0799" w:rsidR="00587D5A" w:rsidRPr="00180F26" w:rsidRDefault="00587D5A" w:rsidP="00081CA4">
      <w:pPr>
        <w:spacing w:line="260" w:lineRule="exact"/>
        <w:rPr>
          <w:rFonts w:ascii="Arial" w:hAnsi="Arial" w:cs="Arial"/>
          <w:b/>
          <w:sz w:val="20"/>
          <w:szCs w:val="20"/>
        </w:rPr>
      </w:pPr>
      <w:r w:rsidRPr="00180F26">
        <w:rPr>
          <w:rFonts w:ascii="Arial" w:hAnsi="Arial" w:cs="Arial"/>
          <w:b/>
          <w:sz w:val="20"/>
          <w:szCs w:val="20"/>
        </w:rPr>
        <w:t>Pour le Pouvoir organisateur (OS-LS) ou le chef d’établissement (FWB</w:t>
      </w:r>
      <w:r w:rsidR="00C62330" w:rsidRPr="00180F26">
        <w:rPr>
          <w:rFonts w:ascii="Arial" w:hAnsi="Arial" w:cs="Arial"/>
          <w:b/>
          <w:sz w:val="20"/>
          <w:szCs w:val="20"/>
        </w:rPr>
        <w:t>)</w:t>
      </w:r>
      <w:r w:rsidR="00C62330" w:rsidRPr="00180F26">
        <w:rPr>
          <w:rFonts w:ascii="Arial" w:hAnsi="Arial" w:cs="Arial"/>
          <w:bCs/>
          <w:sz w:val="20"/>
          <w:szCs w:val="20"/>
          <w:vertAlign w:val="superscript"/>
        </w:rPr>
        <w:t xml:space="preserve"> 2</w:t>
      </w:r>
      <w:r w:rsidR="00C62330" w:rsidRPr="00180F26">
        <w:rPr>
          <w:rFonts w:ascii="Arial" w:hAnsi="Arial" w:cs="Arial"/>
          <w:b/>
          <w:sz w:val="20"/>
          <w:szCs w:val="20"/>
        </w:rPr>
        <w:t> :</w:t>
      </w:r>
    </w:p>
    <w:p w14:paraId="335EA0E5" w14:textId="110F8416" w:rsidR="00587D5A" w:rsidRPr="00180F26" w:rsidRDefault="00587D5A" w:rsidP="00081CA4">
      <w:pPr>
        <w:spacing w:line="260" w:lineRule="exact"/>
        <w:rPr>
          <w:rFonts w:ascii="Arial" w:hAnsi="Arial" w:cs="Arial"/>
          <w:b/>
          <w:sz w:val="20"/>
          <w:szCs w:val="20"/>
        </w:rPr>
      </w:pPr>
      <w:r w:rsidRPr="00180F26">
        <w:rPr>
          <w:rFonts w:ascii="Arial" w:hAnsi="Arial" w:cs="Arial"/>
          <w:b/>
          <w:sz w:val="20"/>
          <w:szCs w:val="20"/>
        </w:rPr>
        <w:t>NOM (en majuscules) et signature :</w:t>
      </w:r>
      <w:r w:rsidRPr="00180F26">
        <w:rPr>
          <w:rFonts w:ascii="Arial" w:hAnsi="Arial" w:cs="Arial"/>
          <w:b/>
          <w:sz w:val="20"/>
          <w:szCs w:val="20"/>
        </w:rPr>
        <w:tab/>
      </w:r>
      <w:r w:rsidRPr="00180F26">
        <w:rPr>
          <w:rFonts w:ascii="Arial" w:hAnsi="Arial" w:cs="Arial"/>
          <w:b/>
          <w:sz w:val="20"/>
          <w:szCs w:val="20"/>
        </w:rPr>
        <w:tab/>
      </w:r>
      <w:r w:rsidRPr="00180F26">
        <w:rPr>
          <w:rFonts w:ascii="Arial" w:hAnsi="Arial" w:cs="Arial"/>
          <w:b/>
          <w:sz w:val="20"/>
          <w:szCs w:val="20"/>
        </w:rPr>
        <w:tab/>
      </w:r>
      <w:r w:rsidRPr="00180F26">
        <w:rPr>
          <w:rFonts w:ascii="Arial" w:hAnsi="Arial" w:cs="Arial"/>
          <w:b/>
          <w:sz w:val="20"/>
          <w:szCs w:val="20"/>
        </w:rPr>
        <w:tab/>
      </w:r>
      <w:r w:rsidRPr="00180F26">
        <w:rPr>
          <w:rFonts w:ascii="Arial" w:hAnsi="Arial" w:cs="Arial"/>
          <w:b/>
          <w:sz w:val="20"/>
          <w:szCs w:val="20"/>
        </w:rPr>
        <w:tab/>
        <w:t>Date :</w:t>
      </w:r>
    </w:p>
    <w:p w14:paraId="0E0C776D" w14:textId="77777777" w:rsidR="00587D5A" w:rsidRPr="00180F26" w:rsidRDefault="00587D5A" w:rsidP="00081CA4">
      <w:pPr>
        <w:tabs>
          <w:tab w:val="center" w:pos="6237"/>
        </w:tabs>
        <w:spacing w:line="260" w:lineRule="exact"/>
        <w:rPr>
          <w:rFonts w:ascii="Arial" w:hAnsi="Arial" w:cs="Arial"/>
          <w:sz w:val="20"/>
          <w:szCs w:val="20"/>
          <w:lang w:val="fr-FR"/>
        </w:rPr>
      </w:pPr>
    </w:p>
    <w:p w14:paraId="1F3FA98F" w14:textId="77777777" w:rsidR="00C62330" w:rsidRPr="00180F26" w:rsidRDefault="00C62330" w:rsidP="00C62330">
      <w:pPr>
        <w:spacing w:line="260" w:lineRule="exact"/>
        <w:rPr>
          <w:rFonts w:ascii="Arial" w:hAnsi="Arial" w:cs="Arial"/>
          <w:sz w:val="20"/>
          <w:szCs w:val="20"/>
        </w:rPr>
      </w:pPr>
    </w:p>
    <w:p w14:paraId="68588825" w14:textId="77777777" w:rsidR="00C62330" w:rsidRPr="00180F26" w:rsidRDefault="0011068A" w:rsidP="00C62330">
      <w:pPr>
        <w:tabs>
          <w:tab w:val="center" w:pos="6237"/>
        </w:tabs>
        <w:spacing w:line="260" w:lineRule="exact"/>
        <w:rPr>
          <w:rFonts w:ascii="Arial" w:hAnsi="Arial" w:cs="Arial"/>
          <w:sz w:val="20"/>
          <w:szCs w:val="20"/>
          <w:lang w:val="fr-FR"/>
        </w:rPr>
      </w:pPr>
      <w:r>
        <w:rPr>
          <w:rFonts w:ascii="Arial" w:hAnsi="Arial" w:cs="Arial"/>
          <w:iCs/>
          <w:sz w:val="20"/>
          <w:szCs w:val="20"/>
          <w:lang w:val="fr-FR"/>
        </w:rPr>
        <w:pict w14:anchorId="6869005C">
          <v:rect id="_x0000_i1042" style="width:170.1pt;height:1pt" o:hrpct="0" o:hrstd="t" o:hrnoshade="t" o:hr="t" fillcolor="black [3213]" stroked="f"/>
        </w:pict>
      </w:r>
    </w:p>
    <w:p w14:paraId="276BF24C" w14:textId="3A3741D9" w:rsidR="00C62330" w:rsidRPr="00180F26" w:rsidRDefault="00C62330" w:rsidP="00C62330">
      <w:pPr>
        <w:pStyle w:val="BASDEPAGEcalibri8"/>
        <w:rPr>
          <w:rFonts w:cs="Arial"/>
          <w:sz w:val="20"/>
          <w:szCs w:val="20"/>
        </w:rPr>
      </w:pPr>
      <w:r w:rsidRPr="00180F26">
        <w:rPr>
          <w:rFonts w:cs="Arial"/>
          <w:sz w:val="20"/>
          <w:szCs w:val="20"/>
          <w:vertAlign w:val="superscript"/>
          <w:lang w:val="fr-FR"/>
        </w:rPr>
        <w:t>1/2</w:t>
      </w:r>
      <w:r w:rsidRPr="00180F26">
        <w:rPr>
          <w:rFonts w:cs="Arial"/>
          <w:sz w:val="20"/>
          <w:szCs w:val="20"/>
          <w:lang w:val="fr-FR"/>
        </w:rPr>
        <w:t xml:space="preserve"> </w:t>
      </w:r>
      <w:r w:rsidRPr="00180F26">
        <w:t>Le Biffer la mention inutile</w:t>
      </w:r>
    </w:p>
    <w:p w14:paraId="372E52B1" w14:textId="614B3E38" w:rsidR="00626F26" w:rsidRPr="00180F26" w:rsidRDefault="00626F26" w:rsidP="00626F26">
      <w:pPr>
        <w:pStyle w:val="BASDEPAGEcalibri8"/>
        <w:ind w:left="0" w:firstLine="0"/>
        <w:rPr>
          <w:lang w:val="fr-FR"/>
        </w:rPr>
      </w:pPr>
      <w:r w:rsidRPr="00180F26">
        <w:rPr>
          <w:lang w:val="fr-FR"/>
        </w:rPr>
        <w:br w:type="page"/>
      </w:r>
    </w:p>
    <w:p w14:paraId="571C159A" w14:textId="4E62B385" w:rsidR="00587D5A" w:rsidRPr="00180F26" w:rsidRDefault="00D21B15" w:rsidP="00071DE1">
      <w:pPr>
        <w:pStyle w:val="Titre7"/>
        <w:rPr>
          <w:rFonts w:eastAsia="Calibri"/>
        </w:rPr>
      </w:pPr>
      <w:bookmarkStart w:id="256" w:name="_Annexe_62_:"/>
      <w:bookmarkStart w:id="257" w:name="_Ref132891133"/>
      <w:bookmarkEnd w:id="256"/>
      <w:r w:rsidRPr="00180F26">
        <w:rPr>
          <w:noProof/>
        </w:rPr>
        <w:lastRenderedPageBreak/>
        <w:drawing>
          <wp:anchor distT="0" distB="0" distL="114300" distR="114300" simplePos="0" relativeHeight="251942400" behindDoc="0" locked="0" layoutInCell="1" allowOverlap="1" wp14:anchorId="77411459" wp14:editId="4987E5D1">
            <wp:simplePos x="0" y="0"/>
            <wp:positionH relativeFrom="leftMargin">
              <wp:posOffset>7027756</wp:posOffset>
            </wp:positionH>
            <wp:positionV relativeFrom="paragraph">
              <wp:posOffset>32809</wp:posOffset>
            </wp:positionV>
            <wp:extent cx="393155" cy="393155"/>
            <wp:effectExtent l="0" t="0" r="6985" b="6985"/>
            <wp:wrapNone/>
            <wp:docPr id="1623865561" name="Image 162386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bookmarkStart w:id="258" w:name="_Hlk198203548"/>
      <w:r w:rsidR="00587D5A" w:rsidRPr="00180F26">
        <w:t>Annexe 62 : Formulaire pour introduire une demande de suspension complémentaire des cours pour l’organisation d’une formation professionnelle continue supplémentaire motivée par des circonstances exceptionnelles</w:t>
      </w:r>
      <w:bookmarkEnd w:id="257"/>
      <w:bookmarkEnd w:id="258"/>
    </w:p>
    <w:p w14:paraId="6B758C02" w14:textId="77777777" w:rsidR="00587D5A" w:rsidRPr="00180F26" w:rsidRDefault="00587D5A" w:rsidP="00C62330">
      <w:pPr>
        <w:spacing w:line="260" w:lineRule="exact"/>
        <w:jc w:val="center"/>
        <w:rPr>
          <w:rFonts w:ascii="Arial" w:hAnsi="Arial" w:cs="Arial"/>
          <w:color w:val="17406D"/>
          <w:sz w:val="20"/>
          <w:szCs w:val="20"/>
        </w:rPr>
      </w:pPr>
    </w:p>
    <w:p w14:paraId="3E36BD70" w14:textId="77777777" w:rsidR="006842C4" w:rsidRPr="00180F26" w:rsidRDefault="006842C4" w:rsidP="00C62330">
      <w:pPr>
        <w:spacing w:line="260" w:lineRule="exact"/>
        <w:jc w:val="center"/>
        <w:rPr>
          <w:rFonts w:ascii="Arial" w:eastAsia="Calibri" w:hAnsi="Arial" w:cs="Arial"/>
          <w:sz w:val="20"/>
          <w:szCs w:val="20"/>
        </w:rPr>
      </w:pPr>
      <w:r w:rsidRPr="00180F26">
        <w:rPr>
          <w:rFonts w:ascii="Arial" w:hAnsi="Arial" w:cs="Arial"/>
          <w:color w:val="17406D"/>
          <w:sz w:val="20"/>
          <w:szCs w:val="20"/>
        </w:rPr>
        <w:t xml:space="preserve">1.9.2-2 </w:t>
      </w:r>
      <w:r w:rsidRPr="00180F26">
        <w:rPr>
          <w:rFonts w:ascii="Arial" w:eastAsia="Calibri" w:hAnsi="Arial" w:cs="Arial"/>
          <w:sz w:val="20"/>
          <w:szCs w:val="20"/>
        </w:rPr>
        <w:t>du Code de l'enseignement fondamental et de l'enseignement secondaire</w:t>
      </w:r>
    </w:p>
    <w:p w14:paraId="550E4F32" w14:textId="77777777" w:rsidR="006842C4" w:rsidRPr="00180F26" w:rsidRDefault="006842C4" w:rsidP="00C62330">
      <w:pPr>
        <w:spacing w:line="260" w:lineRule="exact"/>
        <w:rPr>
          <w:rFonts w:ascii="Arial" w:hAnsi="Arial" w:cs="Arial"/>
          <w:b/>
          <w:sz w:val="20"/>
          <w:szCs w:val="20"/>
        </w:rPr>
      </w:pPr>
    </w:p>
    <w:p w14:paraId="21012561" w14:textId="596845BC"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sz w:val="20"/>
          <w:szCs w:val="20"/>
        </w:rPr>
      </w:pPr>
      <w:r w:rsidRPr="00180F26">
        <w:rPr>
          <w:rFonts w:ascii="Arial" w:hAnsi="Arial" w:cs="Arial"/>
          <w:b/>
          <w:sz w:val="20"/>
          <w:szCs w:val="20"/>
        </w:rPr>
        <w:t>Demande de suspension complémentaire des cours pour l’organisation d’une formation professionnelle continue supplémentaire motivée par des circonstances exceptionnelles (maximum 2 demi-journées par année scolaire), à envoyer à l’adresse ci-dessous :</w:t>
      </w:r>
    </w:p>
    <w:p w14:paraId="4403C983"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rPr>
          <w:rFonts w:ascii="Arial" w:hAnsi="Arial" w:cs="Arial"/>
          <w:b/>
          <w:sz w:val="20"/>
          <w:szCs w:val="20"/>
        </w:rPr>
      </w:pPr>
    </w:p>
    <w:p w14:paraId="6056872C"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Direction générale du Pilotage du Système éducatif</w:t>
      </w:r>
    </w:p>
    <w:p w14:paraId="728C81FE"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Service général de l’Analyse et de la Prospective</w:t>
      </w:r>
    </w:p>
    <w:p w14:paraId="1363D367"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Pilotage de la formation professionnelle continue</w:t>
      </w:r>
    </w:p>
    <w:p w14:paraId="77B1E012"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Avenue du Port, 16</w:t>
      </w:r>
    </w:p>
    <w:p w14:paraId="7DEE0194"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 xml:space="preserve">1080 Bruxelles </w:t>
      </w:r>
    </w:p>
    <w:p w14:paraId="2EBF9276"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bCs/>
          <w:sz w:val="20"/>
          <w:szCs w:val="20"/>
        </w:rPr>
      </w:pPr>
      <w:r w:rsidRPr="00180F26">
        <w:rPr>
          <w:rFonts w:ascii="Arial" w:hAnsi="Arial" w:cs="Arial"/>
          <w:b/>
          <w:bCs/>
          <w:sz w:val="20"/>
          <w:szCs w:val="20"/>
        </w:rPr>
        <w:t>fpc.pilotage@cfwb.be</w:t>
      </w:r>
    </w:p>
    <w:p w14:paraId="066290E9" w14:textId="77777777" w:rsidR="006842C4" w:rsidRPr="00180F26" w:rsidRDefault="006842C4"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sz w:val="20"/>
          <w:szCs w:val="20"/>
        </w:rPr>
      </w:pPr>
      <w:r w:rsidRPr="00180F26">
        <w:rPr>
          <w:rFonts w:ascii="Arial" w:hAnsi="Arial" w:cs="Arial"/>
          <w:sz w:val="20"/>
          <w:szCs w:val="20"/>
        </w:rPr>
        <w:t>02/451.63.61 ou 02/451.63.27</w:t>
      </w:r>
    </w:p>
    <w:p w14:paraId="0E5DFE88" w14:textId="77777777" w:rsidR="006842C4" w:rsidRPr="00180F26" w:rsidRDefault="006842C4" w:rsidP="00C62330">
      <w:pPr>
        <w:spacing w:line="260" w:lineRule="exact"/>
        <w:rPr>
          <w:rFonts w:ascii="Arial" w:hAnsi="Arial" w:cs="Arial"/>
          <w:sz w:val="20"/>
          <w:szCs w:val="20"/>
        </w:rPr>
      </w:pPr>
    </w:p>
    <w:p w14:paraId="46FA709C" w14:textId="7BA61348" w:rsidR="006842C4" w:rsidRPr="00180F26" w:rsidRDefault="006842C4" w:rsidP="00C62330">
      <w:pPr>
        <w:spacing w:line="260" w:lineRule="exact"/>
        <w:rPr>
          <w:rFonts w:ascii="Arial" w:hAnsi="Arial" w:cs="Arial"/>
          <w:sz w:val="20"/>
          <w:szCs w:val="20"/>
        </w:rPr>
      </w:pPr>
      <w:r w:rsidRPr="00180F26">
        <w:rPr>
          <w:rFonts w:ascii="Arial" w:hAnsi="Arial" w:cs="Arial"/>
          <w:sz w:val="20"/>
          <w:szCs w:val="20"/>
        </w:rPr>
        <w:t>Niveau d’enseignement :</w:t>
      </w:r>
      <w:r w:rsidR="00C62330" w:rsidRPr="00180F26">
        <w:rPr>
          <w:rFonts w:ascii="Arial" w:hAnsi="Arial" w:cs="Arial"/>
          <w:sz w:val="20"/>
          <w:szCs w:val="20"/>
        </w:rPr>
        <w:t xml:space="preserve"> </w:t>
      </w:r>
      <w:r w:rsidRPr="00180F26">
        <w:rPr>
          <w:rFonts w:ascii="Arial" w:hAnsi="Arial" w:cs="Arial"/>
          <w:sz w:val="20"/>
          <w:szCs w:val="20"/>
        </w:rPr>
        <w:t>Numéro FASE (obligatoire) et nom de l’école</w:t>
      </w:r>
      <w:r w:rsidR="00C62330" w:rsidRPr="00180F26">
        <w:rPr>
          <w:rFonts w:ascii="Arial" w:hAnsi="Arial" w:cs="Arial"/>
          <w:sz w:val="20"/>
          <w:szCs w:val="20"/>
        </w:rPr>
        <w:t xml:space="preserve"> </w:t>
      </w:r>
      <w:r w:rsidRPr="00180F26">
        <w:rPr>
          <w:rFonts w:ascii="Arial" w:hAnsi="Arial" w:cs="Arial"/>
          <w:sz w:val="20"/>
          <w:szCs w:val="20"/>
        </w:rPr>
        <w:t>:</w:t>
      </w:r>
    </w:p>
    <w:p w14:paraId="10BEFC46" w14:textId="77777777" w:rsidR="006842C4" w:rsidRPr="00180F26" w:rsidRDefault="006842C4" w:rsidP="00C62330">
      <w:pPr>
        <w:spacing w:line="260" w:lineRule="exact"/>
        <w:rPr>
          <w:rFonts w:ascii="Arial" w:hAnsi="Arial" w:cs="Arial"/>
          <w:sz w:val="20"/>
          <w:szCs w:val="20"/>
        </w:rPr>
      </w:pPr>
    </w:p>
    <w:p w14:paraId="09E0B69D" w14:textId="77777777" w:rsidR="006842C4" w:rsidRPr="00180F26" w:rsidRDefault="006842C4" w:rsidP="00C62330">
      <w:pPr>
        <w:spacing w:line="260" w:lineRule="exact"/>
        <w:rPr>
          <w:rFonts w:ascii="Arial" w:hAnsi="Arial" w:cs="Arial"/>
          <w:sz w:val="20"/>
          <w:szCs w:val="20"/>
        </w:rPr>
      </w:pPr>
    </w:p>
    <w:p w14:paraId="0CCA6CD2" w14:textId="77777777" w:rsidR="006842C4" w:rsidRPr="00180F26" w:rsidRDefault="006842C4" w:rsidP="00C62330">
      <w:pPr>
        <w:spacing w:line="260" w:lineRule="exact"/>
        <w:rPr>
          <w:rFonts w:ascii="Arial" w:hAnsi="Arial" w:cs="Arial"/>
          <w:sz w:val="20"/>
          <w:szCs w:val="20"/>
        </w:rPr>
      </w:pPr>
      <w:r w:rsidRPr="00180F26">
        <w:rPr>
          <w:rFonts w:ascii="Arial" w:hAnsi="Arial" w:cs="Arial"/>
          <w:sz w:val="20"/>
          <w:szCs w:val="20"/>
        </w:rPr>
        <w:t xml:space="preserve">Nom de la Direction : Madame-Monsieur </w:t>
      </w:r>
    </w:p>
    <w:p w14:paraId="4CBD6837" w14:textId="77777777" w:rsidR="006842C4" w:rsidRPr="00180F26" w:rsidRDefault="006842C4" w:rsidP="00C62330">
      <w:pPr>
        <w:spacing w:line="260" w:lineRule="exact"/>
        <w:rPr>
          <w:rFonts w:ascii="Arial" w:hAnsi="Arial" w:cs="Arial"/>
          <w:sz w:val="20"/>
          <w:szCs w:val="20"/>
        </w:rPr>
      </w:pPr>
    </w:p>
    <w:p w14:paraId="1953DB1A" w14:textId="77777777" w:rsidR="006842C4" w:rsidRPr="00180F26" w:rsidRDefault="006842C4" w:rsidP="00C62330">
      <w:pPr>
        <w:spacing w:line="260" w:lineRule="exact"/>
        <w:rPr>
          <w:rFonts w:ascii="Arial" w:hAnsi="Arial" w:cs="Arial"/>
          <w:sz w:val="20"/>
          <w:szCs w:val="20"/>
        </w:rPr>
      </w:pPr>
    </w:p>
    <w:p w14:paraId="4109351C" w14:textId="77777777" w:rsidR="006842C4" w:rsidRPr="00180F26" w:rsidRDefault="006842C4" w:rsidP="00C62330">
      <w:pPr>
        <w:spacing w:line="260" w:lineRule="exact"/>
        <w:rPr>
          <w:rFonts w:ascii="Arial" w:hAnsi="Arial" w:cs="Arial"/>
          <w:sz w:val="20"/>
          <w:szCs w:val="20"/>
        </w:rPr>
      </w:pPr>
      <w:r w:rsidRPr="00180F26">
        <w:rPr>
          <w:rFonts w:ascii="Arial" w:hAnsi="Arial" w:cs="Arial"/>
          <w:sz w:val="20"/>
          <w:szCs w:val="20"/>
        </w:rPr>
        <w:t>Titre de la formation :</w:t>
      </w:r>
    </w:p>
    <w:p w14:paraId="194743A6" w14:textId="77777777" w:rsidR="006842C4" w:rsidRPr="00180F26" w:rsidRDefault="006842C4" w:rsidP="00C62330">
      <w:pPr>
        <w:spacing w:line="260" w:lineRule="exact"/>
        <w:rPr>
          <w:rFonts w:ascii="Arial" w:hAnsi="Arial" w:cs="Arial"/>
          <w:sz w:val="20"/>
          <w:szCs w:val="20"/>
        </w:rPr>
      </w:pPr>
    </w:p>
    <w:p w14:paraId="5DFAEDED" w14:textId="77777777" w:rsidR="006842C4" w:rsidRPr="00180F26" w:rsidRDefault="006842C4" w:rsidP="00C62330">
      <w:pPr>
        <w:spacing w:line="260" w:lineRule="exact"/>
        <w:rPr>
          <w:rFonts w:ascii="Arial" w:hAnsi="Arial" w:cs="Arial"/>
          <w:sz w:val="20"/>
          <w:szCs w:val="20"/>
        </w:rPr>
      </w:pPr>
    </w:p>
    <w:p w14:paraId="7E8686E5" w14:textId="77777777" w:rsidR="006842C4" w:rsidRPr="00180F26" w:rsidRDefault="006842C4" w:rsidP="00C62330">
      <w:pPr>
        <w:spacing w:line="260" w:lineRule="exact"/>
        <w:rPr>
          <w:rFonts w:ascii="Arial" w:hAnsi="Arial" w:cs="Arial"/>
          <w:sz w:val="20"/>
          <w:szCs w:val="20"/>
        </w:rPr>
      </w:pPr>
      <w:r w:rsidRPr="00180F26">
        <w:rPr>
          <w:rFonts w:ascii="Arial" w:hAnsi="Arial" w:cs="Arial"/>
          <w:sz w:val="20"/>
          <w:szCs w:val="20"/>
        </w:rPr>
        <w:t>Date(s) de la formation :</w:t>
      </w:r>
    </w:p>
    <w:p w14:paraId="09F1EB51" w14:textId="77777777" w:rsidR="006842C4" w:rsidRPr="00180F26" w:rsidRDefault="006842C4" w:rsidP="00C62330">
      <w:pPr>
        <w:spacing w:line="260" w:lineRule="exact"/>
        <w:rPr>
          <w:rFonts w:ascii="Arial" w:hAnsi="Arial" w:cs="Arial"/>
          <w:sz w:val="20"/>
          <w:szCs w:val="20"/>
        </w:rPr>
      </w:pPr>
    </w:p>
    <w:p w14:paraId="20DD3A1A" w14:textId="77777777" w:rsidR="006842C4" w:rsidRPr="00180F26" w:rsidRDefault="006842C4" w:rsidP="00C62330">
      <w:pPr>
        <w:spacing w:line="260" w:lineRule="exact"/>
        <w:rPr>
          <w:rFonts w:ascii="Arial" w:hAnsi="Arial" w:cs="Arial"/>
          <w:sz w:val="20"/>
          <w:szCs w:val="20"/>
        </w:rPr>
      </w:pPr>
    </w:p>
    <w:p w14:paraId="620AA959" w14:textId="77777777" w:rsidR="006842C4" w:rsidRPr="00180F26" w:rsidRDefault="006842C4" w:rsidP="00C62330">
      <w:pPr>
        <w:spacing w:line="260" w:lineRule="exact"/>
        <w:rPr>
          <w:rFonts w:ascii="Arial" w:hAnsi="Arial" w:cs="Arial"/>
          <w:sz w:val="20"/>
          <w:szCs w:val="20"/>
        </w:rPr>
      </w:pPr>
      <w:r w:rsidRPr="00180F26">
        <w:rPr>
          <w:rFonts w:ascii="Arial" w:hAnsi="Arial" w:cs="Arial"/>
          <w:sz w:val="20"/>
          <w:szCs w:val="20"/>
        </w:rPr>
        <w:t>Nombre de demi-jours supplémentaires de suspension demandés :</w:t>
      </w:r>
    </w:p>
    <w:p w14:paraId="4E0F941F" w14:textId="77777777" w:rsidR="006842C4" w:rsidRPr="00180F26" w:rsidRDefault="006842C4" w:rsidP="00C62330">
      <w:pPr>
        <w:spacing w:line="260" w:lineRule="exact"/>
        <w:rPr>
          <w:rFonts w:ascii="Arial" w:hAnsi="Arial" w:cs="Arial"/>
          <w:sz w:val="20"/>
          <w:szCs w:val="20"/>
        </w:rPr>
      </w:pPr>
    </w:p>
    <w:p w14:paraId="46B24C77" w14:textId="77777777" w:rsidR="006842C4" w:rsidRPr="00180F26" w:rsidRDefault="006842C4" w:rsidP="00C62330">
      <w:pPr>
        <w:spacing w:line="260" w:lineRule="exact"/>
        <w:rPr>
          <w:rFonts w:ascii="Arial" w:hAnsi="Arial" w:cs="Arial"/>
          <w:sz w:val="20"/>
          <w:szCs w:val="20"/>
        </w:rPr>
      </w:pPr>
    </w:p>
    <w:p w14:paraId="412C5DF4" w14:textId="6BE5852C" w:rsidR="006842C4" w:rsidRPr="00180F26" w:rsidRDefault="006842C4">
      <w:pPr>
        <w:pStyle w:val="Paragraphedeliste"/>
        <w:numPr>
          <w:ilvl w:val="6"/>
          <w:numId w:val="155"/>
        </w:numPr>
        <w:tabs>
          <w:tab w:val="left" w:pos="426"/>
        </w:tabs>
        <w:suppressAutoHyphens w:val="0"/>
        <w:spacing w:line="260" w:lineRule="exact"/>
        <w:contextualSpacing/>
        <w:jc w:val="both"/>
        <w:rPr>
          <w:rFonts w:ascii="Arial" w:hAnsi="Arial"/>
        </w:rPr>
      </w:pPr>
      <w:r w:rsidRPr="00180F26">
        <w:rPr>
          <w:rFonts w:ascii="Arial" w:hAnsi="Arial"/>
        </w:rPr>
        <w:t>Description des circonstances exceptionnelles justifiant la demande</w:t>
      </w:r>
      <w:r w:rsidR="00C62330" w:rsidRPr="00180F26">
        <w:rPr>
          <w:rFonts w:ascii="Arial" w:hAnsi="Arial"/>
        </w:rPr>
        <w:t xml:space="preserve"> </w:t>
      </w:r>
      <w:r w:rsidRPr="00180F26">
        <w:rPr>
          <w:rFonts w:ascii="Arial" w:hAnsi="Arial"/>
        </w:rPr>
        <w:t>:</w:t>
      </w:r>
    </w:p>
    <w:p w14:paraId="2843A913" w14:textId="77777777" w:rsidR="006842C4" w:rsidRPr="00180F26" w:rsidRDefault="006842C4" w:rsidP="00C62330">
      <w:pPr>
        <w:pStyle w:val="Paragraphedeliste"/>
        <w:tabs>
          <w:tab w:val="left" w:pos="426"/>
        </w:tabs>
        <w:suppressAutoHyphens w:val="0"/>
        <w:spacing w:line="260" w:lineRule="exact"/>
        <w:ind w:left="0"/>
        <w:contextualSpacing/>
        <w:jc w:val="both"/>
        <w:rPr>
          <w:rFonts w:ascii="Arial" w:hAnsi="Arial"/>
        </w:rPr>
      </w:pPr>
    </w:p>
    <w:p w14:paraId="54CFCCC3" w14:textId="39299712" w:rsidR="006842C4" w:rsidRPr="00180F26" w:rsidRDefault="006842C4">
      <w:pPr>
        <w:pStyle w:val="Paragraphedeliste"/>
        <w:numPr>
          <w:ilvl w:val="6"/>
          <w:numId w:val="155"/>
        </w:numPr>
        <w:tabs>
          <w:tab w:val="left" w:pos="426"/>
        </w:tabs>
        <w:suppressAutoHyphens w:val="0"/>
        <w:spacing w:line="260" w:lineRule="exact"/>
        <w:ind w:left="425" w:hanging="425"/>
        <w:contextualSpacing/>
        <w:jc w:val="both"/>
        <w:rPr>
          <w:rFonts w:ascii="Arial" w:hAnsi="Arial"/>
        </w:rPr>
      </w:pPr>
      <w:r w:rsidRPr="00180F26">
        <w:rPr>
          <w:rFonts w:ascii="Arial" w:hAnsi="Arial"/>
        </w:rPr>
        <w:t>Description de la formation prévue en lien avec les critères d’une formation professionnelle continue valide</w:t>
      </w:r>
    </w:p>
    <w:p w14:paraId="2DA5B60D" w14:textId="77777777" w:rsidR="006842C4" w:rsidRPr="00180F26" w:rsidRDefault="006842C4" w:rsidP="00C62330">
      <w:pPr>
        <w:pStyle w:val="Paragraphedeliste"/>
        <w:spacing w:line="260" w:lineRule="exact"/>
        <w:rPr>
          <w:rFonts w:ascii="Arial" w:hAnsi="Arial"/>
          <w:i/>
          <w:iCs/>
        </w:rPr>
      </w:pPr>
      <w:r w:rsidRPr="00180F26">
        <w:rPr>
          <w:rFonts w:ascii="Arial" w:hAnsi="Arial"/>
          <w:i/>
          <w:iCs/>
        </w:rPr>
        <w:t xml:space="preserve">1° comporter au moins trois heures d'activités de formation équivalant à une demi-journée </w:t>
      </w:r>
    </w:p>
    <w:p w14:paraId="4945D761" w14:textId="5D82BD53" w:rsidR="006842C4" w:rsidRPr="00180F26" w:rsidRDefault="006842C4" w:rsidP="00C62330">
      <w:pPr>
        <w:spacing w:line="260" w:lineRule="exact"/>
        <w:ind w:firstLine="708"/>
        <w:rPr>
          <w:rFonts w:ascii="Arial" w:hAnsi="Arial" w:cs="Arial"/>
          <w:i/>
          <w:iCs/>
          <w:sz w:val="20"/>
          <w:szCs w:val="20"/>
        </w:rPr>
      </w:pPr>
      <w:r w:rsidRPr="00180F26">
        <w:rPr>
          <w:rFonts w:ascii="Arial" w:hAnsi="Arial" w:cs="Arial"/>
          <w:i/>
          <w:iCs/>
          <w:sz w:val="20"/>
          <w:szCs w:val="20"/>
        </w:rPr>
        <w:t>2° permettre et travailler le lien avec l'activité professionnelle du public ciblé</w:t>
      </w:r>
      <w:r w:rsidR="00C62330" w:rsidRPr="00180F26">
        <w:rPr>
          <w:rFonts w:ascii="Arial" w:hAnsi="Arial" w:cs="Arial"/>
          <w:i/>
          <w:iCs/>
          <w:sz w:val="20"/>
          <w:szCs w:val="20"/>
        </w:rPr>
        <w:t xml:space="preserve"> </w:t>
      </w:r>
      <w:r w:rsidRPr="00180F26">
        <w:rPr>
          <w:rFonts w:ascii="Arial" w:hAnsi="Arial" w:cs="Arial"/>
          <w:i/>
          <w:iCs/>
          <w:sz w:val="20"/>
          <w:szCs w:val="20"/>
        </w:rPr>
        <w:t xml:space="preserve">; </w:t>
      </w:r>
    </w:p>
    <w:p w14:paraId="17648918" w14:textId="77777777" w:rsidR="006842C4" w:rsidRPr="00180F26" w:rsidRDefault="006842C4" w:rsidP="00C62330">
      <w:pPr>
        <w:pStyle w:val="Paragraphedeliste"/>
        <w:spacing w:line="260" w:lineRule="exact"/>
        <w:rPr>
          <w:rFonts w:ascii="Arial" w:hAnsi="Arial"/>
        </w:rPr>
      </w:pPr>
      <w:r w:rsidRPr="00180F26">
        <w:rPr>
          <w:rFonts w:ascii="Arial" w:hAnsi="Arial"/>
          <w:i/>
          <w:iCs/>
        </w:rPr>
        <w:t>3° favoriser la posture réflexive du public ciblé</w:t>
      </w:r>
      <w:r w:rsidRPr="00180F26">
        <w:rPr>
          <w:rFonts w:ascii="Arial" w:hAnsi="Arial"/>
        </w:rPr>
        <w:t xml:space="preserve"> </w:t>
      </w:r>
    </w:p>
    <w:p w14:paraId="06EC23EE" w14:textId="77777777" w:rsidR="006842C4" w:rsidRPr="00180F26" w:rsidRDefault="006842C4" w:rsidP="00C62330">
      <w:pPr>
        <w:spacing w:line="260" w:lineRule="exact"/>
        <w:rPr>
          <w:rFonts w:ascii="Arial" w:hAnsi="Arial" w:cs="Arial"/>
          <w:sz w:val="20"/>
          <w:szCs w:val="20"/>
        </w:rPr>
      </w:pPr>
    </w:p>
    <w:p w14:paraId="54BE9E3E" w14:textId="77777777" w:rsidR="006842C4" w:rsidRPr="00180F26" w:rsidRDefault="006842C4" w:rsidP="00C62330">
      <w:pPr>
        <w:spacing w:line="260" w:lineRule="exact"/>
        <w:rPr>
          <w:rFonts w:ascii="Arial" w:hAnsi="Arial" w:cs="Arial"/>
          <w:sz w:val="20"/>
          <w:szCs w:val="20"/>
        </w:rPr>
      </w:pPr>
    </w:p>
    <w:p w14:paraId="2FC99800" w14:textId="77777777" w:rsidR="006842C4" w:rsidRPr="00180F26" w:rsidRDefault="006842C4" w:rsidP="00C62330">
      <w:pPr>
        <w:spacing w:line="260" w:lineRule="exact"/>
        <w:rPr>
          <w:rFonts w:ascii="Arial" w:hAnsi="Arial" w:cs="Arial"/>
          <w:sz w:val="20"/>
          <w:szCs w:val="20"/>
        </w:rPr>
      </w:pPr>
    </w:p>
    <w:p w14:paraId="18AB20FF" w14:textId="77777777" w:rsidR="006842C4" w:rsidRPr="00180F26" w:rsidRDefault="006842C4" w:rsidP="00C62330">
      <w:pPr>
        <w:spacing w:line="260" w:lineRule="exact"/>
        <w:rPr>
          <w:rFonts w:ascii="Arial" w:hAnsi="Arial" w:cs="Arial"/>
          <w:sz w:val="20"/>
          <w:szCs w:val="20"/>
        </w:rPr>
      </w:pPr>
    </w:p>
    <w:p w14:paraId="781D9C51" w14:textId="77777777" w:rsidR="006842C4" w:rsidRPr="00180F26" w:rsidRDefault="006842C4" w:rsidP="00C62330">
      <w:pPr>
        <w:spacing w:line="260" w:lineRule="exact"/>
        <w:jc w:val="both"/>
        <w:rPr>
          <w:rFonts w:ascii="Arial" w:hAnsi="Arial" w:cs="Arial"/>
          <w:sz w:val="20"/>
          <w:szCs w:val="20"/>
        </w:rPr>
      </w:pPr>
    </w:p>
    <w:p w14:paraId="2302CCC8" w14:textId="77777777" w:rsidR="006842C4" w:rsidRPr="00180F26" w:rsidRDefault="006842C4" w:rsidP="00C62330">
      <w:pPr>
        <w:spacing w:line="260" w:lineRule="exact"/>
        <w:rPr>
          <w:rFonts w:ascii="Arial" w:hAnsi="Arial" w:cs="Arial"/>
          <w:sz w:val="20"/>
          <w:szCs w:val="20"/>
        </w:rPr>
      </w:pPr>
    </w:p>
    <w:p w14:paraId="3D76EA26" w14:textId="77777777" w:rsidR="006842C4" w:rsidRPr="00180F26" w:rsidRDefault="006842C4" w:rsidP="00C62330">
      <w:pPr>
        <w:spacing w:line="260" w:lineRule="exact"/>
        <w:rPr>
          <w:rFonts w:ascii="Arial" w:hAnsi="Arial" w:cs="Arial"/>
          <w:b/>
          <w:sz w:val="20"/>
          <w:szCs w:val="20"/>
        </w:rPr>
      </w:pPr>
      <w:r w:rsidRPr="00180F26">
        <w:rPr>
          <w:rFonts w:ascii="Arial" w:hAnsi="Arial" w:cs="Arial"/>
          <w:sz w:val="20"/>
          <w:szCs w:val="20"/>
        </w:rPr>
        <w:t>Date et signature de la Direction</w:t>
      </w:r>
    </w:p>
    <w:p w14:paraId="26E4487F" w14:textId="7D96A80E" w:rsidR="00587D5A" w:rsidRPr="00180F26" w:rsidRDefault="00587D5A" w:rsidP="00C62330">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708FF57D" w14:textId="624BC7BD" w:rsidR="00587D5A" w:rsidRPr="00180F26" w:rsidRDefault="00D21B15" w:rsidP="00071DE1">
      <w:pPr>
        <w:pStyle w:val="Titre7"/>
      </w:pPr>
      <w:bookmarkStart w:id="259" w:name="_Annexe_63_:"/>
      <w:bookmarkStart w:id="260" w:name="_Hlk188624049"/>
      <w:bookmarkEnd w:id="259"/>
      <w:r w:rsidRPr="00180F26">
        <w:rPr>
          <w:noProof/>
        </w:rPr>
        <w:lastRenderedPageBreak/>
        <w:drawing>
          <wp:anchor distT="0" distB="0" distL="114300" distR="114300" simplePos="0" relativeHeight="251944448" behindDoc="0" locked="0" layoutInCell="1" allowOverlap="1" wp14:anchorId="58A7CF2E" wp14:editId="7D88502C">
            <wp:simplePos x="0" y="0"/>
            <wp:positionH relativeFrom="leftMargin">
              <wp:posOffset>6985423</wp:posOffset>
            </wp:positionH>
            <wp:positionV relativeFrom="paragraph">
              <wp:posOffset>16298</wp:posOffset>
            </wp:positionV>
            <wp:extent cx="393155" cy="393155"/>
            <wp:effectExtent l="0" t="0" r="6985" b="6985"/>
            <wp:wrapNone/>
            <wp:docPr id="1410481195" name="Image 141048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587D5A" w:rsidRPr="00180F26">
        <w:t>A</w:t>
      </w:r>
      <w:bookmarkStart w:id="261" w:name="_Hlk188624154"/>
      <w:r w:rsidR="00587D5A" w:rsidRPr="00180F26">
        <w:t>nnexe 63 : informations relatives à la gratuité pour l’enseignement maternel</w:t>
      </w:r>
    </w:p>
    <w:bookmarkEnd w:id="260"/>
    <w:bookmarkEnd w:id="261"/>
    <w:p w14:paraId="162585A7" w14:textId="3058454B" w:rsidR="00587D5A" w:rsidRPr="00180F26" w:rsidRDefault="00871ED0">
      <w:pPr>
        <w:rPr>
          <w:lang w:eastAsia="fr-BE"/>
        </w:rPr>
      </w:pPr>
      <w:r w:rsidRPr="00180F26">
        <w:rPr>
          <w:noProof/>
        </w:rPr>
        <w:drawing>
          <wp:inline distT="0" distB="0" distL="0" distR="0" wp14:anchorId="25DA4B4A" wp14:editId="4D7DEF47">
            <wp:extent cx="6120130" cy="8653145"/>
            <wp:effectExtent l="0" t="0" r="0" b="0"/>
            <wp:docPr id="7144388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0130" cy="8653145"/>
                    </a:xfrm>
                    <a:prstGeom prst="rect">
                      <a:avLst/>
                    </a:prstGeom>
                    <a:noFill/>
                    <a:ln>
                      <a:noFill/>
                    </a:ln>
                  </pic:spPr>
                </pic:pic>
              </a:graphicData>
            </a:graphic>
          </wp:inline>
        </w:drawing>
      </w:r>
    </w:p>
    <w:p w14:paraId="2DF9235C" w14:textId="140EF830" w:rsidR="00587D5A" w:rsidRPr="00180F26" w:rsidRDefault="00587D5A">
      <w:pPr>
        <w:rPr>
          <w:lang w:eastAsia="fr-BE"/>
        </w:rPr>
      </w:pPr>
      <w:r w:rsidRPr="00180F26">
        <w:rPr>
          <w:lang w:eastAsia="fr-BE"/>
        </w:rPr>
        <w:br w:type="page"/>
      </w:r>
    </w:p>
    <w:p w14:paraId="106260B8" w14:textId="77777777" w:rsidR="00871ED0" w:rsidRPr="00180F26" w:rsidRDefault="00871ED0">
      <w:pPr>
        <w:rPr>
          <w:lang w:eastAsia="fr-BE"/>
        </w:rPr>
      </w:pPr>
      <w:r w:rsidRPr="00180F26">
        <w:rPr>
          <w:noProof/>
        </w:rPr>
        <w:lastRenderedPageBreak/>
        <w:drawing>
          <wp:inline distT="0" distB="0" distL="0" distR="0" wp14:anchorId="71566397" wp14:editId="178CC6B6">
            <wp:extent cx="6120130" cy="8653145"/>
            <wp:effectExtent l="0" t="0" r="0" b="0"/>
            <wp:docPr id="191675208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0130" cy="8653145"/>
                    </a:xfrm>
                    <a:prstGeom prst="rect">
                      <a:avLst/>
                    </a:prstGeom>
                    <a:noFill/>
                    <a:ln>
                      <a:noFill/>
                    </a:ln>
                  </pic:spPr>
                </pic:pic>
              </a:graphicData>
            </a:graphic>
          </wp:inline>
        </w:drawing>
      </w:r>
    </w:p>
    <w:p w14:paraId="0FE8B8BA" w14:textId="77777777" w:rsidR="00871ED0" w:rsidRPr="00180F26" w:rsidRDefault="00871ED0">
      <w:pPr>
        <w:rPr>
          <w:lang w:eastAsia="fr-BE"/>
        </w:rPr>
      </w:pPr>
      <w:r w:rsidRPr="00180F26">
        <w:rPr>
          <w:lang w:eastAsia="fr-BE"/>
        </w:rPr>
        <w:br w:type="page"/>
      </w:r>
    </w:p>
    <w:p w14:paraId="1D53F952" w14:textId="2900B578" w:rsidR="00587D5A" w:rsidRPr="00180F26" w:rsidRDefault="00871ED0">
      <w:pPr>
        <w:rPr>
          <w:lang w:eastAsia="fr-BE"/>
        </w:rPr>
      </w:pPr>
      <w:r w:rsidRPr="00180F26">
        <w:rPr>
          <w:noProof/>
        </w:rPr>
        <w:lastRenderedPageBreak/>
        <w:drawing>
          <wp:inline distT="0" distB="0" distL="0" distR="0" wp14:anchorId="3B838FB3" wp14:editId="41CEB338">
            <wp:extent cx="6120130" cy="8653145"/>
            <wp:effectExtent l="0" t="0" r="0" b="0"/>
            <wp:docPr id="196583406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0130" cy="8653145"/>
                    </a:xfrm>
                    <a:prstGeom prst="rect">
                      <a:avLst/>
                    </a:prstGeom>
                    <a:noFill/>
                    <a:ln>
                      <a:noFill/>
                    </a:ln>
                  </pic:spPr>
                </pic:pic>
              </a:graphicData>
            </a:graphic>
          </wp:inline>
        </w:drawing>
      </w:r>
      <w:r w:rsidR="00587D5A" w:rsidRPr="00180F26">
        <w:rPr>
          <w:lang w:eastAsia="fr-BE"/>
        </w:rPr>
        <w:br w:type="page"/>
      </w:r>
    </w:p>
    <w:p w14:paraId="34C67A2C" w14:textId="0D050461" w:rsidR="004E6D4B" w:rsidRPr="00180F26" w:rsidRDefault="00EF1670" w:rsidP="008F0E6D">
      <w:pPr>
        <w:pStyle w:val="Titre7"/>
      </w:pPr>
      <w:bookmarkStart w:id="262" w:name="_Annexe_64_:"/>
      <w:bookmarkEnd w:id="262"/>
      <w:r w:rsidRPr="00180F26">
        <w:rPr>
          <w:noProof/>
        </w:rPr>
        <w:lastRenderedPageBreak/>
        <w:drawing>
          <wp:anchor distT="0" distB="0" distL="114300" distR="114300" simplePos="0" relativeHeight="251807232" behindDoc="0" locked="0" layoutInCell="1" allowOverlap="0" wp14:anchorId="1449B9D2" wp14:editId="4127834A">
            <wp:simplePos x="0" y="0"/>
            <wp:positionH relativeFrom="page">
              <wp:posOffset>685800</wp:posOffset>
            </wp:positionH>
            <wp:positionV relativeFrom="page">
              <wp:posOffset>1122735</wp:posOffset>
            </wp:positionV>
            <wp:extent cx="6172200" cy="8720974"/>
            <wp:effectExtent l="0" t="0" r="0" b="4445"/>
            <wp:wrapNone/>
            <wp:docPr id="20077911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521"/>
                    <a:srcRect l="6605" t="7207" r="8609" b="3170"/>
                    <a:stretch/>
                  </pic:blipFill>
                  <pic:spPr bwMode="auto">
                    <a:xfrm>
                      <a:off x="0" y="0"/>
                      <a:ext cx="6172200" cy="87209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6D4B" w:rsidRPr="00180F26">
        <w:t>Annexe 64 : informations relatives à la gratuité pour l’enseignement primaire : maturité 1 et 2</w:t>
      </w:r>
    </w:p>
    <w:p w14:paraId="3D49B7FC" w14:textId="2FF960D8" w:rsidR="004E6D4B" w:rsidRPr="00180F26" w:rsidRDefault="004E6D4B" w:rsidP="004E6D4B"/>
    <w:p w14:paraId="50241BC2" w14:textId="09741F70" w:rsidR="004E6D4B" w:rsidRPr="00180F26" w:rsidRDefault="004E6D4B" w:rsidP="004E6D4B"/>
    <w:p w14:paraId="20BF8E07" w14:textId="508F2DE4" w:rsidR="00587D5A" w:rsidRPr="00180F26" w:rsidRDefault="00587D5A">
      <w:pPr>
        <w:rPr>
          <w:lang w:eastAsia="fr-BE"/>
        </w:rPr>
      </w:pPr>
    </w:p>
    <w:p w14:paraId="3AE9D601" w14:textId="12141383" w:rsidR="00587D5A" w:rsidRPr="00180F26" w:rsidRDefault="00587D5A">
      <w:pPr>
        <w:rPr>
          <w:lang w:eastAsia="fr-BE"/>
        </w:rPr>
      </w:pPr>
    </w:p>
    <w:p w14:paraId="6C61972E" w14:textId="14BEFEF7" w:rsidR="00587D5A" w:rsidRPr="00180F26" w:rsidRDefault="00587D5A">
      <w:pPr>
        <w:rPr>
          <w:lang w:eastAsia="fr-BE"/>
        </w:rPr>
      </w:pPr>
    </w:p>
    <w:p w14:paraId="30B02489" w14:textId="77777777" w:rsidR="00587D5A" w:rsidRPr="00180F26" w:rsidRDefault="00587D5A">
      <w:pPr>
        <w:rPr>
          <w:lang w:eastAsia="fr-BE"/>
        </w:rPr>
      </w:pPr>
    </w:p>
    <w:p w14:paraId="0A0984AD" w14:textId="77777777" w:rsidR="00587D5A" w:rsidRPr="00180F26" w:rsidRDefault="00587D5A">
      <w:pPr>
        <w:rPr>
          <w:lang w:eastAsia="fr-BE"/>
        </w:rPr>
      </w:pPr>
    </w:p>
    <w:p w14:paraId="1A016C7B" w14:textId="77777777" w:rsidR="00587D5A" w:rsidRPr="00180F26" w:rsidRDefault="00587D5A">
      <w:pPr>
        <w:rPr>
          <w:lang w:eastAsia="fr-BE"/>
        </w:rPr>
      </w:pPr>
    </w:p>
    <w:p w14:paraId="1FE660F7" w14:textId="6422AFC8" w:rsidR="00587D5A" w:rsidRPr="00180F26" w:rsidRDefault="00587D5A">
      <w:pPr>
        <w:rPr>
          <w:lang w:eastAsia="fr-BE"/>
        </w:rPr>
      </w:pPr>
      <w:r w:rsidRPr="00180F26">
        <w:rPr>
          <w:lang w:eastAsia="fr-BE"/>
        </w:rPr>
        <w:br w:type="page"/>
      </w:r>
    </w:p>
    <w:p w14:paraId="21BE7382" w14:textId="4040DA29" w:rsidR="00587D5A" w:rsidRPr="00180F26" w:rsidRDefault="004E6D4B">
      <w:pPr>
        <w:rPr>
          <w:lang w:eastAsia="fr-BE"/>
        </w:rPr>
      </w:pPr>
      <w:r w:rsidRPr="00180F26">
        <w:rPr>
          <w:noProof/>
        </w:rPr>
        <w:lastRenderedPageBreak/>
        <w:drawing>
          <wp:anchor distT="0" distB="0" distL="114300" distR="114300" simplePos="0" relativeHeight="251809280" behindDoc="0" locked="0" layoutInCell="1" allowOverlap="0" wp14:anchorId="12FE3AC7" wp14:editId="23E47D16">
            <wp:simplePos x="0" y="0"/>
            <wp:positionH relativeFrom="page">
              <wp:posOffset>715617</wp:posOffset>
            </wp:positionH>
            <wp:positionV relativeFrom="page">
              <wp:posOffset>715618</wp:posOffset>
            </wp:positionV>
            <wp:extent cx="6152322" cy="8809330"/>
            <wp:effectExtent l="0" t="0" r="1270" b="0"/>
            <wp:wrapTopAndBottom/>
            <wp:docPr id="2007791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522"/>
                    <a:srcRect l="8637" t="8519" r="10265" b="2903"/>
                    <a:stretch/>
                  </pic:blipFill>
                  <pic:spPr bwMode="auto">
                    <a:xfrm>
                      <a:off x="0" y="0"/>
                      <a:ext cx="6156110" cy="88147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715A25" w14:textId="77777777" w:rsidR="00587D5A" w:rsidRPr="00180F26" w:rsidRDefault="00587D5A">
      <w:pPr>
        <w:rPr>
          <w:lang w:eastAsia="fr-BE"/>
        </w:rPr>
      </w:pPr>
    </w:p>
    <w:p w14:paraId="01057E9C" w14:textId="20309BB2" w:rsidR="00587D5A" w:rsidRPr="00180F26" w:rsidRDefault="004E6D4B">
      <w:pPr>
        <w:rPr>
          <w:lang w:eastAsia="fr-BE"/>
        </w:rPr>
      </w:pPr>
      <w:r w:rsidRPr="00180F26">
        <w:rPr>
          <w:noProof/>
        </w:rPr>
        <w:lastRenderedPageBreak/>
        <w:drawing>
          <wp:anchor distT="0" distB="0" distL="114300" distR="114300" simplePos="0" relativeHeight="251811328" behindDoc="0" locked="0" layoutInCell="1" allowOverlap="0" wp14:anchorId="03D1BE94" wp14:editId="0F9F683F">
            <wp:simplePos x="0" y="0"/>
            <wp:positionH relativeFrom="page">
              <wp:posOffset>720090</wp:posOffset>
            </wp:positionH>
            <wp:positionV relativeFrom="page">
              <wp:posOffset>711835</wp:posOffset>
            </wp:positionV>
            <wp:extent cx="5961600" cy="8960400"/>
            <wp:effectExtent l="0" t="0" r="1270" b="0"/>
            <wp:wrapTopAndBottom/>
            <wp:docPr id="2007791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523"/>
                    <a:srcRect l="8762" t="8269" r="13700" b="2788"/>
                    <a:stretch/>
                  </pic:blipFill>
                  <pic:spPr bwMode="auto">
                    <a:xfrm>
                      <a:off x="0" y="0"/>
                      <a:ext cx="5961600" cy="896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5520A9" w14:textId="4DD2AE36" w:rsidR="00587D5A" w:rsidRPr="00180F26" w:rsidRDefault="00587D5A">
      <w:pPr>
        <w:rPr>
          <w:lang w:eastAsia="fr-BE"/>
        </w:rPr>
      </w:pPr>
      <w:r w:rsidRPr="00180F26">
        <w:rPr>
          <w:lang w:eastAsia="fr-BE"/>
        </w:rPr>
        <w:br w:type="page"/>
      </w:r>
    </w:p>
    <w:p w14:paraId="1DE454DF" w14:textId="10A7D99F" w:rsidR="003207C5" w:rsidRPr="00180F26" w:rsidRDefault="003207C5" w:rsidP="008F0E6D">
      <w:pPr>
        <w:pStyle w:val="Titre7"/>
      </w:pPr>
      <w:bookmarkStart w:id="263" w:name="_Annexe_65_:"/>
      <w:bookmarkStart w:id="264" w:name="annexe22"/>
      <w:bookmarkStart w:id="265" w:name="_Toc412204117"/>
      <w:bookmarkStart w:id="266" w:name="_Toc414352924"/>
      <w:bookmarkStart w:id="267" w:name="_Toc453836948"/>
      <w:bookmarkStart w:id="268" w:name="_Ref11411344"/>
      <w:bookmarkEnd w:id="263"/>
      <w:r w:rsidRPr="00180F26">
        <w:lastRenderedPageBreak/>
        <w:t xml:space="preserve">Annexe 65 : informations relatives à la gratuité pour l’enseignement primaire : maturité 3 </w:t>
      </w:r>
      <w:r w:rsidR="008F0E6D" w:rsidRPr="00180F26">
        <w:t>&amp;</w:t>
      </w:r>
      <w:r w:rsidRPr="00180F26">
        <w:t xml:space="preserve"> 4</w:t>
      </w:r>
    </w:p>
    <w:p w14:paraId="5B989FB7" w14:textId="77777777" w:rsidR="003207C5" w:rsidRPr="00180F26" w:rsidRDefault="003207C5" w:rsidP="003207C5"/>
    <w:p w14:paraId="09340BDF" w14:textId="77777777" w:rsidR="003207C5" w:rsidRPr="00180F26" w:rsidRDefault="003207C5" w:rsidP="003207C5">
      <w:pPr>
        <w:tabs>
          <w:tab w:val="center" w:pos="7775"/>
        </w:tabs>
        <w:spacing w:after="13" w:line="259" w:lineRule="auto"/>
      </w:pPr>
      <w:r w:rsidRPr="00180F26">
        <w:rPr>
          <w:noProof/>
        </w:rPr>
        <w:drawing>
          <wp:inline distT="0" distB="0" distL="0" distR="0" wp14:anchorId="6873212D" wp14:editId="23CCB76E">
            <wp:extent cx="1404620" cy="827405"/>
            <wp:effectExtent l="0" t="0" r="0" b="0"/>
            <wp:docPr id="5541" name="Picture 3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524"/>
                    <a:stretch>
                      <a:fillRect/>
                    </a:stretch>
                  </pic:blipFill>
                  <pic:spPr>
                    <a:xfrm>
                      <a:off x="0" y="0"/>
                      <a:ext cx="1404620" cy="827405"/>
                    </a:xfrm>
                    <a:prstGeom prst="rect">
                      <a:avLst/>
                    </a:prstGeom>
                  </pic:spPr>
                </pic:pic>
              </a:graphicData>
            </a:graphic>
          </wp:inline>
        </w:drawing>
      </w:r>
      <w:r w:rsidRPr="00180F26">
        <w:rPr>
          <w:noProof/>
        </w:rPr>
        <mc:AlternateContent>
          <mc:Choice Requires="wpg">
            <w:drawing>
              <wp:anchor distT="0" distB="0" distL="114300" distR="114300" simplePos="0" relativeHeight="251813376" behindDoc="0" locked="0" layoutInCell="1" allowOverlap="1" wp14:anchorId="7FA5C901" wp14:editId="716EF5A7">
                <wp:simplePos x="0" y="0"/>
                <wp:positionH relativeFrom="column">
                  <wp:posOffset>-125399</wp:posOffset>
                </wp:positionH>
                <wp:positionV relativeFrom="paragraph">
                  <wp:posOffset>-99758</wp:posOffset>
                </wp:positionV>
                <wp:extent cx="3420110" cy="723837"/>
                <wp:effectExtent l="0" t="0" r="0" b="0"/>
                <wp:wrapSquare wrapText="bothSides"/>
                <wp:docPr id="61" name="Group 2068"/>
                <wp:cNvGraphicFramePr/>
                <a:graphic xmlns:a="http://schemas.openxmlformats.org/drawingml/2006/main">
                  <a:graphicData uri="http://schemas.microsoft.com/office/word/2010/wordprocessingGroup">
                    <wpg:wgp>
                      <wpg:cNvGrpSpPr/>
                      <wpg:grpSpPr>
                        <a:xfrm>
                          <a:off x="0" y="0"/>
                          <a:ext cx="3420110" cy="723837"/>
                          <a:chOff x="0" y="0"/>
                          <a:chExt cx="3420110" cy="723837"/>
                        </a:xfrm>
                      </wpg:grpSpPr>
                      <pic:pic xmlns:pic="http://schemas.openxmlformats.org/drawingml/2006/picture">
                        <pic:nvPicPr>
                          <pic:cNvPr id="62" name="Picture 30"/>
                          <pic:cNvPicPr/>
                        </pic:nvPicPr>
                        <pic:blipFill>
                          <a:blip r:embed="rId525"/>
                          <a:stretch>
                            <a:fillRect/>
                          </a:stretch>
                        </pic:blipFill>
                        <pic:spPr>
                          <a:xfrm>
                            <a:off x="0" y="0"/>
                            <a:ext cx="3420110" cy="723837"/>
                          </a:xfrm>
                          <a:prstGeom prst="rect">
                            <a:avLst/>
                          </a:prstGeom>
                        </pic:spPr>
                      </pic:pic>
                      <wps:wsp>
                        <wps:cNvPr id="63" name="Rectangle 63"/>
                        <wps:cNvSpPr/>
                        <wps:spPr>
                          <a:xfrm>
                            <a:off x="125400" y="405702"/>
                            <a:ext cx="212408" cy="189937"/>
                          </a:xfrm>
                          <a:prstGeom prst="rect">
                            <a:avLst/>
                          </a:prstGeom>
                          <a:ln>
                            <a:noFill/>
                          </a:ln>
                        </wps:spPr>
                        <wps:txbx>
                          <w:txbxContent>
                            <w:p w14:paraId="1B82E38E" w14:textId="77777777" w:rsidR="003207C5" w:rsidRDefault="003207C5" w:rsidP="003207C5">
                              <w:pPr>
                                <w:spacing w:after="160" w:line="259" w:lineRule="auto"/>
                              </w:pPr>
                              <w:r>
                                <w:t xml:space="preserve">     </w:t>
                              </w:r>
                            </w:p>
                          </w:txbxContent>
                        </wps:txbx>
                        <wps:bodyPr horzOverflow="overflow" vert="horz" lIns="0" tIns="0" rIns="0" bIns="0" rtlCol="0">
                          <a:noAutofit/>
                        </wps:bodyPr>
                      </wps:wsp>
                      <wps:wsp>
                        <wps:cNvPr id="5536" name="Rectangle 5536"/>
                        <wps:cNvSpPr/>
                        <wps:spPr>
                          <a:xfrm>
                            <a:off x="283896" y="405702"/>
                            <a:ext cx="42144" cy="189937"/>
                          </a:xfrm>
                          <a:prstGeom prst="rect">
                            <a:avLst/>
                          </a:prstGeom>
                          <a:ln>
                            <a:noFill/>
                          </a:ln>
                        </wps:spPr>
                        <wps:txbx>
                          <w:txbxContent>
                            <w:p w14:paraId="07608BEA" w14:textId="77777777" w:rsidR="003207C5" w:rsidRDefault="003207C5" w:rsidP="003207C5">
                              <w:pPr>
                                <w:spacing w:after="160" w:line="259" w:lineRule="auto"/>
                              </w:pPr>
                              <w:r>
                                <w:t xml:space="preserve"> </w:t>
                              </w:r>
                            </w:p>
                          </w:txbxContent>
                        </wps:txbx>
                        <wps:bodyPr horzOverflow="overflow" vert="horz" lIns="0" tIns="0" rIns="0" bIns="0" rtlCol="0">
                          <a:noAutofit/>
                        </wps:bodyPr>
                      </wps:wsp>
                    </wpg:wgp>
                  </a:graphicData>
                </a:graphic>
              </wp:anchor>
            </w:drawing>
          </mc:Choice>
          <mc:Fallback>
            <w:pict>
              <v:group w14:anchorId="7FA5C901" id="Group 2068" o:spid="_x0000_s1045" style="position:absolute;margin-left:-9.85pt;margin-top:-7.85pt;width:269.3pt;height:57pt;z-index:251813376;mso-position-horizontal-relative:text;mso-position-vertical-relative:text" coordsize="34201,7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46" type="#_x0000_t75" style="position:absolute;width:34201;height:7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">
                  <v:imagedata r:id="rId526" o:title=""/>
                </v:shape>
                <v:rect id="Rectangle 63" o:spid="_x0000_s1047" style="position:absolute;left:1254;top:4057;width:2124;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14:paraId="1B82E38E" w14:textId="77777777" w:rsidR="003207C5" w:rsidRDefault="003207C5" w:rsidP="003207C5">
                        <w:pPr>
                          <w:spacing w:after="160" w:line="259" w:lineRule="auto"/>
                        </w:pPr>
                        <w:r>
                          <w:t xml:space="preserve">     </w:t>
                        </w:r>
                      </w:p>
                    </w:txbxContent>
                  </v:textbox>
                </v:rect>
                <v:rect id="Rectangle 5536" o:spid="_x0000_s1048" style="position:absolute;left:2838;top:4057;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" filled="f" stroked="f">
                  <v:textbox inset="0,0,0,0">
                    <w:txbxContent>
                      <w:p w14:paraId="07608BEA" w14:textId="77777777" w:rsidR="003207C5" w:rsidRDefault="003207C5" w:rsidP="003207C5">
                        <w:pPr>
                          <w:spacing w:after="160" w:line="259" w:lineRule="auto"/>
                        </w:pPr>
                        <w:r>
                          <w:t xml:space="preserve"> </w:t>
                        </w:r>
                      </w:p>
                    </w:txbxContent>
                  </v:textbox>
                </v:rect>
                <w10:wrap type="square"/>
              </v:group>
            </w:pict>
          </mc:Fallback>
        </mc:AlternateContent>
      </w:r>
    </w:p>
    <w:p w14:paraId="2CB81C11" w14:textId="77777777" w:rsidR="003207C5" w:rsidRPr="00180F26" w:rsidRDefault="003207C5" w:rsidP="003207C5">
      <w:pPr>
        <w:ind w:left="-5" w:hanging="10"/>
      </w:pPr>
      <w:r w:rsidRPr="00180F26">
        <w:rPr>
          <w:rFonts w:eastAsia="Calibri" w:cs="Calibri"/>
          <w:b/>
          <w:u w:val="single" w:color="000000"/>
        </w:rPr>
        <w:t>Informations sur la gratuité scolaire</w:t>
      </w:r>
      <w:r w:rsidRPr="00180F26">
        <w:rPr>
          <w:rFonts w:eastAsia="Calibri" w:cs="Calibri"/>
          <w:b/>
        </w:rPr>
        <w:t xml:space="preserve">  </w:t>
      </w:r>
    </w:p>
    <w:p w14:paraId="2E19788A" w14:textId="77777777" w:rsidR="003207C5" w:rsidRPr="00180F26" w:rsidRDefault="003207C5" w:rsidP="003207C5">
      <w:r w:rsidRPr="00180F26">
        <w:rPr>
          <w:rFonts w:eastAsia="Calibri" w:cs="Calibri"/>
          <w:b/>
          <w:sz w:val="14"/>
        </w:rPr>
        <w:t xml:space="preserve"> </w:t>
      </w:r>
    </w:p>
    <w:p w14:paraId="22322119" w14:textId="77777777" w:rsidR="003207C5" w:rsidRPr="00180F26" w:rsidRDefault="003207C5" w:rsidP="003207C5">
      <w:pPr>
        <w:ind w:right="464"/>
      </w:pPr>
      <w:r w:rsidRPr="00180F26">
        <w:t xml:space="preserve">Madame, Monsieur, Chers parents, </w:t>
      </w:r>
    </w:p>
    <w:p w14:paraId="782C8330" w14:textId="4F331C86" w:rsidR="003207C5" w:rsidRPr="00180F26" w:rsidRDefault="003207C5" w:rsidP="003207C5">
      <w:pPr>
        <w:ind w:right="464"/>
      </w:pPr>
      <w:r w:rsidRPr="00180F26">
        <w:t xml:space="preserve">Votre enfant va fréquenter le degré de maturité 3 ou 4 de l’enseignement primaire spécialisé. Il va donc bénéficier de </w:t>
      </w:r>
      <w:r w:rsidRPr="00180F26">
        <w:rPr>
          <w:rFonts w:eastAsia="Calibri" w:cs="Calibri"/>
          <w:b/>
        </w:rPr>
        <w:t>certaines règles relatives à la gratuité scolair</w:t>
      </w:r>
      <w:r w:rsidR="00376EF3" w:rsidRPr="00180F26">
        <w:rPr>
          <w:rFonts w:eastAsia="Calibri" w:cs="Calibri"/>
          <w:b/>
        </w:rPr>
        <w:t>e</w:t>
      </w:r>
      <w:r w:rsidRPr="00180F26">
        <w:t xml:space="preserve">.  </w:t>
      </w:r>
    </w:p>
    <w:p w14:paraId="5EB1B0BC" w14:textId="67CE92AF" w:rsidR="003207C5" w:rsidRPr="00180F26" w:rsidRDefault="003207C5" w:rsidP="003207C5">
      <w:pPr>
        <w:ind w:right="464"/>
      </w:pPr>
      <w:r w:rsidRPr="00180F26">
        <w:t>Nous vous proposons dans ce document un résumé des règles principales qui s’appliquen</w:t>
      </w:r>
      <w:r w:rsidR="00376EF3" w:rsidRPr="00180F26">
        <w:t xml:space="preserve">t </w:t>
      </w:r>
      <w:r w:rsidRPr="00180F26">
        <w:t xml:space="preserve">: </w:t>
      </w:r>
    </w:p>
    <w:p w14:paraId="61D61681" w14:textId="77777777" w:rsidR="003207C5" w:rsidRPr="00180F26" w:rsidRDefault="003207C5" w:rsidP="003207C5">
      <w:pPr>
        <w:ind w:right="464"/>
      </w:pPr>
    </w:p>
    <w:p w14:paraId="6D2A3684" w14:textId="77777777" w:rsidR="003207C5" w:rsidRPr="00180F26" w:rsidRDefault="003207C5" w:rsidP="003207C5">
      <w:pPr>
        <w:ind w:left="-5" w:hanging="10"/>
      </w:pPr>
      <w:r w:rsidRPr="00180F26">
        <w:rPr>
          <w:rFonts w:eastAsia="Calibri" w:cs="Calibri"/>
          <w:b/>
          <w:u w:val="single" w:color="000000"/>
        </w:rPr>
        <w:t>Règles en vigueur</w:t>
      </w:r>
      <w:r w:rsidRPr="00180F26">
        <w:rPr>
          <w:rFonts w:eastAsia="Calibri" w:cs="Calibri"/>
          <w:b/>
        </w:rPr>
        <w:t xml:space="preserve"> :  </w:t>
      </w:r>
    </w:p>
    <w:p w14:paraId="077A5620" w14:textId="77777777" w:rsidR="003207C5" w:rsidRPr="00180F26" w:rsidRDefault="003207C5" w:rsidP="003207C5">
      <w:pPr>
        <w:ind w:right="464"/>
      </w:pPr>
      <w:r w:rsidRPr="00180F26">
        <w:t xml:space="preserve">Une participation financière peut être demandée pour des activités organisées, durant le temps scolaire, uniquement dans les cas suivants : </w:t>
      </w:r>
    </w:p>
    <w:p w14:paraId="7B46B9F3" w14:textId="77777777" w:rsidR="003207C5" w:rsidRPr="00180F26" w:rsidRDefault="003207C5" w:rsidP="003207C5">
      <w:pPr>
        <w:ind w:left="706"/>
      </w:pPr>
      <w:r w:rsidRPr="00180F26">
        <w:rPr>
          <w:sz w:val="12"/>
        </w:rPr>
        <w:t xml:space="preserve"> </w:t>
      </w:r>
    </w:p>
    <w:p w14:paraId="6358A58C" w14:textId="77777777" w:rsidR="003207C5" w:rsidRPr="00180F26" w:rsidRDefault="003207C5">
      <w:pPr>
        <w:numPr>
          <w:ilvl w:val="0"/>
          <w:numId w:val="129"/>
        </w:numPr>
        <w:ind w:right="464" w:hanging="360"/>
      </w:pPr>
      <w:r w:rsidRPr="00180F26">
        <w:t xml:space="preserve">Les cours de natation (entrée à la piscine et déplacements compris) ; </w:t>
      </w:r>
      <w:r w:rsidRPr="00180F26">
        <w:rPr>
          <w:rFonts w:ascii="Wingdings" w:eastAsia="Wingdings" w:hAnsi="Wingdings" w:cs="Wingdings"/>
        </w:rPr>
        <w:t></w:t>
      </w:r>
      <w:r w:rsidRPr="00180F26">
        <w:rPr>
          <w:rFonts w:ascii="Arial" w:eastAsia="Arial" w:hAnsi="Arial" w:cs="Arial"/>
        </w:rPr>
        <w:t xml:space="preserve"> </w:t>
      </w:r>
      <w:r w:rsidRPr="00180F26">
        <w:t xml:space="preserve">Les activités culturelles et sportives (déplacements compris) ; </w:t>
      </w:r>
      <w:r w:rsidRPr="00180F26">
        <w:rPr>
          <w:rFonts w:ascii="Wingdings" w:eastAsia="Wingdings" w:hAnsi="Wingdings" w:cs="Wingdings"/>
        </w:rPr>
        <w:t></w:t>
      </w:r>
      <w:r w:rsidRPr="00180F26">
        <w:rPr>
          <w:rFonts w:ascii="Arial" w:eastAsia="Arial" w:hAnsi="Arial" w:cs="Arial"/>
        </w:rPr>
        <w:t xml:space="preserve"> </w:t>
      </w:r>
      <w:r w:rsidRPr="00180F26">
        <w:t xml:space="preserve">Les séjours pédagogiques avec nuitée(s) (déplacements compris).  </w:t>
      </w:r>
    </w:p>
    <w:p w14:paraId="5AD3D8E1" w14:textId="77777777" w:rsidR="003207C5" w:rsidRPr="00180F26" w:rsidRDefault="003207C5" w:rsidP="003207C5">
      <w:r w:rsidRPr="00180F26">
        <w:t xml:space="preserve"> </w:t>
      </w:r>
    </w:p>
    <w:p w14:paraId="0C341498" w14:textId="77777777" w:rsidR="003207C5" w:rsidRPr="00180F26" w:rsidRDefault="003207C5" w:rsidP="003207C5">
      <w:pPr>
        <w:spacing w:after="100"/>
        <w:ind w:left="-6" w:hanging="11"/>
      </w:pPr>
      <w:r w:rsidRPr="00180F26">
        <w:rPr>
          <w:rFonts w:eastAsia="Calibri" w:cs="Calibri"/>
          <w:b/>
          <w:u w:val="single" w:color="000000"/>
        </w:rPr>
        <w:t>Quels sont les autres frais possibles ?</w:t>
      </w:r>
      <w:r w:rsidRPr="00180F26">
        <w:rPr>
          <w:rFonts w:eastAsia="Calibri" w:cs="Calibri"/>
          <w:b/>
        </w:rPr>
        <w:t xml:space="preserve"> </w:t>
      </w:r>
    </w:p>
    <w:p w14:paraId="4506D16D" w14:textId="77777777" w:rsidR="003207C5" w:rsidRPr="00180F26" w:rsidRDefault="003207C5">
      <w:pPr>
        <w:numPr>
          <w:ilvl w:val="0"/>
          <w:numId w:val="129"/>
        </w:numPr>
        <w:ind w:right="464" w:hanging="360"/>
        <w:jc w:val="both"/>
      </w:pPr>
      <w:r w:rsidRPr="00180F26">
        <w:t xml:space="preserve">L’école ne peut pas vous imposer un </w:t>
      </w:r>
      <w:r w:rsidRPr="00180F26">
        <w:rPr>
          <w:rFonts w:eastAsia="Calibri" w:cs="Calibri"/>
          <w:b/>
        </w:rPr>
        <w:t>fournisseur ou une marque de vêtement</w:t>
      </w:r>
      <w:r w:rsidRPr="00180F26">
        <w:t xml:space="preserve">, mais elle peut demander un vêtement d’une couleur précise (un tee-shirt blanc pour le cours de gym par exemple). Si l’école souhaite qu’un logo figure sur un vêtement, </w:t>
      </w:r>
      <w:r w:rsidRPr="00180F26">
        <w:rPr>
          <w:rFonts w:eastAsia="Calibri" w:cs="Calibri"/>
          <w:b/>
        </w:rPr>
        <w:t>elle doit vous fournir ce logo.</w:t>
      </w:r>
      <w:r w:rsidRPr="00180F26">
        <w:t xml:space="preserve"> </w:t>
      </w:r>
    </w:p>
    <w:p w14:paraId="319D2401" w14:textId="77777777" w:rsidR="003207C5" w:rsidRPr="00180F26" w:rsidRDefault="003207C5" w:rsidP="003207C5">
      <w:pPr>
        <w:ind w:left="708"/>
      </w:pPr>
      <w:r w:rsidRPr="00180F26">
        <w:rPr>
          <w:sz w:val="12"/>
        </w:rPr>
        <w:t xml:space="preserve"> </w:t>
      </w:r>
    </w:p>
    <w:p w14:paraId="747B194B" w14:textId="77777777" w:rsidR="003207C5" w:rsidRPr="00180F26" w:rsidRDefault="003207C5">
      <w:pPr>
        <w:numPr>
          <w:ilvl w:val="0"/>
          <w:numId w:val="129"/>
        </w:numPr>
        <w:ind w:right="464" w:hanging="360"/>
        <w:jc w:val="both"/>
      </w:pPr>
      <w:r w:rsidRPr="00180F26">
        <w:rPr>
          <w:noProof/>
        </w:rPr>
        <w:drawing>
          <wp:anchor distT="0" distB="0" distL="114300" distR="114300" simplePos="0" relativeHeight="251814400" behindDoc="0" locked="0" layoutInCell="1" allowOverlap="0" wp14:anchorId="7784D259" wp14:editId="48D2ED6C">
            <wp:simplePos x="0" y="0"/>
            <wp:positionH relativeFrom="page">
              <wp:posOffset>383540</wp:posOffset>
            </wp:positionH>
            <wp:positionV relativeFrom="page">
              <wp:posOffset>3366897</wp:posOffset>
            </wp:positionV>
            <wp:extent cx="388620" cy="440055"/>
            <wp:effectExtent l="0" t="0" r="0" b="0"/>
            <wp:wrapSquare wrapText="bothSides"/>
            <wp:docPr id="5540"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27"/>
                    <a:stretch>
                      <a:fillRect/>
                    </a:stretch>
                  </pic:blipFill>
                  <pic:spPr>
                    <a:xfrm rot="-10799999">
                      <a:off x="0" y="0"/>
                      <a:ext cx="388620" cy="440055"/>
                    </a:xfrm>
                    <a:prstGeom prst="rect">
                      <a:avLst/>
                    </a:prstGeom>
                  </pic:spPr>
                </pic:pic>
              </a:graphicData>
            </a:graphic>
          </wp:anchor>
        </w:drawing>
      </w:r>
      <w:r w:rsidRPr="00180F26">
        <w:rPr>
          <w:noProof/>
        </w:rPr>
        <w:drawing>
          <wp:anchor distT="0" distB="0" distL="114300" distR="114300" simplePos="0" relativeHeight="251815424" behindDoc="0" locked="0" layoutInCell="1" allowOverlap="0" wp14:anchorId="710B969D" wp14:editId="5EEB157C">
            <wp:simplePos x="0" y="0"/>
            <wp:positionH relativeFrom="page">
              <wp:posOffset>488315</wp:posOffset>
            </wp:positionH>
            <wp:positionV relativeFrom="page">
              <wp:posOffset>8043291</wp:posOffset>
            </wp:positionV>
            <wp:extent cx="389674" cy="441325"/>
            <wp:effectExtent l="0" t="0" r="0" b="0"/>
            <wp:wrapSquare wrapText="bothSides"/>
            <wp:docPr id="210" name="Picture 210"/>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528"/>
                    <a:stretch>
                      <a:fillRect/>
                    </a:stretch>
                  </pic:blipFill>
                  <pic:spPr>
                    <a:xfrm rot="-10799999">
                      <a:off x="0" y="0"/>
                      <a:ext cx="389674" cy="441325"/>
                    </a:xfrm>
                    <a:prstGeom prst="rect">
                      <a:avLst/>
                    </a:prstGeom>
                  </pic:spPr>
                </pic:pic>
              </a:graphicData>
            </a:graphic>
          </wp:anchor>
        </w:drawing>
      </w:r>
      <w:r w:rsidRPr="00180F26">
        <w:t xml:space="preserve">L’école peut également vous proposer des achats groupés, des frais de participation à des activités facultatives ou vous proposer de souscrire un abonnement à des revues, en lien avec le projet pédagogique. </w:t>
      </w:r>
      <w:r w:rsidRPr="00180F26">
        <w:rPr>
          <w:rFonts w:eastAsia="Calibri" w:cs="Calibri"/>
          <w:b/>
        </w:rPr>
        <w:t xml:space="preserve">Attention : l’école peut vous proposer ces frais, mais pas vous les imposer. Si vous ne souhaitez pas y souscrire, elle doit fournir le support choisi gratuitement à votre enfant. </w:t>
      </w:r>
    </w:p>
    <w:p w14:paraId="318657C5" w14:textId="77777777" w:rsidR="003207C5" w:rsidRPr="00180F26" w:rsidRDefault="003207C5" w:rsidP="003207C5">
      <w:pPr>
        <w:ind w:left="708"/>
      </w:pPr>
      <w:r w:rsidRPr="00180F26">
        <w:rPr>
          <w:sz w:val="12"/>
        </w:rPr>
        <w:t xml:space="preserve"> </w:t>
      </w:r>
    </w:p>
    <w:p w14:paraId="09E1EE6C" w14:textId="77777777" w:rsidR="003207C5" w:rsidRPr="00180F26" w:rsidRDefault="003207C5">
      <w:pPr>
        <w:numPr>
          <w:ilvl w:val="0"/>
          <w:numId w:val="129"/>
        </w:numPr>
        <w:ind w:right="464" w:hanging="360"/>
        <w:jc w:val="both"/>
      </w:pPr>
      <w:r w:rsidRPr="00180F26">
        <w:t xml:space="preserve">Les frais liés </w:t>
      </w:r>
      <w:r w:rsidRPr="00180F26">
        <w:rPr>
          <w:rFonts w:eastAsia="Calibri" w:cs="Calibri"/>
          <w:b/>
        </w:rPr>
        <w:t>aux temps extrascolaires</w:t>
      </w:r>
      <w:r w:rsidRPr="00180F26">
        <w:t xml:space="preserve"> (temps de midi, garderies du matin et du soir) ne sont pas des frais scolaires et peuvent donc vous être réclamés si votre enfant est concerné. </w:t>
      </w:r>
    </w:p>
    <w:p w14:paraId="3B844E25" w14:textId="77777777" w:rsidR="003207C5" w:rsidRPr="00180F26" w:rsidRDefault="003207C5" w:rsidP="003207C5">
      <w:pPr>
        <w:ind w:left="720"/>
      </w:pPr>
      <w:r w:rsidRPr="00180F26">
        <w:rPr>
          <w:sz w:val="12"/>
        </w:rPr>
        <w:t xml:space="preserve"> </w:t>
      </w:r>
    </w:p>
    <w:p w14:paraId="5DB6C206" w14:textId="77777777" w:rsidR="003207C5" w:rsidRPr="00180F26" w:rsidRDefault="003207C5">
      <w:pPr>
        <w:numPr>
          <w:ilvl w:val="0"/>
          <w:numId w:val="129"/>
        </w:numPr>
        <w:ind w:right="464" w:hanging="360"/>
        <w:jc w:val="both"/>
      </w:pPr>
      <w:r w:rsidRPr="00180F26">
        <w:t xml:space="preserve">L’achat de photos, de classe ou individuelle, peut vous être proposé, mais pas imposé. </w:t>
      </w:r>
    </w:p>
    <w:p w14:paraId="473E3F30" w14:textId="77777777" w:rsidR="003207C5" w:rsidRPr="00180F26" w:rsidRDefault="003207C5" w:rsidP="003207C5">
      <w:pPr>
        <w:ind w:right="469"/>
        <w:jc w:val="center"/>
      </w:pPr>
      <w:r w:rsidRPr="00180F26">
        <w:rPr>
          <w:rFonts w:eastAsia="Calibri" w:cs="Calibri"/>
          <w:b/>
          <w:sz w:val="4"/>
        </w:rPr>
        <w:t xml:space="preserve"> </w:t>
      </w:r>
    </w:p>
    <w:p w14:paraId="3A0AFA91" w14:textId="77777777" w:rsidR="003207C5" w:rsidRPr="00180F26" w:rsidRDefault="003207C5" w:rsidP="003207C5">
      <w:pPr>
        <w:ind w:left="2124"/>
      </w:pPr>
      <w:r w:rsidRPr="00180F26">
        <w:rPr>
          <w:rFonts w:eastAsia="Calibri" w:cs="Calibri"/>
          <w:b/>
          <w:bdr w:val="single" w:sz="8" w:space="0" w:color="000000"/>
        </w:rPr>
        <w:t>Aucun autre frais scolaire ne peut vous être réclamé.</w:t>
      </w:r>
      <w:r w:rsidRPr="00180F26">
        <w:rPr>
          <w:rFonts w:eastAsia="Calibri" w:cs="Calibri"/>
          <w:b/>
        </w:rPr>
        <w:t xml:space="preserve"> </w:t>
      </w:r>
    </w:p>
    <w:p w14:paraId="523B5641" w14:textId="77777777" w:rsidR="003207C5" w:rsidRPr="00180F26" w:rsidRDefault="003207C5" w:rsidP="003207C5">
      <w:pPr>
        <w:ind w:left="-5" w:hanging="10"/>
        <w:rPr>
          <w:rFonts w:eastAsia="Calibri" w:cs="Calibri"/>
          <w:b/>
          <w:u w:val="single" w:color="000000"/>
        </w:rPr>
      </w:pPr>
    </w:p>
    <w:p w14:paraId="4968E3B0" w14:textId="77777777" w:rsidR="003207C5" w:rsidRPr="00180F26" w:rsidRDefault="003207C5" w:rsidP="003207C5">
      <w:pPr>
        <w:ind w:left="-5" w:hanging="10"/>
      </w:pPr>
      <w:r w:rsidRPr="00180F26">
        <w:rPr>
          <w:rFonts w:eastAsia="Calibri" w:cs="Calibri"/>
          <w:b/>
          <w:u w:val="single" w:color="000000"/>
        </w:rPr>
        <w:t>À quoi devez-vous faire attention ?</w:t>
      </w:r>
      <w:r w:rsidRPr="00180F26">
        <w:rPr>
          <w:rFonts w:eastAsia="Calibri" w:cs="Calibri"/>
          <w:b/>
        </w:rPr>
        <w:t xml:space="preserve"> </w:t>
      </w:r>
    </w:p>
    <w:p w14:paraId="3C89602E" w14:textId="290016C3" w:rsidR="003207C5" w:rsidRPr="00180F26" w:rsidRDefault="003207C5">
      <w:pPr>
        <w:numPr>
          <w:ilvl w:val="0"/>
          <w:numId w:val="129"/>
        </w:numPr>
        <w:spacing w:after="100"/>
        <w:ind w:left="703" w:hanging="357"/>
        <w:jc w:val="both"/>
      </w:pPr>
      <w:r w:rsidRPr="00180F26">
        <w:rPr>
          <w:rFonts w:eastAsia="Calibri" w:cs="Calibri"/>
          <w:b/>
        </w:rPr>
        <w:t>Aucun droit d’inscription et aucune demande de services</w:t>
      </w:r>
      <w:r w:rsidRPr="00180F26">
        <w:t xml:space="preserve"> ne peuvent vous être imposés, que ce soit directement par l’école ou indirectement via un autre organisme (par exemple un don à une ASBL, amicale, association).  </w:t>
      </w:r>
    </w:p>
    <w:p w14:paraId="7D3B8D63" w14:textId="77777777" w:rsidR="003207C5" w:rsidRPr="00180F26" w:rsidRDefault="003207C5">
      <w:pPr>
        <w:numPr>
          <w:ilvl w:val="1"/>
          <w:numId w:val="130"/>
        </w:numPr>
        <w:ind w:right="464" w:hanging="360"/>
        <w:jc w:val="both"/>
      </w:pPr>
      <w:r w:rsidRPr="00180F26">
        <w:t xml:space="preserve">Le journal de classe, les diplômes, les certificats d’enseignement ou les bulletins scolaires </w:t>
      </w:r>
      <w:r w:rsidRPr="00180F26">
        <w:rPr>
          <w:rFonts w:eastAsia="Calibri" w:cs="Calibri"/>
          <w:b/>
        </w:rPr>
        <w:t>sont fournis gratuitement par l’école.</w:t>
      </w:r>
      <w:r w:rsidRPr="00180F26">
        <w:t xml:space="preserve"> </w:t>
      </w:r>
    </w:p>
    <w:p w14:paraId="24DC49B6" w14:textId="77777777" w:rsidR="00376EF3" w:rsidRPr="00180F26" w:rsidRDefault="00376EF3" w:rsidP="003207C5">
      <w:pPr>
        <w:pStyle w:val="Paragraphedeliste"/>
        <w:rPr>
          <w:rFonts w:asciiTheme="minorHAnsi" w:hAnsiTheme="minorHAnsi" w:cstheme="minorHAnsi"/>
        </w:rPr>
      </w:pPr>
    </w:p>
    <w:p w14:paraId="75FA0B07" w14:textId="77777777" w:rsidR="00376EF3" w:rsidRPr="00180F26" w:rsidRDefault="00376EF3" w:rsidP="003207C5">
      <w:pPr>
        <w:pStyle w:val="Paragraphedeliste"/>
        <w:rPr>
          <w:rFonts w:asciiTheme="minorHAnsi" w:hAnsiTheme="minorHAnsi" w:cstheme="minorHAnsi"/>
        </w:rPr>
      </w:pPr>
    </w:p>
    <w:p w14:paraId="2B541D13" w14:textId="229CFC4D" w:rsidR="003207C5" w:rsidRPr="00180F26" w:rsidRDefault="003207C5" w:rsidP="008F0E6D">
      <w:pPr>
        <w:pBdr>
          <w:bottom w:val="single" w:sz="4" w:space="1" w:color="auto"/>
        </w:pBdr>
        <w:ind w:right="7371"/>
      </w:pPr>
    </w:p>
    <w:p w14:paraId="76DA150C" w14:textId="77777777" w:rsidR="00376EF3" w:rsidRPr="00180F26" w:rsidRDefault="00376EF3" w:rsidP="00376EF3">
      <w:pPr>
        <w:tabs>
          <w:tab w:val="left" w:pos="142"/>
        </w:tabs>
        <w:spacing w:before="100" w:after="3"/>
        <w:jc w:val="both"/>
      </w:pPr>
      <w:r w:rsidRPr="00180F26">
        <w:rPr>
          <w:vertAlign w:val="superscript"/>
        </w:rPr>
        <w:t>1</w:t>
      </w:r>
      <w:r w:rsidRPr="00180F26">
        <w:t xml:space="preserve"> </w:t>
      </w:r>
      <w:hyperlink r:id="rId529" w:history="1">
        <w:r w:rsidRPr="00180F26">
          <w:rPr>
            <w:rStyle w:val="Lienhypertexte"/>
            <w:rFonts w:cstheme="minorHAnsi"/>
            <w:sz w:val="16"/>
            <w:szCs w:val="16"/>
          </w:rPr>
          <w:t>Code de l’enseignement fondamental et de l’enseignement secondaire</w:t>
        </w:r>
      </w:hyperlink>
      <w:r w:rsidRPr="00180F26">
        <w:rPr>
          <w:sz w:val="16"/>
        </w:rPr>
        <w:t xml:space="preserve">, articles 1.7.2-1. </w:t>
      </w:r>
      <w:proofErr w:type="gramStart"/>
      <w:r w:rsidRPr="00180F26">
        <w:rPr>
          <w:sz w:val="16"/>
        </w:rPr>
        <w:t>à</w:t>
      </w:r>
      <w:proofErr w:type="gramEnd"/>
      <w:r w:rsidRPr="00180F26">
        <w:rPr>
          <w:sz w:val="16"/>
        </w:rPr>
        <w:t xml:space="preserve"> 1.7.2-5. </w:t>
      </w:r>
    </w:p>
    <w:p w14:paraId="27665B6E" w14:textId="77777777" w:rsidR="00376EF3" w:rsidRPr="00180F26" w:rsidRDefault="00376EF3" w:rsidP="00376EF3">
      <w:pPr>
        <w:tabs>
          <w:tab w:val="left" w:pos="142"/>
        </w:tabs>
        <w:spacing w:after="3"/>
        <w:ind w:left="113" w:hanging="113"/>
        <w:jc w:val="both"/>
      </w:pPr>
      <w:r w:rsidRPr="00180F26">
        <w:rPr>
          <w:sz w:val="16"/>
          <w:vertAlign w:val="superscript"/>
        </w:rPr>
        <w:t>2</w:t>
      </w:r>
      <w:r w:rsidRPr="00180F26">
        <w:rPr>
          <w:sz w:val="16"/>
        </w:rPr>
        <w:t xml:space="preserve"> Les « frais scolaires » sont définis par le Code comme étant les « frais afférents à des services et fournitures portant sur des activités organisées dans le cadre de l’enseignement dispensé par les écoles organisées ou subventionnées durant les périodes d’apprentissages prévues dans l’horaire des élèves. Sont aussi considérés comme frais scolaires les droits d'accès à la piscine, les droits d’accès aux activités culturelles et sportives et les frais liés aux séjours pédagogiques avec nuitée(s) ».  </w:t>
      </w:r>
    </w:p>
    <w:p w14:paraId="0B431CDC" w14:textId="77777777" w:rsidR="003207C5" w:rsidRPr="00180F26" w:rsidRDefault="003207C5" w:rsidP="003207C5">
      <w:pPr>
        <w:pStyle w:val="Paragraphedeliste"/>
        <w:ind w:left="0"/>
      </w:pPr>
    </w:p>
    <w:p w14:paraId="09BB2B9D" w14:textId="77777777" w:rsidR="008F0E6D" w:rsidRPr="00180F26" w:rsidRDefault="008F0E6D" w:rsidP="008F0E6D"/>
    <w:p w14:paraId="6C84D337" w14:textId="02715B38" w:rsidR="008F0E6D" w:rsidRPr="00180F26" w:rsidRDefault="008F0E6D">
      <w:pPr>
        <w:numPr>
          <w:ilvl w:val="1"/>
          <w:numId w:val="130"/>
        </w:numPr>
        <w:spacing w:after="100"/>
        <w:ind w:left="703" w:right="465" w:hanging="357"/>
        <w:jc w:val="both"/>
        <w:rPr>
          <w:rFonts w:asciiTheme="minorHAnsi" w:hAnsiTheme="minorHAnsi" w:cstheme="minorHAnsi"/>
        </w:rPr>
      </w:pPr>
      <w:r w:rsidRPr="00180F26">
        <w:rPr>
          <w:rFonts w:asciiTheme="minorHAnsi" w:hAnsiTheme="minorHAnsi" w:cstheme="minorHAnsi"/>
        </w:rPr>
        <w:t>Votre enfant ne devra jamais être chargé d’effectuer ou de communiquer un paiement.</w:t>
      </w:r>
    </w:p>
    <w:p w14:paraId="0BB412BB" w14:textId="23E44E71" w:rsidR="003207C5" w:rsidRPr="00180F26" w:rsidRDefault="003207C5">
      <w:pPr>
        <w:numPr>
          <w:ilvl w:val="1"/>
          <w:numId w:val="130"/>
        </w:numPr>
        <w:spacing w:after="100"/>
        <w:ind w:left="703" w:right="465" w:hanging="357"/>
        <w:jc w:val="both"/>
      </w:pPr>
      <w:r w:rsidRPr="00180F26">
        <w:t xml:space="preserve">Le non-paiement des frais scolaires ne peut </w:t>
      </w:r>
      <w:r w:rsidRPr="00180F26">
        <w:rPr>
          <w:rFonts w:eastAsia="Calibri" w:cs="Calibri"/>
          <w:b/>
        </w:rPr>
        <w:t>en aucun cas être un motif de sanction pour votre enfant</w:t>
      </w:r>
      <w:r w:rsidRPr="00180F26">
        <w:t xml:space="preserve"> (refus d’inscription, exclusion ou toute autre sanction).</w:t>
      </w:r>
    </w:p>
    <w:p w14:paraId="163F3A4F" w14:textId="77777777" w:rsidR="003207C5" w:rsidRPr="00180F26" w:rsidRDefault="003207C5">
      <w:pPr>
        <w:numPr>
          <w:ilvl w:val="1"/>
          <w:numId w:val="130"/>
        </w:numPr>
        <w:ind w:right="464" w:hanging="360"/>
        <w:jc w:val="both"/>
      </w:pPr>
      <w:r w:rsidRPr="00180F26">
        <w:t xml:space="preserve">Lorsque les frais scolaires </w:t>
      </w:r>
      <w:r w:rsidRPr="00180F26">
        <w:rPr>
          <w:rFonts w:eastAsia="Calibri" w:cs="Calibri"/>
          <w:b/>
        </w:rPr>
        <w:t>dépassent 50 €</w:t>
      </w:r>
      <w:r w:rsidRPr="00180F26">
        <w:t xml:space="preserve">, vous avez la possibilité d’obtenir un </w:t>
      </w:r>
      <w:r w:rsidRPr="00180F26">
        <w:rPr>
          <w:rFonts w:eastAsia="Calibri" w:cs="Calibri"/>
          <w:b/>
        </w:rPr>
        <w:t xml:space="preserve">échelonnement de paiement </w:t>
      </w:r>
      <w:r w:rsidRPr="00180F26">
        <w:t xml:space="preserve">(sur demande). </w:t>
      </w:r>
    </w:p>
    <w:p w14:paraId="12ACA488" w14:textId="77777777" w:rsidR="003207C5" w:rsidRPr="00180F26" w:rsidRDefault="003207C5" w:rsidP="003207C5">
      <w:r w:rsidRPr="00180F26">
        <w:rPr>
          <w:sz w:val="12"/>
        </w:rPr>
        <w:t xml:space="preserve"> </w:t>
      </w:r>
    </w:p>
    <w:p w14:paraId="0430BD9B" w14:textId="77777777" w:rsidR="003207C5" w:rsidRPr="00180F26" w:rsidRDefault="003207C5" w:rsidP="003207C5">
      <w:pPr>
        <w:ind w:left="-5" w:hanging="10"/>
        <w:rPr>
          <w:rFonts w:eastAsia="Calibri" w:cs="Calibri"/>
          <w:b/>
        </w:rPr>
      </w:pPr>
      <w:r w:rsidRPr="00180F26">
        <w:rPr>
          <w:rFonts w:eastAsia="Calibri" w:cs="Calibri"/>
          <w:b/>
          <w:u w:val="single" w:color="000000"/>
        </w:rPr>
        <w:t>Communication de la part de l’école</w:t>
      </w:r>
      <w:r w:rsidRPr="00180F26">
        <w:rPr>
          <w:rFonts w:eastAsia="Calibri" w:cs="Calibri"/>
          <w:b/>
        </w:rPr>
        <w:t xml:space="preserve"> : </w:t>
      </w:r>
    </w:p>
    <w:p w14:paraId="5CE68403" w14:textId="77777777" w:rsidR="003207C5" w:rsidRPr="00180F26" w:rsidRDefault="003207C5" w:rsidP="003207C5">
      <w:pPr>
        <w:ind w:left="-5" w:hanging="10"/>
      </w:pPr>
    </w:p>
    <w:p w14:paraId="12635F17" w14:textId="77777777" w:rsidR="003207C5" w:rsidRPr="00180F26" w:rsidRDefault="003207C5">
      <w:pPr>
        <w:numPr>
          <w:ilvl w:val="1"/>
          <w:numId w:val="130"/>
        </w:numPr>
        <w:ind w:right="464" w:hanging="360"/>
        <w:jc w:val="both"/>
      </w:pPr>
      <w:r w:rsidRPr="00180F26">
        <w:t xml:space="preserve">Une </w:t>
      </w:r>
      <w:r w:rsidRPr="00180F26">
        <w:rPr>
          <w:rFonts w:eastAsia="Calibri" w:cs="Calibri"/>
          <w:b/>
        </w:rPr>
        <w:t>estimation des différents frais</w:t>
      </w:r>
      <w:r w:rsidRPr="00180F26">
        <w:t xml:space="preserve"> qui seront à votre charge doit vous être remise, </w:t>
      </w:r>
      <w:r w:rsidRPr="00180F26">
        <w:rPr>
          <w:rFonts w:eastAsia="Calibri" w:cs="Calibri"/>
          <w:b/>
        </w:rPr>
        <w:t>par écrit</w:t>
      </w:r>
      <w:r w:rsidRPr="00180F26">
        <w:t xml:space="preserve">, en début d’année scolaire. L’école ne peut pas vous demander un forfait unique couvrant tous les frais de l’année scolaire. </w:t>
      </w:r>
    </w:p>
    <w:p w14:paraId="0943B80C" w14:textId="77777777" w:rsidR="003207C5" w:rsidRPr="00180F26" w:rsidRDefault="003207C5" w:rsidP="003207C5">
      <w:r w:rsidRPr="00180F26">
        <w:rPr>
          <w:sz w:val="12"/>
        </w:rPr>
        <w:t xml:space="preserve"> </w:t>
      </w:r>
    </w:p>
    <w:p w14:paraId="05F84ACD" w14:textId="77777777" w:rsidR="003207C5" w:rsidRPr="00180F26" w:rsidRDefault="003207C5">
      <w:pPr>
        <w:numPr>
          <w:ilvl w:val="1"/>
          <w:numId w:val="130"/>
        </w:numPr>
        <w:ind w:right="464" w:hanging="360"/>
        <w:jc w:val="both"/>
      </w:pPr>
      <w:r w:rsidRPr="00180F26">
        <w:t xml:space="preserve">Des </w:t>
      </w:r>
      <w:r w:rsidRPr="00180F26">
        <w:rPr>
          <w:rFonts w:eastAsia="Calibri" w:cs="Calibri"/>
          <w:b/>
        </w:rPr>
        <w:t>décomptes périodiques</w:t>
      </w:r>
      <w:r w:rsidRPr="00180F26">
        <w:t xml:space="preserve"> détaillant les frais scolaires vous seront communiqués durant l’année scolaire (minimum trois par an). Seuls les frais renseignés sur ces décomptes peuvent vous être réclamés. </w:t>
      </w:r>
    </w:p>
    <w:p w14:paraId="215A54EB" w14:textId="77777777" w:rsidR="003207C5" w:rsidRPr="00180F26" w:rsidRDefault="003207C5" w:rsidP="003207C5">
      <w:r w:rsidRPr="00180F26">
        <w:t xml:space="preserve"> </w:t>
      </w:r>
    </w:p>
    <w:p w14:paraId="217888ED" w14:textId="77777777" w:rsidR="003207C5" w:rsidRPr="00180F26" w:rsidRDefault="003207C5">
      <w:pPr>
        <w:numPr>
          <w:ilvl w:val="1"/>
          <w:numId w:val="130"/>
        </w:numPr>
        <w:ind w:right="464" w:hanging="360"/>
        <w:jc w:val="both"/>
      </w:pPr>
      <w:r w:rsidRPr="00180F26">
        <w:t xml:space="preserve">Lorsque les frais scolaires </w:t>
      </w:r>
      <w:r w:rsidRPr="00180F26">
        <w:rPr>
          <w:rFonts w:eastAsia="Calibri" w:cs="Calibri"/>
          <w:b/>
        </w:rPr>
        <w:t>dépassent 50 €</w:t>
      </w:r>
      <w:r w:rsidRPr="00180F26">
        <w:t xml:space="preserve">, vous avez la possibilité d’obtenir un </w:t>
      </w:r>
      <w:r w:rsidRPr="00180F26">
        <w:rPr>
          <w:rFonts w:eastAsia="Calibri" w:cs="Calibri"/>
          <w:b/>
        </w:rPr>
        <w:t xml:space="preserve">échelonnement de paiement </w:t>
      </w:r>
      <w:r w:rsidRPr="00180F26">
        <w:t xml:space="preserve">(sur demande). </w:t>
      </w:r>
    </w:p>
    <w:p w14:paraId="28299F80" w14:textId="77777777" w:rsidR="003207C5" w:rsidRPr="00180F26" w:rsidRDefault="003207C5" w:rsidP="003207C5">
      <w:pPr>
        <w:ind w:right="464"/>
        <w:jc w:val="both"/>
      </w:pPr>
    </w:p>
    <w:p w14:paraId="5FD8BC34" w14:textId="77777777" w:rsidR="003207C5" w:rsidRPr="00180F26" w:rsidRDefault="003207C5" w:rsidP="003207C5">
      <w:pPr>
        <w:ind w:left="-5" w:hanging="10"/>
        <w:rPr>
          <w:rFonts w:eastAsia="Calibri" w:cs="Calibri"/>
          <w:b/>
        </w:rPr>
      </w:pPr>
      <w:r w:rsidRPr="00180F26">
        <w:rPr>
          <w:noProof/>
        </w:rPr>
        <w:drawing>
          <wp:anchor distT="0" distB="0" distL="114300" distR="114300" simplePos="0" relativeHeight="251816448" behindDoc="0" locked="0" layoutInCell="1" allowOverlap="0" wp14:anchorId="1C8C6EE0" wp14:editId="7BA41A4C">
            <wp:simplePos x="0" y="0"/>
            <wp:positionH relativeFrom="column">
              <wp:posOffset>-12823</wp:posOffset>
            </wp:positionH>
            <wp:positionV relativeFrom="paragraph">
              <wp:posOffset>263525</wp:posOffset>
            </wp:positionV>
            <wp:extent cx="508000" cy="508000"/>
            <wp:effectExtent l="0" t="0" r="6350" b="6350"/>
            <wp:wrapSquare wrapText="bothSides"/>
            <wp:docPr id="412" name="Picture 412"/>
            <wp:cNvGraphicFramePr/>
            <a:graphic xmlns:a="http://schemas.openxmlformats.org/drawingml/2006/main">
              <a:graphicData uri="http://schemas.openxmlformats.org/drawingml/2006/picture">
                <pic:pic xmlns:pic="http://schemas.openxmlformats.org/drawingml/2006/picture">
                  <pic:nvPicPr>
                    <pic:cNvPr id="412" name="Picture 412"/>
                    <pic:cNvPicPr/>
                  </pic:nvPicPr>
                  <pic:blipFill>
                    <a:blip r:embed="rId530"/>
                    <a:stretch>
                      <a:fillRect/>
                    </a:stretch>
                  </pic:blipFill>
                  <pic:spPr>
                    <a:xfrm>
                      <a:off x="0" y="0"/>
                      <a:ext cx="508000" cy="508000"/>
                    </a:xfrm>
                    <a:prstGeom prst="rect">
                      <a:avLst/>
                    </a:prstGeom>
                  </pic:spPr>
                </pic:pic>
              </a:graphicData>
            </a:graphic>
          </wp:anchor>
        </w:drawing>
      </w:r>
      <w:r w:rsidRPr="00180F26">
        <w:rPr>
          <w:rFonts w:eastAsia="Calibri" w:cs="Calibri"/>
          <w:b/>
          <w:u w:val="single" w:color="000000"/>
        </w:rPr>
        <w:t>Que faire en cas de non-respect de ces règles ?</w:t>
      </w:r>
      <w:r w:rsidRPr="00180F26">
        <w:rPr>
          <w:rFonts w:eastAsia="Calibri" w:cs="Calibri"/>
          <w:b/>
        </w:rPr>
        <w:t xml:space="preserve">  </w:t>
      </w:r>
    </w:p>
    <w:p w14:paraId="18B8F467" w14:textId="77777777" w:rsidR="003207C5" w:rsidRPr="00180F26" w:rsidRDefault="003207C5" w:rsidP="003207C5">
      <w:pPr>
        <w:ind w:left="-5" w:hanging="10"/>
      </w:pPr>
    </w:p>
    <w:p w14:paraId="0A84E146" w14:textId="77777777" w:rsidR="003207C5" w:rsidRPr="00180F26" w:rsidRDefault="003207C5">
      <w:pPr>
        <w:numPr>
          <w:ilvl w:val="1"/>
          <w:numId w:val="130"/>
        </w:numPr>
        <w:ind w:left="851" w:hanging="567"/>
        <w:jc w:val="both"/>
      </w:pPr>
      <w:r w:rsidRPr="00180F26">
        <w:t xml:space="preserve">Si vous pensez que l’école de votre enfant ne respecte pas une des règles de la gratuité scolaire, contactez la direction de l’école et, ou </w:t>
      </w:r>
      <w:proofErr w:type="gramStart"/>
      <w:r w:rsidRPr="00180F26">
        <w:t>discutez en</w:t>
      </w:r>
      <w:proofErr w:type="gramEnd"/>
      <w:r w:rsidRPr="00180F26">
        <w:t xml:space="preserve"> avec l</w:t>
      </w:r>
      <w:r w:rsidRPr="00180F26">
        <w:rPr>
          <w:rFonts w:eastAsia="Calibri" w:cs="Calibri"/>
          <w:b/>
        </w:rPr>
        <w:t>es représentants des parents</w:t>
      </w:r>
      <w:r w:rsidRPr="00180F26">
        <w:t xml:space="preserve">.  </w:t>
      </w:r>
    </w:p>
    <w:p w14:paraId="26C2E358" w14:textId="77777777" w:rsidR="003207C5" w:rsidRPr="00180F26" w:rsidRDefault="003207C5">
      <w:pPr>
        <w:numPr>
          <w:ilvl w:val="1"/>
          <w:numId w:val="130"/>
        </w:numPr>
        <w:ind w:left="924" w:hanging="357"/>
        <w:jc w:val="both"/>
      </w:pPr>
      <w:r w:rsidRPr="00180F26">
        <w:t xml:space="preserve">Si cela n’a pas fonctionné, vous pouvez déposer une plainte auprès de l’Administration générale de l’Enseignement (AGE), par mail, à l’adresse </w:t>
      </w:r>
      <w:proofErr w:type="gramStart"/>
      <w:r w:rsidRPr="00180F26">
        <w:t>mail</w:t>
      </w:r>
      <w:proofErr w:type="gramEnd"/>
      <w:r w:rsidRPr="00180F26">
        <w:t xml:space="preserve"> suivante : </w:t>
      </w:r>
    </w:p>
    <w:p w14:paraId="1D986131" w14:textId="77777777" w:rsidR="003207C5" w:rsidRPr="00180F26" w:rsidRDefault="003207C5" w:rsidP="003207C5">
      <w:pPr>
        <w:ind w:left="924"/>
        <w:jc w:val="both"/>
      </w:pPr>
    </w:p>
    <w:p w14:paraId="79D54D72" w14:textId="77777777" w:rsidR="003207C5" w:rsidRPr="00180F26" w:rsidRDefault="003207C5" w:rsidP="003207C5">
      <w:pPr>
        <w:ind w:left="567"/>
      </w:pPr>
      <w:proofErr w:type="gramStart"/>
      <w:r w:rsidRPr="00180F26">
        <w:rPr>
          <w:rFonts w:ascii="Wingdings" w:eastAsia="Wingdings" w:hAnsi="Wingdings" w:cs="Wingdings"/>
        </w:rPr>
        <w:t></w:t>
      </w:r>
      <w:r w:rsidRPr="00180F26">
        <w:t xml:space="preserve">  </w:t>
      </w:r>
      <w:r w:rsidRPr="00180F26">
        <w:rPr>
          <w:color w:val="0563C1"/>
          <w:u w:val="single" w:color="0563C1"/>
        </w:rPr>
        <w:t>gratuite.ensobligatoire@cfwb.be</w:t>
      </w:r>
      <w:proofErr w:type="gramEnd"/>
      <w:r w:rsidRPr="00180F26">
        <w:t xml:space="preserve"> ou par courrier postal à l’adresse suivante : Direction générale de l’Enseignement obligatoire, Service général des affaires transversales, Direction du comptage, de l’obligation scolaire et de la Gratuité (local 3F321), rue Adolphe </w:t>
      </w:r>
      <w:proofErr w:type="spellStart"/>
      <w:r w:rsidRPr="00180F26">
        <w:t>Lavallée</w:t>
      </w:r>
      <w:proofErr w:type="spellEnd"/>
      <w:r w:rsidRPr="00180F26">
        <w:t xml:space="preserve"> 1, 1080 Bruxelles. </w:t>
      </w:r>
    </w:p>
    <w:p w14:paraId="0708F48C" w14:textId="77777777" w:rsidR="003207C5" w:rsidRPr="00180F26" w:rsidRDefault="003207C5" w:rsidP="003207C5">
      <w:pPr>
        <w:ind w:left="612" w:right="464"/>
      </w:pPr>
    </w:p>
    <w:p w14:paraId="7D9A4226" w14:textId="77777777" w:rsidR="003207C5" w:rsidRPr="00180F26" w:rsidRDefault="003207C5" w:rsidP="003207C5">
      <w:pPr>
        <w:ind w:left="567" w:hanging="10"/>
      </w:pPr>
      <w:r w:rsidRPr="00180F26">
        <w:rPr>
          <w:noProof/>
        </w:rPr>
        <w:drawing>
          <wp:anchor distT="0" distB="0" distL="114300" distR="114300" simplePos="0" relativeHeight="251817472" behindDoc="0" locked="0" layoutInCell="1" allowOverlap="0" wp14:anchorId="01FFB535" wp14:editId="6191D729">
            <wp:simplePos x="0" y="0"/>
            <wp:positionH relativeFrom="column">
              <wp:posOffset>-300662</wp:posOffset>
            </wp:positionH>
            <wp:positionV relativeFrom="paragraph">
              <wp:posOffset>75565</wp:posOffset>
            </wp:positionV>
            <wp:extent cx="568960" cy="570865"/>
            <wp:effectExtent l="0" t="0" r="0" b="0"/>
            <wp:wrapSquare wrapText="bothSides"/>
            <wp:docPr id="413" name="Picture 413"/>
            <wp:cNvGraphicFramePr/>
            <a:graphic xmlns:a="http://schemas.openxmlformats.org/drawingml/2006/main">
              <a:graphicData uri="http://schemas.openxmlformats.org/drawingml/2006/picture">
                <pic:pic xmlns:pic="http://schemas.openxmlformats.org/drawingml/2006/picture">
                  <pic:nvPicPr>
                    <pic:cNvPr id="413" name="Picture 413"/>
                    <pic:cNvPicPr/>
                  </pic:nvPicPr>
                  <pic:blipFill>
                    <a:blip r:embed="rId531"/>
                    <a:stretch>
                      <a:fillRect/>
                    </a:stretch>
                  </pic:blipFill>
                  <pic:spPr>
                    <a:xfrm>
                      <a:off x="0" y="0"/>
                      <a:ext cx="568960" cy="570865"/>
                    </a:xfrm>
                    <a:prstGeom prst="rect">
                      <a:avLst/>
                    </a:prstGeom>
                  </pic:spPr>
                </pic:pic>
              </a:graphicData>
            </a:graphic>
          </wp:anchor>
        </w:drawing>
      </w:r>
      <w:r w:rsidRPr="00180F26">
        <w:rPr>
          <w:rFonts w:eastAsia="Calibri" w:cs="Calibri"/>
          <w:b/>
          <w:u w:val="single" w:color="000000"/>
        </w:rPr>
        <w:t>Plus d’infos</w:t>
      </w:r>
      <w:r w:rsidRPr="00180F26">
        <w:rPr>
          <w:rFonts w:eastAsia="Calibri" w:cs="Calibri"/>
          <w:b/>
        </w:rPr>
        <w:t xml:space="preserve"> :  </w:t>
      </w:r>
    </w:p>
    <w:p w14:paraId="21E89ADA" w14:textId="77777777" w:rsidR="003207C5" w:rsidRPr="00180F26" w:rsidRDefault="0011068A" w:rsidP="003207C5">
      <w:pPr>
        <w:ind w:left="567" w:right="464"/>
      </w:pPr>
      <w:hyperlink r:id="rId532">
        <w:r w:rsidR="003207C5" w:rsidRPr="00180F26">
          <w:rPr>
            <w:color w:val="0563C1"/>
            <w:u w:val="single" w:color="0563C1"/>
          </w:rPr>
          <w:t>www.enseignement.be</w:t>
        </w:r>
      </w:hyperlink>
      <w:hyperlink r:id="rId533">
        <w:r w:rsidR="003207C5" w:rsidRPr="00180F26">
          <w:t xml:space="preserve"> </w:t>
        </w:r>
      </w:hyperlink>
      <w:r w:rsidR="003207C5" w:rsidRPr="00180F26">
        <w:t xml:space="preserve">dans la rubrique : « De A à Z » </w:t>
      </w:r>
      <w:hyperlink r:id="rId534">
        <w:r w:rsidR="003207C5" w:rsidRPr="00180F26">
          <w:t xml:space="preserve"> </w:t>
        </w:r>
      </w:hyperlink>
      <w:hyperlink r:id="rId535">
        <w:r w:rsidR="003207C5" w:rsidRPr="00180F26">
          <w:rPr>
            <w:color w:val="0563C1"/>
            <w:u w:val="single" w:color="0563C1"/>
          </w:rPr>
          <w:t>Gratuité d’accès à l’enseignement</w:t>
        </w:r>
      </w:hyperlink>
      <w:hyperlink r:id="rId536">
        <w:r w:rsidR="003207C5" w:rsidRPr="00180F26">
          <w:rPr>
            <w:color w:val="0563C1"/>
          </w:rPr>
          <w:t xml:space="preserve"> </w:t>
        </w:r>
      </w:hyperlink>
      <w:hyperlink r:id="rId537">
        <w:r w:rsidR="003207C5" w:rsidRPr="00180F26">
          <w:rPr>
            <w:color w:val="0563C1"/>
            <w:u w:val="single" w:color="0563C1"/>
          </w:rPr>
          <w:t>obligatoire</w:t>
        </w:r>
      </w:hyperlink>
      <w:hyperlink r:id="rId538">
        <w:r w:rsidR="003207C5" w:rsidRPr="00180F26">
          <w:t>.</w:t>
        </w:r>
      </w:hyperlink>
      <w:r w:rsidR="003207C5" w:rsidRPr="00180F26">
        <w:t xml:space="preserve"> Votre demande spécifique via </w:t>
      </w:r>
      <w:r w:rsidR="003207C5" w:rsidRPr="00180F26">
        <w:rPr>
          <w:rFonts w:ascii="Wingdings" w:eastAsia="Wingdings" w:hAnsi="Wingdings" w:cs="Wingdings"/>
        </w:rPr>
        <w:t></w:t>
      </w:r>
      <w:r w:rsidR="003207C5" w:rsidRPr="00180F26">
        <w:t xml:space="preserve"> </w:t>
      </w:r>
      <w:r w:rsidR="003207C5" w:rsidRPr="00180F26">
        <w:rPr>
          <w:color w:val="0563C1"/>
          <w:u w:val="single" w:color="0563C1"/>
        </w:rPr>
        <w:t>gratuite.ensobligatoire@cfwb.be</w:t>
      </w:r>
      <w:r w:rsidR="003207C5" w:rsidRPr="00180F26">
        <w:t xml:space="preserve"> ou par téléphone au 02.690.88.62 ou au 02.690.83.21.  </w:t>
      </w:r>
    </w:p>
    <w:p w14:paraId="73895829" w14:textId="77777777" w:rsidR="003207C5" w:rsidRPr="00180F26" w:rsidRDefault="003207C5" w:rsidP="003207C5">
      <w:pPr>
        <w:ind w:left="567"/>
      </w:pPr>
      <w:r w:rsidRPr="00180F26">
        <w:t xml:space="preserve"> </w:t>
      </w:r>
    </w:p>
    <w:p w14:paraId="77081B38" w14:textId="77777777" w:rsidR="003207C5" w:rsidRPr="00180F26" w:rsidRDefault="003207C5" w:rsidP="003207C5">
      <w:r w:rsidRPr="00180F26">
        <w:rPr>
          <w:sz w:val="14"/>
        </w:rPr>
        <w:t xml:space="preserve"> </w:t>
      </w:r>
    </w:p>
    <w:p w14:paraId="0D093D24" w14:textId="77777777" w:rsidR="003207C5" w:rsidRPr="00180F26" w:rsidRDefault="003207C5" w:rsidP="003207C5">
      <w:pPr>
        <w:ind w:right="464"/>
      </w:pPr>
      <w:r w:rsidRPr="00180F26">
        <w:t xml:space="preserve">Nous vous souhaitons, à votre enfant et à vous-mêmes, une agréable année scolaire. </w:t>
      </w:r>
    </w:p>
    <w:p w14:paraId="367B430E" w14:textId="77777777" w:rsidR="003207C5" w:rsidRPr="00180F26" w:rsidRDefault="003207C5" w:rsidP="003207C5">
      <w:r w:rsidRPr="00180F26">
        <w:rPr>
          <w:rFonts w:eastAsia="Calibri" w:cs="Calibri"/>
          <w:b/>
        </w:rPr>
        <w:t xml:space="preserve"> </w:t>
      </w:r>
    </w:p>
    <w:p w14:paraId="60A40957" w14:textId="77777777" w:rsidR="003207C5" w:rsidRPr="00180F26" w:rsidRDefault="003207C5" w:rsidP="003207C5">
      <w:pPr>
        <w:spacing w:line="259" w:lineRule="auto"/>
        <w:ind w:left="5369"/>
      </w:pPr>
      <w:r w:rsidRPr="00180F26">
        <w:t xml:space="preserve"> </w:t>
      </w:r>
      <w:r w:rsidRPr="00180F26">
        <w:rPr>
          <w:noProof/>
        </w:rPr>
        <w:drawing>
          <wp:inline distT="0" distB="0" distL="0" distR="0" wp14:anchorId="2BBAD1B7" wp14:editId="390C2D53">
            <wp:extent cx="2313305" cy="775970"/>
            <wp:effectExtent l="0" t="0" r="0" b="0"/>
            <wp:docPr id="414" name="Picture 414"/>
            <wp:cNvGraphicFramePr/>
            <a:graphic xmlns:a="http://schemas.openxmlformats.org/drawingml/2006/main">
              <a:graphicData uri="http://schemas.openxmlformats.org/drawingml/2006/picture">
                <pic:pic xmlns:pic="http://schemas.openxmlformats.org/drawingml/2006/picture">
                  <pic:nvPicPr>
                    <pic:cNvPr id="414" name="Picture 414"/>
                    <pic:cNvPicPr/>
                  </pic:nvPicPr>
                  <pic:blipFill>
                    <a:blip r:embed="rId539"/>
                    <a:stretch>
                      <a:fillRect/>
                    </a:stretch>
                  </pic:blipFill>
                  <pic:spPr>
                    <a:xfrm>
                      <a:off x="0" y="0"/>
                      <a:ext cx="2313305" cy="775970"/>
                    </a:xfrm>
                    <a:prstGeom prst="rect">
                      <a:avLst/>
                    </a:prstGeom>
                  </pic:spPr>
                </pic:pic>
              </a:graphicData>
            </a:graphic>
          </wp:inline>
        </w:drawing>
      </w:r>
    </w:p>
    <w:p w14:paraId="04F6F540" w14:textId="77777777" w:rsidR="003207C5" w:rsidRPr="00180F26" w:rsidRDefault="003207C5" w:rsidP="003207C5"/>
    <w:p w14:paraId="7E4566BC" w14:textId="77777777" w:rsidR="00241EE0" w:rsidRPr="00180F26" w:rsidRDefault="00241EE0" w:rsidP="003207C5"/>
    <w:p w14:paraId="112B559F" w14:textId="77777777" w:rsidR="003207C5" w:rsidRPr="00180F26" w:rsidRDefault="003207C5" w:rsidP="003207C5"/>
    <w:p w14:paraId="46805F2C" w14:textId="77777777" w:rsidR="003207C5" w:rsidRPr="00180F26" w:rsidRDefault="003207C5" w:rsidP="003207C5">
      <w:pPr>
        <w:spacing w:after="3" w:line="250" w:lineRule="auto"/>
        <w:ind w:left="-5" w:right="463" w:hanging="10"/>
      </w:pPr>
      <w:r w:rsidRPr="00180F26">
        <w:rPr>
          <w:sz w:val="16"/>
        </w:rPr>
        <w:t xml:space="preserve">Direction générale de l’Enseignement obligatoire </w:t>
      </w:r>
    </w:p>
    <w:p w14:paraId="45CFED7B" w14:textId="77777777" w:rsidR="003207C5" w:rsidRPr="00180F26" w:rsidRDefault="003207C5" w:rsidP="003207C5">
      <w:pPr>
        <w:spacing w:after="3" w:line="250" w:lineRule="auto"/>
        <w:ind w:left="-5" w:right="463" w:hanging="10"/>
      </w:pPr>
      <w:r w:rsidRPr="00180F26">
        <w:rPr>
          <w:sz w:val="16"/>
        </w:rPr>
        <w:t>Direction du Comptage, de l'Obligation scolaire et de la Gratuité</w:t>
      </w:r>
    </w:p>
    <w:p w14:paraId="54D660FF" w14:textId="77777777" w:rsidR="003207C5" w:rsidRPr="00180F26" w:rsidRDefault="003207C5" w:rsidP="003207C5">
      <w:pPr>
        <w:spacing w:line="259" w:lineRule="auto"/>
        <w:ind w:left="10" w:right="-15" w:hanging="10"/>
        <w:jc w:val="right"/>
      </w:pPr>
      <w:r w:rsidRPr="00180F26">
        <w:rPr>
          <w:noProof/>
        </w:rPr>
        <mc:AlternateContent>
          <mc:Choice Requires="wpg">
            <w:drawing>
              <wp:inline distT="0" distB="0" distL="0" distR="0" wp14:anchorId="2333ACCF" wp14:editId="10794B02">
                <wp:extent cx="5977890" cy="5715"/>
                <wp:effectExtent l="0" t="0" r="0" b="0"/>
                <wp:docPr id="2061" name="Group 2061"/>
                <wp:cNvGraphicFramePr/>
                <a:graphic xmlns:a="http://schemas.openxmlformats.org/drawingml/2006/main">
                  <a:graphicData uri="http://schemas.microsoft.com/office/word/2010/wordprocessingGroup">
                    <wpg:wgp>
                      <wpg:cNvGrpSpPr/>
                      <wpg:grpSpPr>
                        <a:xfrm>
                          <a:off x="0" y="0"/>
                          <a:ext cx="5977890" cy="5715"/>
                          <a:chOff x="0" y="0"/>
                          <a:chExt cx="5977890" cy="5715"/>
                        </a:xfrm>
                      </wpg:grpSpPr>
                      <wps:wsp>
                        <wps:cNvPr id="255" name="Shape 255"/>
                        <wps:cNvSpPr/>
                        <wps:spPr>
                          <a:xfrm>
                            <a:off x="0" y="0"/>
                            <a:ext cx="5977890" cy="5715"/>
                          </a:xfrm>
                          <a:custGeom>
                            <a:avLst/>
                            <a:gdLst/>
                            <a:ahLst/>
                            <a:cxnLst/>
                            <a:rect l="0" t="0" r="0" b="0"/>
                            <a:pathLst>
                              <a:path w="5977890" h="5715">
                                <a:moveTo>
                                  <a:pt x="0" y="5715"/>
                                </a:moveTo>
                                <a:lnTo>
                                  <a:pt x="5977890"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353B7F87" id="Group 2061" o:spid="_x0000_s1026" style="width:470.7pt;height:.45pt;mso-position-horizontal-relative:char;mso-position-vertical-relative:line" coordsize="597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">
                <v:shape id="Shape 255" o:spid="_x0000_s1027" style="position:absolute;width:59778;height:57;visibility:visible;mso-wrap-style:square;v-text-anchor:top" coordsize="59778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" path="m,5715l5977890,e" filled="f" strokeweight=".5pt">
                  <v:stroke miterlimit="83231f" joinstyle="miter"/>
                  <v:path arrowok="t" textboxrect="0,0,5977890,5715"/>
                </v:shape>
                <w10:anchorlock/>
              </v:group>
            </w:pict>
          </mc:Fallback>
        </mc:AlternateContent>
      </w:r>
      <w:r w:rsidRPr="00180F26">
        <w:rPr>
          <w:sz w:val="20"/>
        </w:rPr>
        <w:t xml:space="preserve">● </w:t>
      </w:r>
    </w:p>
    <w:p w14:paraId="3F540442" w14:textId="77777777" w:rsidR="003207C5" w:rsidRPr="00180F26" w:rsidRDefault="0011068A" w:rsidP="003207C5">
      <w:pPr>
        <w:spacing w:after="3" w:line="250" w:lineRule="auto"/>
        <w:ind w:left="-5" w:right="463" w:hanging="10"/>
      </w:pPr>
      <w:hyperlink r:id="rId540">
        <w:r w:rsidR="003207C5" w:rsidRPr="00180F26">
          <w:rPr>
            <w:sz w:val="20"/>
          </w:rPr>
          <w:t xml:space="preserve"> </w:t>
        </w:r>
      </w:hyperlink>
      <w:hyperlink r:id="rId541">
        <w:r w:rsidR="003207C5" w:rsidRPr="00180F26">
          <w:rPr>
            <w:color w:val="0563C1"/>
            <w:sz w:val="16"/>
            <w:u w:val="single" w:color="0563C1"/>
          </w:rPr>
          <w:t>www.fw</w:t>
        </w:r>
      </w:hyperlink>
      <w:hyperlink r:id="rId542">
        <w:r w:rsidR="003207C5" w:rsidRPr="00180F26">
          <w:rPr>
            <w:color w:val="0563C1"/>
            <w:sz w:val="16"/>
            <w:u w:val="single" w:color="0563C1"/>
          </w:rPr>
          <w:t>-</w:t>
        </w:r>
      </w:hyperlink>
      <w:hyperlink r:id="rId543">
        <w:r w:rsidR="003207C5" w:rsidRPr="00180F26">
          <w:rPr>
            <w:color w:val="0563C1"/>
            <w:sz w:val="16"/>
            <w:u w:val="single" w:color="0563C1"/>
          </w:rPr>
          <w:t>b.be</w:t>
        </w:r>
      </w:hyperlink>
      <w:hyperlink r:id="rId544">
        <w:r w:rsidR="003207C5" w:rsidRPr="00180F26">
          <w:rPr>
            <w:sz w:val="16"/>
          </w:rPr>
          <w:t xml:space="preserve"> |</w:t>
        </w:r>
      </w:hyperlink>
      <w:r w:rsidR="003207C5" w:rsidRPr="00180F26">
        <w:rPr>
          <w:sz w:val="16"/>
        </w:rPr>
        <w:t xml:space="preserve"> 0800 20 000  </w:t>
      </w:r>
    </w:p>
    <w:p w14:paraId="153427DA" w14:textId="77777777" w:rsidR="003207C5" w:rsidRPr="00180F26" w:rsidRDefault="003207C5" w:rsidP="003207C5">
      <w:pPr>
        <w:ind w:left="11" w:hanging="11"/>
        <w:jc w:val="center"/>
      </w:pPr>
      <w:r w:rsidRPr="00180F26">
        <w:rPr>
          <w:sz w:val="16"/>
        </w:rPr>
        <w:t xml:space="preserve">Rue Adolphe </w:t>
      </w:r>
      <w:proofErr w:type="spellStart"/>
      <w:r w:rsidRPr="00180F26">
        <w:rPr>
          <w:sz w:val="16"/>
        </w:rPr>
        <w:t>Lavallée</w:t>
      </w:r>
      <w:proofErr w:type="spellEnd"/>
      <w:r w:rsidRPr="00180F26">
        <w:rPr>
          <w:sz w:val="16"/>
        </w:rPr>
        <w:t>, 1 – 1080 BRUXELLES</w:t>
      </w:r>
      <w:r w:rsidRPr="00180F26">
        <w:t xml:space="preserve"> </w:t>
      </w:r>
    </w:p>
    <w:p w14:paraId="31C833AC" w14:textId="06E2B3CA" w:rsidR="003207C5" w:rsidRPr="00180F26" w:rsidRDefault="003207C5" w:rsidP="000E681E">
      <w:r w:rsidRPr="00180F26">
        <w:br w:type="page"/>
      </w:r>
    </w:p>
    <w:p w14:paraId="5DA98D82" w14:textId="6F26CDC3" w:rsidR="003207C5" w:rsidRPr="00180F26" w:rsidRDefault="003207C5" w:rsidP="00376EF3">
      <w:pPr>
        <w:pStyle w:val="Titre7"/>
      </w:pPr>
      <w:bookmarkStart w:id="269" w:name="_Annexe_66_:"/>
      <w:bookmarkEnd w:id="269"/>
      <w:r w:rsidRPr="00180F26">
        <w:lastRenderedPageBreak/>
        <w:t>Annexe</w:t>
      </w:r>
      <w:bookmarkEnd w:id="264"/>
      <w:r w:rsidRPr="00180F26">
        <w:t xml:space="preserve"> 66 : Modèle de base de protocole de collaboration avec les services de police</w:t>
      </w:r>
      <w:bookmarkEnd w:id="265"/>
      <w:bookmarkEnd w:id="266"/>
      <w:bookmarkEnd w:id="267"/>
      <w:bookmarkEnd w:id="268"/>
    </w:p>
    <w:p w14:paraId="4CA6958F" w14:textId="77777777" w:rsidR="003207C5" w:rsidRPr="00180F26" w:rsidRDefault="003207C5" w:rsidP="00C62330">
      <w:pPr>
        <w:spacing w:line="260" w:lineRule="exact"/>
        <w:jc w:val="both"/>
        <w:rPr>
          <w:rFonts w:ascii="Arial" w:hAnsi="Arial" w:cs="Arial"/>
          <w:sz w:val="20"/>
          <w:szCs w:val="20"/>
          <w:shd w:val="clear" w:color="auto" w:fill="FFFF00"/>
        </w:rPr>
      </w:pPr>
    </w:p>
    <w:p w14:paraId="2DC466EB" w14:textId="77777777" w:rsidR="003207C5" w:rsidRPr="00180F26" w:rsidRDefault="003207C5">
      <w:pPr>
        <w:numPr>
          <w:ilvl w:val="0"/>
          <w:numId w:val="38"/>
        </w:numPr>
        <w:suppressAutoHyphens/>
        <w:spacing w:line="260" w:lineRule="exact"/>
        <w:ind w:left="1287"/>
        <w:jc w:val="both"/>
        <w:rPr>
          <w:rFonts w:ascii="Arial" w:hAnsi="Arial" w:cs="Arial"/>
          <w:sz w:val="20"/>
          <w:szCs w:val="20"/>
          <w:u w:val="single"/>
        </w:rPr>
      </w:pPr>
      <w:r w:rsidRPr="00180F26">
        <w:rPr>
          <w:rFonts w:ascii="Arial" w:hAnsi="Arial" w:cs="Arial"/>
          <w:sz w:val="20"/>
          <w:szCs w:val="20"/>
          <w:u w:val="single"/>
        </w:rPr>
        <w:t>Parties</w:t>
      </w:r>
    </w:p>
    <w:p w14:paraId="62AD0249" w14:textId="77777777" w:rsidR="003207C5" w:rsidRPr="00180F26" w:rsidRDefault="003207C5" w:rsidP="00C62330">
      <w:pPr>
        <w:spacing w:line="260" w:lineRule="exact"/>
        <w:jc w:val="both"/>
        <w:rPr>
          <w:rFonts w:ascii="Arial" w:hAnsi="Arial" w:cs="Arial"/>
          <w:sz w:val="20"/>
          <w:szCs w:val="20"/>
        </w:rPr>
      </w:pPr>
    </w:p>
    <w:p w14:paraId="223D9E36"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Préciser l’identité et les fonctions de chacun des intervenants.</w:t>
      </w:r>
    </w:p>
    <w:p w14:paraId="30EB427A" w14:textId="77777777" w:rsidR="003207C5" w:rsidRPr="00180F26" w:rsidRDefault="003207C5" w:rsidP="00C62330">
      <w:pPr>
        <w:spacing w:line="260" w:lineRule="exact"/>
        <w:jc w:val="both"/>
        <w:rPr>
          <w:rFonts w:ascii="Arial" w:hAnsi="Arial" w:cs="Arial"/>
          <w:sz w:val="20"/>
          <w:szCs w:val="20"/>
        </w:rPr>
      </w:pPr>
    </w:p>
    <w:p w14:paraId="4C621963" w14:textId="77777777" w:rsidR="003207C5" w:rsidRPr="00180F26" w:rsidRDefault="003207C5">
      <w:pPr>
        <w:numPr>
          <w:ilvl w:val="0"/>
          <w:numId w:val="38"/>
        </w:numPr>
        <w:suppressAutoHyphens/>
        <w:spacing w:line="260" w:lineRule="exact"/>
        <w:ind w:left="1287"/>
        <w:jc w:val="both"/>
        <w:rPr>
          <w:rFonts w:ascii="Arial" w:hAnsi="Arial" w:cs="Arial"/>
          <w:sz w:val="20"/>
          <w:szCs w:val="20"/>
          <w:u w:val="single"/>
        </w:rPr>
      </w:pPr>
      <w:r w:rsidRPr="00180F26">
        <w:rPr>
          <w:rFonts w:ascii="Arial" w:hAnsi="Arial" w:cs="Arial"/>
          <w:sz w:val="20"/>
          <w:szCs w:val="20"/>
          <w:u w:val="single"/>
        </w:rPr>
        <w:t>Principes et engagements</w:t>
      </w:r>
    </w:p>
    <w:p w14:paraId="6A74C759" w14:textId="77777777" w:rsidR="003207C5" w:rsidRPr="00180F26" w:rsidRDefault="003207C5" w:rsidP="00C62330">
      <w:pPr>
        <w:spacing w:line="260" w:lineRule="exact"/>
        <w:jc w:val="both"/>
        <w:rPr>
          <w:rFonts w:ascii="Arial" w:hAnsi="Arial" w:cs="Arial"/>
          <w:sz w:val="20"/>
          <w:szCs w:val="20"/>
        </w:rPr>
      </w:pPr>
    </w:p>
    <w:p w14:paraId="1D10A01D"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1</w:t>
      </w:r>
      <w:r w:rsidRPr="00180F26">
        <w:rPr>
          <w:rFonts w:ascii="Arial" w:hAnsi="Arial" w:cs="Arial"/>
          <w:sz w:val="20"/>
          <w:szCs w:val="20"/>
          <w:vertAlign w:val="superscript"/>
        </w:rPr>
        <w:t>er</w:t>
      </w:r>
      <w:r w:rsidRPr="00180F26">
        <w:rPr>
          <w:rFonts w:ascii="Arial" w:hAnsi="Arial" w:cs="Arial"/>
          <w:sz w:val="20"/>
          <w:szCs w:val="20"/>
        </w:rPr>
        <w:t xml:space="preserve"> – L’objectif de la présente convention est d’organiser la collaboration entre les différentes parties en vue de promouvoir la sécurité des élèves et des membres du personnel dans les établissements scolaires concernés.</w:t>
      </w:r>
    </w:p>
    <w:p w14:paraId="21DB38E7" w14:textId="77777777" w:rsidR="003207C5" w:rsidRPr="00180F26" w:rsidRDefault="003207C5" w:rsidP="00C62330">
      <w:pPr>
        <w:spacing w:line="260" w:lineRule="exact"/>
        <w:jc w:val="both"/>
        <w:rPr>
          <w:rFonts w:ascii="Arial" w:hAnsi="Arial" w:cs="Arial"/>
          <w:sz w:val="20"/>
          <w:szCs w:val="20"/>
        </w:rPr>
      </w:pPr>
    </w:p>
    <w:p w14:paraId="7222AA84"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2 – Elle ne peut avoir pour effet d’engager les parties, et particulièrement les directeurs ou chefs d’établissement, au-delà de leurs obligations légales.</w:t>
      </w:r>
    </w:p>
    <w:p w14:paraId="36F4776D" w14:textId="77777777" w:rsidR="003207C5" w:rsidRPr="00180F26" w:rsidRDefault="003207C5" w:rsidP="00C62330">
      <w:pPr>
        <w:spacing w:line="260" w:lineRule="exact"/>
        <w:jc w:val="both"/>
        <w:rPr>
          <w:rFonts w:ascii="Arial" w:hAnsi="Arial" w:cs="Arial"/>
          <w:sz w:val="20"/>
          <w:szCs w:val="20"/>
        </w:rPr>
      </w:pPr>
    </w:p>
    <w:p w14:paraId="5B96529C"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3 – Dans la mesure où les obligations légales de chacune des parties le permettent, les décisions prises dans le cadre de la présente convention le sont par consensus.</w:t>
      </w:r>
    </w:p>
    <w:p w14:paraId="30EC057C" w14:textId="77777777" w:rsidR="003207C5" w:rsidRPr="00180F26" w:rsidRDefault="003207C5" w:rsidP="00C62330">
      <w:pPr>
        <w:spacing w:line="260" w:lineRule="exact"/>
        <w:jc w:val="both"/>
        <w:rPr>
          <w:rFonts w:ascii="Arial" w:hAnsi="Arial" w:cs="Arial"/>
          <w:sz w:val="20"/>
          <w:szCs w:val="20"/>
        </w:rPr>
      </w:pPr>
    </w:p>
    <w:p w14:paraId="699B4594"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4 – La convention est évaluée à la fin de chaque année scolaire. Elle est, le cas échéant, reconduite et adaptée au début de l’année scolaire qui suit.</w:t>
      </w:r>
    </w:p>
    <w:p w14:paraId="04C92F50" w14:textId="77777777" w:rsidR="003207C5" w:rsidRPr="00180F26" w:rsidRDefault="003207C5" w:rsidP="00C62330">
      <w:pPr>
        <w:spacing w:line="260" w:lineRule="exact"/>
        <w:jc w:val="both"/>
        <w:rPr>
          <w:rFonts w:ascii="Arial" w:hAnsi="Arial" w:cs="Arial"/>
          <w:sz w:val="20"/>
          <w:szCs w:val="20"/>
        </w:rPr>
      </w:pPr>
    </w:p>
    <w:p w14:paraId="3528BCCC"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5 – § 1</w:t>
      </w:r>
      <w:r w:rsidRPr="00180F26">
        <w:rPr>
          <w:rFonts w:ascii="Arial" w:hAnsi="Arial" w:cs="Arial"/>
          <w:sz w:val="20"/>
          <w:szCs w:val="20"/>
          <w:vertAlign w:val="superscript"/>
        </w:rPr>
        <w:t>er</w:t>
      </w:r>
      <w:r w:rsidRPr="00180F26">
        <w:rPr>
          <w:rFonts w:ascii="Arial" w:hAnsi="Arial" w:cs="Arial"/>
          <w:sz w:val="20"/>
          <w:szCs w:val="20"/>
        </w:rPr>
        <w:t>. Après concertation, les parties estiment que les situations ou problèmes suivants supposent la mise en place d’un programme d’action :</w:t>
      </w:r>
    </w:p>
    <w:p w14:paraId="76DFA271"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7C67BC10"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32A6AB1F"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3EFFA119"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 …</w:t>
      </w:r>
    </w:p>
    <w:p w14:paraId="6FD417F1" w14:textId="77777777" w:rsidR="003207C5" w:rsidRPr="00180F26" w:rsidRDefault="003207C5" w:rsidP="00C62330">
      <w:pPr>
        <w:spacing w:line="260" w:lineRule="exact"/>
        <w:jc w:val="both"/>
        <w:rPr>
          <w:rFonts w:ascii="Arial" w:hAnsi="Arial" w:cs="Arial"/>
          <w:sz w:val="20"/>
          <w:szCs w:val="20"/>
        </w:rPr>
      </w:pPr>
    </w:p>
    <w:p w14:paraId="36A76CEA"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 2. A cette fin, elles marquent leur accord pour que les actions suivantes soient entreprises :</w:t>
      </w:r>
    </w:p>
    <w:p w14:paraId="500A2A4B"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31055E8E"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36094939"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1D4AEF2B"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w:t>
      </w:r>
    </w:p>
    <w:p w14:paraId="5EC607D5"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 (Préciser calendrier et modalités)</w:t>
      </w:r>
    </w:p>
    <w:p w14:paraId="6E274D98" w14:textId="77777777" w:rsidR="003207C5" w:rsidRPr="00180F26" w:rsidRDefault="003207C5" w:rsidP="00C62330">
      <w:pPr>
        <w:spacing w:line="260" w:lineRule="exact"/>
        <w:jc w:val="both"/>
        <w:rPr>
          <w:rFonts w:ascii="Arial" w:hAnsi="Arial" w:cs="Arial"/>
          <w:sz w:val="20"/>
          <w:szCs w:val="20"/>
        </w:rPr>
      </w:pPr>
    </w:p>
    <w:p w14:paraId="74D8AA8A" w14:textId="77777777" w:rsidR="003207C5" w:rsidRPr="00180F26" w:rsidRDefault="003207C5" w:rsidP="00C62330">
      <w:pPr>
        <w:spacing w:line="260" w:lineRule="exact"/>
        <w:jc w:val="both"/>
        <w:rPr>
          <w:rFonts w:ascii="Arial" w:hAnsi="Arial" w:cs="Arial"/>
          <w:sz w:val="20"/>
          <w:szCs w:val="20"/>
        </w:rPr>
      </w:pPr>
      <w:r w:rsidRPr="00180F26">
        <w:rPr>
          <w:rFonts w:ascii="Arial" w:hAnsi="Arial" w:cs="Arial"/>
          <w:sz w:val="20"/>
          <w:szCs w:val="20"/>
        </w:rPr>
        <w:t>Article 6 – Lorsque, dans le courant de l’année scolaire, en raison de circonstances particulières, il doit être procédé à un ajustement du programme défini à l’article précédent, la partie qui l’estime nécessaire réunit l’ensemble des autres parties afin de convenir de cette adaptation</w:t>
      </w:r>
    </w:p>
    <w:p w14:paraId="26723E03" w14:textId="77777777" w:rsidR="00587D5A" w:rsidRPr="00180F26" w:rsidRDefault="00587D5A" w:rsidP="00C62330">
      <w:pPr>
        <w:spacing w:line="260" w:lineRule="exact"/>
        <w:rPr>
          <w:rFonts w:ascii="Arial" w:hAnsi="Arial" w:cs="Arial"/>
          <w:sz w:val="20"/>
          <w:szCs w:val="20"/>
          <w:lang w:eastAsia="fr-BE"/>
        </w:rPr>
      </w:pPr>
    </w:p>
    <w:p w14:paraId="2EAC69D4" w14:textId="77777777" w:rsidR="00587D5A" w:rsidRPr="00180F26" w:rsidRDefault="00587D5A" w:rsidP="00C62330">
      <w:pPr>
        <w:spacing w:line="260" w:lineRule="exact"/>
        <w:rPr>
          <w:rFonts w:ascii="Arial" w:hAnsi="Arial" w:cs="Arial"/>
          <w:sz w:val="20"/>
          <w:szCs w:val="20"/>
          <w:lang w:eastAsia="fr-BE"/>
        </w:rPr>
      </w:pPr>
    </w:p>
    <w:p w14:paraId="5DA3D249" w14:textId="77777777" w:rsidR="00587D5A" w:rsidRPr="00180F26" w:rsidRDefault="00587D5A" w:rsidP="00C62330">
      <w:pPr>
        <w:spacing w:line="260" w:lineRule="exact"/>
        <w:rPr>
          <w:rFonts w:ascii="Arial" w:hAnsi="Arial" w:cs="Arial"/>
          <w:sz w:val="20"/>
          <w:szCs w:val="20"/>
          <w:lang w:eastAsia="fr-BE"/>
        </w:rPr>
      </w:pPr>
    </w:p>
    <w:p w14:paraId="2036E12A" w14:textId="7468D701" w:rsidR="00587D5A" w:rsidRPr="00180F26" w:rsidRDefault="00587D5A" w:rsidP="00C62330">
      <w:pPr>
        <w:spacing w:line="260" w:lineRule="exact"/>
        <w:rPr>
          <w:rFonts w:ascii="Arial" w:hAnsi="Arial" w:cs="Arial"/>
          <w:sz w:val="20"/>
          <w:szCs w:val="20"/>
          <w:lang w:eastAsia="fr-BE"/>
        </w:rPr>
      </w:pPr>
      <w:r w:rsidRPr="00180F26">
        <w:rPr>
          <w:rFonts w:ascii="Arial" w:hAnsi="Arial" w:cs="Arial"/>
          <w:sz w:val="20"/>
          <w:szCs w:val="20"/>
          <w:lang w:eastAsia="fr-BE"/>
        </w:rPr>
        <w:br w:type="page"/>
      </w:r>
    </w:p>
    <w:p w14:paraId="0E6CB49D" w14:textId="206DA645" w:rsidR="000E681E" w:rsidRPr="00180F26" w:rsidRDefault="000E681E" w:rsidP="00376EF3">
      <w:pPr>
        <w:pStyle w:val="Titre7"/>
      </w:pPr>
      <w:bookmarkStart w:id="270" w:name="_Annexe_67"/>
      <w:bookmarkEnd w:id="270"/>
      <w:r w:rsidRPr="00180F26">
        <w:lastRenderedPageBreak/>
        <w:t>Annexe 67</w:t>
      </w:r>
    </w:p>
    <w:p w14:paraId="7B599DAF" w14:textId="77777777" w:rsidR="000E681E" w:rsidRPr="00180F26" w:rsidRDefault="000E681E" w:rsidP="00C62330">
      <w:pPr>
        <w:spacing w:line="260" w:lineRule="exact"/>
        <w:rPr>
          <w:rFonts w:ascii="Arial" w:hAnsi="Arial" w:cs="Arial"/>
          <w:sz w:val="20"/>
          <w:szCs w:val="20"/>
        </w:rPr>
      </w:pPr>
    </w:p>
    <w:p w14:paraId="38033AAF"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sz w:val="20"/>
          <w:szCs w:val="20"/>
          <w:u w:val="single"/>
        </w:rPr>
      </w:pPr>
      <w:r w:rsidRPr="00180F26">
        <w:rPr>
          <w:rFonts w:ascii="Arial" w:hAnsi="Arial" w:cs="Arial"/>
          <w:b/>
          <w:sz w:val="20"/>
          <w:szCs w:val="20"/>
          <w:u w:val="single"/>
        </w:rPr>
        <w:t>SEJOUR PEDAGOGIQUE AVEC NUITEE(S)</w:t>
      </w:r>
    </w:p>
    <w:p w14:paraId="6EEF2C01"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jc w:val="center"/>
        <w:rPr>
          <w:rFonts w:ascii="Arial" w:hAnsi="Arial" w:cs="Arial"/>
          <w:b/>
          <w:sz w:val="20"/>
          <w:szCs w:val="20"/>
          <w:u w:val="single"/>
        </w:rPr>
      </w:pPr>
    </w:p>
    <w:p w14:paraId="687819CC" w14:textId="77777777" w:rsidR="000E681E" w:rsidRPr="00180F26" w:rsidRDefault="000E681E" w:rsidP="00C62330">
      <w:pPr>
        <w:spacing w:line="260" w:lineRule="exact"/>
        <w:rPr>
          <w:rFonts w:ascii="Arial" w:hAnsi="Arial" w:cs="Arial"/>
          <w:sz w:val="20"/>
          <w:szCs w:val="20"/>
        </w:rPr>
      </w:pPr>
    </w:p>
    <w:p w14:paraId="628295A0" w14:textId="77777777" w:rsidR="000E681E" w:rsidRPr="00180F26" w:rsidRDefault="000E681E" w:rsidP="00C62330">
      <w:pPr>
        <w:spacing w:line="260" w:lineRule="exact"/>
        <w:rPr>
          <w:rFonts w:ascii="Arial" w:hAnsi="Arial" w:cs="Arial"/>
          <w:sz w:val="20"/>
          <w:szCs w:val="20"/>
        </w:rPr>
      </w:pPr>
      <w:r w:rsidRPr="00180F26">
        <w:rPr>
          <w:rFonts w:ascii="Arial" w:hAnsi="Arial" w:cs="Arial"/>
          <w:sz w:val="20"/>
          <w:szCs w:val="20"/>
        </w:rPr>
        <w:t>Etablissement demandeur :</w:t>
      </w:r>
    </w:p>
    <w:p w14:paraId="46B31841"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 xml:space="preserve">N° </w:t>
      </w:r>
      <w:proofErr w:type="spellStart"/>
      <w:r w:rsidRPr="00180F26">
        <w:rPr>
          <w:rFonts w:ascii="Arial" w:hAnsi="Arial" w:cs="Arial"/>
          <w:sz w:val="20"/>
          <w:szCs w:val="20"/>
        </w:rPr>
        <w:t>Fase</w:t>
      </w:r>
      <w:proofErr w:type="spellEnd"/>
      <w:r w:rsidRPr="00180F26">
        <w:rPr>
          <w:rFonts w:ascii="Arial" w:hAnsi="Arial" w:cs="Arial"/>
          <w:sz w:val="20"/>
          <w:szCs w:val="20"/>
        </w:rPr>
        <w:t xml:space="preserve"> :                                </w:t>
      </w:r>
    </w:p>
    <w:p w14:paraId="5FB65C7D"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Adresse complète :</w:t>
      </w:r>
    </w:p>
    <w:p w14:paraId="7207104F" w14:textId="77777777" w:rsidR="000E681E" w:rsidRPr="00180F26" w:rsidRDefault="000E681E" w:rsidP="00C62330">
      <w:pPr>
        <w:tabs>
          <w:tab w:val="left" w:pos="0"/>
          <w:tab w:val="right" w:leader="dot" w:pos="9072"/>
        </w:tabs>
        <w:spacing w:line="260" w:lineRule="exact"/>
        <w:rPr>
          <w:rFonts w:ascii="Arial" w:hAnsi="Arial" w:cs="Arial"/>
          <w:sz w:val="20"/>
          <w:szCs w:val="20"/>
        </w:rPr>
      </w:pPr>
    </w:p>
    <w:p w14:paraId="14098BEE" w14:textId="77777777" w:rsidR="000E681E" w:rsidRPr="00180F26" w:rsidRDefault="000E681E" w:rsidP="00C62330">
      <w:pPr>
        <w:tabs>
          <w:tab w:val="left" w:pos="0"/>
          <w:tab w:val="right" w:leader="dot" w:pos="9072"/>
        </w:tabs>
        <w:spacing w:line="260" w:lineRule="exact"/>
        <w:rPr>
          <w:rFonts w:ascii="Arial" w:hAnsi="Arial" w:cs="Arial"/>
          <w:sz w:val="20"/>
          <w:szCs w:val="20"/>
        </w:rPr>
      </w:pPr>
      <w:proofErr w:type="gramStart"/>
      <w:r w:rsidRPr="00180F26">
        <w:rPr>
          <w:rFonts w:ascii="Arial" w:hAnsi="Arial" w:cs="Arial"/>
          <w:sz w:val="20"/>
          <w:szCs w:val="20"/>
        </w:rPr>
        <w:t>E-mail</w:t>
      </w:r>
      <w:proofErr w:type="gramEnd"/>
      <w:r w:rsidRPr="00180F26">
        <w:rPr>
          <w:rFonts w:ascii="Arial" w:hAnsi="Arial" w:cs="Arial"/>
          <w:sz w:val="20"/>
          <w:szCs w:val="20"/>
        </w:rPr>
        <w:t xml:space="preserve"> : </w:t>
      </w:r>
    </w:p>
    <w:p w14:paraId="4D49EC39" w14:textId="77777777" w:rsidR="000E681E" w:rsidRPr="00180F26" w:rsidRDefault="000E681E" w:rsidP="00C62330">
      <w:pPr>
        <w:tabs>
          <w:tab w:val="left" w:pos="0"/>
          <w:tab w:val="right" w:leader="dot" w:pos="5103"/>
          <w:tab w:val="right" w:leader="dot" w:pos="9072"/>
        </w:tabs>
        <w:spacing w:line="260" w:lineRule="exact"/>
        <w:rPr>
          <w:rFonts w:ascii="Arial" w:hAnsi="Arial" w:cs="Arial"/>
          <w:sz w:val="20"/>
          <w:szCs w:val="20"/>
        </w:rPr>
      </w:pPr>
    </w:p>
    <w:p w14:paraId="27F81A7B" w14:textId="77777777" w:rsidR="000E681E" w:rsidRPr="00180F26" w:rsidRDefault="000E681E" w:rsidP="00C62330">
      <w:pPr>
        <w:tabs>
          <w:tab w:val="left" w:pos="0"/>
          <w:tab w:val="right" w:leader="dot" w:pos="5103"/>
          <w:tab w:val="right" w:leader="dot" w:pos="9072"/>
        </w:tabs>
        <w:spacing w:line="260" w:lineRule="exact"/>
        <w:rPr>
          <w:rFonts w:ascii="Arial" w:hAnsi="Arial" w:cs="Arial"/>
          <w:sz w:val="20"/>
          <w:szCs w:val="20"/>
        </w:rPr>
      </w:pPr>
      <w:r w:rsidRPr="00180F26">
        <w:rPr>
          <w:rFonts w:ascii="Arial" w:hAnsi="Arial" w:cs="Arial"/>
          <w:sz w:val="20"/>
          <w:szCs w:val="20"/>
        </w:rPr>
        <w:t xml:space="preserve">N° de téléphone :                                                                       </w:t>
      </w:r>
    </w:p>
    <w:p w14:paraId="741C9701" w14:textId="77777777" w:rsidR="000E681E" w:rsidRPr="00180F26" w:rsidRDefault="000E681E" w:rsidP="00C62330">
      <w:pPr>
        <w:tabs>
          <w:tab w:val="left" w:pos="0"/>
          <w:tab w:val="right" w:leader="dot" w:pos="5103"/>
          <w:tab w:val="right" w:leader="dot" w:pos="9072"/>
        </w:tabs>
        <w:spacing w:line="260" w:lineRule="exact"/>
        <w:rPr>
          <w:rFonts w:ascii="Arial" w:hAnsi="Arial" w:cs="Arial"/>
          <w:sz w:val="20"/>
          <w:szCs w:val="20"/>
        </w:rPr>
      </w:pPr>
    </w:p>
    <w:p w14:paraId="07D9F5A8"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0"/>
          <w:tab w:val="right" w:leader="dot" w:pos="5103"/>
          <w:tab w:val="right" w:leader="dot" w:pos="9072"/>
        </w:tabs>
        <w:spacing w:line="260" w:lineRule="exact"/>
        <w:rPr>
          <w:rFonts w:ascii="Arial" w:hAnsi="Arial" w:cs="Arial"/>
          <w:sz w:val="20"/>
          <w:szCs w:val="20"/>
        </w:rPr>
      </w:pPr>
      <w:r w:rsidRPr="00180F26">
        <w:rPr>
          <w:rFonts w:ascii="Arial" w:hAnsi="Arial" w:cs="Arial"/>
          <w:sz w:val="20"/>
          <w:szCs w:val="20"/>
          <w:u w:val="single"/>
        </w:rPr>
        <w:t>Type et niveau d’enseignement</w:t>
      </w:r>
      <w:r w:rsidRPr="00180F26">
        <w:rPr>
          <w:rFonts w:ascii="Arial" w:hAnsi="Arial" w:cs="Arial"/>
          <w:sz w:val="20"/>
          <w:szCs w:val="20"/>
        </w:rPr>
        <w:t> :</w:t>
      </w:r>
    </w:p>
    <w:p w14:paraId="4FB1DDE9"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418"/>
          <w:tab w:val="right" w:leader="dot" w:pos="5103"/>
        </w:tabs>
        <w:spacing w:line="260" w:lineRule="exact"/>
        <w:rPr>
          <w:rFonts w:ascii="Arial" w:hAnsi="Arial" w:cs="Arial"/>
          <w:sz w:val="20"/>
          <w:szCs w:val="20"/>
        </w:rPr>
      </w:pPr>
      <w:r w:rsidRPr="00180F26">
        <w:rPr>
          <w:rFonts w:ascii="Arial" w:hAnsi="Arial" w:cs="Arial"/>
          <w:sz w:val="20"/>
          <w:szCs w:val="20"/>
        </w:rPr>
        <w:t xml:space="preserve">Année d’études ou phase : </w:t>
      </w:r>
    </w:p>
    <w:p w14:paraId="759B101A"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418"/>
          <w:tab w:val="right" w:leader="dot" w:pos="5103"/>
        </w:tabs>
        <w:spacing w:line="260" w:lineRule="exact"/>
        <w:rPr>
          <w:rFonts w:ascii="Arial" w:hAnsi="Arial" w:cs="Arial"/>
          <w:sz w:val="20"/>
          <w:szCs w:val="20"/>
        </w:rPr>
      </w:pPr>
      <w:r w:rsidRPr="00180F26">
        <w:rPr>
          <w:rFonts w:ascii="Arial" w:hAnsi="Arial" w:cs="Arial"/>
          <w:sz w:val="20"/>
          <w:szCs w:val="20"/>
        </w:rPr>
        <w:t>Type, maturité</w:t>
      </w:r>
      <w:r w:rsidRPr="00180F26">
        <w:rPr>
          <w:rFonts w:ascii="Arial" w:hAnsi="Arial" w:cs="Arial"/>
          <w:color w:val="FF00FF"/>
          <w:sz w:val="20"/>
          <w:szCs w:val="20"/>
        </w:rPr>
        <w:t xml:space="preserve"> </w:t>
      </w:r>
      <w:r w:rsidRPr="00180F26">
        <w:rPr>
          <w:rFonts w:ascii="Arial" w:hAnsi="Arial" w:cs="Arial"/>
          <w:sz w:val="20"/>
          <w:szCs w:val="20"/>
        </w:rPr>
        <w:t>et forme (enseignement spécialisé) :</w:t>
      </w:r>
    </w:p>
    <w:p w14:paraId="58C5BB31"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418"/>
          <w:tab w:val="right" w:leader="dot" w:pos="5103"/>
        </w:tabs>
        <w:spacing w:line="260" w:lineRule="exact"/>
        <w:rPr>
          <w:rFonts w:ascii="Arial" w:hAnsi="Arial" w:cs="Arial"/>
          <w:sz w:val="20"/>
          <w:szCs w:val="20"/>
        </w:rPr>
      </w:pPr>
    </w:p>
    <w:p w14:paraId="34AB297B" w14:textId="77777777" w:rsidR="000E681E" w:rsidRPr="00180F26" w:rsidRDefault="000E681E" w:rsidP="00C62330">
      <w:pPr>
        <w:pBdr>
          <w:top w:val="single" w:sz="4" w:space="1" w:color="auto"/>
          <w:left w:val="single" w:sz="4" w:space="3" w:color="auto"/>
          <w:bottom w:val="single" w:sz="4" w:space="1" w:color="auto"/>
          <w:right w:val="single" w:sz="4" w:space="4" w:color="auto"/>
        </w:pBdr>
        <w:spacing w:line="260" w:lineRule="exact"/>
        <w:rPr>
          <w:rFonts w:ascii="Arial" w:hAnsi="Arial" w:cs="Arial"/>
          <w:i/>
          <w:sz w:val="20"/>
          <w:szCs w:val="20"/>
          <w:u w:val="single"/>
        </w:rPr>
      </w:pPr>
      <w:r w:rsidRPr="00180F26">
        <w:rPr>
          <w:rFonts w:ascii="Arial" w:hAnsi="Arial" w:cs="Arial"/>
          <w:i/>
          <w:sz w:val="20"/>
          <w:szCs w:val="20"/>
          <w:u w:val="single"/>
        </w:rPr>
        <w:t>Type de classe organisée</w:t>
      </w:r>
      <w:r w:rsidRPr="00180F26">
        <w:rPr>
          <w:rFonts w:ascii="Arial" w:hAnsi="Arial" w:cs="Arial"/>
          <w:i/>
          <w:sz w:val="20"/>
          <w:szCs w:val="20"/>
        </w:rPr>
        <w:t> :</w:t>
      </w:r>
    </w:p>
    <w:p w14:paraId="256335FE" w14:textId="77777777" w:rsidR="000E681E" w:rsidRPr="00180F26" w:rsidRDefault="000E681E" w:rsidP="00C62330">
      <w:pPr>
        <w:pBdr>
          <w:top w:val="single" w:sz="4" w:space="1" w:color="auto"/>
          <w:left w:val="single" w:sz="4" w:space="3" w:color="auto"/>
          <w:bottom w:val="single" w:sz="4" w:space="1" w:color="auto"/>
          <w:right w:val="single" w:sz="4" w:space="4" w:color="auto"/>
        </w:pBdr>
        <w:spacing w:line="260" w:lineRule="exact"/>
        <w:rPr>
          <w:rFonts w:ascii="Arial" w:hAnsi="Arial" w:cs="Arial"/>
          <w:i/>
          <w:sz w:val="20"/>
          <w:szCs w:val="20"/>
          <w:u w:val="single"/>
        </w:rPr>
      </w:pPr>
    </w:p>
    <w:p w14:paraId="6A1B10BC" w14:textId="06D15F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left" w:pos="8165"/>
        </w:tabs>
        <w:spacing w:line="260" w:lineRule="exact"/>
        <w:rPr>
          <w:rFonts w:ascii="Arial" w:hAnsi="Arial" w:cs="Arial"/>
          <w:sz w:val="20"/>
          <w:szCs w:val="20"/>
        </w:rPr>
      </w:pPr>
      <w:r w:rsidRPr="00180F26">
        <w:rPr>
          <w:rFonts w:ascii="Arial" w:hAnsi="Arial" w:cs="Arial"/>
          <w:sz w:val="20"/>
          <w:szCs w:val="20"/>
        </w:rPr>
        <w:t>Classe de mer</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sz w:val="20"/>
          <w:szCs w:val="20"/>
        </w:rPr>
        <w:t xml:space="preserve">                                 </w:t>
      </w:r>
      <w:r w:rsidRPr="00180F26">
        <w:rPr>
          <w:rFonts w:ascii="Arial" w:hAnsi="Arial" w:cs="Arial"/>
          <w:sz w:val="20"/>
          <w:szCs w:val="20"/>
        </w:rPr>
        <w:tab/>
        <w:t>Classe de ville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p>
    <w:p w14:paraId="2B5DF6BB"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60" w:lineRule="exact"/>
        <w:rPr>
          <w:rFonts w:ascii="Arial" w:hAnsi="Arial" w:cs="Arial"/>
          <w:sz w:val="20"/>
          <w:szCs w:val="20"/>
        </w:rPr>
      </w:pPr>
      <w:r w:rsidRPr="00180F26">
        <w:rPr>
          <w:rFonts w:ascii="Arial" w:hAnsi="Arial" w:cs="Arial"/>
          <w:sz w:val="20"/>
          <w:szCs w:val="20"/>
        </w:rPr>
        <w:t>Classe de neige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sz w:val="20"/>
          <w:szCs w:val="20"/>
        </w:rPr>
        <w:tab/>
        <w:t>Classe citoyenne ou culturelle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p>
    <w:p w14:paraId="4ECF3621"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60" w:lineRule="exact"/>
        <w:rPr>
          <w:rFonts w:ascii="Arial" w:hAnsi="Arial" w:cs="Arial"/>
          <w:sz w:val="20"/>
          <w:szCs w:val="20"/>
        </w:rPr>
      </w:pPr>
      <w:r w:rsidRPr="00180F26">
        <w:rPr>
          <w:rFonts w:ascii="Arial" w:hAnsi="Arial" w:cs="Arial"/>
          <w:sz w:val="20"/>
          <w:szCs w:val="20"/>
        </w:rPr>
        <w:t>Classe verte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sz w:val="20"/>
          <w:szCs w:val="20"/>
        </w:rPr>
        <w:tab/>
        <w:t>Classe sportive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p>
    <w:p w14:paraId="7E5C73CA"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78"/>
          <w:tab w:val="left" w:pos="8165"/>
        </w:tabs>
        <w:spacing w:line="260" w:lineRule="exact"/>
        <w:rPr>
          <w:rFonts w:ascii="Arial" w:hAnsi="Arial" w:cs="Arial"/>
          <w:sz w:val="20"/>
          <w:szCs w:val="20"/>
        </w:rPr>
      </w:pPr>
      <w:r w:rsidRPr="00180F26">
        <w:rPr>
          <w:rFonts w:ascii="Arial" w:hAnsi="Arial" w:cs="Arial"/>
          <w:sz w:val="20"/>
          <w:szCs w:val="20"/>
        </w:rPr>
        <w:t>Classe linguistique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sz w:val="20"/>
          <w:szCs w:val="20"/>
        </w:rPr>
        <w:tab/>
        <w:t>Retraite</w:t>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p>
    <w:p w14:paraId="3BD30A7D"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1701"/>
          <w:tab w:val="left" w:pos="2160"/>
          <w:tab w:val="right" w:leader="dot" w:pos="2381"/>
          <w:tab w:val="left" w:pos="4678"/>
        </w:tabs>
        <w:spacing w:line="260" w:lineRule="exact"/>
        <w:rPr>
          <w:rFonts w:ascii="Arial" w:hAnsi="Arial" w:cs="Arial"/>
          <w:sz w:val="20"/>
          <w:szCs w:val="20"/>
        </w:rPr>
      </w:pPr>
      <w:r w:rsidRPr="00180F26">
        <w:rPr>
          <w:rFonts w:ascii="Arial" w:hAnsi="Arial" w:cs="Arial"/>
          <w:sz w:val="20"/>
          <w:szCs w:val="20"/>
        </w:rPr>
        <w:t>Autre (spécifier)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p>
    <w:p w14:paraId="2A462BDD"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60" w:lineRule="exact"/>
        <w:rPr>
          <w:rFonts w:ascii="Arial" w:hAnsi="Arial" w:cs="Arial"/>
          <w:sz w:val="20"/>
          <w:szCs w:val="20"/>
        </w:rPr>
      </w:pPr>
    </w:p>
    <w:p w14:paraId="610D7794"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60" w:lineRule="exact"/>
        <w:rPr>
          <w:rFonts w:ascii="Arial" w:hAnsi="Arial" w:cs="Arial"/>
          <w:sz w:val="20"/>
          <w:szCs w:val="20"/>
        </w:rPr>
      </w:pPr>
      <w:r w:rsidRPr="00180F26">
        <w:rPr>
          <w:rFonts w:ascii="Arial" w:hAnsi="Arial" w:cs="Arial"/>
          <w:sz w:val="20"/>
          <w:szCs w:val="20"/>
        </w:rPr>
        <w:t xml:space="preserve">Nombre d’élèves participant(e)s : </w:t>
      </w:r>
      <w:r w:rsidRPr="00180F26">
        <w:rPr>
          <w:rFonts w:ascii="Arial" w:hAnsi="Arial" w:cs="Arial"/>
          <w:sz w:val="20"/>
          <w:szCs w:val="20"/>
        </w:rPr>
        <w:tab/>
        <w:t>Nombre d’élèves non-participant(e)s :                       Soit :           % de participation</w:t>
      </w:r>
    </w:p>
    <w:p w14:paraId="5CB14EBE" w14:textId="77777777" w:rsidR="000E681E" w:rsidRPr="00180F26" w:rsidRDefault="000E681E" w:rsidP="00C62330">
      <w:pPr>
        <w:pBdr>
          <w:top w:val="single" w:sz="4" w:space="1" w:color="auto"/>
          <w:left w:val="single" w:sz="4" w:space="3" w:color="auto"/>
          <w:bottom w:val="single" w:sz="4" w:space="1" w:color="auto"/>
          <w:right w:val="single" w:sz="4" w:space="4" w:color="auto"/>
        </w:pBdr>
        <w:tabs>
          <w:tab w:val="left" w:pos="0"/>
          <w:tab w:val="left" w:pos="2160"/>
          <w:tab w:val="left" w:pos="4680"/>
          <w:tab w:val="left" w:pos="4860"/>
          <w:tab w:val="right" w:leader="dot" w:pos="9072"/>
        </w:tabs>
        <w:spacing w:line="260" w:lineRule="exact"/>
        <w:rPr>
          <w:rFonts w:ascii="Arial" w:hAnsi="Arial" w:cs="Arial"/>
          <w:sz w:val="20"/>
          <w:szCs w:val="20"/>
        </w:rPr>
      </w:pPr>
      <w:r w:rsidRPr="00180F26">
        <w:rPr>
          <w:rFonts w:ascii="Arial" w:hAnsi="Arial" w:cs="Arial"/>
          <w:sz w:val="20"/>
          <w:szCs w:val="20"/>
        </w:rPr>
        <w:t xml:space="preserve">          </w:t>
      </w:r>
      <w:r w:rsidRPr="00180F26">
        <w:rPr>
          <w:rFonts w:ascii="Arial" w:hAnsi="Arial" w:cs="Arial"/>
          <w:sz w:val="20"/>
          <w:szCs w:val="20"/>
        </w:rPr>
        <w:tab/>
        <w:t xml:space="preserve"> </w:t>
      </w:r>
    </w:p>
    <w:p w14:paraId="1926B108"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452"/>
          <w:tab w:val="right" w:leader="dot" w:pos="3402"/>
        </w:tabs>
        <w:spacing w:line="260" w:lineRule="exact"/>
        <w:rPr>
          <w:rFonts w:ascii="Arial" w:hAnsi="Arial" w:cs="Arial"/>
          <w:sz w:val="20"/>
          <w:szCs w:val="20"/>
        </w:rPr>
      </w:pPr>
      <w:r w:rsidRPr="00180F26">
        <w:rPr>
          <w:rFonts w:ascii="Arial" w:hAnsi="Arial" w:cs="Arial"/>
          <w:sz w:val="20"/>
          <w:szCs w:val="20"/>
        </w:rPr>
        <w:tab/>
      </w:r>
    </w:p>
    <w:p w14:paraId="7C6249DB"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Date de départ</w:t>
      </w:r>
      <w:r w:rsidRPr="00180F26">
        <w:rPr>
          <w:rFonts w:ascii="Arial" w:hAnsi="Arial" w:cs="Arial"/>
          <w:sz w:val="20"/>
          <w:szCs w:val="20"/>
          <w:vertAlign w:val="superscript"/>
        </w:rPr>
        <w:t>1</w:t>
      </w:r>
      <w:r w:rsidRPr="00180F26">
        <w:rPr>
          <w:rFonts w:ascii="Arial" w:hAnsi="Arial" w:cs="Arial"/>
          <w:sz w:val="20"/>
          <w:szCs w:val="20"/>
        </w:rPr>
        <w:t xml:space="preserve"> : </w:t>
      </w:r>
      <w:r w:rsidRPr="00180F26">
        <w:rPr>
          <w:rFonts w:ascii="Arial" w:hAnsi="Arial" w:cs="Arial"/>
          <w:sz w:val="20"/>
          <w:szCs w:val="20"/>
        </w:rPr>
        <w:tab/>
      </w:r>
      <w:r w:rsidRPr="00180F26">
        <w:rPr>
          <w:rFonts w:ascii="Arial" w:hAnsi="Arial" w:cs="Arial"/>
          <w:sz w:val="20"/>
          <w:szCs w:val="20"/>
        </w:rPr>
        <w:tab/>
      </w:r>
      <w:r w:rsidRPr="00180F26">
        <w:rPr>
          <w:rFonts w:ascii="Arial" w:hAnsi="Arial" w:cs="Arial"/>
          <w:sz w:val="20"/>
          <w:szCs w:val="20"/>
        </w:rPr>
        <w:tab/>
        <w:t xml:space="preserve">                          Date de retour : </w:t>
      </w:r>
      <w:r w:rsidRPr="00180F26">
        <w:rPr>
          <w:rFonts w:ascii="Arial" w:hAnsi="Arial" w:cs="Arial"/>
          <w:sz w:val="20"/>
          <w:szCs w:val="20"/>
        </w:rPr>
        <w:tab/>
      </w:r>
    </w:p>
    <w:p w14:paraId="61B86179"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i/>
          <w:sz w:val="20"/>
          <w:szCs w:val="20"/>
          <w:u w:val="single"/>
        </w:rPr>
      </w:pPr>
    </w:p>
    <w:p w14:paraId="7980562A"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b/>
          <w:sz w:val="20"/>
          <w:szCs w:val="20"/>
        </w:rPr>
        <w:t xml:space="preserve"> </w:t>
      </w:r>
      <w:r w:rsidRPr="00180F26">
        <w:rPr>
          <w:rFonts w:ascii="Arial" w:hAnsi="Arial" w:cs="Arial"/>
          <w:sz w:val="20"/>
          <w:szCs w:val="20"/>
        </w:rPr>
        <w:t xml:space="preserve">Dérogation pour le délai d’introduction du dossier (justification à annexer à la présente)                                                    </w:t>
      </w:r>
    </w:p>
    <w:p w14:paraId="4B768916"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b/>
          <w:sz w:val="20"/>
          <w:szCs w:val="20"/>
        </w:rPr>
        <w:t xml:space="preserve"> </w:t>
      </w:r>
      <w:r w:rsidRPr="00180F26">
        <w:rPr>
          <w:rFonts w:ascii="Arial" w:hAnsi="Arial" w:cs="Arial"/>
          <w:sz w:val="20"/>
          <w:szCs w:val="20"/>
        </w:rPr>
        <w:t xml:space="preserve">Dérogation pour le taux de participation (justification à annexer à la présente)    </w:t>
      </w:r>
    </w:p>
    <w:p w14:paraId="1D75E657"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b/>
          <w:sz w:val="20"/>
          <w:szCs w:val="20"/>
        </w:rPr>
        <w:t xml:space="preserve"> </w:t>
      </w:r>
      <w:r w:rsidRPr="00180F26">
        <w:rPr>
          <w:rFonts w:ascii="Arial" w:hAnsi="Arial" w:cs="Arial"/>
          <w:sz w:val="20"/>
          <w:szCs w:val="20"/>
        </w:rPr>
        <w:t>Dérogation à l’obligation pour l’un(e) des accompagnateur(</w:t>
      </w:r>
      <w:proofErr w:type="spellStart"/>
      <w:r w:rsidRPr="00180F26">
        <w:rPr>
          <w:rFonts w:ascii="Arial" w:hAnsi="Arial" w:cs="Arial"/>
          <w:sz w:val="20"/>
          <w:szCs w:val="20"/>
        </w:rPr>
        <w:t>trice</w:t>
      </w:r>
      <w:proofErr w:type="spellEnd"/>
      <w:r w:rsidRPr="00180F26">
        <w:rPr>
          <w:rFonts w:ascii="Arial" w:hAnsi="Arial" w:cs="Arial"/>
          <w:sz w:val="20"/>
          <w:szCs w:val="20"/>
        </w:rPr>
        <w:t>)s d’être le (la) titulaire ou le (la) directeur(</w:t>
      </w:r>
      <w:proofErr w:type="spellStart"/>
      <w:r w:rsidRPr="00180F26">
        <w:rPr>
          <w:rFonts w:ascii="Arial" w:hAnsi="Arial" w:cs="Arial"/>
          <w:sz w:val="20"/>
          <w:szCs w:val="20"/>
        </w:rPr>
        <w:t>trice</w:t>
      </w:r>
      <w:proofErr w:type="spellEnd"/>
      <w:r w:rsidRPr="00180F26">
        <w:rPr>
          <w:rFonts w:ascii="Arial" w:hAnsi="Arial" w:cs="Arial"/>
          <w:sz w:val="20"/>
          <w:szCs w:val="20"/>
        </w:rPr>
        <w:t>) avec classe (enseignement fondamental ordinaire et spécialisé) (justification à annexer à la présente)</w:t>
      </w:r>
    </w:p>
    <w:p w14:paraId="4F1246CF"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r w:rsidRPr="00180F26">
        <w:rPr>
          <w:rFonts w:ascii="Arial" w:hAnsi="Arial" w:cs="Arial"/>
          <w:sz w:val="20"/>
          <w:szCs w:val="20"/>
        </w:rPr>
        <w:t xml:space="preserve"> </w:t>
      </w:r>
      <w:r w:rsidRPr="00180F26">
        <w:rPr>
          <w:rFonts w:ascii="Arial" w:hAnsi="Arial" w:cs="Arial"/>
          <w:b/>
          <w:sz w:val="20"/>
          <w:szCs w:val="20"/>
        </w:rPr>
        <w:fldChar w:fldCharType="begin">
          <w:ffData>
            <w:name w:val=""/>
            <w:enabled/>
            <w:calcOnExit w:val="0"/>
            <w:checkBox>
              <w:sizeAuto/>
              <w:default w:val="0"/>
            </w:checkBox>
          </w:ffData>
        </w:fldChar>
      </w:r>
      <w:r w:rsidRPr="00180F26">
        <w:rPr>
          <w:rFonts w:ascii="Arial" w:hAnsi="Arial" w:cs="Arial"/>
          <w:b/>
          <w:sz w:val="20"/>
          <w:szCs w:val="20"/>
        </w:rPr>
        <w:instrText xml:space="preserve"> FORMCHECKBOX </w:instrText>
      </w:r>
      <w:r w:rsidR="0011068A">
        <w:rPr>
          <w:rFonts w:ascii="Arial" w:hAnsi="Arial" w:cs="Arial"/>
          <w:b/>
          <w:sz w:val="20"/>
          <w:szCs w:val="20"/>
        </w:rPr>
      </w:r>
      <w:r w:rsidR="0011068A">
        <w:rPr>
          <w:rFonts w:ascii="Arial" w:hAnsi="Arial" w:cs="Arial"/>
          <w:b/>
          <w:sz w:val="20"/>
          <w:szCs w:val="20"/>
        </w:rPr>
        <w:fldChar w:fldCharType="separate"/>
      </w:r>
      <w:r w:rsidRPr="00180F26">
        <w:rPr>
          <w:rFonts w:ascii="Arial" w:hAnsi="Arial" w:cs="Arial"/>
          <w:b/>
          <w:sz w:val="20"/>
          <w:szCs w:val="20"/>
        </w:rPr>
        <w:fldChar w:fldCharType="end"/>
      </w:r>
      <w:r w:rsidRPr="00180F26">
        <w:rPr>
          <w:rFonts w:ascii="Arial" w:hAnsi="Arial" w:cs="Arial"/>
          <w:b/>
          <w:sz w:val="20"/>
          <w:szCs w:val="20"/>
        </w:rPr>
        <w:t xml:space="preserve"> </w:t>
      </w:r>
      <w:r w:rsidRPr="00180F26">
        <w:rPr>
          <w:rFonts w:ascii="Arial" w:hAnsi="Arial" w:cs="Arial"/>
          <w:sz w:val="20"/>
          <w:szCs w:val="20"/>
        </w:rPr>
        <w:t xml:space="preserve">Dérogation visant à permettre au Chef d’établissement d’être comptabilisé au niveau de l’encadrement (justification à annexer à la présente)    </w:t>
      </w:r>
    </w:p>
    <w:p w14:paraId="0B335DAD"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sz w:val="20"/>
          <w:szCs w:val="20"/>
        </w:rPr>
      </w:pPr>
    </w:p>
    <w:p w14:paraId="4C9D6D98" w14:textId="77777777" w:rsidR="000E681E" w:rsidRPr="00180F26" w:rsidRDefault="000E681E" w:rsidP="00C62330">
      <w:pPr>
        <w:pBdr>
          <w:top w:val="single" w:sz="4" w:space="1" w:color="auto"/>
          <w:left w:val="single" w:sz="4" w:space="4" w:color="auto"/>
          <w:bottom w:val="single" w:sz="4" w:space="1" w:color="auto"/>
          <w:right w:val="single" w:sz="4" w:space="4" w:color="auto"/>
        </w:pBdr>
        <w:spacing w:line="260" w:lineRule="exact"/>
        <w:rPr>
          <w:rFonts w:ascii="Arial" w:hAnsi="Arial" w:cs="Arial"/>
          <w:i/>
          <w:sz w:val="20"/>
          <w:szCs w:val="20"/>
          <w:u w:val="single"/>
        </w:rPr>
      </w:pPr>
      <w:r w:rsidRPr="00180F26">
        <w:rPr>
          <w:rFonts w:ascii="Arial" w:hAnsi="Arial" w:cs="Arial"/>
          <w:i/>
          <w:sz w:val="20"/>
          <w:szCs w:val="20"/>
          <w:u w:val="single"/>
        </w:rPr>
        <w:t>Adresse complète du lieu de séjour</w:t>
      </w:r>
      <w:r w:rsidRPr="00180F26">
        <w:rPr>
          <w:rFonts w:ascii="Arial" w:hAnsi="Arial" w:cs="Arial"/>
          <w:i/>
          <w:sz w:val="20"/>
          <w:szCs w:val="20"/>
        </w:rPr>
        <w:t> :</w:t>
      </w:r>
    </w:p>
    <w:p w14:paraId="4E823F74"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ind w:left="4965" w:hanging="4965"/>
        <w:rPr>
          <w:rFonts w:ascii="Arial" w:hAnsi="Arial" w:cs="Arial"/>
          <w:sz w:val="20"/>
          <w:szCs w:val="20"/>
        </w:rPr>
      </w:pPr>
    </w:p>
    <w:p w14:paraId="75C919CE"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ind w:left="4965" w:hanging="4965"/>
        <w:rPr>
          <w:rFonts w:ascii="Arial" w:hAnsi="Arial" w:cs="Arial"/>
          <w:sz w:val="20"/>
          <w:szCs w:val="20"/>
        </w:rPr>
      </w:pPr>
    </w:p>
    <w:p w14:paraId="3EEFFDC8"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rPr>
          <w:rFonts w:ascii="Arial" w:hAnsi="Arial" w:cs="Arial"/>
          <w:sz w:val="20"/>
          <w:szCs w:val="20"/>
        </w:rPr>
      </w:pPr>
      <w:r w:rsidRPr="00180F26">
        <w:rPr>
          <w:rFonts w:ascii="Arial" w:hAnsi="Arial" w:cs="Arial"/>
          <w:sz w:val="20"/>
          <w:szCs w:val="20"/>
        </w:rPr>
        <w:sym w:font="Wingdings 2" w:char="F050"/>
      </w:r>
      <w:r w:rsidRPr="00180F26">
        <w:rPr>
          <w:rFonts w:ascii="Arial" w:hAnsi="Arial" w:cs="Arial"/>
          <w:sz w:val="20"/>
          <w:szCs w:val="20"/>
        </w:rPr>
        <w:t xml:space="preserve"> Je certifie que les coûts engendrés par ce séjour pédagogique avec nuitée(s) sont inscrits dans le décompte périodique.</w:t>
      </w:r>
    </w:p>
    <w:p w14:paraId="17E7A492"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rPr>
          <w:rFonts w:ascii="Arial" w:hAnsi="Arial" w:cs="Arial"/>
          <w:sz w:val="20"/>
          <w:szCs w:val="20"/>
        </w:rPr>
      </w:pPr>
      <w:r w:rsidRPr="00180F26">
        <w:rPr>
          <w:rFonts w:ascii="Arial" w:hAnsi="Arial" w:cs="Arial"/>
          <w:sz w:val="20"/>
          <w:szCs w:val="20"/>
        </w:rPr>
        <w:sym w:font="Wingdings 2" w:char="F050"/>
      </w:r>
      <w:r w:rsidRPr="00180F26">
        <w:rPr>
          <w:rFonts w:ascii="Arial" w:hAnsi="Arial" w:cs="Arial"/>
          <w:sz w:val="20"/>
          <w:szCs w:val="20"/>
        </w:rPr>
        <w:t xml:space="preserve"> Je certifie avoir obtenu (pour l’enseignement subventionné) l’autorisation pour ce séjour du Pouvoir organisateur.</w:t>
      </w:r>
    </w:p>
    <w:p w14:paraId="2CA13062"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ind w:left="4965" w:hanging="4965"/>
        <w:rPr>
          <w:rFonts w:ascii="Arial" w:hAnsi="Arial" w:cs="Arial"/>
          <w:sz w:val="20"/>
          <w:szCs w:val="20"/>
        </w:rPr>
      </w:pPr>
    </w:p>
    <w:p w14:paraId="3EC9F40C"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ind w:left="4965" w:hanging="4965"/>
        <w:rPr>
          <w:rFonts w:ascii="Arial" w:hAnsi="Arial" w:cs="Arial"/>
          <w:sz w:val="20"/>
          <w:szCs w:val="20"/>
        </w:rPr>
      </w:pPr>
      <w:r w:rsidRPr="00180F26">
        <w:rPr>
          <w:rFonts w:ascii="Arial" w:hAnsi="Arial" w:cs="Arial"/>
          <w:sz w:val="20"/>
          <w:szCs w:val="20"/>
        </w:rPr>
        <w:t>Demande introduite le :</w:t>
      </w:r>
    </w:p>
    <w:p w14:paraId="64A43F08" w14:textId="77777777" w:rsidR="000E681E" w:rsidRPr="00180F26" w:rsidRDefault="000E681E" w:rsidP="00C62330">
      <w:pPr>
        <w:pBdr>
          <w:top w:val="single" w:sz="4" w:space="1" w:color="auto"/>
          <w:left w:val="single" w:sz="4" w:space="4" w:color="auto"/>
          <w:bottom w:val="single" w:sz="4" w:space="1" w:color="auto"/>
          <w:right w:val="single" w:sz="4" w:space="4" w:color="auto"/>
        </w:pBdr>
        <w:tabs>
          <w:tab w:val="left" w:pos="1985"/>
          <w:tab w:val="right" w:leader="dot" w:pos="3686"/>
        </w:tabs>
        <w:spacing w:line="260" w:lineRule="exact"/>
        <w:ind w:left="4965" w:hanging="4965"/>
        <w:rPr>
          <w:rFonts w:ascii="Arial" w:hAnsi="Arial" w:cs="Arial"/>
          <w:sz w:val="20"/>
          <w:szCs w:val="20"/>
        </w:rPr>
      </w:pPr>
      <w:r w:rsidRPr="00180F26">
        <w:rPr>
          <w:rFonts w:ascii="Arial" w:hAnsi="Arial" w:cs="Arial"/>
          <w:sz w:val="20"/>
          <w:szCs w:val="20"/>
        </w:rPr>
        <w:t>Signature du Chef d’établissement :</w:t>
      </w:r>
    </w:p>
    <w:p w14:paraId="571E1E85" w14:textId="77777777" w:rsidR="00C62330" w:rsidRPr="00180F26" w:rsidRDefault="00C62330" w:rsidP="000E681E">
      <w:pPr>
        <w:tabs>
          <w:tab w:val="center" w:pos="6237"/>
        </w:tabs>
        <w:rPr>
          <w:iCs/>
          <w:lang w:val="fr-FR"/>
        </w:rPr>
      </w:pPr>
    </w:p>
    <w:p w14:paraId="5BB00116" w14:textId="77777777" w:rsidR="00C62330" w:rsidRPr="00180F26" w:rsidRDefault="00C62330" w:rsidP="000E681E">
      <w:pPr>
        <w:tabs>
          <w:tab w:val="center" w:pos="6237"/>
        </w:tabs>
        <w:rPr>
          <w:iCs/>
          <w:lang w:val="fr-FR"/>
        </w:rPr>
      </w:pPr>
    </w:p>
    <w:p w14:paraId="0C130B79" w14:textId="0A2688E7" w:rsidR="000E681E" w:rsidRPr="00180F26" w:rsidRDefault="0011068A" w:rsidP="000E681E">
      <w:pPr>
        <w:tabs>
          <w:tab w:val="center" w:pos="6237"/>
        </w:tabs>
        <w:rPr>
          <w:lang w:val="fr-FR"/>
        </w:rPr>
      </w:pPr>
      <w:r>
        <w:rPr>
          <w:iCs/>
          <w:lang w:val="fr-FR"/>
        </w:rPr>
        <w:pict w14:anchorId="46CBAB05">
          <v:rect id="_x0000_i1043" style="width:170.1pt;height:1pt" o:hrpct="0" o:hrstd="t" o:hrnoshade="t" o:hr="t" fillcolor="black [3213]" stroked="f"/>
        </w:pict>
      </w:r>
    </w:p>
    <w:p w14:paraId="51ABD435" w14:textId="77777777" w:rsidR="000E681E" w:rsidRPr="00180F26" w:rsidRDefault="000E681E" w:rsidP="000E681E">
      <w:pPr>
        <w:pStyle w:val="BASDEPAGEcalibri8"/>
      </w:pPr>
      <w:r w:rsidRPr="00180F26">
        <w:rPr>
          <w:sz w:val="18"/>
          <w:szCs w:val="18"/>
          <w:vertAlign w:val="superscript"/>
          <w:lang w:val="fr-FR"/>
        </w:rPr>
        <w:t>1</w:t>
      </w:r>
      <w:r w:rsidRPr="00180F26">
        <w:rPr>
          <w:sz w:val="18"/>
          <w:szCs w:val="18"/>
          <w:lang w:val="fr-FR"/>
        </w:rPr>
        <w:t xml:space="preserve"> </w:t>
      </w:r>
      <w:r w:rsidRPr="00180F26">
        <w:t>En cas de départ échelonné, joindre un calendrier au présent formulaire.</w:t>
      </w:r>
      <w:r w:rsidRPr="00180F26">
        <w:br w:type="page"/>
      </w:r>
    </w:p>
    <w:p w14:paraId="47F8D862" w14:textId="55F0E15F" w:rsidR="000E681E" w:rsidRPr="00180F26" w:rsidRDefault="000E681E" w:rsidP="00376EF3">
      <w:pPr>
        <w:pStyle w:val="Titre7"/>
      </w:pPr>
      <w:bookmarkStart w:id="271" w:name="_Annexe_68"/>
      <w:bookmarkEnd w:id="271"/>
      <w:r w:rsidRPr="00180F26">
        <w:lastRenderedPageBreak/>
        <w:t>Annexe 68</w:t>
      </w:r>
    </w:p>
    <w:p w14:paraId="30920D5B" w14:textId="77777777" w:rsidR="000E681E" w:rsidRPr="00180F26" w:rsidRDefault="000E681E" w:rsidP="00C62330">
      <w:pPr>
        <w:tabs>
          <w:tab w:val="left" w:pos="1605"/>
          <w:tab w:val="right" w:pos="9072"/>
        </w:tabs>
        <w:spacing w:line="260" w:lineRule="exact"/>
        <w:rPr>
          <w:rFonts w:ascii="Arial" w:hAnsi="Arial" w:cs="Arial"/>
          <w:sz w:val="20"/>
          <w:szCs w:val="20"/>
        </w:rPr>
      </w:pPr>
    </w:p>
    <w:p w14:paraId="6E172928" w14:textId="77777777" w:rsidR="000E681E" w:rsidRPr="00180F26" w:rsidRDefault="000E681E" w:rsidP="00C62330">
      <w:pPr>
        <w:tabs>
          <w:tab w:val="left" w:pos="1605"/>
          <w:tab w:val="right" w:pos="9072"/>
        </w:tabs>
        <w:spacing w:line="260" w:lineRule="exact"/>
        <w:rPr>
          <w:rFonts w:ascii="Arial" w:hAnsi="Arial" w:cs="Arial"/>
          <w:sz w:val="20"/>
          <w:szCs w:val="20"/>
        </w:rPr>
      </w:pPr>
      <w:r w:rsidRPr="00180F26">
        <w:rPr>
          <w:rFonts w:ascii="Arial" w:hAnsi="Arial" w:cs="Arial"/>
          <w:sz w:val="20"/>
          <w:szCs w:val="20"/>
        </w:rPr>
        <w:t>Etablissement (n° FASE) :</w:t>
      </w:r>
    </w:p>
    <w:p w14:paraId="0992E037" w14:textId="77777777" w:rsidR="000E681E" w:rsidRPr="00180F26" w:rsidRDefault="000E681E" w:rsidP="00C62330">
      <w:pPr>
        <w:tabs>
          <w:tab w:val="left" w:pos="1605"/>
          <w:tab w:val="right" w:pos="9072"/>
        </w:tabs>
        <w:spacing w:line="260" w:lineRule="exact"/>
        <w:jc w:val="center"/>
        <w:rPr>
          <w:rFonts w:ascii="Arial" w:hAnsi="Arial" w:cs="Arial"/>
          <w:b/>
          <w:sz w:val="20"/>
          <w:szCs w:val="20"/>
          <w:u w:val="single"/>
        </w:rPr>
      </w:pPr>
    </w:p>
    <w:p w14:paraId="62B05B0C" w14:textId="77777777" w:rsidR="000E681E" w:rsidRPr="00180F26" w:rsidRDefault="000E681E" w:rsidP="00C62330">
      <w:pPr>
        <w:tabs>
          <w:tab w:val="left" w:pos="1605"/>
          <w:tab w:val="right" w:pos="9072"/>
        </w:tabs>
        <w:spacing w:line="260" w:lineRule="exact"/>
        <w:jc w:val="center"/>
        <w:rPr>
          <w:rFonts w:ascii="Arial" w:hAnsi="Arial" w:cs="Arial"/>
          <w:b/>
          <w:sz w:val="20"/>
          <w:szCs w:val="20"/>
          <w:u w:val="single"/>
        </w:rPr>
      </w:pPr>
      <w:r w:rsidRPr="00180F26">
        <w:rPr>
          <w:rFonts w:ascii="Arial" w:hAnsi="Arial" w:cs="Arial"/>
          <w:b/>
          <w:sz w:val="20"/>
          <w:szCs w:val="20"/>
          <w:u w:val="single"/>
        </w:rPr>
        <w:t>PARTICIPATION</w:t>
      </w:r>
    </w:p>
    <w:p w14:paraId="22A1B6A0" w14:textId="77777777" w:rsidR="000E681E" w:rsidRPr="00180F26" w:rsidRDefault="000E681E" w:rsidP="00C62330">
      <w:pPr>
        <w:tabs>
          <w:tab w:val="left" w:pos="1605"/>
          <w:tab w:val="right" w:pos="9072"/>
        </w:tabs>
        <w:spacing w:line="260" w:lineRule="exact"/>
        <w:jc w:val="center"/>
        <w:rPr>
          <w:rFonts w:ascii="Arial" w:hAnsi="Arial" w:cs="Arial"/>
          <w:b/>
          <w:sz w:val="20"/>
          <w:szCs w:val="20"/>
          <w:u w:val="single"/>
        </w:rPr>
      </w:pPr>
    </w:p>
    <w:p w14:paraId="30E7D4BE" w14:textId="77777777" w:rsidR="000E681E" w:rsidRPr="00180F26" w:rsidRDefault="000E681E" w:rsidP="00C62330">
      <w:pPr>
        <w:tabs>
          <w:tab w:val="left" w:pos="1605"/>
          <w:tab w:val="right" w:pos="9072"/>
        </w:tabs>
        <w:spacing w:line="260" w:lineRule="exact"/>
        <w:jc w:val="center"/>
        <w:rPr>
          <w:rFonts w:ascii="Arial" w:hAnsi="Arial" w:cs="Arial"/>
          <w:b/>
          <w:sz w:val="20"/>
          <w:szCs w:val="20"/>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4"/>
        <w:gridCol w:w="1265"/>
        <w:gridCol w:w="1237"/>
        <w:gridCol w:w="1134"/>
        <w:gridCol w:w="1134"/>
        <w:gridCol w:w="1134"/>
        <w:gridCol w:w="1134"/>
      </w:tblGrid>
      <w:tr w:rsidR="000E681E" w:rsidRPr="00180F26" w14:paraId="6ECB7CFF" w14:textId="77777777" w:rsidTr="00B352C4">
        <w:trPr>
          <w:trHeight w:val="402"/>
        </w:trPr>
        <w:tc>
          <w:tcPr>
            <w:tcW w:w="2004" w:type="dxa"/>
            <w:vMerge w:val="restart"/>
            <w:vAlign w:val="center"/>
          </w:tcPr>
          <w:p w14:paraId="48D954D7"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Année d’études ou Degré de maturité forme, phase</w:t>
            </w:r>
          </w:p>
        </w:tc>
        <w:tc>
          <w:tcPr>
            <w:tcW w:w="2502" w:type="dxa"/>
            <w:gridSpan w:val="2"/>
            <w:vAlign w:val="center"/>
          </w:tcPr>
          <w:p w14:paraId="54989173"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Total élèves</w:t>
            </w:r>
          </w:p>
        </w:tc>
        <w:tc>
          <w:tcPr>
            <w:tcW w:w="2268" w:type="dxa"/>
            <w:gridSpan w:val="2"/>
            <w:vAlign w:val="center"/>
          </w:tcPr>
          <w:p w14:paraId="7C10BE58"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Total participant(e)s</w:t>
            </w:r>
          </w:p>
        </w:tc>
        <w:tc>
          <w:tcPr>
            <w:tcW w:w="1134" w:type="dxa"/>
            <w:gridSpan w:val="2"/>
            <w:vAlign w:val="center"/>
          </w:tcPr>
          <w:p w14:paraId="29632072"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 xml:space="preserve">Total non- </w:t>
            </w:r>
          </w:p>
          <w:p w14:paraId="5AE06D3C" w14:textId="77777777" w:rsidR="000E681E" w:rsidRPr="00180F26" w:rsidRDefault="000E681E" w:rsidP="00C62330">
            <w:pPr>
              <w:spacing w:line="260" w:lineRule="exact"/>
              <w:jc w:val="center"/>
              <w:rPr>
                <w:rFonts w:ascii="Arial" w:hAnsi="Arial" w:cs="Arial"/>
                <w:b/>
                <w:sz w:val="20"/>
                <w:szCs w:val="20"/>
              </w:rPr>
            </w:pPr>
            <w:proofErr w:type="gramStart"/>
            <w:r w:rsidRPr="00180F26">
              <w:rPr>
                <w:rFonts w:ascii="Arial" w:hAnsi="Arial" w:cs="Arial"/>
                <w:b/>
                <w:sz w:val="20"/>
                <w:szCs w:val="20"/>
              </w:rPr>
              <w:t>participant</w:t>
            </w:r>
            <w:proofErr w:type="gramEnd"/>
            <w:r w:rsidRPr="00180F26">
              <w:rPr>
                <w:rFonts w:ascii="Arial" w:hAnsi="Arial" w:cs="Arial"/>
                <w:b/>
                <w:sz w:val="20"/>
                <w:szCs w:val="20"/>
              </w:rPr>
              <w:t>(e)s</w:t>
            </w:r>
          </w:p>
        </w:tc>
      </w:tr>
      <w:tr w:rsidR="000E681E" w:rsidRPr="00180F26" w14:paraId="57A8DF9A" w14:textId="77777777" w:rsidTr="00B352C4">
        <w:trPr>
          <w:trHeight w:val="402"/>
        </w:trPr>
        <w:tc>
          <w:tcPr>
            <w:tcW w:w="2004" w:type="dxa"/>
            <w:vMerge/>
            <w:vAlign w:val="center"/>
          </w:tcPr>
          <w:p w14:paraId="0F87398D" w14:textId="77777777" w:rsidR="000E681E" w:rsidRPr="00180F26" w:rsidRDefault="000E681E" w:rsidP="00C62330">
            <w:pPr>
              <w:spacing w:line="260" w:lineRule="exact"/>
              <w:jc w:val="center"/>
              <w:rPr>
                <w:rFonts w:ascii="Arial" w:hAnsi="Arial" w:cs="Arial"/>
                <w:b/>
                <w:sz w:val="20"/>
                <w:szCs w:val="20"/>
              </w:rPr>
            </w:pPr>
          </w:p>
        </w:tc>
        <w:tc>
          <w:tcPr>
            <w:tcW w:w="1265" w:type="dxa"/>
            <w:vAlign w:val="center"/>
          </w:tcPr>
          <w:p w14:paraId="51B793E3"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Filles</w:t>
            </w:r>
          </w:p>
        </w:tc>
        <w:tc>
          <w:tcPr>
            <w:tcW w:w="1237" w:type="dxa"/>
            <w:vAlign w:val="center"/>
          </w:tcPr>
          <w:p w14:paraId="0AB1581D"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Garçons</w:t>
            </w:r>
          </w:p>
        </w:tc>
        <w:tc>
          <w:tcPr>
            <w:tcW w:w="1134" w:type="dxa"/>
            <w:vAlign w:val="center"/>
          </w:tcPr>
          <w:p w14:paraId="508E128C"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Filles</w:t>
            </w:r>
          </w:p>
        </w:tc>
        <w:tc>
          <w:tcPr>
            <w:tcW w:w="1134" w:type="dxa"/>
            <w:vAlign w:val="center"/>
          </w:tcPr>
          <w:p w14:paraId="756A5FAB"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Garçons</w:t>
            </w:r>
          </w:p>
        </w:tc>
        <w:tc>
          <w:tcPr>
            <w:tcW w:w="1134" w:type="dxa"/>
            <w:vAlign w:val="center"/>
          </w:tcPr>
          <w:p w14:paraId="0CE52905"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Filles</w:t>
            </w:r>
          </w:p>
        </w:tc>
        <w:tc>
          <w:tcPr>
            <w:tcW w:w="1134" w:type="dxa"/>
            <w:vAlign w:val="center"/>
          </w:tcPr>
          <w:p w14:paraId="4E636F12" w14:textId="77777777" w:rsidR="000E681E" w:rsidRPr="00180F26" w:rsidRDefault="000E681E" w:rsidP="00C62330">
            <w:pPr>
              <w:spacing w:line="260" w:lineRule="exact"/>
              <w:jc w:val="center"/>
              <w:rPr>
                <w:rFonts w:ascii="Arial" w:hAnsi="Arial" w:cs="Arial"/>
                <w:b/>
                <w:sz w:val="20"/>
                <w:szCs w:val="20"/>
              </w:rPr>
            </w:pPr>
            <w:r w:rsidRPr="00180F26">
              <w:rPr>
                <w:rFonts w:ascii="Arial" w:hAnsi="Arial" w:cs="Arial"/>
                <w:b/>
                <w:sz w:val="20"/>
                <w:szCs w:val="20"/>
              </w:rPr>
              <w:t>Garçons</w:t>
            </w:r>
          </w:p>
        </w:tc>
      </w:tr>
      <w:tr w:rsidR="000E681E" w:rsidRPr="00180F26" w14:paraId="2ACF33B7" w14:textId="77777777" w:rsidTr="00B352C4">
        <w:trPr>
          <w:trHeight w:val="510"/>
        </w:trPr>
        <w:tc>
          <w:tcPr>
            <w:tcW w:w="2004" w:type="dxa"/>
            <w:vAlign w:val="center"/>
          </w:tcPr>
          <w:p w14:paraId="0496FD87" w14:textId="77777777" w:rsidR="000E681E" w:rsidRPr="00180F26" w:rsidRDefault="000E681E" w:rsidP="00C62330">
            <w:pPr>
              <w:spacing w:line="260" w:lineRule="exact"/>
              <w:jc w:val="center"/>
              <w:rPr>
                <w:rFonts w:ascii="Arial" w:hAnsi="Arial" w:cs="Arial"/>
                <w:sz w:val="20"/>
                <w:szCs w:val="20"/>
              </w:rPr>
            </w:pPr>
            <w:r w:rsidRPr="00180F26">
              <w:rPr>
                <w:rFonts w:ascii="Arial" w:hAnsi="Arial" w:cs="Arial"/>
                <w:sz w:val="20"/>
                <w:szCs w:val="20"/>
              </w:rPr>
              <w:t>Classe</w:t>
            </w:r>
            <w:proofErr w:type="gramStart"/>
            <w:r w:rsidRPr="00180F26">
              <w:rPr>
                <w:rFonts w:ascii="Arial" w:hAnsi="Arial" w:cs="Arial"/>
                <w:sz w:val="20"/>
                <w:szCs w:val="20"/>
              </w:rPr>
              <w:t xml:space="preserve"> ….</w:t>
            </w:r>
            <w:proofErr w:type="gramEnd"/>
          </w:p>
        </w:tc>
        <w:tc>
          <w:tcPr>
            <w:tcW w:w="1265" w:type="dxa"/>
          </w:tcPr>
          <w:p w14:paraId="2F88CAB5" w14:textId="77777777" w:rsidR="000E681E" w:rsidRPr="00180F26" w:rsidRDefault="000E681E" w:rsidP="00C62330">
            <w:pPr>
              <w:spacing w:line="260" w:lineRule="exact"/>
              <w:rPr>
                <w:rFonts w:ascii="Arial" w:hAnsi="Arial" w:cs="Arial"/>
                <w:sz w:val="20"/>
                <w:szCs w:val="20"/>
              </w:rPr>
            </w:pPr>
          </w:p>
        </w:tc>
        <w:tc>
          <w:tcPr>
            <w:tcW w:w="1237" w:type="dxa"/>
          </w:tcPr>
          <w:p w14:paraId="2DD5511B" w14:textId="77777777" w:rsidR="000E681E" w:rsidRPr="00180F26" w:rsidRDefault="000E681E" w:rsidP="00C62330">
            <w:pPr>
              <w:spacing w:line="260" w:lineRule="exact"/>
              <w:rPr>
                <w:rFonts w:ascii="Arial" w:hAnsi="Arial" w:cs="Arial"/>
                <w:sz w:val="20"/>
                <w:szCs w:val="20"/>
              </w:rPr>
            </w:pPr>
          </w:p>
        </w:tc>
        <w:tc>
          <w:tcPr>
            <w:tcW w:w="1134" w:type="dxa"/>
          </w:tcPr>
          <w:p w14:paraId="6B9539FE" w14:textId="77777777" w:rsidR="000E681E" w:rsidRPr="00180F26" w:rsidRDefault="000E681E" w:rsidP="00C62330">
            <w:pPr>
              <w:spacing w:line="260" w:lineRule="exact"/>
              <w:rPr>
                <w:rFonts w:ascii="Arial" w:hAnsi="Arial" w:cs="Arial"/>
                <w:sz w:val="20"/>
                <w:szCs w:val="20"/>
              </w:rPr>
            </w:pPr>
          </w:p>
        </w:tc>
        <w:tc>
          <w:tcPr>
            <w:tcW w:w="1134" w:type="dxa"/>
          </w:tcPr>
          <w:p w14:paraId="56DEC686" w14:textId="77777777" w:rsidR="000E681E" w:rsidRPr="00180F26" w:rsidRDefault="000E681E" w:rsidP="00C62330">
            <w:pPr>
              <w:spacing w:line="260" w:lineRule="exact"/>
              <w:rPr>
                <w:rFonts w:ascii="Arial" w:hAnsi="Arial" w:cs="Arial"/>
                <w:sz w:val="20"/>
                <w:szCs w:val="20"/>
              </w:rPr>
            </w:pPr>
          </w:p>
        </w:tc>
        <w:tc>
          <w:tcPr>
            <w:tcW w:w="1134" w:type="dxa"/>
          </w:tcPr>
          <w:p w14:paraId="3B72E942" w14:textId="77777777" w:rsidR="000E681E" w:rsidRPr="00180F26" w:rsidRDefault="000E681E" w:rsidP="00C62330">
            <w:pPr>
              <w:spacing w:line="260" w:lineRule="exact"/>
              <w:rPr>
                <w:rFonts w:ascii="Arial" w:hAnsi="Arial" w:cs="Arial"/>
                <w:sz w:val="20"/>
                <w:szCs w:val="20"/>
              </w:rPr>
            </w:pPr>
          </w:p>
        </w:tc>
        <w:tc>
          <w:tcPr>
            <w:tcW w:w="1134" w:type="dxa"/>
          </w:tcPr>
          <w:p w14:paraId="426B5601" w14:textId="77777777" w:rsidR="000E681E" w:rsidRPr="00180F26" w:rsidRDefault="000E681E" w:rsidP="00C62330">
            <w:pPr>
              <w:spacing w:line="260" w:lineRule="exact"/>
              <w:rPr>
                <w:rFonts w:ascii="Arial" w:hAnsi="Arial" w:cs="Arial"/>
                <w:sz w:val="20"/>
                <w:szCs w:val="20"/>
              </w:rPr>
            </w:pPr>
          </w:p>
        </w:tc>
      </w:tr>
      <w:tr w:rsidR="000E681E" w:rsidRPr="00180F26" w14:paraId="536F67A2" w14:textId="77777777" w:rsidTr="00B352C4">
        <w:trPr>
          <w:trHeight w:val="510"/>
        </w:trPr>
        <w:tc>
          <w:tcPr>
            <w:tcW w:w="2004" w:type="dxa"/>
            <w:vAlign w:val="center"/>
          </w:tcPr>
          <w:p w14:paraId="69FFB4AA" w14:textId="77777777" w:rsidR="000E681E" w:rsidRPr="00180F26" w:rsidRDefault="000E681E" w:rsidP="00C62330">
            <w:pPr>
              <w:spacing w:line="260" w:lineRule="exact"/>
              <w:jc w:val="center"/>
              <w:rPr>
                <w:rFonts w:ascii="Arial" w:hAnsi="Arial" w:cs="Arial"/>
                <w:sz w:val="20"/>
                <w:szCs w:val="20"/>
              </w:rPr>
            </w:pPr>
            <w:r w:rsidRPr="00180F26">
              <w:rPr>
                <w:rFonts w:ascii="Arial" w:hAnsi="Arial" w:cs="Arial"/>
                <w:sz w:val="20"/>
                <w:szCs w:val="20"/>
              </w:rPr>
              <w:t>Classe</w:t>
            </w:r>
            <w:proofErr w:type="gramStart"/>
            <w:r w:rsidRPr="00180F26">
              <w:rPr>
                <w:rFonts w:ascii="Arial" w:hAnsi="Arial" w:cs="Arial"/>
                <w:sz w:val="20"/>
                <w:szCs w:val="20"/>
              </w:rPr>
              <w:t xml:space="preserve"> ….</w:t>
            </w:r>
            <w:proofErr w:type="gramEnd"/>
          </w:p>
        </w:tc>
        <w:tc>
          <w:tcPr>
            <w:tcW w:w="1265" w:type="dxa"/>
          </w:tcPr>
          <w:p w14:paraId="11C2DF03" w14:textId="77777777" w:rsidR="000E681E" w:rsidRPr="00180F26" w:rsidRDefault="000E681E" w:rsidP="00C62330">
            <w:pPr>
              <w:spacing w:line="260" w:lineRule="exact"/>
              <w:rPr>
                <w:rFonts w:ascii="Arial" w:hAnsi="Arial" w:cs="Arial"/>
                <w:sz w:val="20"/>
                <w:szCs w:val="20"/>
              </w:rPr>
            </w:pPr>
          </w:p>
        </w:tc>
        <w:tc>
          <w:tcPr>
            <w:tcW w:w="1237" w:type="dxa"/>
          </w:tcPr>
          <w:p w14:paraId="7BF2363A" w14:textId="77777777" w:rsidR="000E681E" w:rsidRPr="00180F26" w:rsidRDefault="000E681E" w:rsidP="00C62330">
            <w:pPr>
              <w:spacing w:line="260" w:lineRule="exact"/>
              <w:rPr>
                <w:rFonts w:ascii="Arial" w:hAnsi="Arial" w:cs="Arial"/>
                <w:sz w:val="20"/>
                <w:szCs w:val="20"/>
              </w:rPr>
            </w:pPr>
          </w:p>
        </w:tc>
        <w:tc>
          <w:tcPr>
            <w:tcW w:w="1134" w:type="dxa"/>
          </w:tcPr>
          <w:p w14:paraId="16173B7F" w14:textId="77777777" w:rsidR="000E681E" w:rsidRPr="00180F26" w:rsidRDefault="000E681E" w:rsidP="00C62330">
            <w:pPr>
              <w:spacing w:line="260" w:lineRule="exact"/>
              <w:rPr>
                <w:rFonts w:ascii="Arial" w:hAnsi="Arial" w:cs="Arial"/>
                <w:sz w:val="20"/>
                <w:szCs w:val="20"/>
              </w:rPr>
            </w:pPr>
          </w:p>
        </w:tc>
        <w:tc>
          <w:tcPr>
            <w:tcW w:w="1134" w:type="dxa"/>
          </w:tcPr>
          <w:p w14:paraId="14522452" w14:textId="77777777" w:rsidR="000E681E" w:rsidRPr="00180F26" w:rsidRDefault="000E681E" w:rsidP="00C62330">
            <w:pPr>
              <w:spacing w:line="260" w:lineRule="exact"/>
              <w:rPr>
                <w:rFonts w:ascii="Arial" w:hAnsi="Arial" w:cs="Arial"/>
                <w:sz w:val="20"/>
                <w:szCs w:val="20"/>
              </w:rPr>
            </w:pPr>
          </w:p>
        </w:tc>
        <w:tc>
          <w:tcPr>
            <w:tcW w:w="1134" w:type="dxa"/>
          </w:tcPr>
          <w:p w14:paraId="2E482592" w14:textId="77777777" w:rsidR="000E681E" w:rsidRPr="00180F26" w:rsidRDefault="000E681E" w:rsidP="00C62330">
            <w:pPr>
              <w:spacing w:line="260" w:lineRule="exact"/>
              <w:rPr>
                <w:rFonts w:ascii="Arial" w:hAnsi="Arial" w:cs="Arial"/>
                <w:sz w:val="20"/>
                <w:szCs w:val="20"/>
              </w:rPr>
            </w:pPr>
          </w:p>
        </w:tc>
        <w:tc>
          <w:tcPr>
            <w:tcW w:w="1134" w:type="dxa"/>
          </w:tcPr>
          <w:p w14:paraId="20D62C54" w14:textId="77777777" w:rsidR="000E681E" w:rsidRPr="00180F26" w:rsidRDefault="000E681E" w:rsidP="00C62330">
            <w:pPr>
              <w:spacing w:line="260" w:lineRule="exact"/>
              <w:rPr>
                <w:rFonts w:ascii="Arial" w:hAnsi="Arial" w:cs="Arial"/>
                <w:sz w:val="20"/>
                <w:szCs w:val="20"/>
              </w:rPr>
            </w:pPr>
          </w:p>
        </w:tc>
      </w:tr>
      <w:tr w:rsidR="000E681E" w:rsidRPr="00180F26" w14:paraId="2D1DAA35" w14:textId="77777777" w:rsidTr="00B352C4">
        <w:trPr>
          <w:trHeight w:val="510"/>
        </w:trPr>
        <w:tc>
          <w:tcPr>
            <w:tcW w:w="2004" w:type="dxa"/>
            <w:vAlign w:val="center"/>
          </w:tcPr>
          <w:p w14:paraId="73E798E0" w14:textId="77777777" w:rsidR="000E681E" w:rsidRPr="00180F26" w:rsidRDefault="000E681E" w:rsidP="00C62330">
            <w:pPr>
              <w:spacing w:line="260" w:lineRule="exact"/>
              <w:jc w:val="center"/>
              <w:rPr>
                <w:rFonts w:ascii="Arial" w:hAnsi="Arial" w:cs="Arial"/>
                <w:sz w:val="20"/>
                <w:szCs w:val="20"/>
              </w:rPr>
            </w:pPr>
            <w:r w:rsidRPr="00180F26">
              <w:rPr>
                <w:rFonts w:ascii="Arial" w:hAnsi="Arial" w:cs="Arial"/>
                <w:sz w:val="20"/>
                <w:szCs w:val="20"/>
              </w:rPr>
              <w:t>Classe</w:t>
            </w:r>
            <w:proofErr w:type="gramStart"/>
            <w:r w:rsidRPr="00180F26">
              <w:rPr>
                <w:rFonts w:ascii="Arial" w:hAnsi="Arial" w:cs="Arial"/>
                <w:sz w:val="20"/>
                <w:szCs w:val="20"/>
              </w:rPr>
              <w:t xml:space="preserve"> ….</w:t>
            </w:r>
            <w:proofErr w:type="gramEnd"/>
          </w:p>
        </w:tc>
        <w:tc>
          <w:tcPr>
            <w:tcW w:w="1265" w:type="dxa"/>
          </w:tcPr>
          <w:p w14:paraId="16E0C037" w14:textId="77777777" w:rsidR="000E681E" w:rsidRPr="00180F26" w:rsidRDefault="000E681E" w:rsidP="00C62330">
            <w:pPr>
              <w:spacing w:line="260" w:lineRule="exact"/>
              <w:rPr>
                <w:rFonts w:ascii="Arial" w:hAnsi="Arial" w:cs="Arial"/>
                <w:sz w:val="20"/>
                <w:szCs w:val="20"/>
              </w:rPr>
            </w:pPr>
          </w:p>
        </w:tc>
        <w:tc>
          <w:tcPr>
            <w:tcW w:w="1237" w:type="dxa"/>
          </w:tcPr>
          <w:p w14:paraId="473AB4C1" w14:textId="77777777" w:rsidR="000E681E" w:rsidRPr="00180F26" w:rsidRDefault="000E681E" w:rsidP="00C62330">
            <w:pPr>
              <w:spacing w:line="260" w:lineRule="exact"/>
              <w:rPr>
                <w:rFonts w:ascii="Arial" w:hAnsi="Arial" w:cs="Arial"/>
                <w:sz w:val="20"/>
                <w:szCs w:val="20"/>
              </w:rPr>
            </w:pPr>
          </w:p>
        </w:tc>
        <w:tc>
          <w:tcPr>
            <w:tcW w:w="1134" w:type="dxa"/>
          </w:tcPr>
          <w:p w14:paraId="3235217D" w14:textId="77777777" w:rsidR="000E681E" w:rsidRPr="00180F26" w:rsidRDefault="000E681E" w:rsidP="00C62330">
            <w:pPr>
              <w:spacing w:line="260" w:lineRule="exact"/>
              <w:rPr>
                <w:rFonts w:ascii="Arial" w:hAnsi="Arial" w:cs="Arial"/>
                <w:sz w:val="20"/>
                <w:szCs w:val="20"/>
              </w:rPr>
            </w:pPr>
          </w:p>
        </w:tc>
        <w:tc>
          <w:tcPr>
            <w:tcW w:w="1134" w:type="dxa"/>
          </w:tcPr>
          <w:p w14:paraId="3B5275ED" w14:textId="77777777" w:rsidR="000E681E" w:rsidRPr="00180F26" w:rsidRDefault="000E681E" w:rsidP="00C62330">
            <w:pPr>
              <w:spacing w:line="260" w:lineRule="exact"/>
              <w:rPr>
                <w:rFonts w:ascii="Arial" w:hAnsi="Arial" w:cs="Arial"/>
                <w:sz w:val="20"/>
                <w:szCs w:val="20"/>
              </w:rPr>
            </w:pPr>
          </w:p>
        </w:tc>
        <w:tc>
          <w:tcPr>
            <w:tcW w:w="1134" w:type="dxa"/>
          </w:tcPr>
          <w:p w14:paraId="6582E3CE" w14:textId="77777777" w:rsidR="000E681E" w:rsidRPr="00180F26" w:rsidRDefault="000E681E" w:rsidP="00C62330">
            <w:pPr>
              <w:spacing w:line="260" w:lineRule="exact"/>
              <w:rPr>
                <w:rFonts w:ascii="Arial" w:hAnsi="Arial" w:cs="Arial"/>
                <w:sz w:val="20"/>
                <w:szCs w:val="20"/>
              </w:rPr>
            </w:pPr>
          </w:p>
        </w:tc>
        <w:tc>
          <w:tcPr>
            <w:tcW w:w="1134" w:type="dxa"/>
          </w:tcPr>
          <w:p w14:paraId="696A4673" w14:textId="77777777" w:rsidR="000E681E" w:rsidRPr="00180F26" w:rsidRDefault="000E681E" w:rsidP="00C62330">
            <w:pPr>
              <w:spacing w:line="260" w:lineRule="exact"/>
              <w:rPr>
                <w:rFonts w:ascii="Arial" w:hAnsi="Arial" w:cs="Arial"/>
                <w:sz w:val="20"/>
                <w:szCs w:val="20"/>
              </w:rPr>
            </w:pPr>
          </w:p>
        </w:tc>
      </w:tr>
      <w:tr w:rsidR="000E681E" w:rsidRPr="00180F26" w14:paraId="1B7824C0" w14:textId="77777777" w:rsidTr="00B352C4">
        <w:trPr>
          <w:trHeight w:val="510"/>
        </w:trPr>
        <w:tc>
          <w:tcPr>
            <w:tcW w:w="2004" w:type="dxa"/>
            <w:vAlign w:val="center"/>
          </w:tcPr>
          <w:p w14:paraId="66177377" w14:textId="77777777" w:rsidR="000E681E" w:rsidRPr="00180F26" w:rsidRDefault="000E681E" w:rsidP="00C62330">
            <w:pPr>
              <w:spacing w:line="260" w:lineRule="exact"/>
              <w:jc w:val="center"/>
              <w:rPr>
                <w:rFonts w:ascii="Arial" w:hAnsi="Arial" w:cs="Arial"/>
                <w:sz w:val="20"/>
                <w:szCs w:val="20"/>
              </w:rPr>
            </w:pPr>
            <w:r w:rsidRPr="00180F26">
              <w:rPr>
                <w:rFonts w:ascii="Arial" w:hAnsi="Arial" w:cs="Arial"/>
                <w:sz w:val="20"/>
                <w:szCs w:val="20"/>
              </w:rPr>
              <w:t>Classe</w:t>
            </w:r>
            <w:proofErr w:type="gramStart"/>
            <w:r w:rsidRPr="00180F26">
              <w:rPr>
                <w:rFonts w:ascii="Arial" w:hAnsi="Arial" w:cs="Arial"/>
                <w:sz w:val="20"/>
                <w:szCs w:val="20"/>
              </w:rPr>
              <w:t xml:space="preserve"> ….</w:t>
            </w:r>
            <w:proofErr w:type="gramEnd"/>
          </w:p>
        </w:tc>
        <w:tc>
          <w:tcPr>
            <w:tcW w:w="1265" w:type="dxa"/>
          </w:tcPr>
          <w:p w14:paraId="2CB58F9F" w14:textId="77777777" w:rsidR="000E681E" w:rsidRPr="00180F26" w:rsidRDefault="000E681E" w:rsidP="00C62330">
            <w:pPr>
              <w:spacing w:line="260" w:lineRule="exact"/>
              <w:rPr>
                <w:rFonts w:ascii="Arial" w:hAnsi="Arial" w:cs="Arial"/>
                <w:sz w:val="20"/>
                <w:szCs w:val="20"/>
              </w:rPr>
            </w:pPr>
          </w:p>
        </w:tc>
        <w:tc>
          <w:tcPr>
            <w:tcW w:w="1237" w:type="dxa"/>
          </w:tcPr>
          <w:p w14:paraId="4C53961C" w14:textId="77777777" w:rsidR="000E681E" w:rsidRPr="00180F26" w:rsidRDefault="000E681E" w:rsidP="00C62330">
            <w:pPr>
              <w:spacing w:line="260" w:lineRule="exact"/>
              <w:rPr>
                <w:rFonts w:ascii="Arial" w:hAnsi="Arial" w:cs="Arial"/>
                <w:sz w:val="20"/>
                <w:szCs w:val="20"/>
              </w:rPr>
            </w:pPr>
          </w:p>
        </w:tc>
        <w:tc>
          <w:tcPr>
            <w:tcW w:w="1134" w:type="dxa"/>
          </w:tcPr>
          <w:p w14:paraId="3DB297B9" w14:textId="77777777" w:rsidR="000E681E" w:rsidRPr="00180F26" w:rsidRDefault="000E681E" w:rsidP="00C62330">
            <w:pPr>
              <w:spacing w:line="260" w:lineRule="exact"/>
              <w:rPr>
                <w:rFonts w:ascii="Arial" w:hAnsi="Arial" w:cs="Arial"/>
                <w:sz w:val="20"/>
                <w:szCs w:val="20"/>
              </w:rPr>
            </w:pPr>
          </w:p>
        </w:tc>
        <w:tc>
          <w:tcPr>
            <w:tcW w:w="1134" w:type="dxa"/>
          </w:tcPr>
          <w:p w14:paraId="07736F19" w14:textId="77777777" w:rsidR="000E681E" w:rsidRPr="00180F26" w:rsidRDefault="000E681E" w:rsidP="00C62330">
            <w:pPr>
              <w:spacing w:line="260" w:lineRule="exact"/>
              <w:rPr>
                <w:rFonts w:ascii="Arial" w:hAnsi="Arial" w:cs="Arial"/>
                <w:sz w:val="20"/>
                <w:szCs w:val="20"/>
              </w:rPr>
            </w:pPr>
          </w:p>
        </w:tc>
        <w:tc>
          <w:tcPr>
            <w:tcW w:w="1134" w:type="dxa"/>
          </w:tcPr>
          <w:p w14:paraId="7279D238" w14:textId="77777777" w:rsidR="000E681E" w:rsidRPr="00180F26" w:rsidRDefault="000E681E" w:rsidP="00C62330">
            <w:pPr>
              <w:spacing w:line="260" w:lineRule="exact"/>
              <w:rPr>
                <w:rFonts w:ascii="Arial" w:hAnsi="Arial" w:cs="Arial"/>
                <w:sz w:val="20"/>
                <w:szCs w:val="20"/>
              </w:rPr>
            </w:pPr>
          </w:p>
        </w:tc>
        <w:tc>
          <w:tcPr>
            <w:tcW w:w="1134" w:type="dxa"/>
          </w:tcPr>
          <w:p w14:paraId="46829AC4" w14:textId="77777777" w:rsidR="000E681E" w:rsidRPr="00180F26" w:rsidRDefault="000E681E" w:rsidP="00C62330">
            <w:pPr>
              <w:spacing w:line="260" w:lineRule="exact"/>
              <w:rPr>
                <w:rFonts w:ascii="Arial" w:hAnsi="Arial" w:cs="Arial"/>
                <w:sz w:val="20"/>
                <w:szCs w:val="20"/>
              </w:rPr>
            </w:pPr>
          </w:p>
        </w:tc>
      </w:tr>
      <w:tr w:rsidR="000E681E" w:rsidRPr="00180F26" w14:paraId="2EACFA3C" w14:textId="77777777" w:rsidTr="00B352C4">
        <w:trPr>
          <w:trHeight w:val="510"/>
        </w:trPr>
        <w:tc>
          <w:tcPr>
            <w:tcW w:w="2004" w:type="dxa"/>
            <w:vAlign w:val="center"/>
          </w:tcPr>
          <w:p w14:paraId="6B26A187" w14:textId="77777777" w:rsidR="000E681E" w:rsidRPr="00180F26" w:rsidRDefault="000E681E" w:rsidP="00C62330">
            <w:pPr>
              <w:spacing w:line="260" w:lineRule="exact"/>
              <w:rPr>
                <w:rFonts w:ascii="Arial" w:hAnsi="Arial" w:cs="Arial"/>
                <w:b/>
                <w:sz w:val="20"/>
                <w:szCs w:val="20"/>
              </w:rPr>
            </w:pPr>
            <w:r w:rsidRPr="00180F26">
              <w:rPr>
                <w:rFonts w:ascii="Arial" w:hAnsi="Arial" w:cs="Arial"/>
                <w:b/>
                <w:sz w:val="20"/>
                <w:szCs w:val="20"/>
              </w:rPr>
              <w:t xml:space="preserve">         TOTAUX</w:t>
            </w:r>
          </w:p>
        </w:tc>
        <w:tc>
          <w:tcPr>
            <w:tcW w:w="1265" w:type="dxa"/>
          </w:tcPr>
          <w:p w14:paraId="440FB8B2" w14:textId="77777777" w:rsidR="000E681E" w:rsidRPr="00180F26" w:rsidRDefault="000E681E" w:rsidP="00C62330">
            <w:pPr>
              <w:spacing w:line="260" w:lineRule="exact"/>
              <w:rPr>
                <w:rFonts w:ascii="Arial" w:hAnsi="Arial" w:cs="Arial"/>
                <w:sz w:val="20"/>
                <w:szCs w:val="20"/>
              </w:rPr>
            </w:pPr>
          </w:p>
        </w:tc>
        <w:tc>
          <w:tcPr>
            <w:tcW w:w="1237" w:type="dxa"/>
          </w:tcPr>
          <w:p w14:paraId="2A2D59DC" w14:textId="77777777" w:rsidR="000E681E" w:rsidRPr="00180F26" w:rsidRDefault="000E681E" w:rsidP="00C62330">
            <w:pPr>
              <w:spacing w:line="260" w:lineRule="exact"/>
              <w:rPr>
                <w:rFonts w:ascii="Arial" w:hAnsi="Arial" w:cs="Arial"/>
                <w:sz w:val="20"/>
                <w:szCs w:val="20"/>
              </w:rPr>
            </w:pPr>
          </w:p>
        </w:tc>
        <w:tc>
          <w:tcPr>
            <w:tcW w:w="1134" w:type="dxa"/>
          </w:tcPr>
          <w:p w14:paraId="28DD148E" w14:textId="77777777" w:rsidR="000E681E" w:rsidRPr="00180F26" w:rsidRDefault="000E681E" w:rsidP="00C62330">
            <w:pPr>
              <w:spacing w:line="260" w:lineRule="exact"/>
              <w:rPr>
                <w:rFonts w:ascii="Arial" w:hAnsi="Arial" w:cs="Arial"/>
                <w:sz w:val="20"/>
                <w:szCs w:val="20"/>
              </w:rPr>
            </w:pPr>
          </w:p>
        </w:tc>
        <w:tc>
          <w:tcPr>
            <w:tcW w:w="1134" w:type="dxa"/>
          </w:tcPr>
          <w:p w14:paraId="446A57F0" w14:textId="77777777" w:rsidR="000E681E" w:rsidRPr="00180F26" w:rsidRDefault="000E681E" w:rsidP="00C62330">
            <w:pPr>
              <w:spacing w:line="260" w:lineRule="exact"/>
              <w:rPr>
                <w:rFonts w:ascii="Arial" w:hAnsi="Arial" w:cs="Arial"/>
                <w:sz w:val="20"/>
                <w:szCs w:val="20"/>
              </w:rPr>
            </w:pPr>
          </w:p>
        </w:tc>
        <w:tc>
          <w:tcPr>
            <w:tcW w:w="1134" w:type="dxa"/>
          </w:tcPr>
          <w:p w14:paraId="3EBC6F8C" w14:textId="77777777" w:rsidR="000E681E" w:rsidRPr="00180F26" w:rsidRDefault="000E681E" w:rsidP="00C62330">
            <w:pPr>
              <w:spacing w:line="260" w:lineRule="exact"/>
              <w:rPr>
                <w:rFonts w:ascii="Arial" w:hAnsi="Arial" w:cs="Arial"/>
                <w:sz w:val="20"/>
                <w:szCs w:val="20"/>
              </w:rPr>
            </w:pPr>
          </w:p>
        </w:tc>
        <w:tc>
          <w:tcPr>
            <w:tcW w:w="1134" w:type="dxa"/>
          </w:tcPr>
          <w:p w14:paraId="5E103423" w14:textId="77777777" w:rsidR="000E681E" w:rsidRPr="00180F26" w:rsidRDefault="000E681E" w:rsidP="00C62330">
            <w:pPr>
              <w:spacing w:line="260" w:lineRule="exact"/>
              <w:rPr>
                <w:rFonts w:ascii="Arial" w:hAnsi="Arial" w:cs="Arial"/>
                <w:sz w:val="20"/>
                <w:szCs w:val="20"/>
              </w:rPr>
            </w:pPr>
          </w:p>
        </w:tc>
      </w:tr>
    </w:tbl>
    <w:p w14:paraId="3D088944" w14:textId="77777777" w:rsidR="000E681E" w:rsidRPr="00180F26" w:rsidRDefault="000E681E" w:rsidP="00C62330">
      <w:pPr>
        <w:spacing w:line="260" w:lineRule="exact"/>
        <w:rPr>
          <w:rFonts w:ascii="Arial" w:hAnsi="Arial" w:cs="Arial"/>
          <w:sz w:val="20"/>
          <w:szCs w:val="20"/>
        </w:rPr>
      </w:pPr>
    </w:p>
    <w:p w14:paraId="0B86DBC2" w14:textId="77777777" w:rsidR="000E681E" w:rsidRPr="00180F26" w:rsidRDefault="000E681E" w:rsidP="00C62330">
      <w:pPr>
        <w:tabs>
          <w:tab w:val="right" w:pos="9072"/>
        </w:tabs>
        <w:spacing w:line="260" w:lineRule="exact"/>
        <w:rPr>
          <w:rFonts w:ascii="Arial" w:hAnsi="Arial" w:cs="Arial"/>
          <w:sz w:val="20"/>
          <w:szCs w:val="20"/>
        </w:rPr>
      </w:pPr>
      <w:r w:rsidRPr="00180F26">
        <w:rPr>
          <w:rFonts w:ascii="Arial" w:hAnsi="Arial" w:cs="Arial"/>
          <w:sz w:val="20"/>
          <w:szCs w:val="20"/>
        </w:rPr>
        <w:tab/>
        <w:t>Soit :         % de participation</w:t>
      </w:r>
    </w:p>
    <w:p w14:paraId="4FA96416" w14:textId="77777777" w:rsidR="000E681E" w:rsidRPr="00180F26" w:rsidRDefault="000E681E" w:rsidP="00C62330">
      <w:pPr>
        <w:tabs>
          <w:tab w:val="right" w:pos="9072"/>
        </w:tabs>
        <w:spacing w:line="260" w:lineRule="exact"/>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70"/>
        <w:gridCol w:w="3071"/>
        <w:gridCol w:w="3071"/>
      </w:tblGrid>
      <w:tr w:rsidR="000E681E" w:rsidRPr="00180F26" w14:paraId="7E2AC66F" w14:textId="77777777" w:rsidTr="00B352C4">
        <w:trPr>
          <w:trHeight w:val="312"/>
        </w:trPr>
        <w:tc>
          <w:tcPr>
            <w:tcW w:w="3070" w:type="dxa"/>
            <w:vMerge w:val="restart"/>
            <w:vAlign w:val="center"/>
          </w:tcPr>
          <w:p w14:paraId="30718C31" w14:textId="77777777" w:rsidR="000E681E" w:rsidRPr="00180F26" w:rsidRDefault="000E681E" w:rsidP="00C62330">
            <w:pPr>
              <w:tabs>
                <w:tab w:val="right" w:pos="9072"/>
              </w:tabs>
              <w:spacing w:line="260" w:lineRule="exact"/>
              <w:jc w:val="center"/>
              <w:rPr>
                <w:rFonts w:ascii="Arial" w:hAnsi="Arial" w:cs="Arial"/>
                <w:b/>
                <w:sz w:val="20"/>
                <w:szCs w:val="20"/>
              </w:rPr>
            </w:pPr>
            <w:r w:rsidRPr="00180F26">
              <w:rPr>
                <w:rFonts w:ascii="Arial" w:hAnsi="Arial" w:cs="Arial"/>
                <w:b/>
                <w:sz w:val="20"/>
                <w:szCs w:val="20"/>
              </w:rPr>
              <w:t>Elève(s) non-participant(es)</w:t>
            </w:r>
          </w:p>
        </w:tc>
        <w:tc>
          <w:tcPr>
            <w:tcW w:w="3071" w:type="dxa"/>
          </w:tcPr>
          <w:p w14:paraId="0F1BF25F" w14:textId="77777777" w:rsidR="000E681E" w:rsidRPr="00180F26" w:rsidRDefault="000E681E" w:rsidP="00C62330">
            <w:pPr>
              <w:tabs>
                <w:tab w:val="right" w:pos="9072"/>
              </w:tabs>
              <w:spacing w:line="260" w:lineRule="exact"/>
              <w:jc w:val="center"/>
              <w:rPr>
                <w:rFonts w:ascii="Arial" w:hAnsi="Arial" w:cs="Arial"/>
                <w:sz w:val="20"/>
                <w:szCs w:val="20"/>
              </w:rPr>
            </w:pPr>
            <w:r w:rsidRPr="00180F26">
              <w:rPr>
                <w:rFonts w:ascii="Arial" w:hAnsi="Arial" w:cs="Arial"/>
                <w:sz w:val="20"/>
                <w:szCs w:val="20"/>
              </w:rPr>
              <w:t>Nom et prénom</w:t>
            </w:r>
          </w:p>
        </w:tc>
        <w:tc>
          <w:tcPr>
            <w:tcW w:w="3071" w:type="dxa"/>
          </w:tcPr>
          <w:p w14:paraId="3E2DCD53" w14:textId="77777777" w:rsidR="000E681E" w:rsidRPr="00180F26" w:rsidRDefault="000E681E" w:rsidP="00C62330">
            <w:pPr>
              <w:tabs>
                <w:tab w:val="right" w:pos="9072"/>
              </w:tabs>
              <w:spacing w:line="260" w:lineRule="exact"/>
              <w:jc w:val="center"/>
              <w:rPr>
                <w:rFonts w:ascii="Arial" w:hAnsi="Arial" w:cs="Arial"/>
                <w:sz w:val="20"/>
                <w:szCs w:val="20"/>
              </w:rPr>
            </w:pPr>
            <w:r w:rsidRPr="00180F26">
              <w:rPr>
                <w:rFonts w:ascii="Arial" w:hAnsi="Arial" w:cs="Arial"/>
                <w:sz w:val="20"/>
                <w:szCs w:val="20"/>
              </w:rPr>
              <w:t>Motif de non-participation</w:t>
            </w:r>
          </w:p>
        </w:tc>
      </w:tr>
      <w:tr w:rsidR="000E681E" w:rsidRPr="00180F26" w14:paraId="3558650A" w14:textId="77777777" w:rsidTr="00B352C4">
        <w:trPr>
          <w:trHeight w:val="312"/>
        </w:trPr>
        <w:tc>
          <w:tcPr>
            <w:tcW w:w="3070" w:type="dxa"/>
            <w:vMerge/>
          </w:tcPr>
          <w:p w14:paraId="4A0B95FF"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39863346"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6C69E3E3" w14:textId="77777777" w:rsidR="000E681E" w:rsidRPr="00180F26" w:rsidRDefault="000E681E" w:rsidP="00C62330">
            <w:pPr>
              <w:tabs>
                <w:tab w:val="right" w:pos="9072"/>
              </w:tabs>
              <w:spacing w:line="260" w:lineRule="exact"/>
              <w:rPr>
                <w:rFonts w:ascii="Arial" w:hAnsi="Arial" w:cs="Arial"/>
                <w:sz w:val="20"/>
                <w:szCs w:val="20"/>
              </w:rPr>
            </w:pPr>
          </w:p>
        </w:tc>
      </w:tr>
      <w:tr w:rsidR="000E681E" w:rsidRPr="00180F26" w14:paraId="4BC15112" w14:textId="77777777" w:rsidTr="00B352C4">
        <w:trPr>
          <w:trHeight w:val="312"/>
        </w:trPr>
        <w:tc>
          <w:tcPr>
            <w:tcW w:w="3070" w:type="dxa"/>
            <w:vMerge/>
          </w:tcPr>
          <w:p w14:paraId="1B2907ED"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1021DA07"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7DB60A97" w14:textId="77777777" w:rsidR="000E681E" w:rsidRPr="00180F26" w:rsidRDefault="000E681E" w:rsidP="00C62330">
            <w:pPr>
              <w:tabs>
                <w:tab w:val="right" w:pos="9072"/>
              </w:tabs>
              <w:spacing w:line="260" w:lineRule="exact"/>
              <w:rPr>
                <w:rFonts w:ascii="Arial" w:hAnsi="Arial" w:cs="Arial"/>
                <w:sz w:val="20"/>
                <w:szCs w:val="20"/>
              </w:rPr>
            </w:pPr>
          </w:p>
        </w:tc>
      </w:tr>
      <w:tr w:rsidR="000E681E" w:rsidRPr="00180F26" w14:paraId="6A8D0959" w14:textId="77777777" w:rsidTr="00B352C4">
        <w:trPr>
          <w:trHeight w:val="312"/>
        </w:trPr>
        <w:tc>
          <w:tcPr>
            <w:tcW w:w="3070" w:type="dxa"/>
            <w:vMerge/>
          </w:tcPr>
          <w:p w14:paraId="524FF016"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5FBA5FF2" w14:textId="77777777" w:rsidR="000E681E" w:rsidRPr="00180F26" w:rsidRDefault="000E681E" w:rsidP="00C62330">
            <w:pPr>
              <w:tabs>
                <w:tab w:val="right" w:pos="9072"/>
              </w:tabs>
              <w:spacing w:line="260" w:lineRule="exact"/>
              <w:rPr>
                <w:rFonts w:ascii="Arial" w:hAnsi="Arial" w:cs="Arial"/>
                <w:sz w:val="20"/>
                <w:szCs w:val="20"/>
              </w:rPr>
            </w:pPr>
          </w:p>
        </w:tc>
        <w:tc>
          <w:tcPr>
            <w:tcW w:w="3071" w:type="dxa"/>
          </w:tcPr>
          <w:p w14:paraId="0BFFAC98" w14:textId="77777777" w:rsidR="000E681E" w:rsidRPr="00180F26" w:rsidRDefault="000E681E" w:rsidP="00C62330">
            <w:pPr>
              <w:tabs>
                <w:tab w:val="right" w:pos="9072"/>
              </w:tabs>
              <w:spacing w:line="260" w:lineRule="exact"/>
              <w:rPr>
                <w:rFonts w:ascii="Arial" w:hAnsi="Arial" w:cs="Arial"/>
                <w:sz w:val="20"/>
                <w:szCs w:val="20"/>
              </w:rPr>
            </w:pPr>
          </w:p>
        </w:tc>
      </w:tr>
    </w:tbl>
    <w:p w14:paraId="3FAC9C22" w14:textId="77777777" w:rsidR="000E681E" w:rsidRPr="00180F26" w:rsidRDefault="000E681E" w:rsidP="00C62330">
      <w:pPr>
        <w:tabs>
          <w:tab w:val="right" w:pos="9072"/>
        </w:tabs>
        <w:spacing w:line="260" w:lineRule="exact"/>
        <w:jc w:val="center"/>
        <w:rPr>
          <w:rFonts w:ascii="Arial" w:hAnsi="Arial" w:cs="Arial"/>
          <w:sz w:val="20"/>
          <w:szCs w:val="20"/>
        </w:rPr>
      </w:pPr>
    </w:p>
    <w:p w14:paraId="5BEEA768" w14:textId="77777777" w:rsidR="000E681E" w:rsidRPr="00180F26" w:rsidRDefault="000E681E" w:rsidP="00C62330">
      <w:pPr>
        <w:spacing w:line="260" w:lineRule="exact"/>
        <w:jc w:val="center"/>
        <w:rPr>
          <w:rFonts w:ascii="Arial" w:hAnsi="Arial" w:cs="Arial"/>
          <w:b/>
          <w:sz w:val="20"/>
          <w:szCs w:val="20"/>
          <w:u w:val="single"/>
        </w:rPr>
      </w:pPr>
    </w:p>
    <w:p w14:paraId="6D991F90" w14:textId="77777777" w:rsidR="000E681E" w:rsidRPr="00180F26" w:rsidRDefault="000E681E" w:rsidP="00C62330">
      <w:pPr>
        <w:spacing w:line="260" w:lineRule="exact"/>
        <w:jc w:val="center"/>
        <w:rPr>
          <w:rFonts w:ascii="Arial" w:hAnsi="Arial" w:cs="Arial"/>
          <w:b/>
          <w:sz w:val="20"/>
          <w:szCs w:val="20"/>
          <w:u w:val="single"/>
        </w:rPr>
      </w:pPr>
    </w:p>
    <w:p w14:paraId="265CCEE6" w14:textId="77777777" w:rsidR="000E681E" w:rsidRPr="00180F26" w:rsidRDefault="000E681E" w:rsidP="00C62330">
      <w:pPr>
        <w:spacing w:line="260" w:lineRule="exact"/>
        <w:rPr>
          <w:rFonts w:ascii="Arial" w:hAnsi="Arial" w:cs="Arial"/>
          <w:sz w:val="20"/>
          <w:szCs w:val="20"/>
          <w:u w:val="single"/>
        </w:rPr>
      </w:pPr>
      <w:r w:rsidRPr="00180F26">
        <w:rPr>
          <w:rFonts w:ascii="Arial" w:hAnsi="Arial" w:cs="Arial"/>
          <w:sz w:val="20"/>
          <w:szCs w:val="20"/>
          <w:u w:val="single"/>
        </w:rPr>
        <w:t>COORDONNEES COMPLETES</w:t>
      </w:r>
      <w:r w:rsidRPr="00180F26">
        <w:rPr>
          <w:rFonts w:ascii="Arial" w:hAnsi="Arial" w:cs="Arial"/>
          <w:sz w:val="20"/>
          <w:szCs w:val="20"/>
        </w:rPr>
        <w:t> :</w:t>
      </w:r>
    </w:p>
    <w:p w14:paraId="517A237F" w14:textId="77777777" w:rsidR="000E681E" w:rsidRPr="00180F26" w:rsidRDefault="000E681E" w:rsidP="00C62330">
      <w:pPr>
        <w:spacing w:line="260" w:lineRule="exact"/>
        <w:rPr>
          <w:rFonts w:ascii="Arial" w:hAnsi="Arial" w:cs="Arial"/>
          <w:sz w:val="20"/>
          <w:szCs w:val="20"/>
          <w:u w:val="single"/>
        </w:rPr>
      </w:pPr>
    </w:p>
    <w:p w14:paraId="55B0A616" w14:textId="77777777" w:rsidR="000E681E" w:rsidRPr="00180F26" w:rsidRDefault="000E681E" w:rsidP="00C62330">
      <w:pPr>
        <w:spacing w:line="260" w:lineRule="exact"/>
        <w:rPr>
          <w:rFonts w:ascii="Arial" w:hAnsi="Arial" w:cs="Arial"/>
          <w:sz w:val="20"/>
          <w:szCs w:val="20"/>
        </w:rPr>
      </w:pPr>
      <w:proofErr w:type="gramStart"/>
      <w:r w:rsidRPr="00180F26">
        <w:rPr>
          <w:rFonts w:ascii="Arial" w:hAnsi="Arial" w:cs="Arial"/>
          <w:sz w:val="20"/>
          <w:szCs w:val="20"/>
        </w:rPr>
        <w:t>du</w:t>
      </w:r>
      <w:proofErr w:type="gramEnd"/>
      <w:r w:rsidRPr="00180F26">
        <w:rPr>
          <w:rFonts w:ascii="Arial" w:hAnsi="Arial" w:cs="Arial"/>
          <w:sz w:val="20"/>
          <w:szCs w:val="20"/>
        </w:rPr>
        <w:t xml:space="preserve"> </w:t>
      </w:r>
      <w:r w:rsidRPr="00180F26">
        <w:rPr>
          <w:rFonts w:ascii="Arial" w:hAnsi="Arial" w:cs="Arial"/>
          <w:b/>
          <w:sz w:val="20"/>
          <w:szCs w:val="20"/>
        </w:rPr>
        <w:t>médecin local </w:t>
      </w:r>
      <w:r w:rsidRPr="00180F26">
        <w:rPr>
          <w:rFonts w:ascii="Arial" w:hAnsi="Arial" w:cs="Arial"/>
          <w:sz w:val="20"/>
          <w:szCs w:val="20"/>
        </w:rPr>
        <w:t>:</w:t>
      </w:r>
    </w:p>
    <w:p w14:paraId="74E089DB" w14:textId="77777777" w:rsidR="000E681E" w:rsidRPr="00180F26" w:rsidRDefault="000E681E" w:rsidP="00C62330">
      <w:pPr>
        <w:tabs>
          <w:tab w:val="left" w:pos="567"/>
          <w:tab w:val="right" w:leader="dot" w:pos="3060"/>
        </w:tabs>
        <w:spacing w:line="260" w:lineRule="exact"/>
        <w:rPr>
          <w:rFonts w:ascii="Arial" w:hAnsi="Arial" w:cs="Arial"/>
          <w:sz w:val="20"/>
          <w:szCs w:val="20"/>
        </w:rPr>
      </w:pPr>
      <w:r w:rsidRPr="00180F26">
        <w:rPr>
          <w:rFonts w:ascii="Arial" w:hAnsi="Arial" w:cs="Arial"/>
          <w:sz w:val="20"/>
          <w:szCs w:val="20"/>
        </w:rPr>
        <w:t>Nom :</w:t>
      </w:r>
      <w:r w:rsidRPr="00180F26">
        <w:rPr>
          <w:rFonts w:ascii="Arial" w:hAnsi="Arial" w:cs="Arial"/>
          <w:sz w:val="20"/>
          <w:szCs w:val="20"/>
        </w:rPr>
        <w:tab/>
      </w:r>
    </w:p>
    <w:p w14:paraId="65159E07" w14:textId="77777777" w:rsidR="000E681E" w:rsidRPr="00180F26" w:rsidRDefault="000E681E" w:rsidP="00C62330">
      <w:pPr>
        <w:tabs>
          <w:tab w:val="left" w:pos="851"/>
          <w:tab w:val="right" w:leader="dot" w:pos="3060"/>
        </w:tabs>
        <w:spacing w:line="260" w:lineRule="exact"/>
        <w:rPr>
          <w:rFonts w:ascii="Arial" w:hAnsi="Arial" w:cs="Arial"/>
          <w:sz w:val="20"/>
          <w:szCs w:val="20"/>
        </w:rPr>
      </w:pPr>
      <w:r w:rsidRPr="00180F26">
        <w:rPr>
          <w:rFonts w:ascii="Arial" w:hAnsi="Arial" w:cs="Arial"/>
          <w:sz w:val="20"/>
          <w:szCs w:val="20"/>
        </w:rPr>
        <w:t>Prénom :</w:t>
      </w:r>
      <w:r w:rsidRPr="00180F26">
        <w:rPr>
          <w:rFonts w:ascii="Arial" w:hAnsi="Arial" w:cs="Arial"/>
          <w:sz w:val="20"/>
          <w:szCs w:val="20"/>
        </w:rPr>
        <w:tab/>
      </w:r>
    </w:p>
    <w:p w14:paraId="095C5BF9" w14:textId="77777777" w:rsidR="000E681E" w:rsidRPr="00180F26" w:rsidRDefault="000E681E" w:rsidP="00C62330">
      <w:pPr>
        <w:tabs>
          <w:tab w:val="left" w:pos="851"/>
          <w:tab w:val="right" w:leader="dot" w:pos="3060"/>
        </w:tabs>
        <w:spacing w:line="260" w:lineRule="exact"/>
        <w:rPr>
          <w:rFonts w:ascii="Arial" w:hAnsi="Arial" w:cs="Arial"/>
          <w:sz w:val="20"/>
          <w:szCs w:val="20"/>
        </w:rPr>
      </w:pPr>
      <w:r w:rsidRPr="00180F26">
        <w:rPr>
          <w:rFonts w:ascii="Arial" w:hAnsi="Arial" w:cs="Arial"/>
          <w:sz w:val="20"/>
          <w:szCs w:val="20"/>
        </w:rPr>
        <w:t>Adresse :</w:t>
      </w:r>
      <w:r w:rsidRPr="00180F26">
        <w:rPr>
          <w:rFonts w:ascii="Arial" w:hAnsi="Arial" w:cs="Arial"/>
          <w:sz w:val="20"/>
          <w:szCs w:val="20"/>
        </w:rPr>
        <w:tab/>
      </w:r>
    </w:p>
    <w:p w14:paraId="37410260" w14:textId="77777777" w:rsidR="000E681E" w:rsidRPr="00180F26" w:rsidRDefault="000E681E" w:rsidP="00C62330">
      <w:pPr>
        <w:spacing w:line="260" w:lineRule="exact"/>
        <w:rPr>
          <w:rFonts w:ascii="Arial" w:hAnsi="Arial" w:cs="Arial"/>
          <w:sz w:val="20"/>
          <w:szCs w:val="20"/>
        </w:rPr>
      </w:pPr>
    </w:p>
    <w:p w14:paraId="5404E914" w14:textId="77777777" w:rsidR="000E681E" w:rsidRPr="00180F26" w:rsidRDefault="000E681E" w:rsidP="00C62330">
      <w:pPr>
        <w:tabs>
          <w:tab w:val="left" w:pos="1134"/>
          <w:tab w:val="right" w:leader="dot" w:pos="3060"/>
        </w:tabs>
        <w:spacing w:line="260" w:lineRule="exact"/>
        <w:rPr>
          <w:rFonts w:ascii="Arial" w:hAnsi="Arial" w:cs="Arial"/>
          <w:sz w:val="20"/>
          <w:szCs w:val="20"/>
        </w:rPr>
      </w:pPr>
      <w:r w:rsidRPr="00180F26">
        <w:rPr>
          <w:rFonts w:ascii="Arial" w:hAnsi="Arial" w:cs="Arial"/>
          <w:sz w:val="20"/>
          <w:szCs w:val="20"/>
        </w:rPr>
        <w:t>Téléphone :</w:t>
      </w:r>
      <w:r w:rsidRPr="00180F26">
        <w:rPr>
          <w:rFonts w:ascii="Arial" w:hAnsi="Arial" w:cs="Arial"/>
          <w:sz w:val="20"/>
          <w:szCs w:val="20"/>
        </w:rPr>
        <w:tab/>
      </w:r>
    </w:p>
    <w:p w14:paraId="5B6E73B0" w14:textId="77777777" w:rsidR="000E681E" w:rsidRPr="00180F26" w:rsidRDefault="000E681E" w:rsidP="00C62330">
      <w:pPr>
        <w:tabs>
          <w:tab w:val="left" w:pos="1605"/>
        </w:tabs>
        <w:spacing w:line="260" w:lineRule="exact"/>
        <w:rPr>
          <w:rFonts w:ascii="Arial" w:hAnsi="Arial" w:cs="Arial"/>
          <w:sz w:val="20"/>
          <w:szCs w:val="20"/>
        </w:rPr>
      </w:pPr>
      <w:r w:rsidRPr="00180F26">
        <w:rPr>
          <w:rFonts w:ascii="Arial" w:hAnsi="Arial" w:cs="Arial"/>
          <w:sz w:val="20"/>
          <w:szCs w:val="20"/>
        </w:rPr>
        <w:tab/>
      </w:r>
    </w:p>
    <w:p w14:paraId="37591575" w14:textId="77777777" w:rsidR="000E681E" w:rsidRPr="00180F26" w:rsidRDefault="000E681E" w:rsidP="00C62330">
      <w:pPr>
        <w:tabs>
          <w:tab w:val="left" w:pos="1605"/>
        </w:tabs>
        <w:spacing w:line="260" w:lineRule="exact"/>
        <w:rPr>
          <w:rFonts w:ascii="Arial" w:hAnsi="Arial" w:cs="Arial"/>
          <w:b/>
          <w:sz w:val="20"/>
          <w:szCs w:val="20"/>
        </w:rPr>
      </w:pPr>
      <w:proofErr w:type="gramStart"/>
      <w:r w:rsidRPr="00180F26">
        <w:rPr>
          <w:rFonts w:ascii="Arial" w:hAnsi="Arial" w:cs="Arial"/>
          <w:sz w:val="20"/>
          <w:szCs w:val="20"/>
        </w:rPr>
        <w:t>du</w:t>
      </w:r>
      <w:proofErr w:type="gramEnd"/>
      <w:r w:rsidRPr="00180F26">
        <w:rPr>
          <w:rFonts w:ascii="Arial" w:hAnsi="Arial" w:cs="Arial"/>
          <w:sz w:val="20"/>
          <w:szCs w:val="20"/>
        </w:rPr>
        <w:t xml:space="preserve"> </w:t>
      </w:r>
      <w:r w:rsidRPr="00180F26">
        <w:rPr>
          <w:rFonts w:ascii="Arial" w:hAnsi="Arial" w:cs="Arial"/>
          <w:b/>
          <w:sz w:val="20"/>
          <w:szCs w:val="20"/>
        </w:rPr>
        <w:t>Centre hospitalier le plus proche :</w:t>
      </w:r>
    </w:p>
    <w:p w14:paraId="6F990045" w14:textId="77777777" w:rsidR="000E681E" w:rsidRPr="00180F26" w:rsidRDefault="000E681E" w:rsidP="00C62330">
      <w:pPr>
        <w:tabs>
          <w:tab w:val="left" w:pos="567"/>
          <w:tab w:val="right" w:leader="dot" w:pos="3060"/>
        </w:tabs>
        <w:spacing w:line="260" w:lineRule="exact"/>
        <w:rPr>
          <w:rFonts w:ascii="Arial" w:hAnsi="Arial" w:cs="Arial"/>
          <w:sz w:val="20"/>
          <w:szCs w:val="20"/>
        </w:rPr>
      </w:pPr>
      <w:r w:rsidRPr="00180F26">
        <w:rPr>
          <w:rFonts w:ascii="Arial" w:hAnsi="Arial" w:cs="Arial"/>
          <w:sz w:val="20"/>
          <w:szCs w:val="20"/>
        </w:rPr>
        <w:t>Dénomination :</w:t>
      </w:r>
    </w:p>
    <w:p w14:paraId="5BAC3DF1" w14:textId="77777777" w:rsidR="000E681E" w:rsidRPr="00180F26" w:rsidRDefault="000E681E" w:rsidP="00C62330">
      <w:pPr>
        <w:tabs>
          <w:tab w:val="left" w:pos="851"/>
          <w:tab w:val="right" w:leader="dot" w:pos="3060"/>
        </w:tabs>
        <w:spacing w:line="260" w:lineRule="exact"/>
        <w:rPr>
          <w:rFonts w:ascii="Arial" w:hAnsi="Arial" w:cs="Arial"/>
          <w:sz w:val="20"/>
          <w:szCs w:val="20"/>
        </w:rPr>
      </w:pPr>
      <w:r w:rsidRPr="00180F26">
        <w:rPr>
          <w:rFonts w:ascii="Arial" w:hAnsi="Arial" w:cs="Arial"/>
          <w:sz w:val="20"/>
          <w:szCs w:val="20"/>
        </w:rPr>
        <w:t>Adresse :</w:t>
      </w:r>
      <w:r w:rsidRPr="00180F26">
        <w:rPr>
          <w:rFonts w:ascii="Arial" w:hAnsi="Arial" w:cs="Arial"/>
          <w:sz w:val="20"/>
          <w:szCs w:val="20"/>
        </w:rPr>
        <w:tab/>
      </w:r>
    </w:p>
    <w:p w14:paraId="79D12F86" w14:textId="77777777" w:rsidR="000E681E" w:rsidRPr="00180F26" w:rsidRDefault="000E681E" w:rsidP="00C62330">
      <w:pPr>
        <w:spacing w:line="260" w:lineRule="exact"/>
        <w:rPr>
          <w:rFonts w:ascii="Arial" w:hAnsi="Arial" w:cs="Arial"/>
          <w:sz w:val="20"/>
          <w:szCs w:val="20"/>
        </w:rPr>
      </w:pPr>
    </w:p>
    <w:p w14:paraId="691913E0" w14:textId="77777777" w:rsidR="000E681E" w:rsidRPr="00180F26" w:rsidRDefault="000E681E" w:rsidP="00C62330">
      <w:pPr>
        <w:tabs>
          <w:tab w:val="left" w:pos="1134"/>
          <w:tab w:val="right" w:leader="dot" w:pos="3060"/>
        </w:tabs>
        <w:spacing w:line="260" w:lineRule="exact"/>
        <w:rPr>
          <w:rFonts w:ascii="Arial" w:hAnsi="Arial" w:cs="Arial"/>
          <w:sz w:val="20"/>
          <w:szCs w:val="20"/>
        </w:rPr>
      </w:pPr>
      <w:r w:rsidRPr="00180F26">
        <w:rPr>
          <w:rFonts w:ascii="Arial" w:hAnsi="Arial" w:cs="Arial"/>
          <w:sz w:val="20"/>
          <w:szCs w:val="20"/>
        </w:rPr>
        <w:t>Téléphone :</w:t>
      </w:r>
      <w:r w:rsidRPr="00180F26">
        <w:rPr>
          <w:rFonts w:ascii="Arial" w:hAnsi="Arial" w:cs="Arial"/>
          <w:sz w:val="20"/>
          <w:szCs w:val="20"/>
        </w:rPr>
        <w:tab/>
      </w:r>
    </w:p>
    <w:p w14:paraId="021C5D4F" w14:textId="77777777" w:rsidR="000E681E" w:rsidRPr="00180F26" w:rsidRDefault="000E681E" w:rsidP="00C62330">
      <w:pPr>
        <w:tabs>
          <w:tab w:val="left" w:pos="1134"/>
          <w:tab w:val="right" w:leader="dot" w:pos="3060"/>
        </w:tabs>
        <w:spacing w:line="260" w:lineRule="exact"/>
        <w:rPr>
          <w:rFonts w:ascii="Arial" w:hAnsi="Arial" w:cs="Arial"/>
          <w:sz w:val="20"/>
          <w:szCs w:val="20"/>
        </w:rPr>
      </w:pPr>
    </w:p>
    <w:p w14:paraId="15344684" w14:textId="77777777" w:rsidR="000E681E" w:rsidRPr="00180F26" w:rsidRDefault="000E681E" w:rsidP="00C62330">
      <w:pPr>
        <w:tabs>
          <w:tab w:val="left" w:pos="1134"/>
          <w:tab w:val="right" w:leader="dot" w:pos="3060"/>
        </w:tabs>
        <w:spacing w:line="260" w:lineRule="exact"/>
        <w:rPr>
          <w:rFonts w:ascii="Arial" w:hAnsi="Arial" w:cs="Arial"/>
          <w:b/>
          <w:sz w:val="20"/>
          <w:szCs w:val="20"/>
          <w:u w:val="single"/>
        </w:rPr>
      </w:pPr>
      <w:r w:rsidRPr="00180F26">
        <w:rPr>
          <w:rFonts w:ascii="Arial" w:hAnsi="Arial" w:cs="Arial"/>
          <w:sz w:val="20"/>
          <w:szCs w:val="20"/>
          <w:u w:val="single"/>
        </w:rPr>
        <w:t>Contrat d’assurance(s) complémentaire(s) [Société, n° du (des) contrat(s)</w:t>
      </w:r>
      <w:proofErr w:type="gramStart"/>
      <w:r w:rsidRPr="00180F26">
        <w:rPr>
          <w:rFonts w:ascii="Arial" w:hAnsi="Arial" w:cs="Arial"/>
          <w:sz w:val="20"/>
          <w:szCs w:val="20"/>
          <w:u w:val="single"/>
        </w:rPr>
        <w:t>]:</w:t>
      </w:r>
      <w:proofErr w:type="gramEnd"/>
      <w:r w:rsidRPr="00180F26">
        <w:rPr>
          <w:rFonts w:ascii="Arial" w:hAnsi="Arial" w:cs="Arial"/>
          <w:b/>
          <w:sz w:val="20"/>
          <w:szCs w:val="20"/>
          <w:u w:val="single"/>
        </w:rPr>
        <w:t xml:space="preserve"> </w:t>
      </w:r>
    </w:p>
    <w:p w14:paraId="1181ECE2" w14:textId="77777777" w:rsidR="000E681E" w:rsidRPr="00180F26" w:rsidRDefault="000E681E" w:rsidP="00C62330">
      <w:pPr>
        <w:tabs>
          <w:tab w:val="left" w:pos="1605"/>
          <w:tab w:val="right" w:pos="9072"/>
        </w:tabs>
        <w:spacing w:line="260" w:lineRule="exact"/>
        <w:rPr>
          <w:rFonts w:ascii="Arial" w:hAnsi="Arial" w:cs="Arial"/>
          <w:b/>
          <w:sz w:val="20"/>
          <w:szCs w:val="20"/>
        </w:rPr>
      </w:pPr>
    </w:p>
    <w:p w14:paraId="406943B0" w14:textId="77777777" w:rsidR="000E681E" w:rsidRPr="00180F26" w:rsidRDefault="000E681E" w:rsidP="00C62330">
      <w:pPr>
        <w:tabs>
          <w:tab w:val="left" w:pos="1605"/>
          <w:tab w:val="right" w:pos="9072"/>
        </w:tabs>
        <w:spacing w:line="260" w:lineRule="exact"/>
        <w:rPr>
          <w:rFonts w:ascii="Arial" w:hAnsi="Arial" w:cs="Arial"/>
          <w:b/>
          <w:sz w:val="20"/>
          <w:szCs w:val="20"/>
        </w:rPr>
      </w:pPr>
    </w:p>
    <w:p w14:paraId="21568983" w14:textId="77777777" w:rsidR="000E681E" w:rsidRPr="00180F26" w:rsidRDefault="000E681E" w:rsidP="00C62330">
      <w:pPr>
        <w:tabs>
          <w:tab w:val="left" w:pos="1605"/>
          <w:tab w:val="right" w:pos="9072"/>
        </w:tabs>
        <w:spacing w:line="260" w:lineRule="exact"/>
        <w:rPr>
          <w:rFonts w:ascii="Arial" w:hAnsi="Arial" w:cs="Arial"/>
          <w:sz w:val="20"/>
          <w:szCs w:val="20"/>
          <w:u w:val="single"/>
        </w:rPr>
      </w:pPr>
      <w:r w:rsidRPr="00180F26">
        <w:rPr>
          <w:rFonts w:ascii="Arial" w:hAnsi="Arial" w:cs="Arial"/>
          <w:sz w:val="20"/>
          <w:szCs w:val="20"/>
          <w:u w:val="single"/>
        </w:rPr>
        <w:t>Coordonnées de l’Ambassade/Consulat belge à l’étranger :</w:t>
      </w:r>
    </w:p>
    <w:p w14:paraId="0FE62083" w14:textId="77777777" w:rsidR="000E681E" w:rsidRPr="00180F26" w:rsidRDefault="000E681E" w:rsidP="00C62330">
      <w:pPr>
        <w:tabs>
          <w:tab w:val="left" w:pos="1605"/>
          <w:tab w:val="right" w:pos="9072"/>
        </w:tabs>
        <w:spacing w:line="260" w:lineRule="exact"/>
        <w:rPr>
          <w:rFonts w:ascii="Arial" w:hAnsi="Arial" w:cs="Arial"/>
          <w:b/>
          <w:sz w:val="20"/>
          <w:szCs w:val="20"/>
        </w:rPr>
      </w:pPr>
    </w:p>
    <w:p w14:paraId="0A7A04BB" w14:textId="77777777" w:rsidR="000E681E" w:rsidRPr="00180F26" w:rsidRDefault="000E681E" w:rsidP="00C62330">
      <w:pPr>
        <w:tabs>
          <w:tab w:val="left" w:pos="1605"/>
          <w:tab w:val="right" w:pos="9072"/>
        </w:tabs>
        <w:spacing w:line="260" w:lineRule="exact"/>
        <w:rPr>
          <w:rFonts w:ascii="Arial" w:hAnsi="Arial" w:cs="Arial"/>
          <w:b/>
          <w:sz w:val="20"/>
          <w:szCs w:val="20"/>
        </w:rPr>
      </w:pPr>
    </w:p>
    <w:p w14:paraId="061423D3" w14:textId="77777777" w:rsidR="000E681E" w:rsidRPr="00180F26" w:rsidRDefault="000E681E" w:rsidP="00C62330">
      <w:pPr>
        <w:tabs>
          <w:tab w:val="left" w:pos="1605"/>
          <w:tab w:val="right" w:pos="9072"/>
        </w:tabs>
        <w:spacing w:line="260" w:lineRule="exact"/>
        <w:rPr>
          <w:rFonts w:ascii="Arial" w:hAnsi="Arial" w:cs="Arial"/>
          <w:b/>
          <w:sz w:val="20"/>
          <w:szCs w:val="20"/>
        </w:rPr>
      </w:pPr>
      <w:r w:rsidRPr="00180F26">
        <w:rPr>
          <w:rFonts w:ascii="Arial" w:hAnsi="Arial" w:cs="Arial"/>
          <w:b/>
          <w:sz w:val="20"/>
          <w:szCs w:val="20"/>
        </w:rPr>
        <w:br w:type="page"/>
      </w:r>
    </w:p>
    <w:p w14:paraId="4DAEF75F" w14:textId="0B39E449" w:rsidR="000E681E" w:rsidRPr="00180F26" w:rsidRDefault="000E681E" w:rsidP="00C62330">
      <w:pPr>
        <w:pStyle w:val="Titre7"/>
        <w:rPr>
          <w:sz w:val="20"/>
          <w:szCs w:val="20"/>
        </w:rPr>
      </w:pPr>
      <w:bookmarkStart w:id="272" w:name="_Annexe_69"/>
      <w:bookmarkEnd w:id="272"/>
      <w:r w:rsidRPr="00180F26">
        <w:rPr>
          <w:sz w:val="20"/>
          <w:szCs w:val="20"/>
        </w:rPr>
        <w:lastRenderedPageBreak/>
        <w:t>Annexe 69</w:t>
      </w:r>
    </w:p>
    <w:p w14:paraId="4C54C74F" w14:textId="77777777" w:rsidR="000E681E" w:rsidRPr="00180F26" w:rsidRDefault="000E681E" w:rsidP="00C62330">
      <w:pPr>
        <w:tabs>
          <w:tab w:val="left" w:pos="1605"/>
          <w:tab w:val="right" w:pos="9072"/>
        </w:tabs>
        <w:spacing w:line="260" w:lineRule="exact"/>
        <w:rPr>
          <w:rFonts w:ascii="Arial" w:hAnsi="Arial" w:cs="Arial"/>
          <w:bCs/>
          <w:sz w:val="20"/>
          <w:szCs w:val="20"/>
        </w:rPr>
      </w:pPr>
    </w:p>
    <w:p w14:paraId="6B6F0CB2" w14:textId="77777777" w:rsidR="000E681E" w:rsidRPr="00180F26" w:rsidRDefault="000E681E" w:rsidP="00C62330">
      <w:pPr>
        <w:tabs>
          <w:tab w:val="left" w:pos="1605"/>
          <w:tab w:val="right" w:pos="9072"/>
        </w:tabs>
        <w:spacing w:line="260" w:lineRule="exact"/>
        <w:rPr>
          <w:rFonts w:ascii="Arial" w:hAnsi="Arial" w:cs="Arial"/>
          <w:sz w:val="20"/>
          <w:szCs w:val="20"/>
        </w:rPr>
      </w:pPr>
      <w:r w:rsidRPr="00180F26">
        <w:rPr>
          <w:rFonts w:ascii="Arial" w:hAnsi="Arial" w:cs="Arial"/>
          <w:sz w:val="20"/>
          <w:szCs w:val="20"/>
        </w:rPr>
        <w:t>Etablissement (n° FASE) :</w:t>
      </w:r>
    </w:p>
    <w:p w14:paraId="1E46F131" w14:textId="77777777" w:rsidR="000E681E" w:rsidRPr="00180F26" w:rsidRDefault="000E681E" w:rsidP="00C62330">
      <w:pPr>
        <w:tabs>
          <w:tab w:val="left" w:pos="1605"/>
          <w:tab w:val="right" w:pos="9072"/>
        </w:tabs>
        <w:spacing w:line="260" w:lineRule="exact"/>
        <w:jc w:val="center"/>
        <w:rPr>
          <w:rFonts w:ascii="Arial" w:hAnsi="Arial" w:cs="Arial"/>
          <w:b/>
          <w:sz w:val="20"/>
          <w:szCs w:val="20"/>
          <w:u w:val="single"/>
        </w:rPr>
      </w:pPr>
      <w:r w:rsidRPr="00180F26">
        <w:rPr>
          <w:rFonts w:ascii="Arial" w:hAnsi="Arial" w:cs="Arial"/>
          <w:b/>
          <w:sz w:val="20"/>
          <w:szCs w:val="20"/>
          <w:u w:val="single"/>
        </w:rPr>
        <w:t>ENCADREMENT</w:t>
      </w:r>
    </w:p>
    <w:p w14:paraId="229FA744" w14:textId="77777777" w:rsidR="000E681E" w:rsidRPr="00180F26" w:rsidRDefault="000E681E" w:rsidP="00C62330">
      <w:pPr>
        <w:tabs>
          <w:tab w:val="left" w:pos="0"/>
          <w:tab w:val="right" w:leader="dot" w:pos="9072"/>
        </w:tabs>
        <w:spacing w:line="260" w:lineRule="exact"/>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1800"/>
        <w:gridCol w:w="2160"/>
        <w:gridCol w:w="3127"/>
      </w:tblGrid>
      <w:tr w:rsidR="000E681E" w:rsidRPr="00180F26" w14:paraId="58E9AE56" w14:textId="77777777" w:rsidTr="00241EE0">
        <w:trPr>
          <w:trHeight w:val="390"/>
        </w:trPr>
        <w:tc>
          <w:tcPr>
            <w:tcW w:w="2448" w:type="dxa"/>
            <w:vAlign w:val="center"/>
          </w:tcPr>
          <w:p w14:paraId="61E09399" w14:textId="77777777" w:rsidR="000E681E" w:rsidRPr="00180F26" w:rsidRDefault="000E681E" w:rsidP="00C62330">
            <w:pPr>
              <w:tabs>
                <w:tab w:val="left" w:pos="0"/>
                <w:tab w:val="right" w:leader="dot" w:pos="9072"/>
              </w:tabs>
              <w:spacing w:line="260" w:lineRule="exact"/>
              <w:jc w:val="center"/>
              <w:rPr>
                <w:rFonts w:ascii="Arial" w:hAnsi="Arial" w:cs="Arial"/>
                <w:b/>
                <w:sz w:val="20"/>
                <w:szCs w:val="20"/>
              </w:rPr>
            </w:pPr>
            <w:r w:rsidRPr="00180F26">
              <w:rPr>
                <w:rFonts w:ascii="Arial" w:hAnsi="Arial" w:cs="Arial"/>
                <w:b/>
                <w:sz w:val="20"/>
                <w:szCs w:val="20"/>
              </w:rPr>
              <w:t>Nom - Prénom</w:t>
            </w:r>
          </w:p>
        </w:tc>
        <w:tc>
          <w:tcPr>
            <w:tcW w:w="1800" w:type="dxa"/>
            <w:vAlign w:val="center"/>
          </w:tcPr>
          <w:p w14:paraId="7F8B41C0" w14:textId="77777777" w:rsidR="000E681E" w:rsidRPr="00180F26" w:rsidRDefault="000E681E" w:rsidP="00C62330">
            <w:pPr>
              <w:tabs>
                <w:tab w:val="left" w:pos="0"/>
                <w:tab w:val="right" w:leader="dot" w:pos="9072"/>
              </w:tabs>
              <w:spacing w:line="260" w:lineRule="exact"/>
              <w:jc w:val="center"/>
              <w:rPr>
                <w:rFonts w:ascii="Arial" w:hAnsi="Arial" w:cs="Arial"/>
                <w:b/>
                <w:sz w:val="20"/>
                <w:szCs w:val="20"/>
              </w:rPr>
            </w:pPr>
            <w:r w:rsidRPr="00180F26">
              <w:rPr>
                <w:rFonts w:ascii="Arial" w:hAnsi="Arial" w:cs="Arial"/>
                <w:b/>
                <w:sz w:val="20"/>
                <w:szCs w:val="20"/>
              </w:rPr>
              <w:t>Fonction</w:t>
            </w:r>
          </w:p>
          <w:p w14:paraId="1C66558B" w14:textId="77777777" w:rsidR="000E681E" w:rsidRPr="00180F26" w:rsidRDefault="000E681E" w:rsidP="00C62330">
            <w:pPr>
              <w:tabs>
                <w:tab w:val="left" w:pos="0"/>
                <w:tab w:val="right" w:leader="dot" w:pos="9072"/>
              </w:tabs>
              <w:spacing w:line="260" w:lineRule="exact"/>
              <w:jc w:val="center"/>
              <w:rPr>
                <w:rFonts w:ascii="Arial" w:hAnsi="Arial" w:cs="Arial"/>
                <w:sz w:val="20"/>
                <w:szCs w:val="20"/>
              </w:rPr>
            </w:pPr>
            <w:r w:rsidRPr="00180F26">
              <w:rPr>
                <w:rFonts w:ascii="Arial" w:hAnsi="Arial" w:cs="Arial"/>
                <w:sz w:val="20"/>
                <w:szCs w:val="20"/>
              </w:rPr>
              <w:t>(</w:t>
            </w:r>
            <w:proofErr w:type="gramStart"/>
            <w:r w:rsidRPr="00180F26">
              <w:rPr>
                <w:rFonts w:ascii="Arial" w:hAnsi="Arial" w:cs="Arial"/>
                <w:sz w:val="20"/>
                <w:szCs w:val="20"/>
              </w:rPr>
              <w:t>préciser</w:t>
            </w:r>
            <w:proofErr w:type="gramEnd"/>
            <w:r w:rsidRPr="00180F26">
              <w:rPr>
                <w:rFonts w:ascii="Arial" w:hAnsi="Arial" w:cs="Arial"/>
                <w:sz w:val="20"/>
                <w:szCs w:val="20"/>
              </w:rPr>
              <w:t xml:space="preserve"> si titulaire de classe)</w:t>
            </w:r>
          </w:p>
        </w:tc>
        <w:tc>
          <w:tcPr>
            <w:tcW w:w="2160" w:type="dxa"/>
            <w:vAlign w:val="center"/>
          </w:tcPr>
          <w:p w14:paraId="1CEC7377" w14:textId="77777777" w:rsidR="000E681E" w:rsidRPr="00180F26" w:rsidRDefault="000E681E" w:rsidP="00C62330">
            <w:pPr>
              <w:tabs>
                <w:tab w:val="left" w:pos="0"/>
                <w:tab w:val="right" w:leader="dot" w:pos="9072"/>
              </w:tabs>
              <w:spacing w:line="260" w:lineRule="exact"/>
              <w:jc w:val="center"/>
              <w:rPr>
                <w:rFonts w:ascii="Arial" w:hAnsi="Arial" w:cs="Arial"/>
                <w:b/>
                <w:sz w:val="20"/>
                <w:szCs w:val="20"/>
              </w:rPr>
            </w:pPr>
            <w:r w:rsidRPr="00180F26">
              <w:rPr>
                <w:rFonts w:ascii="Arial" w:hAnsi="Arial" w:cs="Arial"/>
                <w:b/>
                <w:sz w:val="20"/>
                <w:szCs w:val="20"/>
              </w:rPr>
              <w:t>Année d’études</w:t>
            </w:r>
          </w:p>
          <w:p w14:paraId="36165806" w14:textId="77777777" w:rsidR="000E681E" w:rsidRPr="00180F26" w:rsidRDefault="000E681E" w:rsidP="00C62330">
            <w:pPr>
              <w:tabs>
                <w:tab w:val="left" w:pos="0"/>
                <w:tab w:val="right" w:leader="dot" w:pos="9072"/>
              </w:tabs>
              <w:spacing w:line="260" w:lineRule="exact"/>
              <w:jc w:val="center"/>
              <w:rPr>
                <w:rFonts w:ascii="Arial" w:hAnsi="Arial" w:cs="Arial"/>
                <w:b/>
                <w:sz w:val="20"/>
                <w:szCs w:val="20"/>
              </w:rPr>
            </w:pPr>
            <w:r w:rsidRPr="00180F26">
              <w:rPr>
                <w:rFonts w:ascii="Arial" w:hAnsi="Arial" w:cs="Arial"/>
                <w:b/>
                <w:sz w:val="20"/>
                <w:szCs w:val="20"/>
              </w:rPr>
              <w:t>Degré de maturité, forme, phase</w:t>
            </w:r>
          </w:p>
        </w:tc>
        <w:tc>
          <w:tcPr>
            <w:tcW w:w="3127" w:type="dxa"/>
            <w:vAlign w:val="center"/>
          </w:tcPr>
          <w:p w14:paraId="123BB613" w14:textId="77777777" w:rsidR="000E681E" w:rsidRPr="00180F26" w:rsidRDefault="000E681E" w:rsidP="00C62330">
            <w:pPr>
              <w:tabs>
                <w:tab w:val="left" w:pos="0"/>
                <w:tab w:val="right" w:leader="dot" w:pos="9072"/>
              </w:tabs>
              <w:spacing w:line="260" w:lineRule="exact"/>
              <w:jc w:val="center"/>
              <w:rPr>
                <w:rFonts w:ascii="Arial" w:hAnsi="Arial" w:cs="Arial"/>
                <w:b/>
                <w:sz w:val="20"/>
                <w:szCs w:val="20"/>
              </w:rPr>
            </w:pPr>
          </w:p>
          <w:p w14:paraId="17C4ACDA" w14:textId="77777777" w:rsidR="000E681E" w:rsidRPr="00180F26" w:rsidRDefault="000E681E" w:rsidP="00C62330">
            <w:pPr>
              <w:tabs>
                <w:tab w:val="left" w:pos="0"/>
                <w:tab w:val="right" w:leader="dot" w:pos="9072"/>
              </w:tabs>
              <w:spacing w:line="260" w:lineRule="exact"/>
              <w:jc w:val="center"/>
              <w:rPr>
                <w:rFonts w:ascii="Arial" w:hAnsi="Arial" w:cs="Arial"/>
                <w:sz w:val="20"/>
                <w:szCs w:val="20"/>
              </w:rPr>
            </w:pPr>
            <w:r w:rsidRPr="00180F26">
              <w:rPr>
                <w:rFonts w:ascii="Arial" w:hAnsi="Arial" w:cs="Arial"/>
                <w:b/>
                <w:sz w:val="20"/>
                <w:szCs w:val="20"/>
              </w:rPr>
              <w:t xml:space="preserve">Temps de présence </w:t>
            </w:r>
            <w:r w:rsidRPr="00180F26">
              <w:rPr>
                <w:rFonts w:ascii="Arial" w:hAnsi="Arial" w:cs="Arial"/>
                <w:sz w:val="20"/>
                <w:szCs w:val="20"/>
              </w:rPr>
              <w:t xml:space="preserve"> </w:t>
            </w:r>
          </w:p>
          <w:p w14:paraId="6F27F8A4" w14:textId="77777777" w:rsidR="000E681E" w:rsidRPr="00180F26" w:rsidRDefault="000E681E" w:rsidP="00C62330">
            <w:pPr>
              <w:tabs>
                <w:tab w:val="left" w:pos="0"/>
                <w:tab w:val="right" w:leader="dot" w:pos="9072"/>
              </w:tabs>
              <w:spacing w:line="260" w:lineRule="exact"/>
              <w:jc w:val="center"/>
              <w:rPr>
                <w:rFonts w:ascii="Arial" w:hAnsi="Arial" w:cs="Arial"/>
                <w:sz w:val="20"/>
                <w:szCs w:val="20"/>
              </w:rPr>
            </w:pPr>
            <w:r w:rsidRPr="00180F26">
              <w:rPr>
                <w:rFonts w:ascii="Arial" w:hAnsi="Arial" w:cs="Arial"/>
                <w:sz w:val="20"/>
                <w:szCs w:val="20"/>
              </w:rPr>
              <w:t>[</w:t>
            </w:r>
            <w:proofErr w:type="gramStart"/>
            <w:r w:rsidRPr="00180F26">
              <w:rPr>
                <w:rFonts w:ascii="Arial" w:hAnsi="Arial" w:cs="Arial"/>
                <w:sz w:val="20"/>
                <w:szCs w:val="20"/>
              </w:rPr>
              <w:t>indiquer</w:t>
            </w:r>
            <w:proofErr w:type="gramEnd"/>
            <w:r w:rsidRPr="00180F26">
              <w:rPr>
                <w:rFonts w:ascii="Arial" w:hAnsi="Arial" w:cs="Arial"/>
                <w:sz w:val="20"/>
                <w:szCs w:val="20"/>
              </w:rPr>
              <w:t xml:space="preserve"> la (les) date(s) de présence de l’accompagnateur(</w:t>
            </w:r>
            <w:proofErr w:type="spellStart"/>
            <w:r w:rsidRPr="00180F26">
              <w:rPr>
                <w:rFonts w:ascii="Arial" w:hAnsi="Arial" w:cs="Arial"/>
                <w:sz w:val="20"/>
                <w:szCs w:val="20"/>
              </w:rPr>
              <w:t>trice</w:t>
            </w:r>
            <w:proofErr w:type="spellEnd"/>
            <w:r w:rsidRPr="00180F26">
              <w:rPr>
                <w:rFonts w:ascii="Arial" w:hAnsi="Arial" w:cs="Arial"/>
                <w:sz w:val="20"/>
                <w:szCs w:val="20"/>
              </w:rPr>
              <w:t>)]</w:t>
            </w:r>
          </w:p>
          <w:p w14:paraId="6B7A966C" w14:textId="77777777" w:rsidR="000E681E" w:rsidRPr="00180F26" w:rsidRDefault="000E681E" w:rsidP="00C62330">
            <w:pPr>
              <w:tabs>
                <w:tab w:val="left" w:pos="0"/>
                <w:tab w:val="right" w:leader="dot" w:pos="9072"/>
              </w:tabs>
              <w:spacing w:line="260" w:lineRule="exact"/>
              <w:jc w:val="center"/>
              <w:rPr>
                <w:rFonts w:ascii="Arial" w:hAnsi="Arial" w:cs="Arial"/>
                <w:sz w:val="20"/>
                <w:szCs w:val="20"/>
              </w:rPr>
            </w:pPr>
          </w:p>
        </w:tc>
      </w:tr>
      <w:tr w:rsidR="000E681E" w:rsidRPr="00180F26" w14:paraId="0E6886C8" w14:textId="77777777" w:rsidTr="00241EE0">
        <w:trPr>
          <w:trHeight w:val="851"/>
        </w:trPr>
        <w:tc>
          <w:tcPr>
            <w:tcW w:w="2448" w:type="dxa"/>
          </w:tcPr>
          <w:p w14:paraId="17D1F1E3"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1. Responsable du groupe</w:t>
            </w:r>
          </w:p>
          <w:p w14:paraId="6C39405E"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1800" w:type="dxa"/>
          </w:tcPr>
          <w:p w14:paraId="6B674B1C"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74B95FD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069E9FE3"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5E4A0D56" w14:textId="77777777" w:rsidTr="00241EE0">
        <w:trPr>
          <w:trHeight w:val="851"/>
        </w:trPr>
        <w:tc>
          <w:tcPr>
            <w:tcW w:w="2448" w:type="dxa"/>
          </w:tcPr>
          <w:p w14:paraId="5B076CCA"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2.</w:t>
            </w:r>
          </w:p>
        </w:tc>
        <w:tc>
          <w:tcPr>
            <w:tcW w:w="1800" w:type="dxa"/>
          </w:tcPr>
          <w:p w14:paraId="46E55BD2"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68006A58"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72FC90C0"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69F969A7" w14:textId="77777777" w:rsidTr="00241EE0">
        <w:trPr>
          <w:trHeight w:val="851"/>
        </w:trPr>
        <w:tc>
          <w:tcPr>
            <w:tcW w:w="2448" w:type="dxa"/>
          </w:tcPr>
          <w:p w14:paraId="59EE722F"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3.</w:t>
            </w:r>
          </w:p>
        </w:tc>
        <w:tc>
          <w:tcPr>
            <w:tcW w:w="1800" w:type="dxa"/>
          </w:tcPr>
          <w:p w14:paraId="2B9F5C0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1B9A420D"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07E4A778"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34ABEC49" w14:textId="77777777" w:rsidTr="00241EE0">
        <w:trPr>
          <w:trHeight w:val="851"/>
        </w:trPr>
        <w:tc>
          <w:tcPr>
            <w:tcW w:w="2448" w:type="dxa"/>
          </w:tcPr>
          <w:p w14:paraId="20571B50"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4.</w:t>
            </w:r>
          </w:p>
        </w:tc>
        <w:tc>
          <w:tcPr>
            <w:tcW w:w="1800" w:type="dxa"/>
          </w:tcPr>
          <w:p w14:paraId="48BF9844"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79413820"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56131225"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7F36E666" w14:textId="77777777" w:rsidTr="00241EE0">
        <w:trPr>
          <w:trHeight w:val="851"/>
        </w:trPr>
        <w:tc>
          <w:tcPr>
            <w:tcW w:w="2448" w:type="dxa"/>
          </w:tcPr>
          <w:p w14:paraId="42947400"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5.</w:t>
            </w:r>
          </w:p>
        </w:tc>
        <w:tc>
          <w:tcPr>
            <w:tcW w:w="1800" w:type="dxa"/>
          </w:tcPr>
          <w:p w14:paraId="543308C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44E49FE5"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11D6F9B9"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07969938" w14:textId="77777777" w:rsidTr="00241EE0">
        <w:trPr>
          <w:trHeight w:val="851"/>
        </w:trPr>
        <w:tc>
          <w:tcPr>
            <w:tcW w:w="2448" w:type="dxa"/>
          </w:tcPr>
          <w:p w14:paraId="7831E018"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6.</w:t>
            </w:r>
          </w:p>
        </w:tc>
        <w:tc>
          <w:tcPr>
            <w:tcW w:w="1800" w:type="dxa"/>
          </w:tcPr>
          <w:p w14:paraId="2C6F017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3997F8BD"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162E4194"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445672B9" w14:textId="77777777" w:rsidTr="00241EE0">
        <w:trPr>
          <w:trHeight w:val="851"/>
        </w:trPr>
        <w:tc>
          <w:tcPr>
            <w:tcW w:w="2448" w:type="dxa"/>
          </w:tcPr>
          <w:p w14:paraId="3780B3A4"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7.</w:t>
            </w:r>
          </w:p>
        </w:tc>
        <w:tc>
          <w:tcPr>
            <w:tcW w:w="1800" w:type="dxa"/>
          </w:tcPr>
          <w:p w14:paraId="5F785A31"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2728EBCF"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67EB2E2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3A37167A" w14:textId="77777777" w:rsidTr="00241EE0">
        <w:trPr>
          <w:trHeight w:val="851"/>
        </w:trPr>
        <w:tc>
          <w:tcPr>
            <w:tcW w:w="2448" w:type="dxa"/>
          </w:tcPr>
          <w:p w14:paraId="437BF3E8"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8.</w:t>
            </w:r>
          </w:p>
        </w:tc>
        <w:tc>
          <w:tcPr>
            <w:tcW w:w="1800" w:type="dxa"/>
          </w:tcPr>
          <w:p w14:paraId="0548D6D0"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5665A0A2"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13D0541A"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6BF2FB6C" w14:textId="77777777" w:rsidTr="00241EE0">
        <w:trPr>
          <w:trHeight w:val="851"/>
        </w:trPr>
        <w:tc>
          <w:tcPr>
            <w:tcW w:w="2448" w:type="dxa"/>
          </w:tcPr>
          <w:p w14:paraId="6E662687"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9.</w:t>
            </w:r>
          </w:p>
        </w:tc>
        <w:tc>
          <w:tcPr>
            <w:tcW w:w="1800" w:type="dxa"/>
          </w:tcPr>
          <w:p w14:paraId="5FE0EB92"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52BA3AD9"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4D706582"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0DA1F208" w14:textId="77777777" w:rsidTr="00241EE0">
        <w:trPr>
          <w:trHeight w:val="851"/>
        </w:trPr>
        <w:tc>
          <w:tcPr>
            <w:tcW w:w="2448" w:type="dxa"/>
          </w:tcPr>
          <w:p w14:paraId="63A45E36"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10.</w:t>
            </w:r>
          </w:p>
        </w:tc>
        <w:tc>
          <w:tcPr>
            <w:tcW w:w="1800" w:type="dxa"/>
          </w:tcPr>
          <w:p w14:paraId="33BF20C0"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46582524"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3E95A32E"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54AF8BF0" w14:textId="77777777" w:rsidTr="00241EE0">
        <w:trPr>
          <w:trHeight w:val="851"/>
        </w:trPr>
        <w:tc>
          <w:tcPr>
            <w:tcW w:w="2448" w:type="dxa"/>
          </w:tcPr>
          <w:p w14:paraId="18CED9FA"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11.</w:t>
            </w:r>
          </w:p>
        </w:tc>
        <w:tc>
          <w:tcPr>
            <w:tcW w:w="1800" w:type="dxa"/>
          </w:tcPr>
          <w:p w14:paraId="528D00B8"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066175D4"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63F1F77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r w:rsidR="000E681E" w:rsidRPr="00180F26" w14:paraId="02B6EB46" w14:textId="77777777" w:rsidTr="00241EE0">
        <w:trPr>
          <w:trHeight w:val="851"/>
        </w:trPr>
        <w:tc>
          <w:tcPr>
            <w:tcW w:w="2448" w:type="dxa"/>
          </w:tcPr>
          <w:p w14:paraId="6D984BC1" w14:textId="77777777" w:rsidR="000E681E" w:rsidRPr="00180F26" w:rsidRDefault="000E681E" w:rsidP="00C62330">
            <w:pPr>
              <w:tabs>
                <w:tab w:val="left" w:pos="0"/>
                <w:tab w:val="right" w:leader="dot" w:pos="9072"/>
              </w:tabs>
              <w:spacing w:line="260" w:lineRule="exact"/>
              <w:rPr>
                <w:rFonts w:ascii="Arial" w:hAnsi="Arial" w:cs="Arial"/>
                <w:sz w:val="20"/>
                <w:szCs w:val="20"/>
              </w:rPr>
            </w:pPr>
            <w:r w:rsidRPr="00180F26">
              <w:rPr>
                <w:rFonts w:ascii="Arial" w:hAnsi="Arial" w:cs="Arial"/>
                <w:sz w:val="20"/>
                <w:szCs w:val="20"/>
              </w:rPr>
              <w:t>12.</w:t>
            </w:r>
          </w:p>
        </w:tc>
        <w:tc>
          <w:tcPr>
            <w:tcW w:w="1800" w:type="dxa"/>
          </w:tcPr>
          <w:p w14:paraId="069F1597"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2160" w:type="dxa"/>
          </w:tcPr>
          <w:p w14:paraId="200BF9AE"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c>
          <w:tcPr>
            <w:tcW w:w="3127" w:type="dxa"/>
          </w:tcPr>
          <w:p w14:paraId="0676480E" w14:textId="77777777" w:rsidR="000E681E" w:rsidRPr="00180F26" w:rsidRDefault="000E681E" w:rsidP="00C62330">
            <w:pPr>
              <w:tabs>
                <w:tab w:val="left" w:pos="0"/>
                <w:tab w:val="right" w:leader="dot" w:pos="9072"/>
              </w:tabs>
              <w:spacing w:line="260" w:lineRule="exact"/>
              <w:rPr>
                <w:rFonts w:ascii="Arial" w:hAnsi="Arial" w:cs="Arial"/>
                <w:sz w:val="20"/>
                <w:szCs w:val="20"/>
              </w:rPr>
            </w:pPr>
          </w:p>
        </w:tc>
      </w:tr>
    </w:tbl>
    <w:p w14:paraId="2D59A49A" w14:textId="77777777" w:rsidR="00241EE0" w:rsidRPr="00180F26" w:rsidRDefault="00241EE0" w:rsidP="00C62330">
      <w:pPr>
        <w:pStyle w:val="AF2025-TextebaseArial10"/>
        <w:rPr>
          <w:szCs w:val="20"/>
        </w:rPr>
      </w:pPr>
      <w:bookmarkStart w:id="273" w:name="_Annexe_70"/>
      <w:bookmarkEnd w:id="273"/>
    </w:p>
    <w:p w14:paraId="7015B920" w14:textId="1F2F86EF" w:rsidR="00241EE0" w:rsidRPr="00180F26" w:rsidRDefault="00241EE0" w:rsidP="00C62330">
      <w:pPr>
        <w:pStyle w:val="AF2025-TextebaseArial10"/>
        <w:rPr>
          <w:szCs w:val="20"/>
        </w:rPr>
      </w:pPr>
      <w:r w:rsidRPr="00180F26">
        <w:rPr>
          <w:szCs w:val="20"/>
        </w:rPr>
        <w:br w:type="page"/>
      </w:r>
    </w:p>
    <w:p w14:paraId="3E6C9A05" w14:textId="0C6BF644" w:rsidR="000E681E" w:rsidRPr="00180F26" w:rsidRDefault="000E681E" w:rsidP="00241EE0">
      <w:pPr>
        <w:pStyle w:val="Titre7"/>
      </w:pPr>
      <w:r w:rsidRPr="00180F26">
        <w:lastRenderedPageBreak/>
        <w:t>Annexe 70</w:t>
      </w:r>
    </w:p>
    <w:p w14:paraId="675D977F" w14:textId="77777777" w:rsidR="000E681E" w:rsidRPr="00180F26" w:rsidRDefault="000E681E" w:rsidP="00C62330">
      <w:pPr>
        <w:spacing w:line="260" w:lineRule="exact"/>
        <w:rPr>
          <w:rFonts w:ascii="Arial" w:hAnsi="Arial" w:cs="Arial"/>
          <w:sz w:val="20"/>
          <w:szCs w:val="20"/>
        </w:rPr>
      </w:pPr>
    </w:p>
    <w:p w14:paraId="0C89C047" w14:textId="77777777" w:rsidR="000E681E" w:rsidRPr="00180F26" w:rsidRDefault="000E681E" w:rsidP="00C62330">
      <w:pPr>
        <w:tabs>
          <w:tab w:val="left" w:pos="1605"/>
          <w:tab w:val="right" w:pos="9072"/>
        </w:tabs>
        <w:spacing w:line="260" w:lineRule="exact"/>
        <w:rPr>
          <w:rFonts w:ascii="Arial" w:hAnsi="Arial" w:cs="Arial"/>
          <w:sz w:val="20"/>
          <w:szCs w:val="20"/>
        </w:rPr>
      </w:pPr>
      <w:r w:rsidRPr="00180F26">
        <w:rPr>
          <w:rFonts w:ascii="Arial" w:hAnsi="Arial" w:cs="Arial"/>
          <w:sz w:val="20"/>
          <w:szCs w:val="20"/>
        </w:rPr>
        <w:t>Etablissement (n° FASE) :</w:t>
      </w:r>
    </w:p>
    <w:p w14:paraId="1BA20ECE" w14:textId="77777777" w:rsidR="000E681E" w:rsidRPr="00180F26" w:rsidRDefault="000E681E" w:rsidP="00C62330">
      <w:pPr>
        <w:spacing w:line="260" w:lineRule="exact"/>
        <w:rPr>
          <w:rFonts w:ascii="Arial" w:hAnsi="Arial" w:cs="Arial"/>
          <w:sz w:val="20"/>
          <w:szCs w:val="20"/>
        </w:rPr>
      </w:pPr>
    </w:p>
    <w:p w14:paraId="331EB25A" w14:textId="77777777" w:rsidR="000E681E" w:rsidRPr="00180F26" w:rsidRDefault="000E681E" w:rsidP="00C62330">
      <w:pPr>
        <w:pBdr>
          <w:top w:val="single" w:sz="4" w:space="1" w:color="auto"/>
          <w:left w:val="single" w:sz="4" w:space="0" w:color="auto"/>
          <w:bottom w:val="single" w:sz="4" w:space="1" w:color="auto"/>
          <w:right w:val="single" w:sz="4" w:space="4" w:color="auto"/>
        </w:pBdr>
        <w:spacing w:line="260" w:lineRule="exact"/>
        <w:jc w:val="center"/>
        <w:rPr>
          <w:rFonts w:ascii="Arial" w:hAnsi="Arial" w:cs="Arial"/>
          <w:b/>
          <w:sz w:val="20"/>
          <w:szCs w:val="20"/>
        </w:rPr>
      </w:pPr>
      <w:r w:rsidRPr="00180F26">
        <w:rPr>
          <w:rFonts w:ascii="Arial" w:hAnsi="Arial" w:cs="Arial"/>
          <w:b/>
          <w:sz w:val="20"/>
          <w:szCs w:val="20"/>
        </w:rPr>
        <w:t>SEJOUR PEDAGOGIQUE AVEC NUITEE(S)</w:t>
      </w:r>
    </w:p>
    <w:p w14:paraId="3BAD0568" w14:textId="77777777" w:rsidR="000E681E" w:rsidRPr="00180F26" w:rsidRDefault="000E681E" w:rsidP="00C62330">
      <w:pPr>
        <w:pBdr>
          <w:top w:val="single" w:sz="4" w:space="1" w:color="auto"/>
          <w:left w:val="single" w:sz="4" w:space="0" w:color="auto"/>
          <w:bottom w:val="single" w:sz="4" w:space="1" w:color="auto"/>
          <w:right w:val="single" w:sz="4" w:space="4" w:color="auto"/>
        </w:pBdr>
        <w:spacing w:line="260" w:lineRule="exact"/>
        <w:jc w:val="center"/>
        <w:rPr>
          <w:rFonts w:ascii="Arial" w:hAnsi="Arial" w:cs="Arial"/>
          <w:b/>
          <w:sz w:val="20"/>
          <w:szCs w:val="20"/>
        </w:rPr>
      </w:pPr>
      <w:r w:rsidRPr="00180F26">
        <w:rPr>
          <w:rFonts w:ascii="Arial" w:hAnsi="Arial" w:cs="Arial"/>
          <w:b/>
          <w:sz w:val="20"/>
          <w:szCs w:val="20"/>
        </w:rPr>
        <w:t>Renseignements complémentaires d’ordre pédagogique</w:t>
      </w:r>
    </w:p>
    <w:p w14:paraId="77B53108" w14:textId="77777777" w:rsidR="000E681E" w:rsidRPr="00180F26" w:rsidRDefault="000E681E" w:rsidP="00C62330">
      <w:pPr>
        <w:spacing w:line="260" w:lineRule="exact"/>
        <w:rPr>
          <w:rFonts w:ascii="Arial" w:hAnsi="Arial" w:cs="Arial"/>
          <w:sz w:val="20"/>
          <w:szCs w:val="20"/>
        </w:rPr>
      </w:pPr>
    </w:p>
    <w:p w14:paraId="7D270054" w14:textId="77777777" w:rsidR="000E681E" w:rsidRPr="00180F26" w:rsidRDefault="000E681E" w:rsidP="00C62330">
      <w:pPr>
        <w:spacing w:line="260" w:lineRule="exact"/>
        <w:rPr>
          <w:rFonts w:ascii="Arial" w:hAnsi="Arial" w:cs="Arial"/>
          <w:sz w:val="20"/>
          <w:szCs w:val="20"/>
        </w:rPr>
      </w:pPr>
    </w:p>
    <w:p w14:paraId="5C44A39B" w14:textId="77777777" w:rsidR="000E681E" w:rsidRPr="00180F26" w:rsidRDefault="000E681E" w:rsidP="00C62330">
      <w:pPr>
        <w:shd w:val="clear" w:color="auto" w:fill="D9D9D9"/>
        <w:spacing w:line="260" w:lineRule="exact"/>
        <w:jc w:val="center"/>
        <w:rPr>
          <w:rFonts w:ascii="Arial" w:hAnsi="Arial" w:cs="Arial"/>
          <w:b/>
          <w:sz w:val="20"/>
          <w:szCs w:val="20"/>
        </w:rPr>
      </w:pPr>
      <w:r w:rsidRPr="00180F26">
        <w:rPr>
          <w:rFonts w:ascii="Arial" w:hAnsi="Arial" w:cs="Arial"/>
          <w:b/>
          <w:sz w:val="20"/>
          <w:szCs w:val="20"/>
        </w:rPr>
        <w:t>OBJECTIFS GENERAUX DU SEJOUR</w:t>
      </w:r>
    </w:p>
    <w:p w14:paraId="50454C59" w14:textId="77777777" w:rsidR="000E681E" w:rsidRPr="00180F26" w:rsidRDefault="000E681E" w:rsidP="00C62330">
      <w:pPr>
        <w:spacing w:line="260" w:lineRule="exact"/>
        <w:rPr>
          <w:rFonts w:ascii="Arial" w:hAnsi="Arial" w:cs="Arial"/>
          <w:sz w:val="20"/>
          <w:szCs w:val="20"/>
        </w:rPr>
      </w:pPr>
    </w:p>
    <w:p w14:paraId="0D8EC069" w14:textId="77777777" w:rsidR="000E681E" w:rsidRPr="00180F26" w:rsidRDefault="000E681E" w:rsidP="00C62330">
      <w:pPr>
        <w:spacing w:line="260" w:lineRule="exact"/>
        <w:rPr>
          <w:rFonts w:ascii="Arial" w:hAnsi="Arial" w:cs="Arial"/>
          <w:sz w:val="20"/>
          <w:szCs w:val="20"/>
        </w:rPr>
      </w:pPr>
      <w:r w:rsidRPr="00180F26">
        <w:rPr>
          <w:rFonts w:ascii="Arial" w:hAnsi="Arial" w:cs="Arial"/>
          <w:sz w:val="20"/>
          <w:szCs w:val="20"/>
        </w:rPr>
        <w:t>Indiquez ci-dessous les objectifs principaux que vous poursuivez en proposant ce séjour aux élèves concernés :</w:t>
      </w:r>
    </w:p>
    <w:p w14:paraId="387839F6" w14:textId="77777777" w:rsidR="000E681E" w:rsidRPr="00180F26" w:rsidRDefault="000E681E" w:rsidP="00C62330">
      <w:pPr>
        <w:spacing w:line="260" w:lineRule="exact"/>
        <w:rPr>
          <w:rFonts w:ascii="Arial" w:hAnsi="Arial" w:cs="Arial"/>
          <w:sz w:val="20"/>
          <w:szCs w:val="20"/>
        </w:rPr>
      </w:pPr>
      <w:r w:rsidRPr="00180F26">
        <w:rPr>
          <w:rFonts w:ascii="Arial" w:hAnsi="Arial" w:cs="Arial"/>
          <w:sz w:val="20"/>
          <w:szCs w:val="20"/>
        </w:rPr>
        <w:t>…</w:t>
      </w:r>
    </w:p>
    <w:p w14:paraId="77546695" w14:textId="77777777" w:rsidR="000E681E" w:rsidRPr="00180F26" w:rsidRDefault="000E681E" w:rsidP="00C62330">
      <w:pPr>
        <w:spacing w:line="260" w:lineRule="exact"/>
        <w:rPr>
          <w:rFonts w:ascii="Arial" w:hAnsi="Arial" w:cs="Arial"/>
          <w:sz w:val="20"/>
          <w:szCs w:val="20"/>
        </w:rPr>
      </w:pPr>
      <w:r w:rsidRPr="00180F26">
        <w:rPr>
          <w:rFonts w:ascii="Arial" w:hAnsi="Arial" w:cs="Arial"/>
          <w:sz w:val="20"/>
          <w:szCs w:val="20"/>
        </w:rPr>
        <w:t>…</w:t>
      </w:r>
    </w:p>
    <w:p w14:paraId="7BF0689F" w14:textId="77777777" w:rsidR="000E681E" w:rsidRPr="00180F26" w:rsidRDefault="000E681E" w:rsidP="00C62330">
      <w:pPr>
        <w:pStyle w:val="Paragraphedeliste"/>
        <w:spacing w:line="260" w:lineRule="exact"/>
        <w:rPr>
          <w:rFonts w:ascii="Arial" w:hAnsi="Arial"/>
        </w:rPr>
      </w:pPr>
    </w:p>
    <w:p w14:paraId="50EA9DC3" w14:textId="77777777" w:rsidR="000E681E" w:rsidRPr="00180F26" w:rsidRDefault="000E681E" w:rsidP="00C62330">
      <w:pPr>
        <w:spacing w:line="260" w:lineRule="exact"/>
        <w:rPr>
          <w:rFonts w:ascii="Arial" w:hAnsi="Arial" w:cs="Arial"/>
          <w:sz w:val="20"/>
          <w:szCs w:val="20"/>
        </w:rPr>
      </w:pPr>
    </w:p>
    <w:p w14:paraId="53B3215F" w14:textId="77777777" w:rsidR="000E681E" w:rsidRPr="00180F26" w:rsidRDefault="000E681E" w:rsidP="00C62330">
      <w:pPr>
        <w:spacing w:line="260" w:lineRule="exact"/>
        <w:jc w:val="center"/>
        <w:rPr>
          <w:rFonts w:ascii="Arial" w:hAnsi="Arial" w:cs="Arial"/>
          <w:sz w:val="20"/>
          <w:szCs w:val="20"/>
        </w:rPr>
      </w:pPr>
    </w:p>
    <w:p w14:paraId="1A142A0F" w14:textId="77777777" w:rsidR="000E681E" w:rsidRPr="00180F26" w:rsidRDefault="000E681E" w:rsidP="00C62330">
      <w:pPr>
        <w:shd w:val="clear" w:color="auto" w:fill="D9D9D9"/>
        <w:spacing w:line="260" w:lineRule="exact"/>
        <w:jc w:val="center"/>
        <w:rPr>
          <w:rFonts w:ascii="Arial" w:hAnsi="Arial" w:cs="Arial"/>
          <w:b/>
          <w:sz w:val="20"/>
          <w:szCs w:val="20"/>
        </w:rPr>
      </w:pPr>
      <w:r w:rsidRPr="00180F26">
        <w:rPr>
          <w:rFonts w:ascii="Arial" w:hAnsi="Arial" w:cs="Arial"/>
          <w:b/>
          <w:sz w:val="20"/>
          <w:szCs w:val="20"/>
        </w:rPr>
        <w:t>COMPETENCES DEVELOPPEES</w:t>
      </w:r>
    </w:p>
    <w:p w14:paraId="129E2E2F" w14:textId="77777777" w:rsidR="000E681E" w:rsidRPr="00180F26" w:rsidRDefault="000E681E" w:rsidP="00C62330">
      <w:pPr>
        <w:shd w:val="clear" w:color="auto" w:fill="D9D9D9"/>
        <w:spacing w:line="260" w:lineRule="exact"/>
        <w:jc w:val="center"/>
        <w:rPr>
          <w:rFonts w:ascii="Arial" w:hAnsi="Arial" w:cs="Arial"/>
          <w:b/>
          <w:sz w:val="20"/>
          <w:szCs w:val="20"/>
        </w:rPr>
      </w:pPr>
      <w:r w:rsidRPr="00180F26">
        <w:rPr>
          <w:rFonts w:ascii="Arial" w:hAnsi="Arial" w:cs="Arial"/>
          <w:b/>
          <w:sz w:val="20"/>
          <w:szCs w:val="20"/>
        </w:rPr>
        <w:t>DANS LE CADRE DU SEJOUR PEDAGOGIQUE AVEC NUITEE(S)</w:t>
      </w:r>
    </w:p>
    <w:p w14:paraId="595E8568" w14:textId="77777777" w:rsidR="000E681E" w:rsidRPr="00180F26" w:rsidRDefault="000E681E" w:rsidP="00C62330">
      <w:pPr>
        <w:spacing w:line="260" w:lineRule="exact"/>
        <w:rPr>
          <w:rFonts w:ascii="Arial" w:hAnsi="Arial" w:cs="Arial"/>
          <w:sz w:val="20"/>
          <w:szCs w:val="20"/>
        </w:rPr>
      </w:pPr>
    </w:p>
    <w:p w14:paraId="1A30D9CC" w14:textId="77777777" w:rsidR="000E681E" w:rsidRPr="00180F26" w:rsidRDefault="000E681E" w:rsidP="00C62330">
      <w:pPr>
        <w:spacing w:line="260" w:lineRule="exact"/>
        <w:rPr>
          <w:rFonts w:ascii="Arial" w:hAnsi="Arial" w:cs="Arial"/>
          <w:sz w:val="20"/>
          <w:szCs w:val="20"/>
        </w:rPr>
      </w:pPr>
      <w:r w:rsidRPr="00180F26">
        <w:rPr>
          <w:rFonts w:ascii="Arial" w:hAnsi="Arial" w:cs="Arial"/>
          <w:sz w:val="20"/>
          <w:szCs w:val="20"/>
        </w:rPr>
        <w:t>Quelles sont les compétences développées dans les matières que vous rencontrerez lors de ce séjour ?</w:t>
      </w:r>
    </w:p>
    <w:p w14:paraId="5F2039FA" w14:textId="77777777" w:rsidR="000E681E" w:rsidRPr="00180F26" w:rsidRDefault="000E681E" w:rsidP="00C62330">
      <w:pPr>
        <w:spacing w:line="260" w:lineRule="exact"/>
        <w:rPr>
          <w:rFonts w:ascii="Arial" w:hAnsi="Arial" w:cs="Arial"/>
          <w:sz w:val="20"/>
          <w:szCs w:val="20"/>
        </w:rPr>
      </w:pPr>
    </w:p>
    <w:p w14:paraId="725D27F9" w14:textId="77777777" w:rsidR="000E681E" w:rsidRPr="00180F26" w:rsidRDefault="000E681E">
      <w:pPr>
        <w:pStyle w:val="Paragraphedeliste"/>
        <w:numPr>
          <w:ilvl w:val="0"/>
          <w:numId w:val="92"/>
        </w:numPr>
        <w:suppressAutoHyphens w:val="0"/>
        <w:spacing w:line="260" w:lineRule="exact"/>
        <w:contextualSpacing/>
        <w:rPr>
          <w:rFonts w:ascii="Arial" w:hAnsi="Arial"/>
        </w:rPr>
      </w:pPr>
      <w:r w:rsidRPr="00180F26">
        <w:rPr>
          <w:rFonts w:ascii="Arial" w:hAnsi="Arial"/>
        </w:rPr>
        <w:t>Compétences disciplinaires développées :</w:t>
      </w:r>
    </w:p>
    <w:p w14:paraId="7AD37AD5" w14:textId="77777777" w:rsidR="000E681E" w:rsidRPr="00180F26" w:rsidRDefault="000E681E" w:rsidP="00C62330">
      <w:pPr>
        <w:spacing w:line="260" w:lineRule="exact"/>
        <w:ind w:firstLine="709"/>
        <w:rPr>
          <w:rFonts w:ascii="Arial" w:hAnsi="Arial" w:cs="Arial"/>
          <w:sz w:val="20"/>
          <w:szCs w:val="20"/>
        </w:rPr>
      </w:pPr>
      <w:r w:rsidRPr="00180F26">
        <w:rPr>
          <w:rFonts w:ascii="Arial" w:hAnsi="Arial" w:cs="Arial"/>
          <w:sz w:val="20"/>
          <w:szCs w:val="20"/>
        </w:rPr>
        <w:t>…</w:t>
      </w:r>
    </w:p>
    <w:p w14:paraId="1E1C357E" w14:textId="77777777" w:rsidR="000E681E" w:rsidRPr="00180F26" w:rsidRDefault="000E681E" w:rsidP="00C62330">
      <w:pPr>
        <w:spacing w:line="260" w:lineRule="exact"/>
        <w:ind w:firstLine="709"/>
        <w:rPr>
          <w:rFonts w:ascii="Arial" w:hAnsi="Arial" w:cs="Arial"/>
          <w:sz w:val="20"/>
          <w:szCs w:val="20"/>
        </w:rPr>
      </w:pPr>
      <w:r w:rsidRPr="00180F26">
        <w:rPr>
          <w:rFonts w:ascii="Arial" w:hAnsi="Arial" w:cs="Arial"/>
          <w:sz w:val="20"/>
          <w:szCs w:val="20"/>
        </w:rPr>
        <w:t>…</w:t>
      </w:r>
    </w:p>
    <w:p w14:paraId="3B3CDCD8" w14:textId="77777777" w:rsidR="000E681E" w:rsidRPr="00180F26" w:rsidRDefault="000E681E" w:rsidP="00C62330">
      <w:pPr>
        <w:spacing w:line="260" w:lineRule="exact"/>
        <w:rPr>
          <w:rFonts w:ascii="Arial" w:hAnsi="Arial" w:cs="Arial"/>
          <w:sz w:val="20"/>
          <w:szCs w:val="20"/>
        </w:rPr>
      </w:pPr>
    </w:p>
    <w:p w14:paraId="28F11B8B" w14:textId="77777777" w:rsidR="000E681E" w:rsidRPr="00180F26" w:rsidRDefault="000E681E">
      <w:pPr>
        <w:pStyle w:val="Paragraphedeliste"/>
        <w:numPr>
          <w:ilvl w:val="0"/>
          <w:numId w:val="92"/>
        </w:numPr>
        <w:suppressAutoHyphens w:val="0"/>
        <w:spacing w:line="260" w:lineRule="exact"/>
        <w:contextualSpacing/>
        <w:rPr>
          <w:rFonts w:ascii="Arial" w:hAnsi="Arial"/>
        </w:rPr>
      </w:pPr>
      <w:r w:rsidRPr="00180F26">
        <w:rPr>
          <w:rFonts w:ascii="Arial" w:hAnsi="Arial"/>
        </w:rPr>
        <w:t>Compétences interdisciplinaires développées :</w:t>
      </w:r>
    </w:p>
    <w:p w14:paraId="44BA6B81" w14:textId="77777777" w:rsidR="000E681E" w:rsidRPr="00180F26" w:rsidRDefault="000E681E" w:rsidP="00C62330">
      <w:pPr>
        <w:spacing w:line="260" w:lineRule="exact"/>
        <w:ind w:firstLine="709"/>
        <w:rPr>
          <w:rFonts w:ascii="Arial" w:hAnsi="Arial" w:cs="Arial"/>
          <w:sz w:val="20"/>
          <w:szCs w:val="20"/>
        </w:rPr>
      </w:pPr>
      <w:r w:rsidRPr="00180F26">
        <w:rPr>
          <w:rFonts w:ascii="Arial" w:hAnsi="Arial" w:cs="Arial"/>
          <w:sz w:val="20"/>
          <w:szCs w:val="20"/>
        </w:rPr>
        <w:t>…</w:t>
      </w:r>
    </w:p>
    <w:p w14:paraId="3EBAFCB2" w14:textId="77777777" w:rsidR="000E681E" w:rsidRPr="00180F26" w:rsidRDefault="000E681E" w:rsidP="00C62330">
      <w:pPr>
        <w:spacing w:line="260" w:lineRule="exact"/>
        <w:ind w:firstLine="709"/>
        <w:rPr>
          <w:rFonts w:ascii="Arial" w:hAnsi="Arial" w:cs="Arial"/>
          <w:sz w:val="20"/>
          <w:szCs w:val="20"/>
        </w:rPr>
      </w:pPr>
      <w:r w:rsidRPr="00180F26">
        <w:rPr>
          <w:rFonts w:ascii="Arial" w:hAnsi="Arial" w:cs="Arial"/>
          <w:sz w:val="20"/>
          <w:szCs w:val="20"/>
        </w:rPr>
        <w:t>…</w:t>
      </w:r>
    </w:p>
    <w:p w14:paraId="267D016C" w14:textId="77777777" w:rsidR="000E681E" w:rsidRPr="00180F26" w:rsidRDefault="000E681E" w:rsidP="00C62330">
      <w:pPr>
        <w:spacing w:line="260" w:lineRule="exact"/>
        <w:rPr>
          <w:rFonts w:ascii="Arial" w:hAnsi="Arial" w:cs="Arial"/>
          <w:sz w:val="20"/>
          <w:szCs w:val="20"/>
        </w:rPr>
      </w:pPr>
    </w:p>
    <w:p w14:paraId="24AC4E06" w14:textId="77777777" w:rsidR="000E681E" w:rsidRPr="00180F26" w:rsidRDefault="000E681E">
      <w:pPr>
        <w:pStyle w:val="Paragraphedeliste"/>
        <w:numPr>
          <w:ilvl w:val="0"/>
          <w:numId w:val="92"/>
        </w:numPr>
        <w:suppressAutoHyphens w:val="0"/>
        <w:spacing w:line="260" w:lineRule="exact"/>
        <w:contextualSpacing/>
        <w:rPr>
          <w:rFonts w:ascii="Arial" w:hAnsi="Arial"/>
        </w:rPr>
      </w:pPr>
      <w:r w:rsidRPr="00180F26">
        <w:rPr>
          <w:rFonts w:ascii="Arial" w:hAnsi="Arial"/>
        </w:rPr>
        <w:t>Compétences transversales développées :</w:t>
      </w:r>
    </w:p>
    <w:p w14:paraId="750D3DE4" w14:textId="77777777" w:rsidR="00587D5A" w:rsidRPr="00180F26" w:rsidRDefault="00587D5A" w:rsidP="00C62330">
      <w:pPr>
        <w:spacing w:line="260" w:lineRule="exact"/>
        <w:rPr>
          <w:rFonts w:ascii="Arial" w:hAnsi="Arial" w:cs="Arial"/>
          <w:sz w:val="20"/>
          <w:szCs w:val="20"/>
          <w:lang w:eastAsia="fr-BE"/>
        </w:rPr>
      </w:pPr>
    </w:p>
    <w:p w14:paraId="2B5F8FE6" w14:textId="77777777" w:rsidR="00587D5A" w:rsidRPr="00180F26" w:rsidRDefault="00587D5A" w:rsidP="00C62330">
      <w:pPr>
        <w:spacing w:line="260" w:lineRule="exact"/>
        <w:rPr>
          <w:rFonts w:ascii="Arial" w:hAnsi="Arial" w:cs="Arial"/>
          <w:sz w:val="20"/>
          <w:szCs w:val="20"/>
          <w:lang w:eastAsia="fr-BE"/>
        </w:rPr>
      </w:pPr>
    </w:p>
    <w:p w14:paraId="53A5790A" w14:textId="77777777" w:rsidR="0085432F" w:rsidRPr="00180F26" w:rsidRDefault="0085432F" w:rsidP="00C62330">
      <w:pPr>
        <w:spacing w:line="260" w:lineRule="exact"/>
        <w:rPr>
          <w:rFonts w:ascii="Arial" w:hAnsi="Arial" w:cs="Arial"/>
          <w:sz w:val="20"/>
          <w:szCs w:val="20"/>
          <w:lang w:eastAsia="fr-BE"/>
        </w:rPr>
        <w:sectPr w:rsidR="0085432F" w:rsidRPr="00180F26" w:rsidSect="00431AFA">
          <w:headerReference w:type="even" r:id="rId545"/>
          <w:headerReference w:type="default" r:id="rId546"/>
          <w:footerReference w:type="even" r:id="rId547"/>
          <w:headerReference w:type="first" r:id="rId548"/>
          <w:pgSz w:w="11906" w:h="16838"/>
          <w:pgMar w:top="567" w:right="1134" w:bottom="567" w:left="1134" w:header="227" w:footer="493" w:gutter="0"/>
          <w:cols w:space="708"/>
          <w:titlePg/>
          <w:docGrid w:linePitch="360"/>
        </w:sectPr>
      </w:pPr>
      <w:bookmarkStart w:id="274" w:name="_Annexe_71_:"/>
      <w:bookmarkStart w:id="275" w:name="_Annexe_72_:"/>
      <w:bookmarkEnd w:id="274"/>
      <w:bookmarkEnd w:id="275"/>
    </w:p>
    <w:p w14:paraId="12B757D0" w14:textId="62B287E0" w:rsidR="00EF42C8" w:rsidRPr="00180F26" w:rsidRDefault="00874B2F" w:rsidP="008436A8">
      <w:pPr>
        <w:pStyle w:val="Titre7"/>
      </w:pPr>
      <w:bookmarkStart w:id="276" w:name="_Annexe_71_:_2"/>
      <w:bookmarkStart w:id="277" w:name="_Annexe_75_:"/>
      <w:bookmarkEnd w:id="276"/>
      <w:bookmarkEnd w:id="277"/>
      <w:r w:rsidRPr="00180F26">
        <w:rPr>
          <w:noProof/>
          <w:szCs w:val="20"/>
        </w:rPr>
        <w:lastRenderedPageBreak/>
        <w:drawing>
          <wp:anchor distT="0" distB="0" distL="114300" distR="114300" simplePos="0" relativeHeight="252419584" behindDoc="0" locked="0" layoutInCell="1" allowOverlap="1" wp14:anchorId="70B31628" wp14:editId="4D31A31F">
            <wp:simplePos x="0" y="0"/>
            <wp:positionH relativeFrom="leftMargin">
              <wp:posOffset>4246245</wp:posOffset>
            </wp:positionH>
            <wp:positionV relativeFrom="paragraph">
              <wp:posOffset>-156845</wp:posOffset>
            </wp:positionV>
            <wp:extent cx="393155" cy="393155"/>
            <wp:effectExtent l="0" t="0" r="6985" b="6985"/>
            <wp:wrapNone/>
            <wp:docPr id="692900003" name="Image 6929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8436A8" w:rsidRPr="00180F26">
        <w:t>Annexe 7</w:t>
      </w:r>
      <w:r w:rsidRPr="00180F26">
        <w:t>5</w:t>
      </w:r>
      <w:r w:rsidR="008436A8" w:rsidRPr="00180F26">
        <w:t> : Estimation des frais scolaires (Maternel)</w:t>
      </w:r>
      <w:r w:rsidRPr="00180F26">
        <w:t xml:space="preserve"> </w:t>
      </w:r>
    </w:p>
    <w:p w14:paraId="399FFBC7" w14:textId="77777777" w:rsidR="008436A8" w:rsidRPr="00180F26" w:rsidRDefault="008436A8" w:rsidP="008436A8">
      <w:pPr>
        <w:jc w:val="center"/>
        <w:rPr>
          <w:b/>
          <w:sz w:val="28"/>
          <w:u w:val="single"/>
        </w:rPr>
      </w:pPr>
      <w:r w:rsidRPr="00180F26">
        <w:rPr>
          <w:noProof/>
          <w:lang w:eastAsia="fr-BE"/>
        </w:rPr>
        <mc:AlternateContent>
          <mc:Choice Requires="wps">
            <w:drawing>
              <wp:anchor distT="0" distB="0" distL="114300" distR="114300" simplePos="0" relativeHeight="252414464" behindDoc="0" locked="0" layoutInCell="1" allowOverlap="1" wp14:anchorId="411EF3AD" wp14:editId="5B76FA94">
                <wp:simplePos x="0" y="0"/>
                <wp:positionH relativeFrom="column">
                  <wp:posOffset>14605</wp:posOffset>
                </wp:positionH>
                <wp:positionV relativeFrom="paragraph">
                  <wp:posOffset>-6350</wp:posOffset>
                </wp:positionV>
                <wp:extent cx="1549400" cy="685800"/>
                <wp:effectExtent l="0" t="0" r="12700" b="114300"/>
                <wp:wrapNone/>
                <wp:docPr id="1723587502" name="Rectangle à coins arrondis 6"/>
                <wp:cNvGraphicFramePr/>
                <a:graphic xmlns:a="http://schemas.openxmlformats.org/drawingml/2006/main">
                  <a:graphicData uri="http://schemas.microsoft.com/office/word/2010/wordprocessingShape">
                    <wps:wsp>
                      <wps:cNvSpPr/>
                      <wps:spPr>
                        <a:xfrm>
                          <a:off x="0" y="0"/>
                          <a:ext cx="1549400" cy="68580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27A9E9CC" w14:textId="77777777" w:rsidR="008436A8" w:rsidRDefault="008436A8" w:rsidP="008436A8">
                            <w:pPr>
                              <w:jc w:val="center"/>
                              <w:rPr>
                                <w:sz w:val="18"/>
                                <w:szCs w:val="18"/>
                              </w:rPr>
                            </w:pPr>
                            <w:r>
                              <w:rPr>
                                <w:sz w:val="18"/>
                                <w:szCs w:val="18"/>
                              </w:rPr>
                              <w:t xml:space="preserve">Aucun autre type de frais ne pourra être réclamé durant l’année scolaire.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EF3AD"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6" o:spid="_x0000_s1049" type="#_x0000_t62" style="position:absolute;left:0;text-align:left;margin-left:1.15pt;margin-top:-.5pt;width:122pt;height:54pt;z-index:25241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" adj="6300,24300" fillcolor="white [3201]" strokecolor="black [3200]" strokeweight="2pt">
                <v:stroke dashstyle="3 1"/>
                <v:textbox>
                  <w:txbxContent>
                    <w:p w14:paraId="27A9E9CC" w14:textId="77777777" w:rsidR="008436A8" w:rsidRDefault="008436A8" w:rsidP="008436A8">
                      <w:pPr>
                        <w:jc w:val="center"/>
                        <w:rPr>
                          <w:sz w:val="18"/>
                          <w:szCs w:val="18"/>
                        </w:rPr>
                      </w:pPr>
                      <w:r>
                        <w:rPr>
                          <w:sz w:val="18"/>
                          <w:szCs w:val="18"/>
                        </w:rPr>
                        <w:t xml:space="preserve">Aucun autre type de frais ne pourra être réclamé durant l’année scolaire. </w:t>
                      </w:r>
                    </w:p>
                  </w:txbxContent>
                </v:textbox>
              </v:shape>
            </w:pict>
          </mc:Fallback>
        </mc:AlternateContent>
      </w:r>
      <w:r w:rsidRPr="00180F26">
        <w:rPr>
          <w:noProof/>
          <w:lang w:eastAsia="fr-BE"/>
        </w:rPr>
        <mc:AlternateContent>
          <mc:Choice Requires="wps">
            <w:drawing>
              <wp:anchor distT="0" distB="0" distL="114300" distR="114300" simplePos="0" relativeHeight="252413440" behindDoc="0" locked="0" layoutInCell="1" allowOverlap="1" wp14:anchorId="7E77EB95" wp14:editId="5995C1F1">
                <wp:simplePos x="0" y="0"/>
                <wp:positionH relativeFrom="column">
                  <wp:posOffset>8147050</wp:posOffset>
                </wp:positionH>
                <wp:positionV relativeFrom="paragraph">
                  <wp:posOffset>-191135</wp:posOffset>
                </wp:positionV>
                <wp:extent cx="1308100" cy="730250"/>
                <wp:effectExtent l="0" t="0" r="25400" b="107950"/>
                <wp:wrapNone/>
                <wp:docPr id="3" name="Rectangle à coins arrondis 3"/>
                <wp:cNvGraphicFramePr/>
                <a:graphic xmlns:a="http://schemas.openxmlformats.org/drawingml/2006/main">
                  <a:graphicData uri="http://schemas.microsoft.com/office/word/2010/wordprocessingShape">
                    <wps:wsp>
                      <wps:cNvSpPr/>
                      <wps:spPr>
                        <a:xfrm>
                          <a:off x="0" y="0"/>
                          <a:ext cx="1308100" cy="73025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5793D3F7" w14:textId="77777777" w:rsidR="008436A8" w:rsidRDefault="008436A8" w:rsidP="008436A8">
                            <w:pPr>
                              <w:jc w:val="center"/>
                            </w:pPr>
                            <w:r>
                              <w:rPr>
                                <w:sz w:val="18"/>
                                <w:szCs w:val="18"/>
                              </w:rPr>
                              <w:t>Ces frais peuvent être présentés sous forme d’une</w:t>
                            </w:r>
                            <w:r>
                              <w:t xml:space="preserve"> </w:t>
                            </w:r>
                            <w:r>
                              <w:rPr>
                                <w:sz w:val="18"/>
                                <w:szCs w:val="18"/>
                              </w:rPr>
                              <w:t>fourchette</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7EB95" id="Rectangle à coins arrondis 3" o:spid="_x0000_s1050" type="#_x0000_t62" style="position:absolute;left:0;text-align:left;margin-left:641.5pt;margin-top:-15.05pt;width:103pt;height:57.5pt;z-index:2524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" adj="6300,24300" fillcolor="white [3201]" strokecolor="black [3200]" strokeweight="2pt">
                <v:stroke dashstyle="3 1"/>
                <v:textbox>
                  <w:txbxContent>
                    <w:p w14:paraId="5793D3F7" w14:textId="77777777" w:rsidR="008436A8" w:rsidRDefault="008436A8" w:rsidP="008436A8">
                      <w:pPr>
                        <w:jc w:val="center"/>
                      </w:pPr>
                      <w:r>
                        <w:rPr>
                          <w:sz w:val="18"/>
                          <w:szCs w:val="18"/>
                        </w:rPr>
                        <w:t>Ces frais peuvent être présentés sous forme d’une</w:t>
                      </w:r>
                      <w:r>
                        <w:t xml:space="preserve"> </w:t>
                      </w:r>
                      <w:r>
                        <w:rPr>
                          <w:sz w:val="18"/>
                          <w:szCs w:val="18"/>
                        </w:rPr>
                        <w:t>fourchette</w:t>
                      </w:r>
                      <w:r>
                        <w:t xml:space="preserve"> </w:t>
                      </w:r>
                    </w:p>
                  </w:txbxContent>
                </v:textbox>
              </v:shape>
            </w:pict>
          </mc:Fallback>
        </mc:AlternateContent>
      </w:r>
    </w:p>
    <w:p w14:paraId="498AC135" w14:textId="77777777" w:rsidR="008436A8" w:rsidRPr="00180F26" w:rsidRDefault="008436A8" w:rsidP="008436A8">
      <w:pPr>
        <w:jc w:val="center"/>
        <w:rPr>
          <w:b/>
          <w:sz w:val="28"/>
          <w:u w:val="single"/>
        </w:rPr>
      </w:pPr>
      <w:r w:rsidRPr="00180F26">
        <w:rPr>
          <w:b/>
          <w:sz w:val="28"/>
          <w:u w:val="single"/>
        </w:rPr>
        <w:t>Estimation des frais scolaires – Année scolaire ………</w:t>
      </w:r>
      <w:r w:rsidRPr="00180F26">
        <w:rPr>
          <w:rStyle w:val="Appelnotedebasdep"/>
          <w:b/>
          <w:u w:val="single"/>
        </w:rPr>
        <w:footnoteReference w:id="6"/>
      </w:r>
    </w:p>
    <w:p w14:paraId="6B22E5C5" w14:textId="77777777" w:rsidR="008436A8" w:rsidRPr="00180F26" w:rsidRDefault="008436A8" w:rsidP="008436A8">
      <w:pPr>
        <w:jc w:val="center"/>
        <w:rPr>
          <w:b/>
          <w:sz w:val="28"/>
          <w:u w:val="single"/>
        </w:rPr>
      </w:pPr>
    </w:p>
    <w:p w14:paraId="34D59667" w14:textId="77777777" w:rsidR="008436A8" w:rsidRPr="00180F26" w:rsidRDefault="008436A8" w:rsidP="008436A8">
      <w:pPr>
        <w:jc w:val="center"/>
        <w:rPr>
          <w:b/>
          <w:sz w:val="28"/>
          <w:u w:val="single"/>
        </w:rPr>
      </w:pPr>
    </w:p>
    <w:tbl>
      <w:tblPr>
        <w:tblStyle w:val="Grilledutableau"/>
        <w:tblW w:w="13320" w:type="dxa"/>
        <w:tblLook w:val="04A0" w:firstRow="1" w:lastRow="0" w:firstColumn="1" w:lastColumn="0" w:noHBand="0" w:noVBand="1"/>
      </w:tblPr>
      <w:tblGrid>
        <w:gridCol w:w="4418"/>
        <w:gridCol w:w="3116"/>
        <w:gridCol w:w="2809"/>
        <w:gridCol w:w="2977"/>
      </w:tblGrid>
      <w:tr w:rsidR="008436A8" w:rsidRPr="00180F26" w14:paraId="541C9162" w14:textId="77777777" w:rsidTr="00212FAC">
        <w:trPr>
          <w:trHeight w:val="260"/>
        </w:trPr>
        <w:tc>
          <w:tcPr>
            <w:tcW w:w="4418" w:type="dxa"/>
          </w:tcPr>
          <w:p w14:paraId="00F7AD30" w14:textId="77777777" w:rsidR="008436A8" w:rsidRPr="00180F26" w:rsidRDefault="008436A8" w:rsidP="00212FAC"/>
        </w:tc>
        <w:tc>
          <w:tcPr>
            <w:tcW w:w="3116" w:type="dxa"/>
          </w:tcPr>
          <w:p w14:paraId="38BBADA8" w14:textId="77777777" w:rsidR="008436A8" w:rsidRPr="00180F26" w:rsidRDefault="008436A8" w:rsidP="00212FAC">
            <w:pPr>
              <w:jc w:val="center"/>
            </w:pPr>
            <w:r w:rsidRPr="00180F26">
              <w:t>1</w:t>
            </w:r>
            <w:r w:rsidRPr="00180F26">
              <w:rPr>
                <w:vertAlign w:val="superscript"/>
              </w:rPr>
              <w:t>e</w:t>
            </w:r>
          </w:p>
        </w:tc>
        <w:tc>
          <w:tcPr>
            <w:tcW w:w="2809" w:type="dxa"/>
          </w:tcPr>
          <w:p w14:paraId="1301C7BF" w14:textId="77777777" w:rsidR="008436A8" w:rsidRPr="00180F26" w:rsidRDefault="008436A8" w:rsidP="00212FAC">
            <w:pPr>
              <w:jc w:val="center"/>
            </w:pPr>
            <w:r w:rsidRPr="00180F26">
              <w:t>2</w:t>
            </w:r>
            <w:r w:rsidRPr="00180F26">
              <w:rPr>
                <w:vertAlign w:val="superscript"/>
              </w:rPr>
              <w:t>e</w:t>
            </w:r>
          </w:p>
        </w:tc>
        <w:tc>
          <w:tcPr>
            <w:tcW w:w="2977" w:type="dxa"/>
          </w:tcPr>
          <w:p w14:paraId="4658B4CA" w14:textId="77777777" w:rsidR="008436A8" w:rsidRPr="00180F26" w:rsidRDefault="008436A8" w:rsidP="00212FAC">
            <w:pPr>
              <w:jc w:val="center"/>
            </w:pPr>
            <w:r w:rsidRPr="00180F26">
              <w:t>3</w:t>
            </w:r>
            <w:r w:rsidRPr="00180F26">
              <w:rPr>
                <w:vertAlign w:val="superscript"/>
              </w:rPr>
              <w:t>e</w:t>
            </w:r>
          </w:p>
        </w:tc>
      </w:tr>
      <w:tr w:rsidR="008436A8" w:rsidRPr="00180F26" w14:paraId="495CB217" w14:textId="77777777" w:rsidTr="00212FAC">
        <w:trPr>
          <w:trHeight w:val="246"/>
        </w:trPr>
        <w:tc>
          <w:tcPr>
            <w:tcW w:w="4418" w:type="dxa"/>
          </w:tcPr>
          <w:p w14:paraId="67023AEF" w14:textId="77777777" w:rsidR="008436A8" w:rsidRPr="00180F26" w:rsidRDefault="008436A8" w:rsidP="00212FAC">
            <w:r w:rsidRPr="00180F26">
              <w:t>Piscine et déplacement lié :</w:t>
            </w:r>
          </w:p>
        </w:tc>
        <w:tc>
          <w:tcPr>
            <w:tcW w:w="3116" w:type="dxa"/>
          </w:tcPr>
          <w:p w14:paraId="5B9BD6F6" w14:textId="77777777" w:rsidR="008436A8" w:rsidRPr="00180F26" w:rsidRDefault="008436A8" w:rsidP="00212FAC">
            <w:pPr>
              <w:jc w:val="right"/>
            </w:pPr>
            <w:r w:rsidRPr="00180F26">
              <w:t>€</w:t>
            </w:r>
          </w:p>
        </w:tc>
        <w:tc>
          <w:tcPr>
            <w:tcW w:w="2809" w:type="dxa"/>
          </w:tcPr>
          <w:p w14:paraId="04928A0A" w14:textId="77777777" w:rsidR="008436A8" w:rsidRPr="00180F26" w:rsidRDefault="008436A8" w:rsidP="00212FAC">
            <w:pPr>
              <w:jc w:val="right"/>
            </w:pPr>
            <w:r w:rsidRPr="00180F26">
              <w:t>€</w:t>
            </w:r>
          </w:p>
        </w:tc>
        <w:tc>
          <w:tcPr>
            <w:tcW w:w="2977" w:type="dxa"/>
          </w:tcPr>
          <w:p w14:paraId="04C65FFA" w14:textId="77777777" w:rsidR="008436A8" w:rsidRPr="00180F26" w:rsidRDefault="008436A8" w:rsidP="00212FAC">
            <w:pPr>
              <w:jc w:val="right"/>
            </w:pPr>
            <w:r w:rsidRPr="00180F26">
              <w:t>€</w:t>
            </w:r>
          </w:p>
        </w:tc>
      </w:tr>
      <w:tr w:rsidR="008436A8" w:rsidRPr="00180F26" w14:paraId="06A4EE61" w14:textId="77777777" w:rsidTr="00212FAC">
        <w:trPr>
          <w:trHeight w:val="246"/>
        </w:trPr>
        <w:tc>
          <w:tcPr>
            <w:tcW w:w="4418" w:type="dxa"/>
          </w:tcPr>
          <w:p w14:paraId="04290602" w14:textId="77777777" w:rsidR="008436A8" w:rsidRPr="00180F26" w:rsidRDefault="008436A8" w:rsidP="00212FAC">
            <w:r w:rsidRPr="00180F26">
              <w:t>Activités culturelles et sportives</w:t>
            </w:r>
            <w:r w:rsidRPr="00180F26">
              <w:rPr>
                <w:rStyle w:val="Appelnotedebasdep"/>
                <w:rFonts w:eastAsiaTheme="majorEastAsia"/>
              </w:rPr>
              <w:footnoteReference w:id="7"/>
            </w:r>
            <w:r w:rsidRPr="00180F26">
              <w:t xml:space="preserve"> :          </w:t>
            </w:r>
          </w:p>
        </w:tc>
        <w:tc>
          <w:tcPr>
            <w:tcW w:w="3116" w:type="dxa"/>
          </w:tcPr>
          <w:p w14:paraId="34D8328D" w14:textId="77777777" w:rsidR="008436A8" w:rsidRPr="00180F26" w:rsidRDefault="008436A8" w:rsidP="00212FAC">
            <w:pPr>
              <w:jc w:val="right"/>
            </w:pPr>
          </w:p>
        </w:tc>
        <w:tc>
          <w:tcPr>
            <w:tcW w:w="2809" w:type="dxa"/>
          </w:tcPr>
          <w:p w14:paraId="65180B0F" w14:textId="77777777" w:rsidR="008436A8" w:rsidRPr="00180F26" w:rsidRDefault="008436A8" w:rsidP="00212FAC">
            <w:pPr>
              <w:jc w:val="right"/>
            </w:pPr>
          </w:p>
        </w:tc>
        <w:tc>
          <w:tcPr>
            <w:tcW w:w="2977" w:type="dxa"/>
          </w:tcPr>
          <w:p w14:paraId="666D355C" w14:textId="77777777" w:rsidR="008436A8" w:rsidRPr="00180F26" w:rsidRDefault="008436A8" w:rsidP="00212FAC">
            <w:pPr>
              <w:jc w:val="right"/>
            </w:pPr>
          </w:p>
        </w:tc>
      </w:tr>
      <w:tr w:rsidR="008436A8" w:rsidRPr="00180F26" w14:paraId="7442F29E" w14:textId="77777777" w:rsidTr="00212FAC">
        <w:trPr>
          <w:trHeight w:val="246"/>
        </w:trPr>
        <w:tc>
          <w:tcPr>
            <w:tcW w:w="4418" w:type="dxa"/>
            <w:tcBorders>
              <w:bottom w:val="dotted" w:sz="4" w:space="0" w:color="auto"/>
            </w:tcBorders>
          </w:tcPr>
          <w:p w14:paraId="0059BE8F" w14:textId="77777777" w:rsidR="008436A8" w:rsidRPr="00180F26" w:rsidRDefault="008436A8" w:rsidP="00212FAC">
            <w:pPr>
              <w:ind w:firstLine="313"/>
              <w:rPr>
                <w:i/>
              </w:rPr>
            </w:pPr>
            <w:r w:rsidRPr="00180F26">
              <w:rPr>
                <w:i/>
              </w:rPr>
              <w:t>Activité 1</w:t>
            </w:r>
          </w:p>
        </w:tc>
        <w:tc>
          <w:tcPr>
            <w:tcW w:w="3116" w:type="dxa"/>
            <w:tcBorders>
              <w:bottom w:val="dotted" w:sz="4" w:space="0" w:color="auto"/>
            </w:tcBorders>
          </w:tcPr>
          <w:p w14:paraId="0DF013B9" w14:textId="77777777" w:rsidR="008436A8" w:rsidRPr="00180F26" w:rsidRDefault="008436A8" w:rsidP="00212FAC">
            <w:pPr>
              <w:jc w:val="right"/>
            </w:pPr>
            <w:r w:rsidRPr="00180F26">
              <w:t>€</w:t>
            </w:r>
          </w:p>
        </w:tc>
        <w:tc>
          <w:tcPr>
            <w:tcW w:w="2809" w:type="dxa"/>
            <w:tcBorders>
              <w:bottom w:val="dotted" w:sz="4" w:space="0" w:color="auto"/>
            </w:tcBorders>
          </w:tcPr>
          <w:p w14:paraId="4E315448" w14:textId="77777777" w:rsidR="008436A8" w:rsidRPr="00180F26" w:rsidRDefault="008436A8" w:rsidP="00212FAC">
            <w:pPr>
              <w:jc w:val="right"/>
            </w:pPr>
            <w:r w:rsidRPr="00180F26">
              <w:t>€</w:t>
            </w:r>
          </w:p>
        </w:tc>
        <w:tc>
          <w:tcPr>
            <w:tcW w:w="2977" w:type="dxa"/>
            <w:tcBorders>
              <w:bottom w:val="dotted" w:sz="4" w:space="0" w:color="auto"/>
            </w:tcBorders>
          </w:tcPr>
          <w:p w14:paraId="557B3F94" w14:textId="77777777" w:rsidR="008436A8" w:rsidRPr="00180F26" w:rsidRDefault="008436A8" w:rsidP="00212FAC">
            <w:pPr>
              <w:jc w:val="right"/>
            </w:pPr>
            <w:r w:rsidRPr="00180F26">
              <w:t>€</w:t>
            </w:r>
          </w:p>
        </w:tc>
      </w:tr>
      <w:tr w:rsidR="008436A8" w:rsidRPr="00180F26" w14:paraId="39FD41B1" w14:textId="77777777" w:rsidTr="00212FAC">
        <w:trPr>
          <w:trHeight w:val="246"/>
        </w:trPr>
        <w:tc>
          <w:tcPr>
            <w:tcW w:w="4418" w:type="dxa"/>
            <w:tcBorders>
              <w:top w:val="dotted" w:sz="4" w:space="0" w:color="auto"/>
              <w:bottom w:val="dotted" w:sz="4" w:space="0" w:color="auto"/>
            </w:tcBorders>
          </w:tcPr>
          <w:p w14:paraId="4762A024" w14:textId="77777777" w:rsidR="008436A8" w:rsidRPr="00180F26" w:rsidRDefault="008436A8" w:rsidP="00212FAC">
            <w:pPr>
              <w:ind w:firstLine="313"/>
              <w:rPr>
                <w:i/>
              </w:rPr>
            </w:pPr>
            <w:r w:rsidRPr="00180F26">
              <w:rPr>
                <w:i/>
              </w:rPr>
              <w:t>Activité 2</w:t>
            </w:r>
          </w:p>
        </w:tc>
        <w:tc>
          <w:tcPr>
            <w:tcW w:w="3116" w:type="dxa"/>
            <w:tcBorders>
              <w:top w:val="dotted" w:sz="4" w:space="0" w:color="auto"/>
              <w:bottom w:val="dotted" w:sz="4" w:space="0" w:color="auto"/>
            </w:tcBorders>
          </w:tcPr>
          <w:p w14:paraId="2DA671F3" w14:textId="77777777" w:rsidR="008436A8" w:rsidRPr="00180F26" w:rsidRDefault="008436A8" w:rsidP="00212FAC">
            <w:pPr>
              <w:jc w:val="right"/>
            </w:pPr>
            <w:r w:rsidRPr="00180F26">
              <w:t>€</w:t>
            </w:r>
          </w:p>
        </w:tc>
        <w:tc>
          <w:tcPr>
            <w:tcW w:w="2809" w:type="dxa"/>
            <w:tcBorders>
              <w:top w:val="dotted" w:sz="4" w:space="0" w:color="auto"/>
              <w:bottom w:val="dotted" w:sz="4" w:space="0" w:color="auto"/>
            </w:tcBorders>
          </w:tcPr>
          <w:p w14:paraId="656E4E31" w14:textId="77777777" w:rsidR="008436A8" w:rsidRPr="00180F26" w:rsidRDefault="008436A8" w:rsidP="00212FAC">
            <w:pPr>
              <w:jc w:val="right"/>
            </w:pPr>
            <w:r w:rsidRPr="00180F26">
              <w:t>€</w:t>
            </w:r>
          </w:p>
        </w:tc>
        <w:tc>
          <w:tcPr>
            <w:tcW w:w="2977" w:type="dxa"/>
            <w:tcBorders>
              <w:top w:val="dotted" w:sz="4" w:space="0" w:color="auto"/>
              <w:bottom w:val="dotted" w:sz="4" w:space="0" w:color="auto"/>
            </w:tcBorders>
          </w:tcPr>
          <w:p w14:paraId="53BAA29D" w14:textId="77777777" w:rsidR="008436A8" w:rsidRPr="00180F26" w:rsidRDefault="008436A8" w:rsidP="00212FAC">
            <w:pPr>
              <w:jc w:val="right"/>
            </w:pPr>
            <w:r w:rsidRPr="00180F26">
              <w:t>€</w:t>
            </w:r>
          </w:p>
        </w:tc>
      </w:tr>
      <w:tr w:rsidR="008436A8" w:rsidRPr="00180F26" w14:paraId="24A1BEDE" w14:textId="77777777" w:rsidTr="00212FAC">
        <w:trPr>
          <w:trHeight w:val="246"/>
        </w:trPr>
        <w:tc>
          <w:tcPr>
            <w:tcW w:w="4418" w:type="dxa"/>
            <w:tcBorders>
              <w:top w:val="dotted" w:sz="4" w:space="0" w:color="auto"/>
              <w:bottom w:val="dotted" w:sz="4" w:space="0" w:color="auto"/>
            </w:tcBorders>
          </w:tcPr>
          <w:p w14:paraId="43CE0947" w14:textId="77777777" w:rsidR="008436A8" w:rsidRPr="00180F26" w:rsidRDefault="008436A8" w:rsidP="00212FAC">
            <w:pPr>
              <w:tabs>
                <w:tab w:val="left" w:pos="566"/>
              </w:tabs>
              <w:ind w:firstLine="313"/>
              <w:rPr>
                <w:i/>
              </w:rPr>
            </w:pPr>
            <w:r w:rsidRPr="00180F26">
              <w:rPr>
                <w:i/>
              </w:rPr>
              <w:t>Activité 3</w:t>
            </w:r>
          </w:p>
        </w:tc>
        <w:tc>
          <w:tcPr>
            <w:tcW w:w="3116" w:type="dxa"/>
            <w:tcBorders>
              <w:top w:val="dotted" w:sz="4" w:space="0" w:color="auto"/>
              <w:bottom w:val="dotted" w:sz="4" w:space="0" w:color="auto"/>
            </w:tcBorders>
          </w:tcPr>
          <w:p w14:paraId="5246CACC" w14:textId="77777777" w:rsidR="008436A8" w:rsidRPr="00180F26" w:rsidRDefault="008436A8" w:rsidP="00212FAC">
            <w:pPr>
              <w:jc w:val="right"/>
            </w:pPr>
            <w:r w:rsidRPr="00180F26">
              <w:t>€</w:t>
            </w:r>
          </w:p>
        </w:tc>
        <w:tc>
          <w:tcPr>
            <w:tcW w:w="2809" w:type="dxa"/>
            <w:tcBorders>
              <w:top w:val="dotted" w:sz="4" w:space="0" w:color="auto"/>
              <w:bottom w:val="dotted" w:sz="4" w:space="0" w:color="auto"/>
            </w:tcBorders>
          </w:tcPr>
          <w:p w14:paraId="00DEE46E" w14:textId="77777777" w:rsidR="008436A8" w:rsidRPr="00180F26" w:rsidRDefault="008436A8" w:rsidP="00212FAC">
            <w:pPr>
              <w:jc w:val="right"/>
            </w:pPr>
            <w:r w:rsidRPr="00180F26">
              <w:t>€</w:t>
            </w:r>
          </w:p>
        </w:tc>
        <w:tc>
          <w:tcPr>
            <w:tcW w:w="2977" w:type="dxa"/>
            <w:tcBorders>
              <w:top w:val="dotted" w:sz="4" w:space="0" w:color="auto"/>
              <w:bottom w:val="dotted" w:sz="4" w:space="0" w:color="auto"/>
            </w:tcBorders>
          </w:tcPr>
          <w:p w14:paraId="01EE0E28" w14:textId="77777777" w:rsidR="008436A8" w:rsidRPr="00180F26" w:rsidRDefault="008436A8" w:rsidP="00212FAC">
            <w:pPr>
              <w:jc w:val="right"/>
            </w:pPr>
            <w:r w:rsidRPr="00180F26">
              <w:t>€</w:t>
            </w:r>
          </w:p>
        </w:tc>
      </w:tr>
      <w:tr w:rsidR="008436A8" w:rsidRPr="00180F26" w14:paraId="44B3DE1B" w14:textId="77777777" w:rsidTr="00212FAC">
        <w:trPr>
          <w:trHeight w:val="246"/>
        </w:trPr>
        <w:tc>
          <w:tcPr>
            <w:tcW w:w="4418" w:type="dxa"/>
          </w:tcPr>
          <w:p w14:paraId="6C2421AC" w14:textId="77777777" w:rsidR="008436A8" w:rsidRPr="00180F26" w:rsidRDefault="008436A8" w:rsidP="00212FAC">
            <w:r w:rsidRPr="00180F26">
              <w:t>Séjours pédagogiques avec nuitées</w:t>
            </w:r>
            <w:r w:rsidRPr="00180F26">
              <w:rPr>
                <w:rStyle w:val="Appelnotedebasdep"/>
                <w:rFonts w:eastAsiaTheme="majorEastAsia"/>
              </w:rPr>
              <w:footnoteReference w:id="8"/>
            </w:r>
            <w:r w:rsidRPr="00180F26">
              <w:t> :</w:t>
            </w:r>
          </w:p>
        </w:tc>
        <w:tc>
          <w:tcPr>
            <w:tcW w:w="3116" w:type="dxa"/>
          </w:tcPr>
          <w:p w14:paraId="412CBEEE" w14:textId="77777777" w:rsidR="008436A8" w:rsidRPr="00180F26" w:rsidRDefault="008436A8" w:rsidP="00212FAC">
            <w:pPr>
              <w:jc w:val="right"/>
            </w:pPr>
            <w:r w:rsidRPr="00180F26">
              <w:t>€</w:t>
            </w:r>
          </w:p>
        </w:tc>
        <w:tc>
          <w:tcPr>
            <w:tcW w:w="2809" w:type="dxa"/>
          </w:tcPr>
          <w:p w14:paraId="6CA580DB" w14:textId="77777777" w:rsidR="008436A8" w:rsidRPr="00180F26" w:rsidRDefault="008436A8" w:rsidP="00212FAC">
            <w:pPr>
              <w:jc w:val="right"/>
            </w:pPr>
            <w:r w:rsidRPr="00180F26">
              <w:t>€</w:t>
            </w:r>
          </w:p>
        </w:tc>
        <w:tc>
          <w:tcPr>
            <w:tcW w:w="2977" w:type="dxa"/>
          </w:tcPr>
          <w:p w14:paraId="244D4DF1" w14:textId="77777777" w:rsidR="008436A8" w:rsidRPr="00180F26" w:rsidRDefault="008436A8" w:rsidP="00212FAC">
            <w:pPr>
              <w:jc w:val="right"/>
            </w:pPr>
            <w:r w:rsidRPr="00180F26">
              <w:t>€</w:t>
            </w:r>
          </w:p>
        </w:tc>
      </w:tr>
      <w:tr w:rsidR="008436A8" w:rsidRPr="00180F26" w14:paraId="62FB2C7C" w14:textId="77777777" w:rsidTr="00212FAC">
        <w:trPr>
          <w:trHeight w:val="246"/>
        </w:trPr>
        <w:tc>
          <w:tcPr>
            <w:tcW w:w="4418" w:type="dxa"/>
          </w:tcPr>
          <w:p w14:paraId="435C9D8E" w14:textId="77777777" w:rsidR="008436A8" w:rsidRPr="00180F26" w:rsidRDefault="008436A8" w:rsidP="00212FAC">
            <w:pPr>
              <w:rPr>
                <w:b/>
              </w:rPr>
            </w:pPr>
            <w:r w:rsidRPr="00180F26">
              <w:rPr>
                <w:b/>
                <w:sz w:val="24"/>
              </w:rPr>
              <w:t>Frais extrascolaires (si d’application) :</w:t>
            </w:r>
          </w:p>
        </w:tc>
        <w:tc>
          <w:tcPr>
            <w:tcW w:w="3116" w:type="dxa"/>
          </w:tcPr>
          <w:p w14:paraId="53153211" w14:textId="77777777" w:rsidR="008436A8" w:rsidRPr="00180F26" w:rsidRDefault="008436A8" w:rsidP="00212FAC">
            <w:pPr>
              <w:jc w:val="right"/>
            </w:pPr>
          </w:p>
        </w:tc>
        <w:tc>
          <w:tcPr>
            <w:tcW w:w="2809" w:type="dxa"/>
          </w:tcPr>
          <w:p w14:paraId="6F2E9C13" w14:textId="77777777" w:rsidR="008436A8" w:rsidRPr="00180F26" w:rsidRDefault="008436A8" w:rsidP="00212FAC">
            <w:pPr>
              <w:jc w:val="right"/>
            </w:pPr>
          </w:p>
        </w:tc>
        <w:tc>
          <w:tcPr>
            <w:tcW w:w="2977" w:type="dxa"/>
          </w:tcPr>
          <w:p w14:paraId="6A26864D" w14:textId="77777777" w:rsidR="008436A8" w:rsidRPr="00180F26" w:rsidRDefault="008436A8" w:rsidP="00212FAC">
            <w:pPr>
              <w:jc w:val="right"/>
            </w:pPr>
          </w:p>
        </w:tc>
      </w:tr>
      <w:tr w:rsidR="008436A8" w:rsidRPr="00180F26" w14:paraId="7A753D55" w14:textId="77777777" w:rsidTr="00212FAC">
        <w:trPr>
          <w:trHeight w:val="246"/>
        </w:trPr>
        <w:tc>
          <w:tcPr>
            <w:tcW w:w="4418" w:type="dxa"/>
          </w:tcPr>
          <w:p w14:paraId="58E67C31" w14:textId="77777777" w:rsidR="008436A8" w:rsidRPr="00180F26" w:rsidRDefault="008436A8" w:rsidP="00212FAC">
            <w:r w:rsidRPr="00180F26">
              <w:t>Photos scolaires</w:t>
            </w:r>
          </w:p>
        </w:tc>
        <w:tc>
          <w:tcPr>
            <w:tcW w:w="3116" w:type="dxa"/>
          </w:tcPr>
          <w:p w14:paraId="1D375A44" w14:textId="77777777" w:rsidR="008436A8" w:rsidRPr="00180F26" w:rsidRDefault="008436A8" w:rsidP="00212FAC">
            <w:pPr>
              <w:jc w:val="right"/>
            </w:pPr>
            <w:r w:rsidRPr="00180F26">
              <w:t>€</w:t>
            </w:r>
          </w:p>
        </w:tc>
        <w:tc>
          <w:tcPr>
            <w:tcW w:w="2809" w:type="dxa"/>
          </w:tcPr>
          <w:p w14:paraId="6F8E9CD8" w14:textId="77777777" w:rsidR="008436A8" w:rsidRPr="00180F26" w:rsidRDefault="008436A8" w:rsidP="00212FAC">
            <w:pPr>
              <w:jc w:val="right"/>
            </w:pPr>
            <w:r w:rsidRPr="00180F26">
              <w:t>€</w:t>
            </w:r>
          </w:p>
        </w:tc>
        <w:tc>
          <w:tcPr>
            <w:tcW w:w="2977" w:type="dxa"/>
          </w:tcPr>
          <w:p w14:paraId="4D2408DF" w14:textId="77777777" w:rsidR="008436A8" w:rsidRPr="00180F26" w:rsidRDefault="008436A8" w:rsidP="00212FAC">
            <w:pPr>
              <w:jc w:val="right"/>
            </w:pPr>
            <w:r w:rsidRPr="00180F26">
              <w:t>€</w:t>
            </w:r>
          </w:p>
        </w:tc>
      </w:tr>
      <w:tr w:rsidR="008436A8" w:rsidRPr="00180F26" w14:paraId="4BB5FC69" w14:textId="77777777" w:rsidTr="00212FAC">
        <w:trPr>
          <w:trHeight w:val="246"/>
        </w:trPr>
        <w:tc>
          <w:tcPr>
            <w:tcW w:w="4418" w:type="dxa"/>
          </w:tcPr>
          <w:p w14:paraId="7EBEDC69" w14:textId="77777777" w:rsidR="008436A8" w:rsidRPr="00180F26" w:rsidRDefault="008436A8" w:rsidP="00212FAC">
            <w:r w:rsidRPr="00180F26">
              <w:t>Repas</w:t>
            </w:r>
          </w:p>
        </w:tc>
        <w:tc>
          <w:tcPr>
            <w:tcW w:w="3116" w:type="dxa"/>
          </w:tcPr>
          <w:p w14:paraId="7B1AB621" w14:textId="77777777" w:rsidR="008436A8" w:rsidRPr="00180F26" w:rsidRDefault="008436A8" w:rsidP="00212FAC">
            <w:pPr>
              <w:jc w:val="right"/>
            </w:pPr>
            <w:r w:rsidRPr="00180F26">
              <w:t>€</w:t>
            </w:r>
          </w:p>
        </w:tc>
        <w:tc>
          <w:tcPr>
            <w:tcW w:w="2809" w:type="dxa"/>
          </w:tcPr>
          <w:p w14:paraId="4ACA1848" w14:textId="77777777" w:rsidR="008436A8" w:rsidRPr="00180F26" w:rsidRDefault="008436A8" w:rsidP="00212FAC">
            <w:pPr>
              <w:jc w:val="right"/>
            </w:pPr>
            <w:r w:rsidRPr="00180F26">
              <w:t>€</w:t>
            </w:r>
          </w:p>
        </w:tc>
        <w:tc>
          <w:tcPr>
            <w:tcW w:w="2977" w:type="dxa"/>
          </w:tcPr>
          <w:p w14:paraId="46126B95" w14:textId="77777777" w:rsidR="008436A8" w:rsidRPr="00180F26" w:rsidRDefault="008436A8" w:rsidP="00212FAC">
            <w:pPr>
              <w:jc w:val="right"/>
            </w:pPr>
            <w:r w:rsidRPr="00180F26">
              <w:t>€</w:t>
            </w:r>
          </w:p>
        </w:tc>
      </w:tr>
    </w:tbl>
    <w:p w14:paraId="1FA11459" w14:textId="77777777" w:rsidR="008436A8" w:rsidRPr="00180F26" w:rsidRDefault="008436A8" w:rsidP="008436A8">
      <w:pPr>
        <w:rPr>
          <w:sz w:val="24"/>
        </w:rPr>
      </w:pPr>
    </w:p>
    <w:p w14:paraId="019669C3" w14:textId="77777777" w:rsidR="008436A8" w:rsidRPr="00180F26" w:rsidRDefault="008436A8" w:rsidP="008436A8">
      <w:pPr>
        <w:rPr>
          <w:sz w:val="24"/>
        </w:rPr>
      </w:pPr>
      <w:r w:rsidRPr="00180F26">
        <w:rPr>
          <w:sz w:val="24"/>
        </w:rPr>
        <w:t xml:space="preserve">Pour toute question relative aux frais ou en cas de difficulté financière, vous pouvez vous adresser à … </w:t>
      </w:r>
    </w:p>
    <w:p w14:paraId="0263FFA3" w14:textId="77777777" w:rsidR="008436A8" w:rsidRPr="00180F26" w:rsidRDefault="008436A8" w:rsidP="008436A8">
      <w:pPr>
        <w:jc w:val="both"/>
        <w:rPr>
          <w:i/>
          <w:sz w:val="24"/>
        </w:rPr>
      </w:pPr>
    </w:p>
    <w:p w14:paraId="5152C09E" w14:textId="77777777" w:rsidR="008436A8" w:rsidRPr="00180F26" w:rsidRDefault="008436A8" w:rsidP="008436A8">
      <w:pPr>
        <w:jc w:val="both"/>
        <w:rPr>
          <w:i/>
          <w:sz w:val="24"/>
        </w:rPr>
      </w:pPr>
      <w:r w:rsidRPr="00180F26">
        <w:rPr>
          <w:i/>
          <w:sz w:val="24"/>
        </w:rPr>
        <w:t xml:space="preserve">Cette estimation se base sur les frais réels des années antérieures mais pourrait être soumise à quelques variations en fonction de l’évolution des prix du marché ou des opportunités. </w:t>
      </w:r>
    </w:p>
    <w:p w14:paraId="6EB45FC6" w14:textId="77777777" w:rsidR="008436A8" w:rsidRPr="00180F26" w:rsidRDefault="008436A8" w:rsidP="008436A8">
      <w:pPr>
        <w:jc w:val="both"/>
        <w:rPr>
          <w:i/>
          <w:sz w:val="24"/>
        </w:rPr>
      </w:pPr>
    </w:p>
    <w:p w14:paraId="18CB0F84" w14:textId="77777777" w:rsidR="008436A8" w:rsidRPr="00180F26" w:rsidRDefault="008436A8" w:rsidP="008436A8">
      <w:pPr>
        <w:jc w:val="both"/>
        <w:rPr>
          <w:i/>
          <w:sz w:val="24"/>
        </w:rPr>
      </w:pPr>
      <w:r w:rsidRPr="00180F26">
        <w:rPr>
          <w:i/>
          <w:sz w:val="24"/>
        </w:rPr>
        <w:t>Si les frais scolaires dépassent 50 euros, un paiement échelonné peut être mis en place.</w:t>
      </w:r>
    </w:p>
    <w:p w14:paraId="73FAFDF5" w14:textId="06C738E4" w:rsidR="00396476" w:rsidRPr="00180F26" w:rsidRDefault="00396476">
      <w:r w:rsidRPr="00180F26">
        <w:br w:type="page"/>
      </w:r>
    </w:p>
    <w:p w14:paraId="1E6BC4CC" w14:textId="40FD8980" w:rsidR="00396476" w:rsidRPr="00180F26" w:rsidRDefault="00874B2F" w:rsidP="00396476">
      <w:pPr>
        <w:pStyle w:val="Titre7"/>
      </w:pPr>
      <w:bookmarkStart w:id="278" w:name="_Annexe_72_:_2"/>
      <w:bookmarkStart w:id="279" w:name="_Annexe_76:_Estimation"/>
      <w:bookmarkEnd w:id="278"/>
      <w:bookmarkEnd w:id="279"/>
      <w:r w:rsidRPr="00180F26">
        <w:rPr>
          <w:noProof/>
          <w:szCs w:val="20"/>
        </w:rPr>
        <w:lastRenderedPageBreak/>
        <w:drawing>
          <wp:anchor distT="0" distB="0" distL="114300" distR="114300" simplePos="0" relativeHeight="252421632" behindDoc="0" locked="0" layoutInCell="1" allowOverlap="1" wp14:anchorId="4A2A2472" wp14:editId="5E2C0C61">
            <wp:simplePos x="0" y="0"/>
            <wp:positionH relativeFrom="leftMargin">
              <wp:posOffset>4490085</wp:posOffset>
            </wp:positionH>
            <wp:positionV relativeFrom="paragraph">
              <wp:posOffset>-182880</wp:posOffset>
            </wp:positionV>
            <wp:extent cx="393155" cy="393155"/>
            <wp:effectExtent l="0" t="0" r="6985" b="6985"/>
            <wp:wrapNone/>
            <wp:docPr id="920082808" name="Image 9200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3155" cy="393155"/>
                    </a:xfrm>
                    <a:prstGeom prst="rect">
                      <a:avLst/>
                    </a:prstGeom>
                  </pic:spPr>
                </pic:pic>
              </a:graphicData>
            </a:graphic>
            <wp14:sizeRelH relativeFrom="margin">
              <wp14:pctWidth>0</wp14:pctWidth>
            </wp14:sizeRelH>
            <wp14:sizeRelV relativeFrom="margin">
              <wp14:pctHeight>0</wp14:pctHeight>
            </wp14:sizeRelV>
          </wp:anchor>
        </w:drawing>
      </w:r>
      <w:r w:rsidR="00396476" w:rsidRPr="00180F26">
        <w:t xml:space="preserve">Annexe </w:t>
      </w:r>
      <w:r w:rsidR="001D669B" w:rsidRPr="00180F26">
        <w:t>76 :</w:t>
      </w:r>
      <w:r w:rsidR="00396476" w:rsidRPr="00180F26">
        <w:t xml:space="preserve"> Estimation des frais scolaires (Primaire)</w:t>
      </w:r>
      <w:r w:rsidRPr="00180F26">
        <w:t xml:space="preserve"> </w:t>
      </w:r>
    </w:p>
    <w:p w14:paraId="00D833C2" w14:textId="77777777" w:rsidR="00396476" w:rsidRPr="00180F26" w:rsidRDefault="00396476" w:rsidP="00396476">
      <w:pPr>
        <w:jc w:val="center"/>
        <w:rPr>
          <w:b/>
          <w:sz w:val="28"/>
          <w:u w:val="single"/>
        </w:rPr>
      </w:pPr>
      <w:r w:rsidRPr="00180F26">
        <w:rPr>
          <w:noProof/>
          <w:lang w:eastAsia="fr-BE"/>
        </w:rPr>
        <mc:AlternateContent>
          <mc:Choice Requires="wps">
            <w:drawing>
              <wp:anchor distT="0" distB="0" distL="114300" distR="114300" simplePos="0" relativeHeight="252416512" behindDoc="0" locked="0" layoutInCell="1" allowOverlap="1" wp14:anchorId="755E1093" wp14:editId="34AEC88C">
                <wp:simplePos x="0" y="0"/>
                <wp:positionH relativeFrom="column">
                  <wp:posOffset>8213725</wp:posOffset>
                </wp:positionH>
                <wp:positionV relativeFrom="paragraph">
                  <wp:posOffset>-105410</wp:posOffset>
                </wp:positionV>
                <wp:extent cx="1308100" cy="730250"/>
                <wp:effectExtent l="0" t="0" r="25400" b="107950"/>
                <wp:wrapNone/>
                <wp:docPr id="283382105" name="Rectangle à coins arrondis 3"/>
                <wp:cNvGraphicFramePr/>
                <a:graphic xmlns:a="http://schemas.openxmlformats.org/drawingml/2006/main">
                  <a:graphicData uri="http://schemas.microsoft.com/office/word/2010/wordprocessingShape">
                    <wps:wsp>
                      <wps:cNvSpPr/>
                      <wps:spPr>
                        <a:xfrm>
                          <a:off x="0" y="0"/>
                          <a:ext cx="1308100" cy="73025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2603D6C4" w14:textId="77777777" w:rsidR="00396476" w:rsidRDefault="00396476" w:rsidP="00396476">
                            <w:pPr>
                              <w:jc w:val="center"/>
                            </w:pPr>
                            <w:r>
                              <w:rPr>
                                <w:sz w:val="18"/>
                                <w:szCs w:val="18"/>
                              </w:rPr>
                              <w:t>Ces frais peuvent être présentés sous forme d’une</w:t>
                            </w:r>
                            <w:r>
                              <w:t xml:space="preserve"> </w:t>
                            </w:r>
                            <w:r>
                              <w:rPr>
                                <w:sz w:val="18"/>
                                <w:szCs w:val="18"/>
                              </w:rPr>
                              <w:t>fourchette</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E1093" id="_x0000_s1051" type="#_x0000_t62" style="position:absolute;left:0;text-align:left;margin-left:646.75pt;margin-top:-8.3pt;width:103pt;height:57.5pt;z-index:25241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" adj="6300,24300" fillcolor="white [3201]" strokecolor="black [3200]" strokeweight="2pt">
                <v:stroke dashstyle="3 1"/>
                <v:textbox>
                  <w:txbxContent>
                    <w:p w14:paraId="2603D6C4" w14:textId="77777777" w:rsidR="00396476" w:rsidRDefault="00396476" w:rsidP="00396476">
                      <w:pPr>
                        <w:jc w:val="center"/>
                      </w:pPr>
                      <w:r>
                        <w:rPr>
                          <w:sz w:val="18"/>
                          <w:szCs w:val="18"/>
                        </w:rPr>
                        <w:t>Ces frais peuvent être présentés sous forme d’une</w:t>
                      </w:r>
                      <w:r>
                        <w:t xml:space="preserve"> </w:t>
                      </w:r>
                      <w:r>
                        <w:rPr>
                          <w:sz w:val="18"/>
                          <w:szCs w:val="18"/>
                        </w:rPr>
                        <w:t>fourchette</w:t>
                      </w:r>
                      <w:r>
                        <w:t xml:space="preserve"> </w:t>
                      </w:r>
                    </w:p>
                  </w:txbxContent>
                </v:textbox>
              </v:shape>
            </w:pict>
          </mc:Fallback>
        </mc:AlternateContent>
      </w:r>
      <w:r w:rsidRPr="00180F26">
        <w:rPr>
          <w:noProof/>
          <w:lang w:eastAsia="fr-BE"/>
        </w:rPr>
        <mc:AlternateContent>
          <mc:Choice Requires="wps">
            <w:drawing>
              <wp:anchor distT="0" distB="0" distL="114300" distR="114300" simplePos="0" relativeHeight="252417536" behindDoc="0" locked="0" layoutInCell="1" allowOverlap="1" wp14:anchorId="30506120" wp14:editId="16AAE04B">
                <wp:simplePos x="0" y="0"/>
                <wp:positionH relativeFrom="column">
                  <wp:posOffset>52705</wp:posOffset>
                </wp:positionH>
                <wp:positionV relativeFrom="paragraph">
                  <wp:posOffset>12700</wp:posOffset>
                </wp:positionV>
                <wp:extent cx="1549400" cy="685800"/>
                <wp:effectExtent l="0" t="0" r="12700" b="114300"/>
                <wp:wrapNone/>
                <wp:docPr id="102573397" name="Rectangle à coins arrondis 6"/>
                <wp:cNvGraphicFramePr/>
                <a:graphic xmlns:a="http://schemas.openxmlformats.org/drawingml/2006/main">
                  <a:graphicData uri="http://schemas.microsoft.com/office/word/2010/wordprocessingShape">
                    <wps:wsp>
                      <wps:cNvSpPr/>
                      <wps:spPr>
                        <a:xfrm>
                          <a:off x="0" y="0"/>
                          <a:ext cx="1549400" cy="685800"/>
                        </a:xfrm>
                        <a:prstGeom prst="wedgeRoundRectCallout">
                          <a:avLst/>
                        </a:prstGeom>
                        <a:ln>
                          <a:prstDash val="sysDash"/>
                        </a:ln>
                      </wps:spPr>
                      <wps:style>
                        <a:lnRef idx="2">
                          <a:schemeClr val="dk1"/>
                        </a:lnRef>
                        <a:fillRef idx="1">
                          <a:schemeClr val="lt1"/>
                        </a:fillRef>
                        <a:effectRef idx="0">
                          <a:schemeClr val="dk1"/>
                        </a:effectRef>
                        <a:fontRef idx="minor">
                          <a:schemeClr val="dk1"/>
                        </a:fontRef>
                      </wps:style>
                      <wps:txbx>
                        <w:txbxContent>
                          <w:p w14:paraId="14CDFED4" w14:textId="77777777" w:rsidR="00396476" w:rsidRDefault="00396476" w:rsidP="00396476">
                            <w:pPr>
                              <w:jc w:val="center"/>
                              <w:rPr>
                                <w:sz w:val="18"/>
                                <w:szCs w:val="18"/>
                              </w:rPr>
                            </w:pPr>
                            <w:r>
                              <w:rPr>
                                <w:sz w:val="18"/>
                                <w:szCs w:val="18"/>
                              </w:rPr>
                              <w:t xml:space="preserve">Aucun autre type de frais ne pourra être réclamé durant l’année scolaire.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06120" id="_x0000_s1052" type="#_x0000_t62" style="position:absolute;left:0;text-align:left;margin-left:4.15pt;margin-top:1pt;width:122pt;height:54pt;z-index:25241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" adj="6300,24300" fillcolor="white [3201]" strokecolor="black [3200]" strokeweight="2pt">
                <v:stroke dashstyle="3 1"/>
                <v:textbox>
                  <w:txbxContent>
                    <w:p w14:paraId="14CDFED4" w14:textId="77777777" w:rsidR="00396476" w:rsidRDefault="00396476" w:rsidP="00396476">
                      <w:pPr>
                        <w:jc w:val="center"/>
                        <w:rPr>
                          <w:sz w:val="18"/>
                          <w:szCs w:val="18"/>
                        </w:rPr>
                      </w:pPr>
                      <w:r>
                        <w:rPr>
                          <w:sz w:val="18"/>
                          <w:szCs w:val="18"/>
                        </w:rPr>
                        <w:t xml:space="preserve">Aucun autre type de frais ne pourra être réclamé durant l’année scolaire. </w:t>
                      </w:r>
                    </w:p>
                  </w:txbxContent>
                </v:textbox>
              </v:shape>
            </w:pict>
          </mc:Fallback>
        </mc:AlternateContent>
      </w:r>
    </w:p>
    <w:p w14:paraId="014656FF" w14:textId="77777777" w:rsidR="00396476" w:rsidRPr="00180F26" w:rsidRDefault="00396476" w:rsidP="00396476">
      <w:pPr>
        <w:jc w:val="center"/>
        <w:rPr>
          <w:b/>
          <w:sz w:val="28"/>
          <w:u w:val="single"/>
        </w:rPr>
      </w:pPr>
      <w:r w:rsidRPr="00180F26">
        <w:rPr>
          <w:b/>
          <w:sz w:val="28"/>
          <w:u w:val="single"/>
        </w:rPr>
        <w:t>Estimation des frais scolaires – Année scolaire ………</w:t>
      </w:r>
      <w:r w:rsidRPr="00180F26">
        <w:rPr>
          <w:rStyle w:val="Appelnotedebasdep"/>
          <w:b/>
          <w:u w:val="single"/>
        </w:rPr>
        <w:footnoteReference w:id="9"/>
      </w:r>
    </w:p>
    <w:p w14:paraId="02842CFD" w14:textId="77777777" w:rsidR="00396476" w:rsidRPr="00180F26" w:rsidRDefault="00396476" w:rsidP="00396476">
      <w:pPr>
        <w:jc w:val="center"/>
        <w:rPr>
          <w:b/>
          <w:sz w:val="28"/>
          <w:u w:val="single"/>
        </w:rPr>
      </w:pPr>
    </w:p>
    <w:p w14:paraId="23BE954D" w14:textId="77777777" w:rsidR="00396476" w:rsidRPr="00180F26" w:rsidRDefault="00396476" w:rsidP="00396476">
      <w:pPr>
        <w:jc w:val="center"/>
        <w:rPr>
          <w:b/>
          <w:sz w:val="28"/>
          <w:u w:val="single"/>
        </w:rPr>
      </w:pPr>
    </w:p>
    <w:tbl>
      <w:tblPr>
        <w:tblStyle w:val="Grilledutableau"/>
        <w:tblW w:w="14933" w:type="dxa"/>
        <w:tblLook w:val="04A0" w:firstRow="1" w:lastRow="0" w:firstColumn="1" w:lastColumn="0" w:noHBand="0" w:noVBand="1"/>
      </w:tblPr>
      <w:tblGrid>
        <w:gridCol w:w="4531"/>
        <w:gridCol w:w="1733"/>
        <w:gridCol w:w="1734"/>
        <w:gridCol w:w="1734"/>
        <w:gridCol w:w="1733"/>
        <w:gridCol w:w="1734"/>
        <w:gridCol w:w="1734"/>
      </w:tblGrid>
      <w:tr w:rsidR="00396476" w:rsidRPr="00180F26" w14:paraId="7A67FCD6" w14:textId="77777777" w:rsidTr="00212FAC">
        <w:trPr>
          <w:trHeight w:val="260"/>
        </w:trPr>
        <w:tc>
          <w:tcPr>
            <w:tcW w:w="4531" w:type="dxa"/>
          </w:tcPr>
          <w:p w14:paraId="61727CB1" w14:textId="77777777" w:rsidR="00396476" w:rsidRPr="00180F26" w:rsidRDefault="00396476" w:rsidP="00212FAC"/>
        </w:tc>
        <w:tc>
          <w:tcPr>
            <w:tcW w:w="1733" w:type="dxa"/>
          </w:tcPr>
          <w:p w14:paraId="00266B3F" w14:textId="77777777" w:rsidR="00396476" w:rsidRPr="00180F26" w:rsidRDefault="00396476" w:rsidP="00212FAC">
            <w:pPr>
              <w:jc w:val="center"/>
            </w:pPr>
            <w:r w:rsidRPr="00180F26">
              <w:t>1</w:t>
            </w:r>
            <w:r w:rsidRPr="00180F26">
              <w:rPr>
                <w:vertAlign w:val="superscript"/>
              </w:rPr>
              <w:t>e</w:t>
            </w:r>
          </w:p>
        </w:tc>
        <w:tc>
          <w:tcPr>
            <w:tcW w:w="1734" w:type="dxa"/>
          </w:tcPr>
          <w:p w14:paraId="5CECF44D" w14:textId="77777777" w:rsidR="00396476" w:rsidRPr="00180F26" w:rsidRDefault="00396476" w:rsidP="00212FAC">
            <w:pPr>
              <w:jc w:val="center"/>
            </w:pPr>
            <w:r w:rsidRPr="00180F26">
              <w:t>2</w:t>
            </w:r>
            <w:r w:rsidRPr="00180F26">
              <w:rPr>
                <w:vertAlign w:val="superscript"/>
              </w:rPr>
              <w:t>e</w:t>
            </w:r>
          </w:p>
        </w:tc>
        <w:tc>
          <w:tcPr>
            <w:tcW w:w="1734" w:type="dxa"/>
          </w:tcPr>
          <w:p w14:paraId="09651275" w14:textId="77777777" w:rsidR="00396476" w:rsidRPr="00180F26" w:rsidRDefault="00396476" w:rsidP="00212FAC">
            <w:pPr>
              <w:jc w:val="center"/>
            </w:pPr>
            <w:r w:rsidRPr="00180F26">
              <w:t>3</w:t>
            </w:r>
            <w:r w:rsidRPr="00180F26">
              <w:rPr>
                <w:vertAlign w:val="superscript"/>
              </w:rPr>
              <w:t>e</w:t>
            </w:r>
          </w:p>
        </w:tc>
        <w:tc>
          <w:tcPr>
            <w:tcW w:w="1733" w:type="dxa"/>
          </w:tcPr>
          <w:p w14:paraId="0581C443" w14:textId="77777777" w:rsidR="00396476" w:rsidRPr="00180F26" w:rsidRDefault="00396476" w:rsidP="00212FAC">
            <w:pPr>
              <w:jc w:val="center"/>
            </w:pPr>
            <w:r w:rsidRPr="00180F26">
              <w:t>4</w:t>
            </w:r>
            <w:r w:rsidRPr="00180F26">
              <w:rPr>
                <w:vertAlign w:val="superscript"/>
              </w:rPr>
              <w:t>e</w:t>
            </w:r>
          </w:p>
        </w:tc>
        <w:tc>
          <w:tcPr>
            <w:tcW w:w="1734" w:type="dxa"/>
          </w:tcPr>
          <w:p w14:paraId="5E52E2D4" w14:textId="77777777" w:rsidR="00396476" w:rsidRPr="00180F26" w:rsidRDefault="00396476" w:rsidP="00212FAC">
            <w:pPr>
              <w:jc w:val="center"/>
            </w:pPr>
            <w:r w:rsidRPr="00180F26">
              <w:t>5</w:t>
            </w:r>
            <w:r w:rsidRPr="00180F26">
              <w:rPr>
                <w:vertAlign w:val="superscript"/>
              </w:rPr>
              <w:t>e</w:t>
            </w:r>
          </w:p>
        </w:tc>
        <w:tc>
          <w:tcPr>
            <w:tcW w:w="1734" w:type="dxa"/>
          </w:tcPr>
          <w:p w14:paraId="2CD4CA77" w14:textId="77777777" w:rsidR="00396476" w:rsidRPr="00180F26" w:rsidRDefault="00396476" w:rsidP="00212FAC">
            <w:pPr>
              <w:jc w:val="center"/>
            </w:pPr>
            <w:r w:rsidRPr="00180F26">
              <w:t>6</w:t>
            </w:r>
            <w:r w:rsidRPr="00180F26">
              <w:rPr>
                <w:vertAlign w:val="superscript"/>
              </w:rPr>
              <w:t>e</w:t>
            </w:r>
          </w:p>
        </w:tc>
      </w:tr>
      <w:tr w:rsidR="00396476" w:rsidRPr="00180F26" w14:paraId="0E4E8F88" w14:textId="77777777" w:rsidTr="00212FAC">
        <w:trPr>
          <w:trHeight w:val="246"/>
        </w:trPr>
        <w:tc>
          <w:tcPr>
            <w:tcW w:w="14933" w:type="dxa"/>
            <w:gridSpan w:val="7"/>
          </w:tcPr>
          <w:p w14:paraId="025B9422" w14:textId="77777777" w:rsidR="00396476" w:rsidRPr="00180F26" w:rsidRDefault="00396476" w:rsidP="00212FAC">
            <w:pPr>
              <w:rPr>
                <w:b/>
                <w:sz w:val="24"/>
              </w:rPr>
            </w:pPr>
            <w:r w:rsidRPr="00180F26">
              <w:rPr>
                <w:b/>
                <w:sz w:val="24"/>
              </w:rPr>
              <w:t>Frais scolaires autorisés</w:t>
            </w:r>
          </w:p>
        </w:tc>
      </w:tr>
      <w:tr w:rsidR="00396476" w:rsidRPr="00180F26" w14:paraId="22899163" w14:textId="77777777" w:rsidTr="00212FAC">
        <w:trPr>
          <w:trHeight w:val="246"/>
        </w:trPr>
        <w:tc>
          <w:tcPr>
            <w:tcW w:w="4531" w:type="dxa"/>
          </w:tcPr>
          <w:p w14:paraId="76E50A34" w14:textId="77777777" w:rsidR="00396476" w:rsidRPr="00180F26" w:rsidRDefault="00396476" w:rsidP="00212FAC">
            <w:r w:rsidRPr="00180F26">
              <w:t>Piscine et déplacement lié :</w:t>
            </w:r>
          </w:p>
        </w:tc>
        <w:tc>
          <w:tcPr>
            <w:tcW w:w="1733" w:type="dxa"/>
          </w:tcPr>
          <w:p w14:paraId="4BC56DC4" w14:textId="77777777" w:rsidR="00396476" w:rsidRPr="00180F26" w:rsidRDefault="00396476" w:rsidP="00212FAC">
            <w:pPr>
              <w:jc w:val="right"/>
            </w:pPr>
            <w:r w:rsidRPr="00180F26">
              <w:t>€</w:t>
            </w:r>
          </w:p>
        </w:tc>
        <w:tc>
          <w:tcPr>
            <w:tcW w:w="1734" w:type="dxa"/>
          </w:tcPr>
          <w:p w14:paraId="7010E239" w14:textId="77777777" w:rsidR="00396476" w:rsidRPr="00180F26" w:rsidRDefault="00396476" w:rsidP="00212FAC">
            <w:pPr>
              <w:jc w:val="right"/>
            </w:pPr>
            <w:r w:rsidRPr="00180F26">
              <w:t>€</w:t>
            </w:r>
          </w:p>
        </w:tc>
        <w:tc>
          <w:tcPr>
            <w:tcW w:w="1734" w:type="dxa"/>
          </w:tcPr>
          <w:p w14:paraId="52C3A5BC" w14:textId="77777777" w:rsidR="00396476" w:rsidRPr="00180F26" w:rsidRDefault="00396476" w:rsidP="00212FAC">
            <w:pPr>
              <w:jc w:val="right"/>
            </w:pPr>
            <w:r w:rsidRPr="00180F26">
              <w:t>€</w:t>
            </w:r>
          </w:p>
        </w:tc>
        <w:tc>
          <w:tcPr>
            <w:tcW w:w="1733" w:type="dxa"/>
          </w:tcPr>
          <w:p w14:paraId="36B9EF0B" w14:textId="77777777" w:rsidR="00396476" w:rsidRPr="00180F26" w:rsidRDefault="00396476" w:rsidP="00212FAC">
            <w:pPr>
              <w:jc w:val="right"/>
            </w:pPr>
            <w:r w:rsidRPr="00180F26">
              <w:t>€</w:t>
            </w:r>
          </w:p>
        </w:tc>
        <w:tc>
          <w:tcPr>
            <w:tcW w:w="1734" w:type="dxa"/>
          </w:tcPr>
          <w:p w14:paraId="1614595B" w14:textId="77777777" w:rsidR="00396476" w:rsidRPr="00180F26" w:rsidRDefault="00396476" w:rsidP="00212FAC">
            <w:pPr>
              <w:jc w:val="right"/>
            </w:pPr>
            <w:r w:rsidRPr="00180F26">
              <w:t>€</w:t>
            </w:r>
          </w:p>
        </w:tc>
        <w:tc>
          <w:tcPr>
            <w:tcW w:w="1734" w:type="dxa"/>
          </w:tcPr>
          <w:p w14:paraId="25B4C22A" w14:textId="77777777" w:rsidR="00396476" w:rsidRPr="00180F26" w:rsidRDefault="00396476" w:rsidP="00212FAC">
            <w:pPr>
              <w:jc w:val="right"/>
            </w:pPr>
            <w:r w:rsidRPr="00180F26">
              <w:t>€</w:t>
            </w:r>
          </w:p>
        </w:tc>
      </w:tr>
      <w:tr w:rsidR="00396476" w:rsidRPr="00180F26" w14:paraId="311DA638" w14:textId="77777777" w:rsidTr="00212FAC">
        <w:trPr>
          <w:trHeight w:val="246"/>
        </w:trPr>
        <w:tc>
          <w:tcPr>
            <w:tcW w:w="4531" w:type="dxa"/>
          </w:tcPr>
          <w:p w14:paraId="129B4B6C" w14:textId="77777777" w:rsidR="00396476" w:rsidRPr="00180F26" w:rsidRDefault="00396476" w:rsidP="00212FAC">
            <w:r w:rsidRPr="00180F26">
              <w:t xml:space="preserve">Activités culturelles et sportives :          </w:t>
            </w:r>
          </w:p>
        </w:tc>
        <w:tc>
          <w:tcPr>
            <w:tcW w:w="1733" w:type="dxa"/>
          </w:tcPr>
          <w:p w14:paraId="6AA93A82" w14:textId="77777777" w:rsidR="00396476" w:rsidRPr="00180F26" w:rsidRDefault="00396476" w:rsidP="00212FAC">
            <w:pPr>
              <w:jc w:val="right"/>
            </w:pPr>
          </w:p>
        </w:tc>
        <w:tc>
          <w:tcPr>
            <w:tcW w:w="1734" w:type="dxa"/>
          </w:tcPr>
          <w:p w14:paraId="793689FB" w14:textId="77777777" w:rsidR="00396476" w:rsidRPr="00180F26" w:rsidRDefault="00396476" w:rsidP="00212FAC">
            <w:pPr>
              <w:jc w:val="right"/>
            </w:pPr>
          </w:p>
        </w:tc>
        <w:tc>
          <w:tcPr>
            <w:tcW w:w="1734" w:type="dxa"/>
          </w:tcPr>
          <w:p w14:paraId="3C584C95" w14:textId="77777777" w:rsidR="00396476" w:rsidRPr="00180F26" w:rsidRDefault="00396476" w:rsidP="00212FAC">
            <w:pPr>
              <w:jc w:val="right"/>
            </w:pPr>
          </w:p>
        </w:tc>
        <w:tc>
          <w:tcPr>
            <w:tcW w:w="1733" w:type="dxa"/>
          </w:tcPr>
          <w:p w14:paraId="227EC746" w14:textId="77777777" w:rsidR="00396476" w:rsidRPr="00180F26" w:rsidRDefault="00396476" w:rsidP="00212FAC">
            <w:pPr>
              <w:jc w:val="right"/>
            </w:pPr>
          </w:p>
        </w:tc>
        <w:tc>
          <w:tcPr>
            <w:tcW w:w="1734" w:type="dxa"/>
          </w:tcPr>
          <w:p w14:paraId="74AF856B" w14:textId="77777777" w:rsidR="00396476" w:rsidRPr="00180F26" w:rsidRDefault="00396476" w:rsidP="00212FAC">
            <w:pPr>
              <w:jc w:val="right"/>
            </w:pPr>
          </w:p>
        </w:tc>
        <w:tc>
          <w:tcPr>
            <w:tcW w:w="1734" w:type="dxa"/>
          </w:tcPr>
          <w:p w14:paraId="0C9E5488" w14:textId="77777777" w:rsidR="00396476" w:rsidRPr="00180F26" w:rsidRDefault="00396476" w:rsidP="00212FAC">
            <w:pPr>
              <w:jc w:val="right"/>
            </w:pPr>
          </w:p>
        </w:tc>
      </w:tr>
      <w:tr w:rsidR="00396476" w:rsidRPr="00180F26" w14:paraId="3FD06292" w14:textId="77777777" w:rsidTr="00212FAC">
        <w:trPr>
          <w:trHeight w:val="246"/>
        </w:trPr>
        <w:tc>
          <w:tcPr>
            <w:tcW w:w="4531" w:type="dxa"/>
            <w:tcBorders>
              <w:bottom w:val="dotted" w:sz="4" w:space="0" w:color="auto"/>
            </w:tcBorders>
          </w:tcPr>
          <w:p w14:paraId="597E90C1" w14:textId="77777777" w:rsidR="00396476" w:rsidRPr="00180F26" w:rsidRDefault="00396476" w:rsidP="00212FAC">
            <w:pPr>
              <w:ind w:firstLine="313"/>
              <w:rPr>
                <w:i/>
              </w:rPr>
            </w:pPr>
            <w:r w:rsidRPr="00180F26">
              <w:rPr>
                <w:i/>
              </w:rPr>
              <w:t>Activité 1</w:t>
            </w:r>
          </w:p>
        </w:tc>
        <w:tc>
          <w:tcPr>
            <w:tcW w:w="1733" w:type="dxa"/>
            <w:tcBorders>
              <w:bottom w:val="dotted" w:sz="4" w:space="0" w:color="auto"/>
            </w:tcBorders>
          </w:tcPr>
          <w:p w14:paraId="678410DB" w14:textId="77777777" w:rsidR="00396476" w:rsidRPr="00180F26" w:rsidRDefault="00396476" w:rsidP="00212FAC">
            <w:pPr>
              <w:jc w:val="right"/>
            </w:pPr>
            <w:r w:rsidRPr="00180F26">
              <w:t>€</w:t>
            </w:r>
          </w:p>
        </w:tc>
        <w:tc>
          <w:tcPr>
            <w:tcW w:w="1734" w:type="dxa"/>
            <w:tcBorders>
              <w:bottom w:val="dotted" w:sz="4" w:space="0" w:color="auto"/>
            </w:tcBorders>
          </w:tcPr>
          <w:p w14:paraId="50878C1B" w14:textId="77777777" w:rsidR="00396476" w:rsidRPr="00180F26" w:rsidRDefault="00396476" w:rsidP="00212FAC">
            <w:pPr>
              <w:jc w:val="right"/>
            </w:pPr>
            <w:r w:rsidRPr="00180F26">
              <w:t>€</w:t>
            </w:r>
          </w:p>
        </w:tc>
        <w:tc>
          <w:tcPr>
            <w:tcW w:w="1734" w:type="dxa"/>
            <w:tcBorders>
              <w:bottom w:val="dotted" w:sz="4" w:space="0" w:color="auto"/>
            </w:tcBorders>
          </w:tcPr>
          <w:p w14:paraId="7B16CCE2" w14:textId="77777777" w:rsidR="00396476" w:rsidRPr="00180F26" w:rsidRDefault="00396476" w:rsidP="00212FAC">
            <w:pPr>
              <w:jc w:val="right"/>
            </w:pPr>
            <w:r w:rsidRPr="00180F26">
              <w:t>€</w:t>
            </w:r>
          </w:p>
        </w:tc>
        <w:tc>
          <w:tcPr>
            <w:tcW w:w="1733" w:type="dxa"/>
            <w:tcBorders>
              <w:bottom w:val="dotted" w:sz="4" w:space="0" w:color="auto"/>
            </w:tcBorders>
          </w:tcPr>
          <w:p w14:paraId="34BEFB94" w14:textId="77777777" w:rsidR="00396476" w:rsidRPr="00180F26" w:rsidRDefault="00396476" w:rsidP="00212FAC">
            <w:pPr>
              <w:jc w:val="right"/>
            </w:pPr>
            <w:r w:rsidRPr="00180F26">
              <w:t>€</w:t>
            </w:r>
          </w:p>
        </w:tc>
        <w:tc>
          <w:tcPr>
            <w:tcW w:w="1734" w:type="dxa"/>
            <w:tcBorders>
              <w:bottom w:val="dotted" w:sz="4" w:space="0" w:color="auto"/>
            </w:tcBorders>
          </w:tcPr>
          <w:p w14:paraId="1DC631D0" w14:textId="77777777" w:rsidR="00396476" w:rsidRPr="00180F26" w:rsidRDefault="00396476" w:rsidP="00212FAC">
            <w:pPr>
              <w:jc w:val="right"/>
            </w:pPr>
            <w:r w:rsidRPr="00180F26">
              <w:t>€</w:t>
            </w:r>
          </w:p>
        </w:tc>
        <w:tc>
          <w:tcPr>
            <w:tcW w:w="1734" w:type="dxa"/>
            <w:tcBorders>
              <w:bottom w:val="dotted" w:sz="4" w:space="0" w:color="auto"/>
            </w:tcBorders>
          </w:tcPr>
          <w:p w14:paraId="5771B242" w14:textId="77777777" w:rsidR="00396476" w:rsidRPr="00180F26" w:rsidRDefault="00396476" w:rsidP="00212FAC">
            <w:pPr>
              <w:jc w:val="right"/>
            </w:pPr>
            <w:r w:rsidRPr="00180F26">
              <w:t>€</w:t>
            </w:r>
          </w:p>
        </w:tc>
      </w:tr>
      <w:tr w:rsidR="00396476" w:rsidRPr="00180F26" w14:paraId="24F69105" w14:textId="77777777" w:rsidTr="00212FAC">
        <w:trPr>
          <w:trHeight w:val="246"/>
        </w:trPr>
        <w:tc>
          <w:tcPr>
            <w:tcW w:w="4531" w:type="dxa"/>
            <w:tcBorders>
              <w:top w:val="dotted" w:sz="4" w:space="0" w:color="auto"/>
              <w:bottom w:val="dotted" w:sz="4" w:space="0" w:color="auto"/>
            </w:tcBorders>
          </w:tcPr>
          <w:p w14:paraId="386257A7" w14:textId="77777777" w:rsidR="00396476" w:rsidRPr="00180F26" w:rsidRDefault="00396476" w:rsidP="00212FAC">
            <w:pPr>
              <w:ind w:firstLine="313"/>
              <w:rPr>
                <w:i/>
              </w:rPr>
            </w:pPr>
            <w:r w:rsidRPr="00180F26">
              <w:rPr>
                <w:i/>
              </w:rPr>
              <w:t>Activité 2</w:t>
            </w:r>
          </w:p>
        </w:tc>
        <w:tc>
          <w:tcPr>
            <w:tcW w:w="1733" w:type="dxa"/>
            <w:tcBorders>
              <w:top w:val="dotted" w:sz="4" w:space="0" w:color="auto"/>
              <w:bottom w:val="dotted" w:sz="4" w:space="0" w:color="auto"/>
            </w:tcBorders>
          </w:tcPr>
          <w:p w14:paraId="2FC968A0"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5CBF9C7D"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3DE3437F" w14:textId="77777777" w:rsidR="00396476" w:rsidRPr="00180F26" w:rsidRDefault="00396476" w:rsidP="00212FAC">
            <w:pPr>
              <w:jc w:val="right"/>
            </w:pPr>
            <w:r w:rsidRPr="00180F26">
              <w:t>€</w:t>
            </w:r>
          </w:p>
        </w:tc>
        <w:tc>
          <w:tcPr>
            <w:tcW w:w="1733" w:type="dxa"/>
            <w:tcBorders>
              <w:top w:val="dotted" w:sz="4" w:space="0" w:color="auto"/>
              <w:bottom w:val="dotted" w:sz="4" w:space="0" w:color="auto"/>
            </w:tcBorders>
          </w:tcPr>
          <w:p w14:paraId="52A1420B"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0F6F70D9"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4148E7EF" w14:textId="77777777" w:rsidR="00396476" w:rsidRPr="00180F26" w:rsidRDefault="00396476" w:rsidP="00212FAC">
            <w:pPr>
              <w:jc w:val="right"/>
            </w:pPr>
            <w:r w:rsidRPr="00180F26">
              <w:t>€</w:t>
            </w:r>
          </w:p>
        </w:tc>
      </w:tr>
      <w:tr w:rsidR="00396476" w:rsidRPr="00180F26" w14:paraId="7300ACDF" w14:textId="77777777" w:rsidTr="00212FAC">
        <w:trPr>
          <w:trHeight w:val="246"/>
        </w:trPr>
        <w:tc>
          <w:tcPr>
            <w:tcW w:w="4531" w:type="dxa"/>
            <w:tcBorders>
              <w:top w:val="dotted" w:sz="4" w:space="0" w:color="auto"/>
              <w:bottom w:val="dotted" w:sz="4" w:space="0" w:color="auto"/>
            </w:tcBorders>
          </w:tcPr>
          <w:p w14:paraId="22263473" w14:textId="77777777" w:rsidR="00396476" w:rsidRPr="00180F26" w:rsidRDefault="00396476" w:rsidP="00212FAC">
            <w:pPr>
              <w:tabs>
                <w:tab w:val="left" w:pos="566"/>
              </w:tabs>
              <w:ind w:firstLine="313"/>
              <w:rPr>
                <w:i/>
              </w:rPr>
            </w:pPr>
            <w:r w:rsidRPr="00180F26">
              <w:rPr>
                <w:i/>
              </w:rPr>
              <w:t>Activité 3</w:t>
            </w:r>
          </w:p>
        </w:tc>
        <w:tc>
          <w:tcPr>
            <w:tcW w:w="1733" w:type="dxa"/>
            <w:tcBorders>
              <w:top w:val="dotted" w:sz="4" w:space="0" w:color="auto"/>
              <w:bottom w:val="dotted" w:sz="4" w:space="0" w:color="auto"/>
            </w:tcBorders>
          </w:tcPr>
          <w:p w14:paraId="2EB6EC21"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3A8D8B59"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6327BB9B" w14:textId="77777777" w:rsidR="00396476" w:rsidRPr="00180F26" w:rsidRDefault="00396476" w:rsidP="00212FAC">
            <w:pPr>
              <w:jc w:val="right"/>
            </w:pPr>
            <w:r w:rsidRPr="00180F26">
              <w:t>€</w:t>
            </w:r>
          </w:p>
        </w:tc>
        <w:tc>
          <w:tcPr>
            <w:tcW w:w="1733" w:type="dxa"/>
            <w:tcBorders>
              <w:top w:val="dotted" w:sz="4" w:space="0" w:color="auto"/>
              <w:bottom w:val="dotted" w:sz="4" w:space="0" w:color="auto"/>
            </w:tcBorders>
          </w:tcPr>
          <w:p w14:paraId="06552731"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0BCD3C46" w14:textId="77777777" w:rsidR="00396476" w:rsidRPr="00180F26" w:rsidRDefault="00396476" w:rsidP="00212FAC">
            <w:pPr>
              <w:jc w:val="right"/>
            </w:pPr>
            <w:r w:rsidRPr="00180F26">
              <w:t>€</w:t>
            </w:r>
          </w:p>
        </w:tc>
        <w:tc>
          <w:tcPr>
            <w:tcW w:w="1734" w:type="dxa"/>
            <w:tcBorders>
              <w:top w:val="dotted" w:sz="4" w:space="0" w:color="auto"/>
              <w:bottom w:val="dotted" w:sz="4" w:space="0" w:color="auto"/>
            </w:tcBorders>
          </w:tcPr>
          <w:p w14:paraId="5B8E091E" w14:textId="77777777" w:rsidR="00396476" w:rsidRPr="00180F26" w:rsidRDefault="00396476" w:rsidP="00212FAC">
            <w:pPr>
              <w:jc w:val="right"/>
            </w:pPr>
            <w:r w:rsidRPr="00180F26">
              <w:t>€</w:t>
            </w:r>
          </w:p>
        </w:tc>
      </w:tr>
      <w:tr w:rsidR="00396476" w:rsidRPr="00180F26" w14:paraId="088EDDBA" w14:textId="77777777" w:rsidTr="00212FAC">
        <w:trPr>
          <w:trHeight w:val="246"/>
        </w:trPr>
        <w:tc>
          <w:tcPr>
            <w:tcW w:w="4531" w:type="dxa"/>
          </w:tcPr>
          <w:p w14:paraId="7BF4D334" w14:textId="77777777" w:rsidR="00396476" w:rsidRPr="00180F26" w:rsidRDefault="00396476" w:rsidP="00212FAC">
            <w:r w:rsidRPr="00180F26">
              <w:t>Séjours pédagogiques avec nuitées :</w:t>
            </w:r>
          </w:p>
        </w:tc>
        <w:tc>
          <w:tcPr>
            <w:tcW w:w="1733" w:type="dxa"/>
          </w:tcPr>
          <w:p w14:paraId="7A577D2E" w14:textId="77777777" w:rsidR="00396476" w:rsidRPr="00180F26" w:rsidRDefault="00396476" w:rsidP="00212FAC">
            <w:pPr>
              <w:jc w:val="right"/>
            </w:pPr>
            <w:r w:rsidRPr="00180F26">
              <w:t>€</w:t>
            </w:r>
          </w:p>
        </w:tc>
        <w:tc>
          <w:tcPr>
            <w:tcW w:w="1734" w:type="dxa"/>
          </w:tcPr>
          <w:p w14:paraId="096A4154" w14:textId="77777777" w:rsidR="00396476" w:rsidRPr="00180F26" w:rsidRDefault="00396476" w:rsidP="00212FAC">
            <w:pPr>
              <w:jc w:val="right"/>
            </w:pPr>
            <w:r w:rsidRPr="00180F26">
              <w:t>€</w:t>
            </w:r>
          </w:p>
        </w:tc>
        <w:tc>
          <w:tcPr>
            <w:tcW w:w="1734" w:type="dxa"/>
          </w:tcPr>
          <w:p w14:paraId="4C58F17B" w14:textId="77777777" w:rsidR="00396476" w:rsidRPr="00180F26" w:rsidRDefault="00396476" w:rsidP="00212FAC">
            <w:pPr>
              <w:jc w:val="right"/>
            </w:pPr>
            <w:r w:rsidRPr="00180F26">
              <w:t>€</w:t>
            </w:r>
          </w:p>
        </w:tc>
        <w:tc>
          <w:tcPr>
            <w:tcW w:w="1733" w:type="dxa"/>
          </w:tcPr>
          <w:p w14:paraId="0B34DDD8" w14:textId="77777777" w:rsidR="00396476" w:rsidRPr="00180F26" w:rsidRDefault="00396476" w:rsidP="00212FAC">
            <w:pPr>
              <w:jc w:val="right"/>
            </w:pPr>
            <w:r w:rsidRPr="00180F26">
              <w:t>€</w:t>
            </w:r>
          </w:p>
        </w:tc>
        <w:tc>
          <w:tcPr>
            <w:tcW w:w="1734" w:type="dxa"/>
          </w:tcPr>
          <w:p w14:paraId="062F5900" w14:textId="77777777" w:rsidR="00396476" w:rsidRPr="00180F26" w:rsidRDefault="00396476" w:rsidP="00212FAC">
            <w:pPr>
              <w:jc w:val="right"/>
            </w:pPr>
            <w:r w:rsidRPr="00180F26">
              <w:t>€</w:t>
            </w:r>
          </w:p>
        </w:tc>
        <w:tc>
          <w:tcPr>
            <w:tcW w:w="1734" w:type="dxa"/>
          </w:tcPr>
          <w:p w14:paraId="61760AF2" w14:textId="77777777" w:rsidR="00396476" w:rsidRPr="00180F26" w:rsidRDefault="00396476" w:rsidP="00212FAC">
            <w:pPr>
              <w:jc w:val="right"/>
            </w:pPr>
            <w:r w:rsidRPr="00180F26">
              <w:t>€</w:t>
            </w:r>
          </w:p>
        </w:tc>
      </w:tr>
      <w:tr w:rsidR="00396476" w:rsidRPr="00180F26" w14:paraId="24429DD9" w14:textId="77777777" w:rsidTr="00212FAC">
        <w:trPr>
          <w:trHeight w:val="246"/>
        </w:trPr>
        <w:tc>
          <w:tcPr>
            <w:tcW w:w="4531" w:type="dxa"/>
          </w:tcPr>
          <w:p w14:paraId="6BDCED0D" w14:textId="77777777" w:rsidR="00396476" w:rsidRPr="00180F26" w:rsidRDefault="00396476" w:rsidP="00212FAC">
            <w:r w:rsidRPr="00180F26">
              <w:rPr>
                <w:b/>
                <w:sz w:val="24"/>
              </w:rPr>
              <w:t>Frais scolaires facultatifs</w:t>
            </w:r>
            <w:r w:rsidRPr="00180F26">
              <w:rPr>
                <w:b/>
                <w:i/>
                <w:sz w:val="24"/>
              </w:rPr>
              <w:t xml:space="preserve"> (si d’application)</w:t>
            </w:r>
            <w:r w:rsidRPr="00180F26">
              <w:rPr>
                <w:rStyle w:val="Appelnotedebasdep"/>
                <w:rFonts w:eastAsiaTheme="majorEastAsia"/>
                <w:b/>
                <w:i/>
                <w:sz w:val="24"/>
              </w:rPr>
              <w:footnoteReference w:id="10"/>
            </w:r>
            <w:r w:rsidRPr="00180F26">
              <w:rPr>
                <w:b/>
                <w:i/>
                <w:sz w:val="24"/>
              </w:rPr>
              <w:t> :</w:t>
            </w:r>
          </w:p>
        </w:tc>
        <w:tc>
          <w:tcPr>
            <w:tcW w:w="1733" w:type="dxa"/>
          </w:tcPr>
          <w:p w14:paraId="157F0CAD" w14:textId="77777777" w:rsidR="00396476" w:rsidRPr="00180F26" w:rsidRDefault="00396476" w:rsidP="00212FAC">
            <w:pPr>
              <w:jc w:val="right"/>
            </w:pPr>
          </w:p>
        </w:tc>
        <w:tc>
          <w:tcPr>
            <w:tcW w:w="1734" w:type="dxa"/>
          </w:tcPr>
          <w:p w14:paraId="4616138D" w14:textId="77777777" w:rsidR="00396476" w:rsidRPr="00180F26" w:rsidRDefault="00396476" w:rsidP="00212FAC">
            <w:pPr>
              <w:jc w:val="right"/>
            </w:pPr>
          </w:p>
        </w:tc>
        <w:tc>
          <w:tcPr>
            <w:tcW w:w="1734" w:type="dxa"/>
          </w:tcPr>
          <w:p w14:paraId="57F8E5BB" w14:textId="77777777" w:rsidR="00396476" w:rsidRPr="00180F26" w:rsidRDefault="00396476" w:rsidP="00212FAC">
            <w:pPr>
              <w:jc w:val="right"/>
            </w:pPr>
          </w:p>
        </w:tc>
        <w:tc>
          <w:tcPr>
            <w:tcW w:w="1733" w:type="dxa"/>
          </w:tcPr>
          <w:p w14:paraId="02922B27" w14:textId="77777777" w:rsidR="00396476" w:rsidRPr="00180F26" w:rsidRDefault="00396476" w:rsidP="00212FAC">
            <w:pPr>
              <w:jc w:val="right"/>
            </w:pPr>
          </w:p>
        </w:tc>
        <w:tc>
          <w:tcPr>
            <w:tcW w:w="1734" w:type="dxa"/>
          </w:tcPr>
          <w:p w14:paraId="3C8E2014" w14:textId="77777777" w:rsidR="00396476" w:rsidRPr="00180F26" w:rsidRDefault="00396476" w:rsidP="00212FAC">
            <w:pPr>
              <w:jc w:val="right"/>
            </w:pPr>
          </w:p>
        </w:tc>
        <w:tc>
          <w:tcPr>
            <w:tcW w:w="1734" w:type="dxa"/>
          </w:tcPr>
          <w:p w14:paraId="33717FDA" w14:textId="77777777" w:rsidR="00396476" w:rsidRPr="00180F26" w:rsidRDefault="00396476" w:rsidP="00212FAC">
            <w:pPr>
              <w:jc w:val="right"/>
            </w:pPr>
          </w:p>
        </w:tc>
      </w:tr>
      <w:tr w:rsidR="00396476" w:rsidRPr="00180F26" w14:paraId="0A87D587" w14:textId="77777777" w:rsidTr="00212FAC">
        <w:trPr>
          <w:trHeight w:val="246"/>
        </w:trPr>
        <w:tc>
          <w:tcPr>
            <w:tcW w:w="4531" w:type="dxa"/>
          </w:tcPr>
          <w:p w14:paraId="2AAE4488" w14:textId="77777777" w:rsidR="00396476" w:rsidRPr="00180F26" w:rsidRDefault="00396476" w:rsidP="00212FAC">
            <w:pPr>
              <w:rPr>
                <w:b/>
                <w:sz w:val="24"/>
              </w:rPr>
            </w:pPr>
            <w:r w:rsidRPr="00180F26">
              <w:t xml:space="preserve">Achats groupés facultatifs </w:t>
            </w:r>
          </w:p>
        </w:tc>
        <w:tc>
          <w:tcPr>
            <w:tcW w:w="1733" w:type="dxa"/>
          </w:tcPr>
          <w:p w14:paraId="7A87DFCF" w14:textId="77777777" w:rsidR="00396476" w:rsidRPr="00180F26" w:rsidRDefault="00396476" w:rsidP="00212FAC">
            <w:pPr>
              <w:jc w:val="right"/>
            </w:pPr>
            <w:r w:rsidRPr="00180F26">
              <w:t>/</w:t>
            </w:r>
          </w:p>
        </w:tc>
        <w:tc>
          <w:tcPr>
            <w:tcW w:w="1734" w:type="dxa"/>
          </w:tcPr>
          <w:p w14:paraId="49A1F033" w14:textId="77777777" w:rsidR="00396476" w:rsidRPr="00180F26" w:rsidRDefault="00396476" w:rsidP="00212FAC">
            <w:pPr>
              <w:jc w:val="right"/>
            </w:pPr>
            <w:r w:rsidRPr="00180F26">
              <w:t>/</w:t>
            </w:r>
          </w:p>
        </w:tc>
        <w:tc>
          <w:tcPr>
            <w:tcW w:w="1734" w:type="dxa"/>
          </w:tcPr>
          <w:p w14:paraId="6488B2DC" w14:textId="77777777" w:rsidR="00396476" w:rsidRPr="00180F26" w:rsidRDefault="00396476" w:rsidP="00212FAC">
            <w:pPr>
              <w:jc w:val="right"/>
            </w:pPr>
            <w:r w:rsidRPr="00180F26">
              <w:t>/</w:t>
            </w:r>
          </w:p>
        </w:tc>
        <w:tc>
          <w:tcPr>
            <w:tcW w:w="1733" w:type="dxa"/>
          </w:tcPr>
          <w:p w14:paraId="6B42960F" w14:textId="77777777" w:rsidR="00396476" w:rsidRPr="00180F26" w:rsidRDefault="00396476" w:rsidP="00212FAC">
            <w:pPr>
              <w:jc w:val="right"/>
            </w:pPr>
            <w:r w:rsidRPr="00180F26">
              <w:t>€</w:t>
            </w:r>
          </w:p>
        </w:tc>
        <w:tc>
          <w:tcPr>
            <w:tcW w:w="1734" w:type="dxa"/>
          </w:tcPr>
          <w:p w14:paraId="7483AC1E" w14:textId="77777777" w:rsidR="00396476" w:rsidRPr="00180F26" w:rsidRDefault="00396476" w:rsidP="00212FAC">
            <w:pPr>
              <w:jc w:val="right"/>
            </w:pPr>
            <w:r w:rsidRPr="00180F26">
              <w:t>€</w:t>
            </w:r>
          </w:p>
        </w:tc>
        <w:tc>
          <w:tcPr>
            <w:tcW w:w="1734" w:type="dxa"/>
          </w:tcPr>
          <w:p w14:paraId="7A6EDFAC" w14:textId="77777777" w:rsidR="00396476" w:rsidRPr="00180F26" w:rsidRDefault="00396476" w:rsidP="00212FAC">
            <w:pPr>
              <w:jc w:val="right"/>
            </w:pPr>
            <w:r w:rsidRPr="00180F26">
              <w:t>€</w:t>
            </w:r>
          </w:p>
        </w:tc>
      </w:tr>
      <w:tr w:rsidR="00396476" w:rsidRPr="00180F26" w14:paraId="62329D17" w14:textId="77777777" w:rsidTr="00212FAC">
        <w:trPr>
          <w:trHeight w:val="246"/>
        </w:trPr>
        <w:tc>
          <w:tcPr>
            <w:tcW w:w="4531" w:type="dxa"/>
          </w:tcPr>
          <w:p w14:paraId="18176241" w14:textId="77777777" w:rsidR="00396476" w:rsidRPr="00180F26" w:rsidRDefault="00396476" w:rsidP="00212FAC">
            <w:r w:rsidRPr="00180F26">
              <w:t>Abonnement à une revue</w:t>
            </w:r>
          </w:p>
        </w:tc>
        <w:tc>
          <w:tcPr>
            <w:tcW w:w="1733" w:type="dxa"/>
          </w:tcPr>
          <w:p w14:paraId="542112A8" w14:textId="77777777" w:rsidR="00396476" w:rsidRPr="00180F26" w:rsidRDefault="00396476" w:rsidP="00212FAC">
            <w:pPr>
              <w:jc w:val="right"/>
            </w:pPr>
            <w:r w:rsidRPr="00180F26">
              <w:t>/</w:t>
            </w:r>
          </w:p>
        </w:tc>
        <w:tc>
          <w:tcPr>
            <w:tcW w:w="1734" w:type="dxa"/>
          </w:tcPr>
          <w:p w14:paraId="13D595F8" w14:textId="77777777" w:rsidR="00396476" w:rsidRPr="00180F26" w:rsidRDefault="00396476" w:rsidP="00212FAC">
            <w:pPr>
              <w:jc w:val="right"/>
            </w:pPr>
            <w:r w:rsidRPr="00180F26">
              <w:t>/</w:t>
            </w:r>
          </w:p>
        </w:tc>
        <w:tc>
          <w:tcPr>
            <w:tcW w:w="1734" w:type="dxa"/>
          </w:tcPr>
          <w:p w14:paraId="03E703E5" w14:textId="77777777" w:rsidR="00396476" w:rsidRPr="00180F26" w:rsidRDefault="00396476" w:rsidP="00212FAC">
            <w:pPr>
              <w:jc w:val="right"/>
            </w:pPr>
            <w:r w:rsidRPr="00180F26">
              <w:t>/</w:t>
            </w:r>
          </w:p>
        </w:tc>
        <w:tc>
          <w:tcPr>
            <w:tcW w:w="1733" w:type="dxa"/>
          </w:tcPr>
          <w:p w14:paraId="508D0F87" w14:textId="77777777" w:rsidR="00396476" w:rsidRPr="00180F26" w:rsidRDefault="00396476" w:rsidP="00212FAC">
            <w:pPr>
              <w:jc w:val="right"/>
            </w:pPr>
            <w:r w:rsidRPr="00180F26">
              <w:t>€</w:t>
            </w:r>
          </w:p>
        </w:tc>
        <w:tc>
          <w:tcPr>
            <w:tcW w:w="1734" w:type="dxa"/>
          </w:tcPr>
          <w:p w14:paraId="4E9995BE" w14:textId="77777777" w:rsidR="00396476" w:rsidRPr="00180F26" w:rsidRDefault="00396476" w:rsidP="00212FAC">
            <w:pPr>
              <w:jc w:val="right"/>
            </w:pPr>
            <w:r w:rsidRPr="00180F26">
              <w:t>€</w:t>
            </w:r>
          </w:p>
        </w:tc>
        <w:tc>
          <w:tcPr>
            <w:tcW w:w="1734" w:type="dxa"/>
          </w:tcPr>
          <w:p w14:paraId="751282D8" w14:textId="77777777" w:rsidR="00396476" w:rsidRPr="00180F26" w:rsidRDefault="00396476" w:rsidP="00212FAC">
            <w:pPr>
              <w:jc w:val="right"/>
            </w:pPr>
            <w:r w:rsidRPr="00180F26">
              <w:t>€</w:t>
            </w:r>
          </w:p>
        </w:tc>
      </w:tr>
      <w:tr w:rsidR="00396476" w:rsidRPr="00180F26" w14:paraId="02A30FE3" w14:textId="77777777" w:rsidTr="00212FAC">
        <w:trPr>
          <w:trHeight w:val="246"/>
        </w:trPr>
        <w:tc>
          <w:tcPr>
            <w:tcW w:w="4531" w:type="dxa"/>
          </w:tcPr>
          <w:p w14:paraId="4AC168AD" w14:textId="77777777" w:rsidR="00396476" w:rsidRPr="00180F26" w:rsidRDefault="00396476" w:rsidP="00212FAC">
            <w:pPr>
              <w:rPr>
                <w:b/>
              </w:rPr>
            </w:pPr>
            <w:r w:rsidRPr="00180F26">
              <w:rPr>
                <w:b/>
                <w:sz w:val="24"/>
              </w:rPr>
              <w:t>Frais extrascolaires (si d’application) :</w:t>
            </w:r>
          </w:p>
        </w:tc>
        <w:tc>
          <w:tcPr>
            <w:tcW w:w="1733" w:type="dxa"/>
          </w:tcPr>
          <w:p w14:paraId="78D98F35" w14:textId="77777777" w:rsidR="00396476" w:rsidRPr="00180F26" w:rsidRDefault="00396476" w:rsidP="00212FAC">
            <w:pPr>
              <w:jc w:val="right"/>
            </w:pPr>
          </w:p>
        </w:tc>
        <w:tc>
          <w:tcPr>
            <w:tcW w:w="1734" w:type="dxa"/>
          </w:tcPr>
          <w:p w14:paraId="4D57E6B4" w14:textId="77777777" w:rsidR="00396476" w:rsidRPr="00180F26" w:rsidRDefault="00396476" w:rsidP="00212FAC">
            <w:pPr>
              <w:jc w:val="right"/>
            </w:pPr>
          </w:p>
        </w:tc>
        <w:tc>
          <w:tcPr>
            <w:tcW w:w="1734" w:type="dxa"/>
          </w:tcPr>
          <w:p w14:paraId="403A6A5F" w14:textId="77777777" w:rsidR="00396476" w:rsidRPr="00180F26" w:rsidRDefault="00396476" w:rsidP="00212FAC">
            <w:pPr>
              <w:jc w:val="right"/>
            </w:pPr>
          </w:p>
        </w:tc>
        <w:tc>
          <w:tcPr>
            <w:tcW w:w="1733" w:type="dxa"/>
          </w:tcPr>
          <w:p w14:paraId="1C0F9655" w14:textId="77777777" w:rsidR="00396476" w:rsidRPr="00180F26" w:rsidRDefault="00396476" w:rsidP="00212FAC">
            <w:pPr>
              <w:jc w:val="right"/>
            </w:pPr>
          </w:p>
        </w:tc>
        <w:tc>
          <w:tcPr>
            <w:tcW w:w="1734" w:type="dxa"/>
          </w:tcPr>
          <w:p w14:paraId="1D06E9DD" w14:textId="77777777" w:rsidR="00396476" w:rsidRPr="00180F26" w:rsidRDefault="00396476" w:rsidP="00212FAC">
            <w:pPr>
              <w:jc w:val="right"/>
            </w:pPr>
          </w:p>
        </w:tc>
        <w:tc>
          <w:tcPr>
            <w:tcW w:w="1734" w:type="dxa"/>
          </w:tcPr>
          <w:p w14:paraId="2D46727E" w14:textId="77777777" w:rsidR="00396476" w:rsidRPr="00180F26" w:rsidRDefault="00396476" w:rsidP="00212FAC">
            <w:pPr>
              <w:jc w:val="right"/>
            </w:pPr>
          </w:p>
        </w:tc>
      </w:tr>
      <w:tr w:rsidR="00396476" w:rsidRPr="00180F26" w14:paraId="0E5CCF13" w14:textId="77777777" w:rsidTr="00212FAC">
        <w:trPr>
          <w:trHeight w:val="246"/>
        </w:trPr>
        <w:tc>
          <w:tcPr>
            <w:tcW w:w="4531" w:type="dxa"/>
          </w:tcPr>
          <w:p w14:paraId="44A52F36" w14:textId="77777777" w:rsidR="00396476" w:rsidRPr="00180F26" w:rsidRDefault="00396476" w:rsidP="00212FAC">
            <w:r w:rsidRPr="00180F26">
              <w:t>Photos scolaires</w:t>
            </w:r>
          </w:p>
        </w:tc>
        <w:tc>
          <w:tcPr>
            <w:tcW w:w="1733" w:type="dxa"/>
          </w:tcPr>
          <w:p w14:paraId="101109DB" w14:textId="77777777" w:rsidR="00396476" w:rsidRPr="00180F26" w:rsidRDefault="00396476" w:rsidP="00212FAC">
            <w:pPr>
              <w:jc w:val="right"/>
            </w:pPr>
            <w:r w:rsidRPr="00180F26">
              <w:t>€</w:t>
            </w:r>
          </w:p>
        </w:tc>
        <w:tc>
          <w:tcPr>
            <w:tcW w:w="1734" w:type="dxa"/>
          </w:tcPr>
          <w:p w14:paraId="78B3DBDD" w14:textId="77777777" w:rsidR="00396476" w:rsidRPr="00180F26" w:rsidRDefault="00396476" w:rsidP="00212FAC">
            <w:pPr>
              <w:jc w:val="right"/>
            </w:pPr>
            <w:r w:rsidRPr="00180F26">
              <w:t>€</w:t>
            </w:r>
          </w:p>
        </w:tc>
        <w:tc>
          <w:tcPr>
            <w:tcW w:w="1734" w:type="dxa"/>
          </w:tcPr>
          <w:p w14:paraId="2706AE2A" w14:textId="77777777" w:rsidR="00396476" w:rsidRPr="00180F26" w:rsidRDefault="00396476" w:rsidP="00212FAC">
            <w:pPr>
              <w:jc w:val="right"/>
            </w:pPr>
            <w:r w:rsidRPr="00180F26">
              <w:t>€</w:t>
            </w:r>
          </w:p>
        </w:tc>
        <w:tc>
          <w:tcPr>
            <w:tcW w:w="1733" w:type="dxa"/>
          </w:tcPr>
          <w:p w14:paraId="465444EB" w14:textId="77777777" w:rsidR="00396476" w:rsidRPr="00180F26" w:rsidRDefault="00396476" w:rsidP="00212FAC">
            <w:pPr>
              <w:jc w:val="right"/>
            </w:pPr>
            <w:r w:rsidRPr="00180F26">
              <w:t>€</w:t>
            </w:r>
          </w:p>
        </w:tc>
        <w:tc>
          <w:tcPr>
            <w:tcW w:w="1734" w:type="dxa"/>
          </w:tcPr>
          <w:p w14:paraId="29E4C609" w14:textId="77777777" w:rsidR="00396476" w:rsidRPr="00180F26" w:rsidRDefault="00396476" w:rsidP="00212FAC">
            <w:pPr>
              <w:jc w:val="right"/>
            </w:pPr>
            <w:r w:rsidRPr="00180F26">
              <w:t>€</w:t>
            </w:r>
          </w:p>
        </w:tc>
        <w:tc>
          <w:tcPr>
            <w:tcW w:w="1734" w:type="dxa"/>
          </w:tcPr>
          <w:p w14:paraId="488E18DE" w14:textId="77777777" w:rsidR="00396476" w:rsidRPr="00180F26" w:rsidRDefault="00396476" w:rsidP="00212FAC">
            <w:pPr>
              <w:jc w:val="right"/>
            </w:pPr>
            <w:r w:rsidRPr="00180F26">
              <w:t>€</w:t>
            </w:r>
          </w:p>
        </w:tc>
      </w:tr>
      <w:tr w:rsidR="00396476" w:rsidRPr="00180F26" w14:paraId="1A901A6D" w14:textId="77777777" w:rsidTr="00212FAC">
        <w:trPr>
          <w:trHeight w:val="246"/>
        </w:trPr>
        <w:tc>
          <w:tcPr>
            <w:tcW w:w="4531" w:type="dxa"/>
          </w:tcPr>
          <w:p w14:paraId="1980B7E3" w14:textId="77777777" w:rsidR="00396476" w:rsidRPr="00180F26" w:rsidRDefault="00396476" w:rsidP="00212FAC">
            <w:r w:rsidRPr="00180F26">
              <w:t>Repas</w:t>
            </w:r>
          </w:p>
        </w:tc>
        <w:tc>
          <w:tcPr>
            <w:tcW w:w="1733" w:type="dxa"/>
          </w:tcPr>
          <w:p w14:paraId="7A1B4AD7" w14:textId="77777777" w:rsidR="00396476" w:rsidRPr="00180F26" w:rsidRDefault="00396476" w:rsidP="00212FAC">
            <w:pPr>
              <w:jc w:val="right"/>
            </w:pPr>
            <w:r w:rsidRPr="00180F26">
              <w:t>€</w:t>
            </w:r>
          </w:p>
        </w:tc>
        <w:tc>
          <w:tcPr>
            <w:tcW w:w="1734" w:type="dxa"/>
          </w:tcPr>
          <w:p w14:paraId="04130FF9" w14:textId="77777777" w:rsidR="00396476" w:rsidRPr="00180F26" w:rsidRDefault="00396476" w:rsidP="00212FAC">
            <w:pPr>
              <w:jc w:val="right"/>
            </w:pPr>
            <w:r w:rsidRPr="00180F26">
              <w:t>€</w:t>
            </w:r>
          </w:p>
        </w:tc>
        <w:tc>
          <w:tcPr>
            <w:tcW w:w="1734" w:type="dxa"/>
          </w:tcPr>
          <w:p w14:paraId="6A586C4A" w14:textId="77777777" w:rsidR="00396476" w:rsidRPr="00180F26" w:rsidRDefault="00396476" w:rsidP="00212FAC">
            <w:pPr>
              <w:jc w:val="right"/>
            </w:pPr>
            <w:r w:rsidRPr="00180F26">
              <w:t>€</w:t>
            </w:r>
          </w:p>
        </w:tc>
        <w:tc>
          <w:tcPr>
            <w:tcW w:w="1733" w:type="dxa"/>
          </w:tcPr>
          <w:p w14:paraId="5D3F52DC" w14:textId="77777777" w:rsidR="00396476" w:rsidRPr="00180F26" w:rsidRDefault="00396476" w:rsidP="00212FAC">
            <w:pPr>
              <w:jc w:val="right"/>
            </w:pPr>
            <w:r w:rsidRPr="00180F26">
              <w:t>€</w:t>
            </w:r>
          </w:p>
        </w:tc>
        <w:tc>
          <w:tcPr>
            <w:tcW w:w="1734" w:type="dxa"/>
          </w:tcPr>
          <w:p w14:paraId="615AA50D" w14:textId="77777777" w:rsidR="00396476" w:rsidRPr="00180F26" w:rsidRDefault="00396476" w:rsidP="00212FAC">
            <w:pPr>
              <w:jc w:val="right"/>
            </w:pPr>
            <w:r w:rsidRPr="00180F26">
              <w:t>€</w:t>
            </w:r>
          </w:p>
        </w:tc>
        <w:tc>
          <w:tcPr>
            <w:tcW w:w="1734" w:type="dxa"/>
          </w:tcPr>
          <w:p w14:paraId="6D7AC979" w14:textId="77777777" w:rsidR="00396476" w:rsidRPr="00180F26" w:rsidRDefault="00396476" w:rsidP="00212FAC">
            <w:pPr>
              <w:jc w:val="right"/>
            </w:pPr>
            <w:r w:rsidRPr="00180F26">
              <w:t>€</w:t>
            </w:r>
          </w:p>
        </w:tc>
      </w:tr>
    </w:tbl>
    <w:p w14:paraId="255277A1" w14:textId="77777777" w:rsidR="00396476" w:rsidRPr="00180F26" w:rsidRDefault="00396476" w:rsidP="00396476">
      <w:pPr>
        <w:rPr>
          <w:sz w:val="24"/>
        </w:rPr>
      </w:pPr>
    </w:p>
    <w:p w14:paraId="67C41F85" w14:textId="77777777" w:rsidR="00396476" w:rsidRPr="00180F26" w:rsidRDefault="00396476" w:rsidP="00396476">
      <w:pPr>
        <w:rPr>
          <w:sz w:val="24"/>
        </w:rPr>
      </w:pPr>
      <w:r w:rsidRPr="00180F26">
        <w:rPr>
          <w:sz w:val="24"/>
        </w:rPr>
        <w:t xml:space="preserve">Pour toute question relative aux frais ou en cas de difficulté financière, vous pouvez vous adresser à … </w:t>
      </w:r>
    </w:p>
    <w:p w14:paraId="69FA2ED2" w14:textId="77777777" w:rsidR="00396476" w:rsidRPr="00180F26" w:rsidRDefault="00396476" w:rsidP="00396476">
      <w:pPr>
        <w:jc w:val="both"/>
        <w:rPr>
          <w:i/>
          <w:sz w:val="24"/>
        </w:rPr>
      </w:pPr>
    </w:p>
    <w:p w14:paraId="3DE311A5" w14:textId="77777777" w:rsidR="00396476" w:rsidRPr="00180F26" w:rsidRDefault="00396476" w:rsidP="00396476">
      <w:pPr>
        <w:jc w:val="both"/>
        <w:rPr>
          <w:i/>
          <w:sz w:val="24"/>
        </w:rPr>
      </w:pPr>
      <w:r w:rsidRPr="00180F26">
        <w:rPr>
          <w:i/>
          <w:sz w:val="24"/>
        </w:rPr>
        <w:t xml:space="preserve">Cette estimation se base sur les frais réels des années antérieures mais pourrait être soumise à quelques variations en fonction de l’évolution des prix du marché ou des opportunités. </w:t>
      </w:r>
    </w:p>
    <w:p w14:paraId="4B28BB3C" w14:textId="77777777" w:rsidR="00396476" w:rsidRPr="00180F26" w:rsidRDefault="00396476" w:rsidP="00396476"/>
    <w:p w14:paraId="74A3D3E5" w14:textId="77777777" w:rsidR="00396476" w:rsidRPr="0083668E" w:rsidRDefault="00396476" w:rsidP="00396476">
      <w:pPr>
        <w:jc w:val="both"/>
        <w:rPr>
          <w:i/>
          <w:sz w:val="24"/>
        </w:rPr>
      </w:pPr>
      <w:r w:rsidRPr="00180F26">
        <w:rPr>
          <w:i/>
          <w:sz w:val="24"/>
        </w:rPr>
        <w:t>Si les frais scolaires dépassent 50 euros, un paiement échelonné peut être mis en place.</w:t>
      </w:r>
    </w:p>
    <w:p w14:paraId="23DE3389" w14:textId="77777777" w:rsidR="008436A8" w:rsidRPr="008436A8" w:rsidRDefault="008436A8" w:rsidP="008436A8"/>
    <w:sectPr w:rsidR="008436A8" w:rsidRPr="008436A8" w:rsidSect="0085432F">
      <w:pgSz w:w="16838" w:h="11906" w:orient="landscape"/>
      <w:pgMar w:top="1134" w:right="567" w:bottom="1134" w:left="567" w:header="227" w:footer="49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64C34" w14:textId="77777777" w:rsidR="00630785" w:rsidRDefault="00630785">
      <w:r>
        <w:separator/>
      </w:r>
    </w:p>
    <w:p w14:paraId="646634BD" w14:textId="77777777" w:rsidR="00630785" w:rsidRDefault="00630785"/>
    <w:p w14:paraId="40022C4C" w14:textId="77777777" w:rsidR="00630785" w:rsidRDefault="00630785"/>
  </w:endnote>
  <w:endnote w:type="continuationSeparator" w:id="0">
    <w:p w14:paraId="3D2D76CF" w14:textId="77777777" w:rsidR="00630785" w:rsidRDefault="00630785">
      <w:r>
        <w:continuationSeparator/>
      </w:r>
    </w:p>
    <w:p w14:paraId="1433C954" w14:textId="77777777" w:rsidR="00630785" w:rsidRDefault="00630785"/>
    <w:p w14:paraId="21BF6519" w14:textId="77777777" w:rsidR="00630785" w:rsidRDefault="006307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Goudy Old Style">
    <w:panose1 w:val="02020502050305020303"/>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High Tower Text">
    <w:panose1 w:val="020405020505060303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Calibri"/>
    <w:charset w:val="00"/>
    <w:family w:val="auto"/>
    <w:pitch w:val="variable"/>
    <w:sig w:usb0="800000AF" w:usb1="1001ECEA" w:usb2="00000000" w:usb3="00000000" w:csb0="00000001" w:csb1="00000000"/>
  </w:font>
  <w:font w:name="TimesNewRomanPSMT">
    <w:altName w:val="Times New Roman"/>
    <w:charset w:val="00"/>
    <w:family w:val="auto"/>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Liberation Serif">
    <w:altName w:val="Times New Roman"/>
    <w:charset w:val="01"/>
    <w:family w:val="roman"/>
    <w:pitch w:val="variable"/>
  </w:font>
  <w:font w:name="Songti SC">
    <w:altName w:val="Arial Unicode MS"/>
    <w:charset w:val="86"/>
    <w:family w:val="auto"/>
    <w:pitch w:val="variable"/>
    <w:sig w:usb0="00000000" w:usb1="080F0000" w:usb2="00000010" w:usb3="00000000" w:csb0="0004009F" w:csb1="00000000"/>
  </w:font>
  <w:font w:name="Segoe UI">
    <w:panose1 w:val="020B0502040204020203"/>
    <w:charset w:val="00"/>
    <w:family w:val="swiss"/>
    <w:pitch w:val="variable"/>
    <w:sig w:usb0="E4002EFF" w:usb1="C000E47F" w:usb2="00000009" w:usb3="00000000" w:csb0="000001FF" w:csb1="00000000"/>
  </w:font>
  <w:font w:name="Webdings">
    <w:panose1 w:val="05030102010509060703"/>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493543"/>
      <w:docPartObj>
        <w:docPartGallery w:val="Page Numbers (Bottom of Page)"/>
        <w:docPartUnique/>
      </w:docPartObj>
    </w:sdtPr>
    <w:sdtEndPr/>
    <w:sdtContent>
      <w:p w14:paraId="48C83891" w14:textId="536B98B9" w:rsidR="00C43471" w:rsidRDefault="00C43471" w:rsidP="00F01FD8">
        <w:pPr>
          <w:pStyle w:val="Pieddepage"/>
        </w:pPr>
        <w:r>
          <w:fldChar w:fldCharType="begin"/>
        </w:r>
        <w:r>
          <w:instrText>PAGE   \* MERGEFORMAT</w:instrText>
        </w:r>
        <w:r>
          <w:fldChar w:fldCharType="separate"/>
        </w:r>
        <w:r w:rsidRPr="003578EE">
          <w:rPr>
            <w:noProof/>
          </w:rPr>
          <w:t>7</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450A9" w14:textId="53875D0F" w:rsidR="00C43471" w:rsidRDefault="00507C41" w:rsidP="00F01FD8">
    <w:pPr>
      <w:pStyle w:val="Pieddepage"/>
    </w:pPr>
    <w:r>
      <w:tab/>
    </w:r>
    <w:r w:rsidR="00D07D0F" w:rsidRPr="00FD4BDF">
      <w:t xml:space="preserve">Enseignement fondamental spécialisé </w:t>
    </w:r>
    <w:r w:rsidR="00D07D0F" w:rsidRPr="00FD4BDF">
      <w:rPr>
        <w:rFonts w:ascii="Symbol" w:hAnsi="Symbol" w:cstheme="minorHAnsi"/>
      </w:rPr>
      <w:t>ç</w:t>
    </w:r>
    <w:r w:rsidR="00D07D0F" w:rsidRPr="00FD4BDF">
      <w:t>Circulaire de rentrée 2025-2026 -</w:t>
    </w:r>
    <w:r w:rsidR="00D07D0F" w:rsidRPr="00936A54">
      <w:t xml:space="preserve"> </w:t>
    </w:r>
    <w:r w:rsidRPr="00936A54">
      <w:t xml:space="preserve">Page </w:t>
    </w:r>
    <w:r w:rsidRPr="00936A54">
      <w:fldChar w:fldCharType="begin"/>
    </w:r>
    <w:r w:rsidRPr="00936A54">
      <w:instrText>PAGE</w:instrText>
    </w:r>
    <w:r w:rsidRPr="00936A54">
      <w:fldChar w:fldCharType="separate"/>
    </w:r>
    <w:r>
      <w:t>12</w:t>
    </w:r>
    <w:r w:rsidRPr="00936A54">
      <w:fldChar w:fldCharType="end"/>
    </w:r>
    <w:r w:rsidRPr="00936A54">
      <w:t xml:space="preserve"> / </w:t>
    </w:r>
    <w:r w:rsidRPr="00936A54">
      <w:fldChar w:fldCharType="begin"/>
    </w:r>
    <w:r w:rsidRPr="00936A54">
      <w:instrText>NUMPAGES</w:instrText>
    </w:r>
    <w:r w:rsidRPr="00936A54">
      <w:fldChar w:fldCharType="separate"/>
    </w:r>
    <w:r>
      <w:t>422</w:t>
    </w:r>
    <w:r w:rsidRPr="00936A54">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91A50" w14:textId="77777777" w:rsidR="00C30ECB" w:rsidRDefault="00C30ECB">
    <w:pPr>
      <w:rPr>
        <w:sz w:val="23"/>
        <w:szCs w:val="23"/>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508BC" w14:textId="198F323E" w:rsidR="00C30ECB" w:rsidRPr="000D0C6E" w:rsidRDefault="00C30ECB" w:rsidP="00441174">
    <w:pPr>
      <w:jc w:val="center"/>
      <w:rPr>
        <w:sz w:val="24"/>
        <w:szCs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68EBD" w14:textId="67B28B30" w:rsidR="00B1536B" w:rsidRDefault="002841E2" w:rsidP="00F01FD8">
    <w:pPr>
      <w:pStyle w:val="Pieddepage"/>
      <w:rPr>
        <w:noProof/>
      </w:rPr>
    </w:pPr>
    <w:r w:rsidRPr="000522F8">
      <w:t xml:space="preserve">Enseignement fondamental spécialisé </w:t>
    </w:r>
    <w:r w:rsidRPr="000522F8">
      <w:rPr>
        <w:rFonts w:ascii="Symbol" w:hAnsi="Symbol" w:cstheme="minorHAnsi"/>
      </w:rPr>
      <w:t>ç</w:t>
    </w:r>
    <w:r w:rsidRPr="000522F8">
      <w:t>Circulaire de rentrée 2025-2026 -</w:t>
    </w:r>
    <w:r w:rsidRPr="00936A54">
      <w:t xml:space="preserve"> Page </w:t>
    </w:r>
    <w:r w:rsidRPr="00936A54">
      <w:fldChar w:fldCharType="begin"/>
    </w:r>
    <w:r w:rsidRPr="00936A54">
      <w:instrText>PAGE</w:instrText>
    </w:r>
    <w:r w:rsidRPr="00936A54">
      <w:fldChar w:fldCharType="separate"/>
    </w:r>
    <w:r>
      <w:t>283</w:t>
    </w:r>
    <w:r w:rsidRPr="00936A54">
      <w:fldChar w:fldCharType="end"/>
    </w:r>
    <w:r w:rsidRPr="00936A54">
      <w:t xml:space="preserve"> / </w:t>
    </w:r>
    <w:r w:rsidRPr="00936A54">
      <w:fldChar w:fldCharType="begin"/>
    </w:r>
    <w:r w:rsidRPr="00936A54">
      <w:instrText>NUMPAGES</w:instrText>
    </w:r>
    <w:r w:rsidRPr="00936A54">
      <w:fldChar w:fldCharType="separate"/>
    </w:r>
    <w:r>
      <w:t>426</w:t>
    </w:r>
    <w:r w:rsidRPr="00936A54">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F1B87" w14:textId="6B668E4E" w:rsidR="00B1536B" w:rsidRDefault="002841E2" w:rsidP="00F01FD8">
    <w:pPr>
      <w:pStyle w:val="Pieddepage"/>
      <w:rPr>
        <w:noProof/>
      </w:rPr>
    </w:pPr>
    <w:r w:rsidRPr="00C47D6F">
      <w:t xml:space="preserve">Enseignement fondamental spécialisé </w:t>
    </w:r>
    <w:r w:rsidRPr="00C47D6F">
      <w:rPr>
        <w:rFonts w:ascii="Symbol" w:hAnsi="Symbol" w:cstheme="minorHAnsi"/>
      </w:rPr>
      <w:t>ç</w:t>
    </w:r>
    <w:r w:rsidRPr="00C47D6F">
      <w:t>Circulaire de rentrée 2025-2026 -</w:t>
    </w:r>
    <w:r w:rsidRPr="00936A54">
      <w:t xml:space="preserve"> Page </w:t>
    </w:r>
    <w:r w:rsidRPr="00936A54">
      <w:fldChar w:fldCharType="begin"/>
    </w:r>
    <w:r w:rsidRPr="00936A54">
      <w:instrText>PAGE</w:instrText>
    </w:r>
    <w:r w:rsidRPr="00936A54">
      <w:fldChar w:fldCharType="separate"/>
    </w:r>
    <w:r>
      <w:t>283</w:t>
    </w:r>
    <w:r w:rsidRPr="00936A54">
      <w:fldChar w:fldCharType="end"/>
    </w:r>
    <w:r w:rsidRPr="00936A54">
      <w:t xml:space="preserve"> / </w:t>
    </w:r>
    <w:r w:rsidRPr="00936A54">
      <w:fldChar w:fldCharType="begin"/>
    </w:r>
    <w:r w:rsidRPr="00936A54">
      <w:instrText>NUMPAGES</w:instrText>
    </w:r>
    <w:r w:rsidRPr="00936A54">
      <w:fldChar w:fldCharType="separate"/>
    </w:r>
    <w:r>
      <w:t>426</w:t>
    </w:r>
    <w:r w:rsidRPr="00936A54">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DC961" w14:textId="012761EB" w:rsidR="00B1536B" w:rsidRDefault="002841E2" w:rsidP="00F01FD8">
    <w:pPr>
      <w:pStyle w:val="Pieddepage"/>
    </w:pPr>
    <w:r w:rsidRPr="00152ED4">
      <w:t xml:space="preserve">Enseignement fondamental spécialisé </w:t>
    </w:r>
    <w:r w:rsidRPr="00152ED4">
      <w:rPr>
        <w:rFonts w:ascii="Symbol" w:hAnsi="Symbol" w:cstheme="minorHAnsi"/>
      </w:rPr>
      <w:t>ç</w:t>
    </w:r>
    <w:r w:rsidRPr="00152ED4">
      <w:t>Circulaire de rentrée 2025-2026 -</w:t>
    </w:r>
    <w:r w:rsidRPr="00936A54">
      <w:t xml:space="preserve"> Page </w:t>
    </w:r>
    <w:r w:rsidRPr="00936A54">
      <w:fldChar w:fldCharType="begin"/>
    </w:r>
    <w:r w:rsidRPr="00936A54">
      <w:instrText>PAGE</w:instrText>
    </w:r>
    <w:r w:rsidRPr="00936A54">
      <w:fldChar w:fldCharType="separate"/>
    </w:r>
    <w:r>
      <w:t>283</w:t>
    </w:r>
    <w:r w:rsidRPr="00936A54">
      <w:fldChar w:fldCharType="end"/>
    </w:r>
    <w:r w:rsidRPr="00936A54">
      <w:t xml:space="preserve"> / </w:t>
    </w:r>
    <w:r w:rsidRPr="00936A54">
      <w:fldChar w:fldCharType="begin"/>
    </w:r>
    <w:r w:rsidRPr="00936A54">
      <w:instrText>NUMPAGES</w:instrText>
    </w:r>
    <w:r w:rsidRPr="00936A54">
      <w:fldChar w:fldCharType="separate"/>
    </w:r>
    <w:r>
      <w:t>426</w:t>
    </w:r>
    <w:r w:rsidRPr="00936A54">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0750C" w14:textId="77777777" w:rsidR="00C43471" w:rsidRDefault="00C43471">
    <w:pPr>
      <w:rPr>
        <w:sz w:val="23"/>
        <w:szCs w:val="23"/>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FE6237" w14:textId="77777777" w:rsidR="00630785" w:rsidRDefault="00630785" w:rsidP="00733A4C">
      <w:pPr>
        <w:spacing w:before="100"/>
      </w:pPr>
      <w:r>
        <w:separator/>
      </w:r>
    </w:p>
  </w:footnote>
  <w:footnote w:type="continuationSeparator" w:id="0">
    <w:p w14:paraId="1AB372B2" w14:textId="77777777" w:rsidR="00630785" w:rsidRDefault="00630785">
      <w:r>
        <w:continuationSeparator/>
      </w:r>
    </w:p>
    <w:p w14:paraId="7143DB25" w14:textId="77777777" w:rsidR="00630785" w:rsidRDefault="00630785"/>
    <w:p w14:paraId="533B1B64" w14:textId="77777777" w:rsidR="00630785" w:rsidRDefault="00630785"/>
  </w:footnote>
  <w:footnote w:id="1">
    <w:p w14:paraId="6A50FCE5" w14:textId="77777777" w:rsidR="00C30ECB" w:rsidRPr="00910F4E" w:rsidRDefault="00C30ECB" w:rsidP="00C30ECB">
      <w:pPr>
        <w:pStyle w:val="BASDEPAGEcalibri8"/>
        <w:rPr>
          <w:lang w:val="fr-FR"/>
        </w:rPr>
      </w:pPr>
      <w:r w:rsidRPr="00910F4E">
        <w:rPr>
          <w:sz w:val="18"/>
          <w:szCs w:val="18"/>
          <w:vertAlign w:val="superscript"/>
          <w:lang w:val="fr-FR"/>
        </w:rPr>
        <w:t>1</w:t>
      </w:r>
      <w:r w:rsidRPr="00910F4E">
        <w:rPr>
          <w:sz w:val="18"/>
          <w:szCs w:val="18"/>
          <w:lang w:val="fr-FR"/>
        </w:rPr>
        <w:t xml:space="preserve"> </w:t>
      </w:r>
      <w:r w:rsidRPr="00910F4E">
        <w:rPr>
          <w:bCs/>
        </w:rPr>
        <w:t>(Élèves porteurs de handicaps physiques lourds disposant de compétences intellectuelles leur permettant d’accéder aux apprentissages scolaires).</w:t>
      </w:r>
    </w:p>
    <w:p w14:paraId="4002DF58" w14:textId="77777777" w:rsidR="00C30ECB" w:rsidRPr="00B13FF4" w:rsidRDefault="00C30ECB" w:rsidP="00C30ECB">
      <w:pPr>
        <w:autoSpaceDE w:val="0"/>
        <w:autoSpaceDN w:val="0"/>
        <w:adjustRightInd w:val="0"/>
        <w:rPr>
          <w:lang w:val="fr-FR"/>
        </w:rPr>
      </w:pPr>
    </w:p>
  </w:footnote>
  <w:footnote w:id="2">
    <w:p w14:paraId="0ED53822" w14:textId="77777777" w:rsidR="00A4738C" w:rsidRPr="00190DA2" w:rsidRDefault="00A4738C" w:rsidP="00A4738C">
      <w:pPr>
        <w:pStyle w:val="BASDEPAGE-Annexescalibri9A-Fok"/>
        <w:rPr>
          <w:rFonts w:cs="Arial"/>
          <w:sz w:val="16"/>
          <w:szCs w:val="16"/>
        </w:rPr>
      </w:pPr>
      <w:r w:rsidRPr="00190DA2">
        <w:rPr>
          <w:rStyle w:val="Caractresdenotedebasdepage"/>
          <w:rFonts w:ascii="Arial" w:hAnsi="Arial" w:cs="Arial"/>
          <w:szCs w:val="16"/>
        </w:rPr>
        <w:t xml:space="preserve">1 </w:t>
      </w:r>
      <w:r w:rsidRPr="00190DA2">
        <w:rPr>
          <w:rFonts w:cs="Arial"/>
          <w:sz w:val="16"/>
          <w:szCs w:val="16"/>
        </w:rPr>
        <w:t>Nom, prénoms et qualification en lettres capitales</w:t>
      </w:r>
    </w:p>
  </w:footnote>
  <w:footnote w:id="3">
    <w:p w14:paraId="24D739B5" w14:textId="77777777" w:rsidR="00A4738C" w:rsidRPr="00190DA2" w:rsidRDefault="00A4738C" w:rsidP="00A4738C">
      <w:pPr>
        <w:pStyle w:val="BASDEPAGE-Annexescalibri9A-Fok"/>
        <w:rPr>
          <w:rFonts w:cs="Arial"/>
          <w:sz w:val="16"/>
          <w:szCs w:val="16"/>
        </w:rPr>
      </w:pPr>
      <w:r w:rsidRPr="00190DA2">
        <w:rPr>
          <w:rStyle w:val="Caractresdenotedebasdepage"/>
          <w:rFonts w:ascii="Arial" w:hAnsi="Arial" w:cs="Arial"/>
          <w:szCs w:val="16"/>
        </w:rPr>
        <w:t>2</w:t>
      </w:r>
      <w:r w:rsidRPr="00190DA2">
        <w:rPr>
          <w:rFonts w:cs="Arial"/>
          <w:sz w:val="16"/>
          <w:szCs w:val="16"/>
        </w:rPr>
        <w:t xml:space="preserve"> Biffer la(les) mention(s) inutile(s)</w:t>
      </w:r>
    </w:p>
  </w:footnote>
  <w:footnote w:id="4">
    <w:p w14:paraId="6FCDA7EC" w14:textId="77777777" w:rsidR="00A4738C" w:rsidRPr="00190DA2" w:rsidRDefault="00A4738C" w:rsidP="00A4738C">
      <w:pPr>
        <w:pStyle w:val="BASDEPAGE-Annexescalibri9A-Fok"/>
        <w:rPr>
          <w:rFonts w:cs="Arial"/>
          <w:sz w:val="16"/>
          <w:szCs w:val="16"/>
        </w:rPr>
      </w:pPr>
      <w:r w:rsidRPr="00190DA2">
        <w:rPr>
          <w:rStyle w:val="Caractresdenotedebasdepage"/>
          <w:rFonts w:ascii="Arial" w:hAnsi="Arial" w:cs="Arial"/>
          <w:szCs w:val="16"/>
        </w:rPr>
        <w:t>3</w:t>
      </w:r>
      <w:r w:rsidRPr="00190DA2">
        <w:rPr>
          <w:rFonts w:cs="Arial"/>
          <w:sz w:val="16"/>
          <w:szCs w:val="16"/>
        </w:rPr>
        <w:t xml:space="preserve"> Adresse des locaux scolaires</w:t>
      </w:r>
    </w:p>
  </w:footnote>
  <w:footnote w:id="5">
    <w:p w14:paraId="3FAFFA67" w14:textId="77777777" w:rsidR="00A4738C" w:rsidRDefault="00A4738C" w:rsidP="00A4738C">
      <w:pPr>
        <w:pStyle w:val="BASDEPAGEcalibri8"/>
      </w:pPr>
      <w:r w:rsidRPr="00190DA2">
        <w:rPr>
          <w:rStyle w:val="Caractresdenotedebasdepage"/>
          <w:rFonts w:ascii="Arial" w:hAnsi="Arial" w:cs="Arial"/>
        </w:rPr>
        <w:t xml:space="preserve">4 </w:t>
      </w:r>
      <w:r w:rsidRPr="00190DA2">
        <w:rPr>
          <w:rFonts w:cs="Arial"/>
        </w:rPr>
        <w:t>Préciser la référence du programme</w:t>
      </w:r>
    </w:p>
  </w:footnote>
  <w:footnote w:id="6">
    <w:p w14:paraId="613E1C7B" w14:textId="77777777" w:rsidR="008436A8" w:rsidRDefault="008436A8" w:rsidP="008436A8">
      <w:pPr>
        <w:pStyle w:val="Notedebasdepage"/>
        <w:jc w:val="both"/>
      </w:pPr>
      <w:r>
        <w:rPr>
          <w:rStyle w:val="Appelnotedebasdep"/>
        </w:rPr>
        <w:footnoteRef/>
      </w:r>
      <w:r>
        <w:t xml:space="preserve"> Ce document est établi selon les règles relatives à la gratuité d’accès à l’enseignement reprises dans le Code de l’enseignement fondamental et de l’enseignement secondaire – Articles 1.7.2-1 à 1.7.2-6</w:t>
      </w:r>
    </w:p>
  </w:footnote>
  <w:footnote w:id="7">
    <w:p w14:paraId="26D78409" w14:textId="77777777" w:rsidR="008436A8" w:rsidRDefault="008436A8" w:rsidP="008436A8">
      <w:pPr>
        <w:pStyle w:val="Notedebasdepage"/>
      </w:pPr>
      <w:r>
        <w:rPr>
          <w:rStyle w:val="Appelnotedebasdep"/>
        </w:rPr>
        <w:footnoteRef/>
      </w:r>
      <w:r>
        <w:t xml:space="preserve"> Dans le respect des plafonds fixés par le Gouvernement</w:t>
      </w:r>
    </w:p>
  </w:footnote>
  <w:footnote w:id="8">
    <w:p w14:paraId="34F10F95" w14:textId="77777777" w:rsidR="008436A8" w:rsidRDefault="008436A8" w:rsidP="008436A8">
      <w:pPr>
        <w:pStyle w:val="Notedebasdepage"/>
      </w:pPr>
      <w:r>
        <w:rPr>
          <w:rStyle w:val="Appelnotedebasdep"/>
        </w:rPr>
        <w:footnoteRef/>
      </w:r>
      <w:r>
        <w:t xml:space="preserve"> Idem</w:t>
      </w:r>
    </w:p>
  </w:footnote>
  <w:footnote w:id="9">
    <w:p w14:paraId="346B64A7" w14:textId="77777777" w:rsidR="00396476" w:rsidRDefault="00396476" w:rsidP="00396476">
      <w:pPr>
        <w:pStyle w:val="Notedebasdepage"/>
        <w:jc w:val="both"/>
      </w:pPr>
      <w:r>
        <w:rPr>
          <w:rStyle w:val="Appelnotedebasdep"/>
        </w:rPr>
        <w:footnoteRef/>
      </w:r>
      <w:r>
        <w:t xml:space="preserve"> Ce document est établi selon les règles relatives à la gratuité d’accès à l’enseignement reprises dans le Code de l’enseignement fondamental et de l’enseignement secondaire – Articles 1.7.2-1 à 1.7.2-6</w:t>
      </w:r>
    </w:p>
  </w:footnote>
  <w:footnote w:id="10">
    <w:p w14:paraId="1701387B" w14:textId="77777777" w:rsidR="00396476" w:rsidRDefault="00396476" w:rsidP="00396476">
      <w:pPr>
        <w:pStyle w:val="Notedebasdepage"/>
      </w:pPr>
      <w:r>
        <w:rPr>
          <w:rStyle w:val="Appelnotedebasdep"/>
        </w:rPr>
        <w:footnoteRef/>
      </w:r>
      <w:r>
        <w:t xml:space="preserve"> </w:t>
      </w:r>
      <w:r>
        <w:rPr>
          <w:b/>
          <w:i/>
        </w:rPr>
        <w:t>Les frais suivants sont liés au projet pédagogique ou d’école et ne sont pas obligatoires</w:t>
      </w:r>
      <w:r>
        <w:rPr>
          <w:i/>
        </w:rPr>
        <w:t xml:space="preserve"> – si vous ne souhaitez pas souscrire à cet achat et que le support sera utilisé en classe, celui-ci sera mis à disposition de l’élève gratuitement.</w:t>
      </w:r>
      <w:r w:rsidRPr="00782A99">
        <w:rPr>
          <w:b/>
          <w:bCs/>
          <w:i/>
        </w:rPr>
        <w:t xml:space="preserve"> frais facultatifs sont interdits </w:t>
      </w:r>
      <w:r>
        <w:rPr>
          <w:i/>
        </w:rPr>
        <w:t xml:space="preserve">de la P1 à la P3 en maturité 1 et 2, </w:t>
      </w:r>
      <w:r w:rsidRPr="00782A99">
        <w:rPr>
          <w:i/>
        </w:rPr>
        <w:t xml:space="preserve"> </w:t>
      </w:r>
      <w:r w:rsidRPr="00782A99">
        <w:rPr>
          <w:b/>
          <w:bCs/>
          <w:i/>
        </w:rPr>
        <w:t xml:space="preserve">à l’exception </w:t>
      </w:r>
      <w:r w:rsidRPr="00782A99">
        <w:rPr>
          <w:i/>
        </w:rPr>
        <w:t xml:space="preserve">des frais facultatifs pour </w:t>
      </w:r>
      <w:r w:rsidRPr="00782A99">
        <w:rPr>
          <w:b/>
          <w:bCs/>
          <w:i/>
        </w:rPr>
        <w:t xml:space="preserve">l’achat groupé de manuels scolaires et de cahiers d’exercices, </w:t>
      </w:r>
      <w:r w:rsidRPr="00782A99">
        <w:rPr>
          <w:i/>
        </w:rPr>
        <w:t>en ce compris sous forme d’abonnements numériques à ces supports ou aux plateformes qui y sont liées.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8539B" w14:textId="77777777" w:rsidR="0098146D" w:rsidRDefault="0098146D">
    <w:pPr>
      <w:pStyle w:val="En-tte"/>
    </w:pPr>
  </w:p>
  <w:p w14:paraId="5D249626" w14:textId="77777777" w:rsidR="0098146D" w:rsidRDefault="0098146D">
    <w:pPr>
      <w:pStyle w:val="En-tte"/>
    </w:pPr>
  </w:p>
  <w:p w14:paraId="41745FAC" w14:textId="77777777" w:rsidR="0098146D" w:rsidRDefault="0098146D">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4A869E" w14:textId="77777777" w:rsidR="00C30ECB" w:rsidRDefault="00C30ECB">
    <w:pPr>
      <w:rPr>
        <w:sz w:val="23"/>
        <w:szCs w:val="23"/>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3243E" w14:textId="77777777" w:rsidR="007F48D0" w:rsidRDefault="007F48D0" w:rsidP="007F48D0">
    <w:pPr>
      <w:pStyle w:val="En-tte"/>
    </w:pPr>
  </w:p>
  <w:p w14:paraId="35225909" w14:textId="77777777" w:rsidR="007F48D0" w:rsidRPr="009B3217" w:rsidRDefault="007F48D0">
    <w:pPr>
      <w:pStyle w:val="En-tte"/>
      <w:numPr>
        <w:ilvl w:val="0"/>
        <w:numId w:val="156"/>
      </w:numPr>
      <w:jc w:val="right"/>
      <w:rPr>
        <w:rStyle w:val="Lienhypertexte"/>
        <w:rFonts w:cs="Arial"/>
        <w:sz w:val="20"/>
        <w:szCs w:val="18"/>
      </w:rPr>
    </w:pPr>
    <w:r>
      <w:rPr>
        <w:rFonts w:cs="Times New Roman"/>
        <w:sz w:val="20"/>
        <w:szCs w:val="18"/>
      </w:rPr>
      <w:fldChar w:fldCharType="begin"/>
    </w:r>
    <w:r>
      <w:rPr>
        <w:rFonts w:cs="Times New Roman"/>
        <w:sz w:val="20"/>
        <w:szCs w:val="18"/>
      </w:rPr>
      <w:instrText>HYPERLINK  \l "_Table_des_matières"</w:instrText>
    </w:r>
    <w:r>
      <w:rPr>
        <w:rFonts w:cs="Times New Roman"/>
        <w:sz w:val="20"/>
        <w:szCs w:val="18"/>
      </w:rPr>
    </w:r>
    <w:r>
      <w:rPr>
        <w:rFonts w:cs="Times New Roman"/>
        <w:sz w:val="20"/>
        <w:szCs w:val="18"/>
      </w:rPr>
      <w:fldChar w:fldCharType="separate"/>
    </w:r>
    <w:r w:rsidRPr="009B3217">
      <w:rPr>
        <w:rStyle w:val="Lienhypertexte"/>
        <w:sz w:val="20"/>
        <w:szCs w:val="18"/>
      </w:rPr>
      <w:t>Retour à la table des matières</w:t>
    </w:r>
    <w:r w:rsidRPr="009B3217">
      <w:rPr>
        <w:rStyle w:val="Lienhypertexte"/>
        <w:rFonts w:cs="Arial"/>
        <w:sz w:val="20"/>
        <w:szCs w:val="18"/>
      </w:rPr>
      <w:t xml:space="preserve"> </w:t>
    </w:r>
  </w:p>
  <w:p w14:paraId="01BE6CB0" w14:textId="77777777" w:rsidR="007F48D0" w:rsidRPr="00BD7636" w:rsidRDefault="007F48D0" w:rsidP="007F48D0">
    <w:pPr>
      <w:pStyle w:val="En-tte"/>
      <w:rPr>
        <w:rFonts w:cs="Times New Roman"/>
        <w:szCs w:val="22"/>
      </w:rPr>
    </w:pPr>
    <w:r>
      <w:rPr>
        <w:rFonts w:cs="Times New Roman"/>
        <w:sz w:val="20"/>
        <w:szCs w:val="18"/>
      </w:rPr>
      <w:fldChar w:fldCharType="end"/>
    </w:r>
  </w:p>
  <w:p w14:paraId="23DF2D77" w14:textId="77777777" w:rsidR="00C30ECB" w:rsidRPr="007F48D0" w:rsidRDefault="00C30ECB" w:rsidP="007F48D0">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34DDA" w14:textId="77777777" w:rsidR="00C30ECB" w:rsidRDefault="00C30ECB">
    <w:pPr>
      <w:rPr>
        <w:sz w:val="23"/>
        <w:szCs w:val="23"/>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96A40" w14:textId="77777777" w:rsidR="007F48D0" w:rsidRDefault="007F48D0" w:rsidP="007F48D0">
    <w:pPr>
      <w:pStyle w:val="En-tte"/>
    </w:pPr>
  </w:p>
  <w:p w14:paraId="1DBE0FA4" w14:textId="77777777" w:rsidR="007F48D0" w:rsidRPr="009B3217" w:rsidRDefault="007F48D0">
    <w:pPr>
      <w:pStyle w:val="En-tte"/>
      <w:numPr>
        <w:ilvl w:val="0"/>
        <w:numId w:val="156"/>
      </w:numPr>
      <w:jc w:val="right"/>
      <w:rPr>
        <w:rStyle w:val="Lienhypertexte"/>
        <w:rFonts w:cs="Arial"/>
        <w:sz w:val="20"/>
        <w:szCs w:val="18"/>
      </w:rPr>
    </w:pPr>
    <w:r>
      <w:rPr>
        <w:rFonts w:cs="Times New Roman"/>
        <w:sz w:val="20"/>
        <w:szCs w:val="18"/>
      </w:rPr>
      <w:fldChar w:fldCharType="begin"/>
    </w:r>
    <w:r>
      <w:rPr>
        <w:rFonts w:cs="Times New Roman"/>
        <w:sz w:val="20"/>
        <w:szCs w:val="18"/>
      </w:rPr>
      <w:instrText>HYPERLINK  \l "_Table_des_matières"</w:instrText>
    </w:r>
    <w:r>
      <w:rPr>
        <w:rFonts w:cs="Times New Roman"/>
        <w:sz w:val="20"/>
        <w:szCs w:val="18"/>
      </w:rPr>
    </w:r>
    <w:r>
      <w:rPr>
        <w:rFonts w:cs="Times New Roman"/>
        <w:sz w:val="20"/>
        <w:szCs w:val="18"/>
      </w:rPr>
      <w:fldChar w:fldCharType="separate"/>
    </w:r>
    <w:r w:rsidRPr="009B3217">
      <w:rPr>
        <w:rStyle w:val="Lienhypertexte"/>
        <w:sz w:val="20"/>
        <w:szCs w:val="18"/>
      </w:rPr>
      <w:t>Retour à la table des matières</w:t>
    </w:r>
    <w:r w:rsidRPr="009B3217">
      <w:rPr>
        <w:rStyle w:val="Lienhypertexte"/>
        <w:rFonts w:cs="Arial"/>
        <w:sz w:val="20"/>
        <w:szCs w:val="18"/>
      </w:rPr>
      <w:t xml:space="preserve"> </w:t>
    </w:r>
  </w:p>
  <w:p w14:paraId="1F6AC538" w14:textId="77777777" w:rsidR="007F48D0" w:rsidRPr="00BD7636" w:rsidRDefault="007F48D0" w:rsidP="007F48D0">
    <w:pPr>
      <w:pStyle w:val="En-tte"/>
      <w:rPr>
        <w:rFonts w:cs="Times New Roman"/>
        <w:szCs w:val="22"/>
      </w:rPr>
    </w:pPr>
    <w:r>
      <w:rPr>
        <w:rFonts w:cs="Times New Roman"/>
        <w:sz w:val="20"/>
        <w:szCs w:val="18"/>
      </w:rPr>
      <w:fldChar w:fldCharType="end"/>
    </w:r>
  </w:p>
  <w:p w14:paraId="3774E523" w14:textId="77777777" w:rsidR="00B1536B" w:rsidRPr="007F48D0" w:rsidRDefault="00B1536B" w:rsidP="007F48D0">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3E107" w14:textId="77777777" w:rsidR="007F48D0" w:rsidRDefault="007F48D0" w:rsidP="007F48D0">
    <w:pPr>
      <w:pStyle w:val="En-tte"/>
    </w:pPr>
  </w:p>
  <w:p w14:paraId="3D3C8A0F" w14:textId="77777777" w:rsidR="007F48D0" w:rsidRPr="009B3217" w:rsidRDefault="007F48D0">
    <w:pPr>
      <w:pStyle w:val="En-tte"/>
      <w:numPr>
        <w:ilvl w:val="0"/>
        <w:numId w:val="156"/>
      </w:numPr>
      <w:jc w:val="right"/>
      <w:rPr>
        <w:rStyle w:val="Lienhypertexte"/>
        <w:rFonts w:cs="Arial"/>
        <w:sz w:val="20"/>
        <w:szCs w:val="18"/>
      </w:rPr>
    </w:pPr>
    <w:r>
      <w:rPr>
        <w:rFonts w:cs="Times New Roman"/>
        <w:sz w:val="20"/>
        <w:szCs w:val="18"/>
      </w:rPr>
      <w:fldChar w:fldCharType="begin"/>
    </w:r>
    <w:r>
      <w:rPr>
        <w:rFonts w:cs="Times New Roman"/>
        <w:sz w:val="20"/>
        <w:szCs w:val="18"/>
      </w:rPr>
      <w:instrText>HYPERLINK  \l "_Table_des_matières"</w:instrText>
    </w:r>
    <w:r>
      <w:rPr>
        <w:rFonts w:cs="Times New Roman"/>
        <w:sz w:val="20"/>
        <w:szCs w:val="18"/>
      </w:rPr>
    </w:r>
    <w:r>
      <w:rPr>
        <w:rFonts w:cs="Times New Roman"/>
        <w:sz w:val="20"/>
        <w:szCs w:val="18"/>
      </w:rPr>
      <w:fldChar w:fldCharType="separate"/>
    </w:r>
    <w:r w:rsidRPr="009B3217">
      <w:rPr>
        <w:rStyle w:val="Lienhypertexte"/>
        <w:sz w:val="20"/>
        <w:szCs w:val="18"/>
      </w:rPr>
      <w:t>Retour à la table des matières</w:t>
    </w:r>
    <w:r w:rsidRPr="009B3217">
      <w:rPr>
        <w:rStyle w:val="Lienhypertexte"/>
        <w:rFonts w:cs="Arial"/>
        <w:sz w:val="20"/>
        <w:szCs w:val="18"/>
      </w:rPr>
      <w:t xml:space="preserve"> </w:t>
    </w:r>
  </w:p>
  <w:p w14:paraId="568923FC" w14:textId="77777777" w:rsidR="007F48D0" w:rsidRPr="00BD7636" w:rsidRDefault="007F48D0" w:rsidP="007F48D0">
    <w:pPr>
      <w:pStyle w:val="En-tte"/>
      <w:rPr>
        <w:rFonts w:cs="Times New Roman"/>
        <w:szCs w:val="22"/>
      </w:rPr>
    </w:pPr>
    <w:r>
      <w:rPr>
        <w:rFonts w:cs="Times New Roman"/>
        <w:sz w:val="20"/>
        <w:szCs w:val="18"/>
      </w:rPr>
      <w:fldChar w:fldCharType="end"/>
    </w:r>
  </w:p>
  <w:p w14:paraId="3D9672AA" w14:textId="77777777" w:rsidR="00B1536B" w:rsidRPr="007F48D0" w:rsidRDefault="00B1536B" w:rsidP="007F48D0">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3005A" w14:textId="77777777" w:rsidR="00C43471" w:rsidRDefault="00C43471">
    <w:pPr>
      <w:rPr>
        <w:sz w:val="23"/>
        <w:szCs w:val="23"/>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48383" w14:textId="77777777" w:rsidR="007F48D0" w:rsidRDefault="007F48D0" w:rsidP="007F48D0">
    <w:pPr>
      <w:pStyle w:val="En-tte"/>
    </w:pPr>
  </w:p>
  <w:p w14:paraId="6BC61ECA" w14:textId="77777777" w:rsidR="007F48D0" w:rsidRPr="009B3217" w:rsidRDefault="007F48D0">
    <w:pPr>
      <w:pStyle w:val="En-tte"/>
      <w:numPr>
        <w:ilvl w:val="0"/>
        <w:numId w:val="156"/>
      </w:numPr>
      <w:jc w:val="right"/>
      <w:rPr>
        <w:rStyle w:val="Lienhypertexte"/>
        <w:rFonts w:cs="Arial"/>
        <w:sz w:val="20"/>
        <w:szCs w:val="18"/>
      </w:rPr>
    </w:pPr>
    <w:r>
      <w:rPr>
        <w:rFonts w:cs="Times New Roman"/>
        <w:sz w:val="20"/>
        <w:szCs w:val="18"/>
      </w:rPr>
      <w:fldChar w:fldCharType="begin"/>
    </w:r>
    <w:r>
      <w:rPr>
        <w:rFonts w:cs="Times New Roman"/>
        <w:sz w:val="20"/>
        <w:szCs w:val="18"/>
      </w:rPr>
      <w:instrText>HYPERLINK  \l "_Table_des_matières"</w:instrText>
    </w:r>
    <w:r>
      <w:rPr>
        <w:rFonts w:cs="Times New Roman"/>
        <w:sz w:val="20"/>
        <w:szCs w:val="18"/>
      </w:rPr>
    </w:r>
    <w:r>
      <w:rPr>
        <w:rFonts w:cs="Times New Roman"/>
        <w:sz w:val="20"/>
        <w:szCs w:val="18"/>
      </w:rPr>
      <w:fldChar w:fldCharType="separate"/>
    </w:r>
    <w:r w:rsidRPr="009B3217">
      <w:rPr>
        <w:rStyle w:val="Lienhypertexte"/>
        <w:sz w:val="20"/>
        <w:szCs w:val="18"/>
      </w:rPr>
      <w:t>Retour à la table des matières</w:t>
    </w:r>
    <w:r w:rsidRPr="009B3217">
      <w:rPr>
        <w:rStyle w:val="Lienhypertexte"/>
        <w:rFonts w:cs="Arial"/>
        <w:sz w:val="20"/>
        <w:szCs w:val="18"/>
      </w:rPr>
      <w:t xml:space="preserve"> </w:t>
    </w:r>
  </w:p>
  <w:p w14:paraId="2A98224C" w14:textId="77777777" w:rsidR="007F48D0" w:rsidRPr="00BD7636" w:rsidRDefault="007F48D0" w:rsidP="007F48D0">
    <w:pPr>
      <w:pStyle w:val="En-tte"/>
      <w:rPr>
        <w:rFonts w:cs="Times New Roman"/>
        <w:szCs w:val="22"/>
      </w:rPr>
    </w:pPr>
    <w:r>
      <w:rPr>
        <w:rFonts w:cs="Times New Roman"/>
        <w:sz w:val="20"/>
        <w:szCs w:val="18"/>
      </w:rPr>
      <w:fldChar w:fldCharType="end"/>
    </w:r>
  </w:p>
  <w:p w14:paraId="18B131C5" w14:textId="77777777" w:rsidR="00C43471" w:rsidRPr="007F48D0" w:rsidRDefault="00C43471" w:rsidP="007F48D0">
    <w:pPr>
      <w:pStyle w:val="En-tt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C404C" w14:textId="77777777" w:rsidR="007F48D0" w:rsidRDefault="007F48D0" w:rsidP="007F48D0">
    <w:pPr>
      <w:pStyle w:val="En-tte"/>
    </w:pPr>
  </w:p>
  <w:p w14:paraId="37FB6F36" w14:textId="77777777" w:rsidR="007F48D0" w:rsidRPr="009B3217" w:rsidRDefault="007F48D0">
    <w:pPr>
      <w:pStyle w:val="En-tte"/>
      <w:numPr>
        <w:ilvl w:val="0"/>
        <w:numId w:val="156"/>
      </w:numPr>
      <w:jc w:val="right"/>
      <w:rPr>
        <w:rStyle w:val="Lienhypertexte"/>
        <w:rFonts w:cs="Arial"/>
        <w:sz w:val="20"/>
        <w:szCs w:val="18"/>
      </w:rPr>
    </w:pPr>
    <w:r>
      <w:rPr>
        <w:rFonts w:cs="Times New Roman"/>
        <w:sz w:val="20"/>
        <w:szCs w:val="18"/>
      </w:rPr>
      <w:fldChar w:fldCharType="begin"/>
    </w:r>
    <w:r>
      <w:rPr>
        <w:rFonts w:cs="Times New Roman"/>
        <w:sz w:val="20"/>
        <w:szCs w:val="18"/>
      </w:rPr>
      <w:instrText>HYPERLINK  \l "_Table_des_matières"</w:instrText>
    </w:r>
    <w:r>
      <w:rPr>
        <w:rFonts w:cs="Times New Roman"/>
        <w:sz w:val="20"/>
        <w:szCs w:val="18"/>
      </w:rPr>
    </w:r>
    <w:r>
      <w:rPr>
        <w:rFonts w:cs="Times New Roman"/>
        <w:sz w:val="20"/>
        <w:szCs w:val="18"/>
      </w:rPr>
      <w:fldChar w:fldCharType="separate"/>
    </w:r>
    <w:r w:rsidRPr="009B3217">
      <w:rPr>
        <w:rStyle w:val="Lienhypertexte"/>
        <w:sz w:val="20"/>
        <w:szCs w:val="18"/>
      </w:rPr>
      <w:t>Retour à la table des matières</w:t>
    </w:r>
    <w:r w:rsidRPr="009B3217">
      <w:rPr>
        <w:rStyle w:val="Lienhypertexte"/>
        <w:rFonts w:cs="Arial"/>
        <w:sz w:val="20"/>
        <w:szCs w:val="18"/>
      </w:rPr>
      <w:t xml:space="preserve"> </w:t>
    </w:r>
  </w:p>
  <w:p w14:paraId="43E64F05" w14:textId="77777777" w:rsidR="007F48D0" w:rsidRPr="00BD7636" w:rsidRDefault="007F48D0" w:rsidP="007F48D0">
    <w:pPr>
      <w:pStyle w:val="En-tte"/>
      <w:rPr>
        <w:rFonts w:cs="Times New Roman"/>
        <w:szCs w:val="22"/>
      </w:rPr>
    </w:pPr>
    <w:r>
      <w:rPr>
        <w:rFonts w:cs="Times New Roman"/>
        <w:sz w:val="20"/>
        <w:szCs w:val="18"/>
      </w:rPr>
      <w:fldChar w:fldCharType="end"/>
    </w:r>
  </w:p>
  <w:p w14:paraId="4E17BE0E" w14:textId="77777777" w:rsidR="00C43471" w:rsidRPr="007F48D0" w:rsidRDefault="00C43471" w:rsidP="007F48D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1DE270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pPr>
      <w:rPr>
        <w:rFonts w:cs="Times New Roman"/>
      </w:rPr>
    </w:lvl>
  </w:abstractNum>
  <w:abstractNum w:abstractNumId="2" w15:restartNumberingAfterBreak="0">
    <w:nsid w:val="00000004"/>
    <w:multiLevelType w:val="singleLevel"/>
    <w:tmpl w:val="EEAAAE68"/>
    <w:name w:val="WW8Num4"/>
    <w:lvl w:ilvl="0">
      <w:start w:val="1"/>
      <w:numFmt w:val="decimal"/>
      <w:lvlText w:val="%1"/>
      <w:lvlJc w:val="left"/>
      <w:pPr>
        <w:tabs>
          <w:tab w:val="num" w:pos="0"/>
        </w:tabs>
      </w:pPr>
      <w:rPr>
        <w:rFonts w:cs="Times New Roman"/>
        <w:b w:val="0"/>
      </w:rPr>
    </w:lvl>
  </w:abstractNum>
  <w:abstractNum w:abstractNumId="3" w15:restartNumberingAfterBreak="0">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4" w15:restartNumberingAfterBreak="0">
    <w:nsid w:val="00000008"/>
    <w:multiLevelType w:val="singleLevel"/>
    <w:tmpl w:val="00000008"/>
    <w:name w:val="WW8Num8"/>
    <w:lvl w:ilvl="0">
      <w:start w:val="1"/>
      <w:numFmt w:val="bullet"/>
      <w:lvlText w:val=""/>
      <w:lvlJc w:val="left"/>
      <w:pPr>
        <w:tabs>
          <w:tab w:val="num" w:pos="357"/>
        </w:tabs>
        <w:ind w:left="340" w:hanging="340"/>
      </w:pPr>
      <w:rPr>
        <w:rFonts w:ascii="Wingdings" w:hAnsi="Wingdings"/>
      </w:rPr>
    </w:lvl>
  </w:abstractNum>
  <w:abstractNum w:abstractNumId="5" w15:restartNumberingAfterBreak="0">
    <w:nsid w:val="00000009"/>
    <w:multiLevelType w:val="multilevel"/>
    <w:tmpl w:val="00000009"/>
    <w:name w:val="WW8Num9"/>
    <w:lvl w:ilvl="0">
      <w:start w:val="1"/>
      <w:numFmt w:val="upperRoman"/>
      <w:lvlText w:val="%1."/>
      <w:lvlJc w:val="left"/>
      <w:pPr>
        <w:tabs>
          <w:tab w:val="num" w:pos="720"/>
        </w:tabs>
        <w:ind w:left="720" w:hanging="72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980"/>
        </w:tabs>
        <w:ind w:left="1980" w:hanging="360"/>
      </w:pPr>
      <w:rPr>
        <w:rFonts w:cs="Times New Roman"/>
        <w:b/>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lef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left"/>
      <w:pPr>
        <w:tabs>
          <w:tab w:val="num" w:pos="6120"/>
        </w:tabs>
        <w:ind w:left="6120" w:hanging="180"/>
      </w:pPr>
      <w:rPr>
        <w:rFonts w:cs="Times New Roman"/>
      </w:rPr>
    </w:lvl>
  </w:abstractNum>
  <w:abstractNum w:abstractNumId="6" w15:restartNumberingAfterBreak="0">
    <w:nsid w:val="0000000A"/>
    <w:multiLevelType w:val="singleLevel"/>
    <w:tmpl w:val="0000000A"/>
    <w:name w:val="WW8Num10"/>
    <w:lvl w:ilvl="0">
      <w:start w:val="1"/>
      <w:numFmt w:val="bullet"/>
      <w:lvlText w:val=""/>
      <w:lvlJc w:val="left"/>
      <w:pPr>
        <w:tabs>
          <w:tab w:val="num" w:pos="360"/>
        </w:tabs>
        <w:ind w:left="360" w:hanging="360"/>
      </w:pPr>
      <w:rPr>
        <w:rFonts w:ascii="Wingdings" w:hAnsi="Wingdings"/>
      </w:rPr>
    </w:lvl>
  </w:abstractNum>
  <w:abstractNum w:abstractNumId="7" w15:restartNumberingAfterBreak="0">
    <w:nsid w:val="0000000B"/>
    <w:multiLevelType w:val="singleLevel"/>
    <w:tmpl w:val="0000000B"/>
    <w:name w:val="WW8Num11"/>
    <w:lvl w:ilvl="0">
      <w:start w:val="1"/>
      <w:numFmt w:val="bullet"/>
      <w:lvlText w:val=""/>
      <w:lvlJc w:val="left"/>
      <w:pPr>
        <w:tabs>
          <w:tab w:val="num" w:pos="360"/>
        </w:tabs>
        <w:ind w:left="360" w:hanging="360"/>
      </w:pPr>
      <w:rPr>
        <w:rFonts w:ascii="Wingdings" w:hAnsi="Wingdings"/>
      </w:rPr>
    </w:lvl>
  </w:abstractNum>
  <w:abstractNum w:abstractNumId="8" w15:restartNumberingAfterBreak="0">
    <w:nsid w:val="0000000C"/>
    <w:multiLevelType w:val="singleLevel"/>
    <w:tmpl w:val="0000000C"/>
    <w:name w:val="WW8Num12"/>
    <w:lvl w:ilvl="0">
      <w:start w:val="1"/>
      <w:numFmt w:val="bullet"/>
      <w:lvlText w:val=""/>
      <w:lvlJc w:val="left"/>
      <w:pPr>
        <w:tabs>
          <w:tab w:val="num" w:pos="720"/>
        </w:tabs>
        <w:ind w:left="720" w:hanging="360"/>
      </w:pPr>
      <w:rPr>
        <w:rFonts w:ascii="Symbol" w:hAnsi="Symbol"/>
      </w:rPr>
    </w:lvl>
  </w:abstractNum>
  <w:abstractNum w:abstractNumId="9" w15:restartNumberingAfterBreak="0">
    <w:nsid w:val="0000000D"/>
    <w:multiLevelType w:val="multilevel"/>
    <w:tmpl w:val="0000000D"/>
    <w:name w:val="WW8Num13"/>
    <w:lvl w:ilvl="0">
      <w:start w:val="1"/>
      <w:numFmt w:val="bullet"/>
      <w:lvlText w:val=""/>
      <w:lvlJc w:val="left"/>
      <w:pPr>
        <w:tabs>
          <w:tab w:val="num" w:pos="357"/>
        </w:tabs>
        <w:ind w:left="340" w:hanging="340"/>
      </w:pPr>
      <w:rPr>
        <w:rFonts w:ascii="Wingdings" w:hAnsi="Wingdings"/>
      </w:rPr>
    </w:lvl>
    <w:lvl w:ilvl="1">
      <w:start w:val="1"/>
      <w:numFmt w:val="bullet"/>
      <w:lvlText w:val=""/>
      <w:lvlJc w:val="left"/>
      <w:pPr>
        <w:tabs>
          <w:tab w:val="num" w:pos="0"/>
        </w:tabs>
      </w:pPr>
      <w:rPr>
        <w:rFonts w:ascii="Symbol" w:hAnsi="Symbol"/>
        <w:color w:val="auto"/>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 w15:restartNumberingAfterBreak="0">
    <w:nsid w:val="0000000F"/>
    <w:multiLevelType w:val="singleLevel"/>
    <w:tmpl w:val="0000000F"/>
    <w:name w:val="WW8Num15"/>
    <w:lvl w:ilvl="0">
      <w:start w:val="1"/>
      <w:numFmt w:val="bullet"/>
      <w:lvlText w:val=""/>
      <w:lvlJc w:val="left"/>
      <w:pPr>
        <w:tabs>
          <w:tab w:val="num" w:pos="357"/>
        </w:tabs>
        <w:ind w:left="340" w:hanging="340"/>
      </w:pPr>
      <w:rPr>
        <w:rFonts w:ascii="Wingdings" w:hAnsi="Wingdings"/>
      </w:rPr>
    </w:lvl>
  </w:abstractNum>
  <w:abstractNum w:abstractNumId="11" w15:restartNumberingAfterBreak="0">
    <w:nsid w:val="00000011"/>
    <w:multiLevelType w:val="singleLevel"/>
    <w:tmpl w:val="00000011"/>
    <w:name w:val="WW8Num17"/>
    <w:lvl w:ilvl="0">
      <w:start w:val="1"/>
      <w:numFmt w:val="bullet"/>
      <w:lvlText w:val=""/>
      <w:lvlJc w:val="left"/>
      <w:pPr>
        <w:tabs>
          <w:tab w:val="num" w:pos="360"/>
        </w:tabs>
        <w:ind w:left="360" w:hanging="360"/>
      </w:pPr>
      <w:rPr>
        <w:rFonts w:ascii="Wingdings" w:hAnsi="Wingdings"/>
      </w:rPr>
    </w:lvl>
  </w:abstractNum>
  <w:abstractNum w:abstractNumId="12" w15:restartNumberingAfterBreak="0">
    <w:nsid w:val="00000014"/>
    <w:multiLevelType w:val="singleLevel"/>
    <w:tmpl w:val="00000014"/>
    <w:name w:val="WW8Num20"/>
    <w:lvl w:ilvl="0">
      <w:start w:val="1"/>
      <w:numFmt w:val="bullet"/>
      <w:lvlText w:val=""/>
      <w:lvlJc w:val="left"/>
      <w:pPr>
        <w:tabs>
          <w:tab w:val="num" w:pos="360"/>
        </w:tabs>
        <w:ind w:left="360"/>
      </w:pPr>
      <w:rPr>
        <w:rFonts w:ascii="Symbol" w:hAnsi="Symbol"/>
      </w:rPr>
    </w:lvl>
  </w:abstractNum>
  <w:abstractNum w:abstractNumId="13" w15:restartNumberingAfterBreak="0">
    <w:nsid w:val="00000015"/>
    <w:multiLevelType w:val="singleLevel"/>
    <w:tmpl w:val="00000015"/>
    <w:name w:val="WW8Num21"/>
    <w:lvl w:ilvl="0">
      <w:start w:val="1"/>
      <w:numFmt w:val="upperLetter"/>
      <w:lvlText w:val="%1."/>
      <w:lvlJc w:val="left"/>
      <w:pPr>
        <w:tabs>
          <w:tab w:val="num" w:pos="360"/>
        </w:tabs>
        <w:ind w:left="360" w:hanging="360"/>
      </w:pPr>
      <w:rPr>
        <w:rFonts w:cs="Times New Roman"/>
      </w:rPr>
    </w:lvl>
  </w:abstractNum>
  <w:abstractNum w:abstractNumId="14" w15:restartNumberingAfterBreak="0">
    <w:nsid w:val="00000018"/>
    <w:multiLevelType w:val="singleLevel"/>
    <w:tmpl w:val="00000018"/>
    <w:name w:val="WW8Num24"/>
    <w:lvl w:ilvl="0">
      <w:start w:val="1"/>
      <w:numFmt w:val="bullet"/>
      <w:lvlText w:val=""/>
      <w:lvlJc w:val="left"/>
      <w:pPr>
        <w:tabs>
          <w:tab w:val="num" w:pos="720"/>
        </w:tabs>
        <w:ind w:left="720" w:hanging="360"/>
      </w:pPr>
      <w:rPr>
        <w:rFonts w:ascii="Symbol" w:hAnsi="Symbol"/>
      </w:rPr>
    </w:lvl>
  </w:abstractNum>
  <w:abstractNum w:abstractNumId="15" w15:restartNumberingAfterBreak="0">
    <w:nsid w:val="0000001A"/>
    <w:multiLevelType w:val="singleLevel"/>
    <w:tmpl w:val="0000001A"/>
    <w:name w:val="WW8Num26"/>
    <w:lvl w:ilvl="0">
      <w:start w:val="1"/>
      <w:numFmt w:val="bullet"/>
      <w:lvlText w:val=""/>
      <w:lvlJc w:val="left"/>
      <w:pPr>
        <w:tabs>
          <w:tab w:val="num" w:pos="360"/>
        </w:tabs>
        <w:ind w:left="360" w:hanging="360"/>
      </w:pPr>
      <w:rPr>
        <w:rFonts w:ascii="Wingdings" w:hAnsi="Wingdings"/>
      </w:rPr>
    </w:lvl>
  </w:abstractNum>
  <w:abstractNum w:abstractNumId="16" w15:restartNumberingAfterBreak="0">
    <w:nsid w:val="0000001D"/>
    <w:multiLevelType w:val="singleLevel"/>
    <w:tmpl w:val="0000001D"/>
    <w:name w:val="WW8Num29"/>
    <w:lvl w:ilvl="0">
      <w:start w:val="1"/>
      <w:numFmt w:val="bullet"/>
      <w:lvlText w:val=""/>
      <w:lvlJc w:val="left"/>
      <w:pPr>
        <w:tabs>
          <w:tab w:val="num" w:pos="357"/>
        </w:tabs>
        <w:ind w:left="340" w:hanging="340"/>
      </w:pPr>
      <w:rPr>
        <w:rFonts w:ascii="Wingdings" w:hAnsi="Wingdings"/>
      </w:rPr>
    </w:lvl>
  </w:abstractNum>
  <w:abstractNum w:abstractNumId="17" w15:restartNumberingAfterBreak="0">
    <w:nsid w:val="0000001E"/>
    <w:multiLevelType w:val="multilevel"/>
    <w:tmpl w:val="0000001E"/>
    <w:name w:val="WW8Num30"/>
    <w:lvl w:ilvl="0">
      <w:start w:val="1"/>
      <w:numFmt w:val="bullet"/>
      <w:lvlText w:val="-"/>
      <w:lvlJc w:val="left"/>
      <w:pPr>
        <w:tabs>
          <w:tab w:val="num" w:pos="360"/>
        </w:tabs>
        <w:ind w:left="360" w:hanging="360"/>
      </w:pPr>
      <w:rPr>
        <w:rFonts w:ascii="Arial" w:hAnsi="Arial"/>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8" w15:restartNumberingAfterBreak="0">
    <w:nsid w:val="00000021"/>
    <w:multiLevelType w:val="singleLevel"/>
    <w:tmpl w:val="EDE2A4FC"/>
    <w:name w:val="WW8Num33"/>
    <w:lvl w:ilvl="0">
      <w:start w:val="1"/>
      <w:numFmt w:val="decimal"/>
      <w:lvlText w:val="%1."/>
      <w:lvlJc w:val="left"/>
      <w:pPr>
        <w:tabs>
          <w:tab w:val="num" w:pos="284"/>
        </w:tabs>
        <w:ind w:left="284" w:hanging="284"/>
      </w:pPr>
      <w:rPr>
        <w:rFonts w:cs="Times New Roman"/>
        <w:b/>
      </w:rPr>
    </w:lvl>
  </w:abstractNum>
  <w:abstractNum w:abstractNumId="19" w15:restartNumberingAfterBreak="0">
    <w:nsid w:val="00000022"/>
    <w:multiLevelType w:val="singleLevel"/>
    <w:tmpl w:val="00000022"/>
    <w:name w:val="WW8Num34"/>
    <w:lvl w:ilvl="0">
      <w:start w:val="1"/>
      <w:numFmt w:val="bullet"/>
      <w:lvlText w:val=""/>
      <w:lvlJc w:val="left"/>
      <w:pPr>
        <w:tabs>
          <w:tab w:val="num" w:pos="360"/>
        </w:tabs>
        <w:ind w:left="360"/>
      </w:pPr>
      <w:rPr>
        <w:rFonts w:ascii="Symbol" w:hAnsi="Symbol"/>
      </w:rPr>
    </w:lvl>
  </w:abstractNum>
  <w:abstractNum w:abstractNumId="20" w15:restartNumberingAfterBreak="0">
    <w:nsid w:val="00000024"/>
    <w:multiLevelType w:val="singleLevel"/>
    <w:tmpl w:val="00000024"/>
    <w:name w:val="WW8Num36"/>
    <w:lvl w:ilvl="0">
      <w:start w:val="1"/>
      <w:numFmt w:val="bullet"/>
      <w:lvlText w:val=""/>
      <w:lvlJc w:val="left"/>
      <w:pPr>
        <w:tabs>
          <w:tab w:val="num" w:pos="357"/>
        </w:tabs>
        <w:ind w:left="340" w:hanging="340"/>
      </w:pPr>
      <w:rPr>
        <w:rFonts w:ascii="Wingdings" w:hAnsi="Wingdings"/>
      </w:rPr>
    </w:lvl>
  </w:abstractNum>
  <w:abstractNum w:abstractNumId="21" w15:restartNumberingAfterBreak="0">
    <w:nsid w:val="00000026"/>
    <w:multiLevelType w:val="singleLevel"/>
    <w:tmpl w:val="00000026"/>
    <w:name w:val="WW8Num38"/>
    <w:lvl w:ilvl="0">
      <w:start w:val="1"/>
      <w:numFmt w:val="bullet"/>
      <w:lvlText w:val=""/>
      <w:lvlJc w:val="left"/>
      <w:pPr>
        <w:tabs>
          <w:tab w:val="num" w:pos="360"/>
        </w:tabs>
        <w:ind w:left="360" w:hanging="360"/>
      </w:pPr>
      <w:rPr>
        <w:rFonts w:ascii="Wingdings" w:hAnsi="Wingdings"/>
      </w:rPr>
    </w:lvl>
  </w:abstractNum>
  <w:abstractNum w:abstractNumId="22" w15:restartNumberingAfterBreak="0">
    <w:nsid w:val="00000029"/>
    <w:multiLevelType w:val="singleLevel"/>
    <w:tmpl w:val="00000029"/>
    <w:name w:val="WW8Num41"/>
    <w:lvl w:ilvl="0">
      <w:start w:val="1"/>
      <w:numFmt w:val="bullet"/>
      <w:lvlText w:val=""/>
      <w:lvlJc w:val="left"/>
      <w:pPr>
        <w:tabs>
          <w:tab w:val="num" w:pos="587"/>
        </w:tabs>
        <w:ind w:left="624" w:hanging="454"/>
      </w:pPr>
      <w:rPr>
        <w:rFonts w:ascii="Symbol" w:hAnsi="Symbol"/>
        <w:color w:val="000000"/>
      </w:rPr>
    </w:lvl>
  </w:abstractNum>
  <w:abstractNum w:abstractNumId="23" w15:restartNumberingAfterBreak="0">
    <w:nsid w:val="0000002C"/>
    <w:multiLevelType w:val="singleLevel"/>
    <w:tmpl w:val="0000002C"/>
    <w:name w:val="WW8Num44"/>
    <w:lvl w:ilvl="0">
      <w:start w:val="1"/>
      <w:numFmt w:val="bullet"/>
      <w:lvlText w:val=""/>
      <w:lvlJc w:val="left"/>
      <w:pPr>
        <w:tabs>
          <w:tab w:val="num" w:pos="357"/>
        </w:tabs>
        <w:ind w:left="340" w:hanging="340"/>
      </w:pPr>
      <w:rPr>
        <w:rFonts w:ascii="Wingdings" w:hAnsi="Wingdings"/>
      </w:rPr>
    </w:lvl>
  </w:abstractNum>
  <w:abstractNum w:abstractNumId="24" w15:restartNumberingAfterBreak="0">
    <w:nsid w:val="0000002D"/>
    <w:multiLevelType w:val="singleLevel"/>
    <w:tmpl w:val="0000002D"/>
    <w:name w:val="WW8Num45"/>
    <w:lvl w:ilvl="0">
      <w:start w:val="1"/>
      <w:numFmt w:val="bullet"/>
      <w:lvlText w:val=""/>
      <w:lvlJc w:val="left"/>
      <w:pPr>
        <w:tabs>
          <w:tab w:val="num" w:pos="0"/>
        </w:tabs>
      </w:pPr>
      <w:rPr>
        <w:rFonts w:ascii="Symbol" w:hAnsi="Symbol"/>
        <w:color w:val="auto"/>
      </w:rPr>
    </w:lvl>
  </w:abstractNum>
  <w:abstractNum w:abstractNumId="25" w15:restartNumberingAfterBreak="0">
    <w:nsid w:val="0000002E"/>
    <w:multiLevelType w:val="singleLevel"/>
    <w:tmpl w:val="0000002E"/>
    <w:name w:val="WW8Num46"/>
    <w:lvl w:ilvl="0">
      <w:start w:val="6061"/>
      <w:numFmt w:val="decimal"/>
      <w:lvlText w:val="%1"/>
      <w:lvlJc w:val="left"/>
      <w:pPr>
        <w:tabs>
          <w:tab w:val="num" w:pos="720"/>
        </w:tabs>
        <w:ind w:left="720" w:hanging="360"/>
      </w:pPr>
      <w:rPr>
        <w:rFonts w:cs="Times New Roman"/>
      </w:rPr>
    </w:lvl>
  </w:abstractNum>
  <w:abstractNum w:abstractNumId="26"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Wingdings" w:hAnsi="Wingdings"/>
      </w:rPr>
    </w:lvl>
  </w:abstractNum>
  <w:abstractNum w:abstractNumId="27" w15:restartNumberingAfterBreak="0">
    <w:nsid w:val="00000032"/>
    <w:multiLevelType w:val="multilevel"/>
    <w:tmpl w:val="00000032"/>
    <w:name w:val="WW8Num5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8" w15:restartNumberingAfterBreak="0">
    <w:nsid w:val="00000033"/>
    <w:multiLevelType w:val="singleLevel"/>
    <w:tmpl w:val="00000033"/>
    <w:name w:val="WW8Num51"/>
    <w:lvl w:ilvl="0">
      <w:start w:val="1"/>
      <w:numFmt w:val="bullet"/>
      <w:lvlText w:val=""/>
      <w:lvlJc w:val="left"/>
      <w:pPr>
        <w:tabs>
          <w:tab w:val="num" w:pos="360"/>
        </w:tabs>
        <w:ind w:left="360" w:hanging="360"/>
      </w:pPr>
      <w:rPr>
        <w:rFonts w:ascii="Wingdings" w:hAnsi="Wingdings"/>
      </w:rPr>
    </w:lvl>
  </w:abstractNum>
  <w:abstractNum w:abstractNumId="29" w15:restartNumberingAfterBreak="0">
    <w:nsid w:val="00000034"/>
    <w:multiLevelType w:val="singleLevel"/>
    <w:tmpl w:val="00000034"/>
    <w:name w:val="WW8Num52"/>
    <w:lvl w:ilvl="0">
      <w:start w:val="1"/>
      <w:numFmt w:val="bullet"/>
      <w:lvlText w:val=""/>
      <w:lvlJc w:val="left"/>
      <w:pPr>
        <w:tabs>
          <w:tab w:val="num" w:pos="387"/>
        </w:tabs>
        <w:ind w:left="387" w:hanging="360"/>
      </w:pPr>
      <w:rPr>
        <w:rFonts w:ascii="Wingdings" w:hAnsi="Wingdings"/>
      </w:rPr>
    </w:lvl>
  </w:abstractNum>
  <w:abstractNum w:abstractNumId="30" w15:restartNumberingAfterBreak="0">
    <w:nsid w:val="00000037"/>
    <w:multiLevelType w:val="singleLevel"/>
    <w:tmpl w:val="00000037"/>
    <w:name w:val="WW8Num55"/>
    <w:lvl w:ilvl="0">
      <w:start w:val="2"/>
      <w:numFmt w:val="bullet"/>
      <w:lvlText w:val="-"/>
      <w:lvlJc w:val="left"/>
      <w:pPr>
        <w:tabs>
          <w:tab w:val="num" w:pos="360"/>
        </w:tabs>
        <w:ind w:left="360" w:hanging="360"/>
      </w:pPr>
      <w:rPr>
        <w:rFonts w:ascii="Times New Roman" w:hAnsi="Times New Roman"/>
      </w:rPr>
    </w:lvl>
  </w:abstractNum>
  <w:abstractNum w:abstractNumId="31" w15:restartNumberingAfterBreak="0">
    <w:nsid w:val="00000038"/>
    <w:multiLevelType w:val="singleLevel"/>
    <w:tmpl w:val="00000038"/>
    <w:name w:val="WW8Num56"/>
    <w:lvl w:ilvl="0">
      <w:start w:val="1"/>
      <w:numFmt w:val="bullet"/>
      <w:lvlText w:val=""/>
      <w:lvlJc w:val="left"/>
      <w:pPr>
        <w:tabs>
          <w:tab w:val="num" w:pos="360"/>
        </w:tabs>
        <w:ind w:left="360" w:hanging="360"/>
      </w:pPr>
      <w:rPr>
        <w:rFonts w:ascii="Wingdings" w:hAnsi="Wingdings"/>
      </w:rPr>
    </w:lvl>
  </w:abstractNum>
  <w:abstractNum w:abstractNumId="32" w15:restartNumberingAfterBreak="0">
    <w:nsid w:val="0000003A"/>
    <w:multiLevelType w:val="multilevel"/>
    <w:tmpl w:val="D144CAFA"/>
    <w:name w:val="WW8Num58"/>
    <w:lvl w:ilvl="0">
      <w:start w:val="1"/>
      <w:numFmt w:val="decimal"/>
      <w:lvlText w:val="%1."/>
      <w:lvlJc w:val="left"/>
      <w:pPr>
        <w:tabs>
          <w:tab w:val="num" w:pos="284"/>
        </w:tabs>
        <w:ind w:left="284" w:hanging="284"/>
      </w:pPr>
      <w:rPr>
        <w:rFonts w:cs="Times New Roman"/>
        <w:b/>
      </w:rPr>
    </w:lvl>
    <w:lvl w:ilvl="1">
      <w:start w:val="1"/>
      <w:numFmt w:val="decimal"/>
      <w:isLgl/>
      <w:lvlText w:val="%1.%2."/>
      <w:lvlJc w:val="left"/>
      <w:pPr>
        <w:tabs>
          <w:tab w:val="num" w:pos="720"/>
        </w:tabs>
        <w:ind w:left="720" w:hanging="7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1080"/>
        </w:tabs>
        <w:ind w:left="1080" w:hanging="1080"/>
      </w:pPr>
      <w:rPr>
        <w:rFonts w:cs="Times New Roman" w:hint="default"/>
      </w:rPr>
    </w:lvl>
    <w:lvl w:ilvl="4">
      <w:start w:val="1"/>
      <w:numFmt w:val="decimal"/>
      <w:isLgl/>
      <w:lvlText w:val="%1.%2.%3.%4.%5."/>
      <w:lvlJc w:val="left"/>
      <w:pPr>
        <w:tabs>
          <w:tab w:val="num" w:pos="1440"/>
        </w:tabs>
        <w:ind w:left="1440" w:hanging="1440"/>
      </w:pPr>
      <w:rPr>
        <w:rFonts w:cs="Times New Roman" w:hint="default"/>
      </w:rPr>
    </w:lvl>
    <w:lvl w:ilvl="5">
      <w:start w:val="1"/>
      <w:numFmt w:val="decimal"/>
      <w:isLgl/>
      <w:lvlText w:val="%1.%2.%3.%4.%5.%6."/>
      <w:lvlJc w:val="left"/>
      <w:pPr>
        <w:tabs>
          <w:tab w:val="num" w:pos="1440"/>
        </w:tabs>
        <w:ind w:left="1440" w:hanging="1440"/>
      </w:pPr>
      <w:rPr>
        <w:rFonts w:cs="Times New Roman" w:hint="default"/>
      </w:rPr>
    </w:lvl>
    <w:lvl w:ilvl="6">
      <w:start w:val="1"/>
      <w:numFmt w:val="decimal"/>
      <w:isLgl/>
      <w:lvlText w:val="%1.%2.%3.%4.%5.%6.%7."/>
      <w:lvlJc w:val="left"/>
      <w:pPr>
        <w:tabs>
          <w:tab w:val="num" w:pos="1800"/>
        </w:tabs>
        <w:ind w:left="1800" w:hanging="1800"/>
      </w:pPr>
      <w:rPr>
        <w:rFonts w:cs="Times New Roman" w:hint="default"/>
      </w:rPr>
    </w:lvl>
    <w:lvl w:ilvl="7">
      <w:start w:val="1"/>
      <w:numFmt w:val="decimal"/>
      <w:isLgl/>
      <w:lvlText w:val="%1.%2.%3.%4.%5.%6.%7.%8."/>
      <w:lvlJc w:val="left"/>
      <w:pPr>
        <w:tabs>
          <w:tab w:val="num" w:pos="2160"/>
        </w:tabs>
        <w:ind w:left="2160" w:hanging="2160"/>
      </w:pPr>
      <w:rPr>
        <w:rFonts w:cs="Times New Roman" w:hint="default"/>
      </w:rPr>
    </w:lvl>
    <w:lvl w:ilvl="8">
      <w:start w:val="1"/>
      <w:numFmt w:val="decimal"/>
      <w:isLgl/>
      <w:lvlText w:val="%1.%2.%3.%4.%5.%6.%7.%8.%9."/>
      <w:lvlJc w:val="left"/>
      <w:pPr>
        <w:tabs>
          <w:tab w:val="num" w:pos="2160"/>
        </w:tabs>
        <w:ind w:left="2160" w:hanging="2160"/>
      </w:pPr>
      <w:rPr>
        <w:rFonts w:cs="Times New Roman" w:hint="default"/>
      </w:rPr>
    </w:lvl>
  </w:abstractNum>
  <w:abstractNum w:abstractNumId="33" w15:restartNumberingAfterBreak="0">
    <w:nsid w:val="0000003C"/>
    <w:multiLevelType w:val="multilevel"/>
    <w:tmpl w:val="0000003C"/>
    <w:name w:val="WW8Num60"/>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15:restartNumberingAfterBreak="0">
    <w:nsid w:val="0000003E"/>
    <w:multiLevelType w:val="singleLevel"/>
    <w:tmpl w:val="0000003E"/>
    <w:name w:val="WW8Num62"/>
    <w:lvl w:ilvl="0">
      <w:start w:val="1"/>
      <w:numFmt w:val="bullet"/>
      <w:lvlText w:val=""/>
      <w:lvlJc w:val="left"/>
      <w:pPr>
        <w:tabs>
          <w:tab w:val="num" w:pos="720"/>
        </w:tabs>
        <w:ind w:left="720" w:hanging="360"/>
      </w:pPr>
      <w:rPr>
        <w:rFonts w:ascii="Wingdings" w:hAnsi="Wingdings"/>
      </w:rPr>
    </w:lvl>
  </w:abstractNum>
  <w:abstractNum w:abstractNumId="35" w15:restartNumberingAfterBreak="0">
    <w:nsid w:val="00000043"/>
    <w:multiLevelType w:val="singleLevel"/>
    <w:tmpl w:val="00000043"/>
    <w:name w:val="WW8Num67"/>
    <w:lvl w:ilvl="0">
      <w:start w:val="1"/>
      <w:numFmt w:val="bullet"/>
      <w:lvlText w:val=""/>
      <w:lvlJc w:val="left"/>
      <w:pPr>
        <w:tabs>
          <w:tab w:val="num" w:pos="357"/>
        </w:tabs>
        <w:ind w:left="340" w:hanging="340"/>
      </w:pPr>
      <w:rPr>
        <w:rFonts w:ascii="Wingdings" w:hAnsi="Wingdings"/>
      </w:rPr>
    </w:lvl>
  </w:abstractNum>
  <w:abstractNum w:abstractNumId="36" w15:restartNumberingAfterBreak="0">
    <w:nsid w:val="00000044"/>
    <w:multiLevelType w:val="singleLevel"/>
    <w:tmpl w:val="00000044"/>
    <w:name w:val="WW8Num68"/>
    <w:lvl w:ilvl="0">
      <w:start w:val="1"/>
      <w:numFmt w:val="bullet"/>
      <w:lvlText w:val=""/>
      <w:lvlJc w:val="left"/>
      <w:pPr>
        <w:tabs>
          <w:tab w:val="num" w:pos="587"/>
        </w:tabs>
        <w:ind w:left="624" w:hanging="454"/>
      </w:pPr>
      <w:rPr>
        <w:rFonts w:ascii="Symbol" w:hAnsi="Symbol"/>
        <w:color w:val="000000"/>
      </w:rPr>
    </w:lvl>
  </w:abstractNum>
  <w:abstractNum w:abstractNumId="37" w15:restartNumberingAfterBreak="0">
    <w:nsid w:val="00000046"/>
    <w:multiLevelType w:val="singleLevel"/>
    <w:tmpl w:val="00000046"/>
    <w:name w:val="WW8Num70"/>
    <w:lvl w:ilvl="0">
      <w:start w:val="1"/>
      <w:numFmt w:val="bullet"/>
      <w:lvlText w:val=""/>
      <w:lvlJc w:val="left"/>
      <w:pPr>
        <w:tabs>
          <w:tab w:val="num" w:pos="357"/>
        </w:tabs>
        <w:ind w:left="340" w:hanging="340"/>
      </w:pPr>
      <w:rPr>
        <w:rFonts w:ascii="Wingdings" w:hAnsi="Wingdings"/>
      </w:rPr>
    </w:lvl>
  </w:abstractNum>
  <w:abstractNum w:abstractNumId="38" w15:restartNumberingAfterBreak="0">
    <w:nsid w:val="0000004A"/>
    <w:multiLevelType w:val="singleLevel"/>
    <w:tmpl w:val="0000004A"/>
    <w:name w:val="WW8Num74"/>
    <w:lvl w:ilvl="0">
      <w:start w:val="1"/>
      <w:numFmt w:val="bullet"/>
      <w:lvlText w:val=""/>
      <w:lvlJc w:val="left"/>
      <w:pPr>
        <w:tabs>
          <w:tab w:val="num" w:pos="360"/>
        </w:tabs>
        <w:ind w:left="360" w:hanging="360"/>
      </w:pPr>
      <w:rPr>
        <w:rFonts w:ascii="Wingdings" w:hAnsi="Wingdings"/>
      </w:rPr>
    </w:lvl>
  </w:abstractNum>
  <w:abstractNum w:abstractNumId="39" w15:restartNumberingAfterBreak="0">
    <w:nsid w:val="0000004C"/>
    <w:multiLevelType w:val="singleLevel"/>
    <w:tmpl w:val="0000004C"/>
    <w:name w:val="WW8Num76"/>
    <w:lvl w:ilvl="0">
      <w:start w:val="1"/>
      <w:numFmt w:val="bullet"/>
      <w:lvlText w:val=""/>
      <w:lvlJc w:val="left"/>
      <w:pPr>
        <w:tabs>
          <w:tab w:val="num" w:pos="357"/>
        </w:tabs>
        <w:ind w:left="340" w:hanging="340"/>
      </w:pPr>
      <w:rPr>
        <w:rFonts w:ascii="Wingdings" w:hAnsi="Wingdings"/>
      </w:rPr>
    </w:lvl>
  </w:abstractNum>
  <w:abstractNum w:abstractNumId="40" w15:restartNumberingAfterBreak="0">
    <w:nsid w:val="0000004D"/>
    <w:multiLevelType w:val="singleLevel"/>
    <w:tmpl w:val="0000004D"/>
    <w:name w:val="WW8Num77"/>
    <w:lvl w:ilvl="0">
      <w:start w:val="1"/>
      <w:numFmt w:val="bullet"/>
      <w:lvlText w:val=""/>
      <w:lvlJc w:val="left"/>
      <w:pPr>
        <w:tabs>
          <w:tab w:val="num" w:pos="0"/>
        </w:tabs>
      </w:pPr>
      <w:rPr>
        <w:rFonts w:ascii="Symbol" w:hAnsi="Symbol"/>
        <w:color w:val="auto"/>
      </w:rPr>
    </w:lvl>
  </w:abstractNum>
  <w:abstractNum w:abstractNumId="41" w15:restartNumberingAfterBreak="0">
    <w:nsid w:val="0000004E"/>
    <w:multiLevelType w:val="singleLevel"/>
    <w:tmpl w:val="0000004E"/>
    <w:name w:val="WW8Num78"/>
    <w:lvl w:ilvl="0">
      <w:start w:val="1"/>
      <w:numFmt w:val="bullet"/>
      <w:lvlText w:val=""/>
      <w:lvlJc w:val="left"/>
      <w:pPr>
        <w:tabs>
          <w:tab w:val="num" w:pos="360"/>
        </w:tabs>
        <w:ind w:left="360" w:hanging="360"/>
      </w:pPr>
      <w:rPr>
        <w:rFonts w:ascii="Wingdings" w:hAnsi="Wingdings"/>
        <w:color w:val="auto"/>
      </w:rPr>
    </w:lvl>
  </w:abstractNum>
  <w:abstractNum w:abstractNumId="42" w15:restartNumberingAfterBreak="0">
    <w:nsid w:val="00000050"/>
    <w:multiLevelType w:val="singleLevel"/>
    <w:tmpl w:val="00000050"/>
    <w:name w:val="WW8Num80"/>
    <w:lvl w:ilvl="0">
      <w:start w:val="1"/>
      <w:numFmt w:val="bullet"/>
      <w:lvlText w:val=""/>
      <w:lvlJc w:val="left"/>
      <w:pPr>
        <w:tabs>
          <w:tab w:val="num" w:pos="0"/>
        </w:tabs>
        <w:ind w:left="720" w:hanging="360"/>
      </w:pPr>
      <w:rPr>
        <w:rFonts w:ascii="Symbol" w:hAnsi="Symbol"/>
      </w:rPr>
    </w:lvl>
  </w:abstractNum>
  <w:abstractNum w:abstractNumId="43" w15:restartNumberingAfterBreak="0">
    <w:nsid w:val="00000053"/>
    <w:multiLevelType w:val="singleLevel"/>
    <w:tmpl w:val="00000053"/>
    <w:name w:val="WW8Num83"/>
    <w:lvl w:ilvl="0">
      <w:start w:val="1"/>
      <w:numFmt w:val="bullet"/>
      <w:lvlText w:val=""/>
      <w:lvlJc w:val="left"/>
      <w:pPr>
        <w:tabs>
          <w:tab w:val="num" w:pos="357"/>
        </w:tabs>
        <w:ind w:left="340" w:hanging="340"/>
      </w:pPr>
      <w:rPr>
        <w:rFonts w:ascii="Wingdings" w:hAnsi="Wingdings"/>
      </w:rPr>
    </w:lvl>
  </w:abstractNum>
  <w:abstractNum w:abstractNumId="44" w15:restartNumberingAfterBreak="0">
    <w:nsid w:val="00000054"/>
    <w:multiLevelType w:val="singleLevel"/>
    <w:tmpl w:val="00000054"/>
    <w:name w:val="WW8Num84"/>
    <w:lvl w:ilvl="0">
      <w:start w:val="1"/>
      <w:numFmt w:val="bullet"/>
      <w:lvlText w:val=""/>
      <w:lvlJc w:val="left"/>
      <w:pPr>
        <w:tabs>
          <w:tab w:val="num" w:pos="357"/>
        </w:tabs>
        <w:ind w:left="340" w:hanging="340"/>
      </w:pPr>
      <w:rPr>
        <w:rFonts w:ascii="Wingdings" w:hAnsi="Wingdings"/>
      </w:rPr>
    </w:lvl>
  </w:abstractNum>
  <w:abstractNum w:abstractNumId="45" w15:restartNumberingAfterBreak="0">
    <w:nsid w:val="00000055"/>
    <w:multiLevelType w:val="singleLevel"/>
    <w:tmpl w:val="00000055"/>
    <w:name w:val="WW8Num85"/>
    <w:lvl w:ilvl="0">
      <w:start w:val="1"/>
      <w:numFmt w:val="bullet"/>
      <w:lvlText w:val=""/>
      <w:lvlJc w:val="left"/>
      <w:pPr>
        <w:tabs>
          <w:tab w:val="num" w:pos="284"/>
        </w:tabs>
        <w:ind w:left="284"/>
      </w:pPr>
      <w:rPr>
        <w:rFonts w:ascii="Symbol" w:hAnsi="Symbol"/>
      </w:rPr>
    </w:lvl>
  </w:abstractNum>
  <w:abstractNum w:abstractNumId="46" w15:restartNumberingAfterBreak="0">
    <w:nsid w:val="00000058"/>
    <w:multiLevelType w:val="singleLevel"/>
    <w:tmpl w:val="00000058"/>
    <w:name w:val="WW8Num88"/>
    <w:lvl w:ilvl="0">
      <w:start w:val="1"/>
      <w:numFmt w:val="bullet"/>
      <w:lvlText w:val=""/>
      <w:lvlJc w:val="left"/>
      <w:pPr>
        <w:tabs>
          <w:tab w:val="num" w:pos="360"/>
        </w:tabs>
        <w:ind w:left="360" w:hanging="360"/>
      </w:pPr>
      <w:rPr>
        <w:rFonts w:ascii="Wingdings" w:hAnsi="Wingdings"/>
      </w:rPr>
    </w:lvl>
  </w:abstractNum>
  <w:abstractNum w:abstractNumId="47" w15:restartNumberingAfterBreak="0">
    <w:nsid w:val="0000005E"/>
    <w:multiLevelType w:val="singleLevel"/>
    <w:tmpl w:val="0000005E"/>
    <w:name w:val="WW8Num94"/>
    <w:lvl w:ilvl="0">
      <w:start w:val="1"/>
      <w:numFmt w:val="bullet"/>
      <w:lvlText w:val=""/>
      <w:lvlJc w:val="left"/>
      <w:pPr>
        <w:tabs>
          <w:tab w:val="num" w:pos="360"/>
        </w:tabs>
        <w:ind w:left="360" w:hanging="360"/>
      </w:pPr>
      <w:rPr>
        <w:rFonts w:ascii="Wingdings" w:hAnsi="Wingdings"/>
      </w:rPr>
    </w:lvl>
  </w:abstractNum>
  <w:abstractNum w:abstractNumId="48" w15:restartNumberingAfterBreak="0">
    <w:nsid w:val="00000060"/>
    <w:multiLevelType w:val="singleLevel"/>
    <w:tmpl w:val="00000060"/>
    <w:name w:val="WW8Num96"/>
    <w:lvl w:ilvl="0">
      <w:start w:val="1"/>
      <w:numFmt w:val="bullet"/>
      <w:lvlText w:val=""/>
      <w:lvlJc w:val="left"/>
      <w:pPr>
        <w:tabs>
          <w:tab w:val="num" w:pos="0"/>
        </w:tabs>
      </w:pPr>
      <w:rPr>
        <w:rFonts w:ascii="Symbol" w:hAnsi="Symbol"/>
        <w:color w:val="auto"/>
      </w:rPr>
    </w:lvl>
  </w:abstractNum>
  <w:abstractNum w:abstractNumId="49" w15:restartNumberingAfterBreak="0">
    <w:nsid w:val="00000061"/>
    <w:multiLevelType w:val="singleLevel"/>
    <w:tmpl w:val="00000061"/>
    <w:name w:val="WW8Num97"/>
    <w:lvl w:ilvl="0">
      <w:start w:val="1"/>
      <w:numFmt w:val="bullet"/>
      <w:lvlText w:val=""/>
      <w:lvlJc w:val="left"/>
      <w:pPr>
        <w:tabs>
          <w:tab w:val="num" w:pos="360"/>
        </w:tabs>
        <w:ind w:left="360" w:hanging="360"/>
      </w:pPr>
      <w:rPr>
        <w:rFonts w:ascii="Wingdings" w:hAnsi="Wingdings"/>
        <w:color w:val="auto"/>
      </w:rPr>
    </w:lvl>
  </w:abstractNum>
  <w:abstractNum w:abstractNumId="50" w15:restartNumberingAfterBreak="0">
    <w:nsid w:val="00000063"/>
    <w:multiLevelType w:val="singleLevel"/>
    <w:tmpl w:val="00000063"/>
    <w:name w:val="WW8Num99"/>
    <w:lvl w:ilvl="0">
      <w:start w:val="1"/>
      <w:numFmt w:val="bullet"/>
      <w:lvlText w:val=""/>
      <w:lvlJc w:val="left"/>
      <w:pPr>
        <w:tabs>
          <w:tab w:val="num" w:pos="360"/>
        </w:tabs>
        <w:ind w:left="360" w:hanging="360"/>
      </w:pPr>
      <w:rPr>
        <w:rFonts w:ascii="Wingdings" w:hAnsi="Wingdings"/>
      </w:rPr>
    </w:lvl>
  </w:abstractNum>
  <w:abstractNum w:abstractNumId="51" w15:restartNumberingAfterBreak="0">
    <w:nsid w:val="00000064"/>
    <w:multiLevelType w:val="singleLevel"/>
    <w:tmpl w:val="00000064"/>
    <w:name w:val="WW8Num100"/>
    <w:lvl w:ilvl="0">
      <w:start w:val="1"/>
      <w:numFmt w:val="bullet"/>
      <w:lvlText w:val=""/>
      <w:lvlJc w:val="left"/>
      <w:pPr>
        <w:tabs>
          <w:tab w:val="num" w:pos="340"/>
        </w:tabs>
        <w:ind w:left="340"/>
      </w:pPr>
      <w:rPr>
        <w:rFonts w:ascii="Symbol" w:hAnsi="Symbol"/>
      </w:rPr>
    </w:lvl>
  </w:abstractNum>
  <w:abstractNum w:abstractNumId="52" w15:restartNumberingAfterBreak="0">
    <w:nsid w:val="00000065"/>
    <w:multiLevelType w:val="singleLevel"/>
    <w:tmpl w:val="00000065"/>
    <w:name w:val="WW8Num101"/>
    <w:lvl w:ilvl="0">
      <w:start w:val="1"/>
      <w:numFmt w:val="bullet"/>
      <w:lvlText w:val=""/>
      <w:lvlJc w:val="left"/>
      <w:pPr>
        <w:tabs>
          <w:tab w:val="num" w:pos="360"/>
        </w:tabs>
        <w:ind w:left="360" w:hanging="360"/>
      </w:pPr>
      <w:rPr>
        <w:rFonts w:ascii="Wingdings" w:hAnsi="Wingdings"/>
      </w:rPr>
    </w:lvl>
  </w:abstractNum>
  <w:abstractNum w:abstractNumId="53" w15:restartNumberingAfterBreak="0">
    <w:nsid w:val="00000066"/>
    <w:multiLevelType w:val="singleLevel"/>
    <w:tmpl w:val="00000066"/>
    <w:name w:val="WW8Num102"/>
    <w:lvl w:ilvl="0">
      <w:start w:val="1"/>
      <w:numFmt w:val="bullet"/>
      <w:lvlText w:val=""/>
      <w:lvlJc w:val="left"/>
      <w:pPr>
        <w:tabs>
          <w:tab w:val="num" w:pos="360"/>
        </w:tabs>
        <w:ind w:left="360" w:hanging="360"/>
      </w:pPr>
      <w:rPr>
        <w:rFonts w:ascii="Wingdings" w:hAnsi="Wingdings"/>
      </w:rPr>
    </w:lvl>
  </w:abstractNum>
  <w:abstractNum w:abstractNumId="54" w15:restartNumberingAfterBreak="0">
    <w:nsid w:val="00000067"/>
    <w:multiLevelType w:val="singleLevel"/>
    <w:tmpl w:val="00000067"/>
    <w:name w:val="WW8Num103"/>
    <w:lvl w:ilvl="0">
      <w:start w:val="1"/>
      <w:numFmt w:val="bullet"/>
      <w:lvlText w:val=""/>
      <w:lvlJc w:val="left"/>
      <w:pPr>
        <w:tabs>
          <w:tab w:val="num" w:pos="360"/>
        </w:tabs>
        <w:ind w:left="360" w:hanging="360"/>
      </w:pPr>
      <w:rPr>
        <w:rFonts w:ascii="Wingdings" w:hAnsi="Wingdings"/>
      </w:rPr>
    </w:lvl>
  </w:abstractNum>
  <w:abstractNum w:abstractNumId="55" w15:restartNumberingAfterBreak="0">
    <w:nsid w:val="0000006A"/>
    <w:multiLevelType w:val="singleLevel"/>
    <w:tmpl w:val="0000006A"/>
    <w:name w:val="WW8Num106"/>
    <w:lvl w:ilvl="0">
      <w:start w:val="1"/>
      <w:numFmt w:val="bullet"/>
      <w:lvlText w:val=""/>
      <w:lvlJc w:val="left"/>
      <w:pPr>
        <w:tabs>
          <w:tab w:val="num" w:pos="360"/>
        </w:tabs>
        <w:ind w:left="360" w:hanging="360"/>
      </w:pPr>
      <w:rPr>
        <w:rFonts w:ascii="Wingdings" w:hAnsi="Wingdings"/>
      </w:rPr>
    </w:lvl>
  </w:abstractNum>
  <w:abstractNum w:abstractNumId="56" w15:restartNumberingAfterBreak="0">
    <w:nsid w:val="0000006D"/>
    <w:multiLevelType w:val="singleLevel"/>
    <w:tmpl w:val="0000006D"/>
    <w:name w:val="WW8Num109"/>
    <w:lvl w:ilvl="0">
      <w:start w:val="1"/>
      <w:numFmt w:val="bullet"/>
      <w:lvlText w:val=""/>
      <w:lvlJc w:val="left"/>
      <w:pPr>
        <w:tabs>
          <w:tab w:val="num" w:pos="357"/>
        </w:tabs>
        <w:ind w:left="340" w:hanging="340"/>
      </w:pPr>
      <w:rPr>
        <w:rFonts w:ascii="Wingdings" w:hAnsi="Wingdings"/>
      </w:rPr>
    </w:lvl>
  </w:abstractNum>
  <w:abstractNum w:abstractNumId="57" w15:restartNumberingAfterBreak="0">
    <w:nsid w:val="0000006E"/>
    <w:multiLevelType w:val="singleLevel"/>
    <w:tmpl w:val="0000006E"/>
    <w:name w:val="WW8Num110"/>
    <w:lvl w:ilvl="0">
      <w:start w:val="1"/>
      <w:numFmt w:val="bullet"/>
      <w:lvlText w:val=""/>
      <w:lvlJc w:val="left"/>
      <w:pPr>
        <w:tabs>
          <w:tab w:val="num" w:pos="360"/>
        </w:tabs>
        <w:ind w:left="360" w:hanging="360"/>
      </w:pPr>
      <w:rPr>
        <w:rFonts w:ascii="Wingdings" w:hAnsi="Wingdings"/>
      </w:rPr>
    </w:lvl>
  </w:abstractNum>
  <w:abstractNum w:abstractNumId="58" w15:restartNumberingAfterBreak="0">
    <w:nsid w:val="0000006F"/>
    <w:multiLevelType w:val="singleLevel"/>
    <w:tmpl w:val="0000006F"/>
    <w:name w:val="WW8Num111"/>
    <w:lvl w:ilvl="0">
      <w:start w:val="1"/>
      <w:numFmt w:val="bullet"/>
      <w:lvlText w:val=""/>
      <w:lvlJc w:val="left"/>
      <w:pPr>
        <w:tabs>
          <w:tab w:val="num" w:pos="360"/>
        </w:tabs>
        <w:ind w:left="360" w:hanging="360"/>
      </w:pPr>
      <w:rPr>
        <w:rFonts w:ascii="Wingdings" w:hAnsi="Wingdings"/>
      </w:rPr>
    </w:lvl>
  </w:abstractNum>
  <w:abstractNum w:abstractNumId="59" w15:restartNumberingAfterBreak="0">
    <w:nsid w:val="00000070"/>
    <w:multiLevelType w:val="singleLevel"/>
    <w:tmpl w:val="00000070"/>
    <w:name w:val="WW8Num112"/>
    <w:lvl w:ilvl="0">
      <w:start w:val="1"/>
      <w:numFmt w:val="bullet"/>
      <w:lvlText w:val=""/>
      <w:lvlJc w:val="left"/>
      <w:pPr>
        <w:tabs>
          <w:tab w:val="num" w:pos="360"/>
        </w:tabs>
        <w:ind w:left="360" w:hanging="360"/>
      </w:pPr>
      <w:rPr>
        <w:rFonts w:ascii="Wingdings" w:hAnsi="Wingdings"/>
      </w:rPr>
    </w:lvl>
  </w:abstractNum>
  <w:abstractNum w:abstractNumId="60" w15:restartNumberingAfterBreak="0">
    <w:nsid w:val="00000071"/>
    <w:multiLevelType w:val="singleLevel"/>
    <w:tmpl w:val="00000071"/>
    <w:name w:val="WW8Num113"/>
    <w:lvl w:ilvl="0">
      <w:start w:val="1"/>
      <w:numFmt w:val="bullet"/>
      <w:lvlText w:val=""/>
      <w:lvlJc w:val="left"/>
      <w:pPr>
        <w:tabs>
          <w:tab w:val="num" w:pos="357"/>
        </w:tabs>
        <w:ind w:left="340" w:hanging="340"/>
      </w:pPr>
      <w:rPr>
        <w:rFonts w:ascii="Wingdings" w:hAnsi="Wingdings"/>
      </w:rPr>
    </w:lvl>
  </w:abstractNum>
  <w:abstractNum w:abstractNumId="61" w15:restartNumberingAfterBreak="0">
    <w:nsid w:val="00000075"/>
    <w:multiLevelType w:val="singleLevel"/>
    <w:tmpl w:val="00000075"/>
    <w:name w:val="WW8Num117"/>
    <w:lvl w:ilvl="0">
      <w:start w:val="1"/>
      <w:numFmt w:val="bullet"/>
      <w:lvlText w:val=""/>
      <w:lvlJc w:val="left"/>
      <w:pPr>
        <w:tabs>
          <w:tab w:val="num" w:pos="360"/>
        </w:tabs>
        <w:ind w:left="360"/>
      </w:pPr>
      <w:rPr>
        <w:rFonts w:ascii="Symbol" w:hAnsi="Symbol"/>
      </w:rPr>
    </w:lvl>
  </w:abstractNum>
  <w:abstractNum w:abstractNumId="62" w15:restartNumberingAfterBreak="0">
    <w:nsid w:val="0000007A"/>
    <w:multiLevelType w:val="singleLevel"/>
    <w:tmpl w:val="0000007A"/>
    <w:name w:val="WW8Num122"/>
    <w:lvl w:ilvl="0">
      <w:start w:val="1"/>
      <w:numFmt w:val="bullet"/>
      <w:lvlText w:val=""/>
      <w:lvlJc w:val="left"/>
      <w:pPr>
        <w:tabs>
          <w:tab w:val="num" w:pos="360"/>
        </w:tabs>
        <w:ind w:left="360" w:hanging="360"/>
      </w:pPr>
      <w:rPr>
        <w:rFonts w:ascii="Wingdings" w:hAnsi="Wingdings"/>
      </w:rPr>
    </w:lvl>
  </w:abstractNum>
  <w:abstractNum w:abstractNumId="63" w15:restartNumberingAfterBreak="0">
    <w:nsid w:val="0000007C"/>
    <w:multiLevelType w:val="singleLevel"/>
    <w:tmpl w:val="0000007C"/>
    <w:name w:val="WW8Num124"/>
    <w:lvl w:ilvl="0">
      <w:start w:val="1"/>
      <w:numFmt w:val="bullet"/>
      <w:lvlText w:val=""/>
      <w:lvlJc w:val="left"/>
      <w:pPr>
        <w:tabs>
          <w:tab w:val="num" w:pos="360"/>
        </w:tabs>
        <w:ind w:left="360" w:hanging="360"/>
      </w:pPr>
      <w:rPr>
        <w:rFonts w:ascii="Wingdings" w:hAnsi="Wingdings"/>
      </w:rPr>
    </w:lvl>
  </w:abstractNum>
  <w:abstractNum w:abstractNumId="64" w15:restartNumberingAfterBreak="0">
    <w:nsid w:val="0000007E"/>
    <w:multiLevelType w:val="singleLevel"/>
    <w:tmpl w:val="0000007E"/>
    <w:name w:val="WW8Num126"/>
    <w:lvl w:ilvl="0">
      <w:start w:val="1"/>
      <w:numFmt w:val="bullet"/>
      <w:lvlText w:val=""/>
      <w:lvlJc w:val="left"/>
      <w:pPr>
        <w:tabs>
          <w:tab w:val="num" w:pos="360"/>
        </w:tabs>
        <w:ind w:left="360" w:hanging="360"/>
      </w:pPr>
      <w:rPr>
        <w:rFonts w:ascii="Wingdings" w:hAnsi="Wingdings"/>
        <w:color w:val="auto"/>
      </w:rPr>
    </w:lvl>
  </w:abstractNum>
  <w:abstractNum w:abstractNumId="65" w15:restartNumberingAfterBreak="0">
    <w:nsid w:val="0000007F"/>
    <w:multiLevelType w:val="singleLevel"/>
    <w:tmpl w:val="0000007F"/>
    <w:name w:val="WW8Num127"/>
    <w:lvl w:ilvl="0">
      <w:start w:val="1"/>
      <w:numFmt w:val="bullet"/>
      <w:lvlText w:val=""/>
      <w:lvlJc w:val="left"/>
      <w:pPr>
        <w:tabs>
          <w:tab w:val="num" w:pos="720"/>
        </w:tabs>
        <w:ind w:left="720" w:hanging="360"/>
      </w:pPr>
      <w:rPr>
        <w:rFonts w:ascii="Symbol" w:hAnsi="Symbol"/>
      </w:rPr>
    </w:lvl>
  </w:abstractNum>
  <w:abstractNum w:abstractNumId="66" w15:restartNumberingAfterBreak="0">
    <w:nsid w:val="00000080"/>
    <w:multiLevelType w:val="multilevel"/>
    <w:tmpl w:val="00000080"/>
    <w:name w:val="WW8Num128"/>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284"/>
        </w:tabs>
        <w:ind w:left="567" w:hanging="283"/>
      </w:pPr>
      <w:rPr>
        <w:rFonts w:cs="Times New Roman"/>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67" w15:restartNumberingAfterBreak="0">
    <w:nsid w:val="00000082"/>
    <w:multiLevelType w:val="singleLevel"/>
    <w:tmpl w:val="00000082"/>
    <w:name w:val="WW8Num130"/>
    <w:lvl w:ilvl="0">
      <w:start w:val="1"/>
      <w:numFmt w:val="bullet"/>
      <w:lvlText w:val=""/>
      <w:lvlJc w:val="left"/>
      <w:pPr>
        <w:tabs>
          <w:tab w:val="num" w:pos="360"/>
        </w:tabs>
        <w:ind w:left="360" w:hanging="360"/>
      </w:pPr>
      <w:rPr>
        <w:rFonts w:ascii="Wingdings" w:hAnsi="Wingdings"/>
      </w:rPr>
    </w:lvl>
  </w:abstractNum>
  <w:abstractNum w:abstractNumId="68" w15:restartNumberingAfterBreak="0">
    <w:nsid w:val="00000083"/>
    <w:multiLevelType w:val="singleLevel"/>
    <w:tmpl w:val="00000083"/>
    <w:name w:val="WW8Num131"/>
    <w:lvl w:ilvl="0">
      <w:start w:val="1"/>
      <w:numFmt w:val="bullet"/>
      <w:lvlText w:val=""/>
      <w:lvlJc w:val="left"/>
      <w:pPr>
        <w:tabs>
          <w:tab w:val="num" w:pos="357"/>
        </w:tabs>
        <w:ind w:left="340" w:hanging="340"/>
      </w:pPr>
      <w:rPr>
        <w:rFonts w:ascii="Wingdings" w:hAnsi="Wingdings"/>
      </w:rPr>
    </w:lvl>
  </w:abstractNum>
  <w:abstractNum w:abstractNumId="69" w15:restartNumberingAfterBreak="0">
    <w:nsid w:val="00000086"/>
    <w:multiLevelType w:val="singleLevel"/>
    <w:tmpl w:val="00000086"/>
    <w:name w:val="WW8Num134"/>
    <w:lvl w:ilvl="0">
      <w:start w:val="1"/>
      <w:numFmt w:val="bullet"/>
      <w:lvlText w:val=""/>
      <w:lvlJc w:val="left"/>
      <w:pPr>
        <w:tabs>
          <w:tab w:val="num" w:pos="360"/>
        </w:tabs>
        <w:ind w:left="360" w:hanging="360"/>
      </w:pPr>
      <w:rPr>
        <w:rFonts w:ascii="Wingdings" w:hAnsi="Wingdings"/>
      </w:rPr>
    </w:lvl>
  </w:abstractNum>
  <w:abstractNum w:abstractNumId="70" w15:restartNumberingAfterBreak="0">
    <w:nsid w:val="00000087"/>
    <w:multiLevelType w:val="singleLevel"/>
    <w:tmpl w:val="00000087"/>
    <w:name w:val="WW8Num135"/>
    <w:lvl w:ilvl="0">
      <w:start w:val="1"/>
      <w:numFmt w:val="bullet"/>
      <w:lvlText w:val=""/>
      <w:lvlJc w:val="left"/>
      <w:pPr>
        <w:tabs>
          <w:tab w:val="num" w:pos="360"/>
        </w:tabs>
        <w:ind w:left="360" w:hanging="360"/>
      </w:pPr>
      <w:rPr>
        <w:rFonts w:ascii="Wingdings" w:hAnsi="Wingdings"/>
      </w:rPr>
    </w:lvl>
  </w:abstractNum>
  <w:abstractNum w:abstractNumId="71" w15:restartNumberingAfterBreak="0">
    <w:nsid w:val="00000088"/>
    <w:multiLevelType w:val="singleLevel"/>
    <w:tmpl w:val="00000088"/>
    <w:name w:val="WW8Num136"/>
    <w:lvl w:ilvl="0">
      <w:start w:val="1"/>
      <w:numFmt w:val="bullet"/>
      <w:lvlText w:val=""/>
      <w:lvlJc w:val="left"/>
      <w:pPr>
        <w:tabs>
          <w:tab w:val="num" w:pos="360"/>
        </w:tabs>
        <w:ind w:left="360" w:hanging="360"/>
      </w:pPr>
      <w:rPr>
        <w:rFonts w:ascii="Wingdings" w:hAnsi="Wingdings"/>
      </w:rPr>
    </w:lvl>
  </w:abstractNum>
  <w:abstractNum w:abstractNumId="72" w15:restartNumberingAfterBreak="0">
    <w:nsid w:val="0000008A"/>
    <w:multiLevelType w:val="singleLevel"/>
    <w:tmpl w:val="0000008A"/>
    <w:name w:val="WW8Num138"/>
    <w:lvl w:ilvl="0">
      <w:start w:val="1"/>
      <w:numFmt w:val="bullet"/>
      <w:lvlText w:val=""/>
      <w:lvlJc w:val="left"/>
      <w:pPr>
        <w:tabs>
          <w:tab w:val="num" w:pos="357"/>
        </w:tabs>
        <w:ind w:left="340" w:hanging="340"/>
      </w:pPr>
      <w:rPr>
        <w:rFonts w:ascii="Wingdings" w:hAnsi="Wingdings"/>
      </w:rPr>
    </w:lvl>
  </w:abstractNum>
  <w:abstractNum w:abstractNumId="73" w15:restartNumberingAfterBreak="0">
    <w:nsid w:val="0000008B"/>
    <w:multiLevelType w:val="singleLevel"/>
    <w:tmpl w:val="0000008B"/>
    <w:name w:val="WW8Num139"/>
    <w:lvl w:ilvl="0">
      <w:start w:val="1"/>
      <w:numFmt w:val="bullet"/>
      <w:lvlText w:val=""/>
      <w:lvlJc w:val="left"/>
      <w:pPr>
        <w:tabs>
          <w:tab w:val="num" w:pos="360"/>
        </w:tabs>
        <w:ind w:left="360" w:hanging="360"/>
      </w:pPr>
      <w:rPr>
        <w:rFonts w:ascii="Wingdings" w:hAnsi="Wingdings"/>
      </w:rPr>
    </w:lvl>
  </w:abstractNum>
  <w:abstractNum w:abstractNumId="74" w15:restartNumberingAfterBreak="0">
    <w:nsid w:val="0000008C"/>
    <w:multiLevelType w:val="singleLevel"/>
    <w:tmpl w:val="0000008C"/>
    <w:name w:val="WW8Num140"/>
    <w:lvl w:ilvl="0">
      <w:start w:val="1"/>
      <w:numFmt w:val="lowerLetter"/>
      <w:lvlText w:val="%1)"/>
      <w:lvlJc w:val="left"/>
      <w:pPr>
        <w:tabs>
          <w:tab w:val="num" w:pos="360"/>
        </w:tabs>
        <w:ind w:left="643" w:hanging="283"/>
      </w:pPr>
      <w:rPr>
        <w:rFonts w:cs="Times New Roman"/>
      </w:rPr>
    </w:lvl>
  </w:abstractNum>
  <w:abstractNum w:abstractNumId="75" w15:restartNumberingAfterBreak="0">
    <w:nsid w:val="0000008E"/>
    <w:multiLevelType w:val="singleLevel"/>
    <w:tmpl w:val="080C000B"/>
    <w:lvl w:ilvl="0">
      <w:start w:val="1"/>
      <w:numFmt w:val="bullet"/>
      <w:lvlText w:val=""/>
      <w:lvlJc w:val="left"/>
      <w:pPr>
        <w:ind w:left="360" w:hanging="360"/>
      </w:pPr>
      <w:rPr>
        <w:rFonts w:ascii="Wingdings" w:hAnsi="Wingdings" w:hint="default"/>
        <w:b w:val="0"/>
      </w:rPr>
    </w:lvl>
  </w:abstractNum>
  <w:abstractNum w:abstractNumId="76" w15:restartNumberingAfterBreak="0">
    <w:nsid w:val="0000008F"/>
    <w:multiLevelType w:val="singleLevel"/>
    <w:tmpl w:val="0000008F"/>
    <w:name w:val="WW8Num143"/>
    <w:lvl w:ilvl="0">
      <w:start w:val="1"/>
      <w:numFmt w:val="decimal"/>
      <w:lvlText w:val="%1."/>
      <w:lvlJc w:val="left"/>
      <w:pPr>
        <w:tabs>
          <w:tab w:val="num" w:pos="284"/>
        </w:tabs>
        <w:ind w:left="284" w:hanging="284"/>
      </w:pPr>
      <w:rPr>
        <w:rFonts w:cs="Times New Roman"/>
      </w:rPr>
    </w:lvl>
  </w:abstractNum>
  <w:abstractNum w:abstractNumId="77" w15:restartNumberingAfterBreak="0">
    <w:nsid w:val="00000090"/>
    <w:multiLevelType w:val="singleLevel"/>
    <w:tmpl w:val="00000090"/>
    <w:name w:val="WW8Num144"/>
    <w:lvl w:ilvl="0">
      <w:start w:val="1"/>
      <w:numFmt w:val="bullet"/>
      <w:lvlText w:val=""/>
      <w:lvlJc w:val="left"/>
      <w:pPr>
        <w:tabs>
          <w:tab w:val="num" w:pos="1307"/>
        </w:tabs>
        <w:ind w:left="1344" w:hanging="454"/>
      </w:pPr>
      <w:rPr>
        <w:rFonts w:ascii="Symbol" w:hAnsi="Symbol"/>
        <w:color w:val="000000"/>
      </w:rPr>
    </w:lvl>
  </w:abstractNum>
  <w:abstractNum w:abstractNumId="78" w15:restartNumberingAfterBreak="0">
    <w:nsid w:val="00000093"/>
    <w:multiLevelType w:val="singleLevel"/>
    <w:tmpl w:val="00000093"/>
    <w:name w:val="WW8Num147"/>
    <w:lvl w:ilvl="0">
      <w:start w:val="1"/>
      <w:numFmt w:val="bullet"/>
      <w:lvlText w:val=""/>
      <w:lvlJc w:val="left"/>
      <w:pPr>
        <w:tabs>
          <w:tab w:val="num" w:pos="360"/>
        </w:tabs>
        <w:ind w:left="360" w:hanging="360"/>
      </w:pPr>
      <w:rPr>
        <w:rFonts w:ascii="Wingdings" w:hAnsi="Wingdings"/>
      </w:rPr>
    </w:lvl>
  </w:abstractNum>
  <w:abstractNum w:abstractNumId="79" w15:restartNumberingAfterBreak="0">
    <w:nsid w:val="00000098"/>
    <w:multiLevelType w:val="singleLevel"/>
    <w:tmpl w:val="00000098"/>
    <w:name w:val="WW8Num152"/>
    <w:lvl w:ilvl="0">
      <w:start w:val="1"/>
      <w:numFmt w:val="bullet"/>
      <w:lvlText w:val=""/>
      <w:lvlJc w:val="left"/>
      <w:pPr>
        <w:tabs>
          <w:tab w:val="num" w:pos="360"/>
        </w:tabs>
        <w:ind w:left="360" w:hanging="360"/>
      </w:pPr>
      <w:rPr>
        <w:rFonts w:ascii="Wingdings" w:hAnsi="Wingdings"/>
      </w:rPr>
    </w:lvl>
  </w:abstractNum>
  <w:abstractNum w:abstractNumId="80" w15:restartNumberingAfterBreak="0">
    <w:nsid w:val="00000099"/>
    <w:multiLevelType w:val="singleLevel"/>
    <w:tmpl w:val="00000099"/>
    <w:name w:val="WW8Num153"/>
    <w:lvl w:ilvl="0">
      <w:start w:val="1"/>
      <w:numFmt w:val="bullet"/>
      <w:lvlText w:val=""/>
      <w:lvlJc w:val="left"/>
      <w:pPr>
        <w:tabs>
          <w:tab w:val="num" w:pos="360"/>
        </w:tabs>
        <w:ind w:left="360" w:hanging="360"/>
      </w:pPr>
      <w:rPr>
        <w:rFonts w:ascii="Wingdings" w:hAnsi="Wingdings"/>
      </w:rPr>
    </w:lvl>
  </w:abstractNum>
  <w:abstractNum w:abstractNumId="81" w15:restartNumberingAfterBreak="0">
    <w:nsid w:val="0000009A"/>
    <w:multiLevelType w:val="singleLevel"/>
    <w:tmpl w:val="0000009A"/>
    <w:name w:val="WW8Num154"/>
    <w:lvl w:ilvl="0">
      <w:start w:val="1"/>
      <w:numFmt w:val="bullet"/>
      <w:lvlText w:val=""/>
      <w:lvlJc w:val="left"/>
      <w:pPr>
        <w:tabs>
          <w:tab w:val="num" w:pos="360"/>
        </w:tabs>
        <w:ind w:left="360" w:hanging="360"/>
      </w:pPr>
      <w:rPr>
        <w:rFonts w:ascii="Wingdings" w:hAnsi="Wingdings"/>
      </w:rPr>
    </w:lvl>
  </w:abstractNum>
  <w:abstractNum w:abstractNumId="82" w15:restartNumberingAfterBreak="0">
    <w:nsid w:val="0000009B"/>
    <w:multiLevelType w:val="singleLevel"/>
    <w:tmpl w:val="0000009B"/>
    <w:name w:val="WW8Num155"/>
    <w:lvl w:ilvl="0">
      <w:start w:val="1"/>
      <w:numFmt w:val="bullet"/>
      <w:lvlText w:val=""/>
      <w:lvlJc w:val="left"/>
      <w:pPr>
        <w:tabs>
          <w:tab w:val="num" w:pos="360"/>
        </w:tabs>
        <w:ind w:left="360" w:hanging="360"/>
      </w:pPr>
      <w:rPr>
        <w:rFonts w:ascii="Wingdings" w:hAnsi="Wingdings"/>
      </w:rPr>
    </w:lvl>
  </w:abstractNum>
  <w:abstractNum w:abstractNumId="83" w15:restartNumberingAfterBreak="0">
    <w:nsid w:val="0000009F"/>
    <w:multiLevelType w:val="singleLevel"/>
    <w:tmpl w:val="0000009F"/>
    <w:name w:val="WW8Num159"/>
    <w:lvl w:ilvl="0">
      <w:start w:val="1"/>
      <w:numFmt w:val="bullet"/>
      <w:lvlText w:val=""/>
      <w:lvlJc w:val="left"/>
      <w:pPr>
        <w:tabs>
          <w:tab w:val="num" w:pos="720"/>
        </w:tabs>
        <w:ind w:left="720" w:hanging="360"/>
      </w:pPr>
      <w:rPr>
        <w:rFonts w:ascii="Wingdings" w:hAnsi="Wingdings"/>
      </w:rPr>
    </w:lvl>
  </w:abstractNum>
  <w:abstractNum w:abstractNumId="84" w15:restartNumberingAfterBreak="0">
    <w:nsid w:val="000000A1"/>
    <w:multiLevelType w:val="singleLevel"/>
    <w:tmpl w:val="000000A1"/>
    <w:name w:val="WW8Num161"/>
    <w:lvl w:ilvl="0">
      <w:start w:val="1"/>
      <w:numFmt w:val="bullet"/>
      <w:lvlText w:val=""/>
      <w:lvlJc w:val="left"/>
      <w:pPr>
        <w:tabs>
          <w:tab w:val="num" w:pos="360"/>
        </w:tabs>
        <w:ind w:left="360" w:hanging="360"/>
      </w:pPr>
      <w:rPr>
        <w:rFonts w:ascii="Wingdings" w:hAnsi="Wingdings"/>
      </w:rPr>
    </w:lvl>
  </w:abstractNum>
  <w:abstractNum w:abstractNumId="85" w15:restartNumberingAfterBreak="0">
    <w:nsid w:val="000000A2"/>
    <w:multiLevelType w:val="singleLevel"/>
    <w:tmpl w:val="000000A2"/>
    <w:name w:val="WW8Num162"/>
    <w:lvl w:ilvl="0">
      <w:start w:val="1"/>
      <w:numFmt w:val="bullet"/>
      <w:lvlText w:val=""/>
      <w:lvlJc w:val="left"/>
      <w:pPr>
        <w:tabs>
          <w:tab w:val="num" w:pos="357"/>
        </w:tabs>
        <w:ind w:left="340" w:hanging="340"/>
      </w:pPr>
      <w:rPr>
        <w:rFonts w:ascii="Wingdings" w:hAnsi="Wingdings"/>
      </w:rPr>
    </w:lvl>
  </w:abstractNum>
  <w:abstractNum w:abstractNumId="86" w15:restartNumberingAfterBreak="0">
    <w:nsid w:val="000000A3"/>
    <w:multiLevelType w:val="singleLevel"/>
    <w:tmpl w:val="000000A3"/>
    <w:name w:val="WW8Num163"/>
    <w:lvl w:ilvl="0">
      <w:start w:val="1"/>
      <w:numFmt w:val="bullet"/>
      <w:lvlText w:val=""/>
      <w:lvlJc w:val="left"/>
      <w:pPr>
        <w:tabs>
          <w:tab w:val="num" w:pos="357"/>
        </w:tabs>
        <w:ind w:left="340" w:hanging="340"/>
      </w:pPr>
      <w:rPr>
        <w:rFonts w:ascii="Wingdings" w:hAnsi="Wingdings"/>
      </w:rPr>
    </w:lvl>
  </w:abstractNum>
  <w:abstractNum w:abstractNumId="87" w15:restartNumberingAfterBreak="0">
    <w:nsid w:val="000000A4"/>
    <w:multiLevelType w:val="singleLevel"/>
    <w:tmpl w:val="000000A4"/>
    <w:name w:val="WW8Num164"/>
    <w:lvl w:ilvl="0">
      <w:start w:val="1"/>
      <w:numFmt w:val="bullet"/>
      <w:lvlText w:val=""/>
      <w:lvlJc w:val="left"/>
      <w:pPr>
        <w:tabs>
          <w:tab w:val="num" w:pos="360"/>
        </w:tabs>
        <w:ind w:left="360" w:hanging="360"/>
      </w:pPr>
      <w:rPr>
        <w:rFonts w:ascii="Wingdings" w:hAnsi="Wingdings"/>
      </w:rPr>
    </w:lvl>
  </w:abstractNum>
  <w:abstractNum w:abstractNumId="88" w15:restartNumberingAfterBreak="0">
    <w:nsid w:val="000000A5"/>
    <w:multiLevelType w:val="singleLevel"/>
    <w:tmpl w:val="000000A5"/>
    <w:name w:val="WW8Num165"/>
    <w:lvl w:ilvl="0">
      <w:start w:val="1"/>
      <w:numFmt w:val="bullet"/>
      <w:lvlText w:val=""/>
      <w:lvlJc w:val="left"/>
      <w:pPr>
        <w:tabs>
          <w:tab w:val="num" w:pos="360"/>
        </w:tabs>
        <w:ind w:left="360" w:hanging="360"/>
      </w:pPr>
      <w:rPr>
        <w:rFonts w:ascii="Wingdings" w:hAnsi="Wingdings"/>
      </w:rPr>
    </w:lvl>
  </w:abstractNum>
  <w:abstractNum w:abstractNumId="89" w15:restartNumberingAfterBreak="0">
    <w:nsid w:val="000000A7"/>
    <w:multiLevelType w:val="singleLevel"/>
    <w:tmpl w:val="000000A7"/>
    <w:name w:val="WW8Num167"/>
    <w:lvl w:ilvl="0">
      <w:start w:val="1"/>
      <w:numFmt w:val="bullet"/>
      <w:lvlText w:val=""/>
      <w:lvlJc w:val="left"/>
      <w:pPr>
        <w:tabs>
          <w:tab w:val="num" w:pos="0"/>
        </w:tabs>
      </w:pPr>
      <w:rPr>
        <w:rFonts w:ascii="Symbol" w:hAnsi="Symbol"/>
      </w:rPr>
    </w:lvl>
  </w:abstractNum>
  <w:abstractNum w:abstractNumId="90" w15:restartNumberingAfterBreak="0">
    <w:nsid w:val="000000A8"/>
    <w:multiLevelType w:val="singleLevel"/>
    <w:tmpl w:val="000000A8"/>
    <w:name w:val="WW8Num168"/>
    <w:lvl w:ilvl="0">
      <w:start w:val="1"/>
      <w:numFmt w:val="bullet"/>
      <w:lvlText w:val=""/>
      <w:lvlJc w:val="left"/>
      <w:pPr>
        <w:tabs>
          <w:tab w:val="num" w:pos="567"/>
        </w:tabs>
        <w:ind w:left="567"/>
      </w:pPr>
      <w:rPr>
        <w:rFonts w:ascii="Symbol" w:hAnsi="Symbol"/>
        <w:color w:val="auto"/>
      </w:rPr>
    </w:lvl>
  </w:abstractNum>
  <w:abstractNum w:abstractNumId="91" w15:restartNumberingAfterBreak="0">
    <w:nsid w:val="000000A9"/>
    <w:multiLevelType w:val="singleLevel"/>
    <w:tmpl w:val="000000A9"/>
    <w:name w:val="WW8Num169"/>
    <w:lvl w:ilvl="0">
      <w:start w:val="1"/>
      <w:numFmt w:val="bullet"/>
      <w:lvlText w:val=""/>
      <w:lvlJc w:val="left"/>
      <w:pPr>
        <w:tabs>
          <w:tab w:val="num" w:pos="90"/>
        </w:tabs>
        <w:ind w:left="90"/>
      </w:pPr>
      <w:rPr>
        <w:rFonts w:ascii="Symbol" w:hAnsi="Symbol"/>
      </w:rPr>
    </w:lvl>
  </w:abstractNum>
  <w:abstractNum w:abstractNumId="92" w15:restartNumberingAfterBreak="0">
    <w:nsid w:val="000000AC"/>
    <w:multiLevelType w:val="singleLevel"/>
    <w:tmpl w:val="000000AC"/>
    <w:name w:val="WW8Num172"/>
    <w:lvl w:ilvl="0">
      <w:start w:val="1"/>
      <w:numFmt w:val="bullet"/>
      <w:lvlText w:val=""/>
      <w:lvlJc w:val="left"/>
      <w:pPr>
        <w:tabs>
          <w:tab w:val="num" w:pos="360"/>
        </w:tabs>
        <w:ind w:left="360" w:hanging="360"/>
      </w:pPr>
      <w:rPr>
        <w:rFonts w:ascii="Wingdings" w:hAnsi="Wingdings"/>
      </w:rPr>
    </w:lvl>
  </w:abstractNum>
  <w:abstractNum w:abstractNumId="93" w15:restartNumberingAfterBreak="0">
    <w:nsid w:val="000000AD"/>
    <w:multiLevelType w:val="multilevel"/>
    <w:tmpl w:val="48DED4A0"/>
    <w:name w:val="WW8Num173"/>
    <w:lvl w:ilvl="0">
      <w:start w:val="1"/>
      <w:numFmt w:val="decimal"/>
      <w:lvlText w:val="%1."/>
      <w:lvlJc w:val="left"/>
      <w:pPr>
        <w:tabs>
          <w:tab w:val="num" w:pos="284"/>
        </w:tabs>
        <w:ind w:left="284" w:hanging="284"/>
      </w:pPr>
      <w:rPr>
        <w:rFonts w:cs="Times New Roman"/>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94" w15:restartNumberingAfterBreak="0">
    <w:nsid w:val="000000B1"/>
    <w:multiLevelType w:val="multilevel"/>
    <w:tmpl w:val="000000B1"/>
    <w:name w:val="WW8Num177"/>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color w:val="auto"/>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15:restartNumberingAfterBreak="0">
    <w:nsid w:val="000000B6"/>
    <w:multiLevelType w:val="singleLevel"/>
    <w:tmpl w:val="000000B6"/>
    <w:name w:val="WW8Num182"/>
    <w:lvl w:ilvl="0">
      <w:start w:val="1"/>
      <w:numFmt w:val="decimal"/>
      <w:lvlText w:val="%1."/>
      <w:lvlJc w:val="left"/>
      <w:pPr>
        <w:tabs>
          <w:tab w:val="num" w:pos="360"/>
        </w:tabs>
        <w:ind w:left="360" w:hanging="360"/>
      </w:pPr>
      <w:rPr>
        <w:rFonts w:cs="Times New Roman"/>
      </w:rPr>
    </w:lvl>
  </w:abstractNum>
  <w:abstractNum w:abstractNumId="96" w15:restartNumberingAfterBreak="0">
    <w:nsid w:val="000000B7"/>
    <w:multiLevelType w:val="singleLevel"/>
    <w:tmpl w:val="66E24196"/>
    <w:name w:val="WW8Num183"/>
    <w:lvl w:ilvl="0">
      <w:start w:val="1"/>
      <w:numFmt w:val="decimal"/>
      <w:lvlText w:val="(%1)"/>
      <w:lvlJc w:val="left"/>
      <w:pPr>
        <w:tabs>
          <w:tab w:val="num" w:pos="0"/>
        </w:tabs>
        <w:ind w:left="720" w:hanging="360"/>
      </w:pPr>
      <w:rPr>
        <w:rFonts w:cs="Bookman"/>
        <w:b/>
      </w:rPr>
    </w:lvl>
  </w:abstractNum>
  <w:abstractNum w:abstractNumId="97" w15:restartNumberingAfterBreak="0">
    <w:nsid w:val="000000B8"/>
    <w:multiLevelType w:val="singleLevel"/>
    <w:tmpl w:val="000000B8"/>
    <w:name w:val="WW8Num184"/>
    <w:lvl w:ilvl="0">
      <w:start w:val="1"/>
      <w:numFmt w:val="bullet"/>
      <w:lvlText w:val=""/>
      <w:lvlJc w:val="left"/>
      <w:pPr>
        <w:tabs>
          <w:tab w:val="num" w:pos="360"/>
        </w:tabs>
        <w:ind w:left="360" w:hanging="360"/>
      </w:pPr>
      <w:rPr>
        <w:rFonts w:ascii="Wingdings" w:hAnsi="Wingdings"/>
      </w:rPr>
    </w:lvl>
  </w:abstractNum>
  <w:abstractNum w:abstractNumId="98" w15:restartNumberingAfterBreak="0">
    <w:nsid w:val="000000B9"/>
    <w:multiLevelType w:val="singleLevel"/>
    <w:tmpl w:val="000000B9"/>
    <w:name w:val="WW8Num185"/>
    <w:lvl w:ilvl="0">
      <w:start w:val="1"/>
      <w:numFmt w:val="bullet"/>
      <w:lvlText w:val=""/>
      <w:lvlJc w:val="left"/>
      <w:pPr>
        <w:tabs>
          <w:tab w:val="num" w:pos="720"/>
        </w:tabs>
        <w:ind w:left="720" w:hanging="360"/>
      </w:pPr>
      <w:rPr>
        <w:rFonts w:ascii="Symbol" w:hAnsi="Symbol"/>
      </w:rPr>
    </w:lvl>
  </w:abstractNum>
  <w:abstractNum w:abstractNumId="99" w15:restartNumberingAfterBreak="0">
    <w:nsid w:val="000000BB"/>
    <w:multiLevelType w:val="singleLevel"/>
    <w:tmpl w:val="000000BB"/>
    <w:name w:val="WW8Num187"/>
    <w:lvl w:ilvl="0">
      <w:start w:val="1"/>
      <w:numFmt w:val="bullet"/>
      <w:lvlText w:val=""/>
      <w:lvlJc w:val="left"/>
      <w:pPr>
        <w:tabs>
          <w:tab w:val="num" w:pos="360"/>
        </w:tabs>
        <w:ind w:left="360" w:hanging="360"/>
      </w:pPr>
      <w:rPr>
        <w:rFonts w:ascii="Wingdings" w:hAnsi="Wingdings"/>
      </w:rPr>
    </w:lvl>
  </w:abstractNum>
  <w:abstractNum w:abstractNumId="100" w15:restartNumberingAfterBreak="0">
    <w:nsid w:val="000000BC"/>
    <w:multiLevelType w:val="singleLevel"/>
    <w:tmpl w:val="000000BC"/>
    <w:name w:val="WW8Num188"/>
    <w:lvl w:ilvl="0">
      <w:start w:val="1"/>
      <w:numFmt w:val="bullet"/>
      <w:lvlText w:val=""/>
      <w:lvlJc w:val="left"/>
      <w:pPr>
        <w:ind w:left="1287" w:hanging="360"/>
      </w:pPr>
      <w:rPr>
        <w:rFonts w:ascii="Symbol" w:hAnsi="Symbol"/>
      </w:rPr>
    </w:lvl>
  </w:abstractNum>
  <w:abstractNum w:abstractNumId="101" w15:restartNumberingAfterBreak="0">
    <w:nsid w:val="000000BD"/>
    <w:multiLevelType w:val="singleLevel"/>
    <w:tmpl w:val="000000BD"/>
    <w:name w:val="WW8Num189"/>
    <w:lvl w:ilvl="0">
      <w:start w:val="1"/>
      <w:numFmt w:val="bullet"/>
      <w:lvlText w:val=""/>
      <w:lvlJc w:val="left"/>
      <w:pPr>
        <w:tabs>
          <w:tab w:val="num" w:pos="360"/>
        </w:tabs>
        <w:ind w:left="360" w:hanging="360"/>
      </w:pPr>
      <w:rPr>
        <w:rFonts w:ascii="Wingdings" w:hAnsi="Wingdings"/>
      </w:rPr>
    </w:lvl>
  </w:abstractNum>
  <w:abstractNum w:abstractNumId="102" w15:restartNumberingAfterBreak="0">
    <w:nsid w:val="000000BF"/>
    <w:multiLevelType w:val="multilevel"/>
    <w:tmpl w:val="341A5A08"/>
    <w:name w:val="WW8Num191"/>
    <w:lvl w:ilvl="0">
      <w:start w:val="1"/>
      <w:numFmt w:val="decimal"/>
      <w:lvlText w:val="%1."/>
      <w:lvlJc w:val="left"/>
      <w:pPr>
        <w:tabs>
          <w:tab w:val="num" w:pos="984"/>
        </w:tabs>
        <w:ind w:left="984"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03" w15:restartNumberingAfterBreak="0">
    <w:nsid w:val="000000C0"/>
    <w:multiLevelType w:val="singleLevel"/>
    <w:tmpl w:val="000000C0"/>
    <w:name w:val="WW8Num192"/>
    <w:lvl w:ilvl="0">
      <w:start w:val="1"/>
      <w:numFmt w:val="bullet"/>
      <w:lvlText w:val=""/>
      <w:lvlJc w:val="left"/>
      <w:pPr>
        <w:tabs>
          <w:tab w:val="num" w:pos="360"/>
        </w:tabs>
        <w:ind w:left="360" w:hanging="360"/>
      </w:pPr>
      <w:rPr>
        <w:rFonts w:ascii="Wingdings" w:hAnsi="Wingdings"/>
      </w:rPr>
    </w:lvl>
  </w:abstractNum>
  <w:abstractNum w:abstractNumId="104" w15:restartNumberingAfterBreak="0">
    <w:nsid w:val="000000C1"/>
    <w:multiLevelType w:val="multilevel"/>
    <w:tmpl w:val="000000C1"/>
    <w:name w:val="WW8Num193"/>
    <w:lvl w:ilvl="0">
      <w:start w:val="1"/>
      <w:numFmt w:val="bullet"/>
      <w:lvlText w:val=""/>
      <w:lvlJc w:val="left"/>
      <w:pPr>
        <w:tabs>
          <w:tab w:val="num" w:pos="0"/>
        </w:tabs>
      </w:pPr>
      <w:rPr>
        <w:rFonts w:ascii="Symbol" w:hAnsi="Symbol"/>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105" w15:restartNumberingAfterBreak="0">
    <w:nsid w:val="000000C2"/>
    <w:multiLevelType w:val="singleLevel"/>
    <w:tmpl w:val="000000C2"/>
    <w:name w:val="WW8Num194"/>
    <w:lvl w:ilvl="0">
      <w:start w:val="1"/>
      <w:numFmt w:val="bullet"/>
      <w:lvlText w:val=""/>
      <w:lvlJc w:val="left"/>
      <w:pPr>
        <w:tabs>
          <w:tab w:val="num" w:pos="360"/>
        </w:tabs>
        <w:ind w:left="360" w:hanging="360"/>
      </w:pPr>
      <w:rPr>
        <w:rFonts w:ascii="Wingdings" w:hAnsi="Wingdings"/>
      </w:rPr>
    </w:lvl>
  </w:abstractNum>
  <w:abstractNum w:abstractNumId="106" w15:restartNumberingAfterBreak="0">
    <w:nsid w:val="000000C3"/>
    <w:multiLevelType w:val="multilevel"/>
    <w:tmpl w:val="000000C3"/>
    <w:name w:val="WW8Num195"/>
    <w:lvl w:ilvl="0">
      <w:start w:val="1"/>
      <w:numFmt w:val="bullet"/>
      <w:lvlText w:val=""/>
      <w:lvlJc w:val="left"/>
      <w:pPr>
        <w:tabs>
          <w:tab w:val="num" w:pos="360"/>
        </w:tabs>
        <w:ind w:left="360" w:hanging="360"/>
      </w:pPr>
      <w:rPr>
        <w:rFonts w:ascii="Wingdings" w:hAnsi="Wingdings"/>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15:restartNumberingAfterBreak="0">
    <w:nsid w:val="000000C4"/>
    <w:multiLevelType w:val="singleLevel"/>
    <w:tmpl w:val="000000C4"/>
    <w:name w:val="WW8Num196"/>
    <w:lvl w:ilvl="0">
      <w:start w:val="1"/>
      <w:numFmt w:val="bullet"/>
      <w:lvlText w:val=""/>
      <w:lvlJc w:val="left"/>
      <w:pPr>
        <w:tabs>
          <w:tab w:val="num" w:pos="1068"/>
        </w:tabs>
        <w:ind w:left="1068" w:hanging="360"/>
      </w:pPr>
      <w:rPr>
        <w:rFonts w:ascii="Symbol" w:hAnsi="Symbol"/>
      </w:rPr>
    </w:lvl>
  </w:abstractNum>
  <w:abstractNum w:abstractNumId="108" w15:restartNumberingAfterBreak="0">
    <w:nsid w:val="000000C5"/>
    <w:multiLevelType w:val="singleLevel"/>
    <w:tmpl w:val="000000C5"/>
    <w:name w:val="WW8Num197"/>
    <w:lvl w:ilvl="0">
      <w:start w:val="1"/>
      <w:numFmt w:val="bullet"/>
      <w:lvlText w:val=""/>
      <w:lvlJc w:val="left"/>
      <w:pPr>
        <w:tabs>
          <w:tab w:val="num" w:pos="360"/>
        </w:tabs>
        <w:ind w:left="360" w:hanging="360"/>
      </w:pPr>
      <w:rPr>
        <w:rFonts w:ascii="Wingdings" w:hAnsi="Wingdings"/>
      </w:rPr>
    </w:lvl>
  </w:abstractNum>
  <w:abstractNum w:abstractNumId="109" w15:restartNumberingAfterBreak="0">
    <w:nsid w:val="000000C7"/>
    <w:multiLevelType w:val="singleLevel"/>
    <w:tmpl w:val="080C000B"/>
    <w:lvl w:ilvl="0">
      <w:start w:val="1"/>
      <w:numFmt w:val="bullet"/>
      <w:lvlText w:val=""/>
      <w:lvlJc w:val="left"/>
      <w:pPr>
        <w:ind w:left="720" w:hanging="360"/>
      </w:pPr>
      <w:rPr>
        <w:rFonts w:ascii="Wingdings" w:hAnsi="Wingdings" w:hint="default"/>
        <w:b w:val="0"/>
      </w:rPr>
    </w:lvl>
  </w:abstractNum>
  <w:abstractNum w:abstractNumId="110" w15:restartNumberingAfterBreak="0">
    <w:nsid w:val="000000C8"/>
    <w:multiLevelType w:val="singleLevel"/>
    <w:tmpl w:val="000000C8"/>
    <w:name w:val="WW8Num200"/>
    <w:lvl w:ilvl="0">
      <w:start w:val="1"/>
      <w:numFmt w:val="bullet"/>
      <w:lvlText w:val=""/>
      <w:lvlJc w:val="left"/>
      <w:pPr>
        <w:tabs>
          <w:tab w:val="num" w:pos="360"/>
        </w:tabs>
        <w:ind w:left="360" w:hanging="360"/>
      </w:pPr>
      <w:rPr>
        <w:rFonts w:ascii="Wingdings" w:hAnsi="Wingdings"/>
      </w:rPr>
    </w:lvl>
  </w:abstractNum>
  <w:abstractNum w:abstractNumId="111" w15:restartNumberingAfterBreak="0">
    <w:nsid w:val="000000C9"/>
    <w:multiLevelType w:val="singleLevel"/>
    <w:tmpl w:val="000000C9"/>
    <w:name w:val="WW8Num201"/>
    <w:lvl w:ilvl="0">
      <w:start w:val="1"/>
      <w:numFmt w:val="bullet"/>
      <w:lvlText w:val=""/>
      <w:lvlJc w:val="left"/>
      <w:pPr>
        <w:tabs>
          <w:tab w:val="num" w:pos="360"/>
        </w:tabs>
        <w:ind w:left="360" w:hanging="360"/>
      </w:pPr>
      <w:rPr>
        <w:rFonts w:ascii="Wingdings" w:hAnsi="Wingdings"/>
      </w:rPr>
    </w:lvl>
  </w:abstractNum>
  <w:abstractNum w:abstractNumId="112" w15:restartNumberingAfterBreak="0">
    <w:nsid w:val="000000CA"/>
    <w:multiLevelType w:val="singleLevel"/>
    <w:tmpl w:val="000000CA"/>
    <w:name w:val="WW8Num202"/>
    <w:lvl w:ilvl="0">
      <w:start w:val="1"/>
      <w:numFmt w:val="bullet"/>
      <w:lvlText w:val=""/>
      <w:lvlJc w:val="left"/>
      <w:pPr>
        <w:tabs>
          <w:tab w:val="num" w:pos="357"/>
        </w:tabs>
        <w:ind w:left="340" w:hanging="340"/>
      </w:pPr>
      <w:rPr>
        <w:rFonts w:ascii="Wingdings" w:hAnsi="Wingdings"/>
      </w:rPr>
    </w:lvl>
  </w:abstractNum>
  <w:abstractNum w:abstractNumId="113" w15:restartNumberingAfterBreak="0">
    <w:nsid w:val="000000CB"/>
    <w:multiLevelType w:val="multilevel"/>
    <w:tmpl w:val="000000CB"/>
    <w:name w:val="WW8Num203"/>
    <w:lvl w:ilvl="0">
      <w:start w:val="1"/>
      <w:numFmt w:val="decimal"/>
      <w:lvlText w:val="%1."/>
      <w:lvlJc w:val="left"/>
      <w:pPr>
        <w:tabs>
          <w:tab w:val="num" w:pos="284"/>
        </w:tabs>
        <w:ind w:left="284" w:hanging="284"/>
      </w:pPr>
      <w:rPr>
        <w:rFonts w:cs="Times New Roman"/>
      </w:rPr>
    </w:lvl>
    <w:lvl w:ilvl="1">
      <w:start w:val="1"/>
      <w:numFmt w:val="lowerLetter"/>
      <w:lvlText w:val="%2)"/>
      <w:lvlJc w:val="left"/>
      <w:pPr>
        <w:tabs>
          <w:tab w:val="num" w:pos="284"/>
        </w:tabs>
        <w:ind w:left="567" w:hanging="283"/>
      </w:pPr>
      <w:rPr>
        <w:rFonts w:cs="Times New Roman"/>
      </w:rPr>
    </w:lvl>
    <w:lvl w:ilvl="2">
      <w:start w:val="1"/>
      <w:numFmt w:val="decimal"/>
      <w:lvlText w:val="%3."/>
      <w:lvlJc w:val="left"/>
      <w:pPr>
        <w:tabs>
          <w:tab w:val="num" w:pos="2264"/>
        </w:tabs>
        <w:ind w:left="2264" w:hanging="284"/>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14" w15:restartNumberingAfterBreak="0">
    <w:nsid w:val="000000CD"/>
    <w:multiLevelType w:val="singleLevel"/>
    <w:tmpl w:val="000000CD"/>
    <w:name w:val="WW8Num205"/>
    <w:lvl w:ilvl="0">
      <w:start w:val="1"/>
      <w:numFmt w:val="bullet"/>
      <w:lvlText w:val=""/>
      <w:lvlJc w:val="left"/>
      <w:pPr>
        <w:tabs>
          <w:tab w:val="num" w:pos="357"/>
        </w:tabs>
        <w:ind w:left="340" w:hanging="340"/>
      </w:pPr>
      <w:rPr>
        <w:rFonts w:ascii="Wingdings" w:hAnsi="Wingdings"/>
      </w:rPr>
    </w:lvl>
  </w:abstractNum>
  <w:abstractNum w:abstractNumId="115" w15:restartNumberingAfterBreak="0">
    <w:nsid w:val="000000D0"/>
    <w:multiLevelType w:val="singleLevel"/>
    <w:tmpl w:val="000000D0"/>
    <w:name w:val="WW8Num208"/>
    <w:lvl w:ilvl="0">
      <w:start w:val="2"/>
      <w:numFmt w:val="bullet"/>
      <w:lvlText w:val="-"/>
      <w:lvlJc w:val="left"/>
      <w:pPr>
        <w:tabs>
          <w:tab w:val="num" w:pos="720"/>
        </w:tabs>
        <w:ind w:left="720" w:hanging="360"/>
      </w:pPr>
      <w:rPr>
        <w:rFonts w:ascii="Times New Roman" w:hAnsi="Times New Roman"/>
      </w:rPr>
    </w:lvl>
  </w:abstractNum>
  <w:abstractNum w:abstractNumId="116" w15:restartNumberingAfterBreak="0">
    <w:nsid w:val="000000D1"/>
    <w:multiLevelType w:val="singleLevel"/>
    <w:tmpl w:val="000000D1"/>
    <w:name w:val="WW8Num209"/>
    <w:lvl w:ilvl="0">
      <w:start w:val="1"/>
      <w:numFmt w:val="bullet"/>
      <w:lvlText w:val=""/>
      <w:lvlJc w:val="left"/>
      <w:pPr>
        <w:tabs>
          <w:tab w:val="num" w:pos="360"/>
        </w:tabs>
        <w:ind w:left="360" w:hanging="360"/>
      </w:pPr>
      <w:rPr>
        <w:rFonts w:ascii="Wingdings" w:hAnsi="Wingdings"/>
      </w:rPr>
    </w:lvl>
  </w:abstractNum>
  <w:abstractNum w:abstractNumId="117" w15:restartNumberingAfterBreak="0">
    <w:nsid w:val="000000D2"/>
    <w:multiLevelType w:val="singleLevel"/>
    <w:tmpl w:val="000000D2"/>
    <w:name w:val="WW8Num210"/>
    <w:lvl w:ilvl="0">
      <w:start w:val="1"/>
      <w:numFmt w:val="bullet"/>
      <w:lvlText w:val=""/>
      <w:lvlJc w:val="left"/>
      <w:pPr>
        <w:tabs>
          <w:tab w:val="num" w:pos="360"/>
        </w:tabs>
        <w:ind w:left="360" w:hanging="360"/>
      </w:pPr>
      <w:rPr>
        <w:rFonts w:ascii="Wingdings" w:hAnsi="Wingdings"/>
      </w:rPr>
    </w:lvl>
  </w:abstractNum>
  <w:abstractNum w:abstractNumId="118" w15:restartNumberingAfterBreak="0">
    <w:nsid w:val="000000D3"/>
    <w:multiLevelType w:val="singleLevel"/>
    <w:tmpl w:val="000000D3"/>
    <w:name w:val="WW8Num211"/>
    <w:lvl w:ilvl="0">
      <w:start w:val="1"/>
      <w:numFmt w:val="bullet"/>
      <w:lvlText w:val=""/>
      <w:lvlJc w:val="left"/>
      <w:pPr>
        <w:tabs>
          <w:tab w:val="num" w:pos="357"/>
        </w:tabs>
        <w:ind w:left="340" w:hanging="340"/>
      </w:pPr>
      <w:rPr>
        <w:rFonts w:ascii="Wingdings" w:hAnsi="Wingdings"/>
      </w:rPr>
    </w:lvl>
  </w:abstractNum>
  <w:abstractNum w:abstractNumId="119" w15:restartNumberingAfterBreak="0">
    <w:nsid w:val="000000D4"/>
    <w:multiLevelType w:val="singleLevel"/>
    <w:tmpl w:val="000000D4"/>
    <w:name w:val="WW8Num212"/>
    <w:lvl w:ilvl="0">
      <w:start w:val="1"/>
      <w:numFmt w:val="bullet"/>
      <w:lvlText w:val=""/>
      <w:lvlJc w:val="left"/>
      <w:pPr>
        <w:tabs>
          <w:tab w:val="num" w:pos="360"/>
        </w:tabs>
        <w:ind w:left="360" w:hanging="360"/>
      </w:pPr>
      <w:rPr>
        <w:rFonts w:ascii="Wingdings" w:hAnsi="Wingdings"/>
      </w:rPr>
    </w:lvl>
  </w:abstractNum>
  <w:abstractNum w:abstractNumId="120" w15:restartNumberingAfterBreak="0">
    <w:nsid w:val="000000D5"/>
    <w:multiLevelType w:val="singleLevel"/>
    <w:tmpl w:val="000000D5"/>
    <w:name w:val="WW8Num213"/>
    <w:lvl w:ilvl="0">
      <w:start w:val="1"/>
      <w:numFmt w:val="bullet"/>
      <w:lvlText w:val=""/>
      <w:lvlJc w:val="left"/>
      <w:pPr>
        <w:tabs>
          <w:tab w:val="num" w:pos="360"/>
        </w:tabs>
        <w:ind w:left="360" w:hanging="360"/>
      </w:pPr>
      <w:rPr>
        <w:rFonts w:ascii="Wingdings" w:hAnsi="Wingdings"/>
      </w:rPr>
    </w:lvl>
  </w:abstractNum>
  <w:abstractNum w:abstractNumId="121" w15:restartNumberingAfterBreak="0">
    <w:nsid w:val="000000D6"/>
    <w:multiLevelType w:val="singleLevel"/>
    <w:tmpl w:val="000000D6"/>
    <w:name w:val="WW8Num214"/>
    <w:lvl w:ilvl="0">
      <w:start w:val="1"/>
      <w:numFmt w:val="bullet"/>
      <w:lvlText w:val=""/>
      <w:lvlJc w:val="left"/>
      <w:pPr>
        <w:tabs>
          <w:tab w:val="num" w:pos="360"/>
        </w:tabs>
        <w:ind w:left="360" w:hanging="360"/>
      </w:pPr>
      <w:rPr>
        <w:rFonts w:ascii="Wingdings" w:hAnsi="Wingdings"/>
      </w:rPr>
    </w:lvl>
  </w:abstractNum>
  <w:abstractNum w:abstractNumId="122" w15:restartNumberingAfterBreak="0">
    <w:nsid w:val="000000D7"/>
    <w:multiLevelType w:val="singleLevel"/>
    <w:tmpl w:val="000000D7"/>
    <w:name w:val="WW8Num215"/>
    <w:lvl w:ilvl="0">
      <w:start w:val="1"/>
      <w:numFmt w:val="bullet"/>
      <w:lvlText w:val=""/>
      <w:lvlJc w:val="left"/>
      <w:pPr>
        <w:tabs>
          <w:tab w:val="num" w:pos="360"/>
        </w:tabs>
        <w:ind w:left="360" w:hanging="360"/>
      </w:pPr>
      <w:rPr>
        <w:rFonts w:ascii="Wingdings" w:hAnsi="Wingdings"/>
      </w:rPr>
    </w:lvl>
  </w:abstractNum>
  <w:abstractNum w:abstractNumId="123" w15:restartNumberingAfterBreak="0">
    <w:nsid w:val="000000D9"/>
    <w:multiLevelType w:val="singleLevel"/>
    <w:tmpl w:val="000000D9"/>
    <w:name w:val="WW8Num217"/>
    <w:lvl w:ilvl="0">
      <w:start w:val="2"/>
      <w:numFmt w:val="decimal"/>
      <w:lvlText w:val="%1."/>
      <w:lvlJc w:val="left"/>
      <w:pPr>
        <w:tabs>
          <w:tab w:val="num" w:pos="720"/>
        </w:tabs>
        <w:ind w:left="720" w:hanging="360"/>
      </w:pPr>
      <w:rPr>
        <w:rFonts w:cs="Times New Roman"/>
      </w:rPr>
    </w:lvl>
  </w:abstractNum>
  <w:abstractNum w:abstractNumId="124" w15:restartNumberingAfterBreak="0">
    <w:nsid w:val="000000DA"/>
    <w:multiLevelType w:val="singleLevel"/>
    <w:tmpl w:val="000000DA"/>
    <w:name w:val="WW8Num218"/>
    <w:lvl w:ilvl="0">
      <w:start w:val="1"/>
      <w:numFmt w:val="bullet"/>
      <w:lvlText w:val=""/>
      <w:lvlJc w:val="left"/>
      <w:pPr>
        <w:tabs>
          <w:tab w:val="num" w:pos="360"/>
        </w:tabs>
        <w:ind w:left="360" w:hanging="360"/>
      </w:pPr>
      <w:rPr>
        <w:rFonts w:ascii="Wingdings" w:hAnsi="Wingdings"/>
      </w:rPr>
    </w:lvl>
  </w:abstractNum>
  <w:abstractNum w:abstractNumId="125" w15:restartNumberingAfterBreak="0">
    <w:nsid w:val="000000DC"/>
    <w:multiLevelType w:val="singleLevel"/>
    <w:tmpl w:val="000000DC"/>
    <w:name w:val="WW8Num220"/>
    <w:lvl w:ilvl="0">
      <w:start w:val="1"/>
      <w:numFmt w:val="bullet"/>
      <w:lvlText w:val=""/>
      <w:lvlJc w:val="left"/>
      <w:pPr>
        <w:tabs>
          <w:tab w:val="num" w:pos="0"/>
        </w:tabs>
      </w:pPr>
      <w:rPr>
        <w:rFonts w:ascii="Symbol" w:hAnsi="Symbol"/>
      </w:rPr>
    </w:lvl>
  </w:abstractNum>
  <w:abstractNum w:abstractNumId="126" w15:restartNumberingAfterBreak="0">
    <w:nsid w:val="000000E2"/>
    <w:multiLevelType w:val="singleLevel"/>
    <w:tmpl w:val="000000E2"/>
    <w:name w:val="WW8Num226"/>
    <w:lvl w:ilvl="0">
      <w:start w:val="1"/>
      <w:numFmt w:val="bullet"/>
      <w:lvlText w:val=""/>
      <w:lvlJc w:val="left"/>
      <w:pPr>
        <w:tabs>
          <w:tab w:val="num" w:pos="357"/>
        </w:tabs>
        <w:ind w:left="340" w:hanging="340"/>
      </w:pPr>
      <w:rPr>
        <w:rFonts w:ascii="Wingdings" w:hAnsi="Wingdings"/>
      </w:rPr>
    </w:lvl>
  </w:abstractNum>
  <w:abstractNum w:abstractNumId="127" w15:restartNumberingAfterBreak="0">
    <w:nsid w:val="000000E4"/>
    <w:multiLevelType w:val="multilevel"/>
    <w:tmpl w:val="000000E4"/>
    <w:name w:val="WW8Num2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8" w15:restartNumberingAfterBreak="0">
    <w:nsid w:val="000000E5"/>
    <w:multiLevelType w:val="multilevel"/>
    <w:tmpl w:val="000000E5"/>
    <w:name w:val="WW8Num229"/>
    <w:lvl w:ilvl="0">
      <w:start w:val="1"/>
      <w:numFmt w:val="bullet"/>
      <w:lvlText w:val=""/>
      <w:lvlJc w:val="left"/>
      <w:pPr>
        <w:tabs>
          <w:tab w:val="num" w:pos="360"/>
        </w:tabs>
        <w:ind w:left="360" w:hanging="360"/>
      </w:pPr>
      <w:rPr>
        <w:rFonts w:ascii="Wingdings" w:hAnsi="Wingdings"/>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tabs>
          <w:tab w:val="num" w:pos="360"/>
        </w:tabs>
        <w:ind w:left="360" w:hanging="360"/>
      </w:pPr>
      <w:rPr>
        <w:rFonts w:cs="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15:restartNumberingAfterBreak="0">
    <w:nsid w:val="000000E8"/>
    <w:multiLevelType w:val="singleLevel"/>
    <w:tmpl w:val="000000E8"/>
    <w:name w:val="WW8Num232"/>
    <w:lvl w:ilvl="0">
      <w:start w:val="1"/>
      <w:numFmt w:val="bullet"/>
      <w:lvlText w:val=""/>
      <w:lvlJc w:val="left"/>
      <w:pPr>
        <w:tabs>
          <w:tab w:val="num" w:pos="705"/>
        </w:tabs>
        <w:ind w:left="1068" w:hanging="360"/>
      </w:pPr>
      <w:rPr>
        <w:rFonts w:ascii="Symbol" w:hAnsi="Symbol"/>
      </w:rPr>
    </w:lvl>
  </w:abstractNum>
  <w:abstractNum w:abstractNumId="130" w15:restartNumberingAfterBreak="0">
    <w:nsid w:val="000000E9"/>
    <w:multiLevelType w:val="multilevel"/>
    <w:tmpl w:val="000000E9"/>
    <w:name w:val="WW8Num233"/>
    <w:lvl w:ilvl="0">
      <w:start w:val="1"/>
      <w:numFmt w:val="upperRoman"/>
      <w:lvlText w:val="%1."/>
      <w:lvlJc w:val="left"/>
      <w:pPr>
        <w:tabs>
          <w:tab w:val="num" w:pos="1080"/>
        </w:tabs>
        <w:ind w:left="1080" w:hanging="72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numFmt w:val="none"/>
      <w:suff w:val="nothing"/>
      <w:lvlText w:val=""/>
      <w:lvlJc w:val="left"/>
      <w:pPr>
        <w:tabs>
          <w:tab w:val="num" w:pos="0"/>
        </w:tabs>
      </w:pPr>
      <w:rPr>
        <w:rFonts w:cs="Times New Roman"/>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31" w15:restartNumberingAfterBreak="0">
    <w:nsid w:val="000000EC"/>
    <w:multiLevelType w:val="singleLevel"/>
    <w:tmpl w:val="000000EC"/>
    <w:name w:val="WW8Num236"/>
    <w:lvl w:ilvl="0">
      <w:start w:val="1"/>
      <w:numFmt w:val="bullet"/>
      <w:lvlText w:val=""/>
      <w:lvlJc w:val="left"/>
      <w:pPr>
        <w:tabs>
          <w:tab w:val="num" w:pos="360"/>
        </w:tabs>
        <w:ind w:left="360" w:hanging="360"/>
      </w:pPr>
      <w:rPr>
        <w:rFonts w:ascii="Wingdings" w:hAnsi="Wingdings"/>
      </w:rPr>
    </w:lvl>
  </w:abstractNum>
  <w:abstractNum w:abstractNumId="132" w15:restartNumberingAfterBreak="0">
    <w:nsid w:val="000000ED"/>
    <w:multiLevelType w:val="singleLevel"/>
    <w:tmpl w:val="000000ED"/>
    <w:name w:val="WW8Num237"/>
    <w:lvl w:ilvl="0">
      <w:start w:val="1"/>
      <w:numFmt w:val="bullet"/>
      <w:lvlText w:val=""/>
      <w:lvlJc w:val="left"/>
      <w:pPr>
        <w:tabs>
          <w:tab w:val="num" w:pos="360"/>
        </w:tabs>
        <w:ind w:left="360" w:hanging="360"/>
      </w:pPr>
      <w:rPr>
        <w:rFonts w:ascii="Wingdings" w:hAnsi="Wingdings"/>
      </w:rPr>
    </w:lvl>
  </w:abstractNum>
  <w:abstractNum w:abstractNumId="133" w15:restartNumberingAfterBreak="0">
    <w:nsid w:val="000000EE"/>
    <w:multiLevelType w:val="singleLevel"/>
    <w:tmpl w:val="000000EE"/>
    <w:name w:val="WW8Num238"/>
    <w:lvl w:ilvl="0">
      <w:start w:val="1"/>
      <w:numFmt w:val="bullet"/>
      <w:lvlText w:val=""/>
      <w:lvlJc w:val="left"/>
      <w:pPr>
        <w:tabs>
          <w:tab w:val="num" w:pos="360"/>
        </w:tabs>
        <w:ind w:left="360" w:hanging="360"/>
      </w:pPr>
      <w:rPr>
        <w:rFonts w:ascii="Wingdings" w:hAnsi="Wingdings"/>
      </w:rPr>
    </w:lvl>
  </w:abstractNum>
  <w:abstractNum w:abstractNumId="134" w15:restartNumberingAfterBreak="0">
    <w:nsid w:val="000000EF"/>
    <w:multiLevelType w:val="singleLevel"/>
    <w:tmpl w:val="000000EF"/>
    <w:name w:val="WW8Num239"/>
    <w:lvl w:ilvl="0">
      <w:start w:val="1"/>
      <w:numFmt w:val="bullet"/>
      <w:lvlText w:val=""/>
      <w:lvlJc w:val="left"/>
      <w:pPr>
        <w:tabs>
          <w:tab w:val="num" w:pos="360"/>
        </w:tabs>
        <w:ind w:left="360" w:hanging="360"/>
      </w:pPr>
      <w:rPr>
        <w:rFonts w:ascii="Wingdings" w:hAnsi="Wingdings"/>
      </w:rPr>
    </w:lvl>
  </w:abstractNum>
  <w:abstractNum w:abstractNumId="135" w15:restartNumberingAfterBreak="0">
    <w:nsid w:val="000000F1"/>
    <w:multiLevelType w:val="singleLevel"/>
    <w:tmpl w:val="000000F1"/>
    <w:name w:val="WW8Num241"/>
    <w:lvl w:ilvl="0">
      <w:start w:val="1"/>
      <w:numFmt w:val="decimal"/>
      <w:lvlText w:val="%1."/>
      <w:lvlJc w:val="left"/>
      <w:pPr>
        <w:tabs>
          <w:tab w:val="num" w:pos="360"/>
        </w:tabs>
        <w:ind w:left="360" w:hanging="360"/>
      </w:pPr>
      <w:rPr>
        <w:rFonts w:cs="Times New Roman"/>
      </w:rPr>
    </w:lvl>
  </w:abstractNum>
  <w:abstractNum w:abstractNumId="136" w15:restartNumberingAfterBreak="0">
    <w:nsid w:val="000000F3"/>
    <w:multiLevelType w:val="singleLevel"/>
    <w:tmpl w:val="000000F3"/>
    <w:name w:val="WW8Num243"/>
    <w:lvl w:ilvl="0">
      <w:start w:val="13"/>
      <w:numFmt w:val="bullet"/>
      <w:lvlText w:val="-"/>
      <w:lvlJc w:val="left"/>
      <w:pPr>
        <w:tabs>
          <w:tab w:val="num" w:pos="720"/>
        </w:tabs>
        <w:ind w:left="720" w:hanging="360"/>
      </w:pPr>
      <w:rPr>
        <w:rFonts w:ascii="Times New Roman" w:hAnsi="Times New Roman"/>
      </w:rPr>
    </w:lvl>
  </w:abstractNum>
  <w:abstractNum w:abstractNumId="137" w15:restartNumberingAfterBreak="0">
    <w:nsid w:val="000000F4"/>
    <w:multiLevelType w:val="multilevel"/>
    <w:tmpl w:val="4BEE405C"/>
    <w:name w:val="WW8Num244"/>
    <w:lvl w:ilvl="0">
      <w:start w:val="1"/>
      <w:numFmt w:val="decimal"/>
      <w:lvlText w:val="%1."/>
      <w:lvlJc w:val="left"/>
      <w:pPr>
        <w:tabs>
          <w:tab w:val="num" w:pos="360"/>
        </w:tabs>
        <w:ind w:left="360" w:hanging="360"/>
      </w:pPr>
      <w:rPr>
        <w:rFonts w:cs="Times New Roman"/>
      </w:rPr>
    </w:lvl>
    <w:lvl w:ilvl="1">
      <w:start w:val="1"/>
      <w:numFmt w:val="lowerLetter"/>
      <w:lvlText w:val="%2."/>
      <w:lvlJc w:val="left"/>
      <w:pPr>
        <w:ind w:left="1440" w:hanging="360"/>
      </w:pPr>
      <w:rPr>
        <w:rFonts w:cs="Times New Roman"/>
      </w:rPr>
    </w:lvl>
    <w:lvl w:ilvl="2" w:tentative="1">
      <w:start w:val="1"/>
      <w:numFmt w:val="lowerRoman"/>
      <w:lvlText w:val="%3."/>
      <w:lvlJc w:val="right"/>
      <w:pPr>
        <w:ind w:left="2160" w:hanging="180"/>
      </w:pPr>
      <w:rPr>
        <w:rFonts w:cs="Times New Roman"/>
      </w:rPr>
    </w:lvl>
    <w:lvl w:ilvl="3" w:tentative="1">
      <w:start w:val="1"/>
      <w:numFmt w:val="decimal"/>
      <w:lvlText w:val="%4."/>
      <w:lvlJc w:val="left"/>
      <w:pPr>
        <w:ind w:left="2880" w:hanging="360"/>
      </w:pPr>
      <w:rPr>
        <w:rFonts w:cs="Times New Roman"/>
      </w:rPr>
    </w:lvl>
    <w:lvl w:ilvl="4" w:tentative="1">
      <w:start w:val="1"/>
      <w:numFmt w:val="lowerLetter"/>
      <w:lvlText w:val="%5."/>
      <w:lvlJc w:val="left"/>
      <w:pPr>
        <w:ind w:left="3600" w:hanging="360"/>
      </w:pPr>
      <w:rPr>
        <w:rFonts w:cs="Times New Roman"/>
      </w:rPr>
    </w:lvl>
    <w:lvl w:ilvl="5" w:tentative="1">
      <w:start w:val="1"/>
      <w:numFmt w:val="lowerRoman"/>
      <w:lvlText w:val="%6."/>
      <w:lvlJc w:val="right"/>
      <w:pPr>
        <w:ind w:left="4320" w:hanging="180"/>
      </w:pPr>
      <w:rPr>
        <w:rFonts w:cs="Times New Roman"/>
      </w:rPr>
    </w:lvl>
    <w:lvl w:ilvl="6" w:tentative="1">
      <w:start w:val="1"/>
      <w:numFmt w:val="decimal"/>
      <w:lvlText w:val="%7."/>
      <w:lvlJc w:val="left"/>
      <w:pPr>
        <w:ind w:left="5040" w:hanging="360"/>
      </w:pPr>
      <w:rPr>
        <w:rFonts w:cs="Times New Roman"/>
      </w:rPr>
    </w:lvl>
    <w:lvl w:ilvl="7" w:tentative="1">
      <w:start w:val="1"/>
      <w:numFmt w:val="lowerLetter"/>
      <w:lvlText w:val="%8."/>
      <w:lvlJc w:val="left"/>
      <w:pPr>
        <w:ind w:left="5760" w:hanging="360"/>
      </w:pPr>
      <w:rPr>
        <w:rFonts w:cs="Times New Roman"/>
      </w:rPr>
    </w:lvl>
    <w:lvl w:ilvl="8" w:tentative="1">
      <w:start w:val="1"/>
      <w:numFmt w:val="lowerRoman"/>
      <w:lvlText w:val="%9."/>
      <w:lvlJc w:val="right"/>
      <w:pPr>
        <w:ind w:left="6480" w:hanging="180"/>
      </w:pPr>
      <w:rPr>
        <w:rFonts w:cs="Times New Roman"/>
      </w:rPr>
    </w:lvl>
  </w:abstractNum>
  <w:abstractNum w:abstractNumId="138" w15:restartNumberingAfterBreak="0">
    <w:nsid w:val="000000F5"/>
    <w:multiLevelType w:val="singleLevel"/>
    <w:tmpl w:val="000000F5"/>
    <w:name w:val="WW8Num245"/>
    <w:lvl w:ilvl="0">
      <w:start w:val="1"/>
      <w:numFmt w:val="bullet"/>
      <w:lvlText w:val=""/>
      <w:lvlJc w:val="left"/>
      <w:pPr>
        <w:tabs>
          <w:tab w:val="num" w:pos="360"/>
        </w:tabs>
        <w:ind w:left="360" w:hanging="360"/>
      </w:pPr>
      <w:rPr>
        <w:rFonts w:ascii="Wingdings" w:hAnsi="Wingdings"/>
      </w:rPr>
    </w:lvl>
  </w:abstractNum>
  <w:abstractNum w:abstractNumId="139" w15:restartNumberingAfterBreak="0">
    <w:nsid w:val="000000F9"/>
    <w:multiLevelType w:val="singleLevel"/>
    <w:tmpl w:val="000000F9"/>
    <w:name w:val="WW8Num249"/>
    <w:lvl w:ilvl="0">
      <w:start w:val="1"/>
      <w:numFmt w:val="bullet"/>
      <w:lvlText w:val=""/>
      <w:lvlJc w:val="left"/>
      <w:pPr>
        <w:tabs>
          <w:tab w:val="num" w:pos="360"/>
        </w:tabs>
        <w:ind w:left="360" w:hanging="360"/>
      </w:pPr>
      <w:rPr>
        <w:rFonts w:ascii="Wingdings" w:hAnsi="Wingdings"/>
      </w:rPr>
    </w:lvl>
  </w:abstractNum>
  <w:abstractNum w:abstractNumId="140" w15:restartNumberingAfterBreak="0">
    <w:nsid w:val="000000FA"/>
    <w:multiLevelType w:val="singleLevel"/>
    <w:tmpl w:val="000000FA"/>
    <w:name w:val="WW8Num250"/>
    <w:lvl w:ilvl="0">
      <w:start w:val="1"/>
      <w:numFmt w:val="bullet"/>
      <w:lvlText w:val=""/>
      <w:lvlJc w:val="left"/>
      <w:pPr>
        <w:tabs>
          <w:tab w:val="num" w:pos="360"/>
        </w:tabs>
        <w:ind w:left="360" w:hanging="360"/>
      </w:pPr>
      <w:rPr>
        <w:rFonts w:ascii="Wingdings" w:hAnsi="Wingdings"/>
      </w:rPr>
    </w:lvl>
  </w:abstractNum>
  <w:abstractNum w:abstractNumId="141" w15:restartNumberingAfterBreak="0">
    <w:nsid w:val="000000FB"/>
    <w:multiLevelType w:val="multilevel"/>
    <w:tmpl w:val="000000FB"/>
    <w:name w:val="WW8Num251"/>
    <w:lvl w:ilvl="0">
      <w:start w:val="1"/>
      <w:numFmt w:val="decimal"/>
      <w:lvlText w:val="%1."/>
      <w:lvlJc w:val="left"/>
      <w:pPr>
        <w:tabs>
          <w:tab w:val="num" w:pos="360"/>
        </w:tabs>
        <w:ind w:left="360" w:hanging="360"/>
      </w:pPr>
      <w:rPr>
        <w:rFonts w:cs="Times New Roman"/>
      </w:rPr>
    </w:lvl>
    <w:lvl w:ilvl="1">
      <w:start w:val="1"/>
      <w:numFmt w:val="bullet"/>
      <w:lvlText w:val=""/>
      <w:lvlJc w:val="left"/>
      <w:pPr>
        <w:tabs>
          <w:tab w:val="num" w:pos="1497"/>
        </w:tabs>
        <w:ind w:left="1534" w:hanging="454"/>
      </w:pPr>
      <w:rPr>
        <w:rFonts w:ascii="Symbol" w:hAnsi="Symbol"/>
      </w:rPr>
    </w:lvl>
    <w:lvl w:ilvl="2">
      <w:start w:val="1"/>
      <w:numFmt w:val="bullet"/>
      <w:lvlText w:val=""/>
      <w:lvlJc w:val="left"/>
      <w:pPr>
        <w:tabs>
          <w:tab w:val="num" w:pos="1980"/>
        </w:tabs>
        <w:ind w:left="1980"/>
      </w:pPr>
      <w:rPr>
        <w:rFonts w:ascii="Symbol" w:hAnsi="Symbol"/>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142" w15:restartNumberingAfterBreak="0">
    <w:nsid w:val="000000FF"/>
    <w:multiLevelType w:val="singleLevel"/>
    <w:tmpl w:val="000000FF"/>
    <w:name w:val="WW8Num255"/>
    <w:lvl w:ilvl="0">
      <w:start w:val="1"/>
      <w:numFmt w:val="bullet"/>
      <w:lvlText w:val=""/>
      <w:lvlJc w:val="left"/>
      <w:pPr>
        <w:tabs>
          <w:tab w:val="num" w:pos="360"/>
        </w:tabs>
        <w:ind w:left="360" w:hanging="360"/>
      </w:pPr>
      <w:rPr>
        <w:rFonts w:ascii="Wingdings" w:hAnsi="Wingdings"/>
      </w:rPr>
    </w:lvl>
  </w:abstractNum>
  <w:abstractNum w:abstractNumId="143" w15:restartNumberingAfterBreak="0">
    <w:nsid w:val="00000101"/>
    <w:multiLevelType w:val="singleLevel"/>
    <w:tmpl w:val="00000101"/>
    <w:name w:val="WW8Num257"/>
    <w:lvl w:ilvl="0">
      <w:start w:val="1"/>
      <w:numFmt w:val="bullet"/>
      <w:lvlText w:val=""/>
      <w:lvlJc w:val="left"/>
      <w:pPr>
        <w:tabs>
          <w:tab w:val="num" w:pos="357"/>
        </w:tabs>
        <w:ind w:left="340" w:hanging="340"/>
      </w:pPr>
      <w:rPr>
        <w:rFonts w:ascii="Wingdings" w:hAnsi="Wingdings"/>
      </w:rPr>
    </w:lvl>
  </w:abstractNum>
  <w:abstractNum w:abstractNumId="144" w15:restartNumberingAfterBreak="0">
    <w:nsid w:val="00000105"/>
    <w:multiLevelType w:val="singleLevel"/>
    <w:tmpl w:val="00000105"/>
    <w:name w:val="WW8Num261"/>
    <w:lvl w:ilvl="0">
      <w:start w:val="1"/>
      <w:numFmt w:val="bullet"/>
      <w:lvlText w:val=""/>
      <w:lvlJc w:val="left"/>
      <w:pPr>
        <w:tabs>
          <w:tab w:val="num" w:pos="360"/>
        </w:tabs>
        <w:ind w:left="360" w:hanging="360"/>
      </w:pPr>
      <w:rPr>
        <w:rFonts w:ascii="Wingdings" w:hAnsi="Wingdings"/>
        <w:color w:val="auto"/>
      </w:rPr>
    </w:lvl>
  </w:abstractNum>
  <w:abstractNum w:abstractNumId="145" w15:restartNumberingAfterBreak="0">
    <w:nsid w:val="00000108"/>
    <w:multiLevelType w:val="singleLevel"/>
    <w:tmpl w:val="00000108"/>
    <w:name w:val="WW8Num264"/>
    <w:lvl w:ilvl="0">
      <w:start w:val="1"/>
      <w:numFmt w:val="bullet"/>
      <w:lvlText w:val=""/>
      <w:lvlJc w:val="left"/>
      <w:pPr>
        <w:tabs>
          <w:tab w:val="num" w:pos="357"/>
        </w:tabs>
        <w:ind w:left="340" w:hanging="340"/>
      </w:pPr>
      <w:rPr>
        <w:rFonts w:ascii="Wingdings" w:hAnsi="Wingdings"/>
      </w:rPr>
    </w:lvl>
  </w:abstractNum>
  <w:abstractNum w:abstractNumId="146" w15:restartNumberingAfterBreak="0">
    <w:nsid w:val="0000010A"/>
    <w:multiLevelType w:val="singleLevel"/>
    <w:tmpl w:val="0000010A"/>
    <w:name w:val="WW8Num266"/>
    <w:lvl w:ilvl="0">
      <w:start w:val="1"/>
      <w:numFmt w:val="bullet"/>
      <w:lvlText w:val=""/>
      <w:lvlJc w:val="left"/>
      <w:pPr>
        <w:tabs>
          <w:tab w:val="num" w:pos="357"/>
        </w:tabs>
        <w:ind w:left="340" w:hanging="340"/>
      </w:pPr>
      <w:rPr>
        <w:rFonts w:ascii="Wingdings" w:hAnsi="Wingdings"/>
      </w:rPr>
    </w:lvl>
  </w:abstractNum>
  <w:abstractNum w:abstractNumId="147" w15:restartNumberingAfterBreak="0">
    <w:nsid w:val="0000010E"/>
    <w:multiLevelType w:val="singleLevel"/>
    <w:tmpl w:val="0000010E"/>
    <w:name w:val="WW8Num270"/>
    <w:lvl w:ilvl="0">
      <w:start w:val="1"/>
      <w:numFmt w:val="bullet"/>
      <w:lvlText w:val=""/>
      <w:lvlJc w:val="left"/>
      <w:pPr>
        <w:tabs>
          <w:tab w:val="num" w:pos="357"/>
        </w:tabs>
        <w:ind w:left="340" w:hanging="340"/>
      </w:pPr>
      <w:rPr>
        <w:rFonts w:ascii="Wingdings" w:hAnsi="Wingdings"/>
        <w:color w:val="auto"/>
      </w:rPr>
    </w:lvl>
  </w:abstractNum>
  <w:abstractNum w:abstractNumId="148" w15:restartNumberingAfterBreak="0">
    <w:nsid w:val="00D175C8"/>
    <w:multiLevelType w:val="hybridMultilevel"/>
    <w:tmpl w:val="B6A0A7CE"/>
    <w:lvl w:ilvl="0" w:tplc="040C0005">
      <w:start w:val="1"/>
      <w:numFmt w:val="bullet"/>
      <w:lvlText w:val=""/>
      <w:lvlJc w:val="left"/>
      <w:pPr>
        <w:ind w:left="1287" w:hanging="360"/>
      </w:pPr>
      <w:rPr>
        <w:rFonts w:ascii="Wingdings" w:hAnsi="Wingdings" w:hint="default"/>
      </w:rPr>
    </w:lvl>
    <w:lvl w:ilvl="1" w:tplc="080C0003">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49" w15:restartNumberingAfterBreak="0">
    <w:nsid w:val="00F200A7"/>
    <w:multiLevelType w:val="hybridMultilevel"/>
    <w:tmpl w:val="CBBA33E6"/>
    <w:lvl w:ilvl="0" w:tplc="73FACCA2">
      <w:start w:val="2"/>
      <w:numFmt w:val="bullet"/>
      <w:lvlText w:val=""/>
      <w:lvlJc w:val="left"/>
      <w:pPr>
        <w:ind w:left="502" w:hanging="360"/>
      </w:pPr>
      <w:rPr>
        <w:rFonts w:ascii="Wingdings" w:eastAsia="Times New Roman" w:hAnsi="Wingdings" w:hint="default"/>
        <w:color w:val="4472C4"/>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150" w15:restartNumberingAfterBreak="0">
    <w:nsid w:val="01B35962"/>
    <w:multiLevelType w:val="hybridMultilevel"/>
    <w:tmpl w:val="60B4535C"/>
    <w:lvl w:ilvl="0" w:tplc="0000007E">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0222008A"/>
    <w:multiLevelType w:val="hybridMultilevel"/>
    <w:tmpl w:val="C7301DD4"/>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52" w15:restartNumberingAfterBreak="0">
    <w:nsid w:val="02AF353F"/>
    <w:multiLevelType w:val="hybridMultilevel"/>
    <w:tmpl w:val="712864A6"/>
    <w:lvl w:ilvl="0" w:tplc="080C000B">
      <w:start w:val="1"/>
      <w:numFmt w:val="bullet"/>
      <w:lvlText w:val=""/>
      <w:lvlJc w:val="left"/>
      <w:pPr>
        <w:ind w:left="928" w:hanging="360"/>
      </w:pPr>
      <w:rPr>
        <w:rFonts w:ascii="Wingdings" w:hAnsi="Wingdings" w:hint="default"/>
      </w:rPr>
    </w:lvl>
    <w:lvl w:ilvl="1" w:tplc="080C0003" w:tentative="1">
      <w:start w:val="1"/>
      <w:numFmt w:val="bullet"/>
      <w:lvlText w:val="o"/>
      <w:lvlJc w:val="left"/>
      <w:pPr>
        <w:ind w:left="1648" w:hanging="360"/>
      </w:pPr>
      <w:rPr>
        <w:rFonts w:ascii="Courier New" w:hAnsi="Courier New" w:cs="Courier New" w:hint="default"/>
      </w:rPr>
    </w:lvl>
    <w:lvl w:ilvl="2" w:tplc="080C0005" w:tentative="1">
      <w:start w:val="1"/>
      <w:numFmt w:val="bullet"/>
      <w:lvlText w:val=""/>
      <w:lvlJc w:val="left"/>
      <w:pPr>
        <w:ind w:left="2368" w:hanging="360"/>
      </w:pPr>
      <w:rPr>
        <w:rFonts w:ascii="Wingdings" w:hAnsi="Wingdings" w:hint="default"/>
      </w:rPr>
    </w:lvl>
    <w:lvl w:ilvl="3" w:tplc="080C0001" w:tentative="1">
      <w:start w:val="1"/>
      <w:numFmt w:val="bullet"/>
      <w:lvlText w:val=""/>
      <w:lvlJc w:val="left"/>
      <w:pPr>
        <w:ind w:left="3088" w:hanging="360"/>
      </w:pPr>
      <w:rPr>
        <w:rFonts w:ascii="Symbol" w:hAnsi="Symbol" w:hint="default"/>
      </w:rPr>
    </w:lvl>
    <w:lvl w:ilvl="4" w:tplc="080C0003" w:tentative="1">
      <w:start w:val="1"/>
      <w:numFmt w:val="bullet"/>
      <w:lvlText w:val="o"/>
      <w:lvlJc w:val="left"/>
      <w:pPr>
        <w:ind w:left="3808" w:hanging="360"/>
      </w:pPr>
      <w:rPr>
        <w:rFonts w:ascii="Courier New" w:hAnsi="Courier New" w:cs="Courier New" w:hint="default"/>
      </w:rPr>
    </w:lvl>
    <w:lvl w:ilvl="5" w:tplc="080C0005" w:tentative="1">
      <w:start w:val="1"/>
      <w:numFmt w:val="bullet"/>
      <w:lvlText w:val=""/>
      <w:lvlJc w:val="left"/>
      <w:pPr>
        <w:ind w:left="4528" w:hanging="360"/>
      </w:pPr>
      <w:rPr>
        <w:rFonts w:ascii="Wingdings" w:hAnsi="Wingdings" w:hint="default"/>
      </w:rPr>
    </w:lvl>
    <w:lvl w:ilvl="6" w:tplc="080C0001" w:tentative="1">
      <w:start w:val="1"/>
      <w:numFmt w:val="bullet"/>
      <w:lvlText w:val=""/>
      <w:lvlJc w:val="left"/>
      <w:pPr>
        <w:ind w:left="5248" w:hanging="360"/>
      </w:pPr>
      <w:rPr>
        <w:rFonts w:ascii="Symbol" w:hAnsi="Symbol" w:hint="default"/>
      </w:rPr>
    </w:lvl>
    <w:lvl w:ilvl="7" w:tplc="080C0003" w:tentative="1">
      <w:start w:val="1"/>
      <w:numFmt w:val="bullet"/>
      <w:lvlText w:val="o"/>
      <w:lvlJc w:val="left"/>
      <w:pPr>
        <w:ind w:left="5968" w:hanging="360"/>
      </w:pPr>
      <w:rPr>
        <w:rFonts w:ascii="Courier New" w:hAnsi="Courier New" w:cs="Courier New" w:hint="default"/>
      </w:rPr>
    </w:lvl>
    <w:lvl w:ilvl="8" w:tplc="080C0005" w:tentative="1">
      <w:start w:val="1"/>
      <w:numFmt w:val="bullet"/>
      <w:lvlText w:val=""/>
      <w:lvlJc w:val="left"/>
      <w:pPr>
        <w:ind w:left="6688" w:hanging="360"/>
      </w:pPr>
      <w:rPr>
        <w:rFonts w:ascii="Wingdings" w:hAnsi="Wingdings" w:hint="default"/>
      </w:rPr>
    </w:lvl>
  </w:abstractNum>
  <w:abstractNum w:abstractNumId="153" w15:restartNumberingAfterBreak="0">
    <w:nsid w:val="0415495C"/>
    <w:multiLevelType w:val="hybridMultilevel"/>
    <w:tmpl w:val="48266DDC"/>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05274631"/>
    <w:multiLevelType w:val="hybridMultilevel"/>
    <w:tmpl w:val="F06AAD0E"/>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5" w15:restartNumberingAfterBreak="0">
    <w:nsid w:val="052912DC"/>
    <w:multiLevelType w:val="hybridMultilevel"/>
    <w:tmpl w:val="5C72E576"/>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6" w15:restartNumberingAfterBreak="0">
    <w:nsid w:val="055542C8"/>
    <w:multiLevelType w:val="hybridMultilevel"/>
    <w:tmpl w:val="E5A8F182"/>
    <w:lvl w:ilvl="0" w:tplc="2F1E05F4">
      <w:start w:val="1"/>
      <w:numFmt w:val="bullet"/>
      <w:lvlText w:val=""/>
      <w:lvlJc w:val="left"/>
      <w:pPr>
        <w:ind w:left="720"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7" w15:restartNumberingAfterBreak="0">
    <w:nsid w:val="057F76DF"/>
    <w:multiLevelType w:val="multilevel"/>
    <w:tmpl w:val="4DE0DA82"/>
    <w:lvl w:ilvl="0">
      <w:start w:val="1"/>
      <w:numFmt w:val="decimal"/>
      <w:lvlText w:val="%1."/>
      <w:lvlJc w:val="left"/>
      <w:pPr>
        <w:tabs>
          <w:tab w:val="num" w:pos="1800"/>
        </w:tabs>
        <w:ind w:left="1800" w:hanging="360"/>
      </w:pPr>
      <w:rPr>
        <w:rFonts w:cs="Times New Roman"/>
        <w:b/>
      </w:rPr>
    </w:lvl>
    <w:lvl w:ilvl="1">
      <w:start w:val="3"/>
      <w:numFmt w:val="decimal"/>
      <w:isLgl/>
      <w:lvlText w:val="%1.%2"/>
      <w:lvlJc w:val="left"/>
      <w:pPr>
        <w:ind w:left="1965" w:hanging="525"/>
      </w:pPr>
      <w:rPr>
        <w:rFonts w:cs="Times New Roman" w:hint="default"/>
        <w:b/>
      </w:rPr>
    </w:lvl>
    <w:lvl w:ilvl="2">
      <w:start w:val="1"/>
      <w:numFmt w:val="decimal"/>
      <w:isLgl/>
      <w:lvlText w:val="%1.%2.%3"/>
      <w:lvlJc w:val="left"/>
      <w:pPr>
        <w:ind w:left="2160" w:hanging="720"/>
      </w:pPr>
      <w:rPr>
        <w:rFonts w:cs="Times New Roman" w:hint="default"/>
        <w:b/>
        <w:u w:val="single"/>
      </w:rPr>
    </w:lvl>
    <w:lvl w:ilvl="3">
      <w:start w:val="1"/>
      <w:numFmt w:val="decimal"/>
      <w:isLgl/>
      <w:lvlText w:val="%1.%2.%3.%4"/>
      <w:lvlJc w:val="left"/>
      <w:pPr>
        <w:ind w:left="2520" w:hanging="1080"/>
      </w:pPr>
      <w:rPr>
        <w:rFonts w:cs="Times New Roman" w:hint="default"/>
        <w:b/>
      </w:rPr>
    </w:lvl>
    <w:lvl w:ilvl="4">
      <w:start w:val="1"/>
      <w:numFmt w:val="decimal"/>
      <w:isLgl/>
      <w:lvlText w:val="%1.%2.%3.%4.%5"/>
      <w:lvlJc w:val="left"/>
      <w:pPr>
        <w:ind w:left="2520" w:hanging="1080"/>
      </w:pPr>
      <w:rPr>
        <w:rFonts w:cs="Times New Roman" w:hint="default"/>
        <w:b/>
      </w:rPr>
    </w:lvl>
    <w:lvl w:ilvl="5">
      <w:start w:val="1"/>
      <w:numFmt w:val="decimal"/>
      <w:isLgl/>
      <w:lvlText w:val="%1.%2.%3.%4.%5.%6"/>
      <w:lvlJc w:val="left"/>
      <w:pPr>
        <w:ind w:left="2880" w:hanging="1440"/>
      </w:pPr>
      <w:rPr>
        <w:rFonts w:cs="Times New Roman" w:hint="default"/>
        <w:b/>
      </w:rPr>
    </w:lvl>
    <w:lvl w:ilvl="6">
      <w:start w:val="1"/>
      <w:numFmt w:val="decimal"/>
      <w:isLgl/>
      <w:lvlText w:val="%1.%2.%3.%4.%5.%6.%7"/>
      <w:lvlJc w:val="left"/>
      <w:pPr>
        <w:ind w:left="2880" w:hanging="1440"/>
      </w:pPr>
      <w:rPr>
        <w:rFonts w:cs="Times New Roman" w:hint="default"/>
        <w:b/>
      </w:rPr>
    </w:lvl>
    <w:lvl w:ilvl="7">
      <w:start w:val="1"/>
      <w:numFmt w:val="decimal"/>
      <w:isLgl/>
      <w:lvlText w:val="%1.%2.%3.%4.%5.%6.%7.%8"/>
      <w:lvlJc w:val="left"/>
      <w:pPr>
        <w:ind w:left="3240" w:hanging="1800"/>
      </w:pPr>
      <w:rPr>
        <w:rFonts w:cs="Times New Roman" w:hint="default"/>
        <w:b/>
      </w:rPr>
    </w:lvl>
    <w:lvl w:ilvl="8">
      <w:start w:val="1"/>
      <w:numFmt w:val="decimal"/>
      <w:isLgl/>
      <w:lvlText w:val="%1.%2.%3.%4.%5.%6.%7.%8.%9"/>
      <w:lvlJc w:val="left"/>
      <w:pPr>
        <w:ind w:left="3240" w:hanging="1800"/>
      </w:pPr>
      <w:rPr>
        <w:rFonts w:cs="Times New Roman" w:hint="default"/>
        <w:b/>
      </w:rPr>
    </w:lvl>
  </w:abstractNum>
  <w:abstractNum w:abstractNumId="158" w15:restartNumberingAfterBreak="0">
    <w:nsid w:val="062F61CD"/>
    <w:multiLevelType w:val="hybridMultilevel"/>
    <w:tmpl w:val="22EE47EE"/>
    <w:lvl w:ilvl="0" w:tplc="0BB8E3DC">
      <w:start w:val="1"/>
      <w:numFmt w:val="lowerLetter"/>
      <w:lvlText w:val="%1)"/>
      <w:lvlJc w:val="left"/>
      <w:pPr>
        <w:ind w:left="785" w:hanging="360"/>
      </w:pPr>
      <w:rPr>
        <w:rFonts w:hint="default"/>
        <w:b/>
      </w:rPr>
    </w:lvl>
    <w:lvl w:ilvl="1" w:tplc="080C0019" w:tentative="1">
      <w:start w:val="1"/>
      <w:numFmt w:val="lowerLetter"/>
      <w:lvlText w:val="%2."/>
      <w:lvlJc w:val="left"/>
      <w:pPr>
        <w:ind w:left="1505" w:hanging="360"/>
      </w:pPr>
    </w:lvl>
    <w:lvl w:ilvl="2" w:tplc="080C001B">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59" w15:restartNumberingAfterBreak="0">
    <w:nsid w:val="067A1B0E"/>
    <w:multiLevelType w:val="multilevel"/>
    <w:tmpl w:val="35C4E8A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0" w15:restartNumberingAfterBreak="0">
    <w:nsid w:val="06D95DFA"/>
    <w:multiLevelType w:val="hybridMultilevel"/>
    <w:tmpl w:val="61CEB9AC"/>
    <w:lvl w:ilvl="0" w:tplc="9C70F0C6">
      <w:start w:val="1"/>
      <w:numFmt w:val="bullet"/>
      <w:lvlText w:val=""/>
      <w:lvlJc w:val="left"/>
      <w:pPr>
        <w:ind w:left="720"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1" w15:restartNumberingAfterBreak="0">
    <w:nsid w:val="07796AF6"/>
    <w:multiLevelType w:val="hybridMultilevel"/>
    <w:tmpl w:val="4436315E"/>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2" w15:restartNumberingAfterBreak="0">
    <w:nsid w:val="082B1B00"/>
    <w:multiLevelType w:val="hybridMultilevel"/>
    <w:tmpl w:val="E6C017F2"/>
    <w:lvl w:ilvl="0" w:tplc="080C0001">
      <w:start w:val="1"/>
      <w:numFmt w:val="bullet"/>
      <w:lvlText w:val=""/>
      <w:lvlJc w:val="left"/>
      <w:pPr>
        <w:ind w:left="1287" w:hanging="360"/>
      </w:pPr>
      <w:rPr>
        <w:rFonts w:ascii="Symbol" w:hAnsi="Symbol" w:hint="default"/>
      </w:rPr>
    </w:lvl>
    <w:lvl w:ilvl="1" w:tplc="080C0003" w:tentative="1">
      <w:start w:val="1"/>
      <w:numFmt w:val="bullet"/>
      <w:lvlText w:val="o"/>
      <w:lvlJc w:val="left"/>
      <w:pPr>
        <w:ind w:left="2007" w:hanging="360"/>
      </w:pPr>
      <w:rPr>
        <w:rFonts w:ascii="Courier New" w:hAnsi="Courier New" w:cs="Courier New" w:hint="default"/>
      </w:rPr>
    </w:lvl>
    <w:lvl w:ilvl="2" w:tplc="080C0005" w:tentative="1">
      <w:start w:val="1"/>
      <w:numFmt w:val="bullet"/>
      <w:lvlText w:val=""/>
      <w:lvlJc w:val="left"/>
      <w:pPr>
        <w:ind w:left="2727" w:hanging="360"/>
      </w:pPr>
      <w:rPr>
        <w:rFonts w:ascii="Wingdings" w:hAnsi="Wingdings" w:hint="default"/>
      </w:rPr>
    </w:lvl>
    <w:lvl w:ilvl="3" w:tplc="080C0001" w:tentative="1">
      <w:start w:val="1"/>
      <w:numFmt w:val="bullet"/>
      <w:lvlText w:val=""/>
      <w:lvlJc w:val="left"/>
      <w:pPr>
        <w:ind w:left="3447" w:hanging="360"/>
      </w:pPr>
      <w:rPr>
        <w:rFonts w:ascii="Symbol" w:hAnsi="Symbol" w:hint="default"/>
      </w:rPr>
    </w:lvl>
    <w:lvl w:ilvl="4" w:tplc="080C0003" w:tentative="1">
      <w:start w:val="1"/>
      <w:numFmt w:val="bullet"/>
      <w:lvlText w:val="o"/>
      <w:lvlJc w:val="left"/>
      <w:pPr>
        <w:ind w:left="4167" w:hanging="360"/>
      </w:pPr>
      <w:rPr>
        <w:rFonts w:ascii="Courier New" w:hAnsi="Courier New" w:cs="Courier New" w:hint="default"/>
      </w:rPr>
    </w:lvl>
    <w:lvl w:ilvl="5" w:tplc="080C0005" w:tentative="1">
      <w:start w:val="1"/>
      <w:numFmt w:val="bullet"/>
      <w:lvlText w:val=""/>
      <w:lvlJc w:val="left"/>
      <w:pPr>
        <w:ind w:left="4887" w:hanging="360"/>
      </w:pPr>
      <w:rPr>
        <w:rFonts w:ascii="Wingdings" w:hAnsi="Wingdings" w:hint="default"/>
      </w:rPr>
    </w:lvl>
    <w:lvl w:ilvl="6" w:tplc="080C0001" w:tentative="1">
      <w:start w:val="1"/>
      <w:numFmt w:val="bullet"/>
      <w:lvlText w:val=""/>
      <w:lvlJc w:val="left"/>
      <w:pPr>
        <w:ind w:left="5607" w:hanging="360"/>
      </w:pPr>
      <w:rPr>
        <w:rFonts w:ascii="Symbol" w:hAnsi="Symbol" w:hint="default"/>
      </w:rPr>
    </w:lvl>
    <w:lvl w:ilvl="7" w:tplc="080C0003" w:tentative="1">
      <w:start w:val="1"/>
      <w:numFmt w:val="bullet"/>
      <w:lvlText w:val="o"/>
      <w:lvlJc w:val="left"/>
      <w:pPr>
        <w:ind w:left="6327" w:hanging="360"/>
      </w:pPr>
      <w:rPr>
        <w:rFonts w:ascii="Courier New" w:hAnsi="Courier New" w:cs="Courier New" w:hint="default"/>
      </w:rPr>
    </w:lvl>
    <w:lvl w:ilvl="8" w:tplc="080C0005" w:tentative="1">
      <w:start w:val="1"/>
      <w:numFmt w:val="bullet"/>
      <w:lvlText w:val=""/>
      <w:lvlJc w:val="left"/>
      <w:pPr>
        <w:ind w:left="7047" w:hanging="360"/>
      </w:pPr>
      <w:rPr>
        <w:rFonts w:ascii="Wingdings" w:hAnsi="Wingdings" w:hint="default"/>
      </w:rPr>
    </w:lvl>
  </w:abstractNum>
  <w:abstractNum w:abstractNumId="163" w15:restartNumberingAfterBreak="0">
    <w:nsid w:val="088A57C3"/>
    <w:multiLevelType w:val="hybridMultilevel"/>
    <w:tmpl w:val="0EC4D41E"/>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4" w15:restartNumberingAfterBreak="0">
    <w:nsid w:val="08903236"/>
    <w:multiLevelType w:val="hybridMultilevel"/>
    <w:tmpl w:val="0CF80646"/>
    <w:lvl w:ilvl="0" w:tplc="080C000B">
      <w:start w:val="1"/>
      <w:numFmt w:val="bullet"/>
      <w:lvlText w:val=""/>
      <w:lvlJc w:val="left"/>
      <w:pPr>
        <w:ind w:left="720" w:hanging="360"/>
      </w:pPr>
      <w:rPr>
        <w:rFonts w:ascii="Wingdings" w:hAnsi="Wingdings" w:hint="default"/>
        <w:b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5" w15:restartNumberingAfterBreak="0">
    <w:nsid w:val="09972956"/>
    <w:multiLevelType w:val="hybridMultilevel"/>
    <w:tmpl w:val="F200A5A6"/>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6" w15:restartNumberingAfterBreak="0">
    <w:nsid w:val="09D57137"/>
    <w:multiLevelType w:val="hybridMultilevel"/>
    <w:tmpl w:val="F662A27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7" w15:restartNumberingAfterBreak="0">
    <w:nsid w:val="0C0B45FE"/>
    <w:multiLevelType w:val="hybridMultilevel"/>
    <w:tmpl w:val="B79A43E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8" w15:restartNumberingAfterBreak="0">
    <w:nsid w:val="0CBC2FE6"/>
    <w:multiLevelType w:val="hybridMultilevel"/>
    <w:tmpl w:val="59986FBE"/>
    <w:lvl w:ilvl="0" w:tplc="B128EB8E">
      <w:start w:val="5"/>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9" w15:restartNumberingAfterBreak="0">
    <w:nsid w:val="0CC4694A"/>
    <w:multiLevelType w:val="hybridMultilevel"/>
    <w:tmpl w:val="4F90AD06"/>
    <w:lvl w:ilvl="0" w:tplc="080C000B">
      <w:start w:val="1"/>
      <w:numFmt w:val="bullet"/>
      <w:lvlText w:val=""/>
      <w:lvlJc w:val="left"/>
      <w:pPr>
        <w:ind w:left="107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0" w15:restartNumberingAfterBreak="0">
    <w:nsid w:val="0CEC5E6A"/>
    <w:multiLevelType w:val="hybridMultilevel"/>
    <w:tmpl w:val="BA6C3F7C"/>
    <w:lvl w:ilvl="0" w:tplc="040C0017">
      <w:start w:val="1"/>
      <w:numFmt w:val="lowerLetter"/>
      <w:lvlText w:val="%1)"/>
      <w:lvlJc w:val="left"/>
      <w:pPr>
        <w:tabs>
          <w:tab w:val="num" w:pos="1080"/>
        </w:tabs>
        <w:ind w:left="1080" w:hanging="360"/>
      </w:pPr>
      <w:rPr>
        <w:rFonts w:cs="Times New Roman"/>
      </w:rPr>
    </w:lvl>
    <w:lvl w:ilvl="1" w:tplc="040C0019" w:tentative="1">
      <w:start w:val="1"/>
      <w:numFmt w:val="lowerLetter"/>
      <w:lvlText w:val="%2."/>
      <w:lvlJc w:val="left"/>
      <w:pPr>
        <w:tabs>
          <w:tab w:val="num" w:pos="1800"/>
        </w:tabs>
        <w:ind w:left="1800" w:hanging="360"/>
      </w:pPr>
      <w:rPr>
        <w:rFonts w:cs="Times New Roman"/>
      </w:rPr>
    </w:lvl>
    <w:lvl w:ilvl="2" w:tplc="040C001B" w:tentative="1">
      <w:start w:val="1"/>
      <w:numFmt w:val="lowerRoman"/>
      <w:lvlText w:val="%3."/>
      <w:lvlJc w:val="right"/>
      <w:pPr>
        <w:tabs>
          <w:tab w:val="num" w:pos="2520"/>
        </w:tabs>
        <w:ind w:left="2520" w:hanging="180"/>
      </w:pPr>
      <w:rPr>
        <w:rFonts w:cs="Times New Roman"/>
      </w:rPr>
    </w:lvl>
    <w:lvl w:ilvl="3" w:tplc="040C000F" w:tentative="1">
      <w:start w:val="1"/>
      <w:numFmt w:val="decimal"/>
      <w:lvlText w:val="%4."/>
      <w:lvlJc w:val="left"/>
      <w:pPr>
        <w:tabs>
          <w:tab w:val="num" w:pos="3240"/>
        </w:tabs>
        <w:ind w:left="3240" w:hanging="360"/>
      </w:pPr>
      <w:rPr>
        <w:rFonts w:cs="Times New Roman"/>
      </w:rPr>
    </w:lvl>
    <w:lvl w:ilvl="4" w:tplc="040C0019" w:tentative="1">
      <w:start w:val="1"/>
      <w:numFmt w:val="lowerLetter"/>
      <w:lvlText w:val="%5."/>
      <w:lvlJc w:val="left"/>
      <w:pPr>
        <w:tabs>
          <w:tab w:val="num" w:pos="3960"/>
        </w:tabs>
        <w:ind w:left="3960" w:hanging="360"/>
      </w:pPr>
      <w:rPr>
        <w:rFonts w:cs="Times New Roman"/>
      </w:rPr>
    </w:lvl>
    <w:lvl w:ilvl="5" w:tplc="040C001B" w:tentative="1">
      <w:start w:val="1"/>
      <w:numFmt w:val="lowerRoman"/>
      <w:lvlText w:val="%6."/>
      <w:lvlJc w:val="right"/>
      <w:pPr>
        <w:tabs>
          <w:tab w:val="num" w:pos="4680"/>
        </w:tabs>
        <w:ind w:left="4680" w:hanging="180"/>
      </w:pPr>
      <w:rPr>
        <w:rFonts w:cs="Times New Roman"/>
      </w:rPr>
    </w:lvl>
    <w:lvl w:ilvl="6" w:tplc="040C000F" w:tentative="1">
      <w:start w:val="1"/>
      <w:numFmt w:val="decimal"/>
      <w:lvlText w:val="%7."/>
      <w:lvlJc w:val="left"/>
      <w:pPr>
        <w:tabs>
          <w:tab w:val="num" w:pos="5400"/>
        </w:tabs>
        <w:ind w:left="5400" w:hanging="360"/>
      </w:pPr>
      <w:rPr>
        <w:rFonts w:cs="Times New Roman"/>
      </w:rPr>
    </w:lvl>
    <w:lvl w:ilvl="7" w:tplc="040C0019" w:tentative="1">
      <w:start w:val="1"/>
      <w:numFmt w:val="lowerLetter"/>
      <w:lvlText w:val="%8."/>
      <w:lvlJc w:val="left"/>
      <w:pPr>
        <w:tabs>
          <w:tab w:val="num" w:pos="6120"/>
        </w:tabs>
        <w:ind w:left="6120" w:hanging="360"/>
      </w:pPr>
      <w:rPr>
        <w:rFonts w:cs="Times New Roman"/>
      </w:rPr>
    </w:lvl>
    <w:lvl w:ilvl="8" w:tplc="040C001B" w:tentative="1">
      <w:start w:val="1"/>
      <w:numFmt w:val="lowerRoman"/>
      <w:lvlText w:val="%9."/>
      <w:lvlJc w:val="right"/>
      <w:pPr>
        <w:tabs>
          <w:tab w:val="num" w:pos="6840"/>
        </w:tabs>
        <w:ind w:left="6840" w:hanging="180"/>
      </w:pPr>
      <w:rPr>
        <w:rFonts w:cs="Times New Roman"/>
      </w:rPr>
    </w:lvl>
  </w:abstractNum>
  <w:abstractNum w:abstractNumId="171" w15:restartNumberingAfterBreak="0">
    <w:nsid w:val="0D8A2232"/>
    <w:multiLevelType w:val="hybridMultilevel"/>
    <w:tmpl w:val="0FB86DFE"/>
    <w:lvl w:ilvl="0" w:tplc="E19242A0">
      <w:start w:val="1"/>
      <w:numFmt w:val="bullet"/>
      <w:lvlText w:val="-"/>
      <w:lvlJc w:val="left"/>
      <w:pPr>
        <w:ind w:left="720" w:hanging="360"/>
      </w:pPr>
      <w:rPr>
        <w:rFonts w:ascii="Arial" w:hAnsi="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2" w15:restartNumberingAfterBreak="0">
    <w:nsid w:val="0E25601D"/>
    <w:multiLevelType w:val="hybridMultilevel"/>
    <w:tmpl w:val="EAC2D850"/>
    <w:lvl w:ilvl="0" w:tplc="B43C0D20">
      <w:start w:val="1"/>
      <w:numFmt w:val="bullet"/>
      <w:lvlText w:val=""/>
      <w:lvlJc w:val="left"/>
      <w:pPr>
        <w:ind w:left="720" w:hanging="360"/>
      </w:pPr>
      <w:rPr>
        <w:rFonts w:ascii="Wingdings 2" w:eastAsia="Calibr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3" w15:restartNumberingAfterBreak="0">
    <w:nsid w:val="0E5A416A"/>
    <w:multiLevelType w:val="hybridMultilevel"/>
    <w:tmpl w:val="71C286B0"/>
    <w:name w:val="WW8Num1452"/>
    <w:lvl w:ilvl="0" w:tplc="040C0019">
      <w:start w:val="1"/>
      <w:numFmt w:val="lowerLetter"/>
      <w:lvlText w:val="%1."/>
      <w:lvlJc w:val="left"/>
      <w:pPr>
        <w:tabs>
          <w:tab w:val="num" w:pos="502"/>
        </w:tabs>
        <w:ind w:left="502" w:hanging="360"/>
      </w:pPr>
      <w:rPr>
        <w:rFonts w:cs="Times New Roman"/>
      </w:rPr>
    </w:lvl>
    <w:lvl w:ilvl="1" w:tplc="040C0019" w:tentative="1">
      <w:start w:val="1"/>
      <w:numFmt w:val="lowerLetter"/>
      <w:lvlText w:val="%2."/>
      <w:lvlJc w:val="left"/>
      <w:pPr>
        <w:tabs>
          <w:tab w:val="num" w:pos="1222"/>
        </w:tabs>
        <w:ind w:left="1222" w:hanging="360"/>
      </w:pPr>
      <w:rPr>
        <w:rFonts w:cs="Times New Roman"/>
      </w:rPr>
    </w:lvl>
    <w:lvl w:ilvl="2" w:tplc="040C001B" w:tentative="1">
      <w:start w:val="1"/>
      <w:numFmt w:val="lowerRoman"/>
      <w:lvlText w:val="%3."/>
      <w:lvlJc w:val="right"/>
      <w:pPr>
        <w:tabs>
          <w:tab w:val="num" w:pos="1942"/>
        </w:tabs>
        <w:ind w:left="1942" w:hanging="180"/>
      </w:pPr>
      <w:rPr>
        <w:rFonts w:cs="Times New Roman"/>
      </w:rPr>
    </w:lvl>
    <w:lvl w:ilvl="3" w:tplc="040C000F" w:tentative="1">
      <w:start w:val="1"/>
      <w:numFmt w:val="decimal"/>
      <w:lvlText w:val="%4."/>
      <w:lvlJc w:val="left"/>
      <w:pPr>
        <w:tabs>
          <w:tab w:val="num" w:pos="2662"/>
        </w:tabs>
        <w:ind w:left="2662" w:hanging="360"/>
      </w:pPr>
      <w:rPr>
        <w:rFonts w:cs="Times New Roman"/>
      </w:rPr>
    </w:lvl>
    <w:lvl w:ilvl="4" w:tplc="040C0019" w:tentative="1">
      <w:start w:val="1"/>
      <w:numFmt w:val="lowerLetter"/>
      <w:lvlText w:val="%5."/>
      <w:lvlJc w:val="left"/>
      <w:pPr>
        <w:tabs>
          <w:tab w:val="num" w:pos="3382"/>
        </w:tabs>
        <w:ind w:left="3382" w:hanging="360"/>
      </w:pPr>
      <w:rPr>
        <w:rFonts w:cs="Times New Roman"/>
      </w:rPr>
    </w:lvl>
    <w:lvl w:ilvl="5" w:tplc="040C001B" w:tentative="1">
      <w:start w:val="1"/>
      <w:numFmt w:val="lowerRoman"/>
      <w:lvlText w:val="%6."/>
      <w:lvlJc w:val="right"/>
      <w:pPr>
        <w:tabs>
          <w:tab w:val="num" w:pos="4102"/>
        </w:tabs>
        <w:ind w:left="4102" w:hanging="180"/>
      </w:pPr>
      <w:rPr>
        <w:rFonts w:cs="Times New Roman"/>
      </w:rPr>
    </w:lvl>
    <w:lvl w:ilvl="6" w:tplc="040C000F" w:tentative="1">
      <w:start w:val="1"/>
      <w:numFmt w:val="decimal"/>
      <w:lvlText w:val="%7."/>
      <w:lvlJc w:val="left"/>
      <w:pPr>
        <w:tabs>
          <w:tab w:val="num" w:pos="4822"/>
        </w:tabs>
        <w:ind w:left="4822" w:hanging="360"/>
      </w:pPr>
      <w:rPr>
        <w:rFonts w:cs="Times New Roman"/>
      </w:rPr>
    </w:lvl>
    <w:lvl w:ilvl="7" w:tplc="040C0019" w:tentative="1">
      <w:start w:val="1"/>
      <w:numFmt w:val="lowerLetter"/>
      <w:lvlText w:val="%8."/>
      <w:lvlJc w:val="left"/>
      <w:pPr>
        <w:tabs>
          <w:tab w:val="num" w:pos="5542"/>
        </w:tabs>
        <w:ind w:left="5542" w:hanging="360"/>
      </w:pPr>
      <w:rPr>
        <w:rFonts w:cs="Times New Roman"/>
      </w:rPr>
    </w:lvl>
    <w:lvl w:ilvl="8" w:tplc="040C001B" w:tentative="1">
      <w:start w:val="1"/>
      <w:numFmt w:val="lowerRoman"/>
      <w:lvlText w:val="%9."/>
      <w:lvlJc w:val="right"/>
      <w:pPr>
        <w:tabs>
          <w:tab w:val="num" w:pos="6262"/>
        </w:tabs>
        <w:ind w:left="6262" w:hanging="180"/>
      </w:pPr>
      <w:rPr>
        <w:rFonts w:cs="Times New Roman"/>
      </w:rPr>
    </w:lvl>
  </w:abstractNum>
  <w:abstractNum w:abstractNumId="174" w15:restartNumberingAfterBreak="0">
    <w:nsid w:val="0E655E65"/>
    <w:multiLevelType w:val="hybridMultilevel"/>
    <w:tmpl w:val="24F05244"/>
    <w:lvl w:ilvl="0" w:tplc="080C0001">
      <w:start w:val="1"/>
      <w:numFmt w:val="bullet"/>
      <w:lvlText w:val=""/>
      <w:lvlJc w:val="left"/>
      <w:pPr>
        <w:ind w:left="1004" w:hanging="360"/>
      </w:pPr>
      <w:rPr>
        <w:rFonts w:ascii="Symbol" w:hAnsi="Symbol" w:hint="default"/>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75" w15:restartNumberingAfterBreak="0">
    <w:nsid w:val="100C615E"/>
    <w:multiLevelType w:val="hybridMultilevel"/>
    <w:tmpl w:val="5A40AE9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6" w15:restartNumberingAfterBreak="0">
    <w:nsid w:val="104E44DC"/>
    <w:multiLevelType w:val="hybridMultilevel"/>
    <w:tmpl w:val="B9B8798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77" w15:restartNumberingAfterBreak="0">
    <w:nsid w:val="11B75F3B"/>
    <w:multiLevelType w:val="hybridMultilevel"/>
    <w:tmpl w:val="4282D4A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8" w15:restartNumberingAfterBreak="0">
    <w:nsid w:val="129F12B2"/>
    <w:multiLevelType w:val="hybridMultilevel"/>
    <w:tmpl w:val="B52E29F4"/>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9" w15:restartNumberingAfterBreak="0">
    <w:nsid w:val="12BA20DC"/>
    <w:multiLevelType w:val="hybridMultilevel"/>
    <w:tmpl w:val="47505DC4"/>
    <w:lvl w:ilvl="0" w:tplc="080C0019">
      <w:start w:val="1"/>
      <w:numFmt w:val="lowerLetter"/>
      <w:lvlText w:val="%1."/>
      <w:lvlJc w:val="left"/>
      <w:pPr>
        <w:ind w:left="720" w:hanging="360"/>
      </w:pPr>
      <w:rPr>
        <w:rFonts w:hint="default"/>
      </w:rPr>
    </w:lvl>
    <w:lvl w:ilvl="1" w:tplc="F08E332E">
      <w:numFmt w:val="bullet"/>
      <w:lvlText w:val="-"/>
      <w:lvlJc w:val="left"/>
      <w:pPr>
        <w:ind w:left="1440" w:hanging="360"/>
      </w:pPr>
      <w:rPr>
        <w:rFonts w:ascii="Calibri" w:eastAsia="Calibri" w:hAnsi="Calibri" w:cs="Calibri" w:hint="default"/>
      </w:rPr>
    </w:lvl>
    <w:lvl w:ilvl="2" w:tplc="080C0001">
      <w:start w:val="1"/>
      <w:numFmt w:val="bullet"/>
      <w:lvlText w:val=""/>
      <w:lvlJc w:val="left"/>
      <w:pPr>
        <w:ind w:left="2160" w:hanging="180"/>
      </w:pPr>
      <w:rPr>
        <w:rFonts w:ascii="Symbol" w:hAnsi="Symbol" w:hint="default"/>
      </w:r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0" w15:restartNumberingAfterBreak="0">
    <w:nsid w:val="12E622FA"/>
    <w:multiLevelType w:val="hybridMultilevel"/>
    <w:tmpl w:val="0F825E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1" w15:restartNumberingAfterBreak="0">
    <w:nsid w:val="12F26F86"/>
    <w:multiLevelType w:val="hybridMultilevel"/>
    <w:tmpl w:val="709EE6A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2" w15:restartNumberingAfterBreak="0">
    <w:nsid w:val="13B834A2"/>
    <w:multiLevelType w:val="hybridMultilevel"/>
    <w:tmpl w:val="761220C4"/>
    <w:lvl w:ilvl="0" w:tplc="D99A8B24">
      <w:numFmt w:val="bullet"/>
      <w:lvlText w:val=""/>
      <w:lvlJc w:val="left"/>
      <w:pPr>
        <w:ind w:left="644"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183" w15:restartNumberingAfterBreak="0">
    <w:nsid w:val="1514587D"/>
    <w:multiLevelType w:val="hybridMultilevel"/>
    <w:tmpl w:val="07862118"/>
    <w:lvl w:ilvl="0" w:tplc="000000A8">
      <w:start w:val="1"/>
      <w:numFmt w:val="bullet"/>
      <w:lvlText w:val=""/>
      <w:lvlJc w:val="left"/>
      <w:pPr>
        <w:tabs>
          <w:tab w:val="num" w:pos="851"/>
        </w:tabs>
        <w:ind w:left="851"/>
      </w:pPr>
      <w:rPr>
        <w:rFonts w:ascii="Symbol" w:hAnsi="Symbol"/>
        <w:color w:val="auto"/>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184" w15:restartNumberingAfterBreak="0">
    <w:nsid w:val="152F5F9F"/>
    <w:multiLevelType w:val="hybridMultilevel"/>
    <w:tmpl w:val="63E4924A"/>
    <w:lvl w:ilvl="0" w:tplc="F08E332E">
      <w:numFmt w:val="bullet"/>
      <w:lvlText w:val="-"/>
      <w:lvlJc w:val="left"/>
      <w:pPr>
        <w:ind w:left="720" w:hanging="360"/>
      </w:pPr>
      <w:rPr>
        <w:rFonts w:ascii="Calibri" w:eastAsia="Calibri" w:hAnsi="Calibri" w:cs="Calibri"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5" w15:restartNumberingAfterBreak="0">
    <w:nsid w:val="15B14C88"/>
    <w:multiLevelType w:val="hybridMultilevel"/>
    <w:tmpl w:val="0FD4788E"/>
    <w:lvl w:ilvl="0" w:tplc="040C000F">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186" w15:restartNumberingAfterBreak="0">
    <w:nsid w:val="1698746F"/>
    <w:multiLevelType w:val="hybridMultilevel"/>
    <w:tmpl w:val="231AF7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7" w15:restartNumberingAfterBreak="0">
    <w:nsid w:val="16D92A2D"/>
    <w:multiLevelType w:val="hybridMultilevel"/>
    <w:tmpl w:val="84401A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8" w15:restartNumberingAfterBreak="0">
    <w:nsid w:val="174A218C"/>
    <w:multiLevelType w:val="hybridMultilevel"/>
    <w:tmpl w:val="644E6E3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9" w15:restartNumberingAfterBreak="0">
    <w:nsid w:val="179D10AC"/>
    <w:multiLevelType w:val="hybridMultilevel"/>
    <w:tmpl w:val="93D61AF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0" w15:restartNumberingAfterBreak="0">
    <w:nsid w:val="17CF1D4D"/>
    <w:multiLevelType w:val="hybridMultilevel"/>
    <w:tmpl w:val="A218E51A"/>
    <w:lvl w:ilvl="0" w:tplc="080C0001">
      <w:start w:val="1"/>
      <w:numFmt w:val="bullet"/>
      <w:lvlText w:val=""/>
      <w:lvlJc w:val="left"/>
      <w:pPr>
        <w:ind w:left="2138" w:hanging="360"/>
      </w:pPr>
      <w:rPr>
        <w:rFonts w:ascii="Symbol" w:hAnsi="Symbol" w:hint="default"/>
        <w:sz w:val="32"/>
      </w:rPr>
    </w:lvl>
    <w:lvl w:ilvl="1" w:tplc="080C0003" w:tentative="1">
      <w:start w:val="1"/>
      <w:numFmt w:val="bullet"/>
      <w:lvlText w:val="o"/>
      <w:lvlJc w:val="left"/>
      <w:pPr>
        <w:ind w:left="2858" w:hanging="360"/>
      </w:pPr>
      <w:rPr>
        <w:rFonts w:ascii="Courier New" w:hAnsi="Courier New" w:cs="Courier New" w:hint="default"/>
      </w:rPr>
    </w:lvl>
    <w:lvl w:ilvl="2" w:tplc="080C0005" w:tentative="1">
      <w:start w:val="1"/>
      <w:numFmt w:val="bullet"/>
      <w:lvlText w:val=""/>
      <w:lvlJc w:val="left"/>
      <w:pPr>
        <w:ind w:left="3578" w:hanging="360"/>
      </w:pPr>
      <w:rPr>
        <w:rFonts w:ascii="Wingdings" w:hAnsi="Wingdings" w:hint="default"/>
      </w:rPr>
    </w:lvl>
    <w:lvl w:ilvl="3" w:tplc="080C0001" w:tentative="1">
      <w:start w:val="1"/>
      <w:numFmt w:val="bullet"/>
      <w:lvlText w:val=""/>
      <w:lvlJc w:val="left"/>
      <w:pPr>
        <w:ind w:left="4298" w:hanging="360"/>
      </w:pPr>
      <w:rPr>
        <w:rFonts w:ascii="Symbol" w:hAnsi="Symbol" w:hint="default"/>
      </w:rPr>
    </w:lvl>
    <w:lvl w:ilvl="4" w:tplc="080C0003" w:tentative="1">
      <w:start w:val="1"/>
      <w:numFmt w:val="bullet"/>
      <w:lvlText w:val="o"/>
      <w:lvlJc w:val="left"/>
      <w:pPr>
        <w:ind w:left="5018" w:hanging="360"/>
      </w:pPr>
      <w:rPr>
        <w:rFonts w:ascii="Courier New" w:hAnsi="Courier New" w:cs="Courier New" w:hint="default"/>
      </w:rPr>
    </w:lvl>
    <w:lvl w:ilvl="5" w:tplc="080C0005" w:tentative="1">
      <w:start w:val="1"/>
      <w:numFmt w:val="bullet"/>
      <w:lvlText w:val=""/>
      <w:lvlJc w:val="left"/>
      <w:pPr>
        <w:ind w:left="5738" w:hanging="360"/>
      </w:pPr>
      <w:rPr>
        <w:rFonts w:ascii="Wingdings" w:hAnsi="Wingdings" w:hint="default"/>
      </w:rPr>
    </w:lvl>
    <w:lvl w:ilvl="6" w:tplc="080C0001" w:tentative="1">
      <w:start w:val="1"/>
      <w:numFmt w:val="bullet"/>
      <w:lvlText w:val=""/>
      <w:lvlJc w:val="left"/>
      <w:pPr>
        <w:ind w:left="6458" w:hanging="360"/>
      </w:pPr>
      <w:rPr>
        <w:rFonts w:ascii="Symbol" w:hAnsi="Symbol" w:hint="default"/>
      </w:rPr>
    </w:lvl>
    <w:lvl w:ilvl="7" w:tplc="080C0003" w:tentative="1">
      <w:start w:val="1"/>
      <w:numFmt w:val="bullet"/>
      <w:lvlText w:val="o"/>
      <w:lvlJc w:val="left"/>
      <w:pPr>
        <w:ind w:left="7178" w:hanging="360"/>
      </w:pPr>
      <w:rPr>
        <w:rFonts w:ascii="Courier New" w:hAnsi="Courier New" w:cs="Courier New" w:hint="default"/>
      </w:rPr>
    </w:lvl>
    <w:lvl w:ilvl="8" w:tplc="080C0005" w:tentative="1">
      <w:start w:val="1"/>
      <w:numFmt w:val="bullet"/>
      <w:lvlText w:val=""/>
      <w:lvlJc w:val="left"/>
      <w:pPr>
        <w:ind w:left="7898" w:hanging="360"/>
      </w:pPr>
      <w:rPr>
        <w:rFonts w:ascii="Wingdings" w:hAnsi="Wingdings" w:hint="default"/>
      </w:rPr>
    </w:lvl>
  </w:abstractNum>
  <w:abstractNum w:abstractNumId="191" w15:restartNumberingAfterBreak="0">
    <w:nsid w:val="18693072"/>
    <w:multiLevelType w:val="hybridMultilevel"/>
    <w:tmpl w:val="8E525E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2" w15:restartNumberingAfterBreak="0">
    <w:nsid w:val="192A236B"/>
    <w:multiLevelType w:val="hybridMultilevel"/>
    <w:tmpl w:val="D696C62C"/>
    <w:lvl w:ilvl="0" w:tplc="080C0001">
      <w:start w:val="1"/>
      <w:numFmt w:val="bullet"/>
      <w:lvlText w:val=""/>
      <w:lvlJc w:val="left"/>
      <w:pPr>
        <w:ind w:left="2520" w:hanging="360"/>
      </w:pPr>
      <w:rPr>
        <w:rFonts w:ascii="Symbol" w:hAnsi="Symbol" w:hint="default"/>
      </w:rPr>
    </w:lvl>
    <w:lvl w:ilvl="1" w:tplc="080C0003" w:tentative="1">
      <w:start w:val="1"/>
      <w:numFmt w:val="bullet"/>
      <w:lvlText w:val="o"/>
      <w:lvlJc w:val="left"/>
      <w:pPr>
        <w:ind w:left="3240" w:hanging="360"/>
      </w:pPr>
      <w:rPr>
        <w:rFonts w:ascii="Courier New" w:hAnsi="Courier New" w:cs="Courier New" w:hint="default"/>
      </w:rPr>
    </w:lvl>
    <w:lvl w:ilvl="2" w:tplc="080C0005" w:tentative="1">
      <w:start w:val="1"/>
      <w:numFmt w:val="bullet"/>
      <w:lvlText w:val=""/>
      <w:lvlJc w:val="left"/>
      <w:pPr>
        <w:ind w:left="3960" w:hanging="360"/>
      </w:pPr>
      <w:rPr>
        <w:rFonts w:ascii="Wingdings" w:hAnsi="Wingdings" w:hint="default"/>
      </w:rPr>
    </w:lvl>
    <w:lvl w:ilvl="3" w:tplc="080C0001" w:tentative="1">
      <w:start w:val="1"/>
      <w:numFmt w:val="bullet"/>
      <w:lvlText w:val=""/>
      <w:lvlJc w:val="left"/>
      <w:pPr>
        <w:ind w:left="4680" w:hanging="360"/>
      </w:pPr>
      <w:rPr>
        <w:rFonts w:ascii="Symbol" w:hAnsi="Symbol" w:hint="default"/>
      </w:rPr>
    </w:lvl>
    <w:lvl w:ilvl="4" w:tplc="080C0003" w:tentative="1">
      <w:start w:val="1"/>
      <w:numFmt w:val="bullet"/>
      <w:lvlText w:val="o"/>
      <w:lvlJc w:val="left"/>
      <w:pPr>
        <w:ind w:left="5400" w:hanging="360"/>
      </w:pPr>
      <w:rPr>
        <w:rFonts w:ascii="Courier New" w:hAnsi="Courier New" w:cs="Courier New" w:hint="default"/>
      </w:rPr>
    </w:lvl>
    <w:lvl w:ilvl="5" w:tplc="080C0005" w:tentative="1">
      <w:start w:val="1"/>
      <w:numFmt w:val="bullet"/>
      <w:lvlText w:val=""/>
      <w:lvlJc w:val="left"/>
      <w:pPr>
        <w:ind w:left="6120" w:hanging="360"/>
      </w:pPr>
      <w:rPr>
        <w:rFonts w:ascii="Wingdings" w:hAnsi="Wingdings" w:hint="default"/>
      </w:rPr>
    </w:lvl>
    <w:lvl w:ilvl="6" w:tplc="080C0001" w:tentative="1">
      <w:start w:val="1"/>
      <w:numFmt w:val="bullet"/>
      <w:lvlText w:val=""/>
      <w:lvlJc w:val="left"/>
      <w:pPr>
        <w:ind w:left="6840" w:hanging="360"/>
      </w:pPr>
      <w:rPr>
        <w:rFonts w:ascii="Symbol" w:hAnsi="Symbol" w:hint="default"/>
      </w:rPr>
    </w:lvl>
    <w:lvl w:ilvl="7" w:tplc="080C0003" w:tentative="1">
      <w:start w:val="1"/>
      <w:numFmt w:val="bullet"/>
      <w:lvlText w:val="o"/>
      <w:lvlJc w:val="left"/>
      <w:pPr>
        <w:ind w:left="7560" w:hanging="360"/>
      </w:pPr>
      <w:rPr>
        <w:rFonts w:ascii="Courier New" w:hAnsi="Courier New" w:cs="Courier New" w:hint="default"/>
      </w:rPr>
    </w:lvl>
    <w:lvl w:ilvl="8" w:tplc="080C0005" w:tentative="1">
      <w:start w:val="1"/>
      <w:numFmt w:val="bullet"/>
      <w:lvlText w:val=""/>
      <w:lvlJc w:val="left"/>
      <w:pPr>
        <w:ind w:left="8280" w:hanging="360"/>
      </w:pPr>
      <w:rPr>
        <w:rFonts w:ascii="Wingdings" w:hAnsi="Wingdings" w:hint="default"/>
      </w:rPr>
    </w:lvl>
  </w:abstractNum>
  <w:abstractNum w:abstractNumId="193" w15:restartNumberingAfterBreak="0">
    <w:nsid w:val="195E6818"/>
    <w:multiLevelType w:val="hybridMultilevel"/>
    <w:tmpl w:val="72F213FE"/>
    <w:lvl w:ilvl="0" w:tplc="080C0001">
      <w:start w:val="1"/>
      <w:numFmt w:val="bullet"/>
      <w:lvlText w:val=""/>
      <w:lvlJc w:val="left"/>
      <w:pPr>
        <w:ind w:left="1020" w:hanging="360"/>
      </w:pPr>
      <w:rPr>
        <w:rFonts w:ascii="Symbol" w:hAnsi="Symbol" w:hint="default"/>
      </w:rPr>
    </w:lvl>
    <w:lvl w:ilvl="1" w:tplc="080C0003" w:tentative="1">
      <w:start w:val="1"/>
      <w:numFmt w:val="bullet"/>
      <w:lvlText w:val="o"/>
      <w:lvlJc w:val="left"/>
      <w:pPr>
        <w:ind w:left="1740" w:hanging="360"/>
      </w:pPr>
      <w:rPr>
        <w:rFonts w:ascii="Courier New" w:hAnsi="Courier New" w:cs="Courier New" w:hint="default"/>
      </w:rPr>
    </w:lvl>
    <w:lvl w:ilvl="2" w:tplc="080C0005" w:tentative="1">
      <w:start w:val="1"/>
      <w:numFmt w:val="bullet"/>
      <w:lvlText w:val=""/>
      <w:lvlJc w:val="left"/>
      <w:pPr>
        <w:ind w:left="2460" w:hanging="360"/>
      </w:pPr>
      <w:rPr>
        <w:rFonts w:ascii="Wingdings" w:hAnsi="Wingdings" w:hint="default"/>
      </w:rPr>
    </w:lvl>
    <w:lvl w:ilvl="3" w:tplc="080C0001" w:tentative="1">
      <w:start w:val="1"/>
      <w:numFmt w:val="bullet"/>
      <w:lvlText w:val=""/>
      <w:lvlJc w:val="left"/>
      <w:pPr>
        <w:ind w:left="3180" w:hanging="360"/>
      </w:pPr>
      <w:rPr>
        <w:rFonts w:ascii="Symbol" w:hAnsi="Symbol" w:hint="default"/>
      </w:rPr>
    </w:lvl>
    <w:lvl w:ilvl="4" w:tplc="080C0003" w:tentative="1">
      <w:start w:val="1"/>
      <w:numFmt w:val="bullet"/>
      <w:lvlText w:val="o"/>
      <w:lvlJc w:val="left"/>
      <w:pPr>
        <w:ind w:left="3900" w:hanging="360"/>
      </w:pPr>
      <w:rPr>
        <w:rFonts w:ascii="Courier New" w:hAnsi="Courier New" w:cs="Courier New" w:hint="default"/>
      </w:rPr>
    </w:lvl>
    <w:lvl w:ilvl="5" w:tplc="080C0005" w:tentative="1">
      <w:start w:val="1"/>
      <w:numFmt w:val="bullet"/>
      <w:lvlText w:val=""/>
      <w:lvlJc w:val="left"/>
      <w:pPr>
        <w:ind w:left="4620" w:hanging="360"/>
      </w:pPr>
      <w:rPr>
        <w:rFonts w:ascii="Wingdings" w:hAnsi="Wingdings" w:hint="default"/>
      </w:rPr>
    </w:lvl>
    <w:lvl w:ilvl="6" w:tplc="080C0001" w:tentative="1">
      <w:start w:val="1"/>
      <w:numFmt w:val="bullet"/>
      <w:lvlText w:val=""/>
      <w:lvlJc w:val="left"/>
      <w:pPr>
        <w:ind w:left="5340" w:hanging="360"/>
      </w:pPr>
      <w:rPr>
        <w:rFonts w:ascii="Symbol" w:hAnsi="Symbol" w:hint="default"/>
      </w:rPr>
    </w:lvl>
    <w:lvl w:ilvl="7" w:tplc="080C0003" w:tentative="1">
      <w:start w:val="1"/>
      <w:numFmt w:val="bullet"/>
      <w:lvlText w:val="o"/>
      <w:lvlJc w:val="left"/>
      <w:pPr>
        <w:ind w:left="6060" w:hanging="360"/>
      </w:pPr>
      <w:rPr>
        <w:rFonts w:ascii="Courier New" w:hAnsi="Courier New" w:cs="Courier New" w:hint="default"/>
      </w:rPr>
    </w:lvl>
    <w:lvl w:ilvl="8" w:tplc="080C0005" w:tentative="1">
      <w:start w:val="1"/>
      <w:numFmt w:val="bullet"/>
      <w:lvlText w:val=""/>
      <w:lvlJc w:val="left"/>
      <w:pPr>
        <w:ind w:left="6780" w:hanging="360"/>
      </w:pPr>
      <w:rPr>
        <w:rFonts w:ascii="Wingdings" w:hAnsi="Wingdings" w:hint="default"/>
      </w:rPr>
    </w:lvl>
  </w:abstractNum>
  <w:abstractNum w:abstractNumId="194" w15:restartNumberingAfterBreak="0">
    <w:nsid w:val="19B2045D"/>
    <w:multiLevelType w:val="hybridMultilevel"/>
    <w:tmpl w:val="2B863E78"/>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195" w15:restartNumberingAfterBreak="0">
    <w:nsid w:val="19F45945"/>
    <w:multiLevelType w:val="hybridMultilevel"/>
    <w:tmpl w:val="35FEA54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3195"/>
        </w:tabs>
        <w:ind w:left="3195"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6" w15:restartNumberingAfterBreak="0">
    <w:nsid w:val="1B4B4D61"/>
    <w:multiLevelType w:val="hybridMultilevel"/>
    <w:tmpl w:val="6EEA90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7" w15:restartNumberingAfterBreak="0">
    <w:nsid w:val="1C72063F"/>
    <w:multiLevelType w:val="hybridMultilevel"/>
    <w:tmpl w:val="3252E644"/>
    <w:lvl w:ilvl="0" w:tplc="040C0017">
      <w:start w:val="1"/>
      <w:numFmt w:val="lowerLetter"/>
      <w:lvlText w:val="%1)"/>
      <w:lvlJc w:val="left"/>
      <w:pPr>
        <w:tabs>
          <w:tab w:val="num" w:pos="720"/>
        </w:tabs>
        <w:ind w:left="720" w:hanging="360"/>
      </w:pPr>
      <w:rPr>
        <w:rFonts w:cs="Times New Roman"/>
      </w:rPr>
    </w:lvl>
    <w:lvl w:ilvl="1" w:tplc="3DC4F648">
      <w:start w:val="1"/>
      <w:numFmt w:val="decimal"/>
      <w:lvlText w:val="%2."/>
      <w:lvlJc w:val="left"/>
      <w:pPr>
        <w:tabs>
          <w:tab w:val="num" w:pos="1440"/>
        </w:tabs>
        <w:ind w:left="1440" w:hanging="360"/>
      </w:pPr>
      <w:rPr>
        <w:rFonts w:cs="Times New Roman"/>
        <w:b/>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1CE11DAD"/>
    <w:multiLevelType w:val="multilevel"/>
    <w:tmpl w:val="F72E3644"/>
    <w:numStyleLink w:val="Style5"/>
  </w:abstractNum>
  <w:abstractNum w:abstractNumId="199" w15:restartNumberingAfterBreak="0">
    <w:nsid w:val="1D0F6E0D"/>
    <w:multiLevelType w:val="hybridMultilevel"/>
    <w:tmpl w:val="7864FD22"/>
    <w:lvl w:ilvl="0" w:tplc="98EE5FC6">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00" w15:restartNumberingAfterBreak="0">
    <w:nsid w:val="1E1F2FD1"/>
    <w:multiLevelType w:val="hybridMultilevel"/>
    <w:tmpl w:val="573C2940"/>
    <w:lvl w:ilvl="0" w:tplc="040C0001">
      <w:start w:val="1"/>
      <w:numFmt w:val="bullet"/>
      <w:lvlText w:val=""/>
      <w:lvlJc w:val="left"/>
      <w:pPr>
        <w:tabs>
          <w:tab w:val="num" w:pos="720"/>
        </w:tabs>
        <w:ind w:left="720" w:hanging="360"/>
      </w:pPr>
      <w:rPr>
        <w:rFonts w:ascii="Symbol" w:hAnsi="Symbol" w:hint="default"/>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01" w15:restartNumberingAfterBreak="0">
    <w:nsid w:val="1E3B6744"/>
    <w:multiLevelType w:val="hybridMultilevel"/>
    <w:tmpl w:val="5254CC72"/>
    <w:name w:val="WW8Num392"/>
    <w:lvl w:ilvl="0" w:tplc="B47437A6">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202" w15:restartNumberingAfterBreak="0">
    <w:nsid w:val="1E4B5AD7"/>
    <w:multiLevelType w:val="hybridMultilevel"/>
    <w:tmpl w:val="76588DB4"/>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3" w15:restartNumberingAfterBreak="0">
    <w:nsid w:val="1E8A50E9"/>
    <w:multiLevelType w:val="hybridMultilevel"/>
    <w:tmpl w:val="8018B586"/>
    <w:lvl w:ilvl="0" w:tplc="B83A3EC8">
      <w:start w:val="1"/>
      <w:numFmt w:val="bullet"/>
      <w:lvlText w:val=""/>
      <w:lvlJc w:val="left"/>
      <w:pPr>
        <w:ind w:left="720" w:hanging="360"/>
      </w:pPr>
      <w:rPr>
        <w:rFonts w:ascii="Wingdings 3" w:hAnsi="Wingdings 3"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4" w15:restartNumberingAfterBreak="0">
    <w:nsid w:val="1E9A3B25"/>
    <w:multiLevelType w:val="hybridMultilevel"/>
    <w:tmpl w:val="62921444"/>
    <w:lvl w:ilvl="0" w:tplc="00000108">
      <w:start w:val="1"/>
      <w:numFmt w:val="bullet"/>
      <w:lvlText w:val=""/>
      <w:lvlJc w:val="left"/>
      <w:pPr>
        <w:ind w:left="1288" w:hanging="360"/>
      </w:pPr>
      <w:rPr>
        <w:rFonts w:ascii="Wingdings" w:hAnsi="Wingdings"/>
      </w:rPr>
    </w:lvl>
    <w:lvl w:ilvl="1" w:tplc="080C0003" w:tentative="1">
      <w:start w:val="1"/>
      <w:numFmt w:val="bullet"/>
      <w:lvlText w:val="o"/>
      <w:lvlJc w:val="left"/>
      <w:pPr>
        <w:ind w:left="2008" w:hanging="360"/>
      </w:pPr>
      <w:rPr>
        <w:rFonts w:ascii="Courier New" w:hAnsi="Courier New" w:cs="Courier New" w:hint="default"/>
      </w:rPr>
    </w:lvl>
    <w:lvl w:ilvl="2" w:tplc="080C0005" w:tentative="1">
      <w:start w:val="1"/>
      <w:numFmt w:val="bullet"/>
      <w:lvlText w:val=""/>
      <w:lvlJc w:val="left"/>
      <w:pPr>
        <w:ind w:left="2728" w:hanging="360"/>
      </w:pPr>
      <w:rPr>
        <w:rFonts w:ascii="Wingdings" w:hAnsi="Wingdings" w:hint="default"/>
      </w:rPr>
    </w:lvl>
    <w:lvl w:ilvl="3" w:tplc="080C0001" w:tentative="1">
      <w:start w:val="1"/>
      <w:numFmt w:val="bullet"/>
      <w:lvlText w:val=""/>
      <w:lvlJc w:val="left"/>
      <w:pPr>
        <w:ind w:left="3448" w:hanging="360"/>
      </w:pPr>
      <w:rPr>
        <w:rFonts w:ascii="Symbol" w:hAnsi="Symbol" w:hint="default"/>
      </w:rPr>
    </w:lvl>
    <w:lvl w:ilvl="4" w:tplc="080C0003" w:tentative="1">
      <w:start w:val="1"/>
      <w:numFmt w:val="bullet"/>
      <w:lvlText w:val="o"/>
      <w:lvlJc w:val="left"/>
      <w:pPr>
        <w:ind w:left="4168" w:hanging="360"/>
      </w:pPr>
      <w:rPr>
        <w:rFonts w:ascii="Courier New" w:hAnsi="Courier New" w:cs="Courier New" w:hint="default"/>
      </w:rPr>
    </w:lvl>
    <w:lvl w:ilvl="5" w:tplc="080C0005" w:tentative="1">
      <w:start w:val="1"/>
      <w:numFmt w:val="bullet"/>
      <w:lvlText w:val=""/>
      <w:lvlJc w:val="left"/>
      <w:pPr>
        <w:ind w:left="4888" w:hanging="360"/>
      </w:pPr>
      <w:rPr>
        <w:rFonts w:ascii="Wingdings" w:hAnsi="Wingdings" w:hint="default"/>
      </w:rPr>
    </w:lvl>
    <w:lvl w:ilvl="6" w:tplc="080C0001" w:tentative="1">
      <w:start w:val="1"/>
      <w:numFmt w:val="bullet"/>
      <w:lvlText w:val=""/>
      <w:lvlJc w:val="left"/>
      <w:pPr>
        <w:ind w:left="5608" w:hanging="360"/>
      </w:pPr>
      <w:rPr>
        <w:rFonts w:ascii="Symbol" w:hAnsi="Symbol" w:hint="default"/>
      </w:rPr>
    </w:lvl>
    <w:lvl w:ilvl="7" w:tplc="080C0003" w:tentative="1">
      <w:start w:val="1"/>
      <w:numFmt w:val="bullet"/>
      <w:lvlText w:val="o"/>
      <w:lvlJc w:val="left"/>
      <w:pPr>
        <w:ind w:left="6328" w:hanging="360"/>
      </w:pPr>
      <w:rPr>
        <w:rFonts w:ascii="Courier New" w:hAnsi="Courier New" w:cs="Courier New" w:hint="default"/>
      </w:rPr>
    </w:lvl>
    <w:lvl w:ilvl="8" w:tplc="080C0005" w:tentative="1">
      <w:start w:val="1"/>
      <w:numFmt w:val="bullet"/>
      <w:lvlText w:val=""/>
      <w:lvlJc w:val="left"/>
      <w:pPr>
        <w:ind w:left="7048" w:hanging="360"/>
      </w:pPr>
      <w:rPr>
        <w:rFonts w:ascii="Wingdings" w:hAnsi="Wingdings" w:hint="default"/>
      </w:rPr>
    </w:lvl>
  </w:abstractNum>
  <w:abstractNum w:abstractNumId="205" w15:restartNumberingAfterBreak="0">
    <w:nsid w:val="1F6B7576"/>
    <w:multiLevelType w:val="hybridMultilevel"/>
    <w:tmpl w:val="FE36E8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6" w15:restartNumberingAfterBreak="0">
    <w:nsid w:val="1FA952BE"/>
    <w:multiLevelType w:val="multilevel"/>
    <w:tmpl w:val="5FC0DCB0"/>
    <w:lvl w:ilvl="0">
      <w:start w:val="1"/>
      <w:numFmt w:val="decimal"/>
      <w:suff w:val="space"/>
      <w:lvlText w:val="PARTIE %1."/>
      <w:lvlJc w:val="left"/>
      <w:pPr>
        <w:ind w:left="0" w:firstLine="0"/>
      </w:pPr>
      <w:rPr>
        <w:rFonts w:hint="default"/>
      </w:rPr>
    </w:lvl>
    <w:lvl w:ilvl="1">
      <w:start w:val="1"/>
      <w:numFmt w:val="decimal"/>
      <w:suff w:val="space"/>
      <w:lvlText w:val="Chapitre %1.%2"/>
      <w:lvlJc w:val="left"/>
      <w:pPr>
        <w:ind w:left="710" w:firstLine="0"/>
      </w:pPr>
      <w:rPr>
        <w:rFonts w:hint="default"/>
      </w:rPr>
    </w:lvl>
    <w:lvl w:ilvl="2">
      <w:start w:val="1"/>
      <w:numFmt w:val="decimal"/>
      <w:suff w:val="space"/>
      <w:lvlText w:val="%1.%2.%3"/>
      <w:lvlJc w:val="left"/>
      <w:pPr>
        <w:ind w:left="0"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1.%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07" w15:restartNumberingAfterBreak="0">
    <w:nsid w:val="205D5150"/>
    <w:multiLevelType w:val="hybridMultilevel"/>
    <w:tmpl w:val="EDBE2096"/>
    <w:lvl w:ilvl="0" w:tplc="35FC6472">
      <w:numFmt w:val="bullet"/>
      <w:lvlText w:val=""/>
      <w:lvlJc w:val="left"/>
      <w:pPr>
        <w:ind w:left="644"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208" w15:restartNumberingAfterBreak="0">
    <w:nsid w:val="206B54DD"/>
    <w:multiLevelType w:val="hybridMultilevel"/>
    <w:tmpl w:val="F170DC4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9" w15:restartNumberingAfterBreak="0">
    <w:nsid w:val="21185F57"/>
    <w:multiLevelType w:val="hybridMultilevel"/>
    <w:tmpl w:val="940AA784"/>
    <w:lvl w:ilvl="0" w:tplc="FFFFFFFF">
      <w:start w:val="2"/>
      <w:numFmt w:val="bullet"/>
      <w:lvlText w:val="-"/>
      <w:lvlJc w:val="left"/>
      <w:pPr>
        <w:ind w:left="720" w:hanging="360"/>
      </w:pPr>
      <w:rPr>
        <w:rFonts w:ascii="Times New Roman" w:hAnsi="Times New Roman" w:cs="Times New Roman" w:hint="default"/>
        <w:sz w:val="24"/>
        <w:lang w:val="fr-B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2"/>
      <w:numFmt w:val="bullet"/>
      <w:lvlText w:val="-"/>
      <w:lvlJc w:val="left"/>
      <w:pPr>
        <w:ind w:left="2880" w:hanging="360"/>
      </w:pPr>
      <w:rPr>
        <w:rFonts w:ascii="Times New Roman" w:hAnsi="Times New Roman" w:cs="Times New Roman" w:hint="default"/>
        <w:sz w:val="24"/>
        <w:lang w:val="fr-BE"/>
      </w:rPr>
    </w:lvl>
    <w:lvl w:ilvl="4" w:tplc="080C0001">
      <w:start w:val="1"/>
      <w:numFmt w:val="bullet"/>
      <w:lvlText w:val=""/>
      <w:lvlJc w:val="left"/>
      <w:pPr>
        <w:ind w:left="1287" w:hanging="360"/>
      </w:pPr>
      <w:rPr>
        <w:rFonts w:ascii="Symbol" w:hAnsi="Symbol"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0" w15:restartNumberingAfterBreak="0">
    <w:nsid w:val="21AD1844"/>
    <w:multiLevelType w:val="hybridMultilevel"/>
    <w:tmpl w:val="30FC956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1" w15:restartNumberingAfterBreak="0">
    <w:nsid w:val="220547A9"/>
    <w:multiLevelType w:val="hybridMultilevel"/>
    <w:tmpl w:val="DC4E1D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2" w15:restartNumberingAfterBreak="0">
    <w:nsid w:val="23923F79"/>
    <w:multiLevelType w:val="hybridMultilevel"/>
    <w:tmpl w:val="94866472"/>
    <w:lvl w:ilvl="0" w:tplc="080C0001">
      <w:start w:val="1"/>
      <w:numFmt w:val="bullet"/>
      <w:lvlText w:val=""/>
      <w:lvlJc w:val="left"/>
      <w:pPr>
        <w:ind w:left="720" w:hanging="360"/>
      </w:pPr>
      <w:rPr>
        <w:rFonts w:ascii="Symbol" w:hAnsi="Symbol"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3" w15:restartNumberingAfterBreak="0">
    <w:nsid w:val="23AB1009"/>
    <w:multiLevelType w:val="hybridMultilevel"/>
    <w:tmpl w:val="D9763BF4"/>
    <w:lvl w:ilvl="0" w:tplc="A962921C">
      <w:start w:val="2"/>
      <w:numFmt w:val="bullet"/>
      <w:lvlText w:val="-"/>
      <w:lvlJc w:val="left"/>
      <w:pPr>
        <w:ind w:left="720" w:hanging="360"/>
      </w:pPr>
      <w:rPr>
        <w:rFonts w:ascii="Calibri Light" w:eastAsiaTheme="minorHAnsi" w:hAnsi="Calibri Light" w:cs="Calibri Light"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4" w15:restartNumberingAfterBreak="0">
    <w:nsid w:val="23AD659A"/>
    <w:multiLevelType w:val="hybridMultilevel"/>
    <w:tmpl w:val="0CE4E11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5" w15:restartNumberingAfterBreak="0">
    <w:nsid w:val="262341DC"/>
    <w:multiLevelType w:val="hybridMultilevel"/>
    <w:tmpl w:val="5C4E70BC"/>
    <w:lvl w:ilvl="0" w:tplc="BACA533A">
      <w:start w:val="2"/>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16" w15:restartNumberingAfterBreak="0">
    <w:nsid w:val="267341A3"/>
    <w:multiLevelType w:val="hybridMultilevel"/>
    <w:tmpl w:val="E9D64BE6"/>
    <w:lvl w:ilvl="0" w:tplc="080C000B">
      <w:start w:val="1"/>
      <w:numFmt w:val="bullet"/>
      <w:lvlText w:val=""/>
      <w:lvlJc w:val="left"/>
      <w:pPr>
        <w:ind w:left="1068" w:hanging="360"/>
      </w:pPr>
      <w:rPr>
        <w:rFonts w:ascii="Wingdings" w:hAnsi="Wingdings"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17" w15:restartNumberingAfterBreak="0">
    <w:nsid w:val="27175DF9"/>
    <w:multiLevelType w:val="hybridMultilevel"/>
    <w:tmpl w:val="9A52E922"/>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8" w15:restartNumberingAfterBreak="0">
    <w:nsid w:val="28115803"/>
    <w:multiLevelType w:val="hybridMultilevel"/>
    <w:tmpl w:val="61740536"/>
    <w:lvl w:ilvl="0" w:tplc="93B65758">
      <w:numFmt w:val="bullet"/>
      <w:lvlText w:val="-"/>
      <w:lvlJc w:val="left"/>
      <w:pPr>
        <w:ind w:left="720" w:hanging="360"/>
      </w:pPr>
      <w:rPr>
        <w:rFonts w:ascii="Times New Roman" w:eastAsia="Calibri" w:hAnsi="Times New Roman" w:cs="Times New Roman"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9" w15:restartNumberingAfterBreak="0">
    <w:nsid w:val="285575EB"/>
    <w:multiLevelType w:val="multilevel"/>
    <w:tmpl w:val="F72E3644"/>
    <w:styleLink w:val="Style5"/>
    <w:lvl w:ilvl="0">
      <w:start w:val="1"/>
      <w:numFmt w:val="bullet"/>
      <w:lvlText w:val="□"/>
      <w:lvlJc w:val="left"/>
      <w:pPr>
        <w:ind w:left="2136" w:hanging="360"/>
      </w:pPr>
      <w:rPr>
        <w:rFonts w:ascii="Calibri" w:hAnsi="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289A51C6"/>
    <w:multiLevelType w:val="hybridMultilevel"/>
    <w:tmpl w:val="1772EBFA"/>
    <w:lvl w:ilvl="0" w:tplc="5200489C">
      <w:start w:val="1"/>
      <w:numFmt w:val="lowerLetter"/>
      <w:lvlText w:val="%1)"/>
      <w:lvlJc w:val="left"/>
      <w:pPr>
        <w:ind w:left="1065"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21" w15:restartNumberingAfterBreak="0">
    <w:nsid w:val="28F91825"/>
    <w:multiLevelType w:val="hybridMultilevel"/>
    <w:tmpl w:val="5AE443A6"/>
    <w:lvl w:ilvl="0" w:tplc="080C000B">
      <w:start w:val="1"/>
      <w:numFmt w:val="bullet"/>
      <w:lvlText w:val=""/>
      <w:lvlJc w:val="left"/>
      <w:pPr>
        <w:ind w:left="1288" w:hanging="360"/>
      </w:pPr>
      <w:rPr>
        <w:rFonts w:ascii="Wingdings" w:hAnsi="Wingdings" w:hint="default"/>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2" w15:restartNumberingAfterBreak="0">
    <w:nsid w:val="291E1EE6"/>
    <w:multiLevelType w:val="hybridMultilevel"/>
    <w:tmpl w:val="06FA12A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3" w15:restartNumberingAfterBreak="0">
    <w:nsid w:val="29682D85"/>
    <w:multiLevelType w:val="hybridMultilevel"/>
    <w:tmpl w:val="0AAA8034"/>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4" w15:restartNumberingAfterBreak="0">
    <w:nsid w:val="29805278"/>
    <w:multiLevelType w:val="hybridMultilevel"/>
    <w:tmpl w:val="9E22ED2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5" w15:restartNumberingAfterBreak="0">
    <w:nsid w:val="29B11BC8"/>
    <w:multiLevelType w:val="hybridMultilevel"/>
    <w:tmpl w:val="F912BE3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6" w15:restartNumberingAfterBreak="0">
    <w:nsid w:val="29BE09D6"/>
    <w:multiLevelType w:val="hybridMultilevel"/>
    <w:tmpl w:val="EE083F6E"/>
    <w:lvl w:ilvl="0" w:tplc="080C0001">
      <w:start w:val="1"/>
      <w:numFmt w:val="bullet"/>
      <w:lvlText w:val=""/>
      <w:lvlJc w:val="left"/>
      <w:pPr>
        <w:ind w:left="1004" w:hanging="360"/>
      </w:pPr>
      <w:rPr>
        <w:rFonts w:ascii="Symbol" w:hAnsi="Symbol" w:hint="default"/>
      </w:rPr>
    </w:lvl>
    <w:lvl w:ilvl="1" w:tplc="080C0003" w:tentative="1">
      <w:start w:val="1"/>
      <w:numFmt w:val="bullet"/>
      <w:lvlText w:val="o"/>
      <w:lvlJc w:val="left"/>
      <w:pPr>
        <w:ind w:left="1724" w:hanging="360"/>
      </w:pPr>
      <w:rPr>
        <w:rFonts w:ascii="Courier New" w:hAnsi="Courier New" w:cs="Courier New" w:hint="default"/>
      </w:rPr>
    </w:lvl>
    <w:lvl w:ilvl="2" w:tplc="080C0005" w:tentative="1">
      <w:start w:val="1"/>
      <w:numFmt w:val="bullet"/>
      <w:lvlText w:val=""/>
      <w:lvlJc w:val="left"/>
      <w:pPr>
        <w:ind w:left="2444" w:hanging="360"/>
      </w:pPr>
      <w:rPr>
        <w:rFonts w:ascii="Wingdings" w:hAnsi="Wingdings" w:hint="default"/>
      </w:rPr>
    </w:lvl>
    <w:lvl w:ilvl="3" w:tplc="080C0001" w:tentative="1">
      <w:start w:val="1"/>
      <w:numFmt w:val="bullet"/>
      <w:lvlText w:val=""/>
      <w:lvlJc w:val="left"/>
      <w:pPr>
        <w:ind w:left="3164" w:hanging="360"/>
      </w:pPr>
      <w:rPr>
        <w:rFonts w:ascii="Symbol" w:hAnsi="Symbol" w:hint="default"/>
      </w:rPr>
    </w:lvl>
    <w:lvl w:ilvl="4" w:tplc="080C0003" w:tentative="1">
      <w:start w:val="1"/>
      <w:numFmt w:val="bullet"/>
      <w:lvlText w:val="o"/>
      <w:lvlJc w:val="left"/>
      <w:pPr>
        <w:ind w:left="3884" w:hanging="360"/>
      </w:pPr>
      <w:rPr>
        <w:rFonts w:ascii="Courier New" w:hAnsi="Courier New" w:cs="Courier New" w:hint="default"/>
      </w:rPr>
    </w:lvl>
    <w:lvl w:ilvl="5" w:tplc="080C0005" w:tentative="1">
      <w:start w:val="1"/>
      <w:numFmt w:val="bullet"/>
      <w:lvlText w:val=""/>
      <w:lvlJc w:val="left"/>
      <w:pPr>
        <w:ind w:left="4604" w:hanging="360"/>
      </w:pPr>
      <w:rPr>
        <w:rFonts w:ascii="Wingdings" w:hAnsi="Wingdings" w:hint="default"/>
      </w:rPr>
    </w:lvl>
    <w:lvl w:ilvl="6" w:tplc="080C0001" w:tentative="1">
      <w:start w:val="1"/>
      <w:numFmt w:val="bullet"/>
      <w:lvlText w:val=""/>
      <w:lvlJc w:val="left"/>
      <w:pPr>
        <w:ind w:left="5324" w:hanging="360"/>
      </w:pPr>
      <w:rPr>
        <w:rFonts w:ascii="Symbol" w:hAnsi="Symbol" w:hint="default"/>
      </w:rPr>
    </w:lvl>
    <w:lvl w:ilvl="7" w:tplc="080C0003" w:tentative="1">
      <w:start w:val="1"/>
      <w:numFmt w:val="bullet"/>
      <w:lvlText w:val="o"/>
      <w:lvlJc w:val="left"/>
      <w:pPr>
        <w:ind w:left="6044" w:hanging="360"/>
      </w:pPr>
      <w:rPr>
        <w:rFonts w:ascii="Courier New" w:hAnsi="Courier New" w:cs="Courier New" w:hint="default"/>
      </w:rPr>
    </w:lvl>
    <w:lvl w:ilvl="8" w:tplc="080C0005" w:tentative="1">
      <w:start w:val="1"/>
      <w:numFmt w:val="bullet"/>
      <w:lvlText w:val=""/>
      <w:lvlJc w:val="left"/>
      <w:pPr>
        <w:ind w:left="6764" w:hanging="360"/>
      </w:pPr>
      <w:rPr>
        <w:rFonts w:ascii="Wingdings" w:hAnsi="Wingdings" w:hint="default"/>
      </w:rPr>
    </w:lvl>
  </w:abstractNum>
  <w:abstractNum w:abstractNumId="227" w15:restartNumberingAfterBreak="0">
    <w:nsid w:val="2A22096A"/>
    <w:multiLevelType w:val="hybridMultilevel"/>
    <w:tmpl w:val="C700CC6A"/>
    <w:lvl w:ilvl="0" w:tplc="080C000B">
      <w:start w:val="1"/>
      <w:numFmt w:val="bullet"/>
      <w:lvlText w:val=""/>
      <w:lvlJc w:val="left"/>
      <w:pPr>
        <w:ind w:left="720" w:hanging="360"/>
      </w:pPr>
      <w:rPr>
        <w:rFonts w:ascii="Wingdings" w:hAnsi="Wingdings" w:hint="default"/>
        <w:b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8" w15:restartNumberingAfterBreak="0">
    <w:nsid w:val="2B301544"/>
    <w:multiLevelType w:val="hybridMultilevel"/>
    <w:tmpl w:val="7214C94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9" w15:restartNumberingAfterBreak="0">
    <w:nsid w:val="2B33110B"/>
    <w:multiLevelType w:val="hybridMultilevel"/>
    <w:tmpl w:val="31A4F130"/>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30" w15:restartNumberingAfterBreak="0">
    <w:nsid w:val="2B657FD0"/>
    <w:multiLevelType w:val="hybridMultilevel"/>
    <w:tmpl w:val="2094139E"/>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1" w15:restartNumberingAfterBreak="0">
    <w:nsid w:val="2C173CF0"/>
    <w:multiLevelType w:val="hybridMultilevel"/>
    <w:tmpl w:val="F8A69270"/>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2" w15:restartNumberingAfterBreak="0">
    <w:nsid w:val="2C19674B"/>
    <w:multiLevelType w:val="hybridMultilevel"/>
    <w:tmpl w:val="E864E32C"/>
    <w:lvl w:ilvl="0" w:tplc="E9561964">
      <w:numFmt w:val="bullet"/>
      <w:lvlText w:val="-"/>
      <w:lvlJc w:val="left"/>
      <w:pPr>
        <w:ind w:left="720" w:hanging="360"/>
      </w:pPr>
      <w:rPr>
        <w:rFonts w:ascii="Verdana" w:eastAsia="Times New Roman" w:hAnsi="Verdan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3" w15:restartNumberingAfterBreak="0">
    <w:nsid w:val="2D182698"/>
    <w:multiLevelType w:val="hybridMultilevel"/>
    <w:tmpl w:val="A290E86C"/>
    <w:lvl w:ilvl="0" w:tplc="FFFFFFFF">
      <w:start w:val="1"/>
      <w:numFmt w:val="bullet"/>
      <w:lvlText w:val="-"/>
      <w:lvlJc w:val="left"/>
      <w:pPr>
        <w:ind w:left="720" w:hanging="360"/>
      </w:pPr>
      <w:rPr>
        <w:rFonts w:ascii="Calibri" w:eastAsia="Calibri" w:hAnsi="Calibri" w:cs="Calibri" w:hint="default"/>
      </w:rPr>
    </w:lvl>
    <w:lvl w:ilvl="1" w:tplc="08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4" w15:restartNumberingAfterBreak="0">
    <w:nsid w:val="2D5E2ABA"/>
    <w:multiLevelType w:val="hybridMultilevel"/>
    <w:tmpl w:val="120214F8"/>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2E094F13"/>
    <w:multiLevelType w:val="hybridMultilevel"/>
    <w:tmpl w:val="C33C6E34"/>
    <w:lvl w:ilvl="0" w:tplc="080C0001">
      <w:start w:val="1"/>
      <w:numFmt w:val="bullet"/>
      <w:lvlText w:val=""/>
      <w:lvlJc w:val="left"/>
      <w:pPr>
        <w:ind w:left="720" w:hanging="360"/>
      </w:pPr>
      <w:rPr>
        <w:rFonts w:ascii="Symbol" w:hAnsi="Symbol" w:hint="default"/>
      </w:rPr>
    </w:lvl>
    <w:lvl w:ilvl="1" w:tplc="24DA3A2C">
      <w:numFmt w:val="bullet"/>
      <w:lvlText w:val="•"/>
      <w:lvlJc w:val="left"/>
      <w:pPr>
        <w:ind w:left="1440" w:hanging="360"/>
      </w:pPr>
      <w:rPr>
        <w:rFonts w:ascii="Goudy Old Style" w:eastAsia="Aptos" w:hAnsi="Goudy Old Style" w:cs="Times New Roman"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36" w15:restartNumberingAfterBreak="0">
    <w:nsid w:val="2E6E5E00"/>
    <w:multiLevelType w:val="hybridMultilevel"/>
    <w:tmpl w:val="C67E505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7" w15:restartNumberingAfterBreak="0">
    <w:nsid w:val="2E7D39C7"/>
    <w:multiLevelType w:val="hybridMultilevel"/>
    <w:tmpl w:val="CD3E3F50"/>
    <w:lvl w:ilvl="0" w:tplc="FFFFFFFF">
      <w:start w:val="1"/>
      <w:numFmt w:val="bullet"/>
      <w:lvlText w:val=""/>
      <w:lvlJc w:val="left"/>
      <w:pPr>
        <w:tabs>
          <w:tab w:val="num" w:pos="360"/>
        </w:tabs>
        <w:ind w:left="360" w:hanging="360"/>
      </w:pPr>
      <w:rPr>
        <w:rFonts w:ascii="Symbol" w:hAnsi="Symbol" w:hint="default"/>
      </w:rPr>
    </w:lvl>
    <w:lvl w:ilvl="1" w:tplc="080C0001">
      <w:start w:val="1"/>
      <w:numFmt w:val="bullet"/>
      <w:lvlText w:val=""/>
      <w:lvlJc w:val="left"/>
      <w:pPr>
        <w:ind w:left="720" w:hanging="360"/>
      </w:pPr>
      <w:rPr>
        <w:rFonts w:ascii="Symbol" w:hAnsi="Symbol" w:hint="default"/>
      </w:rPr>
    </w:lvl>
    <w:lvl w:ilvl="2" w:tplc="FFFFFFFF" w:tentative="1">
      <w:start w:val="1"/>
      <w:numFmt w:val="bullet"/>
      <w:lvlText w:val=""/>
      <w:lvlJc w:val="left"/>
      <w:pPr>
        <w:tabs>
          <w:tab w:val="num" w:pos="1980"/>
        </w:tabs>
        <w:ind w:left="1980" w:hanging="360"/>
      </w:pPr>
      <w:rPr>
        <w:rFonts w:ascii="Wingdings" w:hAnsi="Wingdings" w:hint="default"/>
      </w:rPr>
    </w:lvl>
    <w:lvl w:ilvl="3" w:tplc="FFFFFFFF" w:tentative="1">
      <w:start w:val="1"/>
      <w:numFmt w:val="bullet"/>
      <w:lvlText w:val=""/>
      <w:lvlJc w:val="left"/>
      <w:pPr>
        <w:tabs>
          <w:tab w:val="num" w:pos="2700"/>
        </w:tabs>
        <w:ind w:left="2700" w:hanging="360"/>
      </w:pPr>
      <w:rPr>
        <w:rFonts w:ascii="Symbol" w:hAnsi="Symbol" w:hint="default"/>
      </w:rPr>
    </w:lvl>
    <w:lvl w:ilvl="4" w:tplc="FFFFFFFF" w:tentative="1">
      <w:start w:val="1"/>
      <w:numFmt w:val="bullet"/>
      <w:lvlText w:val="o"/>
      <w:lvlJc w:val="left"/>
      <w:pPr>
        <w:tabs>
          <w:tab w:val="num" w:pos="3420"/>
        </w:tabs>
        <w:ind w:left="3420" w:hanging="360"/>
      </w:pPr>
      <w:rPr>
        <w:rFonts w:ascii="Courier New" w:hAnsi="Courier New" w:hint="default"/>
      </w:rPr>
    </w:lvl>
    <w:lvl w:ilvl="5" w:tplc="FFFFFFFF" w:tentative="1">
      <w:start w:val="1"/>
      <w:numFmt w:val="bullet"/>
      <w:lvlText w:val=""/>
      <w:lvlJc w:val="left"/>
      <w:pPr>
        <w:tabs>
          <w:tab w:val="num" w:pos="4140"/>
        </w:tabs>
        <w:ind w:left="4140" w:hanging="360"/>
      </w:pPr>
      <w:rPr>
        <w:rFonts w:ascii="Wingdings" w:hAnsi="Wingdings" w:hint="default"/>
      </w:rPr>
    </w:lvl>
    <w:lvl w:ilvl="6" w:tplc="FFFFFFFF" w:tentative="1">
      <w:start w:val="1"/>
      <w:numFmt w:val="bullet"/>
      <w:lvlText w:val=""/>
      <w:lvlJc w:val="left"/>
      <w:pPr>
        <w:tabs>
          <w:tab w:val="num" w:pos="4860"/>
        </w:tabs>
        <w:ind w:left="4860" w:hanging="360"/>
      </w:pPr>
      <w:rPr>
        <w:rFonts w:ascii="Symbol" w:hAnsi="Symbol" w:hint="default"/>
      </w:rPr>
    </w:lvl>
    <w:lvl w:ilvl="7" w:tplc="FFFFFFFF" w:tentative="1">
      <w:start w:val="1"/>
      <w:numFmt w:val="bullet"/>
      <w:lvlText w:val="o"/>
      <w:lvlJc w:val="left"/>
      <w:pPr>
        <w:tabs>
          <w:tab w:val="num" w:pos="5580"/>
        </w:tabs>
        <w:ind w:left="5580" w:hanging="360"/>
      </w:pPr>
      <w:rPr>
        <w:rFonts w:ascii="Courier New" w:hAnsi="Courier New" w:hint="default"/>
      </w:rPr>
    </w:lvl>
    <w:lvl w:ilvl="8" w:tplc="FFFFFFFF" w:tentative="1">
      <w:start w:val="1"/>
      <w:numFmt w:val="bullet"/>
      <w:lvlText w:val=""/>
      <w:lvlJc w:val="left"/>
      <w:pPr>
        <w:tabs>
          <w:tab w:val="num" w:pos="6300"/>
        </w:tabs>
        <w:ind w:left="6300" w:hanging="360"/>
      </w:pPr>
      <w:rPr>
        <w:rFonts w:ascii="Wingdings" w:hAnsi="Wingdings" w:hint="default"/>
      </w:rPr>
    </w:lvl>
  </w:abstractNum>
  <w:abstractNum w:abstractNumId="238" w15:restartNumberingAfterBreak="0">
    <w:nsid w:val="2EA124F2"/>
    <w:multiLevelType w:val="hybridMultilevel"/>
    <w:tmpl w:val="3A68335A"/>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39" w15:restartNumberingAfterBreak="0">
    <w:nsid w:val="2EB87A13"/>
    <w:multiLevelType w:val="multilevel"/>
    <w:tmpl w:val="9D789502"/>
    <w:lvl w:ilvl="0">
      <w:start w:val="1"/>
      <w:numFmt w:val="decimal"/>
      <w:lvlText w:val="%1."/>
      <w:lvlJc w:val="left"/>
      <w:pPr>
        <w:ind w:left="720" w:hanging="360"/>
      </w:pPr>
      <w:rPr>
        <w:rFonts w:hint="default"/>
      </w:rPr>
    </w:lvl>
    <w:lvl w:ilvl="1">
      <w:start w:val="1"/>
      <w:numFmt w:val="decimal"/>
      <w:isLgl/>
      <w:lvlText w:val="%1.%2."/>
      <w:lvlJc w:val="left"/>
      <w:pPr>
        <w:ind w:left="1068" w:hanging="708"/>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0" w15:restartNumberingAfterBreak="0">
    <w:nsid w:val="304F04F5"/>
    <w:multiLevelType w:val="hybridMultilevel"/>
    <w:tmpl w:val="BB7275CC"/>
    <w:lvl w:ilvl="0" w:tplc="706C3BF2">
      <w:start w:val="1"/>
      <w:numFmt w:val="bullet"/>
      <w:lvlText w:val=""/>
      <w:lvlJc w:val="left"/>
      <w:pPr>
        <w:ind w:left="720" w:hanging="360"/>
      </w:pPr>
      <w:rPr>
        <w:rFonts w:ascii="Symbol" w:hAnsi="Symbol" w:hint="default"/>
        <w:color w:val="3A97C9"/>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1" w15:restartNumberingAfterBreak="0">
    <w:nsid w:val="318E5754"/>
    <w:multiLevelType w:val="hybridMultilevel"/>
    <w:tmpl w:val="8214BDF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2" w15:restartNumberingAfterBreak="0">
    <w:nsid w:val="32040FFB"/>
    <w:multiLevelType w:val="hybridMultilevel"/>
    <w:tmpl w:val="9D26391C"/>
    <w:lvl w:ilvl="0" w:tplc="080C000B">
      <w:start w:val="1"/>
      <w:numFmt w:val="bullet"/>
      <w:lvlText w:val=""/>
      <w:lvlJc w:val="left"/>
      <w:pPr>
        <w:ind w:left="2280" w:hanging="360"/>
      </w:pPr>
      <w:rPr>
        <w:rFonts w:ascii="Wingdings" w:hAnsi="Wingdings" w:hint="default"/>
      </w:rPr>
    </w:lvl>
    <w:lvl w:ilvl="1" w:tplc="080C0003" w:tentative="1">
      <w:start w:val="1"/>
      <w:numFmt w:val="bullet"/>
      <w:lvlText w:val="o"/>
      <w:lvlJc w:val="left"/>
      <w:pPr>
        <w:ind w:left="3000" w:hanging="360"/>
      </w:pPr>
      <w:rPr>
        <w:rFonts w:ascii="Courier New" w:hAnsi="Courier New" w:cs="Courier New" w:hint="default"/>
      </w:rPr>
    </w:lvl>
    <w:lvl w:ilvl="2" w:tplc="080C0005" w:tentative="1">
      <w:start w:val="1"/>
      <w:numFmt w:val="bullet"/>
      <w:lvlText w:val=""/>
      <w:lvlJc w:val="left"/>
      <w:pPr>
        <w:ind w:left="3720" w:hanging="360"/>
      </w:pPr>
      <w:rPr>
        <w:rFonts w:ascii="Wingdings" w:hAnsi="Wingdings" w:hint="default"/>
      </w:rPr>
    </w:lvl>
    <w:lvl w:ilvl="3" w:tplc="080C0001" w:tentative="1">
      <w:start w:val="1"/>
      <w:numFmt w:val="bullet"/>
      <w:lvlText w:val=""/>
      <w:lvlJc w:val="left"/>
      <w:pPr>
        <w:ind w:left="4440" w:hanging="360"/>
      </w:pPr>
      <w:rPr>
        <w:rFonts w:ascii="Symbol" w:hAnsi="Symbol" w:hint="default"/>
      </w:rPr>
    </w:lvl>
    <w:lvl w:ilvl="4" w:tplc="080C0003" w:tentative="1">
      <w:start w:val="1"/>
      <w:numFmt w:val="bullet"/>
      <w:lvlText w:val="o"/>
      <w:lvlJc w:val="left"/>
      <w:pPr>
        <w:ind w:left="5160" w:hanging="360"/>
      </w:pPr>
      <w:rPr>
        <w:rFonts w:ascii="Courier New" w:hAnsi="Courier New" w:cs="Courier New" w:hint="default"/>
      </w:rPr>
    </w:lvl>
    <w:lvl w:ilvl="5" w:tplc="080C0005" w:tentative="1">
      <w:start w:val="1"/>
      <w:numFmt w:val="bullet"/>
      <w:lvlText w:val=""/>
      <w:lvlJc w:val="left"/>
      <w:pPr>
        <w:ind w:left="5880" w:hanging="360"/>
      </w:pPr>
      <w:rPr>
        <w:rFonts w:ascii="Wingdings" w:hAnsi="Wingdings" w:hint="default"/>
      </w:rPr>
    </w:lvl>
    <w:lvl w:ilvl="6" w:tplc="080C0001" w:tentative="1">
      <w:start w:val="1"/>
      <w:numFmt w:val="bullet"/>
      <w:lvlText w:val=""/>
      <w:lvlJc w:val="left"/>
      <w:pPr>
        <w:ind w:left="6600" w:hanging="360"/>
      </w:pPr>
      <w:rPr>
        <w:rFonts w:ascii="Symbol" w:hAnsi="Symbol" w:hint="default"/>
      </w:rPr>
    </w:lvl>
    <w:lvl w:ilvl="7" w:tplc="080C0003" w:tentative="1">
      <w:start w:val="1"/>
      <w:numFmt w:val="bullet"/>
      <w:lvlText w:val="o"/>
      <w:lvlJc w:val="left"/>
      <w:pPr>
        <w:ind w:left="7320" w:hanging="360"/>
      </w:pPr>
      <w:rPr>
        <w:rFonts w:ascii="Courier New" w:hAnsi="Courier New" w:cs="Courier New" w:hint="default"/>
      </w:rPr>
    </w:lvl>
    <w:lvl w:ilvl="8" w:tplc="080C0005" w:tentative="1">
      <w:start w:val="1"/>
      <w:numFmt w:val="bullet"/>
      <w:lvlText w:val=""/>
      <w:lvlJc w:val="left"/>
      <w:pPr>
        <w:ind w:left="8040" w:hanging="360"/>
      </w:pPr>
      <w:rPr>
        <w:rFonts w:ascii="Wingdings" w:hAnsi="Wingdings" w:hint="default"/>
      </w:rPr>
    </w:lvl>
  </w:abstractNum>
  <w:abstractNum w:abstractNumId="243" w15:restartNumberingAfterBreak="0">
    <w:nsid w:val="3296710D"/>
    <w:multiLevelType w:val="hybridMultilevel"/>
    <w:tmpl w:val="B62A222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4" w15:restartNumberingAfterBreak="0">
    <w:nsid w:val="33A73F5C"/>
    <w:multiLevelType w:val="hybridMultilevel"/>
    <w:tmpl w:val="DD187232"/>
    <w:lvl w:ilvl="0" w:tplc="64A692EC">
      <w:start w:val="1"/>
      <w:numFmt w:val="bullet"/>
      <w:lvlText w:val=""/>
      <w:lvlJc w:val="left"/>
      <w:pPr>
        <w:ind w:left="420" w:hanging="360"/>
      </w:pPr>
      <w:rPr>
        <w:rFonts w:ascii="Wingdings 3" w:eastAsiaTheme="minorHAnsi" w:hAnsi="Wingdings 3" w:cstheme="minorHAnsi" w:hint="default"/>
        <w:b/>
        <w:color w:val="0078BF"/>
      </w:rPr>
    </w:lvl>
    <w:lvl w:ilvl="1" w:tplc="080C0003" w:tentative="1">
      <w:start w:val="1"/>
      <w:numFmt w:val="bullet"/>
      <w:lvlText w:val="o"/>
      <w:lvlJc w:val="left"/>
      <w:pPr>
        <w:ind w:left="1140" w:hanging="360"/>
      </w:pPr>
      <w:rPr>
        <w:rFonts w:ascii="Courier New" w:hAnsi="Courier New" w:cs="Courier New" w:hint="default"/>
      </w:rPr>
    </w:lvl>
    <w:lvl w:ilvl="2" w:tplc="080C0005" w:tentative="1">
      <w:start w:val="1"/>
      <w:numFmt w:val="bullet"/>
      <w:lvlText w:val=""/>
      <w:lvlJc w:val="left"/>
      <w:pPr>
        <w:ind w:left="1860" w:hanging="360"/>
      </w:pPr>
      <w:rPr>
        <w:rFonts w:ascii="Wingdings" w:hAnsi="Wingdings" w:hint="default"/>
      </w:rPr>
    </w:lvl>
    <w:lvl w:ilvl="3" w:tplc="080C0001" w:tentative="1">
      <w:start w:val="1"/>
      <w:numFmt w:val="bullet"/>
      <w:lvlText w:val=""/>
      <w:lvlJc w:val="left"/>
      <w:pPr>
        <w:ind w:left="2580" w:hanging="360"/>
      </w:pPr>
      <w:rPr>
        <w:rFonts w:ascii="Symbol" w:hAnsi="Symbol" w:hint="default"/>
      </w:rPr>
    </w:lvl>
    <w:lvl w:ilvl="4" w:tplc="080C0003" w:tentative="1">
      <w:start w:val="1"/>
      <w:numFmt w:val="bullet"/>
      <w:lvlText w:val="o"/>
      <w:lvlJc w:val="left"/>
      <w:pPr>
        <w:ind w:left="3300" w:hanging="360"/>
      </w:pPr>
      <w:rPr>
        <w:rFonts w:ascii="Courier New" w:hAnsi="Courier New" w:cs="Courier New" w:hint="default"/>
      </w:rPr>
    </w:lvl>
    <w:lvl w:ilvl="5" w:tplc="080C0005" w:tentative="1">
      <w:start w:val="1"/>
      <w:numFmt w:val="bullet"/>
      <w:lvlText w:val=""/>
      <w:lvlJc w:val="left"/>
      <w:pPr>
        <w:ind w:left="4020" w:hanging="360"/>
      </w:pPr>
      <w:rPr>
        <w:rFonts w:ascii="Wingdings" w:hAnsi="Wingdings" w:hint="default"/>
      </w:rPr>
    </w:lvl>
    <w:lvl w:ilvl="6" w:tplc="080C0001" w:tentative="1">
      <w:start w:val="1"/>
      <w:numFmt w:val="bullet"/>
      <w:lvlText w:val=""/>
      <w:lvlJc w:val="left"/>
      <w:pPr>
        <w:ind w:left="4740" w:hanging="360"/>
      </w:pPr>
      <w:rPr>
        <w:rFonts w:ascii="Symbol" w:hAnsi="Symbol" w:hint="default"/>
      </w:rPr>
    </w:lvl>
    <w:lvl w:ilvl="7" w:tplc="080C0003" w:tentative="1">
      <w:start w:val="1"/>
      <w:numFmt w:val="bullet"/>
      <w:lvlText w:val="o"/>
      <w:lvlJc w:val="left"/>
      <w:pPr>
        <w:ind w:left="5460" w:hanging="360"/>
      </w:pPr>
      <w:rPr>
        <w:rFonts w:ascii="Courier New" w:hAnsi="Courier New" w:cs="Courier New" w:hint="default"/>
      </w:rPr>
    </w:lvl>
    <w:lvl w:ilvl="8" w:tplc="080C0005" w:tentative="1">
      <w:start w:val="1"/>
      <w:numFmt w:val="bullet"/>
      <w:lvlText w:val=""/>
      <w:lvlJc w:val="left"/>
      <w:pPr>
        <w:ind w:left="6180" w:hanging="360"/>
      </w:pPr>
      <w:rPr>
        <w:rFonts w:ascii="Wingdings" w:hAnsi="Wingdings" w:hint="default"/>
      </w:rPr>
    </w:lvl>
  </w:abstractNum>
  <w:abstractNum w:abstractNumId="245" w15:restartNumberingAfterBreak="0">
    <w:nsid w:val="341C48C4"/>
    <w:multiLevelType w:val="hybridMultilevel"/>
    <w:tmpl w:val="7C9E2C3E"/>
    <w:lvl w:ilvl="0" w:tplc="FFFFFFFF">
      <w:start w:val="1"/>
      <w:numFmt w:val="bullet"/>
      <w:lvlText w:val="-"/>
      <w:lvlJc w:val="left"/>
      <w:pPr>
        <w:ind w:left="720" w:hanging="360"/>
      </w:pPr>
      <w:rPr>
        <w:rFonts w:ascii="Calibri" w:eastAsia="Calibri" w:hAnsi="Calibri" w:cs="Calibri" w:hint="default"/>
      </w:rPr>
    </w:lvl>
    <w:lvl w:ilvl="1" w:tplc="08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6" w15:restartNumberingAfterBreak="0">
    <w:nsid w:val="346B3965"/>
    <w:multiLevelType w:val="hybridMultilevel"/>
    <w:tmpl w:val="11425264"/>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47" w15:restartNumberingAfterBreak="0">
    <w:nsid w:val="353C0BB8"/>
    <w:multiLevelType w:val="hybridMultilevel"/>
    <w:tmpl w:val="7D54A17C"/>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48" w15:restartNumberingAfterBreak="0">
    <w:nsid w:val="370B58A4"/>
    <w:multiLevelType w:val="hybridMultilevel"/>
    <w:tmpl w:val="48B6C65A"/>
    <w:name w:val="WW8Num962"/>
    <w:lvl w:ilvl="0" w:tplc="00000060">
      <w:start w:val="1"/>
      <w:numFmt w:val="bullet"/>
      <w:lvlText w:val=""/>
      <w:lvlJc w:val="left"/>
      <w:pPr>
        <w:tabs>
          <w:tab w:val="num" w:pos="0"/>
        </w:tabs>
      </w:pPr>
      <w:rPr>
        <w:rFonts w:ascii="Symbol" w:hAnsi="Symbol"/>
        <w:color w:val="auto"/>
      </w:rPr>
    </w:lvl>
    <w:lvl w:ilvl="1" w:tplc="2E2A8D56">
      <w:start w:val="1"/>
      <w:numFmt w:val="bullet"/>
      <w:lvlText w:val=""/>
      <w:lvlJc w:val="left"/>
      <w:pPr>
        <w:tabs>
          <w:tab w:val="num" w:pos="1437"/>
        </w:tabs>
        <w:ind w:left="1420" w:hanging="340"/>
      </w:pPr>
      <w:rPr>
        <w:rFonts w:ascii="Wingdings" w:hAnsi="Wingdings"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9" w15:restartNumberingAfterBreak="0">
    <w:nsid w:val="370B69D1"/>
    <w:multiLevelType w:val="multilevel"/>
    <w:tmpl w:val="F14EE8EA"/>
    <w:name w:val="WW8Num96222"/>
    <w:lvl w:ilvl="0">
      <w:start w:val="1"/>
      <w:numFmt w:val="decimal"/>
      <w:lvlText w:val="%1."/>
      <w:lvlJc w:val="left"/>
      <w:pPr>
        <w:tabs>
          <w:tab w:val="num" w:pos="510"/>
        </w:tabs>
        <w:ind w:left="510" w:hanging="51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50" w15:restartNumberingAfterBreak="0">
    <w:nsid w:val="37F274E6"/>
    <w:multiLevelType w:val="multilevel"/>
    <w:tmpl w:val="0EE23B36"/>
    <w:lvl w:ilvl="0">
      <w:start w:val="1"/>
      <w:numFmt w:val="decimal"/>
      <w:pStyle w:val="Chapitre"/>
      <w:lvlText w:val="%1."/>
      <w:lvlJc w:val="left"/>
      <w:pPr>
        <w:ind w:left="720" w:hanging="360"/>
      </w:pPr>
      <w:rPr>
        <w:rFonts w:hint="default"/>
      </w:rPr>
    </w:lvl>
    <w:lvl w:ilvl="1">
      <w:start w:val="1"/>
      <w:numFmt w:val="decimal"/>
      <w:isLgl/>
      <w:lvlText w:val="%1.%2."/>
      <w:lvlJc w:val="left"/>
      <w:pPr>
        <w:ind w:left="1247" w:hanging="340"/>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1" w15:restartNumberingAfterBreak="0">
    <w:nsid w:val="39967CDA"/>
    <w:multiLevelType w:val="hybridMultilevel"/>
    <w:tmpl w:val="1A8A854E"/>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2" w15:restartNumberingAfterBreak="0">
    <w:nsid w:val="3A256F8D"/>
    <w:multiLevelType w:val="hybridMultilevel"/>
    <w:tmpl w:val="E3C211A0"/>
    <w:lvl w:ilvl="0" w:tplc="0000002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3" w15:restartNumberingAfterBreak="0">
    <w:nsid w:val="3C181411"/>
    <w:multiLevelType w:val="hybridMultilevel"/>
    <w:tmpl w:val="11845BF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4" w15:restartNumberingAfterBreak="0">
    <w:nsid w:val="3C357C72"/>
    <w:multiLevelType w:val="hybridMultilevel"/>
    <w:tmpl w:val="EDB27E54"/>
    <w:lvl w:ilvl="0" w:tplc="080C0001">
      <w:start w:val="1"/>
      <w:numFmt w:val="bullet"/>
      <w:lvlText w:val=""/>
      <w:lvlJc w:val="left"/>
      <w:pPr>
        <w:ind w:left="720" w:hanging="360"/>
      </w:pPr>
      <w:rPr>
        <w:rFonts w:ascii="Symbol" w:hAnsi="Symbol" w:hint="default"/>
        <w:color w:val="000000"/>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255" w15:restartNumberingAfterBreak="0">
    <w:nsid w:val="3C4D160B"/>
    <w:multiLevelType w:val="multilevel"/>
    <w:tmpl w:val="F72E3644"/>
    <w:numStyleLink w:val="Style5"/>
  </w:abstractNum>
  <w:abstractNum w:abstractNumId="256" w15:restartNumberingAfterBreak="0">
    <w:nsid w:val="3CFC5895"/>
    <w:multiLevelType w:val="hybridMultilevel"/>
    <w:tmpl w:val="68E6CB42"/>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15:restartNumberingAfterBreak="0">
    <w:nsid w:val="3D57662E"/>
    <w:multiLevelType w:val="hybridMultilevel"/>
    <w:tmpl w:val="A1DE51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8" w15:restartNumberingAfterBreak="0">
    <w:nsid w:val="3F1D7BC2"/>
    <w:multiLevelType w:val="hybridMultilevel"/>
    <w:tmpl w:val="2ECE229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9" w15:restartNumberingAfterBreak="0">
    <w:nsid w:val="3F4F7707"/>
    <w:multiLevelType w:val="hybridMultilevel"/>
    <w:tmpl w:val="21F87394"/>
    <w:name w:val="WW8Num1882"/>
    <w:lvl w:ilvl="0" w:tplc="000000BC">
      <w:start w:val="1"/>
      <w:numFmt w:val="bullet"/>
      <w:lvlText w:val=""/>
      <w:lvlJc w:val="left"/>
      <w:pPr>
        <w:ind w:left="1145" w:hanging="360"/>
      </w:pPr>
      <w:rPr>
        <w:rFonts w:ascii="Symbol" w:hAnsi="Symbol"/>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260" w15:restartNumberingAfterBreak="0">
    <w:nsid w:val="401940C4"/>
    <w:multiLevelType w:val="hybridMultilevel"/>
    <w:tmpl w:val="D11816D6"/>
    <w:lvl w:ilvl="0" w:tplc="080C0011">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1" w15:restartNumberingAfterBreak="0">
    <w:nsid w:val="409421D3"/>
    <w:multiLevelType w:val="hybridMultilevel"/>
    <w:tmpl w:val="EB20EA92"/>
    <w:name w:val="Liste circulaire32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2" w15:restartNumberingAfterBreak="0">
    <w:nsid w:val="40FA789E"/>
    <w:multiLevelType w:val="hybridMultilevel"/>
    <w:tmpl w:val="32762D5E"/>
    <w:lvl w:ilvl="0" w:tplc="596ACC96">
      <w:start w:val="1"/>
      <w:numFmt w:val="bullet"/>
      <w:lvlText w:val=""/>
      <w:lvlJc w:val="left"/>
      <w:pPr>
        <w:ind w:left="720"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3" w15:restartNumberingAfterBreak="0">
    <w:nsid w:val="42306E8C"/>
    <w:multiLevelType w:val="hybridMultilevel"/>
    <w:tmpl w:val="8C46FBC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4" w15:restartNumberingAfterBreak="0">
    <w:nsid w:val="42917818"/>
    <w:multiLevelType w:val="hybridMultilevel"/>
    <w:tmpl w:val="274E5C72"/>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5" w15:restartNumberingAfterBreak="0">
    <w:nsid w:val="42DB1564"/>
    <w:multiLevelType w:val="hybridMultilevel"/>
    <w:tmpl w:val="F6AA8800"/>
    <w:lvl w:ilvl="0" w:tplc="7B5E2684">
      <w:start w:val="2"/>
      <w:numFmt w:val="bullet"/>
      <w:lvlText w:val=""/>
      <w:lvlJc w:val="left"/>
      <w:pPr>
        <w:ind w:left="720" w:hanging="360"/>
      </w:pPr>
      <w:rPr>
        <w:rFonts w:ascii="Wingdings 2" w:eastAsia="Times New Roman"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6" w15:restartNumberingAfterBreak="0">
    <w:nsid w:val="43695C1E"/>
    <w:multiLevelType w:val="hybridMultilevel"/>
    <w:tmpl w:val="EA0A2DBA"/>
    <w:lvl w:ilvl="0" w:tplc="966AD752">
      <w:numFmt w:val="bullet"/>
      <w:lvlText w:val="-"/>
      <w:lvlJc w:val="left"/>
      <w:pPr>
        <w:ind w:left="1440" w:hanging="360"/>
      </w:pPr>
      <w:rPr>
        <w:rFonts w:ascii="Times New Roman" w:eastAsia="Calibri" w:hAnsi="Times New Roman" w:cs="Times New Roman"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267" w15:restartNumberingAfterBreak="0">
    <w:nsid w:val="438176BD"/>
    <w:multiLevelType w:val="hybridMultilevel"/>
    <w:tmpl w:val="BAB2EF2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68" w15:restartNumberingAfterBreak="0">
    <w:nsid w:val="438762C9"/>
    <w:multiLevelType w:val="hybridMultilevel"/>
    <w:tmpl w:val="18247E74"/>
    <w:lvl w:ilvl="0" w:tplc="8604B1B8">
      <w:start w:val="1"/>
      <w:numFmt w:val="decimal"/>
      <w:pStyle w:val="TextenormalAF"/>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9" w15:restartNumberingAfterBreak="0">
    <w:nsid w:val="439F768C"/>
    <w:multiLevelType w:val="hybridMultilevel"/>
    <w:tmpl w:val="576C239A"/>
    <w:lvl w:ilvl="0" w:tplc="080C000B">
      <w:start w:val="1"/>
      <w:numFmt w:val="bullet"/>
      <w:lvlText w:val=""/>
      <w:lvlJc w:val="left"/>
      <w:pPr>
        <w:ind w:left="2280" w:hanging="360"/>
      </w:pPr>
      <w:rPr>
        <w:rFonts w:ascii="Wingdings" w:hAnsi="Wingdings" w:hint="default"/>
      </w:rPr>
    </w:lvl>
    <w:lvl w:ilvl="1" w:tplc="080C0003" w:tentative="1">
      <w:start w:val="1"/>
      <w:numFmt w:val="bullet"/>
      <w:lvlText w:val="o"/>
      <w:lvlJc w:val="left"/>
      <w:pPr>
        <w:ind w:left="3000" w:hanging="360"/>
      </w:pPr>
      <w:rPr>
        <w:rFonts w:ascii="Courier New" w:hAnsi="Courier New" w:cs="Courier New" w:hint="default"/>
      </w:rPr>
    </w:lvl>
    <w:lvl w:ilvl="2" w:tplc="080C0005" w:tentative="1">
      <w:start w:val="1"/>
      <w:numFmt w:val="bullet"/>
      <w:lvlText w:val=""/>
      <w:lvlJc w:val="left"/>
      <w:pPr>
        <w:ind w:left="3720" w:hanging="360"/>
      </w:pPr>
      <w:rPr>
        <w:rFonts w:ascii="Wingdings" w:hAnsi="Wingdings" w:hint="default"/>
      </w:rPr>
    </w:lvl>
    <w:lvl w:ilvl="3" w:tplc="080C0001" w:tentative="1">
      <w:start w:val="1"/>
      <w:numFmt w:val="bullet"/>
      <w:lvlText w:val=""/>
      <w:lvlJc w:val="left"/>
      <w:pPr>
        <w:ind w:left="4440" w:hanging="360"/>
      </w:pPr>
      <w:rPr>
        <w:rFonts w:ascii="Symbol" w:hAnsi="Symbol" w:hint="default"/>
      </w:rPr>
    </w:lvl>
    <w:lvl w:ilvl="4" w:tplc="080C0003" w:tentative="1">
      <w:start w:val="1"/>
      <w:numFmt w:val="bullet"/>
      <w:lvlText w:val="o"/>
      <w:lvlJc w:val="left"/>
      <w:pPr>
        <w:ind w:left="5160" w:hanging="360"/>
      </w:pPr>
      <w:rPr>
        <w:rFonts w:ascii="Courier New" w:hAnsi="Courier New" w:cs="Courier New" w:hint="default"/>
      </w:rPr>
    </w:lvl>
    <w:lvl w:ilvl="5" w:tplc="080C0005" w:tentative="1">
      <w:start w:val="1"/>
      <w:numFmt w:val="bullet"/>
      <w:lvlText w:val=""/>
      <w:lvlJc w:val="left"/>
      <w:pPr>
        <w:ind w:left="5880" w:hanging="360"/>
      </w:pPr>
      <w:rPr>
        <w:rFonts w:ascii="Wingdings" w:hAnsi="Wingdings" w:hint="default"/>
      </w:rPr>
    </w:lvl>
    <w:lvl w:ilvl="6" w:tplc="080C0001" w:tentative="1">
      <w:start w:val="1"/>
      <w:numFmt w:val="bullet"/>
      <w:lvlText w:val=""/>
      <w:lvlJc w:val="left"/>
      <w:pPr>
        <w:ind w:left="6600" w:hanging="360"/>
      </w:pPr>
      <w:rPr>
        <w:rFonts w:ascii="Symbol" w:hAnsi="Symbol" w:hint="default"/>
      </w:rPr>
    </w:lvl>
    <w:lvl w:ilvl="7" w:tplc="080C0003" w:tentative="1">
      <w:start w:val="1"/>
      <w:numFmt w:val="bullet"/>
      <w:lvlText w:val="o"/>
      <w:lvlJc w:val="left"/>
      <w:pPr>
        <w:ind w:left="7320" w:hanging="360"/>
      </w:pPr>
      <w:rPr>
        <w:rFonts w:ascii="Courier New" w:hAnsi="Courier New" w:cs="Courier New" w:hint="default"/>
      </w:rPr>
    </w:lvl>
    <w:lvl w:ilvl="8" w:tplc="080C0005" w:tentative="1">
      <w:start w:val="1"/>
      <w:numFmt w:val="bullet"/>
      <w:lvlText w:val=""/>
      <w:lvlJc w:val="left"/>
      <w:pPr>
        <w:ind w:left="8040" w:hanging="360"/>
      </w:pPr>
      <w:rPr>
        <w:rFonts w:ascii="Wingdings" w:hAnsi="Wingdings" w:hint="default"/>
      </w:rPr>
    </w:lvl>
  </w:abstractNum>
  <w:abstractNum w:abstractNumId="270" w15:restartNumberingAfterBreak="0">
    <w:nsid w:val="43F83495"/>
    <w:multiLevelType w:val="hybridMultilevel"/>
    <w:tmpl w:val="08A61758"/>
    <w:lvl w:ilvl="0" w:tplc="080C000B">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271" w15:restartNumberingAfterBreak="0">
    <w:nsid w:val="45162639"/>
    <w:multiLevelType w:val="hybridMultilevel"/>
    <w:tmpl w:val="271A6D12"/>
    <w:lvl w:ilvl="0" w:tplc="040C0019">
      <w:start w:val="1"/>
      <w:numFmt w:val="lowerLetter"/>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5BB510B"/>
    <w:multiLevelType w:val="hybridMultilevel"/>
    <w:tmpl w:val="CF64E5CC"/>
    <w:lvl w:ilvl="0" w:tplc="080C0017">
      <w:start w:val="1"/>
      <w:numFmt w:val="lowerLetter"/>
      <w:lvlText w:val="%1)"/>
      <w:lvlJc w:val="left"/>
      <w:pPr>
        <w:ind w:left="720" w:hanging="360"/>
      </w:pPr>
    </w:lvl>
    <w:lvl w:ilvl="1" w:tplc="080C0019">
      <w:start w:val="1"/>
      <w:numFmt w:val="decimal"/>
      <w:lvlText w:val="%2."/>
      <w:lvlJc w:val="left"/>
      <w:pPr>
        <w:tabs>
          <w:tab w:val="num" w:pos="1440"/>
        </w:tabs>
        <w:ind w:left="1440" w:hanging="360"/>
      </w:pPr>
    </w:lvl>
    <w:lvl w:ilvl="2" w:tplc="080C001B">
      <w:start w:val="1"/>
      <w:numFmt w:val="decimal"/>
      <w:lvlText w:val="%3."/>
      <w:lvlJc w:val="left"/>
      <w:pPr>
        <w:tabs>
          <w:tab w:val="num" w:pos="2160"/>
        </w:tabs>
        <w:ind w:left="2160" w:hanging="360"/>
      </w:pPr>
    </w:lvl>
    <w:lvl w:ilvl="3" w:tplc="080C000F">
      <w:start w:val="1"/>
      <w:numFmt w:val="decimal"/>
      <w:lvlText w:val="%4."/>
      <w:lvlJc w:val="left"/>
      <w:pPr>
        <w:tabs>
          <w:tab w:val="num" w:pos="2880"/>
        </w:tabs>
        <w:ind w:left="2880" w:hanging="360"/>
      </w:pPr>
    </w:lvl>
    <w:lvl w:ilvl="4" w:tplc="080C0019">
      <w:start w:val="1"/>
      <w:numFmt w:val="decimal"/>
      <w:lvlText w:val="%5."/>
      <w:lvlJc w:val="left"/>
      <w:pPr>
        <w:tabs>
          <w:tab w:val="num" w:pos="3600"/>
        </w:tabs>
        <w:ind w:left="3600" w:hanging="360"/>
      </w:pPr>
    </w:lvl>
    <w:lvl w:ilvl="5" w:tplc="080C001B">
      <w:start w:val="1"/>
      <w:numFmt w:val="decimal"/>
      <w:lvlText w:val="%6."/>
      <w:lvlJc w:val="left"/>
      <w:pPr>
        <w:tabs>
          <w:tab w:val="num" w:pos="4320"/>
        </w:tabs>
        <w:ind w:left="4320" w:hanging="360"/>
      </w:pPr>
    </w:lvl>
    <w:lvl w:ilvl="6" w:tplc="080C000F">
      <w:start w:val="1"/>
      <w:numFmt w:val="decimal"/>
      <w:lvlText w:val="%7."/>
      <w:lvlJc w:val="left"/>
      <w:pPr>
        <w:tabs>
          <w:tab w:val="num" w:pos="5040"/>
        </w:tabs>
        <w:ind w:left="5040" w:hanging="360"/>
      </w:pPr>
    </w:lvl>
    <w:lvl w:ilvl="7" w:tplc="080C0019">
      <w:start w:val="1"/>
      <w:numFmt w:val="decimal"/>
      <w:lvlText w:val="%8."/>
      <w:lvlJc w:val="left"/>
      <w:pPr>
        <w:tabs>
          <w:tab w:val="num" w:pos="5760"/>
        </w:tabs>
        <w:ind w:left="5760" w:hanging="360"/>
      </w:pPr>
    </w:lvl>
    <w:lvl w:ilvl="8" w:tplc="080C001B">
      <w:start w:val="1"/>
      <w:numFmt w:val="decimal"/>
      <w:lvlText w:val="%9."/>
      <w:lvlJc w:val="left"/>
      <w:pPr>
        <w:tabs>
          <w:tab w:val="num" w:pos="6480"/>
        </w:tabs>
        <w:ind w:left="6480" w:hanging="360"/>
      </w:pPr>
    </w:lvl>
  </w:abstractNum>
  <w:abstractNum w:abstractNumId="273" w15:restartNumberingAfterBreak="0">
    <w:nsid w:val="466E2130"/>
    <w:multiLevelType w:val="hybridMultilevel"/>
    <w:tmpl w:val="1A4E8148"/>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4" w15:restartNumberingAfterBreak="0">
    <w:nsid w:val="46875E3C"/>
    <w:multiLevelType w:val="hybridMultilevel"/>
    <w:tmpl w:val="C4685FE0"/>
    <w:name w:val="WW8Num552"/>
    <w:lvl w:ilvl="0" w:tplc="2E2A8D56">
      <w:start w:val="1"/>
      <w:numFmt w:val="bullet"/>
      <w:lvlText w:val=""/>
      <w:lvlJc w:val="left"/>
      <w:pPr>
        <w:tabs>
          <w:tab w:val="num" w:pos="357"/>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6F600E1"/>
    <w:multiLevelType w:val="hybridMultilevel"/>
    <w:tmpl w:val="C2DAACC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6" w15:restartNumberingAfterBreak="0">
    <w:nsid w:val="47AD77F6"/>
    <w:multiLevelType w:val="hybridMultilevel"/>
    <w:tmpl w:val="1BBA04DE"/>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7" w15:restartNumberingAfterBreak="0">
    <w:nsid w:val="48F46A81"/>
    <w:multiLevelType w:val="multilevel"/>
    <w:tmpl w:val="4B6A6E96"/>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57"/>
        </w:tabs>
        <w:ind w:left="340" w:hanging="34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520"/>
        </w:tabs>
        <w:ind w:left="2520" w:hanging="360"/>
      </w:pPr>
      <w:rPr>
        <w:rFonts w:ascii="Courier New" w:hAnsi="Courier New"/>
      </w:rPr>
    </w:lvl>
    <w:lvl w:ilvl="5">
      <w:start w:val="1"/>
      <w:numFmt w:val="bullet"/>
      <w:lvlText w:val=""/>
      <w:lvlJc w:val="left"/>
      <w:pPr>
        <w:tabs>
          <w:tab w:val="num" w:pos="3240"/>
        </w:tabs>
        <w:ind w:left="3240" w:hanging="360"/>
      </w:pPr>
      <w:rPr>
        <w:rFonts w:ascii="Wingdings" w:hAnsi="Wingdings"/>
      </w:rPr>
    </w:lvl>
    <w:lvl w:ilvl="6">
      <w:start w:val="1"/>
      <w:numFmt w:val="bullet"/>
      <w:lvlText w:val=""/>
      <w:lvlJc w:val="left"/>
      <w:pPr>
        <w:tabs>
          <w:tab w:val="num" w:pos="3960"/>
        </w:tabs>
        <w:ind w:left="3960" w:hanging="360"/>
      </w:pPr>
      <w:rPr>
        <w:rFonts w:ascii="Symbol" w:hAnsi="Symbol"/>
      </w:rPr>
    </w:lvl>
    <w:lvl w:ilvl="7">
      <w:start w:val="1"/>
      <w:numFmt w:val="bullet"/>
      <w:lvlText w:val="o"/>
      <w:lvlJc w:val="left"/>
      <w:pPr>
        <w:tabs>
          <w:tab w:val="num" w:pos="4680"/>
        </w:tabs>
        <w:ind w:left="4680" w:hanging="360"/>
      </w:pPr>
      <w:rPr>
        <w:rFonts w:ascii="Courier New" w:hAnsi="Courier New"/>
      </w:rPr>
    </w:lvl>
    <w:lvl w:ilvl="8">
      <w:start w:val="1"/>
      <w:numFmt w:val="bullet"/>
      <w:lvlText w:val=""/>
      <w:lvlJc w:val="left"/>
      <w:pPr>
        <w:tabs>
          <w:tab w:val="num" w:pos="5400"/>
        </w:tabs>
        <w:ind w:left="5400" w:hanging="360"/>
      </w:pPr>
      <w:rPr>
        <w:rFonts w:ascii="Wingdings" w:hAnsi="Wingdings"/>
      </w:rPr>
    </w:lvl>
  </w:abstractNum>
  <w:abstractNum w:abstractNumId="278" w15:restartNumberingAfterBreak="0">
    <w:nsid w:val="49016580"/>
    <w:multiLevelType w:val="hybridMultilevel"/>
    <w:tmpl w:val="3AE4B290"/>
    <w:lvl w:ilvl="0" w:tplc="B41C3B5C">
      <w:start w:val="1"/>
      <w:numFmt w:val="decimal"/>
      <w:lvlText w:val="%1°"/>
      <w:lvlJc w:val="left"/>
      <w:pPr>
        <w:ind w:left="720" w:hanging="360"/>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9" w15:restartNumberingAfterBreak="0">
    <w:nsid w:val="4A0725A8"/>
    <w:multiLevelType w:val="hybridMultilevel"/>
    <w:tmpl w:val="CDD4EA54"/>
    <w:lvl w:ilvl="0" w:tplc="F08E332E">
      <w:numFmt w:val="bullet"/>
      <w:lvlText w:val="-"/>
      <w:lvlJc w:val="left"/>
      <w:pPr>
        <w:ind w:left="392" w:hanging="360"/>
      </w:pPr>
      <w:rPr>
        <w:rFonts w:ascii="Calibri" w:eastAsia="Calibri" w:hAnsi="Calibri" w:cs="Calibri" w:hint="default"/>
      </w:rPr>
    </w:lvl>
    <w:lvl w:ilvl="1" w:tplc="080C0003" w:tentative="1">
      <w:start w:val="1"/>
      <w:numFmt w:val="bullet"/>
      <w:lvlText w:val="o"/>
      <w:lvlJc w:val="left"/>
      <w:pPr>
        <w:ind w:left="1112" w:hanging="360"/>
      </w:pPr>
      <w:rPr>
        <w:rFonts w:ascii="Courier New" w:hAnsi="Courier New" w:cs="Courier New" w:hint="default"/>
      </w:rPr>
    </w:lvl>
    <w:lvl w:ilvl="2" w:tplc="080C0005" w:tentative="1">
      <w:start w:val="1"/>
      <w:numFmt w:val="bullet"/>
      <w:lvlText w:val=""/>
      <w:lvlJc w:val="left"/>
      <w:pPr>
        <w:ind w:left="1832" w:hanging="360"/>
      </w:pPr>
      <w:rPr>
        <w:rFonts w:ascii="Wingdings" w:hAnsi="Wingdings" w:hint="default"/>
      </w:rPr>
    </w:lvl>
    <w:lvl w:ilvl="3" w:tplc="080C0001" w:tentative="1">
      <w:start w:val="1"/>
      <w:numFmt w:val="bullet"/>
      <w:lvlText w:val=""/>
      <w:lvlJc w:val="left"/>
      <w:pPr>
        <w:ind w:left="2552" w:hanging="360"/>
      </w:pPr>
      <w:rPr>
        <w:rFonts w:ascii="Symbol" w:hAnsi="Symbol" w:hint="default"/>
      </w:rPr>
    </w:lvl>
    <w:lvl w:ilvl="4" w:tplc="080C0003" w:tentative="1">
      <w:start w:val="1"/>
      <w:numFmt w:val="bullet"/>
      <w:lvlText w:val="o"/>
      <w:lvlJc w:val="left"/>
      <w:pPr>
        <w:ind w:left="3272" w:hanging="360"/>
      </w:pPr>
      <w:rPr>
        <w:rFonts w:ascii="Courier New" w:hAnsi="Courier New" w:cs="Courier New" w:hint="default"/>
      </w:rPr>
    </w:lvl>
    <w:lvl w:ilvl="5" w:tplc="080C0005" w:tentative="1">
      <w:start w:val="1"/>
      <w:numFmt w:val="bullet"/>
      <w:lvlText w:val=""/>
      <w:lvlJc w:val="left"/>
      <w:pPr>
        <w:ind w:left="3992" w:hanging="360"/>
      </w:pPr>
      <w:rPr>
        <w:rFonts w:ascii="Wingdings" w:hAnsi="Wingdings" w:hint="default"/>
      </w:rPr>
    </w:lvl>
    <w:lvl w:ilvl="6" w:tplc="080C0001" w:tentative="1">
      <w:start w:val="1"/>
      <w:numFmt w:val="bullet"/>
      <w:lvlText w:val=""/>
      <w:lvlJc w:val="left"/>
      <w:pPr>
        <w:ind w:left="4712" w:hanging="360"/>
      </w:pPr>
      <w:rPr>
        <w:rFonts w:ascii="Symbol" w:hAnsi="Symbol" w:hint="default"/>
      </w:rPr>
    </w:lvl>
    <w:lvl w:ilvl="7" w:tplc="080C0003" w:tentative="1">
      <w:start w:val="1"/>
      <w:numFmt w:val="bullet"/>
      <w:lvlText w:val="o"/>
      <w:lvlJc w:val="left"/>
      <w:pPr>
        <w:ind w:left="5432" w:hanging="360"/>
      </w:pPr>
      <w:rPr>
        <w:rFonts w:ascii="Courier New" w:hAnsi="Courier New" w:cs="Courier New" w:hint="default"/>
      </w:rPr>
    </w:lvl>
    <w:lvl w:ilvl="8" w:tplc="080C0005" w:tentative="1">
      <w:start w:val="1"/>
      <w:numFmt w:val="bullet"/>
      <w:lvlText w:val=""/>
      <w:lvlJc w:val="left"/>
      <w:pPr>
        <w:ind w:left="6152" w:hanging="360"/>
      </w:pPr>
      <w:rPr>
        <w:rFonts w:ascii="Wingdings" w:hAnsi="Wingdings" w:hint="default"/>
      </w:rPr>
    </w:lvl>
  </w:abstractNum>
  <w:abstractNum w:abstractNumId="280" w15:restartNumberingAfterBreak="0">
    <w:nsid w:val="4B4A159B"/>
    <w:multiLevelType w:val="hybridMultilevel"/>
    <w:tmpl w:val="E0689C70"/>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1" w15:restartNumberingAfterBreak="0">
    <w:nsid w:val="4B54219A"/>
    <w:multiLevelType w:val="hybridMultilevel"/>
    <w:tmpl w:val="6EF8A6E0"/>
    <w:lvl w:ilvl="0" w:tplc="080C000B">
      <w:start w:val="1"/>
      <w:numFmt w:val="bullet"/>
      <w:lvlText w:val=""/>
      <w:lvlJc w:val="left"/>
      <w:pPr>
        <w:ind w:left="360" w:hanging="360"/>
      </w:pPr>
      <w:rPr>
        <w:rFonts w:ascii="Wingdings" w:hAnsi="Wingdings"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282" w15:restartNumberingAfterBreak="0">
    <w:nsid w:val="4B5E2D0C"/>
    <w:multiLevelType w:val="hybridMultilevel"/>
    <w:tmpl w:val="18C82610"/>
    <w:lvl w:ilvl="0" w:tplc="CDDAA09C">
      <w:numFmt w:val="bullet"/>
      <w:lvlText w:val=""/>
      <w:lvlJc w:val="left"/>
      <w:pPr>
        <w:ind w:left="644"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283" w15:restartNumberingAfterBreak="0">
    <w:nsid w:val="4BEACF6E"/>
    <w:multiLevelType w:val="hybridMultilevel"/>
    <w:tmpl w:val="FAEAA85C"/>
    <w:lvl w:ilvl="0" w:tplc="5748B59C">
      <w:start w:val="1"/>
      <w:numFmt w:val="bullet"/>
      <w:lvlText w:val="-"/>
      <w:lvlJc w:val="left"/>
      <w:pPr>
        <w:ind w:left="720" w:hanging="360"/>
      </w:pPr>
      <w:rPr>
        <w:rFonts w:ascii="Calibri" w:hAnsi="Calibri" w:hint="default"/>
      </w:rPr>
    </w:lvl>
    <w:lvl w:ilvl="1" w:tplc="97BCB1C0">
      <w:start w:val="1"/>
      <w:numFmt w:val="bullet"/>
      <w:lvlText w:val="o"/>
      <w:lvlJc w:val="left"/>
      <w:pPr>
        <w:ind w:left="1440" w:hanging="360"/>
      </w:pPr>
      <w:rPr>
        <w:rFonts w:ascii="Courier New" w:hAnsi="Courier New" w:hint="default"/>
      </w:rPr>
    </w:lvl>
    <w:lvl w:ilvl="2" w:tplc="BD96D560">
      <w:start w:val="1"/>
      <w:numFmt w:val="bullet"/>
      <w:lvlText w:val=""/>
      <w:lvlJc w:val="left"/>
      <w:pPr>
        <w:ind w:left="2160" w:hanging="360"/>
      </w:pPr>
      <w:rPr>
        <w:rFonts w:ascii="Wingdings" w:hAnsi="Wingdings" w:hint="default"/>
      </w:rPr>
    </w:lvl>
    <w:lvl w:ilvl="3" w:tplc="472CD8DE">
      <w:start w:val="1"/>
      <w:numFmt w:val="bullet"/>
      <w:lvlText w:val=""/>
      <w:lvlJc w:val="left"/>
      <w:pPr>
        <w:ind w:left="2880" w:hanging="360"/>
      </w:pPr>
      <w:rPr>
        <w:rFonts w:ascii="Symbol" w:hAnsi="Symbol" w:hint="default"/>
      </w:rPr>
    </w:lvl>
    <w:lvl w:ilvl="4" w:tplc="5BB80608">
      <w:start w:val="1"/>
      <w:numFmt w:val="bullet"/>
      <w:lvlText w:val="o"/>
      <w:lvlJc w:val="left"/>
      <w:pPr>
        <w:ind w:left="3600" w:hanging="360"/>
      </w:pPr>
      <w:rPr>
        <w:rFonts w:ascii="Courier New" w:hAnsi="Courier New" w:hint="default"/>
      </w:rPr>
    </w:lvl>
    <w:lvl w:ilvl="5" w:tplc="C54A24F8">
      <w:start w:val="1"/>
      <w:numFmt w:val="bullet"/>
      <w:lvlText w:val=""/>
      <w:lvlJc w:val="left"/>
      <w:pPr>
        <w:ind w:left="4320" w:hanging="360"/>
      </w:pPr>
      <w:rPr>
        <w:rFonts w:ascii="Wingdings" w:hAnsi="Wingdings" w:hint="default"/>
      </w:rPr>
    </w:lvl>
    <w:lvl w:ilvl="6" w:tplc="B4FE253E">
      <w:start w:val="1"/>
      <w:numFmt w:val="bullet"/>
      <w:lvlText w:val=""/>
      <w:lvlJc w:val="left"/>
      <w:pPr>
        <w:ind w:left="5040" w:hanging="360"/>
      </w:pPr>
      <w:rPr>
        <w:rFonts w:ascii="Symbol" w:hAnsi="Symbol" w:hint="default"/>
      </w:rPr>
    </w:lvl>
    <w:lvl w:ilvl="7" w:tplc="13AACFEA">
      <w:start w:val="1"/>
      <w:numFmt w:val="bullet"/>
      <w:lvlText w:val="o"/>
      <w:lvlJc w:val="left"/>
      <w:pPr>
        <w:ind w:left="5760" w:hanging="360"/>
      </w:pPr>
      <w:rPr>
        <w:rFonts w:ascii="Courier New" w:hAnsi="Courier New" w:hint="default"/>
      </w:rPr>
    </w:lvl>
    <w:lvl w:ilvl="8" w:tplc="C082E15A">
      <w:start w:val="1"/>
      <w:numFmt w:val="bullet"/>
      <w:lvlText w:val=""/>
      <w:lvlJc w:val="left"/>
      <w:pPr>
        <w:ind w:left="6480" w:hanging="360"/>
      </w:pPr>
      <w:rPr>
        <w:rFonts w:ascii="Wingdings" w:hAnsi="Wingdings" w:hint="default"/>
      </w:rPr>
    </w:lvl>
  </w:abstractNum>
  <w:abstractNum w:abstractNumId="284" w15:restartNumberingAfterBreak="0">
    <w:nsid w:val="4CAB12D6"/>
    <w:multiLevelType w:val="hybridMultilevel"/>
    <w:tmpl w:val="844840F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5" w15:restartNumberingAfterBreak="0">
    <w:nsid w:val="4CE6671B"/>
    <w:multiLevelType w:val="hybridMultilevel"/>
    <w:tmpl w:val="D62AA7CA"/>
    <w:lvl w:ilvl="0" w:tplc="040C0001">
      <w:start w:val="1"/>
      <w:numFmt w:val="bullet"/>
      <w:lvlText w:val=""/>
      <w:lvlJc w:val="left"/>
      <w:pPr>
        <w:tabs>
          <w:tab w:val="num" w:pos="360"/>
        </w:tabs>
        <w:ind w:left="360" w:hanging="360"/>
      </w:pPr>
      <w:rPr>
        <w:rFonts w:ascii="Symbol" w:hAnsi="Symbol" w:hint="default"/>
      </w:rPr>
    </w:lvl>
    <w:lvl w:ilvl="1" w:tplc="080C0001">
      <w:start w:val="1"/>
      <w:numFmt w:val="bullet"/>
      <w:lvlText w:val=""/>
      <w:lvlJc w:val="left"/>
      <w:pPr>
        <w:ind w:left="720" w:hanging="360"/>
      </w:pPr>
      <w:rPr>
        <w:rFonts w:ascii="Symbol" w:hAnsi="Symbol" w:hint="default"/>
      </w:rPr>
    </w:lvl>
    <w:lvl w:ilvl="2" w:tplc="040C0005" w:tentative="1">
      <w:start w:val="1"/>
      <w:numFmt w:val="bullet"/>
      <w:lvlText w:val=""/>
      <w:lvlJc w:val="left"/>
      <w:pPr>
        <w:tabs>
          <w:tab w:val="num" w:pos="1980"/>
        </w:tabs>
        <w:ind w:left="1980" w:hanging="360"/>
      </w:pPr>
      <w:rPr>
        <w:rFonts w:ascii="Wingdings" w:hAnsi="Wingdings" w:hint="default"/>
      </w:rPr>
    </w:lvl>
    <w:lvl w:ilvl="3" w:tplc="040C0001" w:tentative="1">
      <w:start w:val="1"/>
      <w:numFmt w:val="bullet"/>
      <w:lvlText w:val=""/>
      <w:lvlJc w:val="left"/>
      <w:pPr>
        <w:tabs>
          <w:tab w:val="num" w:pos="2700"/>
        </w:tabs>
        <w:ind w:left="2700" w:hanging="360"/>
      </w:pPr>
      <w:rPr>
        <w:rFonts w:ascii="Symbol" w:hAnsi="Symbol" w:hint="default"/>
      </w:rPr>
    </w:lvl>
    <w:lvl w:ilvl="4" w:tplc="040C0003" w:tentative="1">
      <w:start w:val="1"/>
      <w:numFmt w:val="bullet"/>
      <w:lvlText w:val="o"/>
      <w:lvlJc w:val="left"/>
      <w:pPr>
        <w:tabs>
          <w:tab w:val="num" w:pos="3420"/>
        </w:tabs>
        <w:ind w:left="3420" w:hanging="360"/>
      </w:pPr>
      <w:rPr>
        <w:rFonts w:ascii="Courier New" w:hAnsi="Courier New" w:hint="default"/>
      </w:rPr>
    </w:lvl>
    <w:lvl w:ilvl="5" w:tplc="040C0005" w:tentative="1">
      <w:start w:val="1"/>
      <w:numFmt w:val="bullet"/>
      <w:lvlText w:val=""/>
      <w:lvlJc w:val="left"/>
      <w:pPr>
        <w:tabs>
          <w:tab w:val="num" w:pos="4140"/>
        </w:tabs>
        <w:ind w:left="4140" w:hanging="360"/>
      </w:pPr>
      <w:rPr>
        <w:rFonts w:ascii="Wingdings" w:hAnsi="Wingdings" w:hint="default"/>
      </w:rPr>
    </w:lvl>
    <w:lvl w:ilvl="6" w:tplc="040C0001" w:tentative="1">
      <w:start w:val="1"/>
      <w:numFmt w:val="bullet"/>
      <w:lvlText w:val=""/>
      <w:lvlJc w:val="left"/>
      <w:pPr>
        <w:tabs>
          <w:tab w:val="num" w:pos="4860"/>
        </w:tabs>
        <w:ind w:left="4860" w:hanging="360"/>
      </w:pPr>
      <w:rPr>
        <w:rFonts w:ascii="Symbol" w:hAnsi="Symbol" w:hint="default"/>
      </w:rPr>
    </w:lvl>
    <w:lvl w:ilvl="7" w:tplc="040C0003" w:tentative="1">
      <w:start w:val="1"/>
      <w:numFmt w:val="bullet"/>
      <w:lvlText w:val="o"/>
      <w:lvlJc w:val="left"/>
      <w:pPr>
        <w:tabs>
          <w:tab w:val="num" w:pos="5580"/>
        </w:tabs>
        <w:ind w:left="5580" w:hanging="360"/>
      </w:pPr>
      <w:rPr>
        <w:rFonts w:ascii="Courier New" w:hAnsi="Courier New" w:hint="default"/>
      </w:rPr>
    </w:lvl>
    <w:lvl w:ilvl="8" w:tplc="040C0005" w:tentative="1">
      <w:start w:val="1"/>
      <w:numFmt w:val="bullet"/>
      <w:lvlText w:val=""/>
      <w:lvlJc w:val="left"/>
      <w:pPr>
        <w:tabs>
          <w:tab w:val="num" w:pos="6300"/>
        </w:tabs>
        <w:ind w:left="6300" w:hanging="360"/>
      </w:pPr>
      <w:rPr>
        <w:rFonts w:ascii="Wingdings" w:hAnsi="Wingdings" w:hint="default"/>
      </w:rPr>
    </w:lvl>
  </w:abstractNum>
  <w:abstractNum w:abstractNumId="286" w15:restartNumberingAfterBreak="0">
    <w:nsid w:val="4D003ECA"/>
    <w:multiLevelType w:val="hybridMultilevel"/>
    <w:tmpl w:val="95623B6A"/>
    <w:lvl w:ilvl="0" w:tplc="710E9368">
      <w:numFmt w:val="bullet"/>
      <w:lvlText w:val=""/>
      <w:lvlJc w:val="left"/>
      <w:pPr>
        <w:ind w:left="1080" w:hanging="360"/>
      </w:pPr>
      <w:rPr>
        <w:rFonts w:ascii="Symbol" w:eastAsiaTheme="minorHAnsi" w:hAnsi="Symbol" w:cstheme="minorBidi"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87" w15:restartNumberingAfterBreak="0">
    <w:nsid w:val="4DF32DCE"/>
    <w:multiLevelType w:val="multilevel"/>
    <w:tmpl w:val="1E8E70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4E6A6B71"/>
    <w:multiLevelType w:val="hybridMultilevel"/>
    <w:tmpl w:val="50AE8226"/>
    <w:lvl w:ilvl="0" w:tplc="98EE5FC6">
      <w:start w:val="1"/>
      <w:numFmt w:val="bullet"/>
      <w:lvlText w:val="□"/>
      <w:lvlJc w:val="left"/>
      <w:pPr>
        <w:ind w:left="1428" w:hanging="360"/>
      </w:pPr>
      <w:rPr>
        <w:rFonts w:ascii="Calibri" w:hAnsi="Calibri" w:hint="default"/>
        <w:sz w:val="28"/>
      </w:rPr>
    </w:lvl>
    <w:lvl w:ilvl="1" w:tplc="080C0003">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289" w15:restartNumberingAfterBreak="0">
    <w:nsid w:val="4E793599"/>
    <w:multiLevelType w:val="hybridMultilevel"/>
    <w:tmpl w:val="EE8889E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0" w15:restartNumberingAfterBreak="0">
    <w:nsid w:val="4F3E555E"/>
    <w:multiLevelType w:val="hybridMultilevel"/>
    <w:tmpl w:val="38E4D204"/>
    <w:lvl w:ilvl="0" w:tplc="6AEC3B16">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1" w15:restartNumberingAfterBreak="0">
    <w:nsid w:val="4F424C15"/>
    <w:multiLevelType w:val="hybridMultilevel"/>
    <w:tmpl w:val="2A984CE2"/>
    <w:lvl w:ilvl="0" w:tplc="00000022">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2" w15:restartNumberingAfterBreak="0">
    <w:nsid w:val="4F705425"/>
    <w:multiLevelType w:val="hybridMultilevel"/>
    <w:tmpl w:val="B8AE701E"/>
    <w:lvl w:ilvl="0" w:tplc="9540219C">
      <w:start w:val="1"/>
      <w:numFmt w:val="decimal"/>
      <w:lvlText w:val="%1)"/>
      <w:lvlJc w:val="left"/>
      <w:pPr>
        <w:ind w:left="927" w:hanging="360"/>
      </w:pPr>
      <w:rPr>
        <w:rFonts w:hint="default"/>
      </w:rPr>
    </w:lvl>
    <w:lvl w:ilvl="1" w:tplc="080C0019" w:tentative="1">
      <w:start w:val="1"/>
      <w:numFmt w:val="lowerLetter"/>
      <w:lvlText w:val="%2."/>
      <w:lvlJc w:val="left"/>
      <w:pPr>
        <w:ind w:left="1647" w:hanging="360"/>
      </w:pPr>
    </w:lvl>
    <w:lvl w:ilvl="2" w:tplc="080C001B" w:tentative="1">
      <w:start w:val="1"/>
      <w:numFmt w:val="lowerRoman"/>
      <w:lvlText w:val="%3."/>
      <w:lvlJc w:val="right"/>
      <w:pPr>
        <w:ind w:left="2367" w:hanging="180"/>
      </w:pPr>
    </w:lvl>
    <w:lvl w:ilvl="3" w:tplc="080C000F" w:tentative="1">
      <w:start w:val="1"/>
      <w:numFmt w:val="decimal"/>
      <w:lvlText w:val="%4."/>
      <w:lvlJc w:val="left"/>
      <w:pPr>
        <w:ind w:left="3087" w:hanging="360"/>
      </w:pPr>
    </w:lvl>
    <w:lvl w:ilvl="4" w:tplc="080C0019" w:tentative="1">
      <w:start w:val="1"/>
      <w:numFmt w:val="lowerLetter"/>
      <w:lvlText w:val="%5."/>
      <w:lvlJc w:val="left"/>
      <w:pPr>
        <w:ind w:left="3807" w:hanging="360"/>
      </w:pPr>
    </w:lvl>
    <w:lvl w:ilvl="5" w:tplc="080C001B" w:tentative="1">
      <w:start w:val="1"/>
      <w:numFmt w:val="lowerRoman"/>
      <w:lvlText w:val="%6."/>
      <w:lvlJc w:val="right"/>
      <w:pPr>
        <w:ind w:left="4527" w:hanging="180"/>
      </w:pPr>
    </w:lvl>
    <w:lvl w:ilvl="6" w:tplc="080C000F" w:tentative="1">
      <w:start w:val="1"/>
      <w:numFmt w:val="decimal"/>
      <w:lvlText w:val="%7."/>
      <w:lvlJc w:val="left"/>
      <w:pPr>
        <w:ind w:left="5247" w:hanging="360"/>
      </w:pPr>
    </w:lvl>
    <w:lvl w:ilvl="7" w:tplc="080C0019" w:tentative="1">
      <w:start w:val="1"/>
      <w:numFmt w:val="lowerLetter"/>
      <w:lvlText w:val="%8."/>
      <w:lvlJc w:val="left"/>
      <w:pPr>
        <w:ind w:left="5967" w:hanging="360"/>
      </w:pPr>
    </w:lvl>
    <w:lvl w:ilvl="8" w:tplc="080C001B" w:tentative="1">
      <w:start w:val="1"/>
      <w:numFmt w:val="lowerRoman"/>
      <w:lvlText w:val="%9."/>
      <w:lvlJc w:val="right"/>
      <w:pPr>
        <w:ind w:left="6687" w:hanging="180"/>
      </w:pPr>
    </w:lvl>
  </w:abstractNum>
  <w:abstractNum w:abstractNumId="293" w15:restartNumberingAfterBreak="0">
    <w:nsid w:val="4FFF2591"/>
    <w:multiLevelType w:val="hybridMultilevel"/>
    <w:tmpl w:val="5D4A5130"/>
    <w:lvl w:ilvl="0" w:tplc="83861948">
      <w:start w:val="1"/>
      <w:numFmt w:val="decimal"/>
      <w:lvlText w:val="%1."/>
      <w:lvlJc w:val="left"/>
      <w:pPr>
        <w:ind w:left="720" w:hanging="360"/>
      </w:pPr>
      <w:rPr>
        <w:rFonts w:cs="Times New Roman" w:hint="default"/>
        <w:b/>
      </w:rPr>
    </w:lvl>
    <w:lvl w:ilvl="1" w:tplc="080C0019">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294" w15:restartNumberingAfterBreak="0">
    <w:nsid w:val="50E10F4A"/>
    <w:multiLevelType w:val="multilevel"/>
    <w:tmpl w:val="D0D659B4"/>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1080"/>
        </w:tabs>
        <w:ind w:left="108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15:restartNumberingAfterBreak="0">
    <w:nsid w:val="51A031BB"/>
    <w:multiLevelType w:val="hybridMultilevel"/>
    <w:tmpl w:val="E77039AE"/>
    <w:lvl w:ilvl="0" w:tplc="75666812">
      <w:start w:val="1"/>
      <w:numFmt w:val="decimal"/>
      <w:lvlText w:val="%1."/>
      <w:lvlJc w:val="left"/>
      <w:pPr>
        <w:ind w:left="720" w:hanging="360"/>
      </w:pPr>
      <w:rPr>
        <w:rFonts w:hint="default"/>
        <w:sz w:val="28"/>
        <w:u w:val="none"/>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96" w15:restartNumberingAfterBreak="0">
    <w:nsid w:val="52222DBD"/>
    <w:multiLevelType w:val="hybridMultilevel"/>
    <w:tmpl w:val="7DF2263E"/>
    <w:lvl w:ilvl="0" w:tplc="61126964">
      <w:start w:val="1"/>
      <w:numFmt w:val="decimal"/>
      <w:lvlText w:val="%1."/>
      <w:lvlJc w:val="left"/>
      <w:pPr>
        <w:ind w:left="1080" w:hanging="360"/>
      </w:pPr>
      <w:rPr>
        <w:rFonts w:cs="Times New Roman" w:hint="default"/>
        <w:b/>
      </w:rPr>
    </w:lvl>
    <w:lvl w:ilvl="1" w:tplc="080C0019" w:tentative="1">
      <w:start w:val="1"/>
      <w:numFmt w:val="lowerLetter"/>
      <w:lvlText w:val="%2."/>
      <w:lvlJc w:val="left"/>
      <w:pPr>
        <w:ind w:left="1800" w:hanging="360"/>
      </w:pPr>
      <w:rPr>
        <w:rFonts w:cs="Times New Roman"/>
      </w:rPr>
    </w:lvl>
    <w:lvl w:ilvl="2" w:tplc="080C001B" w:tentative="1">
      <w:start w:val="1"/>
      <w:numFmt w:val="lowerRoman"/>
      <w:lvlText w:val="%3."/>
      <w:lvlJc w:val="right"/>
      <w:pPr>
        <w:ind w:left="2520" w:hanging="180"/>
      </w:pPr>
      <w:rPr>
        <w:rFonts w:cs="Times New Roman"/>
      </w:rPr>
    </w:lvl>
    <w:lvl w:ilvl="3" w:tplc="080C000F" w:tentative="1">
      <w:start w:val="1"/>
      <w:numFmt w:val="decimal"/>
      <w:lvlText w:val="%4."/>
      <w:lvlJc w:val="left"/>
      <w:pPr>
        <w:ind w:left="3240" w:hanging="360"/>
      </w:pPr>
      <w:rPr>
        <w:rFonts w:cs="Times New Roman"/>
      </w:rPr>
    </w:lvl>
    <w:lvl w:ilvl="4" w:tplc="080C0019" w:tentative="1">
      <w:start w:val="1"/>
      <w:numFmt w:val="lowerLetter"/>
      <w:lvlText w:val="%5."/>
      <w:lvlJc w:val="left"/>
      <w:pPr>
        <w:ind w:left="3960" w:hanging="360"/>
      </w:pPr>
      <w:rPr>
        <w:rFonts w:cs="Times New Roman"/>
      </w:rPr>
    </w:lvl>
    <w:lvl w:ilvl="5" w:tplc="080C001B" w:tentative="1">
      <w:start w:val="1"/>
      <w:numFmt w:val="lowerRoman"/>
      <w:lvlText w:val="%6."/>
      <w:lvlJc w:val="right"/>
      <w:pPr>
        <w:ind w:left="4680" w:hanging="180"/>
      </w:pPr>
      <w:rPr>
        <w:rFonts w:cs="Times New Roman"/>
      </w:rPr>
    </w:lvl>
    <w:lvl w:ilvl="6" w:tplc="080C000F" w:tentative="1">
      <w:start w:val="1"/>
      <w:numFmt w:val="decimal"/>
      <w:lvlText w:val="%7."/>
      <w:lvlJc w:val="left"/>
      <w:pPr>
        <w:ind w:left="5400" w:hanging="360"/>
      </w:pPr>
      <w:rPr>
        <w:rFonts w:cs="Times New Roman"/>
      </w:rPr>
    </w:lvl>
    <w:lvl w:ilvl="7" w:tplc="080C0019" w:tentative="1">
      <w:start w:val="1"/>
      <w:numFmt w:val="lowerLetter"/>
      <w:lvlText w:val="%8."/>
      <w:lvlJc w:val="left"/>
      <w:pPr>
        <w:ind w:left="6120" w:hanging="360"/>
      </w:pPr>
      <w:rPr>
        <w:rFonts w:cs="Times New Roman"/>
      </w:rPr>
    </w:lvl>
    <w:lvl w:ilvl="8" w:tplc="080C001B" w:tentative="1">
      <w:start w:val="1"/>
      <w:numFmt w:val="lowerRoman"/>
      <w:lvlText w:val="%9."/>
      <w:lvlJc w:val="right"/>
      <w:pPr>
        <w:ind w:left="6840" w:hanging="180"/>
      </w:pPr>
      <w:rPr>
        <w:rFonts w:cs="Times New Roman"/>
      </w:rPr>
    </w:lvl>
  </w:abstractNum>
  <w:abstractNum w:abstractNumId="297" w15:restartNumberingAfterBreak="0">
    <w:nsid w:val="52486AA9"/>
    <w:multiLevelType w:val="hybridMultilevel"/>
    <w:tmpl w:val="2FEE369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8" w15:restartNumberingAfterBreak="0">
    <w:nsid w:val="52567C3A"/>
    <w:multiLevelType w:val="hybridMultilevel"/>
    <w:tmpl w:val="1AB6F6A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9" w15:restartNumberingAfterBreak="0">
    <w:nsid w:val="534259E2"/>
    <w:multiLevelType w:val="hybridMultilevel"/>
    <w:tmpl w:val="D6AAC9DC"/>
    <w:lvl w:ilvl="0" w:tplc="49E2EB0C">
      <w:numFmt w:val="bullet"/>
      <w:lvlText w:val=""/>
      <w:lvlJc w:val="left"/>
      <w:pPr>
        <w:ind w:left="644"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300" w15:restartNumberingAfterBreak="0">
    <w:nsid w:val="53CB5CE9"/>
    <w:multiLevelType w:val="hybridMultilevel"/>
    <w:tmpl w:val="3EE0666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1" w15:restartNumberingAfterBreak="0">
    <w:nsid w:val="53FF1BAD"/>
    <w:multiLevelType w:val="hybridMultilevel"/>
    <w:tmpl w:val="E0BADD64"/>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2" w15:restartNumberingAfterBreak="0">
    <w:nsid w:val="546E51D8"/>
    <w:multiLevelType w:val="hybridMultilevel"/>
    <w:tmpl w:val="0F4C2F50"/>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3" w15:restartNumberingAfterBreak="0">
    <w:nsid w:val="54A0551C"/>
    <w:multiLevelType w:val="hybridMultilevel"/>
    <w:tmpl w:val="E3F000FA"/>
    <w:lvl w:ilvl="0" w:tplc="2A2A171C">
      <w:numFmt w:val="bullet"/>
      <w:lvlText w:val=""/>
      <w:lvlJc w:val="left"/>
      <w:pPr>
        <w:ind w:left="720" w:hanging="360"/>
      </w:pPr>
      <w:rPr>
        <w:rFonts w:ascii="Symbol" w:eastAsia="Calibri" w:hAnsi="Symbol"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4" w15:restartNumberingAfterBreak="0">
    <w:nsid w:val="555D11E4"/>
    <w:multiLevelType w:val="hybridMultilevel"/>
    <w:tmpl w:val="BF800B2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8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5" w15:restartNumberingAfterBreak="0">
    <w:nsid w:val="55B543BE"/>
    <w:multiLevelType w:val="hybridMultilevel"/>
    <w:tmpl w:val="242854AA"/>
    <w:lvl w:ilvl="0" w:tplc="00000037">
      <w:start w:val="2"/>
      <w:numFmt w:val="bullet"/>
      <w:lvlText w:val="-"/>
      <w:lvlJc w:val="left"/>
      <w:pPr>
        <w:ind w:left="720" w:hanging="360"/>
      </w:pPr>
      <w:rPr>
        <w:rFonts w:ascii="Times New Roman" w:hAnsi="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6" w15:restartNumberingAfterBreak="0">
    <w:nsid w:val="565F4997"/>
    <w:multiLevelType w:val="hybridMultilevel"/>
    <w:tmpl w:val="E8104FC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7" w15:restartNumberingAfterBreak="0">
    <w:nsid w:val="57080ECD"/>
    <w:multiLevelType w:val="hybridMultilevel"/>
    <w:tmpl w:val="FC0281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8" w15:restartNumberingAfterBreak="0">
    <w:nsid w:val="5757002F"/>
    <w:multiLevelType w:val="hybridMultilevel"/>
    <w:tmpl w:val="1102FC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9" w15:restartNumberingAfterBreak="0">
    <w:nsid w:val="57E114B4"/>
    <w:multiLevelType w:val="hybridMultilevel"/>
    <w:tmpl w:val="040204E6"/>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0" w15:restartNumberingAfterBreak="0">
    <w:nsid w:val="57ED6D34"/>
    <w:multiLevelType w:val="hybridMultilevel"/>
    <w:tmpl w:val="A8705568"/>
    <w:lvl w:ilvl="0" w:tplc="B96ABBBC">
      <w:start w:val="1"/>
      <w:numFmt w:val="bullet"/>
      <w:lvlText w:val=""/>
      <w:lvlJc w:val="left"/>
      <w:pPr>
        <w:ind w:left="720" w:hanging="360"/>
      </w:pPr>
      <w:rPr>
        <w:rFonts w:ascii="Wingdings 2" w:eastAsia="Calibr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1" w15:restartNumberingAfterBreak="0">
    <w:nsid w:val="57FF23EB"/>
    <w:multiLevelType w:val="hybridMultilevel"/>
    <w:tmpl w:val="5C8038C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2" w15:restartNumberingAfterBreak="0">
    <w:nsid w:val="585214B4"/>
    <w:multiLevelType w:val="hybridMultilevel"/>
    <w:tmpl w:val="92761BD4"/>
    <w:lvl w:ilvl="0" w:tplc="0E226D2E">
      <w:start w:val="1"/>
      <w:numFmt w:val="lowerLetter"/>
      <w:lvlText w:val="(%1)"/>
      <w:lvlJc w:val="left"/>
      <w:pPr>
        <w:ind w:left="360" w:hanging="360"/>
      </w:pPr>
      <w:rPr>
        <w:rFonts w:asciiTheme="minorHAnsi" w:hAnsiTheme="minorHAnsi" w:cstheme="minorBidi" w:hint="default"/>
      </w:rPr>
    </w:lvl>
    <w:lvl w:ilvl="1" w:tplc="EC2CE92E">
      <w:start w:val="1"/>
      <w:numFmt w:val="bullet"/>
      <w:lvlText w:val="•"/>
      <w:lvlJc w:val="left"/>
      <w:pPr>
        <w:ind w:left="1420" w:hanging="700"/>
      </w:pPr>
      <w:rPr>
        <w:rFonts w:ascii="Calibri" w:eastAsiaTheme="minorHAnsi" w:hAnsi="Calibri" w:cs="Calibri"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13" w15:restartNumberingAfterBreak="0">
    <w:nsid w:val="58C11CA3"/>
    <w:multiLevelType w:val="hybridMultilevel"/>
    <w:tmpl w:val="99CC965A"/>
    <w:lvl w:ilvl="0" w:tplc="080C0011">
      <w:start w:val="1"/>
      <w:numFmt w:val="decimal"/>
      <w:lvlText w:val="%1)"/>
      <w:lvlJc w:val="left"/>
      <w:pPr>
        <w:ind w:left="720" w:hanging="360"/>
      </w:pPr>
      <w:rPr>
        <w:rFonts w:hint="default"/>
      </w:rPr>
    </w:lvl>
    <w:lvl w:ilvl="1" w:tplc="080C0003">
      <w:start w:val="1"/>
      <w:numFmt w:val="decimal"/>
      <w:lvlText w:val="%2."/>
      <w:lvlJc w:val="left"/>
      <w:pPr>
        <w:tabs>
          <w:tab w:val="num" w:pos="1440"/>
        </w:tabs>
        <w:ind w:left="1440" w:hanging="360"/>
      </w:pPr>
    </w:lvl>
    <w:lvl w:ilvl="2" w:tplc="080C0005">
      <w:start w:val="1"/>
      <w:numFmt w:val="decimal"/>
      <w:lvlText w:val="%3."/>
      <w:lvlJc w:val="left"/>
      <w:pPr>
        <w:tabs>
          <w:tab w:val="num" w:pos="2160"/>
        </w:tabs>
        <w:ind w:left="2160" w:hanging="360"/>
      </w:pPr>
    </w:lvl>
    <w:lvl w:ilvl="3" w:tplc="080C0001">
      <w:start w:val="1"/>
      <w:numFmt w:val="decimal"/>
      <w:lvlText w:val="%4."/>
      <w:lvlJc w:val="left"/>
      <w:pPr>
        <w:tabs>
          <w:tab w:val="num" w:pos="2880"/>
        </w:tabs>
        <w:ind w:left="2880" w:hanging="360"/>
      </w:pPr>
    </w:lvl>
    <w:lvl w:ilvl="4" w:tplc="080C0003">
      <w:start w:val="1"/>
      <w:numFmt w:val="decimal"/>
      <w:lvlText w:val="%5."/>
      <w:lvlJc w:val="left"/>
      <w:pPr>
        <w:tabs>
          <w:tab w:val="num" w:pos="3600"/>
        </w:tabs>
        <w:ind w:left="3600" w:hanging="360"/>
      </w:pPr>
    </w:lvl>
    <w:lvl w:ilvl="5" w:tplc="080C0005">
      <w:start w:val="1"/>
      <w:numFmt w:val="decimal"/>
      <w:lvlText w:val="%6."/>
      <w:lvlJc w:val="left"/>
      <w:pPr>
        <w:tabs>
          <w:tab w:val="num" w:pos="4320"/>
        </w:tabs>
        <w:ind w:left="4320" w:hanging="360"/>
      </w:pPr>
    </w:lvl>
    <w:lvl w:ilvl="6" w:tplc="080C0001">
      <w:start w:val="1"/>
      <w:numFmt w:val="decimal"/>
      <w:lvlText w:val="%7."/>
      <w:lvlJc w:val="left"/>
      <w:pPr>
        <w:tabs>
          <w:tab w:val="num" w:pos="5040"/>
        </w:tabs>
        <w:ind w:left="5040" w:hanging="360"/>
      </w:pPr>
    </w:lvl>
    <w:lvl w:ilvl="7" w:tplc="080C0003">
      <w:start w:val="1"/>
      <w:numFmt w:val="decimal"/>
      <w:lvlText w:val="%8."/>
      <w:lvlJc w:val="left"/>
      <w:pPr>
        <w:tabs>
          <w:tab w:val="num" w:pos="5760"/>
        </w:tabs>
        <w:ind w:left="5760" w:hanging="360"/>
      </w:pPr>
    </w:lvl>
    <w:lvl w:ilvl="8" w:tplc="080C0005">
      <w:start w:val="1"/>
      <w:numFmt w:val="decimal"/>
      <w:lvlText w:val="%9."/>
      <w:lvlJc w:val="left"/>
      <w:pPr>
        <w:tabs>
          <w:tab w:val="num" w:pos="6480"/>
        </w:tabs>
        <w:ind w:left="6480" w:hanging="360"/>
      </w:pPr>
    </w:lvl>
  </w:abstractNum>
  <w:abstractNum w:abstractNumId="314" w15:restartNumberingAfterBreak="0">
    <w:nsid w:val="58E342AF"/>
    <w:multiLevelType w:val="hybridMultilevel"/>
    <w:tmpl w:val="C8CA85F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5" w15:restartNumberingAfterBreak="0">
    <w:nsid w:val="58F27DD2"/>
    <w:multiLevelType w:val="hybridMultilevel"/>
    <w:tmpl w:val="1318ED58"/>
    <w:lvl w:ilvl="0" w:tplc="F700479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16" w15:restartNumberingAfterBreak="0">
    <w:nsid w:val="590B437A"/>
    <w:multiLevelType w:val="hybridMultilevel"/>
    <w:tmpl w:val="B2F627CE"/>
    <w:name w:val="WW8Num512"/>
    <w:lvl w:ilvl="0" w:tplc="443079E0">
      <w:start w:val="1"/>
      <w:numFmt w:val="bullet"/>
      <w:lvlText w:val=""/>
      <w:lvlJc w:val="left"/>
      <w:pPr>
        <w:tabs>
          <w:tab w:val="num" w:pos="357"/>
        </w:tabs>
        <w:ind w:left="340" w:hanging="340"/>
      </w:pPr>
      <w:rPr>
        <w:rFonts w:ascii="Wingdings" w:hAnsi="Wingdings" w:hint="default"/>
      </w:rPr>
    </w:lvl>
    <w:lvl w:ilvl="1" w:tplc="77D49F24">
      <w:numFmt w:val="bullet"/>
      <w:lvlText w:val="-"/>
      <w:lvlJc w:val="left"/>
      <w:pPr>
        <w:ind w:left="1440" w:hanging="360"/>
      </w:pPr>
      <w:rPr>
        <w:rFonts w:ascii="Cambria" w:eastAsia="Times New Roman" w:hAnsi="Cambria"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7" w15:restartNumberingAfterBreak="0">
    <w:nsid w:val="5AC218A5"/>
    <w:multiLevelType w:val="hybridMultilevel"/>
    <w:tmpl w:val="67AA6690"/>
    <w:lvl w:ilvl="0" w:tplc="080C0005">
      <w:start w:val="1"/>
      <w:numFmt w:val="bullet"/>
      <w:lvlText w:val=""/>
      <w:lvlJc w:val="left"/>
      <w:pPr>
        <w:ind w:left="1440" w:hanging="360"/>
      </w:pPr>
      <w:rPr>
        <w:rFonts w:ascii="Wingdings" w:hAnsi="Wingdings" w:hint="default"/>
      </w:rPr>
    </w:lvl>
    <w:lvl w:ilvl="1" w:tplc="080C0003" w:tentative="1">
      <w:start w:val="1"/>
      <w:numFmt w:val="bullet"/>
      <w:lvlText w:val="o"/>
      <w:lvlJc w:val="left"/>
      <w:pPr>
        <w:ind w:left="2160" w:hanging="360"/>
      </w:pPr>
      <w:rPr>
        <w:rFonts w:ascii="Courier New" w:hAnsi="Courier New" w:cs="Courier New" w:hint="default"/>
      </w:rPr>
    </w:lvl>
    <w:lvl w:ilvl="2" w:tplc="080C0005" w:tentative="1">
      <w:start w:val="1"/>
      <w:numFmt w:val="bullet"/>
      <w:lvlText w:val=""/>
      <w:lvlJc w:val="left"/>
      <w:pPr>
        <w:ind w:left="2880" w:hanging="360"/>
      </w:pPr>
      <w:rPr>
        <w:rFonts w:ascii="Wingdings" w:hAnsi="Wingdings" w:hint="default"/>
      </w:rPr>
    </w:lvl>
    <w:lvl w:ilvl="3" w:tplc="080C0001" w:tentative="1">
      <w:start w:val="1"/>
      <w:numFmt w:val="bullet"/>
      <w:lvlText w:val=""/>
      <w:lvlJc w:val="left"/>
      <w:pPr>
        <w:ind w:left="3600" w:hanging="360"/>
      </w:pPr>
      <w:rPr>
        <w:rFonts w:ascii="Symbol" w:hAnsi="Symbol" w:hint="default"/>
      </w:rPr>
    </w:lvl>
    <w:lvl w:ilvl="4" w:tplc="080C0003" w:tentative="1">
      <w:start w:val="1"/>
      <w:numFmt w:val="bullet"/>
      <w:lvlText w:val="o"/>
      <w:lvlJc w:val="left"/>
      <w:pPr>
        <w:ind w:left="4320" w:hanging="360"/>
      </w:pPr>
      <w:rPr>
        <w:rFonts w:ascii="Courier New" w:hAnsi="Courier New" w:cs="Courier New" w:hint="default"/>
      </w:rPr>
    </w:lvl>
    <w:lvl w:ilvl="5" w:tplc="080C0005" w:tentative="1">
      <w:start w:val="1"/>
      <w:numFmt w:val="bullet"/>
      <w:lvlText w:val=""/>
      <w:lvlJc w:val="left"/>
      <w:pPr>
        <w:ind w:left="5040" w:hanging="360"/>
      </w:pPr>
      <w:rPr>
        <w:rFonts w:ascii="Wingdings" w:hAnsi="Wingdings" w:hint="default"/>
      </w:rPr>
    </w:lvl>
    <w:lvl w:ilvl="6" w:tplc="080C0001" w:tentative="1">
      <w:start w:val="1"/>
      <w:numFmt w:val="bullet"/>
      <w:lvlText w:val=""/>
      <w:lvlJc w:val="left"/>
      <w:pPr>
        <w:ind w:left="5760" w:hanging="360"/>
      </w:pPr>
      <w:rPr>
        <w:rFonts w:ascii="Symbol" w:hAnsi="Symbol" w:hint="default"/>
      </w:rPr>
    </w:lvl>
    <w:lvl w:ilvl="7" w:tplc="080C0003" w:tentative="1">
      <w:start w:val="1"/>
      <w:numFmt w:val="bullet"/>
      <w:lvlText w:val="o"/>
      <w:lvlJc w:val="left"/>
      <w:pPr>
        <w:ind w:left="6480" w:hanging="360"/>
      </w:pPr>
      <w:rPr>
        <w:rFonts w:ascii="Courier New" w:hAnsi="Courier New" w:cs="Courier New" w:hint="default"/>
      </w:rPr>
    </w:lvl>
    <w:lvl w:ilvl="8" w:tplc="080C0005" w:tentative="1">
      <w:start w:val="1"/>
      <w:numFmt w:val="bullet"/>
      <w:lvlText w:val=""/>
      <w:lvlJc w:val="left"/>
      <w:pPr>
        <w:ind w:left="7200" w:hanging="360"/>
      </w:pPr>
      <w:rPr>
        <w:rFonts w:ascii="Wingdings" w:hAnsi="Wingdings" w:hint="default"/>
      </w:rPr>
    </w:lvl>
  </w:abstractNum>
  <w:abstractNum w:abstractNumId="318" w15:restartNumberingAfterBreak="0">
    <w:nsid w:val="5B981135"/>
    <w:multiLevelType w:val="multilevel"/>
    <w:tmpl w:val="8F7AD62A"/>
    <w:lvl w:ilvl="0">
      <w:start w:val="1"/>
      <w:numFmt w:val="decimal"/>
      <w:lvlText w:val="%1"/>
      <w:lvlJc w:val="left"/>
      <w:pPr>
        <w:ind w:left="612" w:hanging="612"/>
      </w:pPr>
      <w:rPr>
        <w:rFonts w:hint="default"/>
      </w:rPr>
    </w:lvl>
    <w:lvl w:ilvl="1">
      <w:start w:val="4"/>
      <w:numFmt w:val="decimal"/>
      <w:lvlText w:val="%1.%2"/>
      <w:lvlJc w:val="left"/>
      <w:pPr>
        <w:ind w:left="1084" w:hanging="612"/>
      </w:pPr>
      <w:rPr>
        <w:rFonts w:hint="default"/>
      </w:rPr>
    </w:lvl>
    <w:lvl w:ilvl="2">
      <w:start w:val="2"/>
      <w:numFmt w:val="decimal"/>
      <w:lvlText w:val="%1.%2.%3"/>
      <w:lvlJc w:val="left"/>
      <w:pPr>
        <w:ind w:left="1664" w:hanging="720"/>
      </w:pPr>
      <w:rPr>
        <w:rFonts w:hint="default"/>
      </w:rPr>
    </w:lvl>
    <w:lvl w:ilvl="3">
      <w:start w:val="1"/>
      <w:numFmt w:val="decimal"/>
      <w:lvlText w:val="%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319" w15:restartNumberingAfterBreak="0">
    <w:nsid w:val="5BA934E3"/>
    <w:multiLevelType w:val="hybridMultilevel"/>
    <w:tmpl w:val="3416A6A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20" w15:restartNumberingAfterBreak="0">
    <w:nsid w:val="5C53226B"/>
    <w:multiLevelType w:val="hybridMultilevel"/>
    <w:tmpl w:val="4EE2B1D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1" w15:restartNumberingAfterBreak="0">
    <w:nsid w:val="5C5919F7"/>
    <w:multiLevelType w:val="hybridMultilevel"/>
    <w:tmpl w:val="FE2A35B8"/>
    <w:lvl w:ilvl="0" w:tplc="C9D8E814">
      <w:start w:val="9"/>
      <w:numFmt w:val="bullet"/>
      <w:lvlText w:val=""/>
      <w:lvlJc w:val="left"/>
      <w:pPr>
        <w:ind w:left="360"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2" w15:restartNumberingAfterBreak="0">
    <w:nsid w:val="5D0A0BE1"/>
    <w:multiLevelType w:val="hybridMultilevel"/>
    <w:tmpl w:val="B92C76F0"/>
    <w:lvl w:ilvl="0" w:tplc="000000A8">
      <w:start w:val="1"/>
      <w:numFmt w:val="bullet"/>
      <w:lvlText w:val=""/>
      <w:lvlJc w:val="left"/>
      <w:pPr>
        <w:tabs>
          <w:tab w:val="num" w:pos="567"/>
        </w:tabs>
        <w:ind w:left="567"/>
      </w:pPr>
      <w:rPr>
        <w:rFonts w:ascii="Symbol" w:hAnsi="Symbol"/>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3" w15:restartNumberingAfterBreak="0">
    <w:nsid w:val="5DF96BAD"/>
    <w:multiLevelType w:val="hybridMultilevel"/>
    <w:tmpl w:val="951E3B9A"/>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4" w15:restartNumberingAfterBreak="0">
    <w:nsid w:val="5EC0285C"/>
    <w:multiLevelType w:val="hybridMultilevel"/>
    <w:tmpl w:val="F75E5FAE"/>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5" w15:restartNumberingAfterBreak="0">
    <w:nsid w:val="5EE65DDC"/>
    <w:multiLevelType w:val="multilevel"/>
    <w:tmpl w:val="96B2B2BC"/>
    <w:lvl w:ilvl="0">
      <w:start w:val="1"/>
      <w:numFmt w:val="decimal"/>
      <w:lvlText w:val="%1."/>
      <w:lvlJc w:val="left"/>
      <w:pPr>
        <w:ind w:left="1068" w:hanging="708"/>
      </w:pPr>
      <w:rPr>
        <w:rFonts w:hint="default"/>
        <w:b/>
      </w:rPr>
    </w:lvl>
    <w:lvl w:ilvl="1">
      <w:start w:val="8"/>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3"/>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6" w15:restartNumberingAfterBreak="0">
    <w:nsid w:val="5F5B7280"/>
    <w:multiLevelType w:val="hybridMultilevel"/>
    <w:tmpl w:val="1AE4052A"/>
    <w:lvl w:ilvl="0" w:tplc="DF1A8470">
      <w:start w:val="1"/>
      <w:numFmt w:val="decimal"/>
      <w:lvlText w:val="%1)"/>
      <w:lvlJc w:val="left"/>
      <w:pPr>
        <w:ind w:left="644" w:hanging="360"/>
      </w:pPr>
      <w:rPr>
        <w:rFonts w:hint="default"/>
      </w:rPr>
    </w:lvl>
    <w:lvl w:ilvl="1" w:tplc="080C0019" w:tentative="1">
      <w:start w:val="1"/>
      <w:numFmt w:val="lowerLetter"/>
      <w:lvlText w:val="%2."/>
      <w:lvlJc w:val="left"/>
      <w:pPr>
        <w:ind w:left="1364" w:hanging="360"/>
      </w:pPr>
    </w:lvl>
    <w:lvl w:ilvl="2" w:tplc="080C001B" w:tentative="1">
      <w:start w:val="1"/>
      <w:numFmt w:val="lowerRoman"/>
      <w:lvlText w:val="%3."/>
      <w:lvlJc w:val="right"/>
      <w:pPr>
        <w:ind w:left="2084" w:hanging="180"/>
      </w:pPr>
    </w:lvl>
    <w:lvl w:ilvl="3" w:tplc="080C000F" w:tentative="1">
      <w:start w:val="1"/>
      <w:numFmt w:val="decimal"/>
      <w:lvlText w:val="%4."/>
      <w:lvlJc w:val="left"/>
      <w:pPr>
        <w:ind w:left="2804" w:hanging="360"/>
      </w:pPr>
    </w:lvl>
    <w:lvl w:ilvl="4" w:tplc="080C0019" w:tentative="1">
      <w:start w:val="1"/>
      <w:numFmt w:val="lowerLetter"/>
      <w:lvlText w:val="%5."/>
      <w:lvlJc w:val="left"/>
      <w:pPr>
        <w:ind w:left="3524" w:hanging="360"/>
      </w:pPr>
    </w:lvl>
    <w:lvl w:ilvl="5" w:tplc="080C001B" w:tentative="1">
      <w:start w:val="1"/>
      <w:numFmt w:val="lowerRoman"/>
      <w:lvlText w:val="%6."/>
      <w:lvlJc w:val="right"/>
      <w:pPr>
        <w:ind w:left="4244" w:hanging="180"/>
      </w:pPr>
    </w:lvl>
    <w:lvl w:ilvl="6" w:tplc="080C000F" w:tentative="1">
      <w:start w:val="1"/>
      <w:numFmt w:val="decimal"/>
      <w:lvlText w:val="%7."/>
      <w:lvlJc w:val="left"/>
      <w:pPr>
        <w:ind w:left="4964" w:hanging="360"/>
      </w:pPr>
    </w:lvl>
    <w:lvl w:ilvl="7" w:tplc="080C0019" w:tentative="1">
      <w:start w:val="1"/>
      <w:numFmt w:val="lowerLetter"/>
      <w:lvlText w:val="%8."/>
      <w:lvlJc w:val="left"/>
      <w:pPr>
        <w:ind w:left="5684" w:hanging="360"/>
      </w:pPr>
    </w:lvl>
    <w:lvl w:ilvl="8" w:tplc="080C001B" w:tentative="1">
      <w:start w:val="1"/>
      <w:numFmt w:val="lowerRoman"/>
      <w:lvlText w:val="%9."/>
      <w:lvlJc w:val="right"/>
      <w:pPr>
        <w:ind w:left="6404" w:hanging="180"/>
      </w:pPr>
    </w:lvl>
  </w:abstractNum>
  <w:abstractNum w:abstractNumId="327" w15:restartNumberingAfterBreak="0">
    <w:nsid w:val="5FB165B2"/>
    <w:multiLevelType w:val="hybridMultilevel"/>
    <w:tmpl w:val="4A783CC0"/>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328" w15:restartNumberingAfterBreak="0">
    <w:nsid w:val="5FB31992"/>
    <w:multiLevelType w:val="hybridMultilevel"/>
    <w:tmpl w:val="36F6C2F2"/>
    <w:lvl w:ilvl="0" w:tplc="63088B44">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4F001BC2">
      <w:start w:val="1"/>
      <w:numFmt w:val="bullet"/>
      <w:lvlText w:val="o"/>
      <w:lvlJc w:val="left"/>
      <w:pPr>
        <w:ind w:left="143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56962F2C">
      <w:start w:val="1"/>
      <w:numFmt w:val="bullet"/>
      <w:lvlText w:val="▪"/>
      <w:lvlJc w:val="left"/>
      <w:pPr>
        <w:ind w:left="215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1A40582">
      <w:start w:val="1"/>
      <w:numFmt w:val="bullet"/>
      <w:lvlText w:val="•"/>
      <w:lvlJc w:val="left"/>
      <w:pPr>
        <w:ind w:left="287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AFD87FC6">
      <w:start w:val="1"/>
      <w:numFmt w:val="bullet"/>
      <w:lvlText w:val="o"/>
      <w:lvlJc w:val="left"/>
      <w:pPr>
        <w:ind w:left="359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59CC4812">
      <w:start w:val="1"/>
      <w:numFmt w:val="bullet"/>
      <w:lvlText w:val="▪"/>
      <w:lvlJc w:val="left"/>
      <w:pPr>
        <w:ind w:left="431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64FC9CAC">
      <w:start w:val="1"/>
      <w:numFmt w:val="bullet"/>
      <w:lvlText w:val="•"/>
      <w:lvlJc w:val="left"/>
      <w:pPr>
        <w:ind w:left="503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07B06688">
      <w:start w:val="1"/>
      <w:numFmt w:val="bullet"/>
      <w:lvlText w:val="o"/>
      <w:lvlJc w:val="left"/>
      <w:pPr>
        <w:ind w:left="575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CC849740">
      <w:start w:val="1"/>
      <w:numFmt w:val="bullet"/>
      <w:lvlText w:val="▪"/>
      <w:lvlJc w:val="left"/>
      <w:pPr>
        <w:ind w:left="647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29" w15:restartNumberingAfterBreak="0">
    <w:nsid w:val="5FFE6E11"/>
    <w:multiLevelType w:val="hybridMultilevel"/>
    <w:tmpl w:val="AF409F2A"/>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0" w15:restartNumberingAfterBreak="0">
    <w:nsid w:val="61CC24B8"/>
    <w:multiLevelType w:val="hybridMultilevel"/>
    <w:tmpl w:val="B532B52C"/>
    <w:lvl w:ilvl="0" w:tplc="B83A3EC8">
      <w:start w:val="1"/>
      <w:numFmt w:val="bullet"/>
      <w:lvlText w:val=""/>
      <w:lvlJc w:val="left"/>
      <w:pPr>
        <w:ind w:left="720" w:hanging="360"/>
      </w:pPr>
      <w:rPr>
        <w:rFonts w:ascii="Wingdings 3" w:hAnsi="Wingdings 3"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1" w15:restartNumberingAfterBreak="0">
    <w:nsid w:val="61F54743"/>
    <w:multiLevelType w:val="hybridMultilevel"/>
    <w:tmpl w:val="27D6A61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2" w15:restartNumberingAfterBreak="0">
    <w:nsid w:val="62477E81"/>
    <w:multiLevelType w:val="hybridMultilevel"/>
    <w:tmpl w:val="A086BE60"/>
    <w:lvl w:ilvl="0" w:tplc="08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3" w15:restartNumberingAfterBreak="0">
    <w:nsid w:val="62BD47DC"/>
    <w:multiLevelType w:val="hybridMultilevel"/>
    <w:tmpl w:val="0974FC22"/>
    <w:lvl w:ilvl="0" w:tplc="FFFFFFFF">
      <w:start w:val="2"/>
      <w:numFmt w:val="bullet"/>
      <w:lvlText w:val="-"/>
      <w:lvlJc w:val="left"/>
      <w:pPr>
        <w:ind w:left="720" w:hanging="360"/>
      </w:pPr>
      <w:rPr>
        <w:rFonts w:ascii="Times New Roman" w:hAnsi="Times New Roman" w:cs="Times New Roman" w:hint="default"/>
        <w:sz w:val="24"/>
        <w:lang w:val="fr-BE"/>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2"/>
      <w:numFmt w:val="bullet"/>
      <w:lvlText w:val="-"/>
      <w:lvlJc w:val="left"/>
      <w:pPr>
        <w:ind w:left="2880" w:hanging="360"/>
      </w:pPr>
      <w:rPr>
        <w:rFonts w:ascii="Times New Roman" w:hAnsi="Times New Roman" w:cs="Times New Roman" w:hint="default"/>
        <w:sz w:val="24"/>
        <w:lang w:val="fr-BE"/>
      </w:rPr>
    </w:lvl>
    <w:lvl w:ilvl="4" w:tplc="080C0001">
      <w:start w:val="1"/>
      <w:numFmt w:val="bullet"/>
      <w:lvlText w:val=""/>
      <w:lvlJc w:val="left"/>
      <w:pPr>
        <w:ind w:left="1287" w:hanging="360"/>
      </w:pPr>
      <w:rPr>
        <w:rFonts w:ascii="Symbol" w:hAnsi="Symbol" w:hint="default"/>
      </w:r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4" w15:restartNumberingAfterBreak="0">
    <w:nsid w:val="63980488"/>
    <w:multiLevelType w:val="hybridMultilevel"/>
    <w:tmpl w:val="418AA4B0"/>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35" w15:restartNumberingAfterBreak="0">
    <w:nsid w:val="648C222B"/>
    <w:multiLevelType w:val="hybridMultilevel"/>
    <w:tmpl w:val="ABE29AF0"/>
    <w:lvl w:ilvl="0" w:tplc="A4F6F788">
      <w:start w:val="2"/>
      <w:numFmt w:val="bullet"/>
      <w:lvlText w:val=""/>
      <w:lvlJc w:val="left"/>
      <w:pPr>
        <w:ind w:left="720" w:hanging="360"/>
      </w:pPr>
      <w:rPr>
        <w:rFonts w:ascii="Wingdings" w:eastAsia="Times New Roman" w:hAnsi="Wingdings"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6" w15:restartNumberingAfterBreak="0">
    <w:nsid w:val="64AA10E3"/>
    <w:multiLevelType w:val="hybridMultilevel"/>
    <w:tmpl w:val="0336A1D2"/>
    <w:lvl w:ilvl="0" w:tplc="08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7" w15:restartNumberingAfterBreak="0">
    <w:nsid w:val="64E90A58"/>
    <w:multiLevelType w:val="hybridMultilevel"/>
    <w:tmpl w:val="024C900C"/>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8" w15:restartNumberingAfterBreak="0">
    <w:nsid w:val="655D6FBF"/>
    <w:multiLevelType w:val="hybridMultilevel"/>
    <w:tmpl w:val="A5F4330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9" w15:restartNumberingAfterBreak="0">
    <w:nsid w:val="65890183"/>
    <w:multiLevelType w:val="hybridMultilevel"/>
    <w:tmpl w:val="3CBEB7D2"/>
    <w:lvl w:ilvl="0" w:tplc="0000007E">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0" w15:restartNumberingAfterBreak="0">
    <w:nsid w:val="658979AF"/>
    <w:multiLevelType w:val="hybridMultilevel"/>
    <w:tmpl w:val="36ACE72E"/>
    <w:lvl w:ilvl="0" w:tplc="C3FACDAE">
      <w:start w:val="1"/>
      <w:numFmt w:val="bullet"/>
      <w:lvlText w:val=""/>
      <w:lvlJc w:val="left"/>
      <w:pPr>
        <w:ind w:left="1571" w:hanging="360"/>
      </w:pPr>
      <w:rPr>
        <w:rFonts w:ascii="Wingdings 2" w:eastAsiaTheme="minorHAnsi" w:hAnsi="Wingdings 2" w:cstheme="minorBidi" w:hint="default"/>
        <w:b/>
        <w:color w:val="0078BF"/>
      </w:rPr>
    </w:lvl>
    <w:lvl w:ilvl="1" w:tplc="080C0003" w:tentative="1">
      <w:start w:val="1"/>
      <w:numFmt w:val="bullet"/>
      <w:lvlText w:val="o"/>
      <w:lvlJc w:val="left"/>
      <w:pPr>
        <w:ind w:left="2291" w:hanging="360"/>
      </w:pPr>
      <w:rPr>
        <w:rFonts w:ascii="Courier New" w:hAnsi="Courier New" w:cs="Courier New" w:hint="default"/>
      </w:rPr>
    </w:lvl>
    <w:lvl w:ilvl="2" w:tplc="080C0005" w:tentative="1">
      <w:start w:val="1"/>
      <w:numFmt w:val="bullet"/>
      <w:lvlText w:val=""/>
      <w:lvlJc w:val="left"/>
      <w:pPr>
        <w:ind w:left="3011" w:hanging="360"/>
      </w:pPr>
      <w:rPr>
        <w:rFonts w:ascii="Wingdings" w:hAnsi="Wingdings" w:hint="default"/>
      </w:rPr>
    </w:lvl>
    <w:lvl w:ilvl="3" w:tplc="080C0001" w:tentative="1">
      <w:start w:val="1"/>
      <w:numFmt w:val="bullet"/>
      <w:lvlText w:val=""/>
      <w:lvlJc w:val="left"/>
      <w:pPr>
        <w:ind w:left="3731" w:hanging="360"/>
      </w:pPr>
      <w:rPr>
        <w:rFonts w:ascii="Symbol" w:hAnsi="Symbol" w:hint="default"/>
      </w:rPr>
    </w:lvl>
    <w:lvl w:ilvl="4" w:tplc="080C0003" w:tentative="1">
      <w:start w:val="1"/>
      <w:numFmt w:val="bullet"/>
      <w:lvlText w:val="o"/>
      <w:lvlJc w:val="left"/>
      <w:pPr>
        <w:ind w:left="4451" w:hanging="360"/>
      </w:pPr>
      <w:rPr>
        <w:rFonts w:ascii="Courier New" w:hAnsi="Courier New" w:cs="Courier New" w:hint="default"/>
      </w:rPr>
    </w:lvl>
    <w:lvl w:ilvl="5" w:tplc="080C0005" w:tentative="1">
      <w:start w:val="1"/>
      <w:numFmt w:val="bullet"/>
      <w:lvlText w:val=""/>
      <w:lvlJc w:val="left"/>
      <w:pPr>
        <w:ind w:left="5171" w:hanging="360"/>
      </w:pPr>
      <w:rPr>
        <w:rFonts w:ascii="Wingdings" w:hAnsi="Wingdings" w:hint="default"/>
      </w:rPr>
    </w:lvl>
    <w:lvl w:ilvl="6" w:tplc="080C0001" w:tentative="1">
      <w:start w:val="1"/>
      <w:numFmt w:val="bullet"/>
      <w:lvlText w:val=""/>
      <w:lvlJc w:val="left"/>
      <w:pPr>
        <w:ind w:left="5891" w:hanging="360"/>
      </w:pPr>
      <w:rPr>
        <w:rFonts w:ascii="Symbol" w:hAnsi="Symbol" w:hint="default"/>
      </w:rPr>
    </w:lvl>
    <w:lvl w:ilvl="7" w:tplc="080C0003" w:tentative="1">
      <w:start w:val="1"/>
      <w:numFmt w:val="bullet"/>
      <w:lvlText w:val="o"/>
      <w:lvlJc w:val="left"/>
      <w:pPr>
        <w:ind w:left="6611" w:hanging="360"/>
      </w:pPr>
      <w:rPr>
        <w:rFonts w:ascii="Courier New" w:hAnsi="Courier New" w:cs="Courier New" w:hint="default"/>
      </w:rPr>
    </w:lvl>
    <w:lvl w:ilvl="8" w:tplc="080C0005" w:tentative="1">
      <w:start w:val="1"/>
      <w:numFmt w:val="bullet"/>
      <w:lvlText w:val=""/>
      <w:lvlJc w:val="left"/>
      <w:pPr>
        <w:ind w:left="7331" w:hanging="360"/>
      </w:pPr>
      <w:rPr>
        <w:rFonts w:ascii="Wingdings" w:hAnsi="Wingdings" w:hint="default"/>
      </w:rPr>
    </w:lvl>
  </w:abstractNum>
  <w:abstractNum w:abstractNumId="341" w15:restartNumberingAfterBreak="0">
    <w:nsid w:val="66161675"/>
    <w:multiLevelType w:val="hybridMultilevel"/>
    <w:tmpl w:val="7DF824B2"/>
    <w:lvl w:ilvl="0" w:tplc="13C4843A">
      <w:start w:val="1"/>
      <w:numFmt w:val="decimal"/>
      <w:lvlText w:val="%1°"/>
      <w:lvlJc w:val="left"/>
      <w:pPr>
        <w:ind w:left="360" w:hanging="360"/>
      </w:pPr>
      <w:rPr>
        <w:i w:val="0"/>
      </w:rPr>
    </w:lvl>
    <w:lvl w:ilvl="1" w:tplc="BE7AF1A6">
      <w:numFmt w:val="bullet"/>
      <w:lvlText w:val="-"/>
      <w:lvlJc w:val="left"/>
      <w:pPr>
        <w:tabs>
          <w:tab w:val="num" w:pos="2291"/>
        </w:tabs>
        <w:ind w:left="2291" w:hanging="360"/>
      </w:pPr>
      <w:rPr>
        <w:rFonts w:ascii="High Tower Text" w:eastAsia="Times New Roman" w:hAnsi="High Tower Text" w:cs="Times New Roman" w:hint="default"/>
        <w:sz w:val="28"/>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42" w15:restartNumberingAfterBreak="0">
    <w:nsid w:val="671C6F62"/>
    <w:multiLevelType w:val="hybridMultilevel"/>
    <w:tmpl w:val="6EF886B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3" w15:restartNumberingAfterBreak="0">
    <w:nsid w:val="67B85BA8"/>
    <w:multiLevelType w:val="hybridMultilevel"/>
    <w:tmpl w:val="A32E9D38"/>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4" w15:restartNumberingAfterBreak="0">
    <w:nsid w:val="67C243CC"/>
    <w:multiLevelType w:val="hybridMultilevel"/>
    <w:tmpl w:val="7D883D8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5" w15:restartNumberingAfterBreak="0">
    <w:nsid w:val="686B0F40"/>
    <w:multiLevelType w:val="hybridMultilevel"/>
    <w:tmpl w:val="10A018D6"/>
    <w:lvl w:ilvl="0" w:tplc="C622B1FE">
      <w:start w:val="1"/>
      <w:numFmt w:val="bullet"/>
      <w:lvlText w:val="-"/>
      <w:lvlJc w:val="left"/>
      <w:pPr>
        <w:ind w:left="720" w:hanging="360"/>
      </w:pPr>
      <w:rPr>
        <w:rFonts w:ascii="Times New Roman" w:eastAsia="Calibri" w:hAnsi="Times New Roman" w:cs="Times New Roman"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46" w15:restartNumberingAfterBreak="0">
    <w:nsid w:val="68EF6808"/>
    <w:multiLevelType w:val="hybridMultilevel"/>
    <w:tmpl w:val="99C252C0"/>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47" w15:restartNumberingAfterBreak="0">
    <w:nsid w:val="69AE0577"/>
    <w:multiLevelType w:val="hybridMultilevel"/>
    <w:tmpl w:val="276CC3F0"/>
    <w:lvl w:ilvl="0" w:tplc="5D727396">
      <w:start w:val="1"/>
      <w:numFmt w:val="decimal"/>
      <w:lvlText w:val="%1°"/>
      <w:lvlJc w:val="left"/>
      <w:pPr>
        <w:ind w:left="1211" w:hanging="360"/>
      </w:pPr>
    </w:lvl>
    <w:lvl w:ilvl="1" w:tplc="6D46B3DC">
      <w:start w:val="1"/>
      <w:numFmt w:val="lowerLetter"/>
      <w:lvlText w:val="%2."/>
      <w:lvlJc w:val="left"/>
      <w:pPr>
        <w:tabs>
          <w:tab w:val="num" w:pos="2291"/>
        </w:tabs>
        <w:ind w:left="2291" w:hanging="360"/>
      </w:pPr>
      <w:rPr>
        <w:rFonts w:asciiTheme="minorHAnsi" w:hAnsiTheme="minorHAnsi" w:cstheme="minorHAnsi" w:hint="default"/>
        <w:sz w:val="22"/>
        <w:szCs w:val="22"/>
        <w:u w:color="7030A0"/>
      </w:rPr>
    </w:lvl>
    <w:lvl w:ilvl="2" w:tplc="080C001B">
      <w:start w:val="1"/>
      <w:numFmt w:val="decimal"/>
      <w:lvlText w:val="%3."/>
      <w:lvlJc w:val="left"/>
      <w:pPr>
        <w:tabs>
          <w:tab w:val="num" w:pos="3011"/>
        </w:tabs>
        <w:ind w:left="3011" w:hanging="360"/>
      </w:pPr>
    </w:lvl>
    <w:lvl w:ilvl="3" w:tplc="080C000F">
      <w:start w:val="1"/>
      <w:numFmt w:val="decimal"/>
      <w:lvlText w:val="%4."/>
      <w:lvlJc w:val="left"/>
      <w:pPr>
        <w:tabs>
          <w:tab w:val="num" w:pos="3731"/>
        </w:tabs>
        <w:ind w:left="3731" w:hanging="360"/>
      </w:pPr>
    </w:lvl>
    <w:lvl w:ilvl="4" w:tplc="080C0019">
      <w:start w:val="1"/>
      <w:numFmt w:val="decimal"/>
      <w:lvlText w:val="%5."/>
      <w:lvlJc w:val="left"/>
      <w:pPr>
        <w:tabs>
          <w:tab w:val="num" w:pos="4451"/>
        </w:tabs>
        <w:ind w:left="4451" w:hanging="360"/>
      </w:pPr>
    </w:lvl>
    <w:lvl w:ilvl="5" w:tplc="080C001B">
      <w:start w:val="1"/>
      <w:numFmt w:val="decimal"/>
      <w:lvlText w:val="%6."/>
      <w:lvlJc w:val="left"/>
      <w:pPr>
        <w:tabs>
          <w:tab w:val="num" w:pos="5171"/>
        </w:tabs>
        <w:ind w:left="5171" w:hanging="360"/>
      </w:pPr>
    </w:lvl>
    <w:lvl w:ilvl="6" w:tplc="080C000F">
      <w:start w:val="1"/>
      <w:numFmt w:val="decimal"/>
      <w:lvlText w:val="%7."/>
      <w:lvlJc w:val="left"/>
      <w:pPr>
        <w:tabs>
          <w:tab w:val="num" w:pos="5891"/>
        </w:tabs>
        <w:ind w:left="5891" w:hanging="360"/>
      </w:pPr>
    </w:lvl>
    <w:lvl w:ilvl="7" w:tplc="080C0019">
      <w:start w:val="1"/>
      <w:numFmt w:val="decimal"/>
      <w:lvlText w:val="%8."/>
      <w:lvlJc w:val="left"/>
      <w:pPr>
        <w:tabs>
          <w:tab w:val="num" w:pos="6611"/>
        </w:tabs>
        <w:ind w:left="6611" w:hanging="360"/>
      </w:pPr>
    </w:lvl>
    <w:lvl w:ilvl="8" w:tplc="080C001B">
      <w:start w:val="1"/>
      <w:numFmt w:val="decimal"/>
      <w:lvlText w:val="%9."/>
      <w:lvlJc w:val="left"/>
      <w:pPr>
        <w:tabs>
          <w:tab w:val="num" w:pos="7331"/>
        </w:tabs>
        <w:ind w:left="7331" w:hanging="360"/>
      </w:pPr>
    </w:lvl>
  </w:abstractNum>
  <w:abstractNum w:abstractNumId="348" w15:restartNumberingAfterBreak="0">
    <w:nsid w:val="69D56BD7"/>
    <w:multiLevelType w:val="hybridMultilevel"/>
    <w:tmpl w:val="C570155C"/>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9" w15:restartNumberingAfterBreak="0">
    <w:nsid w:val="6AE52AE9"/>
    <w:multiLevelType w:val="hybridMultilevel"/>
    <w:tmpl w:val="EAFA04D0"/>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868"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50" w15:restartNumberingAfterBreak="0">
    <w:nsid w:val="6B1D0C75"/>
    <w:multiLevelType w:val="hybridMultilevel"/>
    <w:tmpl w:val="5E900E28"/>
    <w:lvl w:ilvl="0" w:tplc="DA1AC022">
      <w:start w:val="9"/>
      <w:numFmt w:val="bullet"/>
      <w:lvlText w:val=""/>
      <w:lvlJc w:val="left"/>
      <w:pPr>
        <w:ind w:left="502"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1" w15:restartNumberingAfterBreak="0">
    <w:nsid w:val="6B613DF2"/>
    <w:multiLevelType w:val="hybridMultilevel"/>
    <w:tmpl w:val="1BE0E6E6"/>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2" w15:restartNumberingAfterBreak="0">
    <w:nsid w:val="6BBA0CFE"/>
    <w:multiLevelType w:val="hybridMultilevel"/>
    <w:tmpl w:val="33AA642C"/>
    <w:lvl w:ilvl="0" w:tplc="EE9C99D8">
      <w:start w:val="1"/>
      <w:numFmt w:val="bullet"/>
      <w:lvlText w:val=""/>
      <w:lvlJc w:val="left"/>
      <w:pPr>
        <w:ind w:left="1429" w:hanging="360"/>
      </w:pPr>
      <w:rPr>
        <w:rFonts w:ascii="Wingdings" w:hAnsi="Wingdings" w:hint="default"/>
      </w:rPr>
    </w:lvl>
    <w:lvl w:ilvl="1" w:tplc="080C0003" w:tentative="1">
      <w:start w:val="1"/>
      <w:numFmt w:val="bullet"/>
      <w:lvlText w:val="o"/>
      <w:lvlJc w:val="left"/>
      <w:pPr>
        <w:ind w:left="2149" w:hanging="360"/>
      </w:pPr>
      <w:rPr>
        <w:rFonts w:ascii="Courier New" w:hAnsi="Courier New" w:cs="Courier New" w:hint="default"/>
      </w:rPr>
    </w:lvl>
    <w:lvl w:ilvl="2" w:tplc="080C0005" w:tentative="1">
      <w:start w:val="1"/>
      <w:numFmt w:val="bullet"/>
      <w:lvlText w:val=""/>
      <w:lvlJc w:val="left"/>
      <w:pPr>
        <w:ind w:left="2869" w:hanging="360"/>
      </w:pPr>
      <w:rPr>
        <w:rFonts w:ascii="Wingdings" w:hAnsi="Wingdings" w:hint="default"/>
      </w:rPr>
    </w:lvl>
    <w:lvl w:ilvl="3" w:tplc="080C0001" w:tentative="1">
      <w:start w:val="1"/>
      <w:numFmt w:val="bullet"/>
      <w:lvlText w:val=""/>
      <w:lvlJc w:val="left"/>
      <w:pPr>
        <w:ind w:left="3589" w:hanging="360"/>
      </w:pPr>
      <w:rPr>
        <w:rFonts w:ascii="Symbol" w:hAnsi="Symbol" w:hint="default"/>
      </w:rPr>
    </w:lvl>
    <w:lvl w:ilvl="4" w:tplc="080C0003" w:tentative="1">
      <w:start w:val="1"/>
      <w:numFmt w:val="bullet"/>
      <w:lvlText w:val="o"/>
      <w:lvlJc w:val="left"/>
      <w:pPr>
        <w:ind w:left="4309" w:hanging="360"/>
      </w:pPr>
      <w:rPr>
        <w:rFonts w:ascii="Courier New" w:hAnsi="Courier New" w:cs="Courier New" w:hint="default"/>
      </w:rPr>
    </w:lvl>
    <w:lvl w:ilvl="5" w:tplc="080C0005" w:tentative="1">
      <w:start w:val="1"/>
      <w:numFmt w:val="bullet"/>
      <w:lvlText w:val=""/>
      <w:lvlJc w:val="left"/>
      <w:pPr>
        <w:ind w:left="5029" w:hanging="360"/>
      </w:pPr>
      <w:rPr>
        <w:rFonts w:ascii="Wingdings" w:hAnsi="Wingdings" w:hint="default"/>
      </w:rPr>
    </w:lvl>
    <w:lvl w:ilvl="6" w:tplc="080C0001" w:tentative="1">
      <w:start w:val="1"/>
      <w:numFmt w:val="bullet"/>
      <w:lvlText w:val=""/>
      <w:lvlJc w:val="left"/>
      <w:pPr>
        <w:ind w:left="5749" w:hanging="360"/>
      </w:pPr>
      <w:rPr>
        <w:rFonts w:ascii="Symbol" w:hAnsi="Symbol" w:hint="default"/>
      </w:rPr>
    </w:lvl>
    <w:lvl w:ilvl="7" w:tplc="080C0003" w:tentative="1">
      <w:start w:val="1"/>
      <w:numFmt w:val="bullet"/>
      <w:lvlText w:val="o"/>
      <w:lvlJc w:val="left"/>
      <w:pPr>
        <w:ind w:left="6469" w:hanging="360"/>
      </w:pPr>
      <w:rPr>
        <w:rFonts w:ascii="Courier New" w:hAnsi="Courier New" w:cs="Courier New" w:hint="default"/>
      </w:rPr>
    </w:lvl>
    <w:lvl w:ilvl="8" w:tplc="080C0005" w:tentative="1">
      <w:start w:val="1"/>
      <w:numFmt w:val="bullet"/>
      <w:lvlText w:val=""/>
      <w:lvlJc w:val="left"/>
      <w:pPr>
        <w:ind w:left="7189" w:hanging="360"/>
      </w:pPr>
      <w:rPr>
        <w:rFonts w:ascii="Wingdings" w:hAnsi="Wingdings" w:hint="default"/>
      </w:rPr>
    </w:lvl>
  </w:abstractNum>
  <w:abstractNum w:abstractNumId="353" w15:restartNumberingAfterBreak="0">
    <w:nsid w:val="6C3B5301"/>
    <w:multiLevelType w:val="hybridMultilevel"/>
    <w:tmpl w:val="1A70A0E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4" w15:restartNumberingAfterBreak="0">
    <w:nsid w:val="6C91462C"/>
    <w:multiLevelType w:val="hybridMultilevel"/>
    <w:tmpl w:val="943E844C"/>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5" w15:restartNumberingAfterBreak="0">
    <w:nsid w:val="6CBA77BC"/>
    <w:multiLevelType w:val="hybridMultilevel"/>
    <w:tmpl w:val="600ABDF0"/>
    <w:name w:val="WW8Num393"/>
    <w:lvl w:ilvl="0" w:tplc="1A00C44E">
      <w:start w:val="1"/>
      <w:numFmt w:val="decimal"/>
      <w:lvlText w:val="(%1)"/>
      <w:lvlJc w:val="left"/>
      <w:pPr>
        <w:tabs>
          <w:tab w:val="num" w:pos="-360"/>
        </w:tabs>
        <w:ind w:left="360" w:hanging="360"/>
      </w:pPr>
      <w:rPr>
        <w:rFonts w:cs="Bookman"/>
        <w:b/>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56" w15:restartNumberingAfterBreak="0">
    <w:nsid w:val="6D2D36FC"/>
    <w:multiLevelType w:val="hybridMultilevel"/>
    <w:tmpl w:val="2B9A1572"/>
    <w:lvl w:ilvl="0" w:tplc="1248B4FA">
      <w:start w:val="1"/>
      <w:numFmt w:val="decimal"/>
      <w:lvlText w:val="%1"/>
      <w:lvlJc w:val="left"/>
      <w:pPr>
        <w:ind w:left="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1" w:tplc="59126D64">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EFA0810C">
      <w:start w:val="1"/>
      <w:numFmt w:val="bullet"/>
      <w:lvlText w:val="▪"/>
      <w:lvlJc w:val="left"/>
      <w:pPr>
        <w:ind w:left="14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23C378A">
      <w:start w:val="1"/>
      <w:numFmt w:val="bullet"/>
      <w:lvlText w:val="•"/>
      <w:lvlJc w:val="left"/>
      <w:pPr>
        <w:ind w:left="221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6645EBC">
      <w:start w:val="1"/>
      <w:numFmt w:val="bullet"/>
      <w:lvlText w:val="o"/>
      <w:lvlJc w:val="left"/>
      <w:pPr>
        <w:ind w:left="293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5528EF0">
      <w:start w:val="1"/>
      <w:numFmt w:val="bullet"/>
      <w:lvlText w:val="▪"/>
      <w:lvlJc w:val="left"/>
      <w:pPr>
        <w:ind w:left="365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D62E0E0">
      <w:start w:val="1"/>
      <w:numFmt w:val="bullet"/>
      <w:lvlText w:val="•"/>
      <w:lvlJc w:val="left"/>
      <w:pPr>
        <w:ind w:left="437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DAE754">
      <w:start w:val="1"/>
      <w:numFmt w:val="bullet"/>
      <w:lvlText w:val="o"/>
      <w:lvlJc w:val="left"/>
      <w:pPr>
        <w:ind w:left="509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260DDEC">
      <w:start w:val="1"/>
      <w:numFmt w:val="bullet"/>
      <w:lvlText w:val="▪"/>
      <w:lvlJc w:val="left"/>
      <w:pPr>
        <w:ind w:left="5813"/>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57" w15:restartNumberingAfterBreak="0">
    <w:nsid w:val="6E935A43"/>
    <w:multiLevelType w:val="hybridMultilevel"/>
    <w:tmpl w:val="FEF4906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8" w15:restartNumberingAfterBreak="0">
    <w:nsid w:val="6FAB4BBF"/>
    <w:multiLevelType w:val="hybridMultilevel"/>
    <w:tmpl w:val="A5AAFB72"/>
    <w:lvl w:ilvl="0" w:tplc="080C0019">
      <w:start w:val="1"/>
      <w:numFmt w:val="lowerLetter"/>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9" w15:restartNumberingAfterBreak="0">
    <w:nsid w:val="70721CBB"/>
    <w:multiLevelType w:val="hybridMultilevel"/>
    <w:tmpl w:val="B24A6A68"/>
    <w:lvl w:ilvl="0" w:tplc="080C0001">
      <w:start w:val="1"/>
      <w:numFmt w:val="bullet"/>
      <w:lvlText w:val=""/>
      <w:lvlJc w:val="left"/>
      <w:pPr>
        <w:ind w:left="66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60" w15:restartNumberingAfterBreak="0">
    <w:nsid w:val="70EC51F4"/>
    <w:multiLevelType w:val="hybridMultilevel"/>
    <w:tmpl w:val="6F82308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1" w15:restartNumberingAfterBreak="0">
    <w:nsid w:val="71464A7F"/>
    <w:multiLevelType w:val="hybridMultilevel"/>
    <w:tmpl w:val="D33C48C6"/>
    <w:lvl w:ilvl="0" w:tplc="F7261248">
      <w:start w:val="1"/>
      <w:numFmt w:val="decimal"/>
      <w:lvlText w:val="%1."/>
      <w:lvlJc w:val="left"/>
      <w:pPr>
        <w:ind w:left="408" w:hanging="360"/>
      </w:pPr>
      <w:rPr>
        <w:rFonts w:hint="default"/>
      </w:rPr>
    </w:lvl>
    <w:lvl w:ilvl="1" w:tplc="080C0019" w:tentative="1">
      <w:start w:val="1"/>
      <w:numFmt w:val="lowerLetter"/>
      <w:lvlText w:val="%2."/>
      <w:lvlJc w:val="left"/>
      <w:pPr>
        <w:ind w:left="1128" w:hanging="360"/>
      </w:pPr>
    </w:lvl>
    <w:lvl w:ilvl="2" w:tplc="080C001B" w:tentative="1">
      <w:start w:val="1"/>
      <w:numFmt w:val="lowerRoman"/>
      <w:lvlText w:val="%3."/>
      <w:lvlJc w:val="right"/>
      <w:pPr>
        <w:ind w:left="1848" w:hanging="180"/>
      </w:pPr>
    </w:lvl>
    <w:lvl w:ilvl="3" w:tplc="080C000F" w:tentative="1">
      <w:start w:val="1"/>
      <w:numFmt w:val="decimal"/>
      <w:lvlText w:val="%4."/>
      <w:lvlJc w:val="left"/>
      <w:pPr>
        <w:ind w:left="2568" w:hanging="360"/>
      </w:pPr>
    </w:lvl>
    <w:lvl w:ilvl="4" w:tplc="080C0019" w:tentative="1">
      <w:start w:val="1"/>
      <w:numFmt w:val="lowerLetter"/>
      <w:lvlText w:val="%5."/>
      <w:lvlJc w:val="left"/>
      <w:pPr>
        <w:ind w:left="3288" w:hanging="360"/>
      </w:pPr>
    </w:lvl>
    <w:lvl w:ilvl="5" w:tplc="080C001B" w:tentative="1">
      <w:start w:val="1"/>
      <w:numFmt w:val="lowerRoman"/>
      <w:lvlText w:val="%6."/>
      <w:lvlJc w:val="right"/>
      <w:pPr>
        <w:ind w:left="4008" w:hanging="180"/>
      </w:pPr>
    </w:lvl>
    <w:lvl w:ilvl="6" w:tplc="080C000F" w:tentative="1">
      <w:start w:val="1"/>
      <w:numFmt w:val="decimal"/>
      <w:lvlText w:val="%7."/>
      <w:lvlJc w:val="left"/>
      <w:pPr>
        <w:ind w:left="4728" w:hanging="360"/>
      </w:pPr>
    </w:lvl>
    <w:lvl w:ilvl="7" w:tplc="080C0019" w:tentative="1">
      <w:start w:val="1"/>
      <w:numFmt w:val="lowerLetter"/>
      <w:lvlText w:val="%8."/>
      <w:lvlJc w:val="left"/>
      <w:pPr>
        <w:ind w:left="5448" w:hanging="360"/>
      </w:pPr>
    </w:lvl>
    <w:lvl w:ilvl="8" w:tplc="080C001B" w:tentative="1">
      <w:start w:val="1"/>
      <w:numFmt w:val="lowerRoman"/>
      <w:lvlText w:val="%9."/>
      <w:lvlJc w:val="right"/>
      <w:pPr>
        <w:ind w:left="6168" w:hanging="180"/>
      </w:pPr>
    </w:lvl>
  </w:abstractNum>
  <w:abstractNum w:abstractNumId="362" w15:restartNumberingAfterBreak="0">
    <w:nsid w:val="71731ACA"/>
    <w:multiLevelType w:val="hybridMultilevel"/>
    <w:tmpl w:val="F72E3644"/>
    <w:lvl w:ilvl="0" w:tplc="EB12BB6A">
      <w:start w:val="1"/>
      <w:numFmt w:val="bullet"/>
      <w:lvlText w:val="□"/>
      <w:lvlJc w:val="left"/>
      <w:pPr>
        <w:ind w:left="2136"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3" w15:restartNumberingAfterBreak="0">
    <w:nsid w:val="71E93B4D"/>
    <w:multiLevelType w:val="hybridMultilevel"/>
    <w:tmpl w:val="BF885CDC"/>
    <w:lvl w:ilvl="0" w:tplc="080C000B">
      <w:start w:val="1"/>
      <w:numFmt w:val="bullet"/>
      <w:lvlText w:val=""/>
      <w:lvlJc w:val="left"/>
      <w:pPr>
        <w:ind w:left="108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4" w15:restartNumberingAfterBreak="0">
    <w:nsid w:val="73280F9F"/>
    <w:multiLevelType w:val="hybridMultilevel"/>
    <w:tmpl w:val="0D0A9716"/>
    <w:name w:val="WW8Num1832"/>
    <w:lvl w:ilvl="0" w:tplc="000000B7">
      <w:start w:val="1"/>
      <w:numFmt w:val="decimal"/>
      <w:lvlText w:val="(%1)"/>
      <w:lvlJc w:val="left"/>
      <w:pPr>
        <w:tabs>
          <w:tab w:val="num" w:pos="-360"/>
        </w:tabs>
        <w:ind w:left="360" w:hanging="360"/>
      </w:pPr>
      <w:rPr>
        <w:rFonts w:cs="Times New Roman"/>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365" w15:restartNumberingAfterBreak="0">
    <w:nsid w:val="74106C4F"/>
    <w:multiLevelType w:val="hybridMultilevel"/>
    <w:tmpl w:val="9E7CA642"/>
    <w:lvl w:ilvl="0" w:tplc="2632B5DA">
      <w:start w:val="83"/>
      <w:numFmt w:val="bullet"/>
      <w:lvlText w:val=""/>
      <w:lvlJc w:val="left"/>
      <w:pPr>
        <w:ind w:left="720" w:hanging="360"/>
      </w:pPr>
      <w:rPr>
        <w:rFonts w:ascii="Symbol" w:eastAsia="Times New Roman" w:hAnsi="Symbol" w:cs="Arial" w:hint="default"/>
        <w:sz w:val="2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6" w15:restartNumberingAfterBreak="0">
    <w:nsid w:val="75F057E3"/>
    <w:multiLevelType w:val="hybridMultilevel"/>
    <w:tmpl w:val="B7AE45E6"/>
    <w:lvl w:ilvl="0" w:tplc="8982E2D2">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7" w15:restartNumberingAfterBreak="0">
    <w:nsid w:val="75F45AB3"/>
    <w:multiLevelType w:val="hybridMultilevel"/>
    <w:tmpl w:val="1AAA4928"/>
    <w:lvl w:ilvl="0" w:tplc="B83A3EC8">
      <w:start w:val="1"/>
      <w:numFmt w:val="bullet"/>
      <w:lvlText w:val=""/>
      <w:lvlJc w:val="left"/>
      <w:pPr>
        <w:ind w:left="790" w:hanging="360"/>
      </w:pPr>
      <w:rPr>
        <w:rFonts w:ascii="Wingdings 3" w:hAnsi="Wingdings 3" w:hint="default"/>
      </w:rPr>
    </w:lvl>
    <w:lvl w:ilvl="1" w:tplc="080C0003" w:tentative="1">
      <w:start w:val="1"/>
      <w:numFmt w:val="bullet"/>
      <w:lvlText w:val="o"/>
      <w:lvlJc w:val="left"/>
      <w:pPr>
        <w:ind w:left="1510" w:hanging="360"/>
      </w:pPr>
      <w:rPr>
        <w:rFonts w:ascii="Courier New" w:hAnsi="Courier New" w:cs="Courier New" w:hint="default"/>
      </w:rPr>
    </w:lvl>
    <w:lvl w:ilvl="2" w:tplc="080C0005" w:tentative="1">
      <w:start w:val="1"/>
      <w:numFmt w:val="bullet"/>
      <w:lvlText w:val=""/>
      <w:lvlJc w:val="left"/>
      <w:pPr>
        <w:ind w:left="2230" w:hanging="360"/>
      </w:pPr>
      <w:rPr>
        <w:rFonts w:ascii="Wingdings" w:hAnsi="Wingdings" w:hint="default"/>
      </w:rPr>
    </w:lvl>
    <w:lvl w:ilvl="3" w:tplc="080C0001" w:tentative="1">
      <w:start w:val="1"/>
      <w:numFmt w:val="bullet"/>
      <w:lvlText w:val=""/>
      <w:lvlJc w:val="left"/>
      <w:pPr>
        <w:ind w:left="2950" w:hanging="360"/>
      </w:pPr>
      <w:rPr>
        <w:rFonts w:ascii="Symbol" w:hAnsi="Symbol" w:hint="default"/>
      </w:rPr>
    </w:lvl>
    <w:lvl w:ilvl="4" w:tplc="080C0003" w:tentative="1">
      <w:start w:val="1"/>
      <w:numFmt w:val="bullet"/>
      <w:lvlText w:val="o"/>
      <w:lvlJc w:val="left"/>
      <w:pPr>
        <w:ind w:left="3670" w:hanging="360"/>
      </w:pPr>
      <w:rPr>
        <w:rFonts w:ascii="Courier New" w:hAnsi="Courier New" w:cs="Courier New" w:hint="default"/>
      </w:rPr>
    </w:lvl>
    <w:lvl w:ilvl="5" w:tplc="080C0005" w:tentative="1">
      <w:start w:val="1"/>
      <w:numFmt w:val="bullet"/>
      <w:lvlText w:val=""/>
      <w:lvlJc w:val="left"/>
      <w:pPr>
        <w:ind w:left="4390" w:hanging="360"/>
      </w:pPr>
      <w:rPr>
        <w:rFonts w:ascii="Wingdings" w:hAnsi="Wingdings" w:hint="default"/>
      </w:rPr>
    </w:lvl>
    <w:lvl w:ilvl="6" w:tplc="080C0001" w:tentative="1">
      <w:start w:val="1"/>
      <w:numFmt w:val="bullet"/>
      <w:lvlText w:val=""/>
      <w:lvlJc w:val="left"/>
      <w:pPr>
        <w:ind w:left="5110" w:hanging="360"/>
      </w:pPr>
      <w:rPr>
        <w:rFonts w:ascii="Symbol" w:hAnsi="Symbol" w:hint="default"/>
      </w:rPr>
    </w:lvl>
    <w:lvl w:ilvl="7" w:tplc="080C0003" w:tentative="1">
      <w:start w:val="1"/>
      <w:numFmt w:val="bullet"/>
      <w:lvlText w:val="o"/>
      <w:lvlJc w:val="left"/>
      <w:pPr>
        <w:ind w:left="5830" w:hanging="360"/>
      </w:pPr>
      <w:rPr>
        <w:rFonts w:ascii="Courier New" w:hAnsi="Courier New" w:cs="Courier New" w:hint="default"/>
      </w:rPr>
    </w:lvl>
    <w:lvl w:ilvl="8" w:tplc="080C0005" w:tentative="1">
      <w:start w:val="1"/>
      <w:numFmt w:val="bullet"/>
      <w:lvlText w:val=""/>
      <w:lvlJc w:val="left"/>
      <w:pPr>
        <w:ind w:left="6550" w:hanging="360"/>
      </w:pPr>
      <w:rPr>
        <w:rFonts w:ascii="Wingdings" w:hAnsi="Wingdings" w:hint="default"/>
      </w:rPr>
    </w:lvl>
  </w:abstractNum>
  <w:abstractNum w:abstractNumId="368" w15:restartNumberingAfterBreak="0">
    <w:nsid w:val="760322BE"/>
    <w:multiLevelType w:val="hybridMultilevel"/>
    <w:tmpl w:val="0F4E6308"/>
    <w:lvl w:ilvl="0" w:tplc="00000022">
      <w:start w:val="1"/>
      <w:numFmt w:val="bullet"/>
      <w:lvlText w:val=""/>
      <w:lvlJc w:val="left"/>
      <w:pPr>
        <w:ind w:left="720" w:hanging="360"/>
      </w:pPr>
      <w:rPr>
        <w:rFonts w:ascii="Symbol" w:hAnsi="Symbol"/>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9" w15:restartNumberingAfterBreak="0">
    <w:nsid w:val="76090E09"/>
    <w:multiLevelType w:val="hybridMultilevel"/>
    <w:tmpl w:val="12827E2E"/>
    <w:lvl w:ilvl="0" w:tplc="0000007E">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0" w15:restartNumberingAfterBreak="0">
    <w:nsid w:val="76350EE9"/>
    <w:multiLevelType w:val="hybridMultilevel"/>
    <w:tmpl w:val="45484AAE"/>
    <w:lvl w:ilvl="0" w:tplc="98EE5FC6">
      <w:start w:val="1"/>
      <w:numFmt w:val="bullet"/>
      <w:lvlText w:val="□"/>
      <w:lvlJc w:val="left"/>
      <w:pPr>
        <w:ind w:left="720" w:hanging="360"/>
      </w:pPr>
      <w:rPr>
        <w:rFonts w:ascii="Calibri" w:hAnsi="Calibri" w:hint="default"/>
        <w:sz w:val="28"/>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1" w15:restartNumberingAfterBreak="0">
    <w:nsid w:val="76591406"/>
    <w:multiLevelType w:val="hybridMultilevel"/>
    <w:tmpl w:val="B4022912"/>
    <w:name w:val="WW8Num2082"/>
    <w:lvl w:ilvl="0" w:tplc="040C0009">
      <w:start w:val="1"/>
      <w:numFmt w:val="bullet"/>
      <w:lvlText w:val=""/>
      <w:lvlJc w:val="left"/>
      <w:pPr>
        <w:tabs>
          <w:tab w:val="num" w:pos="720"/>
        </w:tabs>
        <w:ind w:left="720" w:hanging="360"/>
      </w:pPr>
      <w:rPr>
        <w:rFonts w:ascii="Symbol" w:hAnsi="Symbol" w:hint="default"/>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372" w15:restartNumberingAfterBreak="0">
    <w:nsid w:val="766A1996"/>
    <w:multiLevelType w:val="hybridMultilevel"/>
    <w:tmpl w:val="AC002192"/>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73" w15:restartNumberingAfterBreak="0">
    <w:nsid w:val="77AF3EED"/>
    <w:multiLevelType w:val="hybridMultilevel"/>
    <w:tmpl w:val="B5D081FA"/>
    <w:lvl w:ilvl="0" w:tplc="080C0005">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4" w15:restartNumberingAfterBreak="0">
    <w:nsid w:val="7832662E"/>
    <w:multiLevelType w:val="hybridMultilevel"/>
    <w:tmpl w:val="9F0E6124"/>
    <w:lvl w:ilvl="0" w:tplc="080C0001">
      <w:start w:val="1"/>
      <w:numFmt w:val="bullet"/>
      <w:lvlText w:val=""/>
      <w:lvlJc w:val="left"/>
      <w:pPr>
        <w:tabs>
          <w:tab w:val="num" w:pos="3011"/>
        </w:tabs>
        <w:ind w:left="3011"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784C4BBE"/>
    <w:multiLevelType w:val="hybridMultilevel"/>
    <w:tmpl w:val="F272976E"/>
    <w:lvl w:ilvl="0" w:tplc="47A288AE">
      <w:numFmt w:val="bullet"/>
      <w:lvlText w:val=""/>
      <w:lvlJc w:val="left"/>
      <w:pPr>
        <w:ind w:left="644" w:hanging="360"/>
      </w:pPr>
      <w:rPr>
        <w:rFonts w:ascii="Wingdings 2" w:eastAsiaTheme="minorHAnsi" w:hAnsi="Wingdings 2" w:cstheme="minorHAnsi" w:hint="default"/>
        <w:color w:val="0078BF"/>
        <w:sz w:val="28"/>
      </w:rPr>
    </w:lvl>
    <w:lvl w:ilvl="1" w:tplc="080C0003" w:tentative="1">
      <w:start w:val="1"/>
      <w:numFmt w:val="bullet"/>
      <w:lvlText w:val="o"/>
      <w:lvlJc w:val="left"/>
      <w:pPr>
        <w:ind w:left="1364" w:hanging="360"/>
      </w:pPr>
      <w:rPr>
        <w:rFonts w:ascii="Courier New" w:hAnsi="Courier New" w:cs="Courier New" w:hint="default"/>
      </w:rPr>
    </w:lvl>
    <w:lvl w:ilvl="2" w:tplc="080C0005" w:tentative="1">
      <w:start w:val="1"/>
      <w:numFmt w:val="bullet"/>
      <w:lvlText w:val=""/>
      <w:lvlJc w:val="left"/>
      <w:pPr>
        <w:ind w:left="2084" w:hanging="360"/>
      </w:pPr>
      <w:rPr>
        <w:rFonts w:ascii="Wingdings" w:hAnsi="Wingdings" w:hint="default"/>
      </w:rPr>
    </w:lvl>
    <w:lvl w:ilvl="3" w:tplc="080C0001" w:tentative="1">
      <w:start w:val="1"/>
      <w:numFmt w:val="bullet"/>
      <w:lvlText w:val=""/>
      <w:lvlJc w:val="left"/>
      <w:pPr>
        <w:ind w:left="2804" w:hanging="360"/>
      </w:pPr>
      <w:rPr>
        <w:rFonts w:ascii="Symbol" w:hAnsi="Symbol" w:hint="default"/>
      </w:rPr>
    </w:lvl>
    <w:lvl w:ilvl="4" w:tplc="080C0003" w:tentative="1">
      <w:start w:val="1"/>
      <w:numFmt w:val="bullet"/>
      <w:lvlText w:val="o"/>
      <w:lvlJc w:val="left"/>
      <w:pPr>
        <w:ind w:left="3524" w:hanging="360"/>
      </w:pPr>
      <w:rPr>
        <w:rFonts w:ascii="Courier New" w:hAnsi="Courier New" w:cs="Courier New" w:hint="default"/>
      </w:rPr>
    </w:lvl>
    <w:lvl w:ilvl="5" w:tplc="080C0005" w:tentative="1">
      <w:start w:val="1"/>
      <w:numFmt w:val="bullet"/>
      <w:lvlText w:val=""/>
      <w:lvlJc w:val="left"/>
      <w:pPr>
        <w:ind w:left="4244" w:hanging="360"/>
      </w:pPr>
      <w:rPr>
        <w:rFonts w:ascii="Wingdings" w:hAnsi="Wingdings" w:hint="default"/>
      </w:rPr>
    </w:lvl>
    <w:lvl w:ilvl="6" w:tplc="080C0001" w:tentative="1">
      <w:start w:val="1"/>
      <w:numFmt w:val="bullet"/>
      <w:lvlText w:val=""/>
      <w:lvlJc w:val="left"/>
      <w:pPr>
        <w:ind w:left="4964" w:hanging="360"/>
      </w:pPr>
      <w:rPr>
        <w:rFonts w:ascii="Symbol" w:hAnsi="Symbol" w:hint="default"/>
      </w:rPr>
    </w:lvl>
    <w:lvl w:ilvl="7" w:tplc="080C0003" w:tentative="1">
      <w:start w:val="1"/>
      <w:numFmt w:val="bullet"/>
      <w:lvlText w:val="o"/>
      <w:lvlJc w:val="left"/>
      <w:pPr>
        <w:ind w:left="5684" w:hanging="360"/>
      </w:pPr>
      <w:rPr>
        <w:rFonts w:ascii="Courier New" w:hAnsi="Courier New" w:cs="Courier New" w:hint="default"/>
      </w:rPr>
    </w:lvl>
    <w:lvl w:ilvl="8" w:tplc="080C0005" w:tentative="1">
      <w:start w:val="1"/>
      <w:numFmt w:val="bullet"/>
      <w:lvlText w:val=""/>
      <w:lvlJc w:val="left"/>
      <w:pPr>
        <w:ind w:left="6404" w:hanging="360"/>
      </w:pPr>
      <w:rPr>
        <w:rFonts w:ascii="Wingdings" w:hAnsi="Wingdings" w:hint="default"/>
      </w:rPr>
    </w:lvl>
  </w:abstractNum>
  <w:abstractNum w:abstractNumId="376" w15:restartNumberingAfterBreak="0">
    <w:nsid w:val="78D267A3"/>
    <w:multiLevelType w:val="hybridMultilevel"/>
    <w:tmpl w:val="0A98ED6A"/>
    <w:lvl w:ilvl="0" w:tplc="080C000B">
      <w:start w:val="1"/>
      <w:numFmt w:val="bullet"/>
      <w:lvlText w:val=""/>
      <w:lvlJc w:val="left"/>
      <w:pPr>
        <w:ind w:left="720" w:hanging="360"/>
      </w:pPr>
      <w:rPr>
        <w:rFonts w:ascii="Wingdings" w:hAnsi="Wingdings" w:hint="default"/>
        <w:b w:val="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7" w15:restartNumberingAfterBreak="0">
    <w:nsid w:val="792543F3"/>
    <w:multiLevelType w:val="hybridMultilevel"/>
    <w:tmpl w:val="E904D5B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8" w15:restartNumberingAfterBreak="0">
    <w:nsid w:val="7AAB47BC"/>
    <w:multiLevelType w:val="hybridMultilevel"/>
    <w:tmpl w:val="1E0C351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9" w15:restartNumberingAfterBreak="0">
    <w:nsid w:val="7B595A8D"/>
    <w:multiLevelType w:val="hybridMultilevel"/>
    <w:tmpl w:val="79342CEA"/>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0" w15:restartNumberingAfterBreak="0">
    <w:nsid w:val="7BBA6617"/>
    <w:multiLevelType w:val="hybridMultilevel"/>
    <w:tmpl w:val="AA1C8842"/>
    <w:lvl w:ilvl="0" w:tplc="D82235F2">
      <w:start w:val="3"/>
      <w:numFmt w:val="lowerLetter"/>
      <w:pStyle w:val="AF2025-Sous-Titrea"/>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81" w15:restartNumberingAfterBreak="0">
    <w:nsid w:val="7C3F4114"/>
    <w:multiLevelType w:val="hybridMultilevel"/>
    <w:tmpl w:val="8252E554"/>
    <w:name w:val="WW8Num1452222"/>
    <w:lvl w:ilvl="0" w:tplc="040C0019">
      <w:start w:val="1"/>
      <w:numFmt w:val="decimal"/>
      <w:lvlText w:val="%1."/>
      <w:lvlJc w:val="left"/>
      <w:pPr>
        <w:tabs>
          <w:tab w:val="num" w:pos="720"/>
        </w:tabs>
        <w:ind w:left="720" w:hanging="360"/>
      </w:pPr>
      <w:rPr>
        <w:rFonts w:cs="Times New Roman"/>
      </w:rPr>
    </w:lvl>
    <w:lvl w:ilvl="1" w:tplc="040C0019">
      <w:start w:val="1"/>
      <w:numFmt w:val="decimal"/>
      <w:lvlText w:val="%2."/>
      <w:lvlJc w:val="left"/>
      <w:pPr>
        <w:tabs>
          <w:tab w:val="num" w:pos="1440"/>
        </w:tabs>
        <w:ind w:left="1440" w:hanging="360"/>
      </w:pPr>
      <w:rPr>
        <w:rFonts w:cs="Times New Roman"/>
      </w:rPr>
    </w:lvl>
    <w:lvl w:ilvl="2" w:tplc="040C001B">
      <w:start w:val="1"/>
      <w:numFmt w:val="decimal"/>
      <w:lvlText w:val="%3."/>
      <w:lvlJc w:val="left"/>
      <w:pPr>
        <w:tabs>
          <w:tab w:val="num" w:pos="2160"/>
        </w:tabs>
        <w:ind w:left="2160" w:hanging="360"/>
      </w:pPr>
      <w:rPr>
        <w:rFonts w:cs="Times New Roman"/>
      </w:rPr>
    </w:lvl>
    <w:lvl w:ilvl="3" w:tplc="040C000F">
      <w:start w:val="1"/>
      <w:numFmt w:val="decimal"/>
      <w:lvlText w:val="%4."/>
      <w:lvlJc w:val="left"/>
      <w:pPr>
        <w:tabs>
          <w:tab w:val="num" w:pos="2880"/>
        </w:tabs>
        <w:ind w:left="2880" w:hanging="360"/>
      </w:pPr>
      <w:rPr>
        <w:rFonts w:cs="Times New Roman"/>
      </w:rPr>
    </w:lvl>
    <w:lvl w:ilvl="4" w:tplc="040C0019">
      <w:start w:val="1"/>
      <w:numFmt w:val="decimal"/>
      <w:lvlText w:val="%5."/>
      <w:lvlJc w:val="left"/>
      <w:pPr>
        <w:tabs>
          <w:tab w:val="num" w:pos="3600"/>
        </w:tabs>
        <w:ind w:left="3600" w:hanging="360"/>
      </w:pPr>
      <w:rPr>
        <w:rFonts w:cs="Times New Roman"/>
      </w:rPr>
    </w:lvl>
    <w:lvl w:ilvl="5" w:tplc="040C001B">
      <w:start w:val="1"/>
      <w:numFmt w:val="decimal"/>
      <w:lvlText w:val="%6."/>
      <w:lvlJc w:val="left"/>
      <w:pPr>
        <w:tabs>
          <w:tab w:val="num" w:pos="4320"/>
        </w:tabs>
        <w:ind w:left="4320" w:hanging="360"/>
      </w:pPr>
      <w:rPr>
        <w:rFonts w:cs="Times New Roman"/>
      </w:rPr>
    </w:lvl>
    <w:lvl w:ilvl="6" w:tplc="040C000F">
      <w:start w:val="1"/>
      <w:numFmt w:val="decimal"/>
      <w:lvlText w:val="%7."/>
      <w:lvlJc w:val="left"/>
      <w:pPr>
        <w:tabs>
          <w:tab w:val="num" w:pos="5040"/>
        </w:tabs>
        <w:ind w:left="5040" w:hanging="360"/>
      </w:pPr>
      <w:rPr>
        <w:rFonts w:cs="Times New Roman"/>
      </w:rPr>
    </w:lvl>
    <w:lvl w:ilvl="7" w:tplc="040C0019">
      <w:start w:val="1"/>
      <w:numFmt w:val="decimal"/>
      <w:lvlText w:val="%8."/>
      <w:lvlJc w:val="left"/>
      <w:pPr>
        <w:tabs>
          <w:tab w:val="num" w:pos="5760"/>
        </w:tabs>
        <w:ind w:left="5760" w:hanging="360"/>
      </w:pPr>
      <w:rPr>
        <w:rFonts w:cs="Times New Roman"/>
      </w:rPr>
    </w:lvl>
    <w:lvl w:ilvl="8" w:tplc="040C001B">
      <w:start w:val="1"/>
      <w:numFmt w:val="decimal"/>
      <w:lvlText w:val="%9."/>
      <w:lvlJc w:val="left"/>
      <w:pPr>
        <w:tabs>
          <w:tab w:val="num" w:pos="6480"/>
        </w:tabs>
        <w:ind w:left="6480" w:hanging="360"/>
      </w:pPr>
      <w:rPr>
        <w:rFonts w:cs="Times New Roman"/>
      </w:rPr>
    </w:lvl>
  </w:abstractNum>
  <w:abstractNum w:abstractNumId="382" w15:restartNumberingAfterBreak="0">
    <w:nsid w:val="7C6B7751"/>
    <w:multiLevelType w:val="hybridMultilevel"/>
    <w:tmpl w:val="8444B70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3" w15:restartNumberingAfterBreak="0">
    <w:nsid w:val="7DD93471"/>
    <w:multiLevelType w:val="hybridMultilevel"/>
    <w:tmpl w:val="78F4A650"/>
    <w:lvl w:ilvl="0" w:tplc="080C0017">
      <w:start w:val="1"/>
      <w:numFmt w:val="lowerLetter"/>
      <w:lvlText w:val="%1)"/>
      <w:lvlJc w:val="left"/>
      <w:pPr>
        <w:ind w:left="720" w:hanging="360"/>
      </w:p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384" w15:restartNumberingAfterBreak="0">
    <w:nsid w:val="7E037B77"/>
    <w:multiLevelType w:val="hybridMultilevel"/>
    <w:tmpl w:val="9622399E"/>
    <w:lvl w:ilvl="0" w:tplc="98EE5FC6">
      <w:start w:val="1"/>
      <w:numFmt w:val="bullet"/>
      <w:lvlText w:val="□"/>
      <w:lvlJc w:val="left"/>
      <w:pPr>
        <w:ind w:left="720" w:hanging="360"/>
      </w:pPr>
      <w:rPr>
        <w:rFonts w:ascii="Calibri" w:hAnsi="Calibri" w:hint="default"/>
        <w:sz w:val="28"/>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98EE5FC6">
      <w:start w:val="1"/>
      <w:numFmt w:val="bullet"/>
      <w:lvlText w:val="□"/>
      <w:lvlJc w:val="left"/>
      <w:pPr>
        <w:ind w:left="2880" w:hanging="360"/>
      </w:pPr>
      <w:rPr>
        <w:rFonts w:ascii="Calibri" w:hAnsi="Calibri" w:hint="default"/>
        <w:sz w:val="28"/>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5" w15:restartNumberingAfterBreak="0">
    <w:nsid w:val="7F0D6820"/>
    <w:multiLevelType w:val="hybridMultilevel"/>
    <w:tmpl w:val="3524EC98"/>
    <w:lvl w:ilvl="0" w:tplc="080C0001">
      <w:start w:val="1"/>
      <w:numFmt w:val="bullet"/>
      <w:lvlText w:val=""/>
      <w:lvlJc w:val="left"/>
      <w:pPr>
        <w:ind w:left="720" w:hanging="360"/>
      </w:pPr>
      <w:rPr>
        <w:rFonts w:ascii="Symbol" w:hAnsi="Symbol" w:hint="default"/>
      </w:rPr>
    </w:lvl>
    <w:lvl w:ilvl="1" w:tplc="05062E00">
      <w:start w:val="173"/>
      <w:numFmt w:val="bullet"/>
      <w:lvlText w:val="-"/>
      <w:lvlJc w:val="left"/>
      <w:pPr>
        <w:ind w:left="1440" w:hanging="360"/>
      </w:pPr>
      <w:rPr>
        <w:rFonts w:ascii="Cambria" w:eastAsia="Calibri" w:hAnsi="Cambria" w:cs="Calibri"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6" w15:restartNumberingAfterBreak="0">
    <w:nsid w:val="7F3203A3"/>
    <w:multiLevelType w:val="hybridMultilevel"/>
    <w:tmpl w:val="84ECEC04"/>
    <w:lvl w:ilvl="0" w:tplc="C952D660">
      <w:start w:val="1"/>
      <w:numFmt w:val="bullet"/>
      <w:lvlText w:val="□"/>
      <w:lvlJc w:val="left"/>
      <w:pPr>
        <w:ind w:left="1428" w:hanging="360"/>
      </w:pPr>
      <w:rPr>
        <w:rFonts w:ascii="Calibri" w:hAnsi="Calibri" w:hint="default"/>
        <w:sz w:val="28"/>
      </w:rPr>
    </w:lvl>
    <w:lvl w:ilvl="1" w:tplc="080C0003" w:tentative="1">
      <w:start w:val="1"/>
      <w:numFmt w:val="bullet"/>
      <w:lvlText w:val="o"/>
      <w:lvlJc w:val="left"/>
      <w:pPr>
        <w:ind w:left="2148" w:hanging="360"/>
      </w:pPr>
      <w:rPr>
        <w:rFonts w:ascii="Courier New" w:hAnsi="Courier New" w:cs="Courier New" w:hint="default"/>
      </w:rPr>
    </w:lvl>
    <w:lvl w:ilvl="2" w:tplc="C952D660">
      <w:start w:val="1"/>
      <w:numFmt w:val="bullet"/>
      <w:lvlText w:val="□"/>
      <w:lvlJc w:val="left"/>
      <w:pPr>
        <w:ind w:left="2771" w:hanging="360"/>
      </w:pPr>
      <w:rPr>
        <w:rFonts w:ascii="Calibri" w:hAnsi="Calibri" w:hint="default"/>
        <w:sz w:val="28"/>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387" w15:restartNumberingAfterBreak="0">
    <w:nsid w:val="7F9970AA"/>
    <w:multiLevelType w:val="hybridMultilevel"/>
    <w:tmpl w:val="59A43BF8"/>
    <w:lvl w:ilvl="0" w:tplc="08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4428820">
    <w:abstractNumId w:val="19"/>
  </w:num>
  <w:num w:numId="2" w16cid:durableId="224948532">
    <w:abstractNumId w:val="33"/>
  </w:num>
  <w:num w:numId="3" w16cid:durableId="1340235150">
    <w:abstractNumId w:val="46"/>
  </w:num>
  <w:num w:numId="4" w16cid:durableId="1796098202">
    <w:abstractNumId w:val="48"/>
  </w:num>
  <w:num w:numId="5" w16cid:durableId="1807889734">
    <w:abstractNumId w:val="53"/>
  </w:num>
  <w:num w:numId="6" w16cid:durableId="537815114">
    <w:abstractNumId w:val="54"/>
  </w:num>
  <w:num w:numId="7" w16cid:durableId="258678127">
    <w:abstractNumId w:val="57"/>
  </w:num>
  <w:num w:numId="8" w16cid:durableId="1961759560">
    <w:abstractNumId w:val="64"/>
  </w:num>
  <w:num w:numId="9" w16cid:durableId="1069158090">
    <w:abstractNumId w:val="67"/>
  </w:num>
  <w:num w:numId="10" w16cid:durableId="1346982026">
    <w:abstractNumId w:val="75"/>
  </w:num>
  <w:num w:numId="11" w16cid:durableId="1270310089">
    <w:abstractNumId w:val="79"/>
  </w:num>
  <w:num w:numId="12" w16cid:durableId="79302395">
    <w:abstractNumId w:val="87"/>
  </w:num>
  <w:num w:numId="13" w16cid:durableId="1474761014">
    <w:abstractNumId w:val="91"/>
  </w:num>
  <w:num w:numId="14" w16cid:durableId="989599996">
    <w:abstractNumId w:val="92"/>
  </w:num>
  <w:num w:numId="15" w16cid:durableId="483934369">
    <w:abstractNumId w:val="93"/>
  </w:num>
  <w:num w:numId="16" w16cid:durableId="1205756124">
    <w:abstractNumId w:val="105"/>
  </w:num>
  <w:num w:numId="17" w16cid:durableId="1237326223">
    <w:abstractNumId w:val="108"/>
  </w:num>
  <w:num w:numId="18" w16cid:durableId="210923629">
    <w:abstractNumId w:val="121"/>
  </w:num>
  <w:num w:numId="19" w16cid:durableId="1229682185">
    <w:abstractNumId w:val="173"/>
  </w:num>
  <w:num w:numId="20" w16cid:durableId="1952399169">
    <w:abstractNumId w:val="170"/>
  </w:num>
  <w:num w:numId="21" w16cid:durableId="1565794387">
    <w:abstractNumId w:val="197"/>
  </w:num>
  <w:num w:numId="22" w16cid:durableId="1021588780">
    <w:abstractNumId w:val="157"/>
  </w:num>
  <w:num w:numId="23" w16cid:durableId="1857765135">
    <w:abstractNumId w:val="234"/>
  </w:num>
  <w:num w:numId="24" w16cid:durableId="256715017">
    <w:abstractNumId w:val="195"/>
  </w:num>
  <w:num w:numId="25" w16cid:durableId="441925692">
    <w:abstractNumId w:val="230"/>
  </w:num>
  <w:num w:numId="26" w16cid:durableId="1147093400">
    <w:abstractNumId w:val="296"/>
  </w:num>
  <w:num w:numId="27" w16cid:durableId="1467968737">
    <w:abstractNumId w:val="289"/>
  </w:num>
  <w:num w:numId="28" w16cid:durableId="1443186331">
    <w:abstractNumId w:val="360"/>
  </w:num>
  <w:num w:numId="29" w16cid:durableId="1193424673">
    <w:abstractNumId w:val="186"/>
  </w:num>
  <w:num w:numId="30" w16cid:durableId="1625235417">
    <w:abstractNumId w:val="304"/>
  </w:num>
  <w:num w:numId="31" w16cid:durableId="1326393243">
    <w:abstractNumId w:val="17"/>
  </w:num>
  <w:num w:numId="32" w16cid:durableId="1263881997">
    <w:abstractNumId w:val="158"/>
  </w:num>
  <w:num w:numId="33" w16cid:durableId="409428439">
    <w:abstractNumId w:val="352"/>
  </w:num>
  <w:num w:numId="34" w16cid:durableId="2090154252">
    <w:abstractNumId w:val="204"/>
  </w:num>
  <w:num w:numId="35" w16cid:durableId="577327104">
    <w:abstractNumId w:val="0"/>
  </w:num>
  <w:num w:numId="36" w16cid:durableId="1105267829">
    <w:abstractNumId w:val="3"/>
  </w:num>
  <w:num w:numId="37" w16cid:durableId="211814773">
    <w:abstractNumId w:val="109"/>
  </w:num>
  <w:num w:numId="38" w16cid:durableId="903102869">
    <w:abstractNumId w:val="130"/>
  </w:num>
  <w:num w:numId="39" w16cid:durableId="1157267360">
    <w:abstractNumId w:val="378"/>
  </w:num>
  <w:num w:numId="40" w16cid:durableId="2085518970">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23144135">
    <w:abstractNumId w:val="341"/>
  </w:num>
  <w:num w:numId="42" w16cid:durableId="1058090466">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63800516">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00377895">
    <w:abstractNumId w:val="192"/>
  </w:num>
  <w:num w:numId="45" w16cid:durableId="85810982">
    <w:abstractNumId w:val="384"/>
  </w:num>
  <w:num w:numId="46" w16cid:durableId="1364403831">
    <w:abstractNumId w:val="370"/>
  </w:num>
  <w:num w:numId="47" w16cid:durableId="795174677">
    <w:abstractNumId w:val="199"/>
  </w:num>
  <w:num w:numId="48" w16cid:durableId="1770344709">
    <w:abstractNumId w:val="288"/>
  </w:num>
  <w:num w:numId="49" w16cid:durableId="563176793">
    <w:abstractNumId w:val="362"/>
  </w:num>
  <w:num w:numId="50" w16cid:durableId="1318724564">
    <w:abstractNumId w:val="190"/>
  </w:num>
  <w:num w:numId="51" w16cid:durableId="795877375">
    <w:abstractNumId w:val="347"/>
  </w:num>
  <w:num w:numId="52" w16cid:durableId="483863724">
    <w:abstractNumId w:val="176"/>
  </w:num>
  <w:num w:numId="53" w16cid:durableId="1043404973">
    <w:abstractNumId w:val="349"/>
  </w:num>
  <w:num w:numId="54" w16cid:durableId="309868484">
    <w:abstractNumId w:val="386"/>
  </w:num>
  <w:num w:numId="55" w16cid:durableId="1672834727">
    <w:abstractNumId w:val="317"/>
  </w:num>
  <w:num w:numId="56" w16cid:durableId="1141003532">
    <w:abstractNumId w:val="246"/>
  </w:num>
  <w:num w:numId="57" w16cid:durableId="1274896354">
    <w:abstractNumId w:val="313"/>
  </w:num>
  <w:num w:numId="58" w16cid:durableId="1938443021">
    <w:abstractNumId w:val="196"/>
  </w:num>
  <w:num w:numId="59" w16cid:durableId="447354133">
    <w:abstractNumId w:val="183"/>
  </w:num>
  <w:num w:numId="60" w16cid:durableId="1492330661">
    <w:abstractNumId w:val="322"/>
  </w:num>
  <w:num w:numId="61" w16cid:durableId="164051668">
    <w:abstractNumId w:val="224"/>
  </w:num>
  <w:num w:numId="62" w16cid:durableId="353193451">
    <w:abstractNumId w:val="2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158962409">
    <w:abstractNumId w:val="3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84168932">
    <w:abstractNumId w:val="219"/>
  </w:num>
  <w:num w:numId="65" w16cid:durableId="397630987">
    <w:abstractNumId w:val="198"/>
  </w:num>
  <w:num w:numId="66" w16cid:durableId="706875366">
    <w:abstractNumId w:val="255"/>
  </w:num>
  <w:num w:numId="67" w16cid:durableId="1721705645">
    <w:abstractNumId w:val="250"/>
  </w:num>
  <w:num w:numId="68" w16cid:durableId="1049693383">
    <w:abstractNumId w:val="189"/>
  </w:num>
  <w:num w:numId="69" w16cid:durableId="1875774870">
    <w:abstractNumId w:val="379"/>
  </w:num>
  <w:num w:numId="70" w16cid:durableId="1525091111">
    <w:abstractNumId w:val="211"/>
  </w:num>
  <w:num w:numId="71" w16cid:durableId="1123571889">
    <w:abstractNumId w:val="383"/>
    <w:lvlOverride w:ilvl="0">
      <w:startOverride w:val="1"/>
    </w:lvlOverride>
    <w:lvlOverride w:ilvl="1"/>
    <w:lvlOverride w:ilvl="2"/>
    <w:lvlOverride w:ilvl="3"/>
    <w:lvlOverride w:ilvl="4"/>
    <w:lvlOverride w:ilvl="5"/>
    <w:lvlOverride w:ilvl="6"/>
    <w:lvlOverride w:ilvl="7"/>
    <w:lvlOverride w:ilvl="8"/>
  </w:num>
  <w:num w:numId="72" w16cid:durableId="1851946023">
    <w:abstractNumId w:val="329"/>
  </w:num>
  <w:num w:numId="73" w16cid:durableId="1173226000">
    <w:abstractNumId w:val="373"/>
  </w:num>
  <w:num w:numId="74" w16cid:durableId="1550654748">
    <w:abstractNumId w:val="181"/>
  </w:num>
  <w:num w:numId="75" w16cid:durableId="947080558">
    <w:abstractNumId w:val="385"/>
  </w:num>
  <w:num w:numId="76" w16cid:durableId="1710257941">
    <w:abstractNumId w:val="148"/>
  </w:num>
  <w:num w:numId="77" w16cid:durableId="863907480">
    <w:abstractNumId w:val="210"/>
  </w:num>
  <w:num w:numId="78" w16cid:durableId="1271430955">
    <w:abstractNumId w:val="236"/>
  </w:num>
  <w:num w:numId="79" w16cid:durableId="208613189">
    <w:abstractNumId w:val="167"/>
  </w:num>
  <w:num w:numId="80" w16cid:durableId="1621179787">
    <w:abstractNumId w:val="307"/>
  </w:num>
  <w:num w:numId="81" w16cid:durableId="1884511615">
    <w:abstractNumId w:val="205"/>
  </w:num>
  <w:num w:numId="82" w16cid:durableId="1739017684">
    <w:abstractNumId w:val="372"/>
  </w:num>
  <w:num w:numId="83" w16cid:durableId="699089697">
    <w:abstractNumId w:val="194"/>
  </w:num>
  <w:num w:numId="84" w16cid:durableId="26301168">
    <w:abstractNumId w:val="346"/>
  </w:num>
  <w:num w:numId="85" w16cid:durableId="267280506">
    <w:abstractNumId w:val="241"/>
  </w:num>
  <w:num w:numId="86" w16cid:durableId="1816068519">
    <w:abstractNumId w:val="213"/>
  </w:num>
  <w:num w:numId="87" w16cid:durableId="160779754">
    <w:abstractNumId w:val="285"/>
  </w:num>
  <w:num w:numId="88" w16cid:durableId="1933970414">
    <w:abstractNumId w:val="271"/>
  </w:num>
  <w:num w:numId="89" w16cid:durableId="1607618040">
    <w:abstractNumId w:val="232"/>
  </w:num>
  <w:num w:numId="90" w16cid:durableId="1936817067">
    <w:abstractNumId w:val="335"/>
  </w:num>
  <w:num w:numId="91" w16cid:durableId="2089114016">
    <w:abstractNumId w:val="293"/>
  </w:num>
  <w:num w:numId="92" w16cid:durableId="639268780">
    <w:abstractNumId w:val="332"/>
  </w:num>
  <w:num w:numId="93" w16cid:durableId="110634515">
    <w:abstractNumId w:val="268"/>
  </w:num>
  <w:num w:numId="94" w16cid:durableId="2114010948">
    <w:abstractNumId w:val="331"/>
  </w:num>
  <w:num w:numId="95" w16cid:durableId="1247228863">
    <w:abstractNumId w:val="228"/>
  </w:num>
  <w:num w:numId="96" w16cid:durableId="122122308">
    <w:abstractNumId w:val="193"/>
  </w:num>
  <w:num w:numId="97" w16cid:durableId="1834494741">
    <w:abstractNumId w:val="212"/>
  </w:num>
  <w:num w:numId="98" w16cid:durableId="196282841">
    <w:abstractNumId w:val="22"/>
  </w:num>
  <w:num w:numId="99" w16cid:durableId="1761944911">
    <w:abstractNumId w:val="202"/>
  </w:num>
  <w:num w:numId="100" w16cid:durableId="2138061443">
    <w:abstractNumId w:val="291"/>
  </w:num>
  <w:num w:numId="101" w16cid:durableId="1961565362">
    <w:abstractNumId w:val="191"/>
  </w:num>
  <w:num w:numId="102" w16cid:durableId="2113669426">
    <w:abstractNumId w:val="311"/>
  </w:num>
  <w:num w:numId="103" w16cid:durableId="938026365">
    <w:abstractNumId w:val="152"/>
  </w:num>
  <w:num w:numId="104" w16cid:durableId="202716930">
    <w:abstractNumId w:val="318"/>
  </w:num>
  <w:num w:numId="105" w16cid:durableId="1464613260">
    <w:abstractNumId w:val="315"/>
  </w:num>
  <w:num w:numId="106" w16cid:durableId="1875144512">
    <w:abstractNumId w:val="278"/>
  </w:num>
  <w:num w:numId="107" w16cid:durableId="1300063936">
    <w:abstractNumId w:val="380"/>
  </w:num>
  <w:num w:numId="108" w16cid:durableId="1275332643">
    <w:abstractNumId w:val="325"/>
  </w:num>
  <w:num w:numId="109" w16cid:durableId="1214191012">
    <w:abstractNumId w:val="358"/>
  </w:num>
  <w:num w:numId="110" w16cid:durableId="735476114">
    <w:abstractNumId w:val="279"/>
  </w:num>
  <w:num w:numId="111" w16cid:durableId="1332028906">
    <w:abstractNumId w:val="184"/>
  </w:num>
  <w:num w:numId="112" w16cid:durableId="886379459">
    <w:abstractNumId w:val="179"/>
  </w:num>
  <w:num w:numId="113" w16cid:durableId="692731372">
    <w:abstractNumId w:val="5"/>
  </w:num>
  <w:num w:numId="114" w16cid:durableId="653680787">
    <w:abstractNumId w:val="89"/>
  </w:num>
  <w:num w:numId="115" w16cid:durableId="162281717">
    <w:abstractNumId w:val="141"/>
  </w:num>
  <w:num w:numId="116" w16cid:durableId="1450196184">
    <w:abstractNumId w:val="239"/>
  </w:num>
  <w:num w:numId="117" w16cid:durableId="841893407">
    <w:abstractNumId w:val="290"/>
  </w:num>
  <w:num w:numId="118" w16cid:durableId="1031031017">
    <w:abstractNumId w:val="345"/>
  </w:num>
  <w:num w:numId="119" w16cid:durableId="2059237878">
    <w:abstractNumId w:val="215"/>
  </w:num>
  <w:num w:numId="120" w16cid:durableId="9450438">
    <w:abstractNumId w:val="281"/>
  </w:num>
  <w:num w:numId="121" w16cid:durableId="1524660655">
    <w:abstractNumId w:val="216"/>
  </w:num>
  <w:num w:numId="122" w16cid:durableId="1151750442">
    <w:abstractNumId w:val="154"/>
  </w:num>
  <w:num w:numId="123" w16cid:durableId="1911228258">
    <w:abstractNumId w:val="353"/>
  </w:num>
  <w:num w:numId="124" w16cid:durableId="192816423">
    <w:abstractNumId w:val="308"/>
  </w:num>
  <w:num w:numId="125" w16cid:durableId="31464078">
    <w:abstractNumId w:val="169"/>
  </w:num>
  <w:num w:numId="126" w16cid:durableId="678237040">
    <w:abstractNumId w:val="280"/>
  </w:num>
  <w:num w:numId="127" w16cid:durableId="857424036">
    <w:abstractNumId w:val="365"/>
  </w:num>
  <w:num w:numId="128" w16cid:durableId="513882621">
    <w:abstractNumId w:val="171"/>
  </w:num>
  <w:num w:numId="129" w16cid:durableId="1092625783">
    <w:abstractNumId w:val="328"/>
  </w:num>
  <w:num w:numId="130" w16cid:durableId="1850946237">
    <w:abstractNumId w:val="356"/>
  </w:num>
  <w:num w:numId="131" w16cid:durableId="106900010">
    <w:abstractNumId w:val="367"/>
  </w:num>
  <w:num w:numId="132" w16cid:durableId="1193108256">
    <w:abstractNumId w:val="203"/>
  </w:num>
  <w:num w:numId="133" w16cid:durableId="1558201054">
    <w:abstractNumId w:val="295"/>
  </w:num>
  <w:num w:numId="134" w16cid:durableId="2046638392">
    <w:abstractNumId w:val="218"/>
  </w:num>
  <w:num w:numId="135" w16cid:durableId="2134206307">
    <w:abstractNumId w:val="363"/>
  </w:num>
  <w:num w:numId="136" w16cid:durableId="1730766171">
    <w:abstractNumId w:val="266"/>
  </w:num>
  <w:num w:numId="137" w16cid:durableId="1963266963">
    <w:abstractNumId w:val="303"/>
  </w:num>
  <w:num w:numId="138" w16cid:durableId="1308631998">
    <w:abstractNumId w:val="330"/>
  </w:num>
  <w:num w:numId="139" w16cid:durableId="1607038566">
    <w:abstractNumId w:val="222"/>
  </w:num>
  <w:num w:numId="140" w16cid:durableId="928657382">
    <w:abstractNumId w:val="159"/>
  </w:num>
  <w:num w:numId="141" w16cid:durableId="1118910523">
    <w:abstractNumId w:val="175"/>
  </w:num>
  <w:num w:numId="142" w16cid:durableId="1736708796">
    <w:abstractNumId w:val="235"/>
  </w:num>
  <w:num w:numId="143" w16cid:durableId="336009086">
    <w:abstractNumId w:val="319"/>
  </w:num>
  <w:num w:numId="144" w16cid:durableId="1221752227">
    <w:abstractNumId w:val="292"/>
  </w:num>
  <w:num w:numId="145" w16cid:durableId="1053230972">
    <w:abstractNumId w:val="354"/>
  </w:num>
  <w:num w:numId="146" w16cid:durableId="247737584">
    <w:abstractNumId w:val="102"/>
  </w:num>
  <w:num w:numId="147" w16cid:durableId="2120365736">
    <w:abstractNumId w:val="115"/>
  </w:num>
  <w:num w:numId="148" w16cid:durableId="2079667855">
    <w:abstractNumId w:val="136"/>
  </w:num>
  <w:num w:numId="149" w16cid:durableId="169610011">
    <w:abstractNumId w:val="267"/>
  </w:num>
  <w:num w:numId="150" w16cid:durableId="1467972308">
    <w:abstractNumId w:val="225"/>
  </w:num>
  <w:num w:numId="151" w16cid:durableId="968634890">
    <w:abstractNumId w:val="305"/>
  </w:num>
  <w:num w:numId="152" w16cid:durableId="1839614158">
    <w:abstractNumId w:val="361"/>
  </w:num>
  <w:num w:numId="153" w16cid:durableId="77992190">
    <w:abstractNumId w:val="287"/>
  </w:num>
  <w:num w:numId="154" w16cid:durableId="78144390">
    <w:abstractNumId w:val="254"/>
  </w:num>
  <w:num w:numId="155" w16cid:durableId="2087603149">
    <w:abstractNumId w:val="206"/>
  </w:num>
  <w:num w:numId="156" w16cid:durableId="2108653520">
    <w:abstractNumId w:val="240"/>
  </w:num>
  <w:num w:numId="157" w16cid:durableId="1807696275">
    <w:abstractNumId w:val="168"/>
  </w:num>
  <w:num w:numId="158" w16cid:durableId="1708796112">
    <w:abstractNumId w:val="340"/>
  </w:num>
  <w:num w:numId="159" w16cid:durableId="2140568335">
    <w:abstractNumId w:val="244"/>
  </w:num>
  <w:num w:numId="160" w16cid:durableId="2009555358">
    <w:abstractNumId w:val="226"/>
  </w:num>
  <w:num w:numId="161" w16cid:durableId="283317025">
    <w:abstractNumId w:val="174"/>
  </w:num>
  <w:num w:numId="162" w16cid:durableId="746880087">
    <w:abstractNumId w:val="342"/>
  </w:num>
  <w:num w:numId="163" w16cid:durableId="542257824">
    <w:abstractNumId w:val="321"/>
  </w:num>
  <w:num w:numId="164" w16cid:durableId="473454566">
    <w:abstractNumId w:val="350"/>
  </w:num>
  <w:num w:numId="165" w16cid:durableId="1009871978">
    <w:abstractNumId w:val="252"/>
  </w:num>
  <w:num w:numId="166" w16cid:durableId="80490200">
    <w:abstractNumId w:val="265"/>
  </w:num>
  <w:num w:numId="167" w16cid:durableId="1646158072">
    <w:abstractNumId w:val="269"/>
  </w:num>
  <w:num w:numId="168" w16cid:durableId="1201013944">
    <w:abstractNumId w:val="270"/>
  </w:num>
  <w:num w:numId="169" w16cid:durableId="200676578">
    <w:abstractNumId w:val="160"/>
  </w:num>
  <w:num w:numId="170" w16cid:durableId="961887893">
    <w:abstractNumId w:val="262"/>
  </w:num>
  <w:num w:numId="171" w16cid:durableId="686979250">
    <w:abstractNumId w:val="156"/>
  </w:num>
  <w:num w:numId="172" w16cid:durableId="1911111367">
    <w:abstractNumId w:val="334"/>
  </w:num>
  <w:num w:numId="173" w16cid:durableId="162864361">
    <w:abstractNumId w:val="172"/>
  </w:num>
  <w:num w:numId="174" w16cid:durableId="1312976568">
    <w:abstractNumId w:val="310"/>
  </w:num>
  <w:num w:numId="175" w16cid:durableId="1726447520">
    <w:abstractNumId w:val="182"/>
  </w:num>
  <w:num w:numId="176" w16cid:durableId="1097364495">
    <w:abstractNumId w:val="375"/>
  </w:num>
  <w:num w:numId="177" w16cid:durableId="913204554">
    <w:abstractNumId w:val="299"/>
  </w:num>
  <w:num w:numId="178" w16cid:durableId="1140921504">
    <w:abstractNumId w:val="282"/>
  </w:num>
  <w:num w:numId="179" w16cid:durableId="1004086314">
    <w:abstractNumId w:val="207"/>
  </w:num>
  <w:num w:numId="180" w16cid:durableId="1029798636">
    <w:abstractNumId w:val="180"/>
  </w:num>
  <w:num w:numId="181" w16cid:durableId="966278251">
    <w:abstractNumId w:val="286"/>
  </w:num>
  <w:num w:numId="182" w16cid:durableId="692002267">
    <w:abstractNumId w:val="382"/>
  </w:num>
  <w:num w:numId="183" w16cid:durableId="2009094304">
    <w:abstractNumId w:val="253"/>
  </w:num>
  <w:num w:numId="184" w16cid:durableId="75563324">
    <w:abstractNumId w:val="188"/>
  </w:num>
  <w:num w:numId="185" w16cid:durableId="1487815091">
    <w:abstractNumId w:val="245"/>
  </w:num>
  <w:num w:numId="186" w16cid:durableId="1534806079">
    <w:abstractNumId w:val="233"/>
  </w:num>
  <w:num w:numId="187" w16cid:durableId="2055080830">
    <w:abstractNumId w:val="162"/>
  </w:num>
  <w:num w:numId="188" w16cid:durableId="187455924">
    <w:abstractNumId w:val="333"/>
  </w:num>
  <w:num w:numId="189" w16cid:durableId="1337077574">
    <w:abstractNumId w:val="209"/>
  </w:num>
  <w:num w:numId="190" w16cid:durableId="382752790">
    <w:abstractNumId w:val="276"/>
  </w:num>
  <w:num w:numId="191" w16cid:durableId="358971676">
    <w:abstractNumId w:val="166"/>
  </w:num>
  <w:num w:numId="192" w16cid:durableId="1894080523">
    <w:abstractNumId w:val="314"/>
  </w:num>
  <w:num w:numId="193" w16cid:durableId="222370773">
    <w:abstractNumId w:val="357"/>
  </w:num>
  <w:num w:numId="194" w16cid:durableId="264968065">
    <w:abstractNumId w:val="338"/>
  </w:num>
  <w:num w:numId="195" w16cid:durableId="383413425">
    <w:abstractNumId w:val="187"/>
  </w:num>
  <w:num w:numId="196" w16cid:durableId="146283221">
    <w:abstractNumId w:val="214"/>
  </w:num>
  <w:num w:numId="197" w16cid:durableId="1300303674">
    <w:abstractNumId w:val="294"/>
  </w:num>
  <w:num w:numId="198" w16cid:durableId="1620142775">
    <w:abstractNumId w:val="242"/>
  </w:num>
  <w:num w:numId="199" w16cid:durableId="422534647">
    <w:abstractNumId w:val="277"/>
  </w:num>
  <w:num w:numId="200" w16cid:durableId="369964486">
    <w:abstractNumId w:val="247"/>
  </w:num>
  <w:num w:numId="201" w16cid:durableId="836649690">
    <w:abstractNumId w:val="327"/>
  </w:num>
  <w:num w:numId="202" w16cid:durableId="2073380622">
    <w:abstractNumId w:val="229"/>
  </w:num>
  <w:num w:numId="203" w16cid:durableId="71202321">
    <w:abstractNumId w:val="238"/>
  </w:num>
  <w:num w:numId="204" w16cid:durableId="933627885">
    <w:abstractNumId w:val="374"/>
  </w:num>
  <w:num w:numId="205" w16cid:durableId="9915066">
    <w:abstractNumId w:val="151"/>
  </w:num>
  <w:num w:numId="206" w16cid:durableId="166947041">
    <w:abstractNumId w:val="258"/>
  </w:num>
  <w:num w:numId="207" w16cid:durableId="1998533183">
    <w:abstractNumId w:val="306"/>
  </w:num>
  <w:num w:numId="208" w16cid:durableId="101732394">
    <w:abstractNumId w:val="243"/>
  </w:num>
  <w:num w:numId="209" w16cid:durableId="1437407673">
    <w:abstractNumId w:val="273"/>
  </w:num>
  <w:num w:numId="210" w16cid:durableId="185295642">
    <w:abstractNumId w:val="387"/>
  </w:num>
  <w:num w:numId="211" w16cid:durableId="1137995631">
    <w:abstractNumId w:val="149"/>
  </w:num>
  <w:num w:numId="212" w16cid:durableId="185142462">
    <w:abstractNumId w:val="336"/>
  </w:num>
  <w:num w:numId="213" w16cid:durableId="161943484">
    <w:abstractNumId w:val="297"/>
  </w:num>
  <w:num w:numId="214" w16cid:durableId="1127312706">
    <w:abstractNumId w:val="263"/>
  </w:num>
  <w:num w:numId="215" w16cid:durableId="1235704022">
    <w:abstractNumId w:val="300"/>
  </w:num>
  <w:num w:numId="216" w16cid:durableId="1602832225">
    <w:abstractNumId w:val="164"/>
  </w:num>
  <w:num w:numId="217" w16cid:durableId="657726941">
    <w:abstractNumId w:val="284"/>
  </w:num>
  <w:num w:numId="218" w16cid:durableId="3479780">
    <w:abstractNumId w:val="165"/>
  </w:num>
  <w:num w:numId="219" w16cid:durableId="1753507068">
    <w:abstractNumId w:val="348"/>
  </w:num>
  <w:num w:numId="220" w16cid:durableId="230967491">
    <w:abstractNumId w:val="153"/>
  </w:num>
  <w:num w:numId="221" w16cid:durableId="221454895">
    <w:abstractNumId w:val="227"/>
  </w:num>
  <w:num w:numId="222" w16cid:durableId="977613282">
    <w:abstractNumId w:val="376"/>
  </w:num>
  <w:num w:numId="223" w16cid:durableId="2107262703">
    <w:abstractNumId w:val="326"/>
  </w:num>
  <w:num w:numId="224" w16cid:durableId="675154427">
    <w:abstractNumId w:val="351"/>
  </w:num>
  <w:num w:numId="225" w16cid:durableId="1415322030">
    <w:abstractNumId w:val="217"/>
  </w:num>
  <w:num w:numId="226" w16cid:durableId="7172984">
    <w:abstractNumId w:val="309"/>
  </w:num>
  <w:num w:numId="227" w16cid:durableId="1422144968">
    <w:abstractNumId w:val="237"/>
  </w:num>
  <w:num w:numId="228" w16cid:durableId="2087144139">
    <w:abstractNumId w:val="264"/>
  </w:num>
  <w:num w:numId="229" w16cid:durableId="2037194118">
    <w:abstractNumId w:val="343"/>
  </w:num>
  <w:num w:numId="230" w16cid:durableId="536697402">
    <w:abstractNumId w:val="257"/>
  </w:num>
  <w:num w:numId="231" w16cid:durableId="130556400">
    <w:abstractNumId w:val="208"/>
  </w:num>
  <w:num w:numId="232" w16cid:durableId="738599212">
    <w:abstractNumId w:val="260"/>
  </w:num>
  <w:num w:numId="233" w16cid:durableId="692150560">
    <w:abstractNumId w:val="275"/>
  </w:num>
  <w:num w:numId="234" w16cid:durableId="449251683">
    <w:abstractNumId w:val="320"/>
  </w:num>
  <w:num w:numId="235" w16cid:durableId="1055129962">
    <w:abstractNumId w:val="344"/>
  </w:num>
  <w:num w:numId="236" w16cid:durableId="413819603">
    <w:abstractNumId w:val="177"/>
  </w:num>
  <w:num w:numId="237" w16cid:durableId="2119641553">
    <w:abstractNumId w:val="337"/>
  </w:num>
  <w:num w:numId="238" w16cid:durableId="817383129">
    <w:abstractNumId w:val="251"/>
  </w:num>
  <w:num w:numId="239" w16cid:durableId="176387466">
    <w:abstractNumId w:val="155"/>
  </w:num>
  <w:num w:numId="240" w16cid:durableId="1532105978">
    <w:abstractNumId w:val="368"/>
  </w:num>
  <w:num w:numId="241" w16cid:durableId="996107402">
    <w:abstractNumId w:val="324"/>
  </w:num>
  <w:num w:numId="242" w16cid:durableId="1592274471">
    <w:abstractNumId w:val="301"/>
  </w:num>
  <w:num w:numId="243" w16cid:durableId="2065327065">
    <w:abstractNumId w:val="302"/>
  </w:num>
  <w:num w:numId="244" w16cid:durableId="1646154167">
    <w:abstractNumId w:val="178"/>
  </w:num>
  <w:num w:numId="245" w16cid:durableId="1848909322">
    <w:abstractNumId w:val="231"/>
  </w:num>
  <w:num w:numId="246" w16cid:durableId="858160537">
    <w:abstractNumId w:val="223"/>
  </w:num>
  <w:num w:numId="247" w16cid:durableId="1514996899">
    <w:abstractNumId w:val="161"/>
  </w:num>
  <w:num w:numId="248" w16cid:durableId="432432206">
    <w:abstractNumId w:val="323"/>
  </w:num>
  <w:num w:numId="249" w16cid:durableId="1458379650">
    <w:abstractNumId w:val="377"/>
  </w:num>
  <w:num w:numId="250" w16cid:durableId="1839229974">
    <w:abstractNumId w:val="359"/>
  </w:num>
  <w:num w:numId="251" w16cid:durableId="2027977000">
    <w:abstractNumId w:val="298"/>
  </w:num>
  <w:num w:numId="252" w16cid:durableId="1106731302">
    <w:abstractNumId w:val="150"/>
  </w:num>
  <w:num w:numId="253" w16cid:durableId="372271294">
    <w:abstractNumId w:val="369"/>
  </w:num>
  <w:num w:numId="254" w16cid:durableId="440414828">
    <w:abstractNumId w:val="339"/>
  </w:num>
  <w:num w:numId="255" w16cid:durableId="80377634">
    <w:abstractNumId w:val="221"/>
  </w:num>
  <w:num w:numId="256" w16cid:durableId="597904570">
    <w:abstractNumId w:val="256"/>
  </w:num>
  <w:num w:numId="257" w16cid:durableId="2006737633">
    <w:abstractNumId w:val="272"/>
  </w:num>
  <w:num w:numId="258" w16cid:durableId="1093009527">
    <w:abstractNumId w:val="312"/>
  </w:num>
  <w:num w:numId="259" w16cid:durableId="1312249987">
    <w:abstractNumId w:val="283"/>
  </w:num>
  <w:num w:numId="260" w16cid:durableId="1891305166">
    <w:abstractNumId w:val="366"/>
  </w:num>
  <w:num w:numId="261" w16cid:durableId="14120871">
    <w:abstractNumId w:val="163"/>
  </w:num>
  <w:numIdMacAtCleanup w:val="2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0"/>
  <w:defaultTabStop w:val="709"/>
  <w:hyphenationZone w:val="425"/>
  <w:characterSpacingControl w:val="doNotCompress"/>
  <w:hdrShapeDefaults>
    <o:shapedefaults v:ext="edit" spidmax="20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5E2"/>
    <w:rsid w:val="000001CB"/>
    <w:rsid w:val="0000148B"/>
    <w:rsid w:val="0000236C"/>
    <w:rsid w:val="00002AAF"/>
    <w:rsid w:val="00003CAD"/>
    <w:rsid w:val="00003CD6"/>
    <w:rsid w:val="0000583D"/>
    <w:rsid w:val="0000698C"/>
    <w:rsid w:val="00006AD0"/>
    <w:rsid w:val="00007D4E"/>
    <w:rsid w:val="00007F87"/>
    <w:rsid w:val="000106F4"/>
    <w:rsid w:val="000116BA"/>
    <w:rsid w:val="000140AD"/>
    <w:rsid w:val="000143AA"/>
    <w:rsid w:val="00017048"/>
    <w:rsid w:val="00021AC3"/>
    <w:rsid w:val="000228CB"/>
    <w:rsid w:val="00023AF2"/>
    <w:rsid w:val="00025F0F"/>
    <w:rsid w:val="000268FE"/>
    <w:rsid w:val="000273CA"/>
    <w:rsid w:val="0003132B"/>
    <w:rsid w:val="00032CA6"/>
    <w:rsid w:val="00034C6F"/>
    <w:rsid w:val="00034F66"/>
    <w:rsid w:val="00035BDB"/>
    <w:rsid w:val="000367C3"/>
    <w:rsid w:val="00037DE6"/>
    <w:rsid w:val="00042387"/>
    <w:rsid w:val="00043723"/>
    <w:rsid w:val="00043D73"/>
    <w:rsid w:val="00043ED0"/>
    <w:rsid w:val="00045AF1"/>
    <w:rsid w:val="00046071"/>
    <w:rsid w:val="00046622"/>
    <w:rsid w:val="000473CF"/>
    <w:rsid w:val="00047519"/>
    <w:rsid w:val="00050194"/>
    <w:rsid w:val="000522F8"/>
    <w:rsid w:val="0005267F"/>
    <w:rsid w:val="00052D1E"/>
    <w:rsid w:val="00053E8B"/>
    <w:rsid w:val="000545F1"/>
    <w:rsid w:val="000556FE"/>
    <w:rsid w:val="00056137"/>
    <w:rsid w:val="000565FB"/>
    <w:rsid w:val="00056ED0"/>
    <w:rsid w:val="000570D6"/>
    <w:rsid w:val="00060B5D"/>
    <w:rsid w:val="00060ED5"/>
    <w:rsid w:val="00062018"/>
    <w:rsid w:val="00062E0F"/>
    <w:rsid w:val="000631B3"/>
    <w:rsid w:val="000634D9"/>
    <w:rsid w:val="00063D3B"/>
    <w:rsid w:val="00064B69"/>
    <w:rsid w:val="00065613"/>
    <w:rsid w:val="00070016"/>
    <w:rsid w:val="0007038C"/>
    <w:rsid w:val="000705AB"/>
    <w:rsid w:val="00070845"/>
    <w:rsid w:val="00070D6D"/>
    <w:rsid w:val="00071238"/>
    <w:rsid w:val="00071603"/>
    <w:rsid w:val="00071DE1"/>
    <w:rsid w:val="000721E2"/>
    <w:rsid w:val="00072787"/>
    <w:rsid w:val="00073AD1"/>
    <w:rsid w:val="00073B0C"/>
    <w:rsid w:val="0007593B"/>
    <w:rsid w:val="000760F9"/>
    <w:rsid w:val="0008002A"/>
    <w:rsid w:val="00080CF5"/>
    <w:rsid w:val="000811C9"/>
    <w:rsid w:val="00081CA4"/>
    <w:rsid w:val="00082200"/>
    <w:rsid w:val="00082629"/>
    <w:rsid w:val="00082AB9"/>
    <w:rsid w:val="0008470B"/>
    <w:rsid w:val="00084DDA"/>
    <w:rsid w:val="0008583A"/>
    <w:rsid w:val="00085E4B"/>
    <w:rsid w:val="00086806"/>
    <w:rsid w:val="00086829"/>
    <w:rsid w:val="00086C32"/>
    <w:rsid w:val="000874DE"/>
    <w:rsid w:val="00087E49"/>
    <w:rsid w:val="00090595"/>
    <w:rsid w:val="0009250D"/>
    <w:rsid w:val="000932B4"/>
    <w:rsid w:val="000934C2"/>
    <w:rsid w:val="0009374E"/>
    <w:rsid w:val="00093FBC"/>
    <w:rsid w:val="000951A6"/>
    <w:rsid w:val="0009618B"/>
    <w:rsid w:val="0009786B"/>
    <w:rsid w:val="000A5071"/>
    <w:rsid w:val="000A6068"/>
    <w:rsid w:val="000B0872"/>
    <w:rsid w:val="000B164B"/>
    <w:rsid w:val="000B2170"/>
    <w:rsid w:val="000B2F5C"/>
    <w:rsid w:val="000B31F0"/>
    <w:rsid w:val="000B3F50"/>
    <w:rsid w:val="000B46B6"/>
    <w:rsid w:val="000B4F03"/>
    <w:rsid w:val="000B5D4C"/>
    <w:rsid w:val="000B62FD"/>
    <w:rsid w:val="000C15BD"/>
    <w:rsid w:val="000C1C17"/>
    <w:rsid w:val="000C204B"/>
    <w:rsid w:val="000C3A53"/>
    <w:rsid w:val="000C4096"/>
    <w:rsid w:val="000C4357"/>
    <w:rsid w:val="000C4837"/>
    <w:rsid w:val="000C750A"/>
    <w:rsid w:val="000C77C7"/>
    <w:rsid w:val="000D0300"/>
    <w:rsid w:val="000D0C6E"/>
    <w:rsid w:val="000D0FD5"/>
    <w:rsid w:val="000D12F8"/>
    <w:rsid w:val="000D15FB"/>
    <w:rsid w:val="000D17DB"/>
    <w:rsid w:val="000D2254"/>
    <w:rsid w:val="000D3956"/>
    <w:rsid w:val="000D5849"/>
    <w:rsid w:val="000D5F49"/>
    <w:rsid w:val="000D73C5"/>
    <w:rsid w:val="000E11DF"/>
    <w:rsid w:val="000E1848"/>
    <w:rsid w:val="000E22C0"/>
    <w:rsid w:val="000E2354"/>
    <w:rsid w:val="000E2552"/>
    <w:rsid w:val="000E4474"/>
    <w:rsid w:val="000E5A87"/>
    <w:rsid w:val="000E681E"/>
    <w:rsid w:val="000E7471"/>
    <w:rsid w:val="000F01B4"/>
    <w:rsid w:val="000F1576"/>
    <w:rsid w:val="000F2732"/>
    <w:rsid w:val="000F34CA"/>
    <w:rsid w:val="000F3EC2"/>
    <w:rsid w:val="000F5BFC"/>
    <w:rsid w:val="00100C1E"/>
    <w:rsid w:val="00101727"/>
    <w:rsid w:val="00101C63"/>
    <w:rsid w:val="00101D48"/>
    <w:rsid w:val="00106A5D"/>
    <w:rsid w:val="0010721F"/>
    <w:rsid w:val="0010793C"/>
    <w:rsid w:val="00107F1F"/>
    <w:rsid w:val="0011068A"/>
    <w:rsid w:val="00110CFF"/>
    <w:rsid w:val="00111928"/>
    <w:rsid w:val="00111E5D"/>
    <w:rsid w:val="001125A1"/>
    <w:rsid w:val="001154F6"/>
    <w:rsid w:val="00115940"/>
    <w:rsid w:val="001207AC"/>
    <w:rsid w:val="0012082C"/>
    <w:rsid w:val="00120A4F"/>
    <w:rsid w:val="00120E2F"/>
    <w:rsid w:val="00122EA8"/>
    <w:rsid w:val="0012328A"/>
    <w:rsid w:val="001236DB"/>
    <w:rsid w:val="00124B91"/>
    <w:rsid w:val="001264E8"/>
    <w:rsid w:val="0012748B"/>
    <w:rsid w:val="001275FB"/>
    <w:rsid w:val="00130026"/>
    <w:rsid w:val="00130EEE"/>
    <w:rsid w:val="001310A0"/>
    <w:rsid w:val="00132936"/>
    <w:rsid w:val="0013437A"/>
    <w:rsid w:val="0013495D"/>
    <w:rsid w:val="0013572E"/>
    <w:rsid w:val="00135B5A"/>
    <w:rsid w:val="001369D2"/>
    <w:rsid w:val="00136F6F"/>
    <w:rsid w:val="00137075"/>
    <w:rsid w:val="00140622"/>
    <w:rsid w:val="00142760"/>
    <w:rsid w:val="0014404B"/>
    <w:rsid w:val="00144987"/>
    <w:rsid w:val="00145845"/>
    <w:rsid w:val="00146D1B"/>
    <w:rsid w:val="00147D0B"/>
    <w:rsid w:val="0015126B"/>
    <w:rsid w:val="00152ED4"/>
    <w:rsid w:val="0015357B"/>
    <w:rsid w:val="001535B9"/>
    <w:rsid w:val="0015611B"/>
    <w:rsid w:val="00157A51"/>
    <w:rsid w:val="00157C98"/>
    <w:rsid w:val="00160A47"/>
    <w:rsid w:val="00160EE8"/>
    <w:rsid w:val="00161980"/>
    <w:rsid w:val="001626BC"/>
    <w:rsid w:val="001634A9"/>
    <w:rsid w:val="001645A8"/>
    <w:rsid w:val="00164BE7"/>
    <w:rsid w:val="00164D4B"/>
    <w:rsid w:val="00166375"/>
    <w:rsid w:val="00170033"/>
    <w:rsid w:val="00170D84"/>
    <w:rsid w:val="001717E5"/>
    <w:rsid w:val="001722B3"/>
    <w:rsid w:val="00172697"/>
    <w:rsid w:val="00173125"/>
    <w:rsid w:val="00173525"/>
    <w:rsid w:val="00174BA7"/>
    <w:rsid w:val="00180DD2"/>
    <w:rsid w:val="00180F26"/>
    <w:rsid w:val="00181BB2"/>
    <w:rsid w:val="00182963"/>
    <w:rsid w:val="00183419"/>
    <w:rsid w:val="001904F9"/>
    <w:rsid w:val="00190A1A"/>
    <w:rsid w:val="00190DA2"/>
    <w:rsid w:val="00191B76"/>
    <w:rsid w:val="00192511"/>
    <w:rsid w:val="001931C7"/>
    <w:rsid w:val="00195259"/>
    <w:rsid w:val="001955E5"/>
    <w:rsid w:val="00195CC5"/>
    <w:rsid w:val="001965B0"/>
    <w:rsid w:val="00197952"/>
    <w:rsid w:val="001A0A59"/>
    <w:rsid w:val="001A0C6C"/>
    <w:rsid w:val="001A11F6"/>
    <w:rsid w:val="001A1E83"/>
    <w:rsid w:val="001A3345"/>
    <w:rsid w:val="001A5425"/>
    <w:rsid w:val="001A570C"/>
    <w:rsid w:val="001A7597"/>
    <w:rsid w:val="001B05DD"/>
    <w:rsid w:val="001B0D1C"/>
    <w:rsid w:val="001B103E"/>
    <w:rsid w:val="001B112E"/>
    <w:rsid w:val="001B2ACA"/>
    <w:rsid w:val="001B3603"/>
    <w:rsid w:val="001B3AC2"/>
    <w:rsid w:val="001B4E49"/>
    <w:rsid w:val="001B6511"/>
    <w:rsid w:val="001B6AB2"/>
    <w:rsid w:val="001C0021"/>
    <w:rsid w:val="001C02BE"/>
    <w:rsid w:val="001C31ED"/>
    <w:rsid w:val="001C43C9"/>
    <w:rsid w:val="001C465D"/>
    <w:rsid w:val="001C48FE"/>
    <w:rsid w:val="001C4CAD"/>
    <w:rsid w:val="001C5543"/>
    <w:rsid w:val="001D4432"/>
    <w:rsid w:val="001D669B"/>
    <w:rsid w:val="001D6EA2"/>
    <w:rsid w:val="001D7187"/>
    <w:rsid w:val="001E041D"/>
    <w:rsid w:val="001E0872"/>
    <w:rsid w:val="001E0B28"/>
    <w:rsid w:val="001E0FCC"/>
    <w:rsid w:val="001E1458"/>
    <w:rsid w:val="001E5DC1"/>
    <w:rsid w:val="001E76E3"/>
    <w:rsid w:val="001E7EB5"/>
    <w:rsid w:val="001F2132"/>
    <w:rsid w:val="001F2544"/>
    <w:rsid w:val="001F3048"/>
    <w:rsid w:val="001F3768"/>
    <w:rsid w:val="001F3C67"/>
    <w:rsid w:val="001F52F3"/>
    <w:rsid w:val="001F53DD"/>
    <w:rsid w:val="001F6DF8"/>
    <w:rsid w:val="001F714C"/>
    <w:rsid w:val="001F7194"/>
    <w:rsid w:val="002019EF"/>
    <w:rsid w:val="00201BD8"/>
    <w:rsid w:val="0020249B"/>
    <w:rsid w:val="00202B41"/>
    <w:rsid w:val="002057D2"/>
    <w:rsid w:val="00205A9F"/>
    <w:rsid w:val="002074D8"/>
    <w:rsid w:val="002115F8"/>
    <w:rsid w:val="00212279"/>
    <w:rsid w:val="00212C54"/>
    <w:rsid w:val="00212E6C"/>
    <w:rsid w:val="00215046"/>
    <w:rsid w:val="0021594E"/>
    <w:rsid w:val="00215ADA"/>
    <w:rsid w:val="002213A8"/>
    <w:rsid w:val="002229A3"/>
    <w:rsid w:val="002251D8"/>
    <w:rsid w:val="002301A5"/>
    <w:rsid w:val="00230583"/>
    <w:rsid w:val="0023072B"/>
    <w:rsid w:val="00230864"/>
    <w:rsid w:val="002322C5"/>
    <w:rsid w:val="00232448"/>
    <w:rsid w:val="002343E4"/>
    <w:rsid w:val="00235AB5"/>
    <w:rsid w:val="0023633F"/>
    <w:rsid w:val="00236E8D"/>
    <w:rsid w:val="002404C8"/>
    <w:rsid w:val="00241EE0"/>
    <w:rsid w:val="002443DE"/>
    <w:rsid w:val="00244A99"/>
    <w:rsid w:val="002465F0"/>
    <w:rsid w:val="0025087A"/>
    <w:rsid w:val="002511BA"/>
    <w:rsid w:val="00251EF7"/>
    <w:rsid w:val="0025431A"/>
    <w:rsid w:val="00255553"/>
    <w:rsid w:val="00255ECA"/>
    <w:rsid w:val="00256EB2"/>
    <w:rsid w:val="0025711C"/>
    <w:rsid w:val="00257AC8"/>
    <w:rsid w:val="002603AC"/>
    <w:rsid w:val="00261544"/>
    <w:rsid w:val="00263242"/>
    <w:rsid w:val="002640D1"/>
    <w:rsid w:val="002645EE"/>
    <w:rsid w:val="002648F9"/>
    <w:rsid w:val="002661AC"/>
    <w:rsid w:val="00267C9C"/>
    <w:rsid w:val="00274087"/>
    <w:rsid w:val="0027447E"/>
    <w:rsid w:val="00274A30"/>
    <w:rsid w:val="002772A8"/>
    <w:rsid w:val="002803AE"/>
    <w:rsid w:val="00281426"/>
    <w:rsid w:val="00282450"/>
    <w:rsid w:val="00282EC0"/>
    <w:rsid w:val="0028379D"/>
    <w:rsid w:val="002841E2"/>
    <w:rsid w:val="002859D2"/>
    <w:rsid w:val="002861A8"/>
    <w:rsid w:val="0028752C"/>
    <w:rsid w:val="0029014D"/>
    <w:rsid w:val="00290156"/>
    <w:rsid w:val="00291A56"/>
    <w:rsid w:val="002924C4"/>
    <w:rsid w:val="002935C8"/>
    <w:rsid w:val="0029757F"/>
    <w:rsid w:val="002A1A97"/>
    <w:rsid w:val="002A3A80"/>
    <w:rsid w:val="002A3B45"/>
    <w:rsid w:val="002A3B69"/>
    <w:rsid w:val="002A477A"/>
    <w:rsid w:val="002A618E"/>
    <w:rsid w:val="002B15D7"/>
    <w:rsid w:val="002B164A"/>
    <w:rsid w:val="002B173C"/>
    <w:rsid w:val="002B2CBC"/>
    <w:rsid w:val="002B327B"/>
    <w:rsid w:val="002B41E1"/>
    <w:rsid w:val="002B48FA"/>
    <w:rsid w:val="002B4B4E"/>
    <w:rsid w:val="002B4E6A"/>
    <w:rsid w:val="002B50F5"/>
    <w:rsid w:val="002B5976"/>
    <w:rsid w:val="002B65B2"/>
    <w:rsid w:val="002B69EE"/>
    <w:rsid w:val="002B7444"/>
    <w:rsid w:val="002C08B1"/>
    <w:rsid w:val="002C0B13"/>
    <w:rsid w:val="002C2683"/>
    <w:rsid w:val="002C2E9B"/>
    <w:rsid w:val="002C3263"/>
    <w:rsid w:val="002C367A"/>
    <w:rsid w:val="002C7352"/>
    <w:rsid w:val="002C758A"/>
    <w:rsid w:val="002D04D1"/>
    <w:rsid w:val="002D0692"/>
    <w:rsid w:val="002D10EF"/>
    <w:rsid w:val="002D1F1F"/>
    <w:rsid w:val="002D287D"/>
    <w:rsid w:val="002D3CD8"/>
    <w:rsid w:val="002D4403"/>
    <w:rsid w:val="002D4C2D"/>
    <w:rsid w:val="002D4C61"/>
    <w:rsid w:val="002D53B3"/>
    <w:rsid w:val="002D5DA2"/>
    <w:rsid w:val="002D76D7"/>
    <w:rsid w:val="002D7E66"/>
    <w:rsid w:val="002E12F6"/>
    <w:rsid w:val="002E24A9"/>
    <w:rsid w:val="002E351A"/>
    <w:rsid w:val="002E3883"/>
    <w:rsid w:val="002E5023"/>
    <w:rsid w:val="002E6B32"/>
    <w:rsid w:val="002F0CCB"/>
    <w:rsid w:val="002F11E0"/>
    <w:rsid w:val="002F1E85"/>
    <w:rsid w:val="002F24E9"/>
    <w:rsid w:val="002F3674"/>
    <w:rsid w:val="002F424F"/>
    <w:rsid w:val="002F49E1"/>
    <w:rsid w:val="002F4D62"/>
    <w:rsid w:val="002F7A16"/>
    <w:rsid w:val="002F7CE6"/>
    <w:rsid w:val="00304C21"/>
    <w:rsid w:val="003050B3"/>
    <w:rsid w:val="0030651F"/>
    <w:rsid w:val="00307D37"/>
    <w:rsid w:val="00310732"/>
    <w:rsid w:val="003107BF"/>
    <w:rsid w:val="00311342"/>
    <w:rsid w:val="0031295F"/>
    <w:rsid w:val="00312C5C"/>
    <w:rsid w:val="00314CEB"/>
    <w:rsid w:val="00315B63"/>
    <w:rsid w:val="00315BCB"/>
    <w:rsid w:val="00315CD6"/>
    <w:rsid w:val="003163EF"/>
    <w:rsid w:val="00316F0E"/>
    <w:rsid w:val="003207C5"/>
    <w:rsid w:val="00320A2A"/>
    <w:rsid w:val="00320E69"/>
    <w:rsid w:val="003217BA"/>
    <w:rsid w:val="0032181F"/>
    <w:rsid w:val="003219AA"/>
    <w:rsid w:val="0032208E"/>
    <w:rsid w:val="0032327D"/>
    <w:rsid w:val="00324428"/>
    <w:rsid w:val="00324645"/>
    <w:rsid w:val="003258E8"/>
    <w:rsid w:val="00325F59"/>
    <w:rsid w:val="003305EB"/>
    <w:rsid w:val="00331BE4"/>
    <w:rsid w:val="00332D3C"/>
    <w:rsid w:val="00332FB7"/>
    <w:rsid w:val="00332FF8"/>
    <w:rsid w:val="00333081"/>
    <w:rsid w:val="0033377C"/>
    <w:rsid w:val="003339B9"/>
    <w:rsid w:val="00334D00"/>
    <w:rsid w:val="00335043"/>
    <w:rsid w:val="00335E12"/>
    <w:rsid w:val="003438F0"/>
    <w:rsid w:val="00343D59"/>
    <w:rsid w:val="00343E34"/>
    <w:rsid w:val="00344322"/>
    <w:rsid w:val="0034448B"/>
    <w:rsid w:val="00345DC5"/>
    <w:rsid w:val="00345F01"/>
    <w:rsid w:val="003470F2"/>
    <w:rsid w:val="00347164"/>
    <w:rsid w:val="0034738B"/>
    <w:rsid w:val="00351A2E"/>
    <w:rsid w:val="00351D51"/>
    <w:rsid w:val="003525CD"/>
    <w:rsid w:val="00352AFF"/>
    <w:rsid w:val="0035363B"/>
    <w:rsid w:val="00355690"/>
    <w:rsid w:val="00355799"/>
    <w:rsid w:val="00356263"/>
    <w:rsid w:val="00356B02"/>
    <w:rsid w:val="003578EE"/>
    <w:rsid w:val="00357E7C"/>
    <w:rsid w:val="00357F83"/>
    <w:rsid w:val="00361F96"/>
    <w:rsid w:val="00362A72"/>
    <w:rsid w:val="00362B38"/>
    <w:rsid w:val="00362DFF"/>
    <w:rsid w:val="00363A2A"/>
    <w:rsid w:val="00363D55"/>
    <w:rsid w:val="00363DED"/>
    <w:rsid w:val="003645F6"/>
    <w:rsid w:val="003649E1"/>
    <w:rsid w:val="00366EB1"/>
    <w:rsid w:val="00367D0E"/>
    <w:rsid w:val="00370D86"/>
    <w:rsid w:val="00371652"/>
    <w:rsid w:val="00372EE3"/>
    <w:rsid w:val="0037385C"/>
    <w:rsid w:val="003753B5"/>
    <w:rsid w:val="00375917"/>
    <w:rsid w:val="00375E76"/>
    <w:rsid w:val="003761A7"/>
    <w:rsid w:val="00376AF8"/>
    <w:rsid w:val="00376EF3"/>
    <w:rsid w:val="00377D09"/>
    <w:rsid w:val="003804D4"/>
    <w:rsid w:val="00381441"/>
    <w:rsid w:val="00381929"/>
    <w:rsid w:val="00381BE8"/>
    <w:rsid w:val="00381F18"/>
    <w:rsid w:val="003825C8"/>
    <w:rsid w:val="00383ABB"/>
    <w:rsid w:val="00383FCB"/>
    <w:rsid w:val="00384AA2"/>
    <w:rsid w:val="00384FC3"/>
    <w:rsid w:val="0038510E"/>
    <w:rsid w:val="0038623B"/>
    <w:rsid w:val="00386328"/>
    <w:rsid w:val="00386DE0"/>
    <w:rsid w:val="00387D9F"/>
    <w:rsid w:val="003902E5"/>
    <w:rsid w:val="0039097A"/>
    <w:rsid w:val="003914C4"/>
    <w:rsid w:val="0039255D"/>
    <w:rsid w:val="003926B5"/>
    <w:rsid w:val="00393A57"/>
    <w:rsid w:val="00393F65"/>
    <w:rsid w:val="00394A9F"/>
    <w:rsid w:val="00395116"/>
    <w:rsid w:val="00395A14"/>
    <w:rsid w:val="00396476"/>
    <w:rsid w:val="0039775C"/>
    <w:rsid w:val="003A0432"/>
    <w:rsid w:val="003A0CF2"/>
    <w:rsid w:val="003A1A7A"/>
    <w:rsid w:val="003A24C9"/>
    <w:rsid w:val="003A5C86"/>
    <w:rsid w:val="003A702B"/>
    <w:rsid w:val="003A74DF"/>
    <w:rsid w:val="003B01FC"/>
    <w:rsid w:val="003B05D6"/>
    <w:rsid w:val="003B1693"/>
    <w:rsid w:val="003B279D"/>
    <w:rsid w:val="003B6056"/>
    <w:rsid w:val="003C05E8"/>
    <w:rsid w:val="003C1546"/>
    <w:rsid w:val="003C19B8"/>
    <w:rsid w:val="003C1CDF"/>
    <w:rsid w:val="003C230B"/>
    <w:rsid w:val="003C23A1"/>
    <w:rsid w:val="003C3315"/>
    <w:rsid w:val="003C7343"/>
    <w:rsid w:val="003C78A2"/>
    <w:rsid w:val="003D1042"/>
    <w:rsid w:val="003D3D93"/>
    <w:rsid w:val="003D3E02"/>
    <w:rsid w:val="003D58E0"/>
    <w:rsid w:val="003D5CCD"/>
    <w:rsid w:val="003D7C2A"/>
    <w:rsid w:val="003E359F"/>
    <w:rsid w:val="003E3717"/>
    <w:rsid w:val="003E405F"/>
    <w:rsid w:val="003E609D"/>
    <w:rsid w:val="003E6E19"/>
    <w:rsid w:val="003E700E"/>
    <w:rsid w:val="003E70B1"/>
    <w:rsid w:val="003F147D"/>
    <w:rsid w:val="003F22EB"/>
    <w:rsid w:val="003F37A7"/>
    <w:rsid w:val="003F37DC"/>
    <w:rsid w:val="003F4609"/>
    <w:rsid w:val="003F5B6B"/>
    <w:rsid w:val="003F62EB"/>
    <w:rsid w:val="003F6906"/>
    <w:rsid w:val="003F75B3"/>
    <w:rsid w:val="003F7A9F"/>
    <w:rsid w:val="004021DA"/>
    <w:rsid w:val="00403406"/>
    <w:rsid w:val="00403CB0"/>
    <w:rsid w:val="0040408E"/>
    <w:rsid w:val="00404C29"/>
    <w:rsid w:val="00405111"/>
    <w:rsid w:val="00405137"/>
    <w:rsid w:val="00405458"/>
    <w:rsid w:val="004054DC"/>
    <w:rsid w:val="004056DC"/>
    <w:rsid w:val="00407D9E"/>
    <w:rsid w:val="004115FF"/>
    <w:rsid w:val="00413BCE"/>
    <w:rsid w:val="004147EE"/>
    <w:rsid w:val="00415933"/>
    <w:rsid w:val="0042012B"/>
    <w:rsid w:val="00420E75"/>
    <w:rsid w:val="00420FB9"/>
    <w:rsid w:val="00422381"/>
    <w:rsid w:val="004232C6"/>
    <w:rsid w:val="004238D9"/>
    <w:rsid w:val="00423CFF"/>
    <w:rsid w:val="0042515F"/>
    <w:rsid w:val="00425307"/>
    <w:rsid w:val="0043087E"/>
    <w:rsid w:val="0043160D"/>
    <w:rsid w:val="00431AFA"/>
    <w:rsid w:val="00431E5F"/>
    <w:rsid w:val="00432A9A"/>
    <w:rsid w:val="004334A8"/>
    <w:rsid w:val="004335DD"/>
    <w:rsid w:val="00434817"/>
    <w:rsid w:val="00435B0D"/>
    <w:rsid w:val="0043667D"/>
    <w:rsid w:val="00436786"/>
    <w:rsid w:val="0043769B"/>
    <w:rsid w:val="0044073D"/>
    <w:rsid w:val="00440C6F"/>
    <w:rsid w:val="00440F79"/>
    <w:rsid w:val="00441174"/>
    <w:rsid w:val="004418C5"/>
    <w:rsid w:val="00441B17"/>
    <w:rsid w:val="004425B1"/>
    <w:rsid w:val="00442E20"/>
    <w:rsid w:val="004431F6"/>
    <w:rsid w:val="004449AE"/>
    <w:rsid w:val="0044526F"/>
    <w:rsid w:val="00445764"/>
    <w:rsid w:val="00445964"/>
    <w:rsid w:val="00445FA2"/>
    <w:rsid w:val="004471BA"/>
    <w:rsid w:val="00447285"/>
    <w:rsid w:val="00447DF3"/>
    <w:rsid w:val="004508CF"/>
    <w:rsid w:val="00452647"/>
    <w:rsid w:val="00452E06"/>
    <w:rsid w:val="004531A8"/>
    <w:rsid w:val="004542A5"/>
    <w:rsid w:val="00454591"/>
    <w:rsid w:val="0045459E"/>
    <w:rsid w:val="0045514B"/>
    <w:rsid w:val="0045597E"/>
    <w:rsid w:val="0045783B"/>
    <w:rsid w:val="00461413"/>
    <w:rsid w:val="00461BA2"/>
    <w:rsid w:val="00464312"/>
    <w:rsid w:val="00467DBE"/>
    <w:rsid w:val="004713BC"/>
    <w:rsid w:val="00471B1A"/>
    <w:rsid w:val="0047236D"/>
    <w:rsid w:val="004735C3"/>
    <w:rsid w:val="00476062"/>
    <w:rsid w:val="004765FF"/>
    <w:rsid w:val="004767E0"/>
    <w:rsid w:val="00476801"/>
    <w:rsid w:val="00476F3C"/>
    <w:rsid w:val="004771BA"/>
    <w:rsid w:val="004776A1"/>
    <w:rsid w:val="004815D1"/>
    <w:rsid w:val="00482E55"/>
    <w:rsid w:val="00483BA1"/>
    <w:rsid w:val="00485F0C"/>
    <w:rsid w:val="00491AB9"/>
    <w:rsid w:val="00495E7A"/>
    <w:rsid w:val="0049650D"/>
    <w:rsid w:val="00497A46"/>
    <w:rsid w:val="004A11BC"/>
    <w:rsid w:val="004A3137"/>
    <w:rsid w:val="004A3843"/>
    <w:rsid w:val="004A3ABC"/>
    <w:rsid w:val="004A4986"/>
    <w:rsid w:val="004A50A4"/>
    <w:rsid w:val="004A54E1"/>
    <w:rsid w:val="004A77C5"/>
    <w:rsid w:val="004B17C6"/>
    <w:rsid w:val="004B1F61"/>
    <w:rsid w:val="004B3290"/>
    <w:rsid w:val="004B32BB"/>
    <w:rsid w:val="004B3756"/>
    <w:rsid w:val="004B3CEF"/>
    <w:rsid w:val="004B3F15"/>
    <w:rsid w:val="004B43B2"/>
    <w:rsid w:val="004B4796"/>
    <w:rsid w:val="004B4AA4"/>
    <w:rsid w:val="004B5E4B"/>
    <w:rsid w:val="004B5E58"/>
    <w:rsid w:val="004B6403"/>
    <w:rsid w:val="004B7474"/>
    <w:rsid w:val="004B74B0"/>
    <w:rsid w:val="004B752A"/>
    <w:rsid w:val="004B79E0"/>
    <w:rsid w:val="004C0E5C"/>
    <w:rsid w:val="004C20BA"/>
    <w:rsid w:val="004C2171"/>
    <w:rsid w:val="004C4FB4"/>
    <w:rsid w:val="004C61B4"/>
    <w:rsid w:val="004D0A9C"/>
    <w:rsid w:val="004D1922"/>
    <w:rsid w:val="004D1AD1"/>
    <w:rsid w:val="004D1C49"/>
    <w:rsid w:val="004D5773"/>
    <w:rsid w:val="004E03B1"/>
    <w:rsid w:val="004E15FA"/>
    <w:rsid w:val="004E2272"/>
    <w:rsid w:val="004E25FA"/>
    <w:rsid w:val="004E280D"/>
    <w:rsid w:val="004E2C4B"/>
    <w:rsid w:val="004E3ED9"/>
    <w:rsid w:val="004E3F26"/>
    <w:rsid w:val="004E42CF"/>
    <w:rsid w:val="004E500A"/>
    <w:rsid w:val="004E50A7"/>
    <w:rsid w:val="004E525F"/>
    <w:rsid w:val="004E55AD"/>
    <w:rsid w:val="004E58B8"/>
    <w:rsid w:val="004E5E53"/>
    <w:rsid w:val="004E6D4B"/>
    <w:rsid w:val="004F0449"/>
    <w:rsid w:val="004F0593"/>
    <w:rsid w:val="004F0BDA"/>
    <w:rsid w:val="004F1214"/>
    <w:rsid w:val="004F1B24"/>
    <w:rsid w:val="004F2B6F"/>
    <w:rsid w:val="004F302D"/>
    <w:rsid w:val="004F4227"/>
    <w:rsid w:val="004F44F3"/>
    <w:rsid w:val="004F4840"/>
    <w:rsid w:val="004F54D9"/>
    <w:rsid w:val="004F6ECD"/>
    <w:rsid w:val="004F7192"/>
    <w:rsid w:val="004F7872"/>
    <w:rsid w:val="004F7E08"/>
    <w:rsid w:val="005006AE"/>
    <w:rsid w:val="005038D1"/>
    <w:rsid w:val="0050497F"/>
    <w:rsid w:val="00505A6E"/>
    <w:rsid w:val="00507C41"/>
    <w:rsid w:val="00510466"/>
    <w:rsid w:val="005117CE"/>
    <w:rsid w:val="00512EFF"/>
    <w:rsid w:val="005135B5"/>
    <w:rsid w:val="0051474A"/>
    <w:rsid w:val="0051486C"/>
    <w:rsid w:val="00515199"/>
    <w:rsid w:val="00515647"/>
    <w:rsid w:val="005158B4"/>
    <w:rsid w:val="00515B55"/>
    <w:rsid w:val="0051782D"/>
    <w:rsid w:val="00517942"/>
    <w:rsid w:val="00523C4F"/>
    <w:rsid w:val="00524ACC"/>
    <w:rsid w:val="0052597D"/>
    <w:rsid w:val="00525AC6"/>
    <w:rsid w:val="0053042E"/>
    <w:rsid w:val="005309AE"/>
    <w:rsid w:val="005316FF"/>
    <w:rsid w:val="0053453E"/>
    <w:rsid w:val="00534F58"/>
    <w:rsid w:val="00536A82"/>
    <w:rsid w:val="00542590"/>
    <w:rsid w:val="005427AB"/>
    <w:rsid w:val="00542E74"/>
    <w:rsid w:val="00542EEB"/>
    <w:rsid w:val="0054397F"/>
    <w:rsid w:val="00543CF9"/>
    <w:rsid w:val="0054512B"/>
    <w:rsid w:val="00545BD8"/>
    <w:rsid w:val="00546630"/>
    <w:rsid w:val="0055026B"/>
    <w:rsid w:val="005506FA"/>
    <w:rsid w:val="00550DB1"/>
    <w:rsid w:val="00551A1D"/>
    <w:rsid w:val="00553165"/>
    <w:rsid w:val="00554C34"/>
    <w:rsid w:val="00554EC9"/>
    <w:rsid w:val="00555D92"/>
    <w:rsid w:val="00555EF8"/>
    <w:rsid w:val="00555F52"/>
    <w:rsid w:val="00556431"/>
    <w:rsid w:val="00560068"/>
    <w:rsid w:val="00560574"/>
    <w:rsid w:val="005608E9"/>
    <w:rsid w:val="00562010"/>
    <w:rsid w:val="00562232"/>
    <w:rsid w:val="00562D3B"/>
    <w:rsid w:val="00564E88"/>
    <w:rsid w:val="00564F7D"/>
    <w:rsid w:val="00565F4F"/>
    <w:rsid w:val="005678C6"/>
    <w:rsid w:val="00567C42"/>
    <w:rsid w:val="0057007E"/>
    <w:rsid w:val="00570CF8"/>
    <w:rsid w:val="00570F09"/>
    <w:rsid w:val="005717EF"/>
    <w:rsid w:val="0057286A"/>
    <w:rsid w:val="00572B4D"/>
    <w:rsid w:val="00574172"/>
    <w:rsid w:val="00574767"/>
    <w:rsid w:val="00574AA0"/>
    <w:rsid w:val="00576180"/>
    <w:rsid w:val="00577603"/>
    <w:rsid w:val="00580BB9"/>
    <w:rsid w:val="00581503"/>
    <w:rsid w:val="00581E77"/>
    <w:rsid w:val="005836A7"/>
    <w:rsid w:val="00583723"/>
    <w:rsid w:val="005841FA"/>
    <w:rsid w:val="00586375"/>
    <w:rsid w:val="005874FF"/>
    <w:rsid w:val="00587D5A"/>
    <w:rsid w:val="0059181B"/>
    <w:rsid w:val="00592D13"/>
    <w:rsid w:val="0059455A"/>
    <w:rsid w:val="00594D23"/>
    <w:rsid w:val="00594EB4"/>
    <w:rsid w:val="00594F96"/>
    <w:rsid w:val="00595A7B"/>
    <w:rsid w:val="005969CC"/>
    <w:rsid w:val="00597C1B"/>
    <w:rsid w:val="005A18CA"/>
    <w:rsid w:val="005A1DA1"/>
    <w:rsid w:val="005A2B7E"/>
    <w:rsid w:val="005A32E7"/>
    <w:rsid w:val="005A4A8D"/>
    <w:rsid w:val="005A6331"/>
    <w:rsid w:val="005A7396"/>
    <w:rsid w:val="005A7DB7"/>
    <w:rsid w:val="005B1A68"/>
    <w:rsid w:val="005B1E81"/>
    <w:rsid w:val="005B2AAA"/>
    <w:rsid w:val="005B38E9"/>
    <w:rsid w:val="005B4293"/>
    <w:rsid w:val="005B52E1"/>
    <w:rsid w:val="005B657D"/>
    <w:rsid w:val="005B6907"/>
    <w:rsid w:val="005B69C6"/>
    <w:rsid w:val="005B7F37"/>
    <w:rsid w:val="005B7FFA"/>
    <w:rsid w:val="005C0C8D"/>
    <w:rsid w:val="005C193A"/>
    <w:rsid w:val="005C1B07"/>
    <w:rsid w:val="005C371C"/>
    <w:rsid w:val="005C7198"/>
    <w:rsid w:val="005D0873"/>
    <w:rsid w:val="005D1A30"/>
    <w:rsid w:val="005D21D6"/>
    <w:rsid w:val="005D2822"/>
    <w:rsid w:val="005D2C23"/>
    <w:rsid w:val="005D312B"/>
    <w:rsid w:val="005D3CC4"/>
    <w:rsid w:val="005D5C3A"/>
    <w:rsid w:val="005D725D"/>
    <w:rsid w:val="005D7EB4"/>
    <w:rsid w:val="005D7F96"/>
    <w:rsid w:val="005E12DF"/>
    <w:rsid w:val="005E1DF8"/>
    <w:rsid w:val="005E30A3"/>
    <w:rsid w:val="005E32A1"/>
    <w:rsid w:val="005E3502"/>
    <w:rsid w:val="005E3E68"/>
    <w:rsid w:val="005E4996"/>
    <w:rsid w:val="005E519E"/>
    <w:rsid w:val="005E5D5F"/>
    <w:rsid w:val="005E695C"/>
    <w:rsid w:val="005E6D4A"/>
    <w:rsid w:val="005E78D0"/>
    <w:rsid w:val="005E7A5D"/>
    <w:rsid w:val="005E7B6C"/>
    <w:rsid w:val="005E7FFC"/>
    <w:rsid w:val="005F64F2"/>
    <w:rsid w:val="005F7336"/>
    <w:rsid w:val="006014BF"/>
    <w:rsid w:val="00601979"/>
    <w:rsid w:val="00603112"/>
    <w:rsid w:val="006032C8"/>
    <w:rsid w:val="00606995"/>
    <w:rsid w:val="0061014D"/>
    <w:rsid w:val="00612DAA"/>
    <w:rsid w:val="0061325A"/>
    <w:rsid w:val="006133E0"/>
    <w:rsid w:val="00613B27"/>
    <w:rsid w:val="00613DB7"/>
    <w:rsid w:val="0061427D"/>
    <w:rsid w:val="00616BE4"/>
    <w:rsid w:val="00616CAE"/>
    <w:rsid w:val="00616DEE"/>
    <w:rsid w:val="00621354"/>
    <w:rsid w:val="00621C72"/>
    <w:rsid w:val="00622925"/>
    <w:rsid w:val="00624EDF"/>
    <w:rsid w:val="00625320"/>
    <w:rsid w:val="00626B01"/>
    <w:rsid w:val="00626F26"/>
    <w:rsid w:val="00627A24"/>
    <w:rsid w:val="00630785"/>
    <w:rsid w:val="006314C9"/>
    <w:rsid w:val="00631583"/>
    <w:rsid w:val="00631842"/>
    <w:rsid w:val="00632FF0"/>
    <w:rsid w:val="00635B46"/>
    <w:rsid w:val="00636D16"/>
    <w:rsid w:val="0063789B"/>
    <w:rsid w:val="0064107C"/>
    <w:rsid w:val="00641E44"/>
    <w:rsid w:val="00644A0B"/>
    <w:rsid w:val="006451CD"/>
    <w:rsid w:val="00647D3C"/>
    <w:rsid w:val="00651149"/>
    <w:rsid w:val="00652113"/>
    <w:rsid w:val="006548B7"/>
    <w:rsid w:val="0065566A"/>
    <w:rsid w:val="0065571A"/>
    <w:rsid w:val="0065643F"/>
    <w:rsid w:val="00657CA2"/>
    <w:rsid w:val="006603B5"/>
    <w:rsid w:val="00662070"/>
    <w:rsid w:val="0066240F"/>
    <w:rsid w:val="00662CB4"/>
    <w:rsid w:val="0066353E"/>
    <w:rsid w:val="00663D54"/>
    <w:rsid w:val="006641D7"/>
    <w:rsid w:val="00664EDB"/>
    <w:rsid w:val="0066552F"/>
    <w:rsid w:val="00666CD7"/>
    <w:rsid w:val="00667287"/>
    <w:rsid w:val="006674D0"/>
    <w:rsid w:val="006707C5"/>
    <w:rsid w:val="0067083A"/>
    <w:rsid w:val="00671160"/>
    <w:rsid w:val="006713DA"/>
    <w:rsid w:val="00672194"/>
    <w:rsid w:val="006727D1"/>
    <w:rsid w:val="00672E1C"/>
    <w:rsid w:val="00672E31"/>
    <w:rsid w:val="00673600"/>
    <w:rsid w:val="00673B7A"/>
    <w:rsid w:val="00676CE6"/>
    <w:rsid w:val="0067706F"/>
    <w:rsid w:val="00680123"/>
    <w:rsid w:val="0068016D"/>
    <w:rsid w:val="0068253E"/>
    <w:rsid w:val="00682D71"/>
    <w:rsid w:val="006842C4"/>
    <w:rsid w:val="00684D17"/>
    <w:rsid w:val="00685596"/>
    <w:rsid w:val="006867C1"/>
    <w:rsid w:val="006868BE"/>
    <w:rsid w:val="00687370"/>
    <w:rsid w:val="00690713"/>
    <w:rsid w:val="0069098A"/>
    <w:rsid w:val="00690D7F"/>
    <w:rsid w:val="00691E49"/>
    <w:rsid w:val="0069226F"/>
    <w:rsid w:val="00692F45"/>
    <w:rsid w:val="00693879"/>
    <w:rsid w:val="006953B1"/>
    <w:rsid w:val="00695631"/>
    <w:rsid w:val="0069589D"/>
    <w:rsid w:val="00695A74"/>
    <w:rsid w:val="00697711"/>
    <w:rsid w:val="006A210F"/>
    <w:rsid w:val="006A2AD1"/>
    <w:rsid w:val="006A2FA9"/>
    <w:rsid w:val="006A3957"/>
    <w:rsid w:val="006A3F68"/>
    <w:rsid w:val="006A52BB"/>
    <w:rsid w:val="006A5C8A"/>
    <w:rsid w:val="006A6091"/>
    <w:rsid w:val="006A7CCB"/>
    <w:rsid w:val="006B004B"/>
    <w:rsid w:val="006B06DC"/>
    <w:rsid w:val="006B090A"/>
    <w:rsid w:val="006B14F7"/>
    <w:rsid w:val="006B25B2"/>
    <w:rsid w:val="006B3662"/>
    <w:rsid w:val="006B3F6F"/>
    <w:rsid w:val="006B408D"/>
    <w:rsid w:val="006B54E7"/>
    <w:rsid w:val="006B6C36"/>
    <w:rsid w:val="006B6D32"/>
    <w:rsid w:val="006C1F2D"/>
    <w:rsid w:val="006C356B"/>
    <w:rsid w:val="006C6802"/>
    <w:rsid w:val="006C6FDD"/>
    <w:rsid w:val="006C79BF"/>
    <w:rsid w:val="006C7DFE"/>
    <w:rsid w:val="006D11D8"/>
    <w:rsid w:val="006D2D2C"/>
    <w:rsid w:val="006D2F6D"/>
    <w:rsid w:val="006D3172"/>
    <w:rsid w:val="006D3832"/>
    <w:rsid w:val="006D3944"/>
    <w:rsid w:val="006D3A0F"/>
    <w:rsid w:val="006D4164"/>
    <w:rsid w:val="006D4ACA"/>
    <w:rsid w:val="006D583D"/>
    <w:rsid w:val="006D63F9"/>
    <w:rsid w:val="006D68C7"/>
    <w:rsid w:val="006D6A91"/>
    <w:rsid w:val="006E0ADB"/>
    <w:rsid w:val="006E14EA"/>
    <w:rsid w:val="006E1D23"/>
    <w:rsid w:val="006E32AB"/>
    <w:rsid w:val="006E3849"/>
    <w:rsid w:val="006E5C26"/>
    <w:rsid w:val="006E7AD1"/>
    <w:rsid w:val="006F0E97"/>
    <w:rsid w:val="006F1536"/>
    <w:rsid w:val="006F2AE0"/>
    <w:rsid w:val="006F39D3"/>
    <w:rsid w:val="006F4EFB"/>
    <w:rsid w:val="006F614C"/>
    <w:rsid w:val="006F6C00"/>
    <w:rsid w:val="006F72F5"/>
    <w:rsid w:val="006F73DA"/>
    <w:rsid w:val="0070178F"/>
    <w:rsid w:val="00702546"/>
    <w:rsid w:val="00702976"/>
    <w:rsid w:val="007033FA"/>
    <w:rsid w:val="007037A9"/>
    <w:rsid w:val="00703A90"/>
    <w:rsid w:val="00704C74"/>
    <w:rsid w:val="0070627F"/>
    <w:rsid w:val="00706882"/>
    <w:rsid w:val="00706A8D"/>
    <w:rsid w:val="0071017A"/>
    <w:rsid w:val="00710A19"/>
    <w:rsid w:val="00711441"/>
    <w:rsid w:val="00713488"/>
    <w:rsid w:val="0071348D"/>
    <w:rsid w:val="0071402D"/>
    <w:rsid w:val="0072021B"/>
    <w:rsid w:val="0072384D"/>
    <w:rsid w:val="0072559D"/>
    <w:rsid w:val="007257ED"/>
    <w:rsid w:val="0072607C"/>
    <w:rsid w:val="00726A55"/>
    <w:rsid w:val="00727F46"/>
    <w:rsid w:val="00730151"/>
    <w:rsid w:val="00730EC4"/>
    <w:rsid w:val="007310EA"/>
    <w:rsid w:val="007316BE"/>
    <w:rsid w:val="00732393"/>
    <w:rsid w:val="00733A4C"/>
    <w:rsid w:val="00733B5D"/>
    <w:rsid w:val="00735C03"/>
    <w:rsid w:val="00737375"/>
    <w:rsid w:val="00737678"/>
    <w:rsid w:val="007402E5"/>
    <w:rsid w:val="00740CA5"/>
    <w:rsid w:val="007412A5"/>
    <w:rsid w:val="00743A8D"/>
    <w:rsid w:val="00743DC6"/>
    <w:rsid w:val="0074757C"/>
    <w:rsid w:val="007476DF"/>
    <w:rsid w:val="00751575"/>
    <w:rsid w:val="00752544"/>
    <w:rsid w:val="0075257E"/>
    <w:rsid w:val="0075445E"/>
    <w:rsid w:val="00754625"/>
    <w:rsid w:val="007555B2"/>
    <w:rsid w:val="00755991"/>
    <w:rsid w:val="00760664"/>
    <w:rsid w:val="0076231A"/>
    <w:rsid w:val="007626C3"/>
    <w:rsid w:val="007640A9"/>
    <w:rsid w:val="00764433"/>
    <w:rsid w:val="00764D2E"/>
    <w:rsid w:val="00765D86"/>
    <w:rsid w:val="0076682B"/>
    <w:rsid w:val="007668DD"/>
    <w:rsid w:val="00767447"/>
    <w:rsid w:val="00767456"/>
    <w:rsid w:val="0077179B"/>
    <w:rsid w:val="00771900"/>
    <w:rsid w:val="00772DB9"/>
    <w:rsid w:val="007747E7"/>
    <w:rsid w:val="007753FB"/>
    <w:rsid w:val="007768E0"/>
    <w:rsid w:val="007773DC"/>
    <w:rsid w:val="00780F4F"/>
    <w:rsid w:val="00781A93"/>
    <w:rsid w:val="00781B52"/>
    <w:rsid w:val="007821D5"/>
    <w:rsid w:val="00782625"/>
    <w:rsid w:val="00784029"/>
    <w:rsid w:val="00787EB2"/>
    <w:rsid w:val="00790FE1"/>
    <w:rsid w:val="0079105E"/>
    <w:rsid w:val="007910A8"/>
    <w:rsid w:val="007916DA"/>
    <w:rsid w:val="00791DBC"/>
    <w:rsid w:val="00792A95"/>
    <w:rsid w:val="00792EED"/>
    <w:rsid w:val="00794A59"/>
    <w:rsid w:val="00794C36"/>
    <w:rsid w:val="007A0345"/>
    <w:rsid w:val="007A0CCF"/>
    <w:rsid w:val="007A17CF"/>
    <w:rsid w:val="007A3C05"/>
    <w:rsid w:val="007A4FB2"/>
    <w:rsid w:val="007A514D"/>
    <w:rsid w:val="007A61B7"/>
    <w:rsid w:val="007A6F20"/>
    <w:rsid w:val="007A76D6"/>
    <w:rsid w:val="007A779C"/>
    <w:rsid w:val="007B0534"/>
    <w:rsid w:val="007B23CF"/>
    <w:rsid w:val="007B263E"/>
    <w:rsid w:val="007B29B7"/>
    <w:rsid w:val="007B2EB4"/>
    <w:rsid w:val="007B45E2"/>
    <w:rsid w:val="007B54D2"/>
    <w:rsid w:val="007C18B3"/>
    <w:rsid w:val="007C1915"/>
    <w:rsid w:val="007C28E7"/>
    <w:rsid w:val="007C2BBA"/>
    <w:rsid w:val="007C2FA8"/>
    <w:rsid w:val="007C348E"/>
    <w:rsid w:val="007C450D"/>
    <w:rsid w:val="007C5323"/>
    <w:rsid w:val="007C54A1"/>
    <w:rsid w:val="007C67F6"/>
    <w:rsid w:val="007D057D"/>
    <w:rsid w:val="007D0E04"/>
    <w:rsid w:val="007D32BE"/>
    <w:rsid w:val="007D507A"/>
    <w:rsid w:val="007D53CD"/>
    <w:rsid w:val="007D5738"/>
    <w:rsid w:val="007D5C7E"/>
    <w:rsid w:val="007D720C"/>
    <w:rsid w:val="007E22A6"/>
    <w:rsid w:val="007E2ADC"/>
    <w:rsid w:val="007E395D"/>
    <w:rsid w:val="007E4304"/>
    <w:rsid w:val="007E56AC"/>
    <w:rsid w:val="007E6A45"/>
    <w:rsid w:val="007E6D79"/>
    <w:rsid w:val="007E6E15"/>
    <w:rsid w:val="007F0758"/>
    <w:rsid w:val="007F2061"/>
    <w:rsid w:val="007F2CF7"/>
    <w:rsid w:val="007F35F4"/>
    <w:rsid w:val="007F3956"/>
    <w:rsid w:val="007F48D0"/>
    <w:rsid w:val="007F4A35"/>
    <w:rsid w:val="00803AF3"/>
    <w:rsid w:val="008049E9"/>
    <w:rsid w:val="00804E76"/>
    <w:rsid w:val="00806109"/>
    <w:rsid w:val="00806394"/>
    <w:rsid w:val="0080731B"/>
    <w:rsid w:val="00807F3C"/>
    <w:rsid w:val="00810298"/>
    <w:rsid w:val="00811F4A"/>
    <w:rsid w:val="00814274"/>
    <w:rsid w:val="008175D3"/>
    <w:rsid w:val="00820AF4"/>
    <w:rsid w:val="00821E84"/>
    <w:rsid w:val="00824E72"/>
    <w:rsid w:val="008272A5"/>
    <w:rsid w:val="00827EA4"/>
    <w:rsid w:val="00830606"/>
    <w:rsid w:val="008308FA"/>
    <w:rsid w:val="00830CD8"/>
    <w:rsid w:val="008318A8"/>
    <w:rsid w:val="008320E3"/>
    <w:rsid w:val="00832A81"/>
    <w:rsid w:val="008341E4"/>
    <w:rsid w:val="00835243"/>
    <w:rsid w:val="00835D32"/>
    <w:rsid w:val="00835F3A"/>
    <w:rsid w:val="00840B3A"/>
    <w:rsid w:val="008436A8"/>
    <w:rsid w:val="00843A80"/>
    <w:rsid w:val="00843BD9"/>
    <w:rsid w:val="00845F0D"/>
    <w:rsid w:val="008462E3"/>
    <w:rsid w:val="008476D8"/>
    <w:rsid w:val="00847FB1"/>
    <w:rsid w:val="00853D2E"/>
    <w:rsid w:val="0085432F"/>
    <w:rsid w:val="00854363"/>
    <w:rsid w:val="00854439"/>
    <w:rsid w:val="00854F41"/>
    <w:rsid w:val="00855576"/>
    <w:rsid w:val="00855CC8"/>
    <w:rsid w:val="00856634"/>
    <w:rsid w:val="0085712B"/>
    <w:rsid w:val="00857630"/>
    <w:rsid w:val="008577EE"/>
    <w:rsid w:val="008578AB"/>
    <w:rsid w:val="00861707"/>
    <w:rsid w:val="0086235F"/>
    <w:rsid w:val="0086422A"/>
    <w:rsid w:val="00865622"/>
    <w:rsid w:val="0086581C"/>
    <w:rsid w:val="00866120"/>
    <w:rsid w:val="008663F0"/>
    <w:rsid w:val="0086664C"/>
    <w:rsid w:val="00871008"/>
    <w:rsid w:val="00871552"/>
    <w:rsid w:val="00871ED0"/>
    <w:rsid w:val="00872B98"/>
    <w:rsid w:val="0087487C"/>
    <w:rsid w:val="00874B0E"/>
    <w:rsid w:val="00874B2F"/>
    <w:rsid w:val="00874D84"/>
    <w:rsid w:val="008750CC"/>
    <w:rsid w:val="00875954"/>
    <w:rsid w:val="0087648A"/>
    <w:rsid w:val="00876C8C"/>
    <w:rsid w:val="00877242"/>
    <w:rsid w:val="008776C9"/>
    <w:rsid w:val="00880641"/>
    <w:rsid w:val="00881589"/>
    <w:rsid w:val="00881EDE"/>
    <w:rsid w:val="00882367"/>
    <w:rsid w:val="0088282F"/>
    <w:rsid w:val="00883769"/>
    <w:rsid w:val="00884389"/>
    <w:rsid w:val="00884CCD"/>
    <w:rsid w:val="00884DDA"/>
    <w:rsid w:val="00885131"/>
    <w:rsid w:val="0088697D"/>
    <w:rsid w:val="00886FB7"/>
    <w:rsid w:val="00891D55"/>
    <w:rsid w:val="00892A37"/>
    <w:rsid w:val="0089620E"/>
    <w:rsid w:val="0089697B"/>
    <w:rsid w:val="00896DE1"/>
    <w:rsid w:val="00897414"/>
    <w:rsid w:val="008978C8"/>
    <w:rsid w:val="00897A0F"/>
    <w:rsid w:val="00897B0C"/>
    <w:rsid w:val="008A13F7"/>
    <w:rsid w:val="008A48CB"/>
    <w:rsid w:val="008A4911"/>
    <w:rsid w:val="008A6113"/>
    <w:rsid w:val="008B00ED"/>
    <w:rsid w:val="008B1E0F"/>
    <w:rsid w:val="008B3025"/>
    <w:rsid w:val="008B35D9"/>
    <w:rsid w:val="008B3FAE"/>
    <w:rsid w:val="008B5C7B"/>
    <w:rsid w:val="008B6696"/>
    <w:rsid w:val="008B7813"/>
    <w:rsid w:val="008C07BC"/>
    <w:rsid w:val="008C08F7"/>
    <w:rsid w:val="008C49F4"/>
    <w:rsid w:val="008C4ABF"/>
    <w:rsid w:val="008C4F86"/>
    <w:rsid w:val="008C6F2D"/>
    <w:rsid w:val="008C78E0"/>
    <w:rsid w:val="008D020A"/>
    <w:rsid w:val="008D0476"/>
    <w:rsid w:val="008D1046"/>
    <w:rsid w:val="008D1697"/>
    <w:rsid w:val="008D1D41"/>
    <w:rsid w:val="008D4B34"/>
    <w:rsid w:val="008D5034"/>
    <w:rsid w:val="008D5872"/>
    <w:rsid w:val="008D5F8C"/>
    <w:rsid w:val="008D67C9"/>
    <w:rsid w:val="008D7609"/>
    <w:rsid w:val="008E249F"/>
    <w:rsid w:val="008E290A"/>
    <w:rsid w:val="008E40F8"/>
    <w:rsid w:val="008E5F9F"/>
    <w:rsid w:val="008E72A9"/>
    <w:rsid w:val="008E731A"/>
    <w:rsid w:val="008E7A7B"/>
    <w:rsid w:val="008E7AEC"/>
    <w:rsid w:val="008E7EDB"/>
    <w:rsid w:val="008F0D7B"/>
    <w:rsid w:val="008F0E6D"/>
    <w:rsid w:val="008F2F29"/>
    <w:rsid w:val="008F4D5C"/>
    <w:rsid w:val="008F5300"/>
    <w:rsid w:val="008F5A5A"/>
    <w:rsid w:val="008F781D"/>
    <w:rsid w:val="008F7B48"/>
    <w:rsid w:val="008F7FF0"/>
    <w:rsid w:val="00900BBF"/>
    <w:rsid w:val="00900C41"/>
    <w:rsid w:val="00902B62"/>
    <w:rsid w:val="009040E6"/>
    <w:rsid w:val="00905501"/>
    <w:rsid w:val="0090573F"/>
    <w:rsid w:val="0090694E"/>
    <w:rsid w:val="00906DA8"/>
    <w:rsid w:val="00907AA9"/>
    <w:rsid w:val="00907EA1"/>
    <w:rsid w:val="00907F33"/>
    <w:rsid w:val="00910D67"/>
    <w:rsid w:val="00911917"/>
    <w:rsid w:val="00911B82"/>
    <w:rsid w:val="009127A4"/>
    <w:rsid w:val="00912E1F"/>
    <w:rsid w:val="00912F6C"/>
    <w:rsid w:val="0091303A"/>
    <w:rsid w:val="00915261"/>
    <w:rsid w:val="009155A2"/>
    <w:rsid w:val="00920164"/>
    <w:rsid w:val="0092037A"/>
    <w:rsid w:val="00920490"/>
    <w:rsid w:val="00920C6F"/>
    <w:rsid w:val="00921E11"/>
    <w:rsid w:val="0092334E"/>
    <w:rsid w:val="00924ABA"/>
    <w:rsid w:val="00924F17"/>
    <w:rsid w:val="00924F76"/>
    <w:rsid w:val="009251E9"/>
    <w:rsid w:val="009260E6"/>
    <w:rsid w:val="00926A68"/>
    <w:rsid w:val="00927694"/>
    <w:rsid w:val="009278B5"/>
    <w:rsid w:val="00930D67"/>
    <w:rsid w:val="00931333"/>
    <w:rsid w:val="009321D2"/>
    <w:rsid w:val="009330BF"/>
    <w:rsid w:val="00933E22"/>
    <w:rsid w:val="00935ABF"/>
    <w:rsid w:val="00936A54"/>
    <w:rsid w:val="0093767F"/>
    <w:rsid w:val="00940A0B"/>
    <w:rsid w:val="00941F7F"/>
    <w:rsid w:val="00943C10"/>
    <w:rsid w:val="00945953"/>
    <w:rsid w:val="0094644B"/>
    <w:rsid w:val="0094716E"/>
    <w:rsid w:val="009501DF"/>
    <w:rsid w:val="00950459"/>
    <w:rsid w:val="0095421A"/>
    <w:rsid w:val="00955BE3"/>
    <w:rsid w:val="00956436"/>
    <w:rsid w:val="00956F46"/>
    <w:rsid w:val="00962BB5"/>
    <w:rsid w:val="00962E0C"/>
    <w:rsid w:val="00963152"/>
    <w:rsid w:val="00963532"/>
    <w:rsid w:val="009671F4"/>
    <w:rsid w:val="00967758"/>
    <w:rsid w:val="009715F3"/>
    <w:rsid w:val="0097263E"/>
    <w:rsid w:val="009759EA"/>
    <w:rsid w:val="00981082"/>
    <w:rsid w:val="0098146D"/>
    <w:rsid w:val="00981FF5"/>
    <w:rsid w:val="00982D64"/>
    <w:rsid w:val="00983B47"/>
    <w:rsid w:val="00984254"/>
    <w:rsid w:val="00985958"/>
    <w:rsid w:val="00985E17"/>
    <w:rsid w:val="00985E36"/>
    <w:rsid w:val="009901AB"/>
    <w:rsid w:val="00991527"/>
    <w:rsid w:val="009915FF"/>
    <w:rsid w:val="0099248D"/>
    <w:rsid w:val="00994026"/>
    <w:rsid w:val="00997AC5"/>
    <w:rsid w:val="009A02E6"/>
    <w:rsid w:val="009A0AE9"/>
    <w:rsid w:val="009A0E48"/>
    <w:rsid w:val="009A345B"/>
    <w:rsid w:val="009A3D32"/>
    <w:rsid w:val="009A4896"/>
    <w:rsid w:val="009A58A2"/>
    <w:rsid w:val="009B0EBA"/>
    <w:rsid w:val="009B2DCE"/>
    <w:rsid w:val="009B305F"/>
    <w:rsid w:val="009B3217"/>
    <w:rsid w:val="009B452B"/>
    <w:rsid w:val="009B4647"/>
    <w:rsid w:val="009B54DF"/>
    <w:rsid w:val="009B54E5"/>
    <w:rsid w:val="009B55C2"/>
    <w:rsid w:val="009B57BF"/>
    <w:rsid w:val="009B59E8"/>
    <w:rsid w:val="009B795B"/>
    <w:rsid w:val="009B7BE4"/>
    <w:rsid w:val="009C16F8"/>
    <w:rsid w:val="009C1EC2"/>
    <w:rsid w:val="009C2460"/>
    <w:rsid w:val="009C255F"/>
    <w:rsid w:val="009C61F7"/>
    <w:rsid w:val="009C6726"/>
    <w:rsid w:val="009C7D5A"/>
    <w:rsid w:val="009C7E60"/>
    <w:rsid w:val="009D11A6"/>
    <w:rsid w:val="009D16B1"/>
    <w:rsid w:val="009D1E35"/>
    <w:rsid w:val="009D264E"/>
    <w:rsid w:val="009D2BBA"/>
    <w:rsid w:val="009D2C21"/>
    <w:rsid w:val="009D41FB"/>
    <w:rsid w:val="009D7CBC"/>
    <w:rsid w:val="009E083F"/>
    <w:rsid w:val="009E0ADC"/>
    <w:rsid w:val="009E35D8"/>
    <w:rsid w:val="009E3A8C"/>
    <w:rsid w:val="009E5E9C"/>
    <w:rsid w:val="009E7489"/>
    <w:rsid w:val="009E7714"/>
    <w:rsid w:val="009E79EA"/>
    <w:rsid w:val="009E7AF7"/>
    <w:rsid w:val="009F1083"/>
    <w:rsid w:val="009F1A1D"/>
    <w:rsid w:val="009F3DE1"/>
    <w:rsid w:val="009F5B36"/>
    <w:rsid w:val="009F60B3"/>
    <w:rsid w:val="009F672A"/>
    <w:rsid w:val="009F6A58"/>
    <w:rsid w:val="009F786B"/>
    <w:rsid w:val="00A00645"/>
    <w:rsid w:val="00A04B7B"/>
    <w:rsid w:val="00A05A59"/>
    <w:rsid w:val="00A06BAD"/>
    <w:rsid w:val="00A12735"/>
    <w:rsid w:val="00A158FF"/>
    <w:rsid w:val="00A210F8"/>
    <w:rsid w:val="00A2114A"/>
    <w:rsid w:val="00A23F16"/>
    <w:rsid w:val="00A248F4"/>
    <w:rsid w:val="00A25272"/>
    <w:rsid w:val="00A26BB2"/>
    <w:rsid w:val="00A26CDA"/>
    <w:rsid w:val="00A273FC"/>
    <w:rsid w:val="00A27A2F"/>
    <w:rsid w:val="00A30D4E"/>
    <w:rsid w:val="00A31639"/>
    <w:rsid w:val="00A323C0"/>
    <w:rsid w:val="00A32B4B"/>
    <w:rsid w:val="00A32B7A"/>
    <w:rsid w:val="00A34C9B"/>
    <w:rsid w:val="00A34F2B"/>
    <w:rsid w:val="00A3539E"/>
    <w:rsid w:val="00A375B3"/>
    <w:rsid w:val="00A37E00"/>
    <w:rsid w:val="00A40B4A"/>
    <w:rsid w:val="00A40C40"/>
    <w:rsid w:val="00A4187E"/>
    <w:rsid w:val="00A43AA1"/>
    <w:rsid w:val="00A43C84"/>
    <w:rsid w:val="00A44689"/>
    <w:rsid w:val="00A44821"/>
    <w:rsid w:val="00A453EB"/>
    <w:rsid w:val="00A4738C"/>
    <w:rsid w:val="00A50BA3"/>
    <w:rsid w:val="00A513C3"/>
    <w:rsid w:val="00A517D3"/>
    <w:rsid w:val="00A53590"/>
    <w:rsid w:val="00A53850"/>
    <w:rsid w:val="00A547AC"/>
    <w:rsid w:val="00A547F9"/>
    <w:rsid w:val="00A558FF"/>
    <w:rsid w:val="00A55A97"/>
    <w:rsid w:val="00A55BBA"/>
    <w:rsid w:val="00A56375"/>
    <w:rsid w:val="00A632BD"/>
    <w:rsid w:val="00A641DE"/>
    <w:rsid w:val="00A6439D"/>
    <w:rsid w:val="00A676EC"/>
    <w:rsid w:val="00A7077B"/>
    <w:rsid w:val="00A7138F"/>
    <w:rsid w:val="00A7192F"/>
    <w:rsid w:val="00A71F51"/>
    <w:rsid w:val="00A71F57"/>
    <w:rsid w:val="00A746F8"/>
    <w:rsid w:val="00A74B84"/>
    <w:rsid w:val="00A7584F"/>
    <w:rsid w:val="00A7723D"/>
    <w:rsid w:val="00A778E3"/>
    <w:rsid w:val="00A779D8"/>
    <w:rsid w:val="00A800AC"/>
    <w:rsid w:val="00A815D1"/>
    <w:rsid w:val="00A82B3A"/>
    <w:rsid w:val="00A830D7"/>
    <w:rsid w:val="00A83622"/>
    <w:rsid w:val="00A84678"/>
    <w:rsid w:val="00A84C9F"/>
    <w:rsid w:val="00A85039"/>
    <w:rsid w:val="00A8536E"/>
    <w:rsid w:val="00A85EAA"/>
    <w:rsid w:val="00A8759C"/>
    <w:rsid w:val="00A904E2"/>
    <w:rsid w:val="00A90AF5"/>
    <w:rsid w:val="00A90F71"/>
    <w:rsid w:val="00A9277D"/>
    <w:rsid w:val="00A92A16"/>
    <w:rsid w:val="00A95071"/>
    <w:rsid w:val="00A959EF"/>
    <w:rsid w:val="00A96652"/>
    <w:rsid w:val="00A97388"/>
    <w:rsid w:val="00A97A27"/>
    <w:rsid w:val="00A97C76"/>
    <w:rsid w:val="00AA0369"/>
    <w:rsid w:val="00AA229C"/>
    <w:rsid w:val="00AA2A74"/>
    <w:rsid w:val="00AA3AD2"/>
    <w:rsid w:val="00AA431C"/>
    <w:rsid w:val="00AA4432"/>
    <w:rsid w:val="00AA4C60"/>
    <w:rsid w:val="00AA5D0C"/>
    <w:rsid w:val="00AA657A"/>
    <w:rsid w:val="00AA66AF"/>
    <w:rsid w:val="00AA724C"/>
    <w:rsid w:val="00AA7FCB"/>
    <w:rsid w:val="00AB06F3"/>
    <w:rsid w:val="00AB3862"/>
    <w:rsid w:val="00AB4DC2"/>
    <w:rsid w:val="00AB4E73"/>
    <w:rsid w:val="00AB57FF"/>
    <w:rsid w:val="00AB5867"/>
    <w:rsid w:val="00AC03A3"/>
    <w:rsid w:val="00AC0D5F"/>
    <w:rsid w:val="00AC187C"/>
    <w:rsid w:val="00AC1B6C"/>
    <w:rsid w:val="00AC236C"/>
    <w:rsid w:val="00AC3BD9"/>
    <w:rsid w:val="00AC5E31"/>
    <w:rsid w:val="00AD0CA0"/>
    <w:rsid w:val="00AD172A"/>
    <w:rsid w:val="00AD2B08"/>
    <w:rsid w:val="00AD3C8A"/>
    <w:rsid w:val="00AD487E"/>
    <w:rsid w:val="00AD4EBA"/>
    <w:rsid w:val="00AD7490"/>
    <w:rsid w:val="00AE0DC7"/>
    <w:rsid w:val="00AE2024"/>
    <w:rsid w:val="00AE205F"/>
    <w:rsid w:val="00AE6212"/>
    <w:rsid w:val="00AF0193"/>
    <w:rsid w:val="00AF0504"/>
    <w:rsid w:val="00AF1ECA"/>
    <w:rsid w:val="00AF2308"/>
    <w:rsid w:val="00AF2C12"/>
    <w:rsid w:val="00AF4EFE"/>
    <w:rsid w:val="00AF5E55"/>
    <w:rsid w:val="00AF676F"/>
    <w:rsid w:val="00AF6CEA"/>
    <w:rsid w:val="00AF7A1C"/>
    <w:rsid w:val="00AF7BA9"/>
    <w:rsid w:val="00B015B9"/>
    <w:rsid w:val="00B016C6"/>
    <w:rsid w:val="00B033B9"/>
    <w:rsid w:val="00B065E9"/>
    <w:rsid w:val="00B071B1"/>
    <w:rsid w:val="00B07E53"/>
    <w:rsid w:val="00B119B7"/>
    <w:rsid w:val="00B12B3C"/>
    <w:rsid w:val="00B12D30"/>
    <w:rsid w:val="00B13DA6"/>
    <w:rsid w:val="00B13FF4"/>
    <w:rsid w:val="00B1498E"/>
    <w:rsid w:val="00B1536B"/>
    <w:rsid w:val="00B154F7"/>
    <w:rsid w:val="00B15E06"/>
    <w:rsid w:val="00B15F72"/>
    <w:rsid w:val="00B16CB6"/>
    <w:rsid w:val="00B16DD8"/>
    <w:rsid w:val="00B2021D"/>
    <w:rsid w:val="00B212CC"/>
    <w:rsid w:val="00B218C8"/>
    <w:rsid w:val="00B21C41"/>
    <w:rsid w:val="00B21D92"/>
    <w:rsid w:val="00B2237A"/>
    <w:rsid w:val="00B24633"/>
    <w:rsid w:val="00B25B10"/>
    <w:rsid w:val="00B311FB"/>
    <w:rsid w:val="00B34C88"/>
    <w:rsid w:val="00B352C4"/>
    <w:rsid w:val="00B400CA"/>
    <w:rsid w:val="00B40C6E"/>
    <w:rsid w:val="00B42181"/>
    <w:rsid w:val="00B4233E"/>
    <w:rsid w:val="00B45F87"/>
    <w:rsid w:val="00B46B5E"/>
    <w:rsid w:val="00B510B2"/>
    <w:rsid w:val="00B5122D"/>
    <w:rsid w:val="00B514BC"/>
    <w:rsid w:val="00B5260B"/>
    <w:rsid w:val="00B52990"/>
    <w:rsid w:val="00B52A85"/>
    <w:rsid w:val="00B52E40"/>
    <w:rsid w:val="00B53DEA"/>
    <w:rsid w:val="00B54493"/>
    <w:rsid w:val="00B60E7D"/>
    <w:rsid w:val="00B63CD7"/>
    <w:rsid w:val="00B645F2"/>
    <w:rsid w:val="00B6498D"/>
    <w:rsid w:val="00B64B2E"/>
    <w:rsid w:val="00B670FC"/>
    <w:rsid w:val="00B67C1C"/>
    <w:rsid w:val="00B712EF"/>
    <w:rsid w:val="00B72B16"/>
    <w:rsid w:val="00B72D7D"/>
    <w:rsid w:val="00B735BE"/>
    <w:rsid w:val="00B74777"/>
    <w:rsid w:val="00B74875"/>
    <w:rsid w:val="00B754BF"/>
    <w:rsid w:val="00B81771"/>
    <w:rsid w:val="00B81F3E"/>
    <w:rsid w:val="00B825C2"/>
    <w:rsid w:val="00B82842"/>
    <w:rsid w:val="00B82C23"/>
    <w:rsid w:val="00B8366E"/>
    <w:rsid w:val="00B836C0"/>
    <w:rsid w:val="00B85952"/>
    <w:rsid w:val="00B85B78"/>
    <w:rsid w:val="00B864DA"/>
    <w:rsid w:val="00B87A4F"/>
    <w:rsid w:val="00B906B3"/>
    <w:rsid w:val="00B90A0B"/>
    <w:rsid w:val="00B90AD0"/>
    <w:rsid w:val="00B90F17"/>
    <w:rsid w:val="00B92723"/>
    <w:rsid w:val="00B92BD2"/>
    <w:rsid w:val="00B9518A"/>
    <w:rsid w:val="00B960A5"/>
    <w:rsid w:val="00B96CD4"/>
    <w:rsid w:val="00B977AA"/>
    <w:rsid w:val="00BA1618"/>
    <w:rsid w:val="00BA1997"/>
    <w:rsid w:val="00BA30D9"/>
    <w:rsid w:val="00BA3BA3"/>
    <w:rsid w:val="00BA4E15"/>
    <w:rsid w:val="00BA5080"/>
    <w:rsid w:val="00BA5C19"/>
    <w:rsid w:val="00BA5DFE"/>
    <w:rsid w:val="00BA612E"/>
    <w:rsid w:val="00BA6559"/>
    <w:rsid w:val="00BA6A79"/>
    <w:rsid w:val="00BA712F"/>
    <w:rsid w:val="00BA7624"/>
    <w:rsid w:val="00BB1A2C"/>
    <w:rsid w:val="00BB210D"/>
    <w:rsid w:val="00BB249F"/>
    <w:rsid w:val="00BB335B"/>
    <w:rsid w:val="00BB55EE"/>
    <w:rsid w:val="00BB568E"/>
    <w:rsid w:val="00BB7A9B"/>
    <w:rsid w:val="00BC33A2"/>
    <w:rsid w:val="00BC525A"/>
    <w:rsid w:val="00BC5661"/>
    <w:rsid w:val="00BC6836"/>
    <w:rsid w:val="00BC6B4B"/>
    <w:rsid w:val="00BC7C9E"/>
    <w:rsid w:val="00BD064F"/>
    <w:rsid w:val="00BD1B01"/>
    <w:rsid w:val="00BD419E"/>
    <w:rsid w:val="00BD57BF"/>
    <w:rsid w:val="00BD580C"/>
    <w:rsid w:val="00BD71EB"/>
    <w:rsid w:val="00BD7636"/>
    <w:rsid w:val="00BE17E3"/>
    <w:rsid w:val="00BE235A"/>
    <w:rsid w:val="00BE26ED"/>
    <w:rsid w:val="00BE4620"/>
    <w:rsid w:val="00BE6216"/>
    <w:rsid w:val="00BE7515"/>
    <w:rsid w:val="00BE7B33"/>
    <w:rsid w:val="00BF01DB"/>
    <w:rsid w:val="00BF3454"/>
    <w:rsid w:val="00BF5618"/>
    <w:rsid w:val="00BF60CF"/>
    <w:rsid w:val="00BF6CE5"/>
    <w:rsid w:val="00BF7AD3"/>
    <w:rsid w:val="00C007C6"/>
    <w:rsid w:val="00C00DDF"/>
    <w:rsid w:val="00C011BB"/>
    <w:rsid w:val="00C02AA6"/>
    <w:rsid w:val="00C03AD6"/>
    <w:rsid w:val="00C046DB"/>
    <w:rsid w:val="00C050C2"/>
    <w:rsid w:val="00C059EF"/>
    <w:rsid w:val="00C05D6D"/>
    <w:rsid w:val="00C10D9B"/>
    <w:rsid w:val="00C11139"/>
    <w:rsid w:val="00C1263E"/>
    <w:rsid w:val="00C13387"/>
    <w:rsid w:val="00C1361C"/>
    <w:rsid w:val="00C13B36"/>
    <w:rsid w:val="00C14073"/>
    <w:rsid w:val="00C142D6"/>
    <w:rsid w:val="00C14B13"/>
    <w:rsid w:val="00C14D20"/>
    <w:rsid w:val="00C14F36"/>
    <w:rsid w:val="00C154C6"/>
    <w:rsid w:val="00C1603F"/>
    <w:rsid w:val="00C16568"/>
    <w:rsid w:val="00C17BA5"/>
    <w:rsid w:val="00C17E33"/>
    <w:rsid w:val="00C21F6E"/>
    <w:rsid w:val="00C226AA"/>
    <w:rsid w:val="00C239E4"/>
    <w:rsid w:val="00C23A89"/>
    <w:rsid w:val="00C249E5"/>
    <w:rsid w:val="00C259FE"/>
    <w:rsid w:val="00C25D42"/>
    <w:rsid w:val="00C25EF3"/>
    <w:rsid w:val="00C26DCC"/>
    <w:rsid w:val="00C30960"/>
    <w:rsid w:val="00C309F7"/>
    <w:rsid w:val="00C30ECB"/>
    <w:rsid w:val="00C31001"/>
    <w:rsid w:val="00C310A8"/>
    <w:rsid w:val="00C32348"/>
    <w:rsid w:val="00C32FAC"/>
    <w:rsid w:val="00C348B6"/>
    <w:rsid w:val="00C36562"/>
    <w:rsid w:val="00C37069"/>
    <w:rsid w:val="00C3724F"/>
    <w:rsid w:val="00C37384"/>
    <w:rsid w:val="00C37C98"/>
    <w:rsid w:val="00C40917"/>
    <w:rsid w:val="00C4147E"/>
    <w:rsid w:val="00C4212A"/>
    <w:rsid w:val="00C421F9"/>
    <w:rsid w:val="00C43471"/>
    <w:rsid w:val="00C4380D"/>
    <w:rsid w:val="00C44989"/>
    <w:rsid w:val="00C44D8F"/>
    <w:rsid w:val="00C45A34"/>
    <w:rsid w:val="00C45C43"/>
    <w:rsid w:val="00C45D7D"/>
    <w:rsid w:val="00C47D6F"/>
    <w:rsid w:val="00C50427"/>
    <w:rsid w:val="00C507E8"/>
    <w:rsid w:val="00C513FA"/>
    <w:rsid w:val="00C51428"/>
    <w:rsid w:val="00C5329F"/>
    <w:rsid w:val="00C53A92"/>
    <w:rsid w:val="00C53B1E"/>
    <w:rsid w:val="00C55269"/>
    <w:rsid w:val="00C55315"/>
    <w:rsid w:val="00C555BC"/>
    <w:rsid w:val="00C55E6B"/>
    <w:rsid w:val="00C60449"/>
    <w:rsid w:val="00C62330"/>
    <w:rsid w:val="00C62878"/>
    <w:rsid w:val="00C655C2"/>
    <w:rsid w:val="00C66BBF"/>
    <w:rsid w:val="00C676DA"/>
    <w:rsid w:val="00C70825"/>
    <w:rsid w:val="00C7145E"/>
    <w:rsid w:val="00C7169E"/>
    <w:rsid w:val="00C72824"/>
    <w:rsid w:val="00C7354A"/>
    <w:rsid w:val="00C73BA3"/>
    <w:rsid w:val="00C76B73"/>
    <w:rsid w:val="00C80F4F"/>
    <w:rsid w:val="00C817B0"/>
    <w:rsid w:val="00C820FC"/>
    <w:rsid w:val="00C82FE8"/>
    <w:rsid w:val="00C833A4"/>
    <w:rsid w:val="00C83D48"/>
    <w:rsid w:val="00C8467D"/>
    <w:rsid w:val="00C84F40"/>
    <w:rsid w:val="00C85E8D"/>
    <w:rsid w:val="00C8690A"/>
    <w:rsid w:val="00C879D6"/>
    <w:rsid w:val="00C903C8"/>
    <w:rsid w:val="00C92050"/>
    <w:rsid w:val="00C92800"/>
    <w:rsid w:val="00C92D7F"/>
    <w:rsid w:val="00C93153"/>
    <w:rsid w:val="00C95016"/>
    <w:rsid w:val="00C95BCB"/>
    <w:rsid w:val="00C97522"/>
    <w:rsid w:val="00C9788F"/>
    <w:rsid w:val="00C97F8B"/>
    <w:rsid w:val="00CA1DF2"/>
    <w:rsid w:val="00CA1EFC"/>
    <w:rsid w:val="00CA42E5"/>
    <w:rsid w:val="00CA4FA7"/>
    <w:rsid w:val="00CA5362"/>
    <w:rsid w:val="00CB08A6"/>
    <w:rsid w:val="00CB0C75"/>
    <w:rsid w:val="00CB1CEB"/>
    <w:rsid w:val="00CB24D1"/>
    <w:rsid w:val="00CB3272"/>
    <w:rsid w:val="00CB328D"/>
    <w:rsid w:val="00CB43C7"/>
    <w:rsid w:val="00CB4E00"/>
    <w:rsid w:val="00CB54CF"/>
    <w:rsid w:val="00CB585D"/>
    <w:rsid w:val="00CB66BF"/>
    <w:rsid w:val="00CC07D4"/>
    <w:rsid w:val="00CC2E33"/>
    <w:rsid w:val="00CC2F8B"/>
    <w:rsid w:val="00CC6372"/>
    <w:rsid w:val="00CC7778"/>
    <w:rsid w:val="00CD0E63"/>
    <w:rsid w:val="00CD1B50"/>
    <w:rsid w:val="00CD1E9A"/>
    <w:rsid w:val="00CD5AE4"/>
    <w:rsid w:val="00CD6744"/>
    <w:rsid w:val="00CD6F3A"/>
    <w:rsid w:val="00CE0A46"/>
    <w:rsid w:val="00CE1327"/>
    <w:rsid w:val="00CE1EB3"/>
    <w:rsid w:val="00CE2FF8"/>
    <w:rsid w:val="00CE30AA"/>
    <w:rsid w:val="00CE33EE"/>
    <w:rsid w:val="00CE5BF2"/>
    <w:rsid w:val="00CE5F56"/>
    <w:rsid w:val="00CF0861"/>
    <w:rsid w:val="00CF2CA9"/>
    <w:rsid w:val="00CF2DFC"/>
    <w:rsid w:val="00CF2E58"/>
    <w:rsid w:val="00CF301F"/>
    <w:rsid w:val="00CF35FC"/>
    <w:rsid w:val="00CF3F1C"/>
    <w:rsid w:val="00CF3FBB"/>
    <w:rsid w:val="00CF552F"/>
    <w:rsid w:val="00D01594"/>
    <w:rsid w:val="00D01868"/>
    <w:rsid w:val="00D01CDA"/>
    <w:rsid w:val="00D0312A"/>
    <w:rsid w:val="00D05978"/>
    <w:rsid w:val="00D05A50"/>
    <w:rsid w:val="00D06182"/>
    <w:rsid w:val="00D070D0"/>
    <w:rsid w:val="00D07D0F"/>
    <w:rsid w:val="00D07E4C"/>
    <w:rsid w:val="00D10388"/>
    <w:rsid w:val="00D1183B"/>
    <w:rsid w:val="00D123B8"/>
    <w:rsid w:val="00D12CE4"/>
    <w:rsid w:val="00D13611"/>
    <w:rsid w:val="00D14783"/>
    <w:rsid w:val="00D15951"/>
    <w:rsid w:val="00D16372"/>
    <w:rsid w:val="00D16BF8"/>
    <w:rsid w:val="00D17946"/>
    <w:rsid w:val="00D17AF0"/>
    <w:rsid w:val="00D207CC"/>
    <w:rsid w:val="00D21B15"/>
    <w:rsid w:val="00D221EA"/>
    <w:rsid w:val="00D22DEB"/>
    <w:rsid w:val="00D23997"/>
    <w:rsid w:val="00D240BB"/>
    <w:rsid w:val="00D2466F"/>
    <w:rsid w:val="00D276BD"/>
    <w:rsid w:val="00D277DD"/>
    <w:rsid w:val="00D27D6A"/>
    <w:rsid w:val="00D31259"/>
    <w:rsid w:val="00D33CBD"/>
    <w:rsid w:val="00D342B6"/>
    <w:rsid w:val="00D349AF"/>
    <w:rsid w:val="00D355B5"/>
    <w:rsid w:val="00D367A0"/>
    <w:rsid w:val="00D403BF"/>
    <w:rsid w:val="00D41196"/>
    <w:rsid w:val="00D444D8"/>
    <w:rsid w:val="00D45786"/>
    <w:rsid w:val="00D45B6E"/>
    <w:rsid w:val="00D45E27"/>
    <w:rsid w:val="00D46E98"/>
    <w:rsid w:val="00D46FD2"/>
    <w:rsid w:val="00D47ABF"/>
    <w:rsid w:val="00D47D2C"/>
    <w:rsid w:val="00D47D9F"/>
    <w:rsid w:val="00D50986"/>
    <w:rsid w:val="00D516EA"/>
    <w:rsid w:val="00D51BCD"/>
    <w:rsid w:val="00D52A90"/>
    <w:rsid w:val="00D52E0E"/>
    <w:rsid w:val="00D53447"/>
    <w:rsid w:val="00D53CB0"/>
    <w:rsid w:val="00D57997"/>
    <w:rsid w:val="00D602EF"/>
    <w:rsid w:val="00D60EE0"/>
    <w:rsid w:val="00D6129F"/>
    <w:rsid w:val="00D629F4"/>
    <w:rsid w:val="00D62DEE"/>
    <w:rsid w:val="00D642E5"/>
    <w:rsid w:val="00D64B3E"/>
    <w:rsid w:val="00D64B51"/>
    <w:rsid w:val="00D6580F"/>
    <w:rsid w:val="00D65D80"/>
    <w:rsid w:val="00D65EEF"/>
    <w:rsid w:val="00D66D24"/>
    <w:rsid w:val="00D676B2"/>
    <w:rsid w:val="00D679A1"/>
    <w:rsid w:val="00D7134B"/>
    <w:rsid w:val="00D71683"/>
    <w:rsid w:val="00D71935"/>
    <w:rsid w:val="00D71C8E"/>
    <w:rsid w:val="00D725B5"/>
    <w:rsid w:val="00D7373A"/>
    <w:rsid w:val="00D74193"/>
    <w:rsid w:val="00D74AC8"/>
    <w:rsid w:val="00D75FEF"/>
    <w:rsid w:val="00D80319"/>
    <w:rsid w:val="00D80CA4"/>
    <w:rsid w:val="00D810D2"/>
    <w:rsid w:val="00D8200E"/>
    <w:rsid w:val="00D83E8E"/>
    <w:rsid w:val="00D85698"/>
    <w:rsid w:val="00D9073A"/>
    <w:rsid w:val="00D92FB2"/>
    <w:rsid w:val="00D93E9A"/>
    <w:rsid w:val="00D94B04"/>
    <w:rsid w:val="00D965F1"/>
    <w:rsid w:val="00D96958"/>
    <w:rsid w:val="00DA19C7"/>
    <w:rsid w:val="00DA2BB3"/>
    <w:rsid w:val="00DA543F"/>
    <w:rsid w:val="00DA678E"/>
    <w:rsid w:val="00DB0D07"/>
    <w:rsid w:val="00DB1320"/>
    <w:rsid w:val="00DB1C51"/>
    <w:rsid w:val="00DB464C"/>
    <w:rsid w:val="00DB6FB1"/>
    <w:rsid w:val="00DB78A7"/>
    <w:rsid w:val="00DC01D0"/>
    <w:rsid w:val="00DC038C"/>
    <w:rsid w:val="00DC21A2"/>
    <w:rsid w:val="00DC3CF6"/>
    <w:rsid w:val="00DC53D1"/>
    <w:rsid w:val="00DC57E5"/>
    <w:rsid w:val="00DC60DA"/>
    <w:rsid w:val="00DD0315"/>
    <w:rsid w:val="00DD1516"/>
    <w:rsid w:val="00DD19EF"/>
    <w:rsid w:val="00DD1F80"/>
    <w:rsid w:val="00DD2348"/>
    <w:rsid w:val="00DD2519"/>
    <w:rsid w:val="00DD31A3"/>
    <w:rsid w:val="00DD3849"/>
    <w:rsid w:val="00DD4EA8"/>
    <w:rsid w:val="00DD6FE1"/>
    <w:rsid w:val="00DD7EC5"/>
    <w:rsid w:val="00DE1631"/>
    <w:rsid w:val="00DE1843"/>
    <w:rsid w:val="00DE268A"/>
    <w:rsid w:val="00DE3E8D"/>
    <w:rsid w:val="00DE57DD"/>
    <w:rsid w:val="00DE584B"/>
    <w:rsid w:val="00DE6042"/>
    <w:rsid w:val="00DF0DDB"/>
    <w:rsid w:val="00DF3E40"/>
    <w:rsid w:val="00DF4192"/>
    <w:rsid w:val="00DF7217"/>
    <w:rsid w:val="00E00599"/>
    <w:rsid w:val="00E01764"/>
    <w:rsid w:val="00E02898"/>
    <w:rsid w:val="00E02EB0"/>
    <w:rsid w:val="00E06D62"/>
    <w:rsid w:val="00E06FAD"/>
    <w:rsid w:val="00E105DB"/>
    <w:rsid w:val="00E10F91"/>
    <w:rsid w:val="00E10FDE"/>
    <w:rsid w:val="00E11714"/>
    <w:rsid w:val="00E1267F"/>
    <w:rsid w:val="00E13CBA"/>
    <w:rsid w:val="00E14265"/>
    <w:rsid w:val="00E145E7"/>
    <w:rsid w:val="00E1482A"/>
    <w:rsid w:val="00E16B38"/>
    <w:rsid w:val="00E171AC"/>
    <w:rsid w:val="00E213F4"/>
    <w:rsid w:val="00E22C0D"/>
    <w:rsid w:val="00E23156"/>
    <w:rsid w:val="00E241CC"/>
    <w:rsid w:val="00E248F1"/>
    <w:rsid w:val="00E24C95"/>
    <w:rsid w:val="00E257FA"/>
    <w:rsid w:val="00E2655D"/>
    <w:rsid w:val="00E2691B"/>
    <w:rsid w:val="00E279C3"/>
    <w:rsid w:val="00E27C94"/>
    <w:rsid w:val="00E3126C"/>
    <w:rsid w:val="00E31934"/>
    <w:rsid w:val="00E32C4C"/>
    <w:rsid w:val="00E33888"/>
    <w:rsid w:val="00E353E0"/>
    <w:rsid w:val="00E37F95"/>
    <w:rsid w:val="00E4038C"/>
    <w:rsid w:val="00E43CD0"/>
    <w:rsid w:val="00E44262"/>
    <w:rsid w:val="00E4579C"/>
    <w:rsid w:val="00E45D03"/>
    <w:rsid w:val="00E4655D"/>
    <w:rsid w:val="00E46D5D"/>
    <w:rsid w:val="00E473BD"/>
    <w:rsid w:val="00E473C8"/>
    <w:rsid w:val="00E50B60"/>
    <w:rsid w:val="00E54A13"/>
    <w:rsid w:val="00E55097"/>
    <w:rsid w:val="00E56198"/>
    <w:rsid w:val="00E57425"/>
    <w:rsid w:val="00E605C6"/>
    <w:rsid w:val="00E61648"/>
    <w:rsid w:val="00E62B06"/>
    <w:rsid w:val="00E62F91"/>
    <w:rsid w:val="00E637F2"/>
    <w:rsid w:val="00E63D15"/>
    <w:rsid w:val="00E64D12"/>
    <w:rsid w:val="00E65BB7"/>
    <w:rsid w:val="00E65DDB"/>
    <w:rsid w:val="00E678DF"/>
    <w:rsid w:val="00E70D6A"/>
    <w:rsid w:val="00E723DF"/>
    <w:rsid w:val="00E72558"/>
    <w:rsid w:val="00E72F3D"/>
    <w:rsid w:val="00E743E6"/>
    <w:rsid w:val="00E75B38"/>
    <w:rsid w:val="00E76B03"/>
    <w:rsid w:val="00E76E8A"/>
    <w:rsid w:val="00E76F1B"/>
    <w:rsid w:val="00E77A3C"/>
    <w:rsid w:val="00E80159"/>
    <w:rsid w:val="00E80E7E"/>
    <w:rsid w:val="00E81701"/>
    <w:rsid w:val="00E8189B"/>
    <w:rsid w:val="00E8190D"/>
    <w:rsid w:val="00E81A32"/>
    <w:rsid w:val="00E8465D"/>
    <w:rsid w:val="00E84C70"/>
    <w:rsid w:val="00E91EDB"/>
    <w:rsid w:val="00E925D4"/>
    <w:rsid w:val="00E9355E"/>
    <w:rsid w:val="00E93F47"/>
    <w:rsid w:val="00E94A22"/>
    <w:rsid w:val="00E9547C"/>
    <w:rsid w:val="00E957B6"/>
    <w:rsid w:val="00E9722B"/>
    <w:rsid w:val="00E97874"/>
    <w:rsid w:val="00EA2847"/>
    <w:rsid w:val="00EA3029"/>
    <w:rsid w:val="00EA3D19"/>
    <w:rsid w:val="00EA431B"/>
    <w:rsid w:val="00EA5DE3"/>
    <w:rsid w:val="00EA6047"/>
    <w:rsid w:val="00EA63DB"/>
    <w:rsid w:val="00EA66CB"/>
    <w:rsid w:val="00EA68FA"/>
    <w:rsid w:val="00EA6E41"/>
    <w:rsid w:val="00EA781B"/>
    <w:rsid w:val="00EB1286"/>
    <w:rsid w:val="00EB1904"/>
    <w:rsid w:val="00EB2850"/>
    <w:rsid w:val="00EB43F9"/>
    <w:rsid w:val="00EB5818"/>
    <w:rsid w:val="00EB5F83"/>
    <w:rsid w:val="00EB6453"/>
    <w:rsid w:val="00EC209C"/>
    <w:rsid w:val="00EC2A7F"/>
    <w:rsid w:val="00EC3276"/>
    <w:rsid w:val="00EC4017"/>
    <w:rsid w:val="00EC4987"/>
    <w:rsid w:val="00EC5AA0"/>
    <w:rsid w:val="00EC5B97"/>
    <w:rsid w:val="00EC7459"/>
    <w:rsid w:val="00EC7D94"/>
    <w:rsid w:val="00ED1992"/>
    <w:rsid w:val="00ED4A3C"/>
    <w:rsid w:val="00ED4B89"/>
    <w:rsid w:val="00ED5538"/>
    <w:rsid w:val="00ED6445"/>
    <w:rsid w:val="00ED70E4"/>
    <w:rsid w:val="00ED752A"/>
    <w:rsid w:val="00ED752E"/>
    <w:rsid w:val="00ED7E09"/>
    <w:rsid w:val="00EE0835"/>
    <w:rsid w:val="00EE0C79"/>
    <w:rsid w:val="00EE1A91"/>
    <w:rsid w:val="00EE282B"/>
    <w:rsid w:val="00EE5185"/>
    <w:rsid w:val="00EE5D32"/>
    <w:rsid w:val="00EE6406"/>
    <w:rsid w:val="00EE6418"/>
    <w:rsid w:val="00EE6A0C"/>
    <w:rsid w:val="00EE6B0A"/>
    <w:rsid w:val="00EE6CA9"/>
    <w:rsid w:val="00EF0237"/>
    <w:rsid w:val="00EF1670"/>
    <w:rsid w:val="00EF2213"/>
    <w:rsid w:val="00EF2348"/>
    <w:rsid w:val="00EF2A4F"/>
    <w:rsid w:val="00EF3468"/>
    <w:rsid w:val="00EF42C8"/>
    <w:rsid w:val="00EF5B56"/>
    <w:rsid w:val="00EF6543"/>
    <w:rsid w:val="00EF72D0"/>
    <w:rsid w:val="00F00F6F"/>
    <w:rsid w:val="00F01FD8"/>
    <w:rsid w:val="00F02862"/>
    <w:rsid w:val="00F045CF"/>
    <w:rsid w:val="00F04655"/>
    <w:rsid w:val="00F04A87"/>
    <w:rsid w:val="00F052D6"/>
    <w:rsid w:val="00F05308"/>
    <w:rsid w:val="00F058D3"/>
    <w:rsid w:val="00F06FF2"/>
    <w:rsid w:val="00F10421"/>
    <w:rsid w:val="00F10E5B"/>
    <w:rsid w:val="00F11CD3"/>
    <w:rsid w:val="00F13552"/>
    <w:rsid w:val="00F141FB"/>
    <w:rsid w:val="00F15428"/>
    <w:rsid w:val="00F20997"/>
    <w:rsid w:val="00F215F2"/>
    <w:rsid w:val="00F2389A"/>
    <w:rsid w:val="00F242CC"/>
    <w:rsid w:val="00F2513B"/>
    <w:rsid w:val="00F25547"/>
    <w:rsid w:val="00F25D1C"/>
    <w:rsid w:val="00F26110"/>
    <w:rsid w:val="00F26144"/>
    <w:rsid w:val="00F26244"/>
    <w:rsid w:val="00F26539"/>
    <w:rsid w:val="00F26C35"/>
    <w:rsid w:val="00F26F4D"/>
    <w:rsid w:val="00F26FFE"/>
    <w:rsid w:val="00F2742A"/>
    <w:rsid w:val="00F300FE"/>
    <w:rsid w:val="00F30BD7"/>
    <w:rsid w:val="00F3135D"/>
    <w:rsid w:val="00F3175B"/>
    <w:rsid w:val="00F319D7"/>
    <w:rsid w:val="00F32264"/>
    <w:rsid w:val="00F33E9B"/>
    <w:rsid w:val="00F34145"/>
    <w:rsid w:val="00F34301"/>
    <w:rsid w:val="00F35E81"/>
    <w:rsid w:val="00F36549"/>
    <w:rsid w:val="00F370E7"/>
    <w:rsid w:val="00F43413"/>
    <w:rsid w:val="00F43B6D"/>
    <w:rsid w:val="00F44270"/>
    <w:rsid w:val="00F445AC"/>
    <w:rsid w:val="00F44EA1"/>
    <w:rsid w:val="00F456F3"/>
    <w:rsid w:val="00F46833"/>
    <w:rsid w:val="00F46A2B"/>
    <w:rsid w:val="00F472CB"/>
    <w:rsid w:val="00F478C8"/>
    <w:rsid w:val="00F47A42"/>
    <w:rsid w:val="00F47BD3"/>
    <w:rsid w:val="00F508B7"/>
    <w:rsid w:val="00F52F88"/>
    <w:rsid w:val="00F550F1"/>
    <w:rsid w:val="00F56F91"/>
    <w:rsid w:val="00F57CEF"/>
    <w:rsid w:val="00F6077D"/>
    <w:rsid w:val="00F6096B"/>
    <w:rsid w:val="00F6138A"/>
    <w:rsid w:val="00F61428"/>
    <w:rsid w:val="00F61F92"/>
    <w:rsid w:val="00F6324A"/>
    <w:rsid w:val="00F63300"/>
    <w:rsid w:val="00F71440"/>
    <w:rsid w:val="00F71E6A"/>
    <w:rsid w:val="00F720D4"/>
    <w:rsid w:val="00F734D4"/>
    <w:rsid w:val="00F73FA1"/>
    <w:rsid w:val="00F748CA"/>
    <w:rsid w:val="00F75694"/>
    <w:rsid w:val="00F76E31"/>
    <w:rsid w:val="00F7765A"/>
    <w:rsid w:val="00F81859"/>
    <w:rsid w:val="00F83627"/>
    <w:rsid w:val="00F8455D"/>
    <w:rsid w:val="00F85A2B"/>
    <w:rsid w:val="00F85DEC"/>
    <w:rsid w:val="00F87A3C"/>
    <w:rsid w:val="00F90B2C"/>
    <w:rsid w:val="00F95765"/>
    <w:rsid w:val="00F95A9E"/>
    <w:rsid w:val="00F96A3D"/>
    <w:rsid w:val="00F97923"/>
    <w:rsid w:val="00FA3590"/>
    <w:rsid w:val="00FB0804"/>
    <w:rsid w:val="00FB232C"/>
    <w:rsid w:val="00FB24F7"/>
    <w:rsid w:val="00FB2C05"/>
    <w:rsid w:val="00FB2D58"/>
    <w:rsid w:val="00FB3ABD"/>
    <w:rsid w:val="00FB469F"/>
    <w:rsid w:val="00FB49ED"/>
    <w:rsid w:val="00FB4BCC"/>
    <w:rsid w:val="00FB5D49"/>
    <w:rsid w:val="00FB6B15"/>
    <w:rsid w:val="00FC19F9"/>
    <w:rsid w:val="00FC3283"/>
    <w:rsid w:val="00FC3659"/>
    <w:rsid w:val="00FC4113"/>
    <w:rsid w:val="00FC4479"/>
    <w:rsid w:val="00FC66D3"/>
    <w:rsid w:val="00FD0632"/>
    <w:rsid w:val="00FD4095"/>
    <w:rsid w:val="00FD4601"/>
    <w:rsid w:val="00FD4BDF"/>
    <w:rsid w:val="00FD4F77"/>
    <w:rsid w:val="00FD5EE5"/>
    <w:rsid w:val="00FD6004"/>
    <w:rsid w:val="00FD6C7C"/>
    <w:rsid w:val="00FD7AD1"/>
    <w:rsid w:val="00FD7E05"/>
    <w:rsid w:val="00FE13CF"/>
    <w:rsid w:val="00FE1BE1"/>
    <w:rsid w:val="00FE2415"/>
    <w:rsid w:val="00FE2E4E"/>
    <w:rsid w:val="00FE2FF3"/>
    <w:rsid w:val="00FE404C"/>
    <w:rsid w:val="00FE45D4"/>
    <w:rsid w:val="00FE5914"/>
    <w:rsid w:val="00FE797C"/>
    <w:rsid w:val="00FF05EC"/>
    <w:rsid w:val="00FF06E7"/>
    <w:rsid w:val="00FF1F9C"/>
    <w:rsid w:val="00FF2F67"/>
    <w:rsid w:val="00FF3ECD"/>
    <w:rsid w:val="00FF4850"/>
    <w:rsid w:val="00FF5E11"/>
    <w:rsid w:val="00FF5F2E"/>
    <w:rsid w:val="00FF6C04"/>
  </w:rsids>
  <m:mathPr>
    <m:mathFont m:val="Cambria Math"/>
    <m:brkBin m:val="before"/>
    <m:brkBinSub m:val="--"/>
    <m:smallFrac m:val="0"/>
    <m:dispDef/>
    <m:lMargin m:val="0"/>
    <m:rMargin m:val="0"/>
    <m:defJc m:val="centerGroup"/>
    <m:wrapIndent m:val="1440"/>
    <m:intLim m:val="subSup"/>
    <m:naryLim m:val="undOvr"/>
  </m:mathPr>
  <w:themeFontLang w:val="fr-BE"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9"/>
    <o:shapelayout v:ext="edit">
      <o:idmap v:ext="edit" data="2"/>
    </o:shapelayout>
  </w:shapeDefaults>
  <w:decimalSymbol w:val=","/>
  <w:listSeparator w:val=";"/>
  <w14:docId w14:val="2369E977"/>
  <w15:docId w15:val="{040B76B9-53F3-4017-AB81-2452D7A1B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1) Normal,TEXTE de base (calibri 11)"/>
    <w:qFormat/>
    <w:rsid w:val="00EC5AA0"/>
    <w:rPr>
      <w:rFonts w:ascii="Calibri" w:hAnsi="Calibri"/>
    </w:rPr>
  </w:style>
  <w:style w:type="paragraph" w:styleId="Titre1">
    <w:name w:val="heading 1"/>
    <w:basedOn w:val="Jenny1"/>
    <w:next w:val="Normal"/>
    <w:link w:val="Titre1Car"/>
    <w:qFormat/>
    <w:pPr>
      <w:outlineLvl w:val="0"/>
    </w:pPr>
  </w:style>
  <w:style w:type="paragraph" w:styleId="Titre2">
    <w:name w:val="heading 2"/>
    <w:aliases w:val="chap. ok"/>
    <w:basedOn w:val="Sansinterligne"/>
    <w:next w:val="Normal"/>
    <w:link w:val="Titre2Car1"/>
    <w:qFormat/>
    <w:pPr>
      <w:spacing w:before="120"/>
      <w:jc w:val="center"/>
      <w:outlineLvl w:val="1"/>
    </w:pPr>
    <w:rPr>
      <w:rFonts w:ascii="Calibri" w:hAnsi="Calibri"/>
      <w:b/>
      <w:caps/>
      <w:sz w:val="40"/>
    </w:rPr>
  </w:style>
  <w:style w:type="paragraph" w:styleId="Titre3">
    <w:name w:val="heading 3"/>
    <w:basedOn w:val="Normal"/>
    <w:next w:val="Normal"/>
    <w:link w:val="Titre3Car2"/>
    <w:qFormat/>
    <w:pPr>
      <w:jc w:val="both"/>
      <w:outlineLvl w:val="2"/>
    </w:pPr>
    <w:rPr>
      <w:b/>
      <w:u w:val="single"/>
    </w:rPr>
  </w:style>
  <w:style w:type="paragraph" w:styleId="Titre4">
    <w:name w:val="heading 4"/>
    <w:aliases w:val="Titre 4 (1.1.1.),Titre 2 orange"/>
    <w:basedOn w:val="Titre3"/>
    <w:next w:val="Normal"/>
    <w:link w:val="Titre4Car1"/>
    <w:autoRedefine/>
    <w:qFormat/>
    <w:rsid w:val="004F54D9"/>
    <w:pPr>
      <w:keepNext/>
      <w:keepLines/>
      <w:spacing w:after="180"/>
      <w:outlineLvl w:val="3"/>
    </w:pPr>
    <w:rPr>
      <w:rFonts w:ascii="Arial" w:eastAsiaTheme="majorEastAsia" w:hAnsi="Arial" w:cs="Arial"/>
      <w:bCs/>
      <w:color w:val="E36C0A"/>
      <w:sz w:val="28"/>
      <w:szCs w:val="28"/>
      <w:u w:val="none"/>
    </w:rPr>
  </w:style>
  <w:style w:type="paragraph" w:styleId="Titre5">
    <w:name w:val="heading 5"/>
    <w:aliases w:val="titre noir 12pt"/>
    <w:basedOn w:val="Titre4"/>
    <w:next w:val="Sous-chapitre"/>
    <w:link w:val="Titre5Car1"/>
    <w:autoRedefine/>
    <w:qFormat/>
    <w:rsid w:val="00A90AF5"/>
    <w:pPr>
      <w:tabs>
        <w:tab w:val="left" w:pos="1276"/>
      </w:tabs>
      <w:suppressAutoHyphens/>
      <w:spacing w:after="80" w:line="260" w:lineRule="exact"/>
      <w:outlineLvl w:val="4"/>
    </w:pPr>
    <w:rPr>
      <w:rFonts w:eastAsia="Times New Roman"/>
      <w:bCs w:val="0"/>
      <w:iCs/>
      <w:color w:val="000000"/>
      <w:sz w:val="24"/>
      <w:szCs w:val="22"/>
      <w:lang w:eastAsia="ar-SA"/>
    </w:rPr>
  </w:style>
  <w:style w:type="paragraph" w:styleId="Titre6">
    <w:name w:val="heading 6"/>
    <w:aliases w:val="Titre 6 (1.1.1.1.),Intertitre 2"/>
    <w:basedOn w:val="Normal"/>
    <w:next w:val="2"/>
    <w:link w:val="Titre6Car"/>
    <w:autoRedefine/>
    <w:uiPriority w:val="9"/>
    <w:qFormat/>
    <w:rsid w:val="00871552"/>
    <w:pPr>
      <w:tabs>
        <w:tab w:val="num" w:pos="0"/>
        <w:tab w:val="num" w:pos="1701"/>
      </w:tabs>
      <w:spacing w:after="60"/>
      <w:jc w:val="both"/>
      <w:outlineLvl w:val="5"/>
    </w:pPr>
    <w:rPr>
      <w:rFonts w:ascii="Arial" w:hAnsi="Arial" w:cs="Arial"/>
      <w:b/>
      <w:color w:val="4472C4"/>
      <w:sz w:val="20"/>
      <w:szCs w:val="20"/>
    </w:rPr>
  </w:style>
  <w:style w:type="paragraph" w:styleId="Titre7">
    <w:name w:val="heading 7"/>
    <w:aliases w:val="Titre 7 (1.1.1.1.1.),Intertitre 3"/>
    <w:basedOn w:val="Normal"/>
    <w:next w:val="Normal"/>
    <w:link w:val="Titre7Car"/>
    <w:autoRedefine/>
    <w:uiPriority w:val="9"/>
    <w:qFormat/>
    <w:rsid w:val="005038D1"/>
    <w:pPr>
      <w:suppressAutoHyphens/>
      <w:spacing w:after="120" w:line="260" w:lineRule="exact"/>
      <w:jc w:val="both"/>
      <w:outlineLvl w:val="6"/>
    </w:pPr>
    <w:rPr>
      <w:rFonts w:ascii="Arial" w:hAnsi="Arial" w:cs="Arial"/>
      <w:b/>
      <w:bCs/>
      <w:color w:val="E36C0A"/>
      <w:u w:color="000000"/>
    </w:rPr>
  </w:style>
  <w:style w:type="paragraph" w:styleId="Titre8">
    <w:name w:val="heading 8"/>
    <w:aliases w:val="Intertitre 4"/>
    <w:basedOn w:val="Normal"/>
    <w:next w:val="Normal"/>
    <w:link w:val="Titre8Car"/>
    <w:uiPriority w:val="9"/>
    <w:qFormat/>
    <w:pPr>
      <w:keepNext/>
      <w:tabs>
        <w:tab w:val="num" w:pos="0"/>
        <w:tab w:val="left" w:pos="962"/>
        <w:tab w:val="left" w:pos="1303"/>
        <w:tab w:val="left" w:pos="1586"/>
        <w:tab w:val="left" w:pos="1813"/>
        <w:tab w:val="left" w:pos="3967"/>
      </w:tabs>
      <w:suppressAutoHyphens/>
      <w:ind w:left="1416"/>
      <w:outlineLvl w:val="7"/>
    </w:pPr>
    <w:rPr>
      <w:rFonts w:ascii="Times New Roman" w:eastAsia="Times New Roman" w:hAnsi="Times New Roman" w:cs="Arial"/>
      <w:sz w:val="23"/>
      <w:szCs w:val="20"/>
      <w:u w:val="single"/>
      <w:lang w:eastAsia="ar-SA"/>
    </w:rPr>
  </w:style>
  <w:style w:type="paragraph" w:styleId="Titre9">
    <w:name w:val="heading 9"/>
    <w:basedOn w:val="Normal"/>
    <w:next w:val="Normal"/>
    <w:link w:val="Titre9Car"/>
    <w:uiPriority w:val="99"/>
    <w:qFormat/>
    <w:pPr>
      <w:keepNext/>
      <w:tabs>
        <w:tab w:val="num" w:pos="0"/>
      </w:tabs>
      <w:suppressAutoHyphens/>
      <w:ind w:left="1584" w:hanging="1584"/>
      <w:jc w:val="center"/>
      <w:outlineLvl w:val="8"/>
    </w:pPr>
    <w:rPr>
      <w:rFonts w:ascii="Times New Roman" w:eastAsia="Times New Roman" w:hAnsi="Times New Roman" w:cs="Arial"/>
      <w:b/>
      <w:sz w:val="23"/>
      <w:szCs w:val="20"/>
      <w:u w:val="single"/>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Jenny1">
    <w:name w:val="Jenny 1"/>
    <w:basedOn w:val="Sansinterligne"/>
    <w:link w:val="Jenny1Car"/>
    <w:pPr>
      <w:jc w:val="center"/>
    </w:pPr>
    <w:rPr>
      <w:rFonts w:ascii="Calibri" w:eastAsiaTheme="majorEastAsia" w:hAnsi="Calibri" w:cstheme="majorBidi"/>
      <w:caps/>
      <w:color w:val="548DD4" w:themeColor="text2" w:themeTint="99"/>
      <w:sz w:val="64"/>
      <w:szCs w:val="64"/>
    </w:rPr>
  </w:style>
  <w:style w:type="paragraph" w:styleId="Sansinterligne">
    <w:name w:val="No Spacing"/>
    <w:link w:val="SansinterligneCar"/>
    <w:uiPriority w:val="1"/>
    <w:qFormat/>
    <w:rPr>
      <w:rFonts w:eastAsiaTheme="minorEastAsia"/>
      <w:lang w:eastAsia="fr-BE"/>
    </w:rPr>
  </w:style>
  <w:style w:type="character" w:customStyle="1" w:styleId="SansinterligneCar">
    <w:name w:val="Sans interligne Car"/>
    <w:basedOn w:val="Policepardfaut"/>
    <w:link w:val="Sansinterligne"/>
    <w:uiPriority w:val="1"/>
    <w:rPr>
      <w:rFonts w:eastAsiaTheme="minorEastAsia"/>
      <w:lang w:eastAsia="fr-BE"/>
    </w:rPr>
  </w:style>
  <w:style w:type="character" w:customStyle="1" w:styleId="Jenny1Car">
    <w:name w:val="Jenny 1 Car"/>
    <w:basedOn w:val="SansinterligneCar"/>
    <w:link w:val="Jenny1"/>
    <w:rPr>
      <w:rFonts w:ascii="Calibri" w:eastAsiaTheme="majorEastAsia" w:hAnsi="Calibri" w:cstheme="majorBidi"/>
      <w:caps/>
      <w:color w:val="548DD4" w:themeColor="text2" w:themeTint="99"/>
      <w:sz w:val="64"/>
      <w:szCs w:val="64"/>
      <w:lang w:eastAsia="fr-BE"/>
    </w:rPr>
  </w:style>
  <w:style w:type="character" w:customStyle="1" w:styleId="Titre1Car">
    <w:name w:val="Titre 1 Car"/>
    <w:basedOn w:val="Policepardfaut"/>
    <w:link w:val="Titre1"/>
    <w:rPr>
      <w:rFonts w:asciiTheme="majorHAnsi" w:eastAsiaTheme="majorEastAsia" w:hAnsiTheme="majorHAnsi" w:cstheme="majorBidi"/>
      <w:caps/>
      <w:color w:val="548DD4" w:themeColor="text2" w:themeTint="99"/>
      <w:sz w:val="64"/>
      <w:szCs w:val="64"/>
      <w:lang w:eastAsia="fr-BE"/>
    </w:rPr>
  </w:style>
  <w:style w:type="character" w:customStyle="1" w:styleId="Titre2Car1">
    <w:name w:val="Titre 2 Car1"/>
    <w:aliases w:val="chap. ok Car"/>
    <w:basedOn w:val="Policepardfaut"/>
    <w:link w:val="Titre2"/>
    <w:locked/>
    <w:rPr>
      <w:rFonts w:ascii="Calibri" w:eastAsiaTheme="minorEastAsia" w:hAnsi="Calibri"/>
      <w:b/>
      <w:caps/>
      <w:sz w:val="40"/>
      <w:lang w:eastAsia="fr-BE"/>
    </w:rPr>
  </w:style>
  <w:style w:type="character" w:customStyle="1" w:styleId="Titre3Car2">
    <w:name w:val="Titre 3 Car2"/>
    <w:basedOn w:val="Policepardfaut"/>
    <w:link w:val="Titre3"/>
    <w:locked/>
    <w:rPr>
      <w:rFonts w:asciiTheme="majorHAnsi" w:hAnsiTheme="majorHAnsi"/>
      <w:b/>
      <w:u w:val="single"/>
    </w:rPr>
  </w:style>
  <w:style w:type="character" w:customStyle="1" w:styleId="Titre4Car1">
    <w:name w:val="Titre 4 Car1"/>
    <w:aliases w:val="Titre 4 (1.1.1.) Car,Titre 2 orange Car"/>
    <w:basedOn w:val="Policepardfaut"/>
    <w:link w:val="Titre4"/>
    <w:locked/>
    <w:rsid w:val="004F54D9"/>
    <w:rPr>
      <w:rFonts w:ascii="Arial" w:eastAsiaTheme="majorEastAsia" w:hAnsi="Arial" w:cs="Arial"/>
      <w:b/>
      <w:bCs/>
      <w:color w:val="E36C0A"/>
      <w:sz w:val="28"/>
      <w:szCs w:val="28"/>
    </w:rPr>
  </w:style>
  <w:style w:type="paragraph" w:customStyle="1" w:styleId="2">
    <w:name w:val="2"/>
    <w:uiPriority w:val="99"/>
    <w:pPr>
      <w:suppressAutoHyphens/>
    </w:pPr>
    <w:rPr>
      <w:rFonts w:ascii="Goudy Old Style" w:eastAsia="Calibri" w:hAnsi="Goudy Old Style" w:cs="Arial"/>
      <w:sz w:val="24"/>
      <w:szCs w:val="20"/>
      <w:lang w:val="fr-FR" w:eastAsia="ar-SA"/>
    </w:rPr>
  </w:style>
  <w:style w:type="character" w:customStyle="1" w:styleId="Titre5Car1">
    <w:name w:val="Titre 5 Car1"/>
    <w:aliases w:val="titre noir 12pt Car"/>
    <w:basedOn w:val="Policepardfaut"/>
    <w:link w:val="Titre5"/>
    <w:locked/>
    <w:rsid w:val="00A90AF5"/>
    <w:rPr>
      <w:rFonts w:ascii="Arial" w:eastAsia="Times New Roman" w:hAnsi="Arial" w:cs="Arial"/>
      <w:b/>
      <w:iCs/>
      <w:color w:val="000000"/>
      <w:sz w:val="24"/>
      <w:lang w:eastAsia="ar-SA"/>
    </w:rPr>
  </w:style>
  <w:style w:type="character" w:customStyle="1" w:styleId="Titre6Car">
    <w:name w:val="Titre 6 Car"/>
    <w:aliases w:val="Titre 6 (1.1.1.1.) Car,Intertitre 2 Car"/>
    <w:basedOn w:val="Policepardfaut"/>
    <w:link w:val="Titre6"/>
    <w:uiPriority w:val="9"/>
    <w:rsid w:val="00871552"/>
    <w:rPr>
      <w:rFonts w:ascii="Arial" w:hAnsi="Arial" w:cs="Arial"/>
      <w:b/>
      <w:color w:val="4472C4"/>
      <w:sz w:val="20"/>
      <w:szCs w:val="20"/>
    </w:rPr>
  </w:style>
  <w:style w:type="character" w:customStyle="1" w:styleId="Titre7Car">
    <w:name w:val="Titre 7 Car"/>
    <w:aliases w:val="Titre 7 (1.1.1.1.1.) Car,Intertitre 3 Car"/>
    <w:basedOn w:val="Policepardfaut"/>
    <w:link w:val="Titre7"/>
    <w:uiPriority w:val="9"/>
    <w:rsid w:val="005038D1"/>
    <w:rPr>
      <w:rFonts w:ascii="Arial" w:hAnsi="Arial" w:cs="Arial"/>
      <w:b/>
      <w:bCs/>
      <w:color w:val="E36C0A"/>
      <w:u w:color="000000"/>
    </w:rPr>
  </w:style>
  <w:style w:type="character" w:customStyle="1" w:styleId="Titre8Car">
    <w:name w:val="Titre 8 Car"/>
    <w:aliases w:val="Intertitre 4 Car"/>
    <w:basedOn w:val="Policepardfaut"/>
    <w:link w:val="Titre8"/>
    <w:uiPriority w:val="99"/>
    <w:rPr>
      <w:rFonts w:ascii="Times New Roman" w:eastAsia="Times New Roman" w:hAnsi="Times New Roman" w:cs="Arial"/>
      <w:sz w:val="23"/>
      <w:szCs w:val="20"/>
      <w:u w:val="single"/>
      <w:lang w:eastAsia="ar-SA"/>
    </w:rPr>
  </w:style>
  <w:style w:type="character" w:customStyle="1" w:styleId="Titre9Car">
    <w:name w:val="Titre 9 Car"/>
    <w:basedOn w:val="Policepardfaut"/>
    <w:link w:val="Titre9"/>
    <w:uiPriority w:val="99"/>
    <w:rPr>
      <w:rFonts w:ascii="Times New Roman" w:eastAsia="Times New Roman" w:hAnsi="Times New Roman" w:cs="Arial"/>
      <w:b/>
      <w:sz w:val="23"/>
      <w:szCs w:val="20"/>
      <w:u w:val="single"/>
      <w:lang w:eastAsia="ar-SA"/>
    </w:rPr>
  </w:style>
  <w:style w:type="character" w:styleId="Lienhypertexte">
    <w:name w:val="Hyperlink"/>
    <w:basedOn w:val="Policepardfaut"/>
    <w:uiPriority w:val="99"/>
    <w:rPr>
      <w:rFonts w:cs="Times New Roman"/>
      <w:color w:val="0000FF"/>
      <w:u w:val="single"/>
    </w:rPr>
  </w:style>
  <w:style w:type="paragraph" w:customStyle="1" w:styleId="Corpsdetexte21">
    <w:name w:val="Corps de texte 21"/>
    <w:basedOn w:val="Normal"/>
    <w:pPr>
      <w:suppressAutoHyphens/>
    </w:pPr>
    <w:rPr>
      <w:rFonts w:eastAsia="Times New Roman" w:cs="Arial"/>
      <w:sz w:val="28"/>
      <w:szCs w:val="20"/>
      <w:lang w:eastAsia="ar-SA"/>
    </w:rPr>
  </w:style>
  <w:style w:type="paragraph" w:styleId="Corpsdetexte">
    <w:name w:val="Body Text"/>
    <w:basedOn w:val="Normal"/>
    <w:next w:val="Normal"/>
    <w:link w:val="CorpsdetexteCar1"/>
    <w:autoRedefine/>
    <w:qFormat/>
    <w:rsid w:val="00900BBF"/>
    <w:pPr>
      <w:widowControl w:val="0"/>
      <w:tabs>
        <w:tab w:val="left" w:pos="567"/>
      </w:tabs>
      <w:suppressAutoHyphens/>
      <w:ind w:left="851" w:hanging="851"/>
      <w:jc w:val="both"/>
    </w:pPr>
    <w:rPr>
      <w:rFonts w:ascii="Arial" w:eastAsiaTheme="majorEastAsia" w:hAnsi="Arial" w:cs="Arial"/>
      <w:iCs/>
      <w:noProof/>
      <w:sz w:val="20"/>
      <w:szCs w:val="20"/>
      <w:shd w:val="clear" w:color="auto" w:fill="FFFFFF"/>
      <w:lang w:val="en-US" w:eastAsia="ar-SA"/>
    </w:rPr>
  </w:style>
  <w:style w:type="character" w:customStyle="1" w:styleId="CorpsdetexteCar1">
    <w:name w:val="Corps de texte Car1"/>
    <w:basedOn w:val="Policepardfaut"/>
    <w:link w:val="Corpsdetexte"/>
    <w:rsid w:val="00900BBF"/>
    <w:rPr>
      <w:rFonts w:ascii="Arial" w:eastAsiaTheme="majorEastAsia" w:hAnsi="Arial" w:cs="Arial"/>
      <w:iCs/>
      <w:noProof/>
      <w:sz w:val="20"/>
      <w:szCs w:val="20"/>
      <w:lang w:val="en-US" w:eastAsia="ar-SA"/>
    </w:rPr>
  </w:style>
  <w:style w:type="character" w:customStyle="1" w:styleId="CorpsdetexteCar">
    <w:name w:val="Corps de texte Car"/>
    <w:basedOn w:val="Policepardfaut"/>
    <w:rPr>
      <w:rFonts w:ascii="Calibri" w:hAnsi="Calibri"/>
      <w:sz w:val="22"/>
    </w:rPr>
  </w:style>
  <w:style w:type="character" w:customStyle="1" w:styleId="Titre2Car">
    <w:name w:val="Titre 2 Car"/>
    <w:basedOn w:val="Policepardfaut"/>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rPr>
      <w:rFonts w:asciiTheme="majorHAnsi" w:eastAsiaTheme="majorEastAsia" w:hAnsiTheme="majorHAnsi" w:cstheme="majorBidi"/>
      <w:i/>
      <w:iCs/>
      <w:color w:val="365F91" w:themeColor="accent1" w:themeShade="BF"/>
    </w:rPr>
  </w:style>
  <w:style w:type="character" w:customStyle="1" w:styleId="Titre5Car">
    <w:name w:val="Titre 5 Car"/>
    <w:aliases w:val="Intertitre 1 Car"/>
    <w:basedOn w:val="Policepardfaut"/>
    <w:uiPriority w:val="9"/>
    <w:rPr>
      <w:rFonts w:asciiTheme="majorHAnsi" w:eastAsiaTheme="majorEastAsia" w:hAnsiTheme="majorHAnsi" w:cstheme="majorBidi"/>
      <w:color w:val="365F91" w:themeColor="accent1" w:themeShade="BF"/>
    </w:rPr>
  </w:style>
  <w:style w:type="paragraph" w:styleId="Titre">
    <w:name w:val="Title"/>
    <w:basedOn w:val="Normal"/>
    <w:next w:val="Normal"/>
    <w:link w:val="TitreCar"/>
    <w:qFormat/>
    <w:pPr>
      <w:spacing w:line="216" w:lineRule="auto"/>
      <w:contextualSpacing/>
    </w:pPr>
    <w:rPr>
      <w:rFonts w:eastAsiaTheme="majorEastAsia" w:cstheme="majorBidi"/>
      <w:color w:val="404040" w:themeColor="text1" w:themeTint="BF"/>
      <w:spacing w:val="-10"/>
      <w:kern w:val="28"/>
      <w:sz w:val="56"/>
      <w:szCs w:val="56"/>
      <w:lang w:eastAsia="fr-BE"/>
    </w:rPr>
  </w:style>
  <w:style w:type="character" w:customStyle="1" w:styleId="TitreCar">
    <w:name w:val="Titre Car"/>
    <w:basedOn w:val="Policepardfaut"/>
    <w:link w:val="Titre"/>
    <w:rPr>
      <w:rFonts w:asciiTheme="majorHAnsi" w:eastAsiaTheme="majorEastAsia" w:hAnsiTheme="majorHAnsi" w:cstheme="majorBidi"/>
      <w:color w:val="404040" w:themeColor="text1" w:themeTint="BF"/>
      <w:spacing w:val="-10"/>
      <w:kern w:val="28"/>
      <w:sz w:val="56"/>
      <w:szCs w:val="56"/>
      <w:lang w:eastAsia="fr-BE"/>
    </w:rPr>
  </w:style>
  <w:style w:type="paragraph" w:styleId="Sous-titre">
    <w:name w:val="Subtitle"/>
    <w:basedOn w:val="Normal"/>
    <w:next w:val="Normal"/>
    <w:link w:val="Sous-titreCar"/>
    <w:uiPriority w:val="99"/>
    <w:qFormat/>
    <w:pPr>
      <w:numPr>
        <w:ilvl w:val="1"/>
      </w:numPr>
      <w:spacing w:after="160" w:line="259" w:lineRule="auto"/>
    </w:pPr>
    <w:rPr>
      <w:rFonts w:eastAsiaTheme="minorEastAsia" w:cs="Times New Roman"/>
      <w:color w:val="5A5A5A" w:themeColor="text1" w:themeTint="A5"/>
      <w:spacing w:val="15"/>
      <w:lang w:eastAsia="fr-BE"/>
    </w:rPr>
  </w:style>
  <w:style w:type="character" w:customStyle="1" w:styleId="Sous-titreCar">
    <w:name w:val="Sous-titre Car"/>
    <w:basedOn w:val="Policepardfaut"/>
    <w:link w:val="Sous-titre"/>
    <w:uiPriority w:val="99"/>
    <w:rPr>
      <w:rFonts w:eastAsiaTheme="minorEastAsia" w:cs="Times New Roman"/>
      <w:color w:val="5A5A5A" w:themeColor="text1" w:themeTint="A5"/>
      <w:spacing w:val="15"/>
      <w:lang w:eastAsia="fr-BE"/>
    </w:rPr>
  </w:style>
  <w:style w:type="character" w:customStyle="1" w:styleId="Heading1Char">
    <w:name w:val="Heading 1 Char"/>
    <w:basedOn w:val="Policepardfaut1"/>
    <w:uiPriority w:val="99"/>
    <w:rPr>
      <w:rFonts w:ascii="Arial" w:hAnsi="Arial" w:cs="Arial"/>
      <w:b/>
      <w:bCs/>
      <w:kern w:val="1"/>
      <w:sz w:val="32"/>
      <w:szCs w:val="32"/>
      <w:lang w:val="fr-FR" w:eastAsia="ar-SA" w:bidi="ar-SA"/>
    </w:rPr>
  </w:style>
  <w:style w:type="character" w:customStyle="1" w:styleId="Policepardfaut1">
    <w:name w:val="Police par défaut1"/>
    <w:uiPriority w:val="99"/>
  </w:style>
  <w:style w:type="character" w:customStyle="1" w:styleId="Heading3Char">
    <w:name w:val="Heading 3 Char"/>
    <w:basedOn w:val="Policepardfaut1"/>
    <w:uiPriority w:val="99"/>
    <w:rPr>
      <w:rFonts w:ascii="Arial" w:hAnsi="Arial" w:cs="Arial"/>
      <w:b/>
      <w:bCs/>
      <w:sz w:val="26"/>
      <w:szCs w:val="26"/>
      <w:lang w:val="fr-BE" w:eastAsia="ar-SA" w:bidi="ar-SA"/>
    </w:rPr>
  </w:style>
  <w:style w:type="character" w:customStyle="1" w:styleId="WW8Num7z0">
    <w:name w:val="WW8Num7z0"/>
    <w:uiPriority w:val="99"/>
    <w:rPr>
      <w:rFonts w:ascii="Symbol" w:hAnsi="Symbol"/>
    </w:rPr>
  </w:style>
  <w:style w:type="character" w:customStyle="1" w:styleId="WW8Num8z0">
    <w:name w:val="WW8Num8z0"/>
    <w:uiPriority w:val="99"/>
    <w:rPr>
      <w:rFonts w:ascii="Wingdings" w:hAnsi="Wingdings"/>
    </w:rPr>
  </w:style>
  <w:style w:type="character" w:customStyle="1" w:styleId="WW8Num9z2">
    <w:name w:val="WW8Num9z2"/>
    <w:uiPriority w:val="99"/>
    <w:rPr>
      <w:b/>
    </w:rPr>
  </w:style>
  <w:style w:type="character" w:customStyle="1" w:styleId="WW8Num10z0">
    <w:name w:val="WW8Num10z0"/>
    <w:uiPriority w:val="99"/>
    <w:rPr>
      <w:rFonts w:ascii="Wingdings" w:hAnsi="Wingdings"/>
    </w:rPr>
  </w:style>
  <w:style w:type="character" w:customStyle="1" w:styleId="WW8Num11z0">
    <w:name w:val="WW8Num11z0"/>
    <w:uiPriority w:val="99"/>
    <w:rPr>
      <w:rFonts w:ascii="Wingdings" w:hAnsi="Wingdings"/>
    </w:rPr>
  </w:style>
  <w:style w:type="character" w:customStyle="1" w:styleId="WW8Num12z0">
    <w:name w:val="WW8Num12z0"/>
    <w:uiPriority w:val="99"/>
    <w:rPr>
      <w:rFonts w:ascii="Symbol" w:hAnsi="Symbol"/>
    </w:rPr>
  </w:style>
  <w:style w:type="character" w:customStyle="1" w:styleId="WW8Num13z0">
    <w:name w:val="WW8Num13z0"/>
    <w:uiPriority w:val="99"/>
    <w:rPr>
      <w:rFonts w:ascii="Wingdings" w:hAnsi="Wingdings"/>
    </w:rPr>
  </w:style>
  <w:style w:type="character" w:customStyle="1" w:styleId="WW8Num13z1">
    <w:name w:val="WW8Num13z1"/>
    <w:uiPriority w:val="99"/>
    <w:rPr>
      <w:rFonts w:ascii="Symbol" w:hAnsi="Symbol"/>
      <w:color w:val="auto"/>
    </w:rPr>
  </w:style>
  <w:style w:type="character" w:customStyle="1" w:styleId="WW8Num13z3">
    <w:name w:val="WW8Num13z3"/>
    <w:uiPriority w:val="99"/>
    <w:rPr>
      <w:rFonts w:ascii="Symbol" w:hAnsi="Symbol"/>
    </w:rPr>
  </w:style>
  <w:style w:type="character" w:customStyle="1" w:styleId="WW8Num13z4">
    <w:name w:val="WW8Num13z4"/>
    <w:uiPriority w:val="99"/>
    <w:rPr>
      <w:rFonts w:ascii="Courier New" w:hAnsi="Courier New"/>
    </w:rPr>
  </w:style>
  <w:style w:type="character" w:customStyle="1" w:styleId="WW8Num14z0">
    <w:name w:val="WW8Num14z0"/>
    <w:uiPriority w:val="99"/>
    <w:rPr>
      <w:rFonts w:ascii="Wingdings" w:hAnsi="Wingdings"/>
    </w:rPr>
  </w:style>
  <w:style w:type="character" w:customStyle="1" w:styleId="WW8Num15z0">
    <w:name w:val="WW8Num15z0"/>
    <w:uiPriority w:val="99"/>
    <w:rPr>
      <w:rFonts w:ascii="Wingdings" w:hAnsi="Wingdings"/>
    </w:rPr>
  </w:style>
  <w:style w:type="character" w:customStyle="1" w:styleId="WW8Num16z0">
    <w:name w:val="WW8Num16z0"/>
    <w:uiPriority w:val="99"/>
    <w:rPr>
      <w:rFonts w:ascii="Wingdings" w:hAnsi="Wingdings"/>
    </w:rPr>
  </w:style>
  <w:style w:type="character" w:customStyle="1" w:styleId="WW8Num17z0">
    <w:name w:val="WW8Num17z0"/>
    <w:uiPriority w:val="99"/>
    <w:rPr>
      <w:rFonts w:ascii="Wingdings" w:hAnsi="Wingdings"/>
    </w:rPr>
  </w:style>
  <w:style w:type="character" w:customStyle="1" w:styleId="WW8Num18z0">
    <w:name w:val="WW8Num18z0"/>
    <w:uiPriority w:val="99"/>
    <w:rPr>
      <w:rFonts w:ascii="Wingdings" w:hAnsi="Wingdings"/>
    </w:rPr>
  </w:style>
  <w:style w:type="character" w:customStyle="1" w:styleId="WW8Num20z0">
    <w:name w:val="WW8Num20z0"/>
    <w:uiPriority w:val="99"/>
    <w:rPr>
      <w:rFonts w:ascii="Symbol" w:hAnsi="Symbol"/>
    </w:rPr>
  </w:style>
  <w:style w:type="character" w:customStyle="1" w:styleId="WW8Num22z0">
    <w:name w:val="WW8Num22z0"/>
    <w:uiPriority w:val="99"/>
  </w:style>
  <w:style w:type="character" w:customStyle="1" w:styleId="WW8Num23z0">
    <w:name w:val="WW8Num23z0"/>
    <w:uiPriority w:val="99"/>
    <w:rPr>
      <w:rFonts w:ascii="Wingdings" w:hAnsi="Wingdings"/>
    </w:rPr>
  </w:style>
  <w:style w:type="character" w:customStyle="1" w:styleId="WW8Num24z0">
    <w:name w:val="WW8Num24z0"/>
    <w:uiPriority w:val="99"/>
    <w:rPr>
      <w:rFonts w:ascii="Symbol" w:hAnsi="Symbol"/>
    </w:rPr>
  </w:style>
  <w:style w:type="character" w:customStyle="1" w:styleId="WW8Num25z0">
    <w:name w:val="WW8Num25z0"/>
    <w:uiPriority w:val="99"/>
    <w:rPr>
      <w:rFonts w:ascii="Wingdings" w:hAnsi="Wingdings"/>
    </w:rPr>
  </w:style>
  <w:style w:type="character" w:customStyle="1" w:styleId="WW8Num26z0">
    <w:name w:val="WW8Num26z0"/>
    <w:uiPriority w:val="99"/>
    <w:rPr>
      <w:rFonts w:ascii="Wingdings" w:hAnsi="Wingdings"/>
    </w:rPr>
  </w:style>
  <w:style w:type="character" w:customStyle="1" w:styleId="WW8Num29z0">
    <w:name w:val="WW8Num29z0"/>
    <w:uiPriority w:val="99"/>
    <w:rPr>
      <w:rFonts w:ascii="Wingdings" w:hAnsi="Wingdings"/>
    </w:rPr>
  </w:style>
  <w:style w:type="character" w:customStyle="1" w:styleId="WW8Num30z0">
    <w:name w:val="WW8Num30z0"/>
    <w:uiPriority w:val="99"/>
    <w:rPr>
      <w:rFonts w:ascii="Arial" w:hAnsi="Arial"/>
    </w:rPr>
  </w:style>
  <w:style w:type="character" w:customStyle="1" w:styleId="WW8Num30z1">
    <w:name w:val="WW8Num30z1"/>
    <w:uiPriority w:val="99"/>
    <w:rPr>
      <w:rFonts w:ascii="Wingdings" w:hAnsi="Wingdings"/>
    </w:rPr>
  </w:style>
  <w:style w:type="character" w:customStyle="1" w:styleId="WW8Num30z3">
    <w:name w:val="WW8Num30z3"/>
    <w:uiPriority w:val="99"/>
    <w:rPr>
      <w:rFonts w:ascii="Symbol" w:hAnsi="Symbol"/>
    </w:rPr>
  </w:style>
  <w:style w:type="character" w:customStyle="1" w:styleId="WW8Num30z4">
    <w:name w:val="WW8Num30z4"/>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31z1">
    <w:name w:val="WW8Num31z1"/>
    <w:uiPriority w:val="99"/>
    <w:rPr>
      <w:rFonts w:ascii="Symbol" w:hAnsi="Symbol"/>
    </w:rPr>
  </w:style>
  <w:style w:type="character" w:customStyle="1" w:styleId="WW8Num31z4">
    <w:name w:val="WW8Num31z4"/>
    <w:uiPriority w:val="99"/>
    <w:rPr>
      <w:rFonts w:ascii="Courier New" w:hAnsi="Courier New"/>
    </w:rPr>
  </w:style>
  <w:style w:type="character" w:customStyle="1" w:styleId="WW8Num32z0">
    <w:name w:val="WW8Num32z0"/>
    <w:uiPriority w:val="99"/>
    <w:rPr>
      <w:rFonts w:ascii="Wingdings" w:hAnsi="Wingdings"/>
    </w:rPr>
  </w:style>
  <w:style w:type="character" w:customStyle="1" w:styleId="WW8Num34z0">
    <w:name w:val="WW8Num34z0"/>
    <w:uiPriority w:val="99"/>
    <w:rPr>
      <w:rFonts w:ascii="Symbol" w:hAnsi="Symbol"/>
    </w:rPr>
  </w:style>
  <w:style w:type="character" w:customStyle="1" w:styleId="WW8Num35z0">
    <w:name w:val="WW8Num35z0"/>
    <w:uiPriority w:val="99"/>
    <w:rPr>
      <w:rFonts w:ascii="Wingdings" w:hAnsi="Wingdings"/>
    </w:rPr>
  </w:style>
  <w:style w:type="character" w:customStyle="1" w:styleId="WW8Num36z0">
    <w:name w:val="WW8Num36z0"/>
    <w:uiPriority w:val="99"/>
    <w:rPr>
      <w:rFonts w:ascii="Wingdings" w:hAnsi="Wingdings"/>
    </w:rPr>
  </w:style>
  <w:style w:type="character" w:customStyle="1" w:styleId="WW8Num37z0">
    <w:name w:val="WW8Num37z0"/>
    <w:uiPriority w:val="99"/>
    <w:rPr>
      <w:rFonts w:ascii="Wingdings" w:hAnsi="Wingdings"/>
    </w:rPr>
  </w:style>
  <w:style w:type="character" w:customStyle="1" w:styleId="WW8Num38z0">
    <w:name w:val="WW8Num38z0"/>
    <w:uiPriority w:val="99"/>
    <w:rPr>
      <w:rFonts w:ascii="Wingdings" w:hAnsi="Wingdings"/>
    </w:rPr>
  </w:style>
  <w:style w:type="character" w:customStyle="1" w:styleId="WW8Num39z0">
    <w:name w:val="WW8Num39z0"/>
    <w:uiPriority w:val="99"/>
    <w:rPr>
      <w:rFonts w:ascii="Wingdings" w:hAnsi="Wingdings"/>
      <w:color w:val="auto"/>
    </w:rPr>
  </w:style>
  <w:style w:type="character" w:customStyle="1" w:styleId="WW8Num40z0">
    <w:name w:val="WW8Num40z0"/>
    <w:uiPriority w:val="99"/>
  </w:style>
  <w:style w:type="character" w:customStyle="1" w:styleId="WW8Num41z0">
    <w:name w:val="WW8Num41z0"/>
    <w:uiPriority w:val="99"/>
    <w:rPr>
      <w:rFonts w:ascii="Symbol" w:hAnsi="Symbol"/>
    </w:rPr>
  </w:style>
  <w:style w:type="character" w:customStyle="1" w:styleId="WW8Num42z0">
    <w:name w:val="WW8Num42z0"/>
    <w:uiPriority w:val="99"/>
    <w:rPr>
      <w:rFonts w:ascii="Wingdings" w:hAnsi="Wingdings"/>
    </w:rPr>
  </w:style>
  <w:style w:type="character" w:customStyle="1" w:styleId="WW8Num43z0">
    <w:name w:val="WW8Num43z0"/>
    <w:uiPriority w:val="99"/>
    <w:rPr>
      <w:rFonts w:ascii="Arial" w:hAnsi="Arial"/>
    </w:rPr>
  </w:style>
  <w:style w:type="character" w:customStyle="1" w:styleId="WW8Num44z0">
    <w:name w:val="WW8Num44z0"/>
    <w:uiPriority w:val="99"/>
    <w:rPr>
      <w:rFonts w:ascii="Wingdings" w:hAnsi="Wingdings"/>
    </w:rPr>
  </w:style>
  <w:style w:type="character" w:customStyle="1" w:styleId="WW8Num45z0">
    <w:name w:val="WW8Num45z0"/>
    <w:uiPriority w:val="99"/>
    <w:rPr>
      <w:rFonts w:ascii="Symbol" w:hAnsi="Symbol"/>
      <w:color w:val="auto"/>
    </w:rPr>
  </w:style>
  <w:style w:type="character" w:customStyle="1" w:styleId="WW8Num47z0">
    <w:name w:val="WW8Num47z0"/>
    <w:uiPriority w:val="99"/>
    <w:rPr>
      <w:rFonts w:ascii="Wingdings" w:hAnsi="Wingdings"/>
    </w:rPr>
  </w:style>
  <w:style w:type="character" w:customStyle="1" w:styleId="WW8Num49z0">
    <w:name w:val="WW8Num49z0"/>
    <w:uiPriority w:val="99"/>
    <w:rPr>
      <w:rFonts w:ascii="Wingdings" w:hAnsi="Wingdings"/>
    </w:rPr>
  </w:style>
  <w:style w:type="character" w:customStyle="1" w:styleId="WW8Num50z0">
    <w:name w:val="WW8Num50z0"/>
    <w:uiPriority w:val="99"/>
    <w:rPr>
      <w:rFonts w:ascii="Wingdings" w:hAnsi="Wingdings"/>
    </w:rPr>
  </w:style>
  <w:style w:type="character" w:customStyle="1" w:styleId="WW8Num50z1">
    <w:name w:val="WW8Num50z1"/>
    <w:uiPriority w:val="99"/>
    <w:rPr>
      <w:rFonts w:ascii="Symbol" w:hAnsi="Symbol"/>
    </w:rPr>
  </w:style>
  <w:style w:type="character" w:customStyle="1" w:styleId="WW8Num50z4">
    <w:name w:val="WW8Num50z4"/>
    <w:uiPriority w:val="99"/>
    <w:rPr>
      <w:rFonts w:ascii="Courier New" w:hAnsi="Courier New"/>
    </w:rPr>
  </w:style>
  <w:style w:type="character" w:customStyle="1" w:styleId="WW8Num51z0">
    <w:name w:val="WW8Num51z0"/>
    <w:uiPriority w:val="99"/>
    <w:rPr>
      <w:rFonts w:ascii="Wingdings" w:hAnsi="Wingdings"/>
    </w:rPr>
  </w:style>
  <w:style w:type="character" w:customStyle="1" w:styleId="WW8Num52z0">
    <w:name w:val="WW8Num52z0"/>
    <w:uiPriority w:val="99"/>
    <w:rPr>
      <w:rFonts w:ascii="Wingdings" w:hAnsi="Wingdings"/>
    </w:rPr>
  </w:style>
  <w:style w:type="character" w:customStyle="1" w:styleId="WW8Num53z0">
    <w:name w:val="WW8Num53z0"/>
    <w:uiPriority w:val="99"/>
    <w:rPr>
      <w:rFonts w:ascii="OpenSymbol" w:hAnsi="OpenSymbol"/>
    </w:rPr>
  </w:style>
  <w:style w:type="character" w:customStyle="1" w:styleId="WW8Num54z0">
    <w:name w:val="WW8Num54z0"/>
    <w:uiPriority w:val="99"/>
    <w:rPr>
      <w:rFonts w:ascii="Symbol" w:hAnsi="Symbol"/>
    </w:rPr>
  </w:style>
  <w:style w:type="character" w:customStyle="1" w:styleId="WW8Num55z0">
    <w:name w:val="WW8Num55z0"/>
    <w:uiPriority w:val="99"/>
    <w:rPr>
      <w:rFonts w:ascii="Times New Roman" w:hAnsi="Times New Roman"/>
    </w:rPr>
  </w:style>
  <w:style w:type="character" w:customStyle="1" w:styleId="WW8Num56z0">
    <w:name w:val="WW8Num56z0"/>
    <w:uiPriority w:val="99"/>
    <w:rPr>
      <w:rFonts w:ascii="Wingdings" w:hAnsi="Wingdings"/>
    </w:rPr>
  </w:style>
  <w:style w:type="character" w:customStyle="1" w:styleId="WW8Num57z0">
    <w:name w:val="WW8Num57z0"/>
    <w:uiPriority w:val="99"/>
    <w:rPr>
      <w:rFonts w:ascii="Wingdings" w:hAnsi="Wingdings"/>
    </w:rPr>
  </w:style>
  <w:style w:type="character" w:customStyle="1" w:styleId="WW8Num59z0">
    <w:name w:val="WW8Num59z0"/>
    <w:uiPriority w:val="99"/>
    <w:rPr>
      <w:rFonts w:ascii="Symbol" w:hAnsi="Symbol"/>
      <w:color w:val="auto"/>
    </w:rPr>
  </w:style>
  <w:style w:type="character" w:customStyle="1" w:styleId="WW8Num60z0">
    <w:name w:val="WW8Num60z0"/>
    <w:uiPriority w:val="99"/>
    <w:rPr>
      <w:rFonts w:ascii="Wingdings" w:hAnsi="Wingdings"/>
    </w:rPr>
  </w:style>
  <w:style w:type="character" w:customStyle="1" w:styleId="WW8Num60z1">
    <w:name w:val="WW8Num60z1"/>
    <w:uiPriority w:val="99"/>
    <w:rPr>
      <w:rFonts w:ascii="Symbol" w:hAnsi="Symbol"/>
      <w:color w:val="auto"/>
    </w:rPr>
  </w:style>
  <w:style w:type="character" w:customStyle="1" w:styleId="WW8Num60z3">
    <w:name w:val="WW8Num60z3"/>
    <w:uiPriority w:val="99"/>
    <w:rPr>
      <w:rFonts w:ascii="Symbol" w:hAnsi="Symbol"/>
    </w:rPr>
  </w:style>
  <w:style w:type="character" w:customStyle="1" w:styleId="WW8Num60z4">
    <w:name w:val="WW8Num60z4"/>
    <w:uiPriority w:val="99"/>
    <w:rPr>
      <w:rFonts w:ascii="Courier New" w:hAnsi="Courier New"/>
    </w:rPr>
  </w:style>
  <w:style w:type="character" w:customStyle="1" w:styleId="WW8Num61z0">
    <w:name w:val="WW8Num61z0"/>
    <w:uiPriority w:val="99"/>
    <w:rPr>
      <w:rFonts w:ascii="Symbol" w:hAnsi="Symbol"/>
    </w:rPr>
  </w:style>
  <w:style w:type="character" w:customStyle="1" w:styleId="WW8Num62z0">
    <w:name w:val="WW8Num62z0"/>
    <w:uiPriority w:val="99"/>
    <w:rPr>
      <w:rFonts w:ascii="Wingdings" w:hAnsi="Wingdings"/>
    </w:rPr>
  </w:style>
  <w:style w:type="character" w:customStyle="1" w:styleId="WW8Num63z0">
    <w:name w:val="WW8Num63z0"/>
    <w:uiPriority w:val="99"/>
    <w:rPr>
      <w:rFonts w:ascii="Symbol" w:hAnsi="Symbol"/>
    </w:rPr>
  </w:style>
  <w:style w:type="character" w:customStyle="1" w:styleId="WW8Num64z0">
    <w:name w:val="WW8Num64z0"/>
    <w:uiPriority w:val="99"/>
  </w:style>
  <w:style w:type="character" w:customStyle="1" w:styleId="WW8Num65z0">
    <w:name w:val="WW8Num65z0"/>
    <w:uiPriority w:val="99"/>
    <w:rPr>
      <w:rFonts w:ascii="Symbol" w:hAnsi="Symbol"/>
    </w:rPr>
  </w:style>
  <w:style w:type="character" w:customStyle="1" w:styleId="WW8Num66z0">
    <w:name w:val="WW8Num66z0"/>
    <w:uiPriority w:val="99"/>
    <w:rPr>
      <w:rFonts w:ascii="Wingdings" w:hAnsi="Wingdings"/>
    </w:rPr>
  </w:style>
  <w:style w:type="character" w:customStyle="1" w:styleId="WW8Num67z0">
    <w:name w:val="WW8Num67z0"/>
    <w:uiPriority w:val="99"/>
    <w:rPr>
      <w:rFonts w:ascii="Wingdings" w:hAnsi="Wingdings"/>
    </w:rPr>
  </w:style>
  <w:style w:type="character" w:customStyle="1" w:styleId="WW8Num68z0">
    <w:name w:val="WW8Num68z0"/>
    <w:uiPriority w:val="99"/>
    <w:rPr>
      <w:rFonts w:ascii="Symbol" w:hAnsi="Symbol"/>
    </w:rPr>
  </w:style>
  <w:style w:type="character" w:customStyle="1" w:styleId="WW8Num69z0">
    <w:name w:val="WW8Num69z0"/>
    <w:uiPriority w:val="99"/>
    <w:rPr>
      <w:rFonts w:ascii="Symbol" w:hAnsi="Symbol"/>
    </w:rPr>
  </w:style>
  <w:style w:type="character" w:customStyle="1" w:styleId="WW8Num70z0">
    <w:name w:val="WW8Num70z0"/>
    <w:uiPriority w:val="99"/>
    <w:rPr>
      <w:rFonts w:ascii="Wingdings" w:hAnsi="Wingdings"/>
    </w:rPr>
  </w:style>
  <w:style w:type="character" w:customStyle="1" w:styleId="WW8Num73z0">
    <w:name w:val="WW8Num73z0"/>
    <w:uiPriority w:val="99"/>
    <w:rPr>
      <w:rFonts w:ascii="Symbol" w:hAnsi="Symbol"/>
    </w:rPr>
  </w:style>
  <w:style w:type="character" w:customStyle="1" w:styleId="WW8Num74z0">
    <w:name w:val="WW8Num74z0"/>
    <w:uiPriority w:val="99"/>
    <w:rPr>
      <w:rFonts w:ascii="Wingdings" w:hAnsi="Wingdings"/>
    </w:rPr>
  </w:style>
  <w:style w:type="character" w:customStyle="1" w:styleId="WW8Num76z0">
    <w:name w:val="WW8Num76z0"/>
    <w:uiPriority w:val="99"/>
    <w:rPr>
      <w:rFonts w:ascii="Wingdings" w:hAnsi="Wingdings"/>
    </w:rPr>
  </w:style>
  <w:style w:type="character" w:customStyle="1" w:styleId="WW8Num77z0">
    <w:name w:val="WW8Num77z0"/>
    <w:uiPriority w:val="99"/>
    <w:rPr>
      <w:rFonts w:ascii="Symbol" w:hAnsi="Symbol"/>
      <w:color w:val="auto"/>
    </w:rPr>
  </w:style>
  <w:style w:type="character" w:customStyle="1" w:styleId="WW8Num78z0">
    <w:name w:val="WW8Num78z0"/>
    <w:uiPriority w:val="99"/>
    <w:rPr>
      <w:rFonts w:ascii="Symbol" w:hAnsi="Symbol"/>
      <w:color w:val="auto"/>
    </w:rPr>
  </w:style>
  <w:style w:type="character" w:customStyle="1" w:styleId="WW8Num79z0">
    <w:name w:val="WW8Num79z0"/>
    <w:uiPriority w:val="99"/>
    <w:rPr>
      <w:rFonts w:ascii="Wingdings" w:hAnsi="Wingdings"/>
    </w:rPr>
  </w:style>
  <w:style w:type="character" w:customStyle="1" w:styleId="WW8Num79z1">
    <w:name w:val="WW8Num79z1"/>
    <w:uiPriority w:val="99"/>
    <w:rPr>
      <w:rFonts w:ascii="Courier New" w:hAnsi="Courier New"/>
    </w:rPr>
  </w:style>
  <w:style w:type="character" w:customStyle="1" w:styleId="WW8Num79z3">
    <w:name w:val="WW8Num79z3"/>
    <w:uiPriority w:val="99"/>
    <w:rPr>
      <w:rFonts w:ascii="Symbol" w:hAnsi="Symbol"/>
    </w:rPr>
  </w:style>
  <w:style w:type="character" w:customStyle="1" w:styleId="WW8Num79z4">
    <w:name w:val="WW8Num79z4"/>
    <w:uiPriority w:val="99"/>
    <w:rPr>
      <w:rFonts w:ascii="Courier New" w:hAnsi="Courier New"/>
    </w:rPr>
  </w:style>
  <w:style w:type="character" w:customStyle="1" w:styleId="WW8Num80z0">
    <w:name w:val="WW8Num80z0"/>
    <w:uiPriority w:val="99"/>
    <w:rPr>
      <w:rFonts w:ascii="Wingdings" w:hAnsi="Wingdings"/>
    </w:rPr>
  </w:style>
  <w:style w:type="character" w:customStyle="1" w:styleId="WW8Num81z0">
    <w:name w:val="WW8Num81z0"/>
    <w:uiPriority w:val="99"/>
    <w:rPr>
      <w:rFonts w:ascii="Symbol" w:hAnsi="Symbol"/>
    </w:rPr>
  </w:style>
  <w:style w:type="character" w:customStyle="1" w:styleId="WW8Num81z1">
    <w:name w:val="WW8Num81z1"/>
    <w:uiPriority w:val="99"/>
    <w:rPr>
      <w:rFonts w:ascii="Symbol" w:hAnsi="Symbol"/>
      <w:color w:val="auto"/>
    </w:rPr>
  </w:style>
  <w:style w:type="character" w:customStyle="1" w:styleId="WW8Num81z3">
    <w:name w:val="WW8Num81z3"/>
    <w:uiPriority w:val="99"/>
    <w:rPr>
      <w:rFonts w:ascii="Symbol" w:hAnsi="Symbol"/>
    </w:rPr>
  </w:style>
  <w:style w:type="character" w:customStyle="1" w:styleId="WW8Num81z4">
    <w:name w:val="WW8Num81z4"/>
    <w:uiPriority w:val="99"/>
    <w:rPr>
      <w:rFonts w:ascii="Courier New" w:hAnsi="Courier New"/>
    </w:rPr>
  </w:style>
  <w:style w:type="character" w:customStyle="1" w:styleId="WW8Num82z0">
    <w:name w:val="WW8Num82z0"/>
    <w:uiPriority w:val="99"/>
    <w:rPr>
      <w:rFonts w:ascii="Wingdings" w:hAnsi="Wingdings"/>
    </w:rPr>
  </w:style>
  <w:style w:type="character" w:customStyle="1" w:styleId="WW8Num83z0">
    <w:name w:val="WW8Num83z0"/>
    <w:uiPriority w:val="99"/>
    <w:rPr>
      <w:rFonts w:ascii="Symbol" w:hAnsi="Symbol"/>
    </w:rPr>
  </w:style>
  <w:style w:type="character" w:customStyle="1" w:styleId="WW8Num84z0">
    <w:name w:val="WW8Num84z0"/>
    <w:uiPriority w:val="99"/>
    <w:rPr>
      <w:rFonts w:ascii="Wingdings" w:hAnsi="Wingdings"/>
    </w:rPr>
  </w:style>
  <w:style w:type="character" w:customStyle="1" w:styleId="WW8Num85z0">
    <w:name w:val="WW8Num85z0"/>
    <w:uiPriority w:val="99"/>
    <w:rPr>
      <w:rFonts w:ascii="Wingdings" w:hAnsi="Wingdings"/>
    </w:rPr>
  </w:style>
  <w:style w:type="character" w:customStyle="1" w:styleId="WW8Num86z0">
    <w:name w:val="WW8Num86z0"/>
    <w:uiPriority w:val="99"/>
    <w:rPr>
      <w:rFonts w:ascii="Symbol" w:hAnsi="Symbol"/>
    </w:rPr>
  </w:style>
  <w:style w:type="character" w:customStyle="1" w:styleId="WW8Num87z1">
    <w:name w:val="WW8Num87z1"/>
    <w:uiPriority w:val="99"/>
    <w:rPr>
      <w:rFonts w:ascii="Courier New" w:hAnsi="Courier New"/>
    </w:rPr>
  </w:style>
  <w:style w:type="character" w:customStyle="1" w:styleId="WW8Num88z0">
    <w:name w:val="WW8Num88z0"/>
    <w:uiPriority w:val="99"/>
    <w:rPr>
      <w:rFonts w:ascii="Wingdings" w:hAnsi="Wingdings"/>
    </w:rPr>
  </w:style>
  <w:style w:type="character" w:customStyle="1" w:styleId="WW8Num90z0">
    <w:name w:val="WW8Num90z0"/>
    <w:uiPriority w:val="99"/>
    <w:rPr>
      <w:rFonts w:ascii="Wingdings" w:hAnsi="Wingdings"/>
    </w:rPr>
  </w:style>
  <w:style w:type="character" w:customStyle="1" w:styleId="WW8Num91z0">
    <w:name w:val="WW8Num91z0"/>
    <w:uiPriority w:val="99"/>
    <w:rPr>
      <w:rFonts w:ascii="Wingdings" w:hAnsi="Wingdings"/>
    </w:rPr>
  </w:style>
  <w:style w:type="character" w:customStyle="1" w:styleId="WW8Num92z0">
    <w:name w:val="WW8Num92z0"/>
    <w:uiPriority w:val="99"/>
    <w:rPr>
      <w:rFonts w:ascii="Wingdings" w:hAnsi="Wingdings"/>
    </w:rPr>
  </w:style>
  <w:style w:type="character" w:customStyle="1" w:styleId="WW8Num93z0">
    <w:name w:val="WW8Num93z0"/>
    <w:uiPriority w:val="99"/>
    <w:rPr>
      <w:rFonts w:ascii="Wingdings" w:hAnsi="Wingdings"/>
    </w:rPr>
  </w:style>
  <w:style w:type="character" w:customStyle="1" w:styleId="WW8Num94z0">
    <w:name w:val="WW8Num94z0"/>
    <w:uiPriority w:val="99"/>
    <w:rPr>
      <w:rFonts w:ascii="Wingdings" w:hAnsi="Wingdings"/>
    </w:rPr>
  </w:style>
  <w:style w:type="character" w:customStyle="1" w:styleId="WW8Num96z0">
    <w:name w:val="WW8Num96z0"/>
    <w:uiPriority w:val="99"/>
    <w:rPr>
      <w:rFonts w:ascii="Symbol" w:hAnsi="Symbol"/>
      <w:color w:val="auto"/>
    </w:rPr>
  </w:style>
  <w:style w:type="character" w:customStyle="1" w:styleId="WW8Num97z0">
    <w:name w:val="WW8Num97z0"/>
    <w:uiPriority w:val="99"/>
    <w:rPr>
      <w:rFonts w:ascii="Symbol" w:hAnsi="Symbol"/>
      <w:color w:val="auto"/>
    </w:rPr>
  </w:style>
  <w:style w:type="character" w:customStyle="1" w:styleId="WW8Num99z0">
    <w:name w:val="WW8Num99z0"/>
    <w:uiPriority w:val="99"/>
    <w:rPr>
      <w:rFonts w:ascii="Wingdings" w:hAnsi="Wingdings"/>
    </w:rPr>
  </w:style>
  <w:style w:type="character" w:customStyle="1" w:styleId="WW8Num100z0">
    <w:name w:val="WW8Num100z0"/>
    <w:uiPriority w:val="99"/>
    <w:rPr>
      <w:rFonts w:ascii="Wingdings" w:hAnsi="Wingdings"/>
    </w:rPr>
  </w:style>
  <w:style w:type="character" w:customStyle="1" w:styleId="WW8Num101z0">
    <w:name w:val="WW8Num101z0"/>
    <w:uiPriority w:val="99"/>
    <w:rPr>
      <w:rFonts w:ascii="Symbol" w:hAnsi="Symbol"/>
    </w:rPr>
  </w:style>
  <w:style w:type="character" w:customStyle="1" w:styleId="WW8Num102z0">
    <w:name w:val="WW8Num102z0"/>
    <w:uiPriority w:val="99"/>
    <w:rPr>
      <w:rFonts w:ascii="Wingdings" w:hAnsi="Wingdings"/>
    </w:rPr>
  </w:style>
  <w:style w:type="character" w:customStyle="1" w:styleId="WW8Num103z0">
    <w:name w:val="WW8Num103z0"/>
    <w:uiPriority w:val="99"/>
    <w:rPr>
      <w:rFonts w:ascii="Wingdings" w:hAnsi="Wingdings"/>
    </w:rPr>
  </w:style>
  <w:style w:type="character" w:customStyle="1" w:styleId="WW8Num104z0">
    <w:name w:val="WW8Num104z0"/>
    <w:uiPriority w:val="99"/>
    <w:rPr>
      <w:rFonts w:ascii="Wingdings" w:hAnsi="Wingdings"/>
    </w:rPr>
  </w:style>
  <w:style w:type="character" w:customStyle="1" w:styleId="WW8Num105z0">
    <w:name w:val="WW8Num105z0"/>
    <w:uiPriority w:val="99"/>
    <w:rPr>
      <w:rFonts w:ascii="Symbol" w:hAnsi="Symbol"/>
    </w:rPr>
  </w:style>
  <w:style w:type="character" w:customStyle="1" w:styleId="WW8Num106z0">
    <w:name w:val="WW8Num106z0"/>
    <w:uiPriority w:val="99"/>
    <w:rPr>
      <w:rFonts w:ascii="Wingdings" w:hAnsi="Wingdings"/>
    </w:rPr>
  </w:style>
  <w:style w:type="character" w:customStyle="1" w:styleId="WW8Num107z0">
    <w:name w:val="WW8Num107z0"/>
    <w:uiPriority w:val="99"/>
    <w:rPr>
      <w:rFonts w:ascii="Wingdings" w:hAnsi="Wingdings"/>
    </w:rPr>
  </w:style>
  <w:style w:type="character" w:customStyle="1" w:styleId="WW8Num108z0">
    <w:name w:val="WW8Num108z0"/>
    <w:uiPriority w:val="99"/>
    <w:rPr>
      <w:rFonts w:ascii="Wingdings" w:hAnsi="Wingdings"/>
    </w:rPr>
  </w:style>
  <w:style w:type="character" w:customStyle="1" w:styleId="WW8Num109z0">
    <w:name w:val="WW8Num109z0"/>
    <w:uiPriority w:val="99"/>
    <w:rPr>
      <w:rFonts w:ascii="Symbol" w:hAnsi="Symbol"/>
    </w:rPr>
  </w:style>
  <w:style w:type="character" w:customStyle="1" w:styleId="WW8Num110z0">
    <w:name w:val="WW8Num110z0"/>
    <w:uiPriority w:val="99"/>
    <w:rPr>
      <w:rFonts w:ascii="Wingdings" w:hAnsi="Wingdings"/>
    </w:rPr>
  </w:style>
  <w:style w:type="character" w:customStyle="1" w:styleId="WW8Num111z0">
    <w:name w:val="WW8Num111z0"/>
    <w:uiPriority w:val="99"/>
    <w:rPr>
      <w:rFonts w:ascii="Wingdings" w:hAnsi="Wingdings"/>
    </w:rPr>
  </w:style>
  <w:style w:type="character" w:customStyle="1" w:styleId="WW8Num112z0">
    <w:name w:val="WW8Num112z0"/>
    <w:uiPriority w:val="99"/>
    <w:rPr>
      <w:rFonts w:ascii="Wingdings" w:hAnsi="Wingdings"/>
    </w:rPr>
  </w:style>
  <w:style w:type="character" w:customStyle="1" w:styleId="WW8Num113z0">
    <w:name w:val="WW8Num113z0"/>
    <w:uiPriority w:val="99"/>
    <w:rPr>
      <w:rFonts w:ascii="Wingdings" w:hAnsi="Wingdings"/>
    </w:rPr>
  </w:style>
  <w:style w:type="character" w:customStyle="1" w:styleId="WW8Num115z0">
    <w:name w:val="WW8Num115z0"/>
    <w:uiPriority w:val="99"/>
    <w:rPr>
      <w:rFonts w:ascii="TimesNewRomanPSMT" w:hAnsi="TimesNewRomanPSMT"/>
    </w:rPr>
  </w:style>
  <w:style w:type="character" w:customStyle="1" w:styleId="WW8Num116z0">
    <w:name w:val="WW8Num116z0"/>
    <w:uiPriority w:val="99"/>
    <w:rPr>
      <w:rFonts w:ascii="TimesNewRomanPSMT" w:hAnsi="TimesNewRomanPSMT"/>
    </w:rPr>
  </w:style>
  <w:style w:type="character" w:customStyle="1" w:styleId="WW8Num117z0">
    <w:name w:val="WW8Num117z0"/>
    <w:uiPriority w:val="99"/>
    <w:rPr>
      <w:rFonts w:ascii="Wingdings" w:hAnsi="Wingdings"/>
    </w:rPr>
  </w:style>
  <w:style w:type="character" w:customStyle="1" w:styleId="WW8Num118z0">
    <w:name w:val="WW8Num118z0"/>
    <w:uiPriority w:val="99"/>
    <w:rPr>
      <w:rFonts w:ascii="Symbol" w:hAnsi="Symbol"/>
    </w:rPr>
  </w:style>
  <w:style w:type="character" w:customStyle="1" w:styleId="WW8Num120z0">
    <w:name w:val="WW8Num120z0"/>
    <w:uiPriority w:val="99"/>
    <w:rPr>
      <w:rFonts w:ascii="Symbol" w:hAnsi="Symbol"/>
    </w:rPr>
  </w:style>
  <w:style w:type="character" w:customStyle="1" w:styleId="WW8Num121z0">
    <w:name w:val="WW8Num121z0"/>
    <w:uiPriority w:val="99"/>
    <w:rPr>
      <w:rFonts w:ascii="Symbol" w:hAnsi="Symbol"/>
    </w:rPr>
  </w:style>
  <w:style w:type="character" w:customStyle="1" w:styleId="WW8Num122z0">
    <w:name w:val="WW8Num122z0"/>
    <w:uiPriority w:val="99"/>
    <w:rPr>
      <w:rFonts w:ascii="Wingdings" w:hAnsi="Wingdings"/>
    </w:rPr>
  </w:style>
  <w:style w:type="character" w:customStyle="1" w:styleId="WW8Num123z0">
    <w:name w:val="WW8Num123z0"/>
    <w:uiPriority w:val="99"/>
    <w:rPr>
      <w:rFonts w:ascii="Wingdings" w:hAnsi="Wingdings"/>
    </w:rPr>
  </w:style>
  <w:style w:type="character" w:customStyle="1" w:styleId="WW8Num124z0">
    <w:name w:val="WW8Num124z0"/>
    <w:uiPriority w:val="99"/>
    <w:rPr>
      <w:rFonts w:ascii="Wingdings" w:hAnsi="Wingdings"/>
    </w:rPr>
  </w:style>
  <w:style w:type="character" w:customStyle="1" w:styleId="WW8Num125z0">
    <w:name w:val="WW8Num125z0"/>
    <w:uiPriority w:val="99"/>
    <w:rPr>
      <w:rFonts w:ascii="Wingdings" w:hAnsi="Wingdings"/>
    </w:rPr>
  </w:style>
  <w:style w:type="character" w:customStyle="1" w:styleId="WW8Num126z0">
    <w:name w:val="WW8Num126z0"/>
    <w:uiPriority w:val="99"/>
    <w:rPr>
      <w:rFonts w:ascii="Symbol" w:hAnsi="Symbol"/>
      <w:color w:val="auto"/>
    </w:rPr>
  </w:style>
  <w:style w:type="character" w:customStyle="1" w:styleId="WW8Num127z0">
    <w:name w:val="WW8Num127z0"/>
    <w:uiPriority w:val="99"/>
    <w:rPr>
      <w:rFonts w:ascii="Wingdings" w:hAnsi="Wingdings"/>
    </w:rPr>
  </w:style>
  <w:style w:type="character" w:customStyle="1" w:styleId="WW8Num129z0">
    <w:name w:val="WW8Num129z0"/>
    <w:uiPriority w:val="99"/>
    <w:rPr>
      <w:rFonts w:ascii="Wingdings" w:hAnsi="Wingdings"/>
    </w:rPr>
  </w:style>
  <w:style w:type="character" w:customStyle="1" w:styleId="WW8Num130z0">
    <w:name w:val="WW8Num130z0"/>
    <w:uiPriority w:val="99"/>
    <w:rPr>
      <w:rFonts w:ascii="Wingdings" w:hAnsi="Wingdings"/>
    </w:rPr>
  </w:style>
  <w:style w:type="character" w:customStyle="1" w:styleId="WW8Num131z0">
    <w:name w:val="WW8Num131z0"/>
    <w:uiPriority w:val="99"/>
    <w:rPr>
      <w:rFonts w:ascii="Wingdings" w:hAnsi="Wingdings"/>
    </w:rPr>
  </w:style>
  <w:style w:type="character" w:customStyle="1" w:styleId="WW8Num132z0">
    <w:name w:val="WW8Num132z0"/>
    <w:uiPriority w:val="99"/>
    <w:rPr>
      <w:rFonts w:ascii="Wingdings" w:hAnsi="Wingdings"/>
    </w:rPr>
  </w:style>
  <w:style w:type="character" w:customStyle="1" w:styleId="WW8Num133z1">
    <w:name w:val="WW8Num133z1"/>
    <w:uiPriority w:val="99"/>
    <w:rPr>
      <w:rFonts w:ascii="Courier New" w:hAnsi="Courier New"/>
    </w:rPr>
  </w:style>
  <w:style w:type="character" w:customStyle="1" w:styleId="WW8Num134z0">
    <w:name w:val="WW8Num134z0"/>
    <w:uiPriority w:val="99"/>
    <w:rPr>
      <w:rFonts w:ascii="Wingdings" w:hAnsi="Wingdings"/>
    </w:rPr>
  </w:style>
  <w:style w:type="character" w:customStyle="1" w:styleId="WW8Num135z0">
    <w:name w:val="WW8Num135z0"/>
    <w:uiPriority w:val="99"/>
    <w:rPr>
      <w:rFonts w:ascii="Wingdings" w:hAnsi="Wingdings"/>
    </w:rPr>
  </w:style>
  <w:style w:type="character" w:customStyle="1" w:styleId="WW8Num136z0">
    <w:name w:val="WW8Num136z0"/>
    <w:uiPriority w:val="99"/>
    <w:rPr>
      <w:rFonts w:ascii="Wingdings" w:hAnsi="Wingdings"/>
    </w:rPr>
  </w:style>
  <w:style w:type="character" w:customStyle="1" w:styleId="WW8Num137z0">
    <w:name w:val="WW8Num137z0"/>
    <w:uiPriority w:val="99"/>
    <w:rPr>
      <w:rFonts w:ascii="Wingdings" w:hAnsi="Wingdings"/>
    </w:rPr>
  </w:style>
  <w:style w:type="character" w:customStyle="1" w:styleId="WW8Num138z0">
    <w:name w:val="WW8Num138z0"/>
    <w:uiPriority w:val="99"/>
    <w:rPr>
      <w:rFonts w:ascii="Wingdings" w:hAnsi="Wingdings"/>
    </w:rPr>
  </w:style>
  <w:style w:type="character" w:customStyle="1" w:styleId="WW8Num139z0">
    <w:name w:val="WW8Num139z0"/>
    <w:uiPriority w:val="99"/>
    <w:rPr>
      <w:rFonts w:ascii="Wingdings" w:hAnsi="Wingdings"/>
    </w:rPr>
  </w:style>
  <w:style w:type="character" w:customStyle="1" w:styleId="WW8Num141z0">
    <w:name w:val="WW8Num141z0"/>
    <w:uiPriority w:val="99"/>
    <w:rPr>
      <w:rFonts w:ascii="Wingdings" w:hAnsi="Wingdings"/>
    </w:rPr>
  </w:style>
  <w:style w:type="character" w:customStyle="1" w:styleId="WW8Num142z0">
    <w:name w:val="WW8Num142z0"/>
    <w:uiPriority w:val="99"/>
    <w:rPr>
      <w:rFonts w:ascii="Wingdings" w:hAnsi="Wingdings"/>
    </w:rPr>
  </w:style>
  <w:style w:type="character" w:customStyle="1" w:styleId="WW8Num144z0">
    <w:name w:val="WW8Num144z0"/>
    <w:uiPriority w:val="99"/>
    <w:rPr>
      <w:rFonts w:ascii="Symbol" w:hAnsi="Symbol"/>
    </w:rPr>
  </w:style>
  <w:style w:type="character" w:customStyle="1" w:styleId="WW8Num145z0">
    <w:name w:val="WW8Num145z0"/>
    <w:uiPriority w:val="99"/>
    <w:rPr>
      <w:rFonts w:ascii="Symbol" w:hAnsi="Symbol"/>
    </w:rPr>
  </w:style>
  <w:style w:type="character" w:customStyle="1" w:styleId="WW8Num146z0">
    <w:name w:val="WW8Num146z0"/>
    <w:uiPriority w:val="99"/>
    <w:rPr>
      <w:rFonts w:ascii="Wingdings" w:hAnsi="Wingdings"/>
      <w:color w:val="auto"/>
    </w:rPr>
  </w:style>
  <w:style w:type="character" w:customStyle="1" w:styleId="WW8Num147z0">
    <w:name w:val="WW8Num147z0"/>
    <w:uiPriority w:val="99"/>
    <w:rPr>
      <w:rFonts w:ascii="Wingdings" w:hAnsi="Wingdings"/>
    </w:rPr>
  </w:style>
  <w:style w:type="character" w:customStyle="1" w:styleId="WW8Num148z0">
    <w:name w:val="WW8Num148z0"/>
    <w:uiPriority w:val="99"/>
    <w:rPr>
      <w:rFonts w:ascii="Wingdings" w:hAnsi="Wingdings"/>
    </w:rPr>
  </w:style>
  <w:style w:type="character" w:customStyle="1" w:styleId="WW8Num149z0">
    <w:name w:val="WW8Num149z0"/>
    <w:uiPriority w:val="99"/>
    <w:rPr>
      <w:rFonts w:ascii="Wingdings" w:hAnsi="Wingdings"/>
    </w:rPr>
  </w:style>
  <w:style w:type="character" w:customStyle="1" w:styleId="WW8Num150z0">
    <w:name w:val="WW8Num150z0"/>
    <w:uiPriority w:val="99"/>
    <w:rPr>
      <w:rFonts w:ascii="Times New Roman" w:hAnsi="Times New Roman"/>
    </w:rPr>
  </w:style>
  <w:style w:type="character" w:customStyle="1" w:styleId="WW8Num151z0">
    <w:name w:val="WW8Num151z0"/>
    <w:uiPriority w:val="99"/>
    <w:rPr>
      <w:rFonts w:ascii="Wingdings" w:hAnsi="Wingdings"/>
    </w:rPr>
  </w:style>
  <w:style w:type="character" w:customStyle="1" w:styleId="WW8Num152z0">
    <w:name w:val="WW8Num152z0"/>
    <w:uiPriority w:val="99"/>
    <w:rPr>
      <w:rFonts w:ascii="Symbol" w:hAnsi="Symbol"/>
    </w:rPr>
  </w:style>
  <w:style w:type="character" w:customStyle="1" w:styleId="WW8Num153z0">
    <w:name w:val="WW8Num153z0"/>
    <w:uiPriority w:val="99"/>
    <w:rPr>
      <w:rFonts w:ascii="Wingdings" w:hAnsi="Wingdings"/>
    </w:rPr>
  </w:style>
  <w:style w:type="character" w:customStyle="1" w:styleId="WW8Num154z0">
    <w:name w:val="WW8Num154z0"/>
    <w:uiPriority w:val="99"/>
    <w:rPr>
      <w:rFonts w:ascii="Wingdings" w:hAnsi="Wingdings"/>
    </w:rPr>
  </w:style>
  <w:style w:type="character" w:customStyle="1" w:styleId="WW8Num155z0">
    <w:name w:val="WW8Num155z0"/>
    <w:uiPriority w:val="99"/>
    <w:rPr>
      <w:rFonts w:ascii="Wingdings" w:hAnsi="Wingdings"/>
    </w:rPr>
  </w:style>
  <w:style w:type="character" w:customStyle="1" w:styleId="WW8Num156z0">
    <w:name w:val="WW8Num156z0"/>
    <w:uiPriority w:val="99"/>
    <w:rPr>
      <w:rFonts w:ascii="Wingdings" w:hAnsi="Wingdings"/>
    </w:rPr>
  </w:style>
  <w:style w:type="character" w:customStyle="1" w:styleId="WW8Num157z0">
    <w:name w:val="WW8Num157z0"/>
    <w:uiPriority w:val="99"/>
    <w:rPr>
      <w:rFonts w:ascii="Symbol" w:hAnsi="Symbol"/>
      <w:color w:val="auto"/>
    </w:rPr>
  </w:style>
  <w:style w:type="character" w:customStyle="1" w:styleId="WW8Num158z0">
    <w:name w:val="WW8Num158z0"/>
    <w:uiPriority w:val="99"/>
    <w:rPr>
      <w:rFonts w:ascii="Symbol" w:hAnsi="Symbol"/>
    </w:rPr>
  </w:style>
  <w:style w:type="character" w:customStyle="1" w:styleId="WW8Num159z0">
    <w:name w:val="WW8Num159z0"/>
    <w:uiPriority w:val="99"/>
    <w:rPr>
      <w:rFonts w:ascii="Symbol" w:hAnsi="Symbol"/>
    </w:rPr>
  </w:style>
  <w:style w:type="character" w:customStyle="1" w:styleId="WW8Num161z0">
    <w:name w:val="WW8Num161z0"/>
    <w:uiPriority w:val="99"/>
    <w:rPr>
      <w:rFonts w:ascii="Wingdings" w:hAnsi="Wingdings"/>
    </w:rPr>
  </w:style>
  <w:style w:type="character" w:customStyle="1" w:styleId="WW8Num162z0">
    <w:name w:val="WW8Num162z0"/>
    <w:uiPriority w:val="99"/>
    <w:rPr>
      <w:rFonts w:ascii="Wingdings" w:hAnsi="Wingdings"/>
    </w:rPr>
  </w:style>
  <w:style w:type="character" w:customStyle="1" w:styleId="WW8Num163z0">
    <w:name w:val="WW8Num163z0"/>
    <w:uiPriority w:val="99"/>
    <w:rPr>
      <w:rFonts w:ascii="Wingdings" w:hAnsi="Wingdings"/>
    </w:rPr>
  </w:style>
  <w:style w:type="character" w:customStyle="1" w:styleId="WW8Num164z0">
    <w:name w:val="WW8Num164z0"/>
    <w:uiPriority w:val="99"/>
    <w:rPr>
      <w:rFonts w:ascii="Wingdings" w:hAnsi="Wingdings"/>
    </w:rPr>
  </w:style>
  <w:style w:type="character" w:customStyle="1" w:styleId="WW8Num165z0">
    <w:name w:val="WW8Num165z0"/>
    <w:uiPriority w:val="99"/>
    <w:rPr>
      <w:rFonts w:ascii="Wingdings" w:hAnsi="Wingdings"/>
    </w:rPr>
  </w:style>
  <w:style w:type="character" w:customStyle="1" w:styleId="WW8Num166z0">
    <w:name w:val="WW8Num166z0"/>
    <w:uiPriority w:val="99"/>
    <w:rPr>
      <w:rFonts w:ascii="Wingdings" w:hAnsi="Wingdings"/>
    </w:rPr>
  </w:style>
  <w:style w:type="character" w:customStyle="1" w:styleId="WW8Num167z0">
    <w:name w:val="WW8Num167z0"/>
    <w:uiPriority w:val="99"/>
    <w:rPr>
      <w:rFonts w:ascii="Wingdings" w:hAnsi="Wingdings"/>
    </w:rPr>
  </w:style>
  <w:style w:type="character" w:customStyle="1" w:styleId="WW8Num168z0">
    <w:name w:val="WW8Num168z0"/>
    <w:uiPriority w:val="99"/>
    <w:rPr>
      <w:rFonts w:ascii="Symbol" w:hAnsi="Symbol"/>
      <w:color w:val="auto"/>
    </w:rPr>
  </w:style>
  <w:style w:type="character" w:customStyle="1" w:styleId="WW8Num169z0">
    <w:name w:val="WW8Num169z0"/>
    <w:uiPriority w:val="99"/>
    <w:rPr>
      <w:rFonts w:ascii="Symbol" w:hAnsi="Symbol"/>
    </w:rPr>
  </w:style>
  <w:style w:type="character" w:customStyle="1" w:styleId="WW8Num170z0">
    <w:name w:val="WW8Num170z0"/>
    <w:uiPriority w:val="99"/>
    <w:rPr>
      <w:rFonts w:ascii="Symbol" w:hAnsi="Symbol"/>
      <w:color w:val="auto"/>
    </w:rPr>
  </w:style>
  <w:style w:type="character" w:customStyle="1" w:styleId="WW8Num171z0">
    <w:name w:val="WW8Num171z0"/>
    <w:uiPriority w:val="99"/>
    <w:rPr>
      <w:rFonts w:ascii="Wingdings" w:hAnsi="Wingdings"/>
    </w:rPr>
  </w:style>
  <w:style w:type="character" w:customStyle="1" w:styleId="WW8Num172z0">
    <w:name w:val="WW8Num172z0"/>
    <w:uiPriority w:val="99"/>
    <w:rPr>
      <w:rFonts w:ascii="Symbol" w:hAnsi="Symbol"/>
    </w:rPr>
  </w:style>
  <w:style w:type="character" w:customStyle="1" w:styleId="WW8Num175z0">
    <w:name w:val="WW8Num175z0"/>
    <w:uiPriority w:val="99"/>
    <w:rPr>
      <w:rFonts w:ascii="Symbol" w:hAnsi="Symbol"/>
      <w:color w:val="auto"/>
    </w:rPr>
  </w:style>
  <w:style w:type="character" w:customStyle="1" w:styleId="WW8Num176z0">
    <w:name w:val="WW8Num176z0"/>
    <w:uiPriority w:val="99"/>
    <w:rPr>
      <w:rFonts w:ascii="Symbol" w:hAnsi="Symbol"/>
      <w:color w:val="auto"/>
    </w:rPr>
  </w:style>
  <w:style w:type="character" w:customStyle="1" w:styleId="WW8Num177z0">
    <w:name w:val="WW8Num177z0"/>
    <w:uiPriority w:val="99"/>
    <w:rPr>
      <w:rFonts w:ascii="Courier New" w:hAnsi="Courier New"/>
    </w:rPr>
  </w:style>
  <w:style w:type="character" w:customStyle="1" w:styleId="WW8Num177z1">
    <w:name w:val="WW8Num177z1"/>
    <w:uiPriority w:val="99"/>
    <w:rPr>
      <w:rFonts w:ascii="Symbol" w:hAnsi="Symbol"/>
      <w:color w:val="auto"/>
    </w:rPr>
  </w:style>
  <w:style w:type="character" w:customStyle="1" w:styleId="WW8Num177z3">
    <w:name w:val="WW8Num177z3"/>
    <w:uiPriority w:val="99"/>
    <w:rPr>
      <w:rFonts w:ascii="Symbol" w:hAnsi="Symbol"/>
    </w:rPr>
  </w:style>
  <w:style w:type="character" w:customStyle="1" w:styleId="WW8Num177z4">
    <w:name w:val="WW8Num177z4"/>
    <w:uiPriority w:val="99"/>
    <w:rPr>
      <w:rFonts w:ascii="Courier New" w:hAnsi="Courier New"/>
    </w:rPr>
  </w:style>
  <w:style w:type="character" w:customStyle="1" w:styleId="WW8Num178z0">
    <w:name w:val="WW8Num178z0"/>
    <w:uiPriority w:val="99"/>
    <w:rPr>
      <w:rFonts w:ascii="Wingdings" w:hAnsi="Wingdings"/>
    </w:rPr>
  </w:style>
  <w:style w:type="character" w:customStyle="1" w:styleId="WW8Num179z0">
    <w:name w:val="WW8Num179z0"/>
    <w:uiPriority w:val="99"/>
    <w:rPr>
      <w:rFonts w:ascii="Arial" w:hAnsi="Arial"/>
    </w:rPr>
  </w:style>
  <w:style w:type="character" w:customStyle="1" w:styleId="WW8Num181z0">
    <w:name w:val="WW8Num181z0"/>
    <w:uiPriority w:val="99"/>
    <w:rPr>
      <w:rFonts w:ascii="Wingdings" w:hAnsi="Wingdings"/>
    </w:rPr>
  </w:style>
  <w:style w:type="character" w:customStyle="1" w:styleId="WW8Num183z0">
    <w:name w:val="WW8Num183z0"/>
    <w:uiPriority w:val="99"/>
  </w:style>
  <w:style w:type="character" w:customStyle="1" w:styleId="WW8Num184z0">
    <w:name w:val="WW8Num184z0"/>
    <w:uiPriority w:val="99"/>
  </w:style>
  <w:style w:type="character" w:customStyle="1" w:styleId="WW8Num185z0">
    <w:name w:val="WW8Num185z0"/>
    <w:uiPriority w:val="99"/>
    <w:rPr>
      <w:rFonts w:ascii="Wingdings" w:hAnsi="Wingdings"/>
    </w:rPr>
  </w:style>
  <w:style w:type="character" w:customStyle="1" w:styleId="WW8Num186z0">
    <w:name w:val="WW8Num186z0"/>
    <w:uiPriority w:val="99"/>
    <w:rPr>
      <w:rFonts w:ascii="Symbol" w:hAnsi="Symbol"/>
    </w:rPr>
  </w:style>
  <w:style w:type="character" w:customStyle="1" w:styleId="WW8Num187z0">
    <w:name w:val="WW8Num187z0"/>
    <w:uiPriority w:val="99"/>
    <w:rPr>
      <w:rFonts w:ascii="Wingdings" w:hAnsi="Wingdings"/>
    </w:rPr>
  </w:style>
  <w:style w:type="character" w:customStyle="1" w:styleId="WW8Num188z0">
    <w:name w:val="WW8Num188z0"/>
    <w:uiPriority w:val="99"/>
    <w:rPr>
      <w:rFonts w:ascii="Wingdings" w:hAnsi="Wingdings"/>
    </w:rPr>
  </w:style>
  <w:style w:type="character" w:customStyle="1" w:styleId="WW8Num189z0">
    <w:name w:val="WW8Num189z0"/>
    <w:uiPriority w:val="99"/>
    <w:rPr>
      <w:rFonts w:ascii="Symbol" w:hAnsi="Symbol"/>
    </w:rPr>
  </w:style>
  <w:style w:type="character" w:customStyle="1" w:styleId="WW8Num190z0">
    <w:name w:val="WW8Num190z0"/>
    <w:uiPriority w:val="99"/>
    <w:rPr>
      <w:rFonts w:ascii="Wingdings" w:hAnsi="Wingdings"/>
    </w:rPr>
  </w:style>
  <w:style w:type="character" w:customStyle="1" w:styleId="WW8Num192z0">
    <w:name w:val="WW8Num192z0"/>
    <w:uiPriority w:val="99"/>
    <w:rPr>
      <w:rFonts w:ascii="Wingdings" w:hAnsi="Wingdings"/>
    </w:rPr>
  </w:style>
  <w:style w:type="character" w:customStyle="1" w:styleId="WW8Num193z0">
    <w:name w:val="WW8Num193z0"/>
    <w:uiPriority w:val="99"/>
    <w:rPr>
      <w:rFonts w:ascii="Wingdings" w:hAnsi="Wingdings"/>
    </w:rPr>
  </w:style>
  <w:style w:type="character" w:customStyle="1" w:styleId="WW8Num193z2">
    <w:name w:val="WW8Num193z2"/>
    <w:uiPriority w:val="99"/>
    <w:rPr>
      <w:rFonts w:ascii="Wingdings" w:hAnsi="Wingdings"/>
    </w:rPr>
  </w:style>
  <w:style w:type="character" w:customStyle="1" w:styleId="WW8Num193z4">
    <w:name w:val="WW8Num193z4"/>
    <w:uiPriority w:val="99"/>
    <w:rPr>
      <w:rFonts w:ascii="Courier New" w:hAnsi="Courier New"/>
    </w:rPr>
  </w:style>
  <w:style w:type="character" w:customStyle="1" w:styleId="WW8Num194z0">
    <w:name w:val="WW8Num194z0"/>
    <w:uiPriority w:val="99"/>
    <w:rPr>
      <w:rFonts w:ascii="Symbol" w:hAnsi="Symbol"/>
    </w:rPr>
  </w:style>
  <w:style w:type="character" w:customStyle="1" w:styleId="WW8Num195z0">
    <w:name w:val="WW8Num195z0"/>
    <w:uiPriority w:val="99"/>
    <w:rPr>
      <w:rFonts w:ascii="Symbol" w:hAnsi="Symbol"/>
    </w:rPr>
  </w:style>
  <w:style w:type="character" w:customStyle="1" w:styleId="WW8Num195z1">
    <w:name w:val="WW8Num195z1"/>
    <w:uiPriority w:val="99"/>
    <w:rPr>
      <w:rFonts w:ascii="Symbol" w:hAnsi="Symbol"/>
    </w:rPr>
  </w:style>
  <w:style w:type="character" w:customStyle="1" w:styleId="WW8Num195z3">
    <w:name w:val="WW8Num195z3"/>
    <w:uiPriority w:val="99"/>
    <w:rPr>
      <w:rFonts w:ascii="Symbol" w:hAnsi="Symbol"/>
    </w:rPr>
  </w:style>
  <w:style w:type="character" w:customStyle="1" w:styleId="WW8Num195z4">
    <w:name w:val="WW8Num195z4"/>
    <w:uiPriority w:val="99"/>
    <w:rPr>
      <w:rFonts w:ascii="Courier New" w:hAnsi="Courier New"/>
    </w:rPr>
  </w:style>
  <w:style w:type="character" w:customStyle="1" w:styleId="WW8Num196z0">
    <w:name w:val="WW8Num196z0"/>
    <w:uiPriority w:val="99"/>
    <w:rPr>
      <w:rFonts w:ascii="Wingdings" w:hAnsi="Wingdings"/>
    </w:rPr>
  </w:style>
  <w:style w:type="character" w:customStyle="1" w:styleId="WW8Num197z0">
    <w:name w:val="WW8Num197z0"/>
    <w:uiPriority w:val="99"/>
    <w:rPr>
      <w:rFonts w:ascii="Wingdings" w:hAnsi="Wingdings"/>
    </w:rPr>
  </w:style>
  <w:style w:type="character" w:customStyle="1" w:styleId="WW8Num198z0">
    <w:name w:val="WW8Num198z0"/>
    <w:uiPriority w:val="99"/>
    <w:rPr>
      <w:rFonts w:ascii="Symbol" w:hAnsi="Symbol"/>
    </w:rPr>
  </w:style>
  <w:style w:type="character" w:customStyle="1" w:styleId="WW8Num199z0">
    <w:name w:val="WW8Num199z0"/>
    <w:uiPriority w:val="99"/>
    <w:rPr>
      <w:rFonts w:ascii="Wingdings" w:hAnsi="Wingdings"/>
    </w:rPr>
  </w:style>
  <w:style w:type="character" w:customStyle="1" w:styleId="WW8Num200z0">
    <w:name w:val="WW8Num200z0"/>
    <w:uiPriority w:val="99"/>
    <w:rPr>
      <w:rFonts w:ascii="Symbol" w:hAnsi="Symbol"/>
    </w:rPr>
  </w:style>
  <w:style w:type="character" w:customStyle="1" w:styleId="WW8Num201z0">
    <w:name w:val="WW8Num201z0"/>
    <w:uiPriority w:val="99"/>
    <w:rPr>
      <w:rFonts w:ascii="Wingdings" w:hAnsi="Wingdings"/>
    </w:rPr>
  </w:style>
  <w:style w:type="character" w:customStyle="1" w:styleId="WW8Num202z0">
    <w:name w:val="WW8Num202z0"/>
    <w:uiPriority w:val="99"/>
    <w:rPr>
      <w:rFonts w:ascii="Wingdings" w:hAnsi="Wingdings"/>
    </w:rPr>
  </w:style>
  <w:style w:type="character" w:customStyle="1" w:styleId="WW8Num204z0">
    <w:name w:val="WW8Num204z0"/>
    <w:uiPriority w:val="99"/>
    <w:rPr>
      <w:rFonts w:ascii="Wingdings" w:hAnsi="Wingdings"/>
    </w:rPr>
  </w:style>
  <w:style w:type="character" w:customStyle="1" w:styleId="WW8Num205z0">
    <w:name w:val="WW8Num205z0"/>
    <w:uiPriority w:val="99"/>
    <w:rPr>
      <w:rFonts w:ascii="Wingdings" w:hAnsi="Wingdings"/>
    </w:rPr>
  </w:style>
  <w:style w:type="character" w:customStyle="1" w:styleId="WW8Num206z0">
    <w:name w:val="WW8Num206z0"/>
    <w:uiPriority w:val="99"/>
    <w:rPr>
      <w:rFonts w:ascii="Wingdings" w:hAnsi="Wingdings"/>
    </w:rPr>
  </w:style>
  <w:style w:type="character" w:customStyle="1" w:styleId="WW8Num208z0">
    <w:name w:val="WW8Num208z0"/>
    <w:uiPriority w:val="99"/>
    <w:rPr>
      <w:rFonts w:ascii="Wingdings" w:hAnsi="Wingdings"/>
    </w:rPr>
  </w:style>
  <w:style w:type="character" w:customStyle="1" w:styleId="WW8Num209z0">
    <w:name w:val="WW8Num209z0"/>
    <w:uiPriority w:val="99"/>
    <w:rPr>
      <w:rFonts w:ascii="Times New Roman" w:hAnsi="Times New Roman"/>
    </w:rPr>
  </w:style>
  <w:style w:type="character" w:customStyle="1" w:styleId="WW8Num210z0">
    <w:name w:val="WW8Num210z0"/>
    <w:uiPriority w:val="99"/>
    <w:rPr>
      <w:rFonts w:ascii="Times New Roman" w:hAnsi="Times New Roman"/>
    </w:rPr>
  </w:style>
  <w:style w:type="character" w:customStyle="1" w:styleId="WW8Num211z0">
    <w:name w:val="WW8Num211z0"/>
    <w:uiPriority w:val="99"/>
    <w:rPr>
      <w:rFonts w:ascii="Wingdings" w:hAnsi="Wingdings"/>
    </w:rPr>
  </w:style>
  <w:style w:type="character" w:customStyle="1" w:styleId="WW8Num212z0">
    <w:name w:val="WW8Num212z0"/>
    <w:uiPriority w:val="99"/>
    <w:rPr>
      <w:rFonts w:ascii="Wingdings" w:hAnsi="Wingdings"/>
    </w:rPr>
  </w:style>
  <w:style w:type="character" w:customStyle="1" w:styleId="WW8Num213z0">
    <w:name w:val="WW8Num213z0"/>
    <w:uiPriority w:val="99"/>
    <w:rPr>
      <w:rFonts w:ascii="Wingdings" w:hAnsi="Wingdings"/>
    </w:rPr>
  </w:style>
  <w:style w:type="character" w:customStyle="1" w:styleId="WW8Num214z0">
    <w:name w:val="WW8Num214z0"/>
    <w:uiPriority w:val="99"/>
    <w:rPr>
      <w:rFonts w:ascii="Wingdings" w:hAnsi="Wingdings"/>
    </w:rPr>
  </w:style>
  <w:style w:type="character" w:customStyle="1" w:styleId="WW8Num215z0">
    <w:name w:val="WW8Num215z0"/>
    <w:uiPriority w:val="99"/>
    <w:rPr>
      <w:rFonts w:ascii="Wingdings" w:hAnsi="Wingdings"/>
    </w:rPr>
  </w:style>
  <w:style w:type="character" w:customStyle="1" w:styleId="WW8Num216z0">
    <w:name w:val="WW8Num216z0"/>
    <w:uiPriority w:val="99"/>
    <w:rPr>
      <w:rFonts w:ascii="Wingdings" w:hAnsi="Wingdings"/>
    </w:rPr>
  </w:style>
  <w:style w:type="character" w:customStyle="1" w:styleId="WW8Num218z0">
    <w:name w:val="WW8Num218z0"/>
    <w:uiPriority w:val="99"/>
    <w:rPr>
      <w:rFonts w:ascii="Wingdings" w:hAnsi="Wingdings"/>
    </w:rPr>
  </w:style>
  <w:style w:type="character" w:customStyle="1" w:styleId="WW8Num219z0">
    <w:name w:val="WW8Num219z0"/>
    <w:uiPriority w:val="99"/>
    <w:rPr>
      <w:rFonts w:ascii="Wingdings" w:hAnsi="Wingdings"/>
    </w:rPr>
  </w:style>
  <w:style w:type="character" w:customStyle="1" w:styleId="WW8Num220z0">
    <w:name w:val="WW8Num220z0"/>
    <w:uiPriority w:val="99"/>
    <w:rPr>
      <w:rFonts w:ascii="Wingdings" w:hAnsi="Wingdings"/>
    </w:rPr>
  </w:style>
  <w:style w:type="character" w:customStyle="1" w:styleId="WW8Num222z0">
    <w:name w:val="WW8Num222z0"/>
    <w:uiPriority w:val="99"/>
    <w:rPr>
      <w:rFonts w:ascii="Symbol" w:hAnsi="Symbol"/>
      <w:color w:val="auto"/>
    </w:rPr>
  </w:style>
  <w:style w:type="character" w:customStyle="1" w:styleId="WW8Num223z0">
    <w:name w:val="WW8Num223z0"/>
    <w:uiPriority w:val="99"/>
    <w:rPr>
      <w:rFonts w:ascii="Symbol" w:hAnsi="Symbol"/>
    </w:rPr>
  </w:style>
  <w:style w:type="character" w:customStyle="1" w:styleId="WW8Num223z1">
    <w:name w:val="WW8Num223z1"/>
    <w:uiPriority w:val="99"/>
    <w:rPr>
      <w:rFonts w:ascii="Symbol" w:hAnsi="Symbol"/>
    </w:rPr>
  </w:style>
  <w:style w:type="character" w:customStyle="1" w:styleId="WW8Num224z0">
    <w:name w:val="WW8Num224z0"/>
    <w:uiPriority w:val="99"/>
    <w:rPr>
      <w:rFonts w:ascii="Symbol" w:hAnsi="Symbol"/>
    </w:rPr>
  </w:style>
  <w:style w:type="character" w:customStyle="1" w:styleId="WW8Num225z0">
    <w:name w:val="WW8Num225z0"/>
    <w:uiPriority w:val="99"/>
  </w:style>
  <w:style w:type="character" w:customStyle="1" w:styleId="WW8Num226z0">
    <w:name w:val="WW8Num226z0"/>
    <w:uiPriority w:val="99"/>
    <w:rPr>
      <w:rFonts w:ascii="Symbol" w:hAnsi="Symbol"/>
    </w:rPr>
  </w:style>
  <w:style w:type="character" w:customStyle="1" w:styleId="WW8Num228z0">
    <w:name w:val="WW8Num228z0"/>
    <w:uiPriority w:val="99"/>
    <w:rPr>
      <w:rFonts w:ascii="Wingdings" w:hAnsi="Wingdings"/>
    </w:rPr>
  </w:style>
  <w:style w:type="character" w:customStyle="1" w:styleId="WW8Num228z1">
    <w:name w:val="WW8Num228z1"/>
    <w:uiPriority w:val="99"/>
    <w:rPr>
      <w:rFonts w:ascii="Courier New" w:hAnsi="Courier New"/>
    </w:rPr>
  </w:style>
  <w:style w:type="character" w:customStyle="1" w:styleId="WW8Num228z2">
    <w:name w:val="WW8Num228z2"/>
    <w:uiPriority w:val="99"/>
    <w:rPr>
      <w:rFonts w:ascii="Wingdings" w:hAnsi="Wingdings"/>
    </w:rPr>
  </w:style>
  <w:style w:type="character" w:customStyle="1" w:styleId="WW8Num229z0">
    <w:name w:val="WW8Num229z0"/>
    <w:uiPriority w:val="99"/>
    <w:rPr>
      <w:rFonts w:ascii="Symbol" w:hAnsi="Symbol"/>
    </w:rPr>
  </w:style>
  <w:style w:type="character" w:customStyle="1" w:styleId="WW8Num229z3">
    <w:name w:val="WW8Num229z3"/>
    <w:uiPriority w:val="99"/>
    <w:rPr>
      <w:rFonts w:ascii="Symbol" w:hAnsi="Symbol"/>
    </w:rPr>
  </w:style>
  <w:style w:type="character" w:customStyle="1" w:styleId="WW8Num229z4">
    <w:name w:val="WW8Num229z4"/>
    <w:uiPriority w:val="99"/>
    <w:rPr>
      <w:rFonts w:ascii="Courier New" w:hAnsi="Courier New"/>
    </w:rPr>
  </w:style>
  <w:style w:type="character" w:customStyle="1" w:styleId="WW8Num230z0">
    <w:name w:val="WW8Num230z0"/>
    <w:uiPriority w:val="99"/>
    <w:rPr>
      <w:rFonts w:ascii="Symbol" w:hAnsi="Symbol"/>
    </w:rPr>
  </w:style>
  <w:style w:type="character" w:customStyle="1" w:styleId="WW8Num231z0">
    <w:name w:val="WW8Num231z0"/>
    <w:uiPriority w:val="99"/>
    <w:rPr>
      <w:rFonts w:ascii="Wingdings" w:hAnsi="Wingdings"/>
    </w:rPr>
  </w:style>
  <w:style w:type="character" w:customStyle="1" w:styleId="WW8Num231z1">
    <w:name w:val="WW8Num231z1"/>
    <w:uiPriority w:val="99"/>
    <w:rPr>
      <w:rFonts w:ascii="Symbol" w:hAnsi="Symbol"/>
    </w:rPr>
  </w:style>
  <w:style w:type="character" w:customStyle="1" w:styleId="WW8Num232z0">
    <w:name w:val="WW8Num232z0"/>
    <w:uiPriority w:val="99"/>
    <w:rPr>
      <w:rFonts w:ascii="Wingdings" w:hAnsi="Wingdings"/>
    </w:rPr>
  </w:style>
  <w:style w:type="character" w:customStyle="1" w:styleId="WW8Num234z0">
    <w:name w:val="WW8Num234z0"/>
    <w:uiPriority w:val="99"/>
    <w:rPr>
      <w:rFonts w:ascii="Symbol" w:hAnsi="Symbol"/>
      <w:color w:val="auto"/>
    </w:rPr>
  </w:style>
  <w:style w:type="character" w:customStyle="1" w:styleId="WW8Num235z0">
    <w:name w:val="WW8Num235z0"/>
    <w:uiPriority w:val="99"/>
    <w:rPr>
      <w:rFonts w:ascii="Wingdings" w:hAnsi="Wingdings"/>
    </w:rPr>
  </w:style>
  <w:style w:type="character" w:customStyle="1" w:styleId="WW8Num236z0">
    <w:name w:val="WW8Num236z0"/>
    <w:uiPriority w:val="99"/>
    <w:rPr>
      <w:rFonts w:ascii="Wingdings" w:hAnsi="Wingdings"/>
    </w:rPr>
  </w:style>
  <w:style w:type="character" w:customStyle="1" w:styleId="WW8Num237z0">
    <w:name w:val="WW8Num237z0"/>
    <w:uiPriority w:val="99"/>
    <w:rPr>
      <w:rFonts w:ascii="Wingdings" w:hAnsi="Wingdings"/>
    </w:rPr>
  </w:style>
  <w:style w:type="character" w:customStyle="1" w:styleId="WW8Num238z0">
    <w:name w:val="WW8Num238z0"/>
    <w:uiPriority w:val="99"/>
    <w:rPr>
      <w:rFonts w:ascii="Wingdings" w:hAnsi="Wingdings"/>
    </w:rPr>
  </w:style>
  <w:style w:type="character" w:customStyle="1" w:styleId="WW8Num239z0">
    <w:name w:val="WW8Num239z0"/>
    <w:uiPriority w:val="99"/>
    <w:rPr>
      <w:rFonts w:ascii="Wingdings" w:hAnsi="Wingdings"/>
    </w:rPr>
  </w:style>
  <w:style w:type="character" w:customStyle="1" w:styleId="WW8Num240z0">
    <w:name w:val="WW8Num240z0"/>
    <w:uiPriority w:val="99"/>
    <w:rPr>
      <w:rFonts w:ascii="Wingdings" w:hAnsi="Wingdings"/>
    </w:rPr>
  </w:style>
  <w:style w:type="character" w:customStyle="1" w:styleId="WW8Num243z0">
    <w:name w:val="WW8Num243z0"/>
    <w:uiPriority w:val="99"/>
    <w:rPr>
      <w:rFonts w:ascii="Times New Roman" w:hAnsi="Times New Roman"/>
    </w:rPr>
  </w:style>
  <w:style w:type="character" w:customStyle="1" w:styleId="WW8Num245z0">
    <w:name w:val="WW8Num245z0"/>
    <w:uiPriority w:val="99"/>
    <w:rPr>
      <w:rFonts w:ascii="Times New Roman" w:hAnsi="Times New Roman"/>
    </w:rPr>
  </w:style>
  <w:style w:type="character" w:customStyle="1" w:styleId="WW8Num246z0">
    <w:name w:val="WW8Num246z0"/>
    <w:uiPriority w:val="99"/>
    <w:rPr>
      <w:rFonts w:ascii="Wingdings" w:hAnsi="Wingdings"/>
    </w:rPr>
  </w:style>
  <w:style w:type="character" w:customStyle="1" w:styleId="WW8Num247z0">
    <w:name w:val="WW8Num247z0"/>
    <w:uiPriority w:val="99"/>
    <w:rPr>
      <w:rFonts w:ascii="Wingdings" w:hAnsi="Wingdings"/>
    </w:rPr>
  </w:style>
  <w:style w:type="character" w:customStyle="1" w:styleId="WW8Num248z0">
    <w:name w:val="WW8Num248z0"/>
    <w:uiPriority w:val="99"/>
    <w:rPr>
      <w:rFonts w:ascii="Arial" w:eastAsia="Times New Roman" w:hAnsi="Arial"/>
    </w:rPr>
  </w:style>
  <w:style w:type="character" w:customStyle="1" w:styleId="WW8Num249z0">
    <w:name w:val="WW8Num249z0"/>
    <w:uiPriority w:val="99"/>
    <w:rPr>
      <w:rFonts w:ascii="Wingdings" w:hAnsi="Wingdings"/>
    </w:rPr>
  </w:style>
  <w:style w:type="character" w:customStyle="1" w:styleId="WW8Num250z0">
    <w:name w:val="WW8Num250z0"/>
    <w:uiPriority w:val="99"/>
    <w:rPr>
      <w:rFonts w:ascii="Symbol" w:hAnsi="Symbol"/>
    </w:rPr>
  </w:style>
  <w:style w:type="character" w:customStyle="1" w:styleId="WW8Num251z1">
    <w:name w:val="WW8Num251z1"/>
    <w:uiPriority w:val="99"/>
    <w:rPr>
      <w:rFonts w:ascii="Courier New" w:hAnsi="Courier New"/>
    </w:rPr>
  </w:style>
  <w:style w:type="character" w:customStyle="1" w:styleId="WW8Num251z2">
    <w:name w:val="WW8Num251z2"/>
    <w:uiPriority w:val="99"/>
    <w:rPr>
      <w:rFonts w:ascii="Symbol" w:hAnsi="Symbol"/>
    </w:rPr>
  </w:style>
  <w:style w:type="character" w:customStyle="1" w:styleId="WW8Num252z0">
    <w:name w:val="WW8Num252z0"/>
    <w:uiPriority w:val="99"/>
    <w:rPr>
      <w:rFonts w:ascii="Wingdings" w:hAnsi="Wingdings"/>
    </w:rPr>
  </w:style>
  <w:style w:type="character" w:customStyle="1" w:styleId="WW8Num253z0">
    <w:name w:val="WW8Num253z0"/>
    <w:uiPriority w:val="99"/>
    <w:rPr>
      <w:rFonts w:ascii="Wingdings" w:hAnsi="Wingdings"/>
    </w:rPr>
  </w:style>
  <w:style w:type="character" w:customStyle="1" w:styleId="WW8Num254z0">
    <w:name w:val="WW8Num254z0"/>
    <w:uiPriority w:val="99"/>
    <w:rPr>
      <w:rFonts w:ascii="Wingdings" w:hAnsi="Wingdings"/>
    </w:rPr>
  </w:style>
  <w:style w:type="character" w:customStyle="1" w:styleId="WW8Num255z0">
    <w:name w:val="WW8Num255z0"/>
    <w:uiPriority w:val="99"/>
    <w:rPr>
      <w:rFonts w:ascii="Wingdings" w:hAnsi="Wingdings"/>
    </w:rPr>
  </w:style>
  <w:style w:type="character" w:customStyle="1" w:styleId="WW8Num256z0">
    <w:name w:val="WW8Num256z0"/>
    <w:uiPriority w:val="99"/>
    <w:rPr>
      <w:rFonts w:ascii="Wingdings" w:hAnsi="Wingdings"/>
    </w:rPr>
  </w:style>
  <w:style w:type="character" w:customStyle="1" w:styleId="WW8Num257z0">
    <w:name w:val="WW8Num257z0"/>
    <w:uiPriority w:val="99"/>
    <w:rPr>
      <w:rFonts w:ascii="Wingdings" w:hAnsi="Wingdings"/>
    </w:rPr>
  </w:style>
  <w:style w:type="character" w:customStyle="1" w:styleId="WW8Num258z0">
    <w:name w:val="WW8Num258z0"/>
    <w:uiPriority w:val="99"/>
    <w:rPr>
      <w:rFonts w:ascii="Wingdings" w:hAnsi="Wingdings"/>
    </w:rPr>
  </w:style>
  <w:style w:type="character" w:customStyle="1" w:styleId="WW8Num259z0">
    <w:name w:val="WW8Num259z0"/>
    <w:uiPriority w:val="99"/>
    <w:rPr>
      <w:rFonts w:ascii="Symbol" w:hAnsi="Symbol"/>
    </w:rPr>
  </w:style>
  <w:style w:type="character" w:customStyle="1" w:styleId="WW8Num261z0">
    <w:name w:val="WW8Num261z0"/>
    <w:uiPriority w:val="99"/>
    <w:rPr>
      <w:rFonts w:ascii="Symbol" w:hAnsi="Symbol"/>
      <w:color w:val="auto"/>
    </w:rPr>
  </w:style>
  <w:style w:type="character" w:customStyle="1" w:styleId="WW8Num262z0">
    <w:name w:val="WW8Num262z0"/>
    <w:uiPriority w:val="99"/>
    <w:rPr>
      <w:rFonts w:ascii="Symbol" w:hAnsi="Symbol"/>
    </w:rPr>
  </w:style>
  <w:style w:type="character" w:customStyle="1" w:styleId="WW8Num263z0">
    <w:name w:val="WW8Num263z0"/>
    <w:uiPriority w:val="99"/>
    <w:rPr>
      <w:rFonts w:ascii="Wingdings" w:hAnsi="Wingdings"/>
    </w:rPr>
  </w:style>
  <w:style w:type="character" w:customStyle="1" w:styleId="WW8Num264z0">
    <w:name w:val="WW8Num264z0"/>
    <w:uiPriority w:val="99"/>
    <w:rPr>
      <w:rFonts w:ascii="Wingdings" w:hAnsi="Wingdings"/>
    </w:rPr>
  </w:style>
  <w:style w:type="character" w:customStyle="1" w:styleId="WW8Num265z0">
    <w:name w:val="WW8Num265z0"/>
    <w:uiPriority w:val="99"/>
    <w:rPr>
      <w:rFonts w:ascii="Wingdings" w:hAnsi="Wingdings"/>
    </w:rPr>
  </w:style>
  <w:style w:type="character" w:customStyle="1" w:styleId="WW8Num266z0">
    <w:name w:val="WW8Num266z0"/>
    <w:uiPriority w:val="99"/>
    <w:rPr>
      <w:rFonts w:ascii="Symbol" w:hAnsi="Symbol"/>
    </w:rPr>
  </w:style>
  <w:style w:type="character" w:customStyle="1" w:styleId="WW8Num268z0">
    <w:name w:val="WW8Num268z0"/>
    <w:uiPriority w:val="99"/>
    <w:rPr>
      <w:rFonts w:ascii="Wingdings" w:hAnsi="Wingdings"/>
    </w:rPr>
  </w:style>
  <w:style w:type="character" w:customStyle="1" w:styleId="WW8Num269z0">
    <w:name w:val="WW8Num269z0"/>
    <w:uiPriority w:val="99"/>
    <w:rPr>
      <w:rFonts w:ascii="Wingdings" w:hAnsi="Wingdings"/>
    </w:rPr>
  </w:style>
  <w:style w:type="character" w:customStyle="1" w:styleId="WW8Num270z0">
    <w:name w:val="WW8Num270z0"/>
    <w:uiPriority w:val="99"/>
    <w:rPr>
      <w:rFonts w:ascii="Symbol" w:hAnsi="Symbol"/>
      <w:color w:val="auto"/>
    </w:rPr>
  </w:style>
  <w:style w:type="character" w:customStyle="1" w:styleId="WW8Num271z0">
    <w:name w:val="WW8Num271z0"/>
    <w:uiPriority w:val="99"/>
    <w:rPr>
      <w:rFonts w:ascii="Wingdings" w:hAnsi="Wingdings"/>
    </w:rPr>
  </w:style>
  <w:style w:type="character" w:customStyle="1" w:styleId="Policepardfaut2">
    <w:name w:val="Police par défaut2"/>
    <w:uiPriority w:val="99"/>
  </w:style>
  <w:style w:type="character" w:customStyle="1" w:styleId="Absatz-Standardschriftart">
    <w:name w:val="Absatz-Standardschriftart"/>
    <w:uiPriority w:val="99"/>
  </w:style>
  <w:style w:type="character" w:customStyle="1" w:styleId="WW-Absatz-Standardschriftart">
    <w:name w:val="WW-Absatz-Standardschriftart"/>
    <w:uiPriority w:val="99"/>
  </w:style>
  <w:style w:type="character" w:customStyle="1" w:styleId="WW8Num194z2">
    <w:name w:val="WW8Num194z2"/>
    <w:uiPriority w:val="99"/>
    <w:rPr>
      <w:rFonts w:ascii="Wingdings" w:hAnsi="Wingdings"/>
    </w:rPr>
  </w:style>
  <w:style w:type="character" w:customStyle="1" w:styleId="WW8Num194z4">
    <w:name w:val="WW8Num194z4"/>
    <w:uiPriority w:val="99"/>
    <w:rPr>
      <w:rFonts w:ascii="Courier New" w:hAnsi="Courier New"/>
    </w:rPr>
  </w:style>
  <w:style w:type="character" w:customStyle="1" w:styleId="WW8Num196z1">
    <w:name w:val="WW8Num196z1"/>
    <w:uiPriority w:val="99"/>
    <w:rPr>
      <w:rFonts w:ascii="Courier New" w:hAnsi="Courier New"/>
    </w:rPr>
  </w:style>
  <w:style w:type="character" w:customStyle="1" w:styleId="WW8Num196z3">
    <w:name w:val="WW8Num196z3"/>
    <w:uiPriority w:val="99"/>
    <w:rPr>
      <w:rFonts w:ascii="Symbol" w:hAnsi="Symbol"/>
    </w:rPr>
  </w:style>
  <w:style w:type="character" w:customStyle="1" w:styleId="WW8Num196z4">
    <w:name w:val="WW8Num196z4"/>
    <w:uiPriority w:val="99"/>
    <w:rPr>
      <w:rFonts w:ascii="Courier New" w:hAnsi="Courier New"/>
    </w:rPr>
  </w:style>
  <w:style w:type="character" w:customStyle="1" w:styleId="WW8Num203z0">
    <w:name w:val="WW8Num203z0"/>
    <w:uiPriority w:val="99"/>
    <w:rPr>
      <w:rFonts w:ascii="Wingdings" w:hAnsi="Wingdings"/>
    </w:rPr>
  </w:style>
  <w:style w:type="character" w:customStyle="1" w:styleId="WW8Num207z0">
    <w:name w:val="WW8Num207z0"/>
    <w:uiPriority w:val="99"/>
    <w:rPr>
      <w:rFonts w:ascii="Wingdings" w:hAnsi="Wingdings"/>
    </w:rPr>
  </w:style>
  <w:style w:type="character" w:customStyle="1" w:styleId="WW8Num217z0">
    <w:name w:val="WW8Num217z0"/>
    <w:uiPriority w:val="99"/>
    <w:rPr>
      <w:rFonts w:ascii="Wingdings" w:hAnsi="Wingdings"/>
    </w:rPr>
  </w:style>
  <w:style w:type="character" w:customStyle="1" w:styleId="WW8Num221z0">
    <w:name w:val="WW8Num221z0"/>
    <w:uiPriority w:val="99"/>
    <w:rPr>
      <w:rFonts w:ascii="Wingdings" w:hAnsi="Wingdings"/>
    </w:rPr>
  </w:style>
  <w:style w:type="character" w:customStyle="1" w:styleId="WW8Num224z1">
    <w:name w:val="WW8Num224z1"/>
    <w:uiPriority w:val="99"/>
    <w:rPr>
      <w:rFonts w:ascii="Courier New" w:hAnsi="Courier New"/>
    </w:rPr>
  </w:style>
  <w:style w:type="character" w:customStyle="1" w:styleId="WW8Num227z0">
    <w:name w:val="WW8Num227z0"/>
    <w:uiPriority w:val="99"/>
    <w:rPr>
      <w:rFonts w:ascii="Symbol" w:hAnsi="Symbol"/>
      <w:color w:val="auto"/>
    </w:rPr>
  </w:style>
  <w:style w:type="character" w:customStyle="1" w:styleId="WW8Num229z1">
    <w:name w:val="WW8Num229z1"/>
    <w:uiPriority w:val="99"/>
    <w:rPr>
      <w:rFonts w:ascii="Courier New" w:hAnsi="Courier New"/>
    </w:rPr>
  </w:style>
  <w:style w:type="character" w:customStyle="1" w:styleId="WW8Num229z2">
    <w:name w:val="WW8Num229z2"/>
    <w:uiPriority w:val="99"/>
    <w:rPr>
      <w:rFonts w:ascii="Wingdings" w:hAnsi="Wingdings"/>
    </w:rPr>
  </w:style>
  <w:style w:type="character" w:customStyle="1" w:styleId="WW8Num230z3">
    <w:name w:val="WW8Num230z3"/>
    <w:uiPriority w:val="99"/>
    <w:rPr>
      <w:rFonts w:ascii="Symbol" w:hAnsi="Symbol"/>
    </w:rPr>
  </w:style>
  <w:style w:type="character" w:customStyle="1" w:styleId="WW8Num230z4">
    <w:name w:val="WW8Num230z4"/>
    <w:uiPriority w:val="99"/>
    <w:rPr>
      <w:rFonts w:ascii="Courier New" w:hAnsi="Courier New"/>
    </w:rPr>
  </w:style>
  <w:style w:type="character" w:customStyle="1" w:styleId="WW8Num232z1">
    <w:name w:val="WW8Num232z1"/>
    <w:uiPriority w:val="99"/>
    <w:rPr>
      <w:rFonts w:ascii="Courier New" w:hAnsi="Courier New"/>
    </w:rPr>
  </w:style>
  <w:style w:type="character" w:customStyle="1" w:styleId="WW8Num233z0">
    <w:name w:val="WW8Num233z0"/>
    <w:uiPriority w:val="99"/>
    <w:rPr>
      <w:b/>
      <w:u w:val="single"/>
    </w:rPr>
  </w:style>
  <w:style w:type="character" w:customStyle="1" w:styleId="WW8Num241z0">
    <w:name w:val="WW8Num241z0"/>
    <w:uiPriority w:val="99"/>
    <w:rPr>
      <w:rFonts w:ascii="Wingdings" w:hAnsi="Wingdings"/>
    </w:rPr>
  </w:style>
  <w:style w:type="character" w:customStyle="1" w:styleId="WW8Num244z0">
    <w:name w:val="WW8Num244z0"/>
    <w:uiPriority w:val="99"/>
    <w:rPr>
      <w:rFonts w:ascii="Times New Roman" w:hAnsi="Times New Roman"/>
    </w:rPr>
  </w:style>
  <w:style w:type="character" w:customStyle="1" w:styleId="WW8Num251z0">
    <w:name w:val="WW8Num251z0"/>
    <w:uiPriority w:val="99"/>
    <w:rPr>
      <w:rFonts w:ascii="Wingdings" w:hAnsi="Wingdings"/>
    </w:rPr>
  </w:style>
  <w:style w:type="character" w:customStyle="1" w:styleId="WW8Num252z1">
    <w:name w:val="WW8Num252z1"/>
    <w:uiPriority w:val="99"/>
    <w:rPr>
      <w:rFonts w:ascii="Symbol" w:hAnsi="Symbol"/>
    </w:rPr>
  </w:style>
  <w:style w:type="character" w:customStyle="1" w:styleId="WW8Num252z2">
    <w:name w:val="WW8Num252z2"/>
    <w:uiPriority w:val="99"/>
    <w:rPr>
      <w:rFonts w:ascii="Times New Roman" w:hAnsi="Times New Roman"/>
    </w:rPr>
  </w:style>
  <w:style w:type="character" w:customStyle="1" w:styleId="WW8Num260z0">
    <w:name w:val="WW8Num260z0"/>
    <w:uiPriority w:val="99"/>
    <w:rPr>
      <w:rFonts w:ascii="Wingdings" w:hAnsi="Wingdings"/>
    </w:rPr>
  </w:style>
  <w:style w:type="character" w:customStyle="1" w:styleId="WW8Num267z0">
    <w:name w:val="WW8Num267z0"/>
    <w:uiPriority w:val="99"/>
    <w:rPr>
      <w:rFonts w:ascii="Wingdings" w:hAnsi="Wingdings"/>
    </w:rPr>
  </w:style>
  <w:style w:type="character" w:customStyle="1" w:styleId="WW8Num272z0">
    <w:name w:val="WW8Num272z0"/>
    <w:uiPriority w:val="99"/>
    <w:rPr>
      <w:rFonts w:ascii="Symbol" w:hAnsi="Symbol"/>
      <w:color w:val="auto"/>
    </w:rPr>
  </w:style>
  <w:style w:type="character" w:customStyle="1" w:styleId="WW-Absatz-Standardschriftart1">
    <w:name w:val="WW-Absatz-Standardschriftart1"/>
    <w:uiPriority w:val="99"/>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8z1">
    <w:name w:val="WW8Num8z1"/>
    <w:uiPriority w:val="99"/>
    <w:rPr>
      <w:rFonts w:ascii="Courier New" w:hAnsi="Courier New"/>
    </w:rPr>
  </w:style>
  <w:style w:type="character" w:customStyle="1" w:styleId="WW8Num8z3">
    <w:name w:val="WW8Num8z3"/>
    <w:uiPriority w:val="99"/>
    <w:rPr>
      <w:rFonts w:ascii="Symbol" w:hAnsi="Symbol"/>
    </w:rPr>
  </w:style>
  <w:style w:type="character" w:customStyle="1" w:styleId="WW8Num10z1">
    <w:name w:val="WW8Num10z1"/>
    <w:uiPriority w:val="99"/>
    <w:rPr>
      <w:rFonts w:ascii="Courier New" w:hAnsi="Courier New"/>
    </w:rPr>
  </w:style>
  <w:style w:type="character" w:customStyle="1" w:styleId="WW8Num10z3">
    <w:name w:val="WW8Num10z3"/>
    <w:uiPriority w:val="99"/>
    <w:rPr>
      <w:rFonts w:ascii="Symbol" w:hAnsi="Symbol"/>
    </w:rPr>
  </w:style>
  <w:style w:type="character" w:customStyle="1" w:styleId="WW8Num11z1">
    <w:name w:val="WW8Num11z1"/>
    <w:uiPriority w:val="99"/>
    <w:rPr>
      <w:rFonts w:ascii="Courier New" w:hAnsi="Courier New"/>
    </w:rPr>
  </w:style>
  <w:style w:type="character" w:customStyle="1" w:styleId="WW8Num11z3">
    <w:name w:val="WW8Num11z3"/>
    <w:uiPriority w:val="99"/>
    <w:rPr>
      <w:rFonts w:ascii="Symbol" w:hAnsi="Symbol"/>
    </w:rPr>
  </w:style>
  <w:style w:type="character" w:customStyle="1" w:styleId="WW8Num12z1">
    <w:name w:val="WW8Num12z1"/>
    <w:uiPriority w:val="99"/>
    <w:rPr>
      <w:rFonts w:ascii="Courier New" w:hAnsi="Courier New"/>
    </w:rPr>
  </w:style>
  <w:style w:type="character" w:customStyle="1" w:styleId="WW8Num12z2">
    <w:name w:val="WW8Num12z2"/>
    <w:uiPriority w:val="99"/>
    <w:rPr>
      <w:rFonts w:ascii="Wingdings" w:hAnsi="Wingdings"/>
    </w:rPr>
  </w:style>
  <w:style w:type="character" w:customStyle="1" w:styleId="WW8Num14z1">
    <w:name w:val="WW8Num14z1"/>
    <w:uiPriority w:val="99"/>
    <w:rPr>
      <w:rFonts w:ascii="Courier New" w:hAnsi="Courier New"/>
    </w:rPr>
  </w:style>
  <w:style w:type="character" w:customStyle="1" w:styleId="WW8Num14z3">
    <w:name w:val="WW8Num14z3"/>
    <w:uiPriority w:val="99"/>
    <w:rPr>
      <w:rFonts w:ascii="Symbol" w:hAnsi="Symbol"/>
    </w:rPr>
  </w:style>
  <w:style w:type="character" w:customStyle="1" w:styleId="WW8Num15z1">
    <w:name w:val="WW8Num15z1"/>
    <w:uiPriority w:val="99"/>
    <w:rPr>
      <w:rFonts w:ascii="Courier New" w:hAnsi="Courier New"/>
    </w:rPr>
  </w:style>
  <w:style w:type="character" w:customStyle="1" w:styleId="WW8Num15z3">
    <w:name w:val="WW8Num15z3"/>
    <w:uiPriority w:val="99"/>
    <w:rPr>
      <w:rFonts w:ascii="Symbol" w:hAnsi="Symbol"/>
    </w:rPr>
  </w:style>
  <w:style w:type="character" w:customStyle="1" w:styleId="WW8Num16z1">
    <w:name w:val="WW8Num16z1"/>
    <w:uiPriority w:val="99"/>
    <w:rPr>
      <w:rFonts w:ascii="Courier New" w:hAnsi="Courier New"/>
    </w:rPr>
  </w:style>
  <w:style w:type="character" w:customStyle="1" w:styleId="WW8Num16z3">
    <w:name w:val="WW8Num16z3"/>
    <w:uiPriority w:val="99"/>
    <w:rPr>
      <w:rFonts w:ascii="Symbol" w:hAnsi="Symbol"/>
    </w:rPr>
  </w:style>
  <w:style w:type="character" w:customStyle="1" w:styleId="WW8Num17z1">
    <w:name w:val="WW8Num17z1"/>
    <w:uiPriority w:val="99"/>
    <w:rPr>
      <w:rFonts w:ascii="Courier New" w:hAnsi="Courier New"/>
    </w:rPr>
  </w:style>
  <w:style w:type="character" w:customStyle="1" w:styleId="WW8Num17z3">
    <w:name w:val="WW8Num17z3"/>
    <w:uiPriority w:val="99"/>
    <w:rPr>
      <w:rFonts w:ascii="Symbol" w:hAnsi="Symbol"/>
    </w:rPr>
  </w:style>
  <w:style w:type="character" w:customStyle="1" w:styleId="WW8Num18z1">
    <w:name w:val="WW8Num18z1"/>
    <w:uiPriority w:val="99"/>
    <w:rPr>
      <w:rFonts w:ascii="Courier New" w:hAnsi="Courier New"/>
    </w:rPr>
  </w:style>
  <w:style w:type="character" w:customStyle="1" w:styleId="WW8Num18z3">
    <w:name w:val="WW8Num18z3"/>
    <w:uiPriority w:val="99"/>
    <w:rPr>
      <w:rFonts w:ascii="Symbol" w:hAnsi="Symbol"/>
    </w:rPr>
  </w:style>
  <w:style w:type="character" w:customStyle="1" w:styleId="WW8Num20z1">
    <w:name w:val="WW8Num20z1"/>
    <w:uiPriority w:val="99"/>
    <w:rPr>
      <w:rFonts w:ascii="Wingdings" w:hAnsi="Wingdings"/>
    </w:rPr>
  </w:style>
  <w:style w:type="character" w:customStyle="1" w:styleId="WW8Num20z4">
    <w:name w:val="WW8Num20z4"/>
    <w:uiPriority w:val="99"/>
    <w:rPr>
      <w:rFonts w:ascii="Courier New" w:hAnsi="Courier New"/>
    </w:rPr>
  </w:style>
  <w:style w:type="character" w:customStyle="1" w:styleId="WW8Num21z2">
    <w:name w:val="WW8Num21z2"/>
    <w:uiPriority w:val="99"/>
    <w:rPr>
      <w:rFonts w:ascii="Arial" w:eastAsia="Times New Roman" w:hAnsi="Arial"/>
    </w:rPr>
  </w:style>
  <w:style w:type="character" w:customStyle="1" w:styleId="WW8Num23z1">
    <w:name w:val="WW8Num23z1"/>
    <w:uiPriority w:val="99"/>
    <w:rPr>
      <w:rFonts w:ascii="Courier New" w:hAnsi="Courier New"/>
    </w:rPr>
  </w:style>
  <w:style w:type="character" w:customStyle="1" w:styleId="WW8Num23z3">
    <w:name w:val="WW8Num23z3"/>
    <w:uiPriority w:val="99"/>
    <w:rPr>
      <w:rFonts w:ascii="Symbol" w:hAnsi="Symbol"/>
    </w:rPr>
  </w:style>
  <w:style w:type="character" w:customStyle="1" w:styleId="WW8Num24z1">
    <w:name w:val="WW8Num24z1"/>
    <w:uiPriority w:val="99"/>
    <w:rPr>
      <w:b/>
    </w:rPr>
  </w:style>
  <w:style w:type="character" w:customStyle="1" w:styleId="WW8Num24z4">
    <w:name w:val="WW8Num24z4"/>
    <w:uiPriority w:val="99"/>
    <w:rPr>
      <w:rFonts w:ascii="Courier New" w:hAnsi="Courier New"/>
    </w:rPr>
  </w:style>
  <w:style w:type="character" w:customStyle="1" w:styleId="WW8Num24z5">
    <w:name w:val="WW8Num24z5"/>
    <w:uiPriority w:val="99"/>
    <w:rPr>
      <w:rFonts w:ascii="Wingdings" w:hAnsi="Wingdings"/>
    </w:rPr>
  </w:style>
  <w:style w:type="character" w:customStyle="1" w:styleId="WW8Num25z1">
    <w:name w:val="WW8Num25z1"/>
    <w:uiPriority w:val="99"/>
    <w:rPr>
      <w:rFonts w:ascii="Courier New" w:hAnsi="Courier New"/>
    </w:rPr>
  </w:style>
  <w:style w:type="character" w:customStyle="1" w:styleId="WW8Num25z3">
    <w:name w:val="WW8Num25z3"/>
    <w:uiPriority w:val="99"/>
    <w:rPr>
      <w:rFonts w:ascii="Symbol" w:hAnsi="Symbol"/>
    </w:rPr>
  </w:style>
  <w:style w:type="character" w:customStyle="1" w:styleId="WW8Num26z1">
    <w:name w:val="WW8Num26z1"/>
    <w:uiPriority w:val="99"/>
    <w:rPr>
      <w:rFonts w:ascii="Courier New" w:hAnsi="Courier New"/>
    </w:rPr>
  </w:style>
  <w:style w:type="character" w:customStyle="1" w:styleId="WW8Num26z3">
    <w:name w:val="WW8Num26z3"/>
    <w:uiPriority w:val="99"/>
    <w:rPr>
      <w:rFonts w:ascii="Symbol" w:hAnsi="Symbol"/>
    </w:rPr>
  </w:style>
  <w:style w:type="character" w:customStyle="1" w:styleId="WW8Num29z1">
    <w:name w:val="WW8Num29z1"/>
    <w:uiPriority w:val="99"/>
    <w:rPr>
      <w:rFonts w:ascii="Courier New" w:hAnsi="Courier New"/>
    </w:rPr>
  </w:style>
  <w:style w:type="character" w:customStyle="1" w:styleId="WW8Num29z3">
    <w:name w:val="WW8Num29z3"/>
    <w:uiPriority w:val="99"/>
    <w:rPr>
      <w:rFonts w:ascii="Symbol" w:hAnsi="Symbol"/>
    </w:rPr>
  </w:style>
  <w:style w:type="character" w:customStyle="1" w:styleId="WW8Num32z1">
    <w:name w:val="WW8Num32z1"/>
    <w:uiPriority w:val="99"/>
    <w:rPr>
      <w:rFonts w:ascii="Courier New" w:hAnsi="Courier New"/>
    </w:rPr>
  </w:style>
  <w:style w:type="character" w:customStyle="1" w:styleId="WW8Num32z3">
    <w:name w:val="WW8Num32z3"/>
    <w:uiPriority w:val="99"/>
    <w:rPr>
      <w:rFonts w:ascii="Symbol" w:hAnsi="Symbol"/>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5z1">
    <w:name w:val="WW8Num35z1"/>
    <w:uiPriority w:val="99"/>
    <w:rPr>
      <w:rFonts w:ascii="Courier New" w:hAnsi="Courier New"/>
    </w:rPr>
  </w:style>
  <w:style w:type="character" w:customStyle="1" w:styleId="WW8Num35z3">
    <w:name w:val="WW8Num35z3"/>
    <w:uiPriority w:val="99"/>
    <w:rPr>
      <w:rFonts w:ascii="Symbol" w:hAnsi="Symbol"/>
    </w:rPr>
  </w:style>
  <w:style w:type="character" w:customStyle="1" w:styleId="WW8Num36z1">
    <w:name w:val="WW8Num36z1"/>
    <w:uiPriority w:val="99"/>
    <w:rPr>
      <w:rFonts w:ascii="Courier New" w:hAnsi="Courier New"/>
    </w:rPr>
  </w:style>
  <w:style w:type="character" w:customStyle="1" w:styleId="WW8Num36z3">
    <w:name w:val="WW8Num36z3"/>
    <w:uiPriority w:val="99"/>
    <w:rPr>
      <w:rFonts w:ascii="Symbol" w:hAnsi="Symbol"/>
    </w:rPr>
  </w:style>
  <w:style w:type="character" w:customStyle="1" w:styleId="WW8Num37z1">
    <w:name w:val="WW8Num37z1"/>
    <w:uiPriority w:val="99"/>
    <w:rPr>
      <w:rFonts w:ascii="Arial" w:hAnsi="Arial"/>
    </w:rPr>
  </w:style>
  <w:style w:type="character" w:customStyle="1" w:styleId="WW8Num37z3">
    <w:name w:val="WW8Num37z3"/>
    <w:uiPriority w:val="99"/>
    <w:rPr>
      <w:rFonts w:ascii="Symbol" w:hAnsi="Symbol"/>
    </w:rPr>
  </w:style>
  <w:style w:type="character" w:customStyle="1" w:styleId="WW8Num37z4">
    <w:name w:val="WW8Num37z4"/>
    <w:uiPriority w:val="99"/>
    <w:rPr>
      <w:rFonts w:ascii="Courier New" w:hAnsi="Courier New"/>
    </w:rPr>
  </w:style>
  <w:style w:type="character" w:customStyle="1" w:styleId="WW8Num38z1">
    <w:name w:val="WW8Num38z1"/>
    <w:uiPriority w:val="99"/>
    <w:rPr>
      <w:rFonts w:ascii="Courier New" w:hAnsi="Courier New"/>
    </w:rPr>
  </w:style>
  <w:style w:type="character" w:customStyle="1" w:styleId="WW8Num38z3">
    <w:name w:val="WW8Num38z3"/>
    <w:uiPriority w:val="99"/>
    <w:rPr>
      <w:rFonts w:ascii="Symbol" w:hAnsi="Symbol"/>
    </w:rPr>
  </w:style>
  <w:style w:type="character" w:customStyle="1" w:styleId="WW8Num39z1">
    <w:name w:val="WW8Num39z1"/>
    <w:uiPriority w:val="99"/>
    <w:rPr>
      <w:position w:val="0"/>
      <w:sz w:val="24"/>
      <w:vertAlign w:val="baseline"/>
    </w:rPr>
  </w:style>
  <w:style w:type="character" w:customStyle="1" w:styleId="WW8Num39z2">
    <w:name w:val="WW8Num39z2"/>
    <w:uiPriority w:val="99"/>
    <w:rPr>
      <w:rFonts w:ascii="Wingdings" w:hAnsi="Wingdings"/>
    </w:rPr>
  </w:style>
  <w:style w:type="character" w:customStyle="1" w:styleId="WW8Num39z3">
    <w:name w:val="WW8Num39z3"/>
    <w:uiPriority w:val="99"/>
    <w:rPr>
      <w:rFonts w:ascii="Symbol" w:hAnsi="Symbol"/>
    </w:rPr>
  </w:style>
  <w:style w:type="character" w:customStyle="1" w:styleId="WW8Num39z4">
    <w:name w:val="WW8Num39z4"/>
    <w:uiPriority w:val="99"/>
    <w:rPr>
      <w:rFonts w:ascii="Courier New" w:hAnsi="Courier New"/>
    </w:rPr>
  </w:style>
  <w:style w:type="character" w:customStyle="1" w:styleId="WW8Num41z1">
    <w:name w:val="WW8Num41z1"/>
    <w:uiPriority w:val="99"/>
    <w:rPr>
      <w:rFonts w:ascii="Courier New" w:hAnsi="Courier New"/>
    </w:rPr>
  </w:style>
  <w:style w:type="character" w:customStyle="1" w:styleId="WW8Num41z2">
    <w:name w:val="WW8Num41z2"/>
    <w:uiPriority w:val="99"/>
    <w:rPr>
      <w:rFonts w:ascii="Wingdings" w:hAnsi="Wingdings"/>
    </w:rPr>
  </w:style>
  <w:style w:type="character" w:customStyle="1" w:styleId="WW8Num41z3">
    <w:name w:val="WW8Num41z3"/>
    <w:uiPriority w:val="99"/>
    <w:rPr>
      <w:rFonts w:ascii="Symbol" w:hAnsi="Symbol"/>
    </w:rPr>
  </w:style>
  <w:style w:type="character" w:customStyle="1" w:styleId="WW8Num42z1">
    <w:name w:val="WW8Num42z1"/>
    <w:uiPriority w:val="99"/>
    <w:rPr>
      <w:rFonts w:ascii="Symbol" w:hAnsi="Symbol"/>
    </w:rPr>
  </w:style>
  <w:style w:type="character" w:customStyle="1" w:styleId="WW8Num42z4">
    <w:name w:val="WW8Num42z4"/>
    <w:uiPriority w:val="99"/>
    <w:rPr>
      <w:rFonts w:ascii="Courier New" w:hAnsi="Courier New"/>
    </w:rPr>
  </w:style>
  <w:style w:type="character" w:customStyle="1" w:styleId="WW8Num43z1">
    <w:name w:val="WW8Num43z1"/>
    <w:uiPriority w:val="99"/>
    <w:rPr>
      <w:rFonts w:ascii="Courier New" w:hAnsi="Courier New"/>
    </w:rPr>
  </w:style>
  <w:style w:type="character" w:customStyle="1" w:styleId="WW8Num43z2">
    <w:name w:val="WW8Num43z2"/>
    <w:uiPriority w:val="99"/>
    <w:rPr>
      <w:rFonts w:ascii="Wingdings" w:hAnsi="Wingdings"/>
    </w:rPr>
  </w:style>
  <w:style w:type="character" w:customStyle="1" w:styleId="WW8Num43z3">
    <w:name w:val="WW8Num43z3"/>
    <w:uiPriority w:val="99"/>
    <w:rPr>
      <w:rFonts w:ascii="Symbol" w:hAnsi="Symbol"/>
    </w:rPr>
  </w:style>
  <w:style w:type="character" w:customStyle="1" w:styleId="WW8Num44z1">
    <w:name w:val="WW8Num44z1"/>
    <w:uiPriority w:val="99"/>
    <w:rPr>
      <w:rFonts w:ascii="Courier New" w:hAnsi="Courier New"/>
    </w:rPr>
  </w:style>
  <w:style w:type="character" w:customStyle="1" w:styleId="WW8Num44z3">
    <w:name w:val="WW8Num44z3"/>
    <w:uiPriority w:val="99"/>
    <w:rPr>
      <w:rFonts w:ascii="Symbol" w:hAnsi="Symbol"/>
    </w:rPr>
  </w:style>
  <w:style w:type="character" w:customStyle="1" w:styleId="WW8Num45z1">
    <w:name w:val="WW8Num45z1"/>
    <w:uiPriority w:val="99"/>
    <w:rPr>
      <w:rFonts w:ascii="Courier New" w:hAnsi="Courier New"/>
    </w:rPr>
  </w:style>
  <w:style w:type="character" w:customStyle="1" w:styleId="WW8Num45z2">
    <w:name w:val="WW8Num45z2"/>
    <w:uiPriority w:val="99"/>
    <w:rPr>
      <w:rFonts w:ascii="Wingdings" w:hAnsi="Wingdings"/>
    </w:rPr>
  </w:style>
  <w:style w:type="character" w:customStyle="1" w:styleId="WW8Num45z3">
    <w:name w:val="WW8Num45z3"/>
    <w:uiPriority w:val="99"/>
    <w:rPr>
      <w:rFonts w:ascii="Symbol" w:hAnsi="Symbol"/>
    </w:rPr>
  </w:style>
  <w:style w:type="character" w:customStyle="1" w:styleId="WW8Num49z1">
    <w:name w:val="WW8Num49z1"/>
    <w:uiPriority w:val="99"/>
    <w:rPr>
      <w:rFonts w:ascii="Courier New" w:hAnsi="Courier New"/>
    </w:rPr>
  </w:style>
  <w:style w:type="character" w:customStyle="1" w:styleId="WW8Num49z3">
    <w:name w:val="WW8Num49z3"/>
    <w:uiPriority w:val="99"/>
    <w:rPr>
      <w:rFonts w:ascii="Symbol" w:hAnsi="Symbol"/>
    </w:rPr>
  </w:style>
  <w:style w:type="character" w:customStyle="1" w:styleId="WW8Num51z1">
    <w:name w:val="WW8Num51z1"/>
    <w:uiPriority w:val="99"/>
    <w:rPr>
      <w:rFonts w:ascii="Courier New" w:hAnsi="Courier New"/>
    </w:rPr>
  </w:style>
  <w:style w:type="character" w:customStyle="1" w:styleId="WW8Num51z3">
    <w:name w:val="WW8Num51z3"/>
    <w:uiPriority w:val="99"/>
    <w:rPr>
      <w:rFonts w:ascii="Symbol" w:hAnsi="Symbol"/>
    </w:rPr>
  </w:style>
  <w:style w:type="character" w:customStyle="1" w:styleId="WW8Num52z1">
    <w:name w:val="WW8Num52z1"/>
    <w:uiPriority w:val="99"/>
    <w:rPr>
      <w:rFonts w:ascii="Courier New" w:hAnsi="Courier New"/>
    </w:rPr>
  </w:style>
  <w:style w:type="character" w:customStyle="1" w:styleId="WW8Num52z3">
    <w:name w:val="WW8Num52z3"/>
    <w:uiPriority w:val="99"/>
    <w:rPr>
      <w:rFonts w:ascii="Symbol" w:hAnsi="Symbol"/>
    </w:rPr>
  </w:style>
  <w:style w:type="character" w:customStyle="1" w:styleId="WW8Num56z1">
    <w:name w:val="WW8Num56z1"/>
    <w:uiPriority w:val="99"/>
    <w:rPr>
      <w:rFonts w:ascii="Courier New" w:hAnsi="Courier New"/>
    </w:rPr>
  </w:style>
  <w:style w:type="character" w:customStyle="1" w:styleId="WW8Num56z3">
    <w:name w:val="WW8Num56z3"/>
    <w:uiPriority w:val="99"/>
    <w:rPr>
      <w:rFonts w:ascii="Symbol" w:hAnsi="Symbol"/>
    </w:rPr>
  </w:style>
  <w:style w:type="character" w:customStyle="1" w:styleId="WW8Num57z1">
    <w:name w:val="WW8Num57z1"/>
    <w:uiPriority w:val="99"/>
    <w:rPr>
      <w:rFonts w:ascii="Courier New" w:hAnsi="Courier New"/>
    </w:rPr>
  </w:style>
  <w:style w:type="character" w:customStyle="1" w:styleId="WW8Num57z3">
    <w:name w:val="WW8Num57z3"/>
    <w:uiPriority w:val="99"/>
    <w:rPr>
      <w:rFonts w:ascii="Symbol" w:hAnsi="Symbol"/>
    </w:rPr>
  </w:style>
  <w:style w:type="character" w:customStyle="1" w:styleId="WW8Num59z1">
    <w:name w:val="WW8Num59z1"/>
    <w:uiPriority w:val="99"/>
    <w:rPr>
      <w:rFonts w:ascii="Courier New" w:hAnsi="Courier New"/>
    </w:rPr>
  </w:style>
  <w:style w:type="character" w:customStyle="1" w:styleId="WW8Num59z2">
    <w:name w:val="WW8Num59z2"/>
    <w:uiPriority w:val="99"/>
    <w:rPr>
      <w:rFonts w:ascii="Wingdings" w:hAnsi="Wingdings"/>
    </w:rPr>
  </w:style>
  <w:style w:type="character" w:customStyle="1" w:styleId="WW8Num59z3">
    <w:name w:val="WW8Num59z3"/>
    <w:uiPriority w:val="99"/>
    <w:rPr>
      <w:rFonts w:ascii="Symbol" w:hAnsi="Symbol"/>
    </w:rPr>
  </w:style>
  <w:style w:type="character" w:customStyle="1" w:styleId="WW8Num61z1">
    <w:name w:val="WW8Num61z1"/>
    <w:uiPriority w:val="99"/>
    <w:rPr>
      <w:rFonts w:ascii="Courier New" w:hAnsi="Courier New"/>
    </w:rPr>
  </w:style>
  <w:style w:type="character" w:customStyle="1" w:styleId="WW8Num61z2">
    <w:name w:val="WW8Num61z2"/>
    <w:uiPriority w:val="99"/>
    <w:rPr>
      <w:rFonts w:ascii="Wingdings" w:hAnsi="Wingdings"/>
    </w:rPr>
  </w:style>
  <w:style w:type="character" w:customStyle="1" w:styleId="WW8Num62z1">
    <w:name w:val="WW8Num62z1"/>
    <w:uiPriority w:val="99"/>
    <w:rPr>
      <w:rFonts w:ascii="Courier New" w:hAnsi="Courier New"/>
    </w:rPr>
  </w:style>
  <w:style w:type="character" w:customStyle="1" w:styleId="WW8Num62z3">
    <w:name w:val="WW8Num62z3"/>
    <w:uiPriority w:val="99"/>
    <w:rPr>
      <w:rFonts w:ascii="Symbol" w:hAnsi="Symbol"/>
    </w:rPr>
  </w:style>
  <w:style w:type="character" w:customStyle="1" w:styleId="WW8Num64z1">
    <w:name w:val="WW8Num64z1"/>
    <w:uiPriority w:val="99"/>
  </w:style>
  <w:style w:type="character" w:customStyle="1" w:styleId="WW8Num65z1">
    <w:name w:val="WW8Num65z1"/>
    <w:uiPriority w:val="99"/>
    <w:rPr>
      <w:rFonts w:ascii="Courier New" w:hAnsi="Courier New"/>
    </w:rPr>
  </w:style>
  <w:style w:type="character" w:customStyle="1" w:styleId="WW8Num65z2">
    <w:name w:val="WW8Num65z2"/>
    <w:uiPriority w:val="99"/>
    <w:rPr>
      <w:rFonts w:ascii="Wingdings" w:hAnsi="Wingdings"/>
    </w:rPr>
  </w:style>
  <w:style w:type="character" w:customStyle="1" w:styleId="WW8Num66z1">
    <w:name w:val="WW8Num66z1"/>
    <w:uiPriority w:val="99"/>
    <w:rPr>
      <w:rFonts w:ascii="Courier New" w:hAnsi="Courier New"/>
    </w:rPr>
  </w:style>
  <w:style w:type="character" w:customStyle="1" w:styleId="WW8Num66z3">
    <w:name w:val="WW8Num66z3"/>
    <w:uiPriority w:val="99"/>
    <w:rPr>
      <w:rFonts w:ascii="Symbol" w:hAnsi="Symbol"/>
    </w:rPr>
  </w:style>
  <w:style w:type="character" w:customStyle="1" w:styleId="WW8Num67z1">
    <w:name w:val="WW8Num67z1"/>
    <w:uiPriority w:val="99"/>
    <w:rPr>
      <w:rFonts w:ascii="Courier New" w:hAnsi="Courier New"/>
    </w:rPr>
  </w:style>
  <w:style w:type="character" w:customStyle="1" w:styleId="WW8Num67z3">
    <w:name w:val="WW8Num67z3"/>
    <w:uiPriority w:val="99"/>
    <w:rPr>
      <w:rFonts w:ascii="Symbol" w:hAnsi="Symbol"/>
    </w:rPr>
  </w:style>
  <w:style w:type="character" w:customStyle="1" w:styleId="WW8Num68z1">
    <w:name w:val="WW8Num68z1"/>
    <w:uiPriority w:val="99"/>
    <w:rPr>
      <w:rFonts w:ascii="Courier New" w:hAnsi="Courier New"/>
    </w:rPr>
  </w:style>
  <w:style w:type="character" w:customStyle="1" w:styleId="WW8Num68z2">
    <w:name w:val="WW8Num68z2"/>
    <w:uiPriority w:val="99"/>
    <w:rPr>
      <w:rFonts w:ascii="Wingdings" w:hAnsi="Wingdings"/>
    </w:rPr>
  </w:style>
  <w:style w:type="character" w:customStyle="1" w:styleId="WW8Num68z3">
    <w:name w:val="WW8Num68z3"/>
    <w:uiPriority w:val="99"/>
    <w:rPr>
      <w:rFonts w:ascii="Symbol" w:hAnsi="Symbol"/>
    </w:rPr>
  </w:style>
  <w:style w:type="character" w:customStyle="1" w:styleId="WW8Num69z1">
    <w:name w:val="WW8Num69z1"/>
    <w:uiPriority w:val="99"/>
    <w:rPr>
      <w:rFonts w:ascii="Courier New" w:hAnsi="Courier New"/>
    </w:rPr>
  </w:style>
  <w:style w:type="character" w:customStyle="1" w:styleId="WW8Num69z2">
    <w:name w:val="WW8Num69z2"/>
    <w:uiPriority w:val="99"/>
    <w:rPr>
      <w:rFonts w:ascii="Wingdings" w:hAnsi="Wingdings"/>
    </w:rPr>
  </w:style>
  <w:style w:type="character" w:customStyle="1" w:styleId="WW8Num70z1">
    <w:name w:val="WW8Num70z1"/>
    <w:uiPriority w:val="99"/>
    <w:rPr>
      <w:rFonts w:ascii="Courier New" w:hAnsi="Courier New"/>
    </w:rPr>
  </w:style>
  <w:style w:type="character" w:customStyle="1" w:styleId="WW8Num70z3">
    <w:name w:val="WW8Num70z3"/>
    <w:uiPriority w:val="99"/>
    <w:rPr>
      <w:rFonts w:ascii="Symbol" w:hAnsi="Symbol"/>
    </w:rPr>
  </w:style>
  <w:style w:type="character" w:customStyle="1" w:styleId="WW8Num73z1">
    <w:name w:val="WW8Num73z1"/>
    <w:uiPriority w:val="99"/>
    <w:rPr>
      <w:rFonts w:ascii="Courier New" w:hAnsi="Courier New"/>
    </w:rPr>
  </w:style>
  <w:style w:type="character" w:customStyle="1" w:styleId="WW8Num73z2">
    <w:name w:val="WW8Num73z2"/>
    <w:uiPriority w:val="99"/>
    <w:rPr>
      <w:rFonts w:ascii="Wingdings" w:hAnsi="Wingdings"/>
    </w:rPr>
  </w:style>
  <w:style w:type="character" w:customStyle="1" w:styleId="WW8Num74z1">
    <w:name w:val="WW8Num74z1"/>
    <w:uiPriority w:val="99"/>
    <w:rPr>
      <w:rFonts w:ascii="Courier New" w:hAnsi="Courier New"/>
    </w:rPr>
  </w:style>
  <w:style w:type="character" w:customStyle="1" w:styleId="WW8Num74z3">
    <w:name w:val="WW8Num74z3"/>
    <w:uiPriority w:val="99"/>
    <w:rPr>
      <w:rFonts w:ascii="Symbol" w:hAnsi="Symbol"/>
    </w:rPr>
  </w:style>
  <w:style w:type="character" w:customStyle="1" w:styleId="WW8Num76z1">
    <w:name w:val="WW8Num76z1"/>
    <w:uiPriority w:val="99"/>
    <w:rPr>
      <w:rFonts w:ascii="Courier New" w:hAnsi="Courier New"/>
    </w:rPr>
  </w:style>
  <w:style w:type="character" w:customStyle="1" w:styleId="WW8Num76z3">
    <w:name w:val="WW8Num76z3"/>
    <w:uiPriority w:val="99"/>
    <w:rPr>
      <w:rFonts w:ascii="Symbol" w:hAnsi="Symbol"/>
    </w:rPr>
  </w:style>
  <w:style w:type="character" w:customStyle="1" w:styleId="WW8Num77z1">
    <w:name w:val="WW8Num77z1"/>
    <w:uiPriority w:val="99"/>
    <w:rPr>
      <w:rFonts w:ascii="Courier New" w:hAnsi="Courier New"/>
    </w:rPr>
  </w:style>
  <w:style w:type="character" w:customStyle="1" w:styleId="WW8Num77z2">
    <w:name w:val="WW8Num77z2"/>
    <w:uiPriority w:val="99"/>
    <w:rPr>
      <w:rFonts w:ascii="Wingdings" w:hAnsi="Wingdings"/>
    </w:rPr>
  </w:style>
  <w:style w:type="character" w:customStyle="1" w:styleId="WW8Num77z3">
    <w:name w:val="WW8Num77z3"/>
    <w:uiPriority w:val="99"/>
    <w:rPr>
      <w:rFonts w:ascii="Symbol" w:hAnsi="Symbol"/>
    </w:rPr>
  </w:style>
  <w:style w:type="character" w:customStyle="1" w:styleId="WW8Num78z1">
    <w:name w:val="WW8Num78z1"/>
    <w:uiPriority w:val="99"/>
    <w:rPr>
      <w:rFonts w:ascii="Courier New" w:hAnsi="Courier New"/>
    </w:rPr>
  </w:style>
  <w:style w:type="character" w:customStyle="1" w:styleId="WW8Num78z2">
    <w:name w:val="WW8Num78z2"/>
    <w:uiPriority w:val="99"/>
    <w:rPr>
      <w:rFonts w:ascii="Wingdings" w:hAnsi="Wingdings"/>
    </w:rPr>
  </w:style>
  <w:style w:type="character" w:customStyle="1" w:styleId="WW8Num78z3">
    <w:name w:val="WW8Num78z3"/>
    <w:uiPriority w:val="99"/>
    <w:rPr>
      <w:rFonts w:ascii="Symbol" w:hAnsi="Symbol"/>
    </w:rPr>
  </w:style>
  <w:style w:type="character" w:customStyle="1" w:styleId="WW8Num80z1">
    <w:name w:val="WW8Num80z1"/>
    <w:uiPriority w:val="99"/>
    <w:rPr>
      <w:rFonts w:ascii="Symbol" w:hAnsi="Symbol"/>
      <w:color w:val="auto"/>
    </w:rPr>
  </w:style>
  <w:style w:type="character" w:customStyle="1" w:styleId="WW8Num80z3">
    <w:name w:val="WW8Num80z3"/>
    <w:uiPriority w:val="99"/>
    <w:rPr>
      <w:rFonts w:ascii="Symbol" w:hAnsi="Symbol"/>
    </w:rPr>
  </w:style>
  <w:style w:type="character" w:customStyle="1" w:styleId="WW8Num80z4">
    <w:name w:val="WW8Num80z4"/>
    <w:uiPriority w:val="99"/>
    <w:rPr>
      <w:rFonts w:ascii="Courier New" w:hAnsi="Courier New"/>
    </w:rPr>
  </w:style>
  <w:style w:type="character" w:customStyle="1" w:styleId="WW8Num82z1">
    <w:name w:val="WW8Num82z1"/>
    <w:uiPriority w:val="99"/>
    <w:rPr>
      <w:rFonts w:ascii="Symbol" w:hAnsi="Symbol"/>
      <w:color w:val="auto"/>
    </w:rPr>
  </w:style>
  <w:style w:type="character" w:customStyle="1" w:styleId="WW8Num82z3">
    <w:name w:val="WW8Num82z3"/>
    <w:uiPriority w:val="99"/>
    <w:rPr>
      <w:rFonts w:ascii="Symbol" w:hAnsi="Symbol"/>
    </w:rPr>
  </w:style>
  <w:style w:type="character" w:customStyle="1" w:styleId="WW8Num82z4">
    <w:name w:val="WW8Num82z4"/>
    <w:uiPriority w:val="99"/>
    <w:rPr>
      <w:rFonts w:ascii="Courier New" w:hAnsi="Courier New"/>
    </w:rPr>
  </w:style>
  <w:style w:type="character" w:customStyle="1" w:styleId="WW8Num83z1">
    <w:name w:val="WW8Num83z1"/>
    <w:uiPriority w:val="99"/>
    <w:rPr>
      <w:rFonts w:ascii="Courier New" w:hAnsi="Courier New"/>
    </w:rPr>
  </w:style>
  <w:style w:type="character" w:customStyle="1" w:styleId="WW8Num83z2">
    <w:name w:val="WW8Num83z2"/>
    <w:uiPriority w:val="99"/>
    <w:rPr>
      <w:rFonts w:ascii="Wingdings" w:hAnsi="Wingdings"/>
    </w:rPr>
  </w:style>
  <w:style w:type="character" w:customStyle="1" w:styleId="WW8Num84z1">
    <w:name w:val="WW8Num84z1"/>
    <w:uiPriority w:val="99"/>
    <w:rPr>
      <w:rFonts w:ascii="Symbol" w:hAnsi="Symbol"/>
    </w:rPr>
  </w:style>
  <w:style w:type="character" w:customStyle="1" w:styleId="WW8Num84z4">
    <w:name w:val="WW8Num84z4"/>
    <w:uiPriority w:val="99"/>
    <w:rPr>
      <w:rFonts w:ascii="Courier New" w:hAnsi="Courier New"/>
    </w:rPr>
  </w:style>
  <w:style w:type="character" w:customStyle="1" w:styleId="WW8Num85z1">
    <w:name w:val="WW8Num85z1"/>
    <w:uiPriority w:val="99"/>
    <w:rPr>
      <w:rFonts w:ascii="Courier New" w:hAnsi="Courier New"/>
    </w:rPr>
  </w:style>
  <w:style w:type="character" w:customStyle="1" w:styleId="WW8Num85z3">
    <w:name w:val="WW8Num85z3"/>
    <w:uiPriority w:val="99"/>
    <w:rPr>
      <w:rFonts w:ascii="Symbol" w:hAnsi="Symbol"/>
    </w:rPr>
  </w:style>
  <w:style w:type="character" w:customStyle="1" w:styleId="WW8Num86z1">
    <w:name w:val="WW8Num86z1"/>
    <w:uiPriority w:val="99"/>
    <w:rPr>
      <w:rFonts w:ascii="Courier New" w:hAnsi="Courier New"/>
    </w:rPr>
  </w:style>
  <w:style w:type="character" w:customStyle="1" w:styleId="WW8Num86z2">
    <w:name w:val="WW8Num86z2"/>
    <w:uiPriority w:val="99"/>
    <w:rPr>
      <w:rFonts w:ascii="Wingdings" w:hAnsi="Wingdings"/>
    </w:rPr>
  </w:style>
  <w:style w:type="character" w:customStyle="1" w:styleId="WW8Num87z0">
    <w:name w:val="WW8Num87z0"/>
    <w:uiPriority w:val="99"/>
    <w:rPr>
      <w:rFonts w:ascii="Wingdings" w:hAnsi="Wingdings"/>
    </w:rPr>
  </w:style>
  <w:style w:type="character" w:customStyle="1" w:styleId="WW8Num87z3">
    <w:name w:val="WW8Num87z3"/>
    <w:uiPriority w:val="99"/>
    <w:rPr>
      <w:rFonts w:ascii="Symbol" w:hAnsi="Symbol"/>
    </w:rPr>
  </w:style>
  <w:style w:type="character" w:customStyle="1" w:styleId="WW8Num88z1">
    <w:name w:val="WW8Num88z1"/>
    <w:uiPriority w:val="99"/>
    <w:rPr>
      <w:rFonts w:ascii="Symbol" w:hAnsi="Symbol"/>
    </w:rPr>
  </w:style>
  <w:style w:type="character" w:customStyle="1" w:styleId="WW8Num89z0">
    <w:name w:val="WW8Num89z0"/>
    <w:uiPriority w:val="99"/>
    <w:rPr>
      <w:rFonts w:ascii="Wingdings" w:hAnsi="Wingdings"/>
    </w:rPr>
  </w:style>
  <w:style w:type="character" w:customStyle="1" w:styleId="WW8Num89z1">
    <w:name w:val="WW8Num89z1"/>
    <w:uiPriority w:val="99"/>
    <w:rPr>
      <w:rFonts w:ascii="Courier New" w:hAnsi="Courier New"/>
    </w:rPr>
  </w:style>
  <w:style w:type="character" w:customStyle="1" w:styleId="WW8Num89z3">
    <w:name w:val="WW8Num89z3"/>
    <w:uiPriority w:val="99"/>
    <w:rPr>
      <w:rFonts w:ascii="Symbol" w:hAnsi="Symbol"/>
    </w:rPr>
  </w:style>
  <w:style w:type="character" w:customStyle="1" w:styleId="WW8Num90z1">
    <w:name w:val="WW8Num90z1"/>
    <w:uiPriority w:val="99"/>
    <w:rPr>
      <w:rFonts w:ascii="Wingdings" w:hAnsi="Wingdings"/>
    </w:rPr>
  </w:style>
  <w:style w:type="character" w:customStyle="1" w:styleId="WW8Num91z1">
    <w:name w:val="WW8Num91z1"/>
    <w:uiPriority w:val="99"/>
    <w:rPr>
      <w:rFonts w:ascii="Courier New" w:hAnsi="Courier New"/>
    </w:rPr>
  </w:style>
  <w:style w:type="character" w:customStyle="1" w:styleId="WW8Num91z3">
    <w:name w:val="WW8Num91z3"/>
    <w:uiPriority w:val="99"/>
    <w:rPr>
      <w:rFonts w:ascii="Symbol" w:hAnsi="Symbol"/>
    </w:rPr>
  </w:style>
  <w:style w:type="character" w:customStyle="1" w:styleId="WW8Num92z1">
    <w:name w:val="WW8Num92z1"/>
    <w:uiPriority w:val="99"/>
    <w:rPr>
      <w:rFonts w:ascii="Courier New" w:hAnsi="Courier New"/>
    </w:rPr>
  </w:style>
  <w:style w:type="character" w:customStyle="1" w:styleId="WW8Num92z3">
    <w:name w:val="WW8Num92z3"/>
    <w:uiPriority w:val="99"/>
    <w:rPr>
      <w:rFonts w:ascii="Symbol" w:hAnsi="Symbol"/>
    </w:rPr>
  </w:style>
  <w:style w:type="character" w:customStyle="1" w:styleId="WW8Num93z1">
    <w:name w:val="WW8Num93z1"/>
    <w:uiPriority w:val="99"/>
    <w:rPr>
      <w:rFonts w:ascii="Courier New" w:hAnsi="Courier New"/>
    </w:rPr>
  </w:style>
  <w:style w:type="character" w:customStyle="1" w:styleId="WW8Num93z3">
    <w:name w:val="WW8Num93z3"/>
    <w:uiPriority w:val="99"/>
    <w:rPr>
      <w:rFonts w:ascii="Symbol" w:hAnsi="Symbol"/>
    </w:rPr>
  </w:style>
  <w:style w:type="character" w:customStyle="1" w:styleId="WW8Num95z0">
    <w:name w:val="WW8Num95z0"/>
    <w:uiPriority w:val="99"/>
    <w:rPr>
      <w:rFonts w:ascii="Wingdings" w:hAnsi="Wingdings"/>
    </w:rPr>
  </w:style>
  <w:style w:type="character" w:customStyle="1" w:styleId="WW8Num95z1">
    <w:name w:val="WW8Num95z1"/>
    <w:uiPriority w:val="99"/>
    <w:rPr>
      <w:rFonts w:ascii="Courier New" w:hAnsi="Courier New"/>
    </w:rPr>
  </w:style>
  <w:style w:type="character" w:customStyle="1" w:styleId="WW8Num95z3">
    <w:name w:val="WW8Num95z3"/>
    <w:uiPriority w:val="99"/>
    <w:rPr>
      <w:rFonts w:ascii="Symbol" w:hAnsi="Symbol"/>
    </w:rPr>
  </w:style>
  <w:style w:type="character" w:customStyle="1" w:styleId="WW8Num97z1">
    <w:name w:val="WW8Num97z1"/>
    <w:uiPriority w:val="99"/>
    <w:rPr>
      <w:rFonts w:ascii="Courier New" w:hAnsi="Courier New"/>
    </w:rPr>
  </w:style>
  <w:style w:type="character" w:customStyle="1" w:styleId="WW8Num97z2">
    <w:name w:val="WW8Num97z2"/>
    <w:uiPriority w:val="99"/>
    <w:rPr>
      <w:rFonts w:ascii="Wingdings" w:hAnsi="Wingdings"/>
    </w:rPr>
  </w:style>
  <w:style w:type="character" w:customStyle="1" w:styleId="WW8Num97z3">
    <w:name w:val="WW8Num97z3"/>
    <w:uiPriority w:val="99"/>
    <w:rPr>
      <w:rFonts w:ascii="Symbol" w:hAnsi="Symbol"/>
    </w:rPr>
  </w:style>
  <w:style w:type="character" w:customStyle="1" w:styleId="WW8Num98z0">
    <w:name w:val="WW8Num98z0"/>
    <w:uiPriority w:val="99"/>
    <w:rPr>
      <w:rFonts w:ascii="Wingdings" w:hAnsi="Wingdings"/>
    </w:rPr>
  </w:style>
  <w:style w:type="character" w:customStyle="1" w:styleId="WW8Num98z1">
    <w:name w:val="WW8Num98z1"/>
    <w:uiPriority w:val="99"/>
    <w:rPr>
      <w:rFonts w:ascii="Symbol" w:hAnsi="Symbol"/>
    </w:rPr>
  </w:style>
  <w:style w:type="character" w:customStyle="1" w:styleId="WW8Num98z4">
    <w:name w:val="WW8Num98z4"/>
    <w:uiPriority w:val="99"/>
    <w:rPr>
      <w:rFonts w:ascii="Courier New" w:hAnsi="Courier New"/>
    </w:rPr>
  </w:style>
  <w:style w:type="character" w:customStyle="1" w:styleId="WW8Num100z1">
    <w:name w:val="WW8Num100z1"/>
    <w:uiPriority w:val="99"/>
    <w:rPr>
      <w:rFonts w:ascii="Courier New" w:hAnsi="Courier New"/>
    </w:rPr>
  </w:style>
  <w:style w:type="character" w:customStyle="1" w:styleId="WW8Num100z3">
    <w:name w:val="WW8Num100z3"/>
    <w:uiPriority w:val="99"/>
    <w:rPr>
      <w:rFonts w:ascii="Symbol" w:hAnsi="Symbol"/>
    </w:rPr>
  </w:style>
  <w:style w:type="character" w:customStyle="1" w:styleId="WW8Num101z1">
    <w:name w:val="WW8Num101z1"/>
    <w:uiPriority w:val="99"/>
    <w:rPr>
      <w:rFonts w:ascii="Wingdings" w:hAnsi="Wingdings"/>
    </w:rPr>
  </w:style>
  <w:style w:type="character" w:customStyle="1" w:styleId="WW8Num101z4">
    <w:name w:val="WW8Num101z4"/>
    <w:uiPriority w:val="99"/>
    <w:rPr>
      <w:rFonts w:ascii="Courier New" w:hAnsi="Courier New"/>
    </w:rPr>
  </w:style>
  <w:style w:type="character" w:customStyle="1" w:styleId="WW8Num102z1">
    <w:name w:val="WW8Num102z1"/>
    <w:uiPriority w:val="99"/>
    <w:rPr>
      <w:rFonts w:ascii="Courier New" w:hAnsi="Courier New"/>
    </w:rPr>
  </w:style>
  <w:style w:type="character" w:customStyle="1" w:styleId="WW8Num102z3">
    <w:name w:val="WW8Num102z3"/>
    <w:uiPriority w:val="99"/>
    <w:rPr>
      <w:rFonts w:ascii="Symbol" w:hAnsi="Symbol"/>
    </w:rPr>
  </w:style>
  <w:style w:type="character" w:customStyle="1" w:styleId="WW8Num103z1">
    <w:name w:val="WW8Num103z1"/>
    <w:uiPriority w:val="99"/>
    <w:rPr>
      <w:rFonts w:ascii="Courier New" w:hAnsi="Courier New"/>
    </w:rPr>
  </w:style>
  <w:style w:type="character" w:customStyle="1" w:styleId="WW8Num103z3">
    <w:name w:val="WW8Num103z3"/>
    <w:uiPriority w:val="99"/>
    <w:rPr>
      <w:rFonts w:ascii="Symbol" w:hAnsi="Symbol"/>
    </w:rPr>
  </w:style>
  <w:style w:type="character" w:customStyle="1" w:styleId="WW8Num104z1">
    <w:name w:val="WW8Num104z1"/>
    <w:uiPriority w:val="99"/>
    <w:rPr>
      <w:rFonts w:ascii="Courier New" w:hAnsi="Courier New"/>
    </w:rPr>
  </w:style>
  <w:style w:type="character" w:customStyle="1" w:styleId="WW8Num104z3">
    <w:name w:val="WW8Num104z3"/>
    <w:uiPriority w:val="99"/>
    <w:rPr>
      <w:rFonts w:ascii="Symbol" w:hAnsi="Symbol"/>
    </w:rPr>
  </w:style>
  <w:style w:type="character" w:customStyle="1" w:styleId="WW8Num105z1">
    <w:name w:val="WW8Num105z1"/>
    <w:uiPriority w:val="99"/>
    <w:rPr>
      <w:rFonts w:ascii="Courier New" w:hAnsi="Courier New"/>
    </w:rPr>
  </w:style>
  <w:style w:type="character" w:customStyle="1" w:styleId="WW8Num105z2">
    <w:name w:val="WW8Num105z2"/>
    <w:uiPriority w:val="99"/>
    <w:rPr>
      <w:rFonts w:ascii="Wingdings" w:hAnsi="Wingdings"/>
    </w:rPr>
  </w:style>
  <w:style w:type="character" w:customStyle="1" w:styleId="WW8Num106z1">
    <w:name w:val="WW8Num106z1"/>
    <w:uiPriority w:val="99"/>
    <w:rPr>
      <w:rFonts w:ascii="Symbol" w:hAnsi="Symbol"/>
      <w:color w:val="auto"/>
    </w:rPr>
  </w:style>
  <w:style w:type="character" w:customStyle="1" w:styleId="WW8Num106z3">
    <w:name w:val="WW8Num106z3"/>
    <w:uiPriority w:val="99"/>
    <w:rPr>
      <w:rFonts w:ascii="Symbol" w:hAnsi="Symbol"/>
    </w:rPr>
  </w:style>
  <w:style w:type="character" w:customStyle="1" w:styleId="WW8Num106z4">
    <w:name w:val="WW8Num106z4"/>
    <w:uiPriority w:val="99"/>
    <w:rPr>
      <w:rFonts w:ascii="Courier New" w:hAnsi="Courier New"/>
    </w:rPr>
  </w:style>
  <w:style w:type="character" w:customStyle="1" w:styleId="WW8Num107z1">
    <w:name w:val="WW8Num107z1"/>
    <w:uiPriority w:val="99"/>
    <w:rPr>
      <w:rFonts w:ascii="Courier New" w:hAnsi="Courier New"/>
    </w:rPr>
  </w:style>
  <w:style w:type="character" w:customStyle="1" w:styleId="WW8Num107z3">
    <w:name w:val="WW8Num107z3"/>
    <w:uiPriority w:val="99"/>
    <w:rPr>
      <w:rFonts w:ascii="Symbol" w:hAnsi="Symbol"/>
    </w:rPr>
  </w:style>
  <w:style w:type="character" w:customStyle="1" w:styleId="WW8Num108z4">
    <w:name w:val="WW8Num108z4"/>
    <w:uiPriority w:val="99"/>
    <w:rPr>
      <w:rFonts w:ascii="Wingdings 3" w:hAnsi="Wingdings 3"/>
    </w:rPr>
  </w:style>
  <w:style w:type="character" w:customStyle="1" w:styleId="WW8Num109z2">
    <w:name w:val="WW8Num109z2"/>
    <w:uiPriority w:val="99"/>
    <w:rPr>
      <w:rFonts w:ascii="Wingdings" w:hAnsi="Wingdings"/>
    </w:rPr>
  </w:style>
  <w:style w:type="character" w:customStyle="1" w:styleId="WW8Num109z4">
    <w:name w:val="WW8Num109z4"/>
    <w:uiPriority w:val="99"/>
    <w:rPr>
      <w:rFonts w:ascii="Courier New" w:hAnsi="Courier New"/>
    </w:rPr>
  </w:style>
  <w:style w:type="character" w:customStyle="1" w:styleId="WW8Num110z1">
    <w:name w:val="WW8Num110z1"/>
    <w:uiPriority w:val="99"/>
    <w:rPr>
      <w:rFonts w:ascii="Courier New" w:hAnsi="Courier New"/>
    </w:rPr>
  </w:style>
  <w:style w:type="character" w:customStyle="1" w:styleId="WW8Num110z3">
    <w:name w:val="WW8Num110z3"/>
    <w:uiPriority w:val="99"/>
    <w:rPr>
      <w:rFonts w:ascii="Symbol" w:hAnsi="Symbol"/>
    </w:rPr>
  </w:style>
  <w:style w:type="character" w:customStyle="1" w:styleId="WW8Num111z1">
    <w:name w:val="WW8Num111z1"/>
    <w:uiPriority w:val="99"/>
    <w:rPr>
      <w:rFonts w:ascii="Courier New" w:hAnsi="Courier New"/>
    </w:rPr>
  </w:style>
  <w:style w:type="character" w:customStyle="1" w:styleId="WW8Num111z3">
    <w:name w:val="WW8Num111z3"/>
    <w:uiPriority w:val="99"/>
    <w:rPr>
      <w:rFonts w:ascii="Symbol" w:hAnsi="Symbol"/>
    </w:rPr>
  </w:style>
  <w:style w:type="character" w:customStyle="1" w:styleId="WW8Num112z1">
    <w:name w:val="WW8Num112z1"/>
    <w:uiPriority w:val="99"/>
    <w:rPr>
      <w:rFonts w:ascii="Courier New" w:hAnsi="Courier New"/>
    </w:rPr>
  </w:style>
  <w:style w:type="character" w:customStyle="1" w:styleId="WW8Num112z3">
    <w:name w:val="WW8Num112z3"/>
    <w:uiPriority w:val="99"/>
    <w:rPr>
      <w:rFonts w:ascii="Symbol" w:hAnsi="Symbol"/>
    </w:rPr>
  </w:style>
  <w:style w:type="character" w:customStyle="1" w:styleId="WW8Num113z1">
    <w:name w:val="WW8Num113z1"/>
    <w:uiPriority w:val="99"/>
    <w:rPr>
      <w:rFonts w:ascii="Courier New" w:hAnsi="Courier New"/>
    </w:rPr>
  </w:style>
  <w:style w:type="character" w:customStyle="1" w:styleId="WW8Num113z3">
    <w:name w:val="WW8Num113z3"/>
    <w:uiPriority w:val="99"/>
    <w:rPr>
      <w:rFonts w:ascii="Symbol" w:hAnsi="Symbol"/>
    </w:rPr>
  </w:style>
  <w:style w:type="character" w:customStyle="1" w:styleId="WW8Num114z0">
    <w:name w:val="WW8Num114z0"/>
    <w:uiPriority w:val="99"/>
    <w:rPr>
      <w:rFonts w:ascii="Wingdings" w:hAnsi="Wingdings"/>
    </w:rPr>
  </w:style>
  <w:style w:type="character" w:customStyle="1" w:styleId="WW8Num114z1">
    <w:name w:val="WW8Num114z1"/>
    <w:uiPriority w:val="99"/>
    <w:rPr>
      <w:rFonts w:ascii="Courier New" w:hAnsi="Courier New"/>
    </w:rPr>
  </w:style>
  <w:style w:type="character" w:customStyle="1" w:styleId="WW8Num114z3">
    <w:name w:val="WW8Num114z3"/>
    <w:uiPriority w:val="99"/>
    <w:rPr>
      <w:rFonts w:ascii="Symbol" w:hAnsi="Symbol"/>
    </w:rPr>
  </w:style>
  <w:style w:type="character" w:customStyle="1" w:styleId="WW8Num117z1">
    <w:name w:val="WW8Num117z1"/>
    <w:uiPriority w:val="99"/>
    <w:rPr>
      <w:rFonts w:ascii="Courier New" w:hAnsi="Courier New"/>
    </w:rPr>
  </w:style>
  <w:style w:type="character" w:customStyle="1" w:styleId="WW8Num117z3">
    <w:name w:val="WW8Num117z3"/>
    <w:uiPriority w:val="99"/>
    <w:rPr>
      <w:rFonts w:ascii="Symbol" w:hAnsi="Symbol"/>
    </w:rPr>
  </w:style>
  <w:style w:type="character" w:customStyle="1" w:styleId="WW8Num118z1">
    <w:name w:val="WW8Num118z1"/>
    <w:uiPriority w:val="99"/>
    <w:rPr>
      <w:rFonts w:ascii="Wingdings" w:hAnsi="Wingdings"/>
    </w:rPr>
  </w:style>
  <w:style w:type="character" w:customStyle="1" w:styleId="WW8Num118z4">
    <w:name w:val="WW8Num118z4"/>
    <w:uiPriority w:val="99"/>
    <w:rPr>
      <w:rFonts w:ascii="Courier New" w:hAnsi="Courier New"/>
    </w:rPr>
  </w:style>
  <w:style w:type="character" w:customStyle="1" w:styleId="WW8Num119z0">
    <w:name w:val="WW8Num119z0"/>
    <w:uiPriority w:val="99"/>
    <w:rPr>
      <w:rFonts w:ascii="Wingdings" w:hAnsi="Wingdings"/>
    </w:rPr>
  </w:style>
  <w:style w:type="character" w:customStyle="1" w:styleId="WW8Num119z1">
    <w:name w:val="WW8Num119z1"/>
    <w:uiPriority w:val="99"/>
    <w:rPr>
      <w:rFonts w:ascii="Courier New" w:hAnsi="Courier New"/>
    </w:rPr>
  </w:style>
  <w:style w:type="character" w:customStyle="1" w:styleId="WW8Num119z3">
    <w:name w:val="WW8Num119z3"/>
    <w:uiPriority w:val="99"/>
    <w:rPr>
      <w:rFonts w:ascii="Symbol" w:hAnsi="Symbol"/>
    </w:rPr>
  </w:style>
  <w:style w:type="character" w:customStyle="1" w:styleId="WW8Num121z2">
    <w:name w:val="WW8Num121z2"/>
    <w:uiPriority w:val="99"/>
    <w:rPr>
      <w:rFonts w:ascii="Wingdings" w:hAnsi="Wingdings"/>
    </w:rPr>
  </w:style>
  <w:style w:type="character" w:customStyle="1" w:styleId="WW8Num121z4">
    <w:name w:val="WW8Num121z4"/>
    <w:uiPriority w:val="99"/>
    <w:rPr>
      <w:rFonts w:ascii="Courier New" w:hAnsi="Courier New"/>
    </w:rPr>
  </w:style>
  <w:style w:type="character" w:customStyle="1" w:styleId="WW8Num122z3">
    <w:name w:val="WW8Num122z3"/>
    <w:uiPriority w:val="99"/>
    <w:rPr>
      <w:rFonts w:ascii="Symbol" w:hAnsi="Symbol"/>
    </w:rPr>
  </w:style>
  <w:style w:type="character" w:customStyle="1" w:styleId="WW8Num122z4">
    <w:name w:val="WW8Num122z4"/>
    <w:uiPriority w:val="99"/>
    <w:rPr>
      <w:rFonts w:ascii="Courier New" w:hAnsi="Courier New"/>
    </w:rPr>
  </w:style>
  <w:style w:type="character" w:customStyle="1" w:styleId="WW8Num123z1">
    <w:name w:val="WW8Num123z1"/>
    <w:uiPriority w:val="99"/>
    <w:rPr>
      <w:rFonts w:ascii="Courier New" w:hAnsi="Courier New"/>
    </w:rPr>
  </w:style>
  <w:style w:type="character" w:customStyle="1" w:styleId="WW8Num123z3">
    <w:name w:val="WW8Num123z3"/>
    <w:uiPriority w:val="99"/>
    <w:rPr>
      <w:rFonts w:ascii="Symbol" w:hAnsi="Symbol"/>
    </w:rPr>
  </w:style>
  <w:style w:type="character" w:customStyle="1" w:styleId="WW8Num124z1">
    <w:name w:val="WW8Num124z1"/>
    <w:uiPriority w:val="99"/>
    <w:rPr>
      <w:rFonts w:ascii="Courier New" w:hAnsi="Courier New"/>
    </w:rPr>
  </w:style>
  <w:style w:type="character" w:customStyle="1" w:styleId="WW8Num124z3">
    <w:name w:val="WW8Num124z3"/>
    <w:uiPriority w:val="99"/>
    <w:rPr>
      <w:rFonts w:ascii="Symbol" w:hAnsi="Symbol"/>
    </w:rPr>
  </w:style>
  <w:style w:type="character" w:customStyle="1" w:styleId="WW8Num125z1">
    <w:name w:val="WW8Num125z1"/>
    <w:uiPriority w:val="99"/>
    <w:rPr>
      <w:rFonts w:ascii="Courier New" w:hAnsi="Courier New"/>
    </w:rPr>
  </w:style>
  <w:style w:type="character" w:customStyle="1" w:styleId="WW8Num125z3">
    <w:name w:val="WW8Num125z3"/>
    <w:uiPriority w:val="99"/>
    <w:rPr>
      <w:rFonts w:ascii="Symbol" w:hAnsi="Symbol"/>
    </w:rPr>
  </w:style>
  <w:style w:type="character" w:customStyle="1" w:styleId="WW8Num126z1">
    <w:name w:val="WW8Num126z1"/>
    <w:uiPriority w:val="99"/>
    <w:rPr>
      <w:rFonts w:ascii="Courier New" w:hAnsi="Courier New"/>
    </w:rPr>
  </w:style>
  <w:style w:type="character" w:customStyle="1" w:styleId="WW8Num126z2">
    <w:name w:val="WW8Num126z2"/>
    <w:uiPriority w:val="99"/>
    <w:rPr>
      <w:rFonts w:ascii="Wingdings" w:hAnsi="Wingdings"/>
    </w:rPr>
  </w:style>
  <w:style w:type="character" w:customStyle="1" w:styleId="WW8Num126z3">
    <w:name w:val="WW8Num126z3"/>
    <w:uiPriority w:val="99"/>
    <w:rPr>
      <w:rFonts w:ascii="Symbol" w:hAnsi="Symbol"/>
    </w:rPr>
  </w:style>
  <w:style w:type="character" w:customStyle="1" w:styleId="WW8Num127z1">
    <w:name w:val="WW8Num127z1"/>
    <w:uiPriority w:val="99"/>
    <w:rPr>
      <w:rFonts w:ascii="Courier New" w:hAnsi="Courier New"/>
    </w:rPr>
  </w:style>
  <w:style w:type="character" w:customStyle="1" w:styleId="WW8Num127z3">
    <w:name w:val="WW8Num127z3"/>
    <w:uiPriority w:val="99"/>
    <w:rPr>
      <w:rFonts w:ascii="Symbol" w:hAnsi="Symbol"/>
    </w:rPr>
  </w:style>
  <w:style w:type="character" w:customStyle="1" w:styleId="WW8Num128z0">
    <w:name w:val="WW8Num128z0"/>
    <w:uiPriority w:val="99"/>
    <w:rPr>
      <w:rFonts w:ascii="Symbol" w:hAnsi="Symbol"/>
    </w:rPr>
  </w:style>
  <w:style w:type="character" w:customStyle="1" w:styleId="WW8Num128z1">
    <w:name w:val="WW8Num128z1"/>
    <w:uiPriority w:val="99"/>
    <w:rPr>
      <w:rFonts w:ascii="Courier New" w:hAnsi="Courier New"/>
    </w:rPr>
  </w:style>
  <w:style w:type="character" w:customStyle="1" w:styleId="WW8Num128z2">
    <w:name w:val="WW8Num128z2"/>
    <w:uiPriority w:val="99"/>
    <w:rPr>
      <w:rFonts w:ascii="Wingdings" w:hAnsi="Wingdings"/>
    </w:rPr>
  </w:style>
  <w:style w:type="character" w:customStyle="1" w:styleId="WW8Num130z1">
    <w:name w:val="WW8Num130z1"/>
    <w:uiPriority w:val="99"/>
    <w:rPr>
      <w:rFonts w:ascii="Courier New" w:hAnsi="Courier New"/>
    </w:rPr>
  </w:style>
  <w:style w:type="character" w:customStyle="1" w:styleId="WW8Num130z3">
    <w:name w:val="WW8Num130z3"/>
    <w:uiPriority w:val="99"/>
    <w:rPr>
      <w:rFonts w:ascii="Symbol" w:hAnsi="Symbol"/>
    </w:rPr>
  </w:style>
  <w:style w:type="character" w:customStyle="1" w:styleId="WW8Num131z1">
    <w:name w:val="WW8Num131z1"/>
    <w:uiPriority w:val="99"/>
    <w:rPr>
      <w:rFonts w:ascii="Courier New" w:hAnsi="Courier New"/>
    </w:rPr>
  </w:style>
  <w:style w:type="character" w:customStyle="1" w:styleId="WW8Num131z3">
    <w:name w:val="WW8Num131z3"/>
    <w:uiPriority w:val="99"/>
    <w:rPr>
      <w:rFonts w:ascii="Symbol" w:hAnsi="Symbol"/>
    </w:rPr>
  </w:style>
  <w:style w:type="character" w:customStyle="1" w:styleId="WW8Num132z1">
    <w:name w:val="WW8Num132z1"/>
    <w:uiPriority w:val="99"/>
    <w:rPr>
      <w:rFonts w:ascii="Courier New" w:hAnsi="Courier New"/>
    </w:rPr>
  </w:style>
  <w:style w:type="character" w:customStyle="1" w:styleId="WW8Num132z3">
    <w:name w:val="WW8Num132z3"/>
    <w:uiPriority w:val="99"/>
    <w:rPr>
      <w:rFonts w:ascii="Symbol" w:hAnsi="Symbol"/>
    </w:rPr>
  </w:style>
  <w:style w:type="character" w:customStyle="1" w:styleId="WW8Num133z0">
    <w:name w:val="WW8Num133z0"/>
    <w:uiPriority w:val="99"/>
    <w:rPr>
      <w:rFonts w:ascii="Symbol" w:hAnsi="Symbol"/>
    </w:rPr>
  </w:style>
  <w:style w:type="character" w:customStyle="1" w:styleId="WW8Num133z2">
    <w:name w:val="WW8Num133z2"/>
    <w:uiPriority w:val="99"/>
    <w:rPr>
      <w:rFonts w:ascii="Wingdings" w:hAnsi="Wingdings"/>
    </w:rPr>
  </w:style>
  <w:style w:type="character" w:customStyle="1" w:styleId="WW8Num134z1">
    <w:name w:val="WW8Num134z1"/>
    <w:uiPriority w:val="99"/>
    <w:rPr>
      <w:rFonts w:ascii="Symbol" w:hAnsi="Symbol"/>
    </w:rPr>
  </w:style>
  <w:style w:type="character" w:customStyle="1" w:styleId="WW8Num135z1">
    <w:name w:val="WW8Num135z1"/>
    <w:uiPriority w:val="99"/>
    <w:rPr>
      <w:rFonts w:ascii="Courier New" w:hAnsi="Courier New"/>
    </w:rPr>
  </w:style>
  <w:style w:type="character" w:customStyle="1" w:styleId="WW8Num135z3">
    <w:name w:val="WW8Num135z3"/>
    <w:uiPriority w:val="99"/>
    <w:rPr>
      <w:rFonts w:ascii="Symbol" w:hAnsi="Symbol"/>
    </w:rPr>
  </w:style>
  <w:style w:type="character" w:customStyle="1" w:styleId="WW8Num136z1">
    <w:name w:val="WW8Num136z1"/>
    <w:uiPriority w:val="99"/>
    <w:rPr>
      <w:rFonts w:ascii="Courier New" w:hAnsi="Courier New"/>
    </w:rPr>
  </w:style>
  <w:style w:type="character" w:customStyle="1" w:styleId="WW8Num136z3">
    <w:name w:val="WW8Num136z3"/>
    <w:uiPriority w:val="99"/>
    <w:rPr>
      <w:rFonts w:ascii="Symbol" w:hAnsi="Symbol"/>
    </w:rPr>
  </w:style>
  <w:style w:type="character" w:customStyle="1" w:styleId="WW8Num137z1">
    <w:name w:val="WW8Num137z1"/>
    <w:uiPriority w:val="99"/>
    <w:rPr>
      <w:rFonts w:ascii="Courier New" w:hAnsi="Courier New"/>
    </w:rPr>
  </w:style>
  <w:style w:type="character" w:customStyle="1" w:styleId="WW8Num137z3">
    <w:name w:val="WW8Num137z3"/>
    <w:uiPriority w:val="99"/>
    <w:rPr>
      <w:rFonts w:ascii="Symbol" w:hAnsi="Symbol"/>
    </w:rPr>
  </w:style>
  <w:style w:type="character" w:customStyle="1" w:styleId="WW8Num138z1">
    <w:name w:val="WW8Num138z1"/>
    <w:uiPriority w:val="99"/>
    <w:rPr>
      <w:rFonts w:ascii="Courier New" w:hAnsi="Courier New"/>
    </w:rPr>
  </w:style>
  <w:style w:type="character" w:customStyle="1" w:styleId="WW8Num138z3">
    <w:name w:val="WW8Num138z3"/>
    <w:uiPriority w:val="99"/>
    <w:rPr>
      <w:rFonts w:ascii="Symbol" w:hAnsi="Symbol"/>
    </w:rPr>
  </w:style>
  <w:style w:type="character" w:customStyle="1" w:styleId="WW8Num139z1">
    <w:name w:val="WW8Num139z1"/>
    <w:uiPriority w:val="99"/>
    <w:rPr>
      <w:rFonts w:ascii="Courier New" w:hAnsi="Courier New"/>
    </w:rPr>
  </w:style>
  <w:style w:type="character" w:customStyle="1" w:styleId="WW8Num139z3">
    <w:name w:val="WW8Num139z3"/>
    <w:uiPriority w:val="99"/>
    <w:rPr>
      <w:rFonts w:ascii="Symbol" w:hAnsi="Symbol"/>
    </w:rPr>
  </w:style>
  <w:style w:type="character" w:customStyle="1" w:styleId="WW8Num140z0">
    <w:name w:val="WW8Num140z0"/>
    <w:uiPriority w:val="99"/>
    <w:rPr>
      <w:rFonts w:ascii="Wingdings" w:hAnsi="Wingdings"/>
    </w:rPr>
  </w:style>
  <w:style w:type="character" w:customStyle="1" w:styleId="WW8Num140z1">
    <w:name w:val="WW8Num140z1"/>
    <w:uiPriority w:val="99"/>
    <w:rPr>
      <w:rFonts w:ascii="Courier New" w:hAnsi="Courier New"/>
    </w:rPr>
  </w:style>
  <w:style w:type="character" w:customStyle="1" w:styleId="WW8Num140z3">
    <w:name w:val="WW8Num140z3"/>
    <w:uiPriority w:val="99"/>
    <w:rPr>
      <w:rFonts w:ascii="Symbol" w:hAnsi="Symbol"/>
    </w:rPr>
  </w:style>
  <w:style w:type="character" w:customStyle="1" w:styleId="WW8Num143z0">
    <w:name w:val="WW8Num143z0"/>
    <w:uiPriority w:val="99"/>
    <w:rPr>
      <w:rFonts w:ascii="Symbol" w:hAnsi="Symbol"/>
      <w:color w:val="auto"/>
    </w:rPr>
  </w:style>
  <w:style w:type="character" w:customStyle="1" w:styleId="WW8Num143z1">
    <w:name w:val="WW8Num143z1"/>
    <w:uiPriority w:val="99"/>
    <w:rPr>
      <w:rFonts w:ascii="Courier New" w:hAnsi="Courier New"/>
    </w:rPr>
  </w:style>
  <w:style w:type="character" w:customStyle="1" w:styleId="WW8Num143z2">
    <w:name w:val="WW8Num143z2"/>
    <w:uiPriority w:val="99"/>
    <w:rPr>
      <w:rFonts w:ascii="Wingdings" w:hAnsi="Wingdings"/>
    </w:rPr>
  </w:style>
  <w:style w:type="character" w:customStyle="1" w:styleId="WW8Num143z3">
    <w:name w:val="WW8Num143z3"/>
    <w:uiPriority w:val="99"/>
    <w:rPr>
      <w:rFonts w:ascii="Symbol" w:hAnsi="Symbol"/>
    </w:rPr>
  </w:style>
  <w:style w:type="character" w:customStyle="1" w:styleId="WW8Num145z1">
    <w:name w:val="WW8Num145z1"/>
    <w:uiPriority w:val="99"/>
    <w:rPr>
      <w:rFonts w:ascii="Symbol" w:hAnsi="Symbol"/>
      <w:color w:val="auto"/>
    </w:rPr>
  </w:style>
  <w:style w:type="character" w:customStyle="1" w:styleId="WW8Num145z2">
    <w:name w:val="WW8Num145z2"/>
    <w:uiPriority w:val="99"/>
    <w:rPr>
      <w:rFonts w:ascii="Wingdings" w:hAnsi="Wingdings"/>
    </w:rPr>
  </w:style>
  <w:style w:type="character" w:customStyle="1" w:styleId="WW8Num145z3">
    <w:name w:val="WW8Num145z3"/>
    <w:uiPriority w:val="99"/>
    <w:rPr>
      <w:rFonts w:ascii="Symbol" w:hAnsi="Symbol"/>
    </w:rPr>
  </w:style>
  <w:style w:type="character" w:customStyle="1" w:styleId="WW8Num145z4">
    <w:name w:val="WW8Num145z4"/>
    <w:uiPriority w:val="99"/>
    <w:rPr>
      <w:rFonts w:ascii="Courier New" w:hAnsi="Courier New"/>
    </w:rPr>
  </w:style>
  <w:style w:type="character" w:customStyle="1" w:styleId="WW8Num146z1">
    <w:name w:val="WW8Num146z1"/>
    <w:uiPriority w:val="99"/>
    <w:rPr>
      <w:rFonts w:ascii="Courier New" w:hAnsi="Courier New"/>
    </w:rPr>
  </w:style>
  <w:style w:type="character" w:customStyle="1" w:styleId="WW8Num146z2">
    <w:name w:val="WW8Num146z2"/>
    <w:uiPriority w:val="99"/>
    <w:rPr>
      <w:rFonts w:ascii="Wingdings" w:hAnsi="Wingdings"/>
    </w:rPr>
  </w:style>
  <w:style w:type="character" w:customStyle="1" w:styleId="WW8Num146z3">
    <w:name w:val="WW8Num146z3"/>
    <w:uiPriority w:val="99"/>
    <w:rPr>
      <w:rFonts w:ascii="Symbol" w:hAnsi="Symbol"/>
    </w:rPr>
  </w:style>
  <w:style w:type="character" w:customStyle="1" w:styleId="WW8Num147z1">
    <w:name w:val="WW8Num147z1"/>
    <w:uiPriority w:val="99"/>
    <w:rPr>
      <w:rFonts w:ascii="Courier New" w:hAnsi="Courier New"/>
    </w:rPr>
  </w:style>
  <w:style w:type="character" w:customStyle="1" w:styleId="WW8Num147z3">
    <w:name w:val="WW8Num147z3"/>
    <w:uiPriority w:val="99"/>
    <w:rPr>
      <w:rFonts w:ascii="Symbol" w:hAnsi="Symbol"/>
    </w:rPr>
  </w:style>
  <w:style w:type="character" w:customStyle="1" w:styleId="WW8Num148z1">
    <w:name w:val="WW8Num148z1"/>
    <w:uiPriority w:val="99"/>
    <w:rPr>
      <w:rFonts w:ascii="Courier New" w:hAnsi="Courier New"/>
    </w:rPr>
  </w:style>
  <w:style w:type="character" w:customStyle="1" w:styleId="WW8Num148z3">
    <w:name w:val="WW8Num148z3"/>
    <w:uiPriority w:val="99"/>
    <w:rPr>
      <w:rFonts w:ascii="Symbol" w:hAnsi="Symbol"/>
    </w:rPr>
  </w:style>
  <w:style w:type="character" w:customStyle="1" w:styleId="WW8Num149z1">
    <w:name w:val="WW8Num149z1"/>
    <w:uiPriority w:val="99"/>
    <w:rPr>
      <w:rFonts w:ascii="Courier New" w:hAnsi="Courier New"/>
    </w:rPr>
  </w:style>
  <w:style w:type="character" w:customStyle="1" w:styleId="WW8Num149z3">
    <w:name w:val="WW8Num149z3"/>
    <w:uiPriority w:val="99"/>
    <w:rPr>
      <w:rFonts w:ascii="Symbol" w:hAnsi="Symbol"/>
    </w:rPr>
  </w:style>
  <w:style w:type="character" w:customStyle="1" w:styleId="WW8Num150z1">
    <w:name w:val="WW8Num150z1"/>
    <w:uiPriority w:val="99"/>
    <w:rPr>
      <w:rFonts w:ascii="Courier New" w:hAnsi="Courier New"/>
    </w:rPr>
  </w:style>
  <w:style w:type="character" w:customStyle="1" w:styleId="WW8Num150z2">
    <w:name w:val="WW8Num150z2"/>
    <w:uiPriority w:val="99"/>
    <w:rPr>
      <w:rFonts w:ascii="Wingdings" w:hAnsi="Wingdings"/>
    </w:rPr>
  </w:style>
  <w:style w:type="character" w:customStyle="1" w:styleId="WW8Num150z3">
    <w:name w:val="WW8Num150z3"/>
    <w:uiPriority w:val="99"/>
    <w:rPr>
      <w:rFonts w:ascii="Symbol" w:hAnsi="Symbol"/>
    </w:rPr>
  </w:style>
  <w:style w:type="character" w:customStyle="1" w:styleId="WW8Num151z3">
    <w:name w:val="WW8Num151z3"/>
    <w:uiPriority w:val="99"/>
    <w:rPr>
      <w:rFonts w:ascii="Symbol" w:hAnsi="Symbol"/>
    </w:rPr>
  </w:style>
  <w:style w:type="character" w:customStyle="1" w:styleId="WW8Num151z4">
    <w:name w:val="WW8Num151z4"/>
    <w:uiPriority w:val="99"/>
    <w:rPr>
      <w:rFonts w:ascii="Courier New" w:hAnsi="Courier New"/>
    </w:rPr>
  </w:style>
  <w:style w:type="character" w:customStyle="1" w:styleId="WW8Num152z1">
    <w:name w:val="WW8Num152z1"/>
    <w:uiPriority w:val="99"/>
    <w:rPr>
      <w:rFonts w:ascii="Courier New" w:hAnsi="Courier New"/>
    </w:rPr>
  </w:style>
  <w:style w:type="character" w:customStyle="1" w:styleId="WW8Num152z2">
    <w:name w:val="WW8Num152z2"/>
    <w:uiPriority w:val="99"/>
    <w:rPr>
      <w:rFonts w:ascii="Wingdings" w:hAnsi="Wingdings"/>
    </w:rPr>
  </w:style>
  <w:style w:type="character" w:customStyle="1" w:styleId="WW8Num153z1">
    <w:name w:val="WW8Num153z1"/>
    <w:uiPriority w:val="99"/>
    <w:rPr>
      <w:rFonts w:ascii="Courier New" w:hAnsi="Courier New"/>
    </w:rPr>
  </w:style>
  <w:style w:type="character" w:customStyle="1" w:styleId="WW8Num153z3">
    <w:name w:val="WW8Num153z3"/>
    <w:uiPriority w:val="99"/>
    <w:rPr>
      <w:rFonts w:ascii="Symbol" w:hAnsi="Symbol"/>
    </w:rPr>
  </w:style>
  <w:style w:type="character" w:customStyle="1" w:styleId="WW8Num154z1">
    <w:name w:val="WW8Num154z1"/>
    <w:uiPriority w:val="99"/>
    <w:rPr>
      <w:rFonts w:ascii="Courier New" w:hAnsi="Courier New"/>
    </w:rPr>
  </w:style>
  <w:style w:type="character" w:customStyle="1" w:styleId="WW8Num154z3">
    <w:name w:val="WW8Num154z3"/>
    <w:uiPriority w:val="99"/>
    <w:rPr>
      <w:rFonts w:ascii="Symbol" w:hAnsi="Symbol"/>
    </w:rPr>
  </w:style>
  <w:style w:type="character" w:customStyle="1" w:styleId="WW8Num155z1">
    <w:name w:val="WW8Num155z1"/>
    <w:uiPriority w:val="99"/>
    <w:rPr>
      <w:rFonts w:ascii="Courier New" w:hAnsi="Courier New"/>
    </w:rPr>
  </w:style>
  <w:style w:type="character" w:customStyle="1" w:styleId="WW8Num155z3">
    <w:name w:val="WW8Num155z3"/>
    <w:uiPriority w:val="99"/>
    <w:rPr>
      <w:rFonts w:ascii="Symbol" w:hAnsi="Symbol"/>
    </w:rPr>
  </w:style>
  <w:style w:type="character" w:customStyle="1" w:styleId="WW8Num156z1">
    <w:name w:val="WW8Num156z1"/>
    <w:uiPriority w:val="99"/>
    <w:rPr>
      <w:rFonts w:ascii="Courier New" w:hAnsi="Courier New"/>
    </w:rPr>
  </w:style>
  <w:style w:type="character" w:customStyle="1" w:styleId="WW8Num156z3">
    <w:name w:val="WW8Num156z3"/>
    <w:uiPriority w:val="99"/>
    <w:rPr>
      <w:rFonts w:ascii="Symbol" w:hAnsi="Symbol"/>
    </w:rPr>
  </w:style>
  <w:style w:type="character" w:customStyle="1" w:styleId="WW8Num157z1">
    <w:name w:val="WW8Num157z1"/>
    <w:uiPriority w:val="99"/>
    <w:rPr>
      <w:rFonts w:ascii="Courier New" w:hAnsi="Courier New"/>
    </w:rPr>
  </w:style>
  <w:style w:type="character" w:customStyle="1" w:styleId="WW8Num157z2">
    <w:name w:val="WW8Num157z2"/>
    <w:uiPriority w:val="99"/>
    <w:rPr>
      <w:rFonts w:ascii="Wingdings" w:hAnsi="Wingdings"/>
    </w:rPr>
  </w:style>
  <w:style w:type="character" w:customStyle="1" w:styleId="WW8Num157z3">
    <w:name w:val="WW8Num157z3"/>
    <w:uiPriority w:val="99"/>
    <w:rPr>
      <w:rFonts w:ascii="Symbol" w:hAnsi="Symbol"/>
    </w:rPr>
  </w:style>
  <w:style w:type="character" w:customStyle="1" w:styleId="WW8Num158z1">
    <w:name w:val="WW8Num158z1"/>
    <w:uiPriority w:val="99"/>
    <w:rPr>
      <w:rFonts w:ascii="Courier New" w:hAnsi="Courier New"/>
    </w:rPr>
  </w:style>
  <w:style w:type="character" w:customStyle="1" w:styleId="WW8Num158z2">
    <w:name w:val="WW8Num158z2"/>
    <w:uiPriority w:val="99"/>
    <w:rPr>
      <w:rFonts w:ascii="Wingdings" w:hAnsi="Wingdings"/>
    </w:rPr>
  </w:style>
  <w:style w:type="character" w:customStyle="1" w:styleId="WW8Num159z1">
    <w:name w:val="WW8Num159z1"/>
    <w:uiPriority w:val="99"/>
    <w:rPr>
      <w:rFonts w:ascii="Courier New" w:hAnsi="Courier New"/>
    </w:rPr>
  </w:style>
  <w:style w:type="character" w:customStyle="1" w:styleId="WW8Num159z2">
    <w:name w:val="WW8Num159z2"/>
    <w:uiPriority w:val="99"/>
    <w:rPr>
      <w:rFonts w:ascii="Wingdings" w:hAnsi="Wingdings"/>
    </w:rPr>
  </w:style>
  <w:style w:type="character" w:customStyle="1" w:styleId="WW8Num160z0">
    <w:name w:val="WW8Num160z0"/>
    <w:uiPriority w:val="99"/>
    <w:rPr>
      <w:rFonts w:ascii="Wingdings" w:hAnsi="Wingdings"/>
    </w:rPr>
  </w:style>
  <w:style w:type="character" w:customStyle="1" w:styleId="WW8Num160z1">
    <w:name w:val="WW8Num160z1"/>
    <w:uiPriority w:val="99"/>
    <w:rPr>
      <w:rFonts w:ascii="Courier New" w:hAnsi="Courier New"/>
    </w:rPr>
  </w:style>
  <w:style w:type="character" w:customStyle="1" w:styleId="WW8Num160z3">
    <w:name w:val="WW8Num160z3"/>
    <w:uiPriority w:val="99"/>
    <w:rPr>
      <w:rFonts w:ascii="Symbol" w:hAnsi="Symbol"/>
    </w:rPr>
  </w:style>
  <w:style w:type="character" w:customStyle="1" w:styleId="WW8Num162z1">
    <w:name w:val="WW8Num162z1"/>
    <w:uiPriority w:val="99"/>
    <w:rPr>
      <w:rFonts w:ascii="Courier New" w:hAnsi="Courier New"/>
    </w:rPr>
  </w:style>
  <w:style w:type="character" w:customStyle="1" w:styleId="WW8Num162z3">
    <w:name w:val="WW8Num162z3"/>
    <w:uiPriority w:val="99"/>
    <w:rPr>
      <w:rFonts w:ascii="Symbol" w:hAnsi="Symbol"/>
    </w:rPr>
  </w:style>
  <w:style w:type="character" w:customStyle="1" w:styleId="WW8Num163z1">
    <w:name w:val="WW8Num163z1"/>
    <w:uiPriority w:val="99"/>
    <w:rPr>
      <w:rFonts w:ascii="Courier New" w:hAnsi="Courier New"/>
    </w:rPr>
  </w:style>
  <w:style w:type="character" w:customStyle="1" w:styleId="WW8Num163z3">
    <w:name w:val="WW8Num163z3"/>
    <w:uiPriority w:val="99"/>
    <w:rPr>
      <w:rFonts w:ascii="Symbol" w:hAnsi="Symbol"/>
    </w:rPr>
  </w:style>
  <w:style w:type="character" w:customStyle="1" w:styleId="WW8Num164z1">
    <w:name w:val="WW8Num164z1"/>
    <w:uiPriority w:val="99"/>
    <w:rPr>
      <w:rFonts w:ascii="Courier New" w:hAnsi="Courier New"/>
    </w:rPr>
  </w:style>
  <w:style w:type="character" w:customStyle="1" w:styleId="WW8Num164z3">
    <w:name w:val="WW8Num164z3"/>
    <w:uiPriority w:val="99"/>
    <w:rPr>
      <w:rFonts w:ascii="Symbol" w:hAnsi="Symbol"/>
    </w:rPr>
  </w:style>
  <w:style w:type="character" w:customStyle="1" w:styleId="WW8Num165z1">
    <w:name w:val="WW8Num165z1"/>
    <w:uiPriority w:val="99"/>
    <w:rPr>
      <w:rFonts w:ascii="Courier New" w:hAnsi="Courier New"/>
    </w:rPr>
  </w:style>
  <w:style w:type="character" w:customStyle="1" w:styleId="WW8Num165z3">
    <w:name w:val="WW8Num165z3"/>
    <w:uiPriority w:val="99"/>
    <w:rPr>
      <w:rFonts w:ascii="Symbol" w:hAnsi="Symbol"/>
    </w:rPr>
  </w:style>
  <w:style w:type="character" w:customStyle="1" w:styleId="WW8Num166z1">
    <w:name w:val="WW8Num166z1"/>
    <w:uiPriority w:val="99"/>
    <w:rPr>
      <w:rFonts w:ascii="Courier New" w:hAnsi="Courier New"/>
    </w:rPr>
  </w:style>
  <w:style w:type="character" w:customStyle="1" w:styleId="WW8Num166z3">
    <w:name w:val="WW8Num166z3"/>
    <w:uiPriority w:val="99"/>
    <w:rPr>
      <w:rFonts w:ascii="Symbol" w:hAnsi="Symbol"/>
    </w:rPr>
  </w:style>
  <w:style w:type="character" w:customStyle="1" w:styleId="WW8Num167z1">
    <w:name w:val="WW8Num167z1"/>
    <w:uiPriority w:val="99"/>
    <w:rPr>
      <w:rFonts w:ascii="Courier New" w:hAnsi="Courier New"/>
    </w:rPr>
  </w:style>
  <w:style w:type="character" w:customStyle="1" w:styleId="WW8Num167z3">
    <w:name w:val="WW8Num167z3"/>
    <w:uiPriority w:val="99"/>
    <w:rPr>
      <w:rFonts w:ascii="Symbol" w:hAnsi="Symbol"/>
    </w:rPr>
  </w:style>
  <w:style w:type="character" w:customStyle="1" w:styleId="WW8Num168z1">
    <w:name w:val="WW8Num168z1"/>
    <w:uiPriority w:val="99"/>
    <w:rPr>
      <w:rFonts w:ascii="Courier New" w:hAnsi="Courier New"/>
    </w:rPr>
  </w:style>
  <w:style w:type="character" w:customStyle="1" w:styleId="WW8Num168z2">
    <w:name w:val="WW8Num168z2"/>
    <w:uiPriority w:val="99"/>
    <w:rPr>
      <w:rFonts w:ascii="Wingdings" w:hAnsi="Wingdings"/>
    </w:rPr>
  </w:style>
  <w:style w:type="character" w:customStyle="1" w:styleId="WW8Num168z3">
    <w:name w:val="WW8Num168z3"/>
    <w:uiPriority w:val="99"/>
    <w:rPr>
      <w:rFonts w:ascii="Symbol" w:hAnsi="Symbol"/>
    </w:rPr>
  </w:style>
  <w:style w:type="character" w:customStyle="1" w:styleId="WW8Num169z2">
    <w:name w:val="WW8Num169z2"/>
    <w:uiPriority w:val="99"/>
    <w:rPr>
      <w:rFonts w:ascii="Wingdings" w:hAnsi="Wingdings"/>
    </w:rPr>
  </w:style>
  <w:style w:type="character" w:customStyle="1" w:styleId="WW8Num169z4">
    <w:name w:val="WW8Num169z4"/>
    <w:uiPriority w:val="99"/>
    <w:rPr>
      <w:rFonts w:ascii="Courier New" w:hAnsi="Courier New"/>
    </w:rPr>
  </w:style>
  <w:style w:type="character" w:customStyle="1" w:styleId="WW8Num170z1">
    <w:name w:val="WW8Num170z1"/>
    <w:uiPriority w:val="99"/>
    <w:rPr>
      <w:rFonts w:ascii="Courier New" w:hAnsi="Courier New"/>
    </w:rPr>
  </w:style>
  <w:style w:type="character" w:customStyle="1" w:styleId="WW8Num170z2">
    <w:name w:val="WW8Num170z2"/>
    <w:uiPriority w:val="99"/>
    <w:rPr>
      <w:rFonts w:ascii="Wingdings" w:hAnsi="Wingdings"/>
    </w:rPr>
  </w:style>
  <w:style w:type="character" w:customStyle="1" w:styleId="WW8Num170z3">
    <w:name w:val="WW8Num170z3"/>
    <w:uiPriority w:val="99"/>
    <w:rPr>
      <w:rFonts w:ascii="Symbol" w:hAnsi="Symbol"/>
    </w:rPr>
  </w:style>
  <w:style w:type="character" w:customStyle="1" w:styleId="WW8Num171z1">
    <w:name w:val="WW8Num171z1"/>
    <w:uiPriority w:val="99"/>
    <w:rPr>
      <w:rFonts w:ascii="Courier New" w:hAnsi="Courier New"/>
    </w:rPr>
  </w:style>
  <w:style w:type="character" w:customStyle="1" w:styleId="WW8Num171z3">
    <w:name w:val="WW8Num171z3"/>
    <w:uiPriority w:val="99"/>
    <w:rPr>
      <w:rFonts w:ascii="Symbol" w:hAnsi="Symbol"/>
    </w:rPr>
  </w:style>
  <w:style w:type="character" w:customStyle="1" w:styleId="WW8Num172z1">
    <w:name w:val="WW8Num172z1"/>
    <w:uiPriority w:val="99"/>
    <w:rPr>
      <w:rFonts w:ascii="Courier New" w:hAnsi="Courier New"/>
    </w:rPr>
  </w:style>
  <w:style w:type="character" w:customStyle="1" w:styleId="WW8Num172z2">
    <w:name w:val="WW8Num172z2"/>
    <w:uiPriority w:val="99"/>
    <w:rPr>
      <w:rFonts w:ascii="Wingdings" w:hAnsi="Wingdings"/>
    </w:rPr>
  </w:style>
  <w:style w:type="character" w:customStyle="1" w:styleId="WW8Num173z0">
    <w:name w:val="WW8Num173z0"/>
    <w:uiPriority w:val="99"/>
    <w:rPr>
      <w:rFonts w:ascii="Wingdings" w:hAnsi="Wingdings"/>
    </w:rPr>
  </w:style>
  <w:style w:type="character" w:customStyle="1" w:styleId="WW8Num173z1">
    <w:name w:val="WW8Num173z1"/>
    <w:uiPriority w:val="99"/>
    <w:rPr>
      <w:rFonts w:ascii="Courier New" w:hAnsi="Courier New"/>
    </w:rPr>
  </w:style>
  <w:style w:type="character" w:customStyle="1" w:styleId="WW8Num173z3">
    <w:name w:val="WW8Num173z3"/>
    <w:uiPriority w:val="99"/>
    <w:rPr>
      <w:rFonts w:ascii="Symbol" w:hAnsi="Symbol"/>
    </w:rPr>
  </w:style>
  <w:style w:type="character" w:customStyle="1" w:styleId="WW8Num176z1">
    <w:name w:val="WW8Num176z1"/>
    <w:uiPriority w:val="99"/>
    <w:rPr>
      <w:rFonts w:ascii="Courier New" w:hAnsi="Courier New"/>
    </w:rPr>
  </w:style>
  <w:style w:type="character" w:customStyle="1" w:styleId="WW8Num176z2">
    <w:name w:val="WW8Num176z2"/>
    <w:uiPriority w:val="99"/>
    <w:rPr>
      <w:rFonts w:ascii="Wingdings" w:hAnsi="Wingdings"/>
    </w:rPr>
  </w:style>
  <w:style w:type="character" w:customStyle="1" w:styleId="WW8Num176z3">
    <w:name w:val="WW8Num176z3"/>
    <w:uiPriority w:val="99"/>
    <w:rPr>
      <w:rFonts w:ascii="Symbol" w:hAnsi="Symbol"/>
    </w:rPr>
  </w:style>
  <w:style w:type="character" w:customStyle="1" w:styleId="WW8Num177z2">
    <w:name w:val="WW8Num177z2"/>
    <w:uiPriority w:val="99"/>
    <w:rPr>
      <w:rFonts w:ascii="Wingdings" w:hAnsi="Wingdings"/>
    </w:rPr>
  </w:style>
  <w:style w:type="character" w:customStyle="1" w:styleId="WW8Num178z1">
    <w:name w:val="WW8Num178z1"/>
    <w:uiPriority w:val="99"/>
    <w:rPr>
      <w:rFonts w:ascii="Symbol" w:hAnsi="Symbol"/>
      <w:color w:val="auto"/>
    </w:rPr>
  </w:style>
  <w:style w:type="character" w:customStyle="1" w:styleId="WW8Num178z3">
    <w:name w:val="WW8Num178z3"/>
    <w:uiPriority w:val="99"/>
    <w:rPr>
      <w:rFonts w:ascii="Symbol" w:hAnsi="Symbol"/>
    </w:rPr>
  </w:style>
  <w:style w:type="character" w:customStyle="1" w:styleId="WW8Num178z4">
    <w:name w:val="WW8Num178z4"/>
    <w:uiPriority w:val="99"/>
    <w:rPr>
      <w:rFonts w:ascii="Courier New" w:hAnsi="Courier New"/>
    </w:rPr>
  </w:style>
  <w:style w:type="character" w:customStyle="1" w:styleId="WW8Num180z0">
    <w:name w:val="WW8Num180z0"/>
    <w:uiPriority w:val="99"/>
    <w:rPr>
      <w:rFonts w:ascii="Wingdings" w:hAnsi="Wingdings"/>
    </w:rPr>
  </w:style>
  <w:style w:type="character" w:customStyle="1" w:styleId="WW8Num180z1">
    <w:name w:val="WW8Num180z1"/>
    <w:uiPriority w:val="99"/>
    <w:rPr>
      <w:rFonts w:ascii="Courier New" w:hAnsi="Courier New"/>
    </w:rPr>
  </w:style>
  <w:style w:type="character" w:customStyle="1" w:styleId="WW8Num180z3">
    <w:name w:val="WW8Num180z3"/>
    <w:uiPriority w:val="99"/>
    <w:rPr>
      <w:rFonts w:ascii="Symbol" w:hAnsi="Symbol"/>
    </w:rPr>
  </w:style>
  <w:style w:type="character" w:customStyle="1" w:styleId="WW8Num182z0">
    <w:name w:val="WW8Num182z0"/>
    <w:uiPriority w:val="99"/>
    <w:rPr>
      <w:rFonts w:ascii="Wingdings" w:hAnsi="Wingdings"/>
    </w:rPr>
  </w:style>
  <w:style w:type="character" w:customStyle="1" w:styleId="WW8Num185z1">
    <w:name w:val="WW8Num185z1"/>
    <w:uiPriority w:val="99"/>
    <w:rPr>
      <w:rFonts w:ascii="Courier New" w:hAnsi="Courier New"/>
    </w:rPr>
  </w:style>
  <w:style w:type="character" w:customStyle="1" w:styleId="WW8Num185z3">
    <w:name w:val="WW8Num185z3"/>
    <w:uiPriority w:val="99"/>
    <w:rPr>
      <w:rFonts w:ascii="Symbol" w:hAnsi="Symbol"/>
    </w:rPr>
  </w:style>
  <w:style w:type="character" w:customStyle="1" w:styleId="WW8Num187z1">
    <w:name w:val="WW8Num187z1"/>
    <w:uiPriority w:val="99"/>
    <w:rPr>
      <w:rFonts w:ascii="Courier New" w:hAnsi="Courier New"/>
    </w:rPr>
  </w:style>
  <w:style w:type="character" w:customStyle="1" w:styleId="WW8Num187z3">
    <w:name w:val="WW8Num187z3"/>
    <w:uiPriority w:val="99"/>
    <w:rPr>
      <w:rFonts w:ascii="Symbol" w:hAnsi="Symbol"/>
    </w:rPr>
  </w:style>
  <w:style w:type="character" w:customStyle="1" w:styleId="WW8Num190z1">
    <w:name w:val="WW8Num190z1"/>
    <w:uiPriority w:val="99"/>
    <w:rPr>
      <w:rFonts w:ascii="Courier New" w:hAnsi="Courier New"/>
    </w:rPr>
  </w:style>
  <w:style w:type="character" w:customStyle="1" w:styleId="WW8Num190z3">
    <w:name w:val="WW8Num190z3"/>
    <w:uiPriority w:val="99"/>
    <w:rPr>
      <w:rFonts w:ascii="Symbol" w:hAnsi="Symbol"/>
    </w:rPr>
  </w:style>
  <w:style w:type="character" w:customStyle="1" w:styleId="WW8Num191z0">
    <w:name w:val="WW8Num191z0"/>
    <w:uiPriority w:val="99"/>
    <w:rPr>
      <w:rFonts w:ascii="Wingdings" w:hAnsi="Wingdings"/>
    </w:rPr>
  </w:style>
  <w:style w:type="character" w:customStyle="1" w:styleId="WW8Num191z1">
    <w:name w:val="WW8Num191z1"/>
    <w:uiPriority w:val="99"/>
    <w:rPr>
      <w:rFonts w:ascii="Courier New" w:hAnsi="Courier New"/>
    </w:rPr>
  </w:style>
  <w:style w:type="character" w:customStyle="1" w:styleId="WW8Num191z3">
    <w:name w:val="WW8Num191z3"/>
    <w:uiPriority w:val="99"/>
    <w:rPr>
      <w:rFonts w:ascii="Symbol" w:hAnsi="Symbol"/>
    </w:rPr>
  </w:style>
  <w:style w:type="character" w:customStyle="1" w:styleId="WW8Num193z1">
    <w:name w:val="WW8Num193z1"/>
    <w:uiPriority w:val="99"/>
    <w:rPr>
      <w:rFonts w:ascii="Courier New" w:hAnsi="Courier New"/>
    </w:rPr>
  </w:style>
  <w:style w:type="character" w:customStyle="1" w:styleId="WW8Num193z3">
    <w:name w:val="WW8Num193z3"/>
    <w:uiPriority w:val="99"/>
    <w:rPr>
      <w:rFonts w:ascii="Symbol" w:hAnsi="Symbol"/>
    </w:rPr>
  </w:style>
  <w:style w:type="character" w:customStyle="1" w:styleId="WW8Num195z2">
    <w:name w:val="WW8Num195z2"/>
    <w:uiPriority w:val="99"/>
    <w:rPr>
      <w:rFonts w:ascii="Wingdings" w:hAnsi="Wingdings"/>
    </w:rPr>
  </w:style>
  <w:style w:type="character" w:customStyle="1" w:styleId="WW8Num197z1">
    <w:name w:val="WW8Num197z1"/>
    <w:uiPriority w:val="99"/>
    <w:rPr>
      <w:rFonts w:ascii="Symbol" w:hAnsi="Symbol"/>
      <w:color w:val="auto"/>
    </w:rPr>
  </w:style>
  <w:style w:type="character" w:customStyle="1" w:styleId="WW8Num197z3">
    <w:name w:val="WW8Num197z3"/>
    <w:uiPriority w:val="99"/>
    <w:rPr>
      <w:rFonts w:ascii="Symbol" w:hAnsi="Symbol"/>
    </w:rPr>
  </w:style>
  <w:style w:type="character" w:customStyle="1" w:styleId="WW8Num197z4">
    <w:name w:val="WW8Num197z4"/>
    <w:uiPriority w:val="99"/>
    <w:rPr>
      <w:rFonts w:ascii="Courier New" w:hAnsi="Courier New"/>
    </w:rPr>
  </w:style>
  <w:style w:type="character" w:customStyle="1" w:styleId="WW8Num198z1">
    <w:name w:val="WW8Num198z1"/>
    <w:uiPriority w:val="99"/>
    <w:rPr>
      <w:rFonts w:ascii="Courier New" w:hAnsi="Courier New"/>
    </w:rPr>
  </w:style>
  <w:style w:type="character" w:customStyle="1" w:styleId="WW8Num198z2">
    <w:name w:val="WW8Num198z2"/>
    <w:uiPriority w:val="99"/>
    <w:rPr>
      <w:rFonts w:ascii="Wingdings" w:hAnsi="Wingdings"/>
    </w:rPr>
  </w:style>
  <w:style w:type="character" w:customStyle="1" w:styleId="WW8Num199z1">
    <w:name w:val="WW8Num199z1"/>
    <w:uiPriority w:val="99"/>
    <w:rPr>
      <w:rFonts w:ascii="Courier New" w:hAnsi="Courier New"/>
    </w:rPr>
  </w:style>
  <w:style w:type="character" w:customStyle="1" w:styleId="WW8Num199z3">
    <w:name w:val="WW8Num199z3"/>
    <w:uiPriority w:val="99"/>
    <w:rPr>
      <w:rFonts w:ascii="Symbol" w:hAnsi="Symbol"/>
    </w:rPr>
  </w:style>
  <w:style w:type="character" w:customStyle="1" w:styleId="WW8Num200z2">
    <w:name w:val="WW8Num200z2"/>
    <w:uiPriority w:val="99"/>
    <w:rPr>
      <w:rFonts w:ascii="Wingdings" w:hAnsi="Wingdings"/>
    </w:rPr>
  </w:style>
  <w:style w:type="character" w:customStyle="1" w:styleId="WW8Num200z4">
    <w:name w:val="WW8Num200z4"/>
    <w:uiPriority w:val="99"/>
    <w:rPr>
      <w:rFonts w:ascii="Courier New" w:hAnsi="Courier New"/>
    </w:rPr>
  </w:style>
  <w:style w:type="character" w:customStyle="1" w:styleId="WW8Num201z1">
    <w:name w:val="WW8Num201z1"/>
    <w:uiPriority w:val="99"/>
    <w:rPr>
      <w:rFonts w:ascii="Courier New" w:hAnsi="Courier New"/>
    </w:rPr>
  </w:style>
  <w:style w:type="character" w:customStyle="1" w:styleId="WW8Num201z3">
    <w:name w:val="WW8Num201z3"/>
    <w:uiPriority w:val="99"/>
    <w:rPr>
      <w:rFonts w:ascii="Symbol" w:hAnsi="Symbol"/>
    </w:rPr>
  </w:style>
  <w:style w:type="character" w:customStyle="1" w:styleId="WW8Num203z1">
    <w:name w:val="WW8Num203z1"/>
    <w:uiPriority w:val="99"/>
    <w:rPr>
      <w:rFonts w:ascii="Courier New" w:hAnsi="Courier New"/>
    </w:rPr>
  </w:style>
  <w:style w:type="character" w:customStyle="1" w:styleId="WW8Num203z3">
    <w:name w:val="WW8Num203z3"/>
    <w:uiPriority w:val="99"/>
    <w:rPr>
      <w:rFonts w:ascii="Symbol" w:hAnsi="Symbol"/>
    </w:rPr>
  </w:style>
  <w:style w:type="character" w:customStyle="1" w:styleId="WW8Num204z1">
    <w:name w:val="WW8Num204z1"/>
    <w:uiPriority w:val="99"/>
    <w:rPr>
      <w:rFonts w:ascii="Courier New" w:hAnsi="Courier New"/>
    </w:rPr>
  </w:style>
  <w:style w:type="character" w:customStyle="1" w:styleId="WW8Num204z3">
    <w:name w:val="WW8Num204z3"/>
    <w:uiPriority w:val="99"/>
    <w:rPr>
      <w:rFonts w:ascii="Symbol" w:hAnsi="Symbol"/>
    </w:rPr>
  </w:style>
  <w:style w:type="character" w:customStyle="1" w:styleId="WW8Num206z1">
    <w:name w:val="WW8Num206z1"/>
    <w:uiPriority w:val="99"/>
    <w:rPr>
      <w:rFonts w:ascii="Courier New" w:hAnsi="Courier New"/>
    </w:rPr>
  </w:style>
  <w:style w:type="character" w:customStyle="1" w:styleId="WW8Num206z3">
    <w:name w:val="WW8Num206z3"/>
    <w:uiPriority w:val="99"/>
    <w:rPr>
      <w:rFonts w:ascii="Symbol" w:hAnsi="Symbol"/>
    </w:rPr>
  </w:style>
  <w:style w:type="character" w:customStyle="1" w:styleId="WW8Num207z1">
    <w:name w:val="WW8Num207z1"/>
    <w:uiPriority w:val="99"/>
    <w:rPr>
      <w:rFonts w:ascii="Courier New" w:hAnsi="Courier New"/>
    </w:rPr>
  </w:style>
  <w:style w:type="character" w:customStyle="1" w:styleId="WW8Num207z3">
    <w:name w:val="WW8Num207z3"/>
    <w:uiPriority w:val="99"/>
    <w:rPr>
      <w:rFonts w:ascii="Symbol" w:hAnsi="Symbol"/>
    </w:rPr>
  </w:style>
  <w:style w:type="character" w:customStyle="1" w:styleId="WW8Num208z1">
    <w:name w:val="WW8Num208z1"/>
    <w:uiPriority w:val="99"/>
    <w:rPr>
      <w:rFonts w:ascii="Courier New" w:hAnsi="Courier New"/>
    </w:rPr>
  </w:style>
  <w:style w:type="character" w:customStyle="1" w:styleId="WW8Num208z3">
    <w:name w:val="WW8Num208z3"/>
    <w:uiPriority w:val="99"/>
    <w:rPr>
      <w:rFonts w:ascii="Symbol" w:hAnsi="Symbol"/>
    </w:rPr>
  </w:style>
  <w:style w:type="character" w:customStyle="1" w:styleId="WW8Num210z1">
    <w:name w:val="WW8Num210z1"/>
    <w:uiPriority w:val="99"/>
    <w:rPr>
      <w:rFonts w:ascii="Courier New" w:hAnsi="Courier New"/>
    </w:rPr>
  </w:style>
  <w:style w:type="character" w:customStyle="1" w:styleId="WW8Num210z2">
    <w:name w:val="WW8Num210z2"/>
    <w:uiPriority w:val="99"/>
    <w:rPr>
      <w:rFonts w:ascii="Wingdings" w:hAnsi="Wingdings"/>
    </w:rPr>
  </w:style>
  <w:style w:type="character" w:customStyle="1" w:styleId="WW8Num210z3">
    <w:name w:val="WW8Num210z3"/>
    <w:uiPriority w:val="99"/>
    <w:rPr>
      <w:rFonts w:ascii="Symbol" w:hAnsi="Symbol"/>
    </w:rPr>
  </w:style>
  <w:style w:type="character" w:customStyle="1" w:styleId="WW8Num211z1">
    <w:name w:val="WW8Num211z1"/>
    <w:uiPriority w:val="99"/>
    <w:rPr>
      <w:rFonts w:ascii="Courier New" w:hAnsi="Courier New"/>
    </w:rPr>
  </w:style>
  <w:style w:type="character" w:customStyle="1" w:styleId="WW8Num211z3">
    <w:name w:val="WW8Num211z3"/>
    <w:uiPriority w:val="99"/>
    <w:rPr>
      <w:rFonts w:ascii="Symbol" w:hAnsi="Symbol"/>
    </w:rPr>
  </w:style>
  <w:style w:type="character" w:customStyle="1" w:styleId="WW8Num212z1">
    <w:name w:val="WW8Num212z1"/>
    <w:uiPriority w:val="99"/>
    <w:rPr>
      <w:rFonts w:ascii="Courier New" w:hAnsi="Courier New"/>
    </w:rPr>
  </w:style>
  <w:style w:type="character" w:customStyle="1" w:styleId="WW8Num212z3">
    <w:name w:val="WW8Num212z3"/>
    <w:uiPriority w:val="99"/>
    <w:rPr>
      <w:rFonts w:ascii="Symbol" w:hAnsi="Symbol"/>
    </w:rPr>
  </w:style>
  <w:style w:type="character" w:customStyle="1" w:styleId="WW8Num213z1">
    <w:name w:val="WW8Num213z1"/>
    <w:uiPriority w:val="99"/>
    <w:rPr>
      <w:rFonts w:ascii="Courier New" w:hAnsi="Courier New"/>
    </w:rPr>
  </w:style>
  <w:style w:type="character" w:customStyle="1" w:styleId="WW8Num213z3">
    <w:name w:val="WW8Num213z3"/>
    <w:uiPriority w:val="99"/>
    <w:rPr>
      <w:rFonts w:ascii="Symbol" w:hAnsi="Symbol"/>
    </w:rPr>
  </w:style>
  <w:style w:type="character" w:customStyle="1" w:styleId="WW8Num214z1">
    <w:name w:val="WW8Num214z1"/>
    <w:uiPriority w:val="99"/>
    <w:rPr>
      <w:rFonts w:ascii="Courier New" w:hAnsi="Courier New"/>
    </w:rPr>
  </w:style>
  <w:style w:type="character" w:customStyle="1" w:styleId="WW8Num214z3">
    <w:name w:val="WW8Num214z3"/>
    <w:uiPriority w:val="99"/>
    <w:rPr>
      <w:rFonts w:ascii="Symbol" w:hAnsi="Symbol"/>
    </w:rPr>
  </w:style>
  <w:style w:type="character" w:customStyle="1" w:styleId="WW8Num215z1">
    <w:name w:val="WW8Num215z1"/>
    <w:uiPriority w:val="99"/>
    <w:rPr>
      <w:rFonts w:ascii="Courier New" w:hAnsi="Courier New"/>
    </w:rPr>
  </w:style>
  <w:style w:type="character" w:customStyle="1" w:styleId="WW8Num215z3">
    <w:name w:val="WW8Num215z3"/>
    <w:uiPriority w:val="99"/>
    <w:rPr>
      <w:rFonts w:ascii="Symbol" w:hAnsi="Symbol"/>
    </w:rPr>
  </w:style>
  <w:style w:type="character" w:customStyle="1" w:styleId="WW8Num216z1">
    <w:name w:val="WW8Num216z1"/>
    <w:uiPriority w:val="99"/>
    <w:rPr>
      <w:rFonts w:ascii="Courier New" w:hAnsi="Courier New"/>
    </w:rPr>
  </w:style>
  <w:style w:type="character" w:customStyle="1" w:styleId="WW8Num216z3">
    <w:name w:val="WW8Num216z3"/>
    <w:uiPriority w:val="99"/>
    <w:rPr>
      <w:rFonts w:ascii="Symbol" w:hAnsi="Symbol"/>
    </w:rPr>
  </w:style>
  <w:style w:type="character" w:customStyle="1" w:styleId="WW8Num217z1">
    <w:name w:val="WW8Num217z1"/>
    <w:uiPriority w:val="99"/>
    <w:rPr>
      <w:rFonts w:ascii="Courier New" w:hAnsi="Courier New"/>
    </w:rPr>
  </w:style>
  <w:style w:type="character" w:customStyle="1" w:styleId="WW8Num217z3">
    <w:name w:val="WW8Num217z3"/>
    <w:uiPriority w:val="99"/>
    <w:rPr>
      <w:rFonts w:ascii="Symbol" w:hAnsi="Symbol"/>
    </w:rPr>
  </w:style>
  <w:style w:type="character" w:customStyle="1" w:styleId="WW8Num218z1">
    <w:name w:val="WW8Num218z1"/>
    <w:uiPriority w:val="99"/>
    <w:rPr>
      <w:rFonts w:ascii="Courier New" w:hAnsi="Courier New"/>
    </w:rPr>
  </w:style>
  <w:style w:type="character" w:customStyle="1" w:styleId="WW8Num218z3">
    <w:name w:val="WW8Num218z3"/>
    <w:uiPriority w:val="99"/>
    <w:rPr>
      <w:rFonts w:ascii="Symbol" w:hAnsi="Symbol"/>
    </w:rPr>
  </w:style>
  <w:style w:type="character" w:customStyle="1" w:styleId="WW8Num220z1">
    <w:name w:val="WW8Num220z1"/>
    <w:uiPriority w:val="99"/>
    <w:rPr>
      <w:rFonts w:ascii="Courier New" w:hAnsi="Courier New"/>
    </w:rPr>
  </w:style>
  <w:style w:type="character" w:customStyle="1" w:styleId="WW8Num220z3">
    <w:name w:val="WW8Num220z3"/>
    <w:uiPriority w:val="99"/>
    <w:rPr>
      <w:rFonts w:ascii="Symbol" w:hAnsi="Symbol"/>
    </w:rPr>
  </w:style>
  <w:style w:type="character" w:customStyle="1" w:styleId="WW8Num221z1">
    <w:name w:val="WW8Num221z1"/>
    <w:uiPriority w:val="99"/>
    <w:rPr>
      <w:rFonts w:ascii="Courier New" w:hAnsi="Courier New"/>
    </w:rPr>
  </w:style>
  <w:style w:type="character" w:customStyle="1" w:styleId="WW8Num221z3">
    <w:name w:val="WW8Num221z3"/>
    <w:uiPriority w:val="99"/>
    <w:rPr>
      <w:rFonts w:ascii="Symbol" w:hAnsi="Symbol"/>
    </w:rPr>
  </w:style>
  <w:style w:type="character" w:customStyle="1" w:styleId="WW8Num222z1">
    <w:name w:val="WW8Num222z1"/>
    <w:uiPriority w:val="99"/>
    <w:rPr>
      <w:rFonts w:ascii="Courier New" w:hAnsi="Courier New"/>
    </w:rPr>
  </w:style>
  <w:style w:type="character" w:customStyle="1" w:styleId="WW8Num222z2">
    <w:name w:val="WW8Num222z2"/>
    <w:uiPriority w:val="99"/>
    <w:rPr>
      <w:rFonts w:ascii="Wingdings" w:hAnsi="Wingdings"/>
    </w:rPr>
  </w:style>
  <w:style w:type="character" w:customStyle="1" w:styleId="WW8Num222z3">
    <w:name w:val="WW8Num222z3"/>
    <w:uiPriority w:val="99"/>
    <w:rPr>
      <w:rFonts w:ascii="Symbol" w:hAnsi="Symbol"/>
    </w:rPr>
  </w:style>
  <w:style w:type="character" w:customStyle="1" w:styleId="WW8Num224z2">
    <w:name w:val="WW8Num224z2"/>
    <w:uiPriority w:val="99"/>
    <w:rPr>
      <w:rFonts w:ascii="Wingdings" w:hAnsi="Wingdings"/>
    </w:rPr>
  </w:style>
  <w:style w:type="character" w:customStyle="1" w:styleId="WW8Num225z1">
    <w:name w:val="WW8Num225z1"/>
    <w:uiPriority w:val="99"/>
    <w:rPr>
      <w:rFonts w:ascii="Symbol" w:hAnsi="Symbol"/>
    </w:rPr>
  </w:style>
  <w:style w:type="character" w:customStyle="1" w:styleId="WW8Num226z1">
    <w:name w:val="WW8Num226z1"/>
    <w:uiPriority w:val="99"/>
    <w:rPr>
      <w:rFonts w:ascii="Courier New" w:hAnsi="Courier New"/>
    </w:rPr>
  </w:style>
  <w:style w:type="character" w:customStyle="1" w:styleId="WW8Num226z2">
    <w:name w:val="WW8Num226z2"/>
    <w:uiPriority w:val="99"/>
    <w:rPr>
      <w:rFonts w:ascii="Wingdings" w:hAnsi="Wingdings"/>
    </w:rPr>
  </w:style>
  <w:style w:type="character" w:customStyle="1" w:styleId="WW8Num227z1">
    <w:name w:val="WW8Num227z1"/>
    <w:uiPriority w:val="99"/>
    <w:rPr>
      <w:rFonts w:ascii="Courier New" w:hAnsi="Courier New"/>
    </w:rPr>
  </w:style>
  <w:style w:type="character" w:customStyle="1" w:styleId="WW8Num227z2">
    <w:name w:val="WW8Num227z2"/>
    <w:uiPriority w:val="99"/>
    <w:rPr>
      <w:rFonts w:ascii="Wingdings" w:hAnsi="Wingdings"/>
    </w:rPr>
  </w:style>
  <w:style w:type="character" w:customStyle="1" w:styleId="WW8Num227z3">
    <w:name w:val="WW8Num227z3"/>
    <w:uiPriority w:val="99"/>
    <w:rPr>
      <w:rFonts w:ascii="Symbol" w:hAnsi="Symbol"/>
    </w:rPr>
  </w:style>
  <w:style w:type="character" w:customStyle="1" w:styleId="WW8Num228z3">
    <w:name w:val="WW8Num228z3"/>
    <w:uiPriority w:val="99"/>
    <w:rPr>
      <w:rFonts w:ascii="Symbol" w:hAnsi="Symbol"/>
    </w:rPr>
  </w:style>
  <w:style w:type="character" w:customStyle="1" w:styleId="WW8Num230z1">
    <w:name w:val="WW8Num230z1"/>
    <w:uiPriority w:val="99"/>
    <w:rPr>
      <w:rFonts w:ascii="Courier New" w:hAnsi="Courier New"/>
    </w:rPr>
  </w:style>
  <w:style w:type="character" w:customStyle="1" w:styleId="WW8Num230z2">
    <w:name w:val="WW8Num230z2"/>
    <w:uiPriority w:val="99"/>
    <w:rPr>
      <w:rFonts w:ascii="Wingdings" w:hAnsi="Wingdings"/>
    </w:rPr>
  </w:style>
  <w:style w:type="character" w:customStyle="1" w:styleId="WW8Num231z3">
    <w:name w:val="WW8Num231z3"/>
    <w:uiPriority w:val="99"/>
    <w:rPr>
      <w:rFonts w:ascii="Symbol" w:hAnsi="Symbol"/>
    </w:rPr>
  </w:style>
  <w:style w:type="character" w:customStyle="1" w:styleId="WW8Num231z4">
    <w:name w:val="WW8Num231z4"/>
    <w:uiPriority w:val="99"/>
    <w:rPr>
      <w:rFonts w:ascii="Courier New" w:hAnsi="Courier New"/>
    </w:rPr>
  </w:style>
  <w:style w:type="character" w:customStyle="1" w:styleId="WW8Num232z3">
    <w:name w:val="WW8Num232z3"/>
    <w:uiPriority w:val="99"/>
    <w:rPr>
      <w:rFonts w:ascii="Symbol" w:hAnsi="Symbol"/>
    </w:rPr>
  </w:style>
  <w:style w:type="character" w:customStyle="1" w:styleId="WW8Num233z1">
    <w:name w:val="WW8Num233z1"/>
    <w:uiPriority w:val="99"/>
    <w:rPr>
      <w:rFonts w:ascii="Symbol" w:hAnsi="Symbol"/>
      <w:b/>
      <w:i/>
      <w:color w:val="auto"/>
      <w:u w:val="single"/>
    </w:rPr>
  </w:style>
  <w:style w:type="character" w:customStyle="1" w:styleId="WW8Num234z1">
    <w:name w:val="WW8Num234z1"/>
    <w:uiPriority w:val="99"/>
    <w:rPr>
      <w:rFonts w:ascii="Courier New" w:hAnsi="Courier New"/>
    </w:rPr>
  </w:style>
  <w:style w:type="character" w:customStyle="1" w:styleId="WW8Num234z2">
    <w:name w:val="WW8Num234z2"/>
    <w:uiPriority w:val="99"/>
    <w:rPr>
      <w:rFonts w:ascii="Wingdings" w:hAnsi="Wingdings"/>
    </w:rPr>
  </w:style>
  <w:style w:type="character" w:customStyle="1" w:styleId="WW8Num234z3">
    <w:name w:val="WW8Num234z3"/>
    <w:uiPriority w:val="99"/>
    <w:rPr>
      <w:rFonts w:ascii="Symbol" w:hAnsi="Symbol"/>
    </w:rPr>
  </w:style>
  <w:style w:type="character" w:customStyle="1" w:styleId="WW8Num236z1">
    <w:name w:val="WW8Num236z1"/>
    <w:uiPriority w:val="99"/>
    <w:rPr>
      <w:rFonts w:ascii="Courier New" w:hAnsi="Courier New"/>
    </w:rPr>
  </w:style>
  <w:style w:type="character" w:customStyle="1" w:styleId="WW8Num236z3">
    <w:name w:val="WW8Num236z3"/>
    <w:uiPriority w:val="99"/>
    <w:rPr>
      <w:rFonts w:ascii="Symbol" w:hAnsi="Symbol"/>
    </w:rPr>
  </w:style>
  <w:style w:type="character" w:customStyle="1" w:styleId="WW8Num237z1">
    <w:name w:val="WW8Num237z1"/>
    <w:uiPriority w:val="99"/>
    <w:rPr>
      <w:rFonts w:ascii="Courier New" w:hAnsi="Courier New"/>
    </w:rPr>
  </w:style>
  <w:style w:type="character" w:customStyle="1" w:styleId="WW8Num237z3">
    <w:name w:val="WW8Num237z3"/>
    <w:uiPriority w:val="99"/>
    <w:rPr>
      <w:rFonts w:ascii="Symbol" w:hAnsi="Symbol"/>
    </w:rPr>
  </w:style>
  <w:style w:type="character" w:customStyle="1" w:styleId="WW8Num238z1">
    <w:name w:val="WW8Num238z1"/>
    <w:uiPriority w:val="99"/>
    <w:rPr>
      <w:rFonts w:ascii="Courier New" w:hAnsi="Courier New"/>
    </w:rPr>
  </w:style>
  <w:style w:type="character" w:customStyle="1" w:styleId="WW8Num238z3">
    <w:name w:val="WW8Num238z3"/>
    <w:uiPriority w:val="99"/>
    <w:rPr>
      <w:rFonts w:ascii="Symbol" w:hAnsi="Symbol"/>
    </w:rPr>
  </w:style>
  <w:style w:type="character" w:customStyle="1" w:styleId="WW8Num239z1">
    <w:name w:val="WW8Num239z1"/>
    <w:uiPriority w:val="99"/>
    <w:rPr>
      <w:rFonts w:ascii="Courier New" w:hAnsi="Courier New"/>
    </w:rPr>
  </w:style>
  <w:style w:type="character" w:customStyle="1" w:styleId="WW8Num239z3">
    <w:name w:val="WW8Num239z3"/>
    <w:uiPriority w:val="99"/>
    <w:rPr>
      <w:rFonts w:ascii="Symbol" w:hAnsi="Symbol"/>
    </w:rPr>
  </w:style>
  <w:style w:type="character" w:customStyle="1" w:styleId="WW8Num240z1">
    <w:name w:val="WW8Num240z1"/>
    <w:uiPriority w:val="99"/>
    <w:rPr>
      <w:rFonts w:ascii="Symbol" w:hAnsi="Symbol"/>
    </w:rPr>
  </w:style>
  <w:style w:type="character" w:customStyle="1" w:styleId="WW8Num240z4">
    <w:name w:val="WW8Num240z4"/>
    <w:uiPriority w:val="99"/>
    <w:rPr>
      <w:rFonts w:ascii="Courier New" w:hAnsi="Courier New"/>
    </w:rPr>
  </w:style>
  <w:style w:type="character" w:customStyle="1" w:styleId="WW8Num241z1">
    <w:name w:val="WW8Num241z1"/>
    <w:uiPriority w:val="99"/>
    <w:rPr>
      <w:rFonts w:ascii="Courier New" w:hAnsi="Courier New"/>
    </w:rPr>
  </w:style>
  <w:style w:type="character" w:customStyle="1" w:styleId="WW8Num241z3">
    <w:name w:val="WW8Num241z3"/>
    <w:uiPriority w:val="99"/>
    <w:rPr>
      <w:rFonts w:ascii="Symbol" w:hAnsi="Symbol"/>
    </w:rPr>
  </w:style>
  <w:style w:type="character" w:customStyle="1" w:styleId="WW8Num242z0">
    <w:name w:val="WW8Num242z0"/>
    <w:uiPriority w:val="99"/>
    <w:rPr>
      <w:rFonts w:ascii="Wingdings" w:hAnsi="Wingdings"/>
    </w:rPr>
  </w:style>
  <w:style w:type="character" w:customStyle="1" w:styleId="WW8Num242z1">
    <w:name w:val="WW8Num242z1"/>
    <w:uiPriority w:val="99"/>
    <w:rPr>
      <w:rFonts w:ascii="Courier New" w:hAnsi="Courier New"/>
    </w:rPr>
  </w:style>
  <w:style w:type="character" w:customStyle="1" w:styleId="WW8Num242z3">
    <w:name w:val="WW8Num242z3"/>
    <w:uiPriority w:val="99"/>
    <w:rPr>
      <w:rFonts w:ascii="Symbol" w:hAnsi="Symbol"/>
    </w:rPr>
  </w:style>
  <w:style w:type="character" w:customStyle="1" w:styleId="WW8Num245z1">
    <w:name w:val="WW8Num245z1"/>
    <w:uiPriority w:val="99"/>
    <w:rPr>
      <w:rFonts w:ascii="Symbol" w:hAnsi="Symbol"/>
    </w:rPr>
  </w:style>
  <w:style w:type="character" w:customStyle="1" w:styleId="WW8Num245z2">
    <w:name w:val="WW8Num245z2"/>
    <w:uiPriority w:val="99"/>
    <w:rPr>
      <w:rFonts w:ascii="Wingdings" w:hAnsi="Wingdings"/>
    </w:rPr>
  </w:style>
  <w:style w:type="character" w:customStyle="1" w:styleId="WW8Num245z4">
    <w:name w:val="WW8Num245z4"/>
    <w:uiPriority w:val="99"/>
    <w:rPr>
      <w:rFonts w:ascii="Courier New" w:hAnsi="Courier New"/>
    </w:rPr>
  </w:style>
  <w:style w:type="character" w:customStyle="1" w:styleId="WW8Num247z1">
    <w:name w:val="WW8Num247z1"/>
    <w:uiPriority w:val="99"/>
    <w:rPr>
      <w:rFonts w:ascii="Courier New" w:hAnsi="Courier New"/>
    </w:rPr>
  </w:style>
  <w:style w:type="character" w:customStyle="1" w:styleId="WW8Num247z3">
    <w:name w:val="WW8Num247z3"/>
    <w:uiPriority w:val="99"/>
    <w:rPr>
      <w:rFonts w:ascii="Symbol" w:hAnsi="Symbol"/>
    </w:rPr>
  </w:style>
  <w:style w:type="character" w:customStyle="1" w:styleId="WW8Num248z1">
    <w:name w:val="WW8Num248z1"/>
    <w:uiPriority w:val="99"/>
    <w:rPr>
      <w:rFonts w:ascii="Courier New" w:hAnsi="Courier New"/>
    </w:rPr>
  </w:style>
  <w:style w:type="character" w:customStyle="1" w:styleId="WW8Num248z2">
    <w:name w:val="WW8Num248z2"/>
    <w:uiPriority w:val="99"/>
    <w:rPr>
      <w:rFonts w:ascii="Wingdings" w:hAnsi="Wingdings"/>
    </w:rPr>
  </w:style>
  <w:style w:type="character" w:customStyle="1" w:styleId="WW8Num248z3">
    <w:name w:val="WW8Num248z3"/>
    <w:uiPriority w:val="99"/>
    <w:rPr>
      <w:rFonts w:ascii="Symbol" w:hAnsi="Symbol"/>
    </w:rPr>
  </w:style>
  <w:style w:type="character" w:customStyle="1" w:styleId="WW8Num249z1">
    <w:name w:val="WW8Num249z1"/>
    <w:uiPriority w:val="99"/>
    <w:rPr>
      <w:rFonts w:ascii="Courier New" w:hAnsi="Courier New"/>
    </w:rPr>
  </w:style>
  <w:style w:type="character" w:customStyle="1" w:styleId="WW8Num249z3">
    <w:name w:val="WW8Num249z3"/>
    <w:uiPriority w:val="99"/>
    <w:rPr>
      <w:rFonts w:ascii="Symbol" w:hAnsi="Symbol"/>
    </w:rPr>
  </w:style>
  <w:style w:type="character" w:customStyle="1" w:styleId="WW8Num250z1">
    <w:name w:val="WW8Num250z1"/>
    <w:uiPriority w:val="99"/>
    <w:rPr>
      <w:rFonts w:ascii="Goudy Old Style" w:hAnsi="Goudy Old Style"/>
    </w:rPr>
  </w:style>
  <w:style w:type="character" w:customStyle="1" w:styleId="WW8Num250z2">
    <w:name w:val="WW8Num250z2"/>
    <w:uiPriority w:val="99"/>
    <w:rPr>
      <w:rFonts w:ascii="Wingdings" w:hAnsi="Wingdings"/>
    </w:rPr>
  </w:style>
  <w:style w:type="character" w:customStyle="1" w:styleId="WW8Num250z4">
    <w:name w:val="WW8Num250z4"/>
    <w:uiPriority w:val="99"/>
    <w:rPr>
      <w:rFonts w:ascii="Courier New" w:hAnsi="Courier New"/>
    </w:rPr>
  </w:style>
  <w:style w:type="character" w:customStyle="1" w:styleId="WW8Num251z3">
    <w:name w:val="WW8Num251z3"/>
    <w:uiPriority w:val="99"/>
    <w:rPr>
      <w:rFonts w:ascii="Symbol" w:hAnsi="Symbol"/>
    </w:rPr>
  </w:style>
  <w:style w:type="character" w:customStyle="1" w:styleId="WW8Num252z4">
    <w:name w:val="WW8Num252z4"/>
    <w:uiPriority w:val="99"/>
    <w:rPr>
      <w:rFonts w:ascii="Courier New" w:hAnsi="Courier New"/>
    </w:rPr>
  </w:style>
  <w:style w:type="character" w:customStyle="1" w:styleId="WW8Num252z6">
    <w:name w:val="WW8Num252z6"/>
    <w:uiPriority w:val="99"/>
    <w:rPr>
      <w:rFonts w:ascii="Symbol" w:hAnsi="Symbol"/>
    </w:rPr>
  </w:style>
  <w:style w:type="character" w:customStyle="1" w:styleId="WW8Num253z1">
    <w:name w:val="WW8Num253z1"/>
    <w:uiPriority w:val="99"/>
    <w:rPr>
      <w:rFonts w:ascii="Symbol" w:hAnsi="Symbol"/>
    </w:rPr>
  </w:style>
  <w:style w:type="character" w:customStyle="1" w:styleId="WW8Num253z2">
    <w:name w:val="WW8Num253z2"/>
    <w:uiPriority w:val="99"/>
    <w:rPr>
      <w:rFonts w:ascii="Symbol" w:hAnsi="Symbol"/>
      <w:color w:val="auto"/>
    </w:rPr>
  </w:style>
  <w:style w:type="character" w:customStyle="1" w:styleId="WW8Num254z1">
    <w:name w:val="WW8Num254z1"/>
    <w:uiPriority w:val="99"/>
    <w:rPr>
      <w:rFonts w:ascii="Courier New" w:hAnsi="Courier New"/>
    </w:rPr>
  </w:style>
  <w:style w:type="character" w:customStyle="1" w:styleId="WW8Num254z3">
    <w:name w:val="WW8Num254z3"/>
    <w:uiPriority w:val="99"/>
    <w:rPr>
      <w:rFonts w:ascii="Symbol" w:hAnsi="Symbol"/>
    </w:rPr>
  </w:style>
  <w:style w:type="character" w:customStyle="1" w:styleId="WW8Num256z1">
    <w:name w:val="WW8Num256z1"/>
    <w:uiPriority w:val="99"/>
    <w:rPr>
      <w:rFonts w:ascii="Courier New" w:hAnsi="Courier New"/>
    </w:rPr>
  </w:style>
  <w:style w:type="character" w:customStyle="1" w:styleId="WW8Num256z3">
    <w:name w:val="WW8Num256z3"/>
    <w:uiPriority w:val="99"/>
    <w:rPr>
      <w:rFonts w:ascii="Symbol" w:hAnsi="Symbol"/>
    </w:rPr>
  </w:style>
  <w:style w:type="character" w:customStyle="1" w:styleId="WW8Num257z1">
    <w:name w:val="WW8Num257z1"/>
    <w:uiPriority w:val="99"/>
    <w:rPr>
      <w:rFonts w:ascii="Courier New" w:hAnsi="Courier New"/>
    </w:rPr>
  </w:style>
  <w:style w:type="character" w:customStyle="1" w:styleId="WW8Num257z3">
    <w:name w:val="WW8Num257z3"/>
    <w:uiPriority w:val="99"/>
    <w:rPr>
      <w:rFonts w:ascii="Symbol" w:hAnsi="Symbol"/>
    </w:rPr>
  </w:style>
  <w:style w:type="character" w:customStyle="1" w:styleId="WW8Num258z1">
    <w:name w:val="WW8Num258z1"/>
    <w:uiPriority w:val="99"/>
    <w:rPr>
      <w:rFonts w:ascii="Courier New" w:hAnsi="Courier New"/>
    </w:rPr>
  </w:style>
  <w:style w:type="character" w:customStyle="1" w:styleId="WW8Num258z3">
    <w:name w:val="WW8Num258z3"/>
    <w:uiPriority w:val="99"/>
    <w:rPr>
      <w:rFonts w:ascii="Symbol" w:hAnsi="Symbol"/>
    </w:rPr>
  </w:style>
  <w:style w:type="character" w:customStyle="1" w:styleId="WW8Num259z2">
    <w:name w:val="WW8Num259z2"/>
    <w:uiPriority w:val="99"/>
    <w:rPr>
      <w:rFonts w:ascii="Wingdings" w:hAnsi="Wingdings"/>
    </w:rPr>
  </w:style>
  <w:style w:type="character" w:customStyle="1" w:styleId="WW8Num259z4">
    <w:name w:val="WW8Num259z4"/>
    <w:uiPriority w:val="99"/>
    <w:rPr>
      <w:rFonts w:ascii="Courier New" w:hAnsi="Courier New"/>
    </w:rPr>
  </w:style>
  <w:style w:type="character" w:customStyle="1" w:styleId="WW8Num260z1">
    <w:name w:val="WW8Num260z1"/>
    <w:uiPriority w:val="99"/>
    <w:rPr>
      <w:rFonts w:ascii="Courier New" w:hAnsi="Courier New"/>
    </w:rPr>
  </w:style>
  <w:style w:type="character" w:customStyle="1" w:styleId="WW8Num260z3">
    <w:name w:val="WW8Num260z3"/>
    <w:uiPriority w:val="99"/>
    <w:rPr>
      <w:rFonts w:ascii="Symbol" w:hAnsi="Symbol"/>
    </w:rPr>
  </w:style>
  <w:style w:type="character" w:customStyle="1" w:styleId="WW8Num261z1">
    <w:name w:val="WW8Num261z1"/>
    <w:uiPriority w:val="99"/>
    <w:rPr>
      <w:rFonts w:ascii="Courier New" w:hAnsi="Courier New"/>
    </w:rPr>
  </w:style>
  <w:style w:type="character" w:customStyle="1" w:styleId="WW8Num261z2">
    <w:name w:val="WW8Num261z2"/>
    <w:uiPriority w:val="99"/>
    <w:rPr>
      <w:rFonts w:ascii="Wingdings" w:hAnsi="Wingdings"/>
    </w:rPr>
  </w:style>
  <w:style w:type="character" w:customStyle="1" w:styleId="WW8Num261z3">
    <w:name w:val="WW8Num261z3"/>
    <w:uiPriority w:val="99"/>
    <w:rPr>
      <w:rFonts w:ascii="Symbol" w:hAnsi="Symbol"/>
    </w:rPr>
  </w:style>
  <w:style w:type="character" w:customStyle="1" w:styleId="WW8Num262z1">
    <w:name w:val="WW8Num262z1"/>
    <w:uiPriority w:val="99"/>
    <w:rPr>
      <w:rFonts w:ascii="Wingdings" w:hAnsi="Wingdings"/>
    </w:rPr>
  </w:style>
  <w:style w:type="character" w:customStyle="1" w:styleId="WW8Num262z4">
    <w:name w:val="WW8Num262z4"/>
    <w:uiPriority w:val="99"/>
    <w:rPr>
      <w:rFonts w:ascii="Courier New" w:hAnsi="Courier New"/>
    </w:rPr>
  </w:style>
  <w:style w:type="character" w:customStyle="1" w:styleId="WW8Num264z1">
    <w:name w:val="WW8Num264z1"/>
    <w:uiPriority w:val="99"/>
    <w:rPr>
      <w:rFonts w:ascii="Courier New" w:hAnsi="Courier New"/>
    </w:rPr>
  </w:style>
  <w:style w:type="character" w:customStyle="1" w:styleId="WW8Num264z3">
    <w:name w:val="WW8Num264z3"/>
    <w:uiPriority w:val="99"/>
    <w:rPr>
      <w:rFonts w:ascii="Symbol" w:hAnsi="Symbol"/>
    </w:rPr>
  </w:style>
  <w:style w:type="character" w:customStyle="1" w:styleId="WW8Num265z1">
    <w:name w:val="WW8Num265z1"/>
    <w:uiPriority w:val="99"/>
    <w:rPr>
      <w:rFonts w:ascii="Courier New" w:hAnsi="Courier New"/>
    </w:rPr>
  </w:style>
  <w:style w:type="character" w:customStyle="1" w:styleId="WW8Num265z3">
    <w:name w:val="WW8Num265z3"/>
    <w:uiPriority w:val="99"/>
    <w:rPr>
      <w:rFonts w:ascii="Symbol" w:hAnsi="Symbol"/>
    </w:rPr>
  </w:style>
  <w:style w:type="character" w:customStyle="1" w:styleId="WW8Num266z1">
    <w:name w:val="WW8Num266z1"/>
    <w:uiPriority w:val="99"/>
    <w:rPr>
      <w:rFonts w:ascii="Courier New" w:hAnsi="Courier New"/>
    </w:rPr>
  </w:style>
  <w:style w:type="character" w:customStyle="1" w:styleId="WW8Num266z2">
    <w:name w:val="WW8Num266z2"/>
    <w:uiPriority w:val="99"/>
    <w:rPr>
      <w:rFonts w:ascii="Wingdings" w:hAnsi="Wingdings"/>
    </w:rPr>
  </w:style>
  <w:style w:type="character" w:customStyle="1" w:styleId="WW8Num267z1">
    <w:name w:val="WW8Num267z1"/>
    <w:uiPriority w:val="99"/>
    <w:rPr>
      <w:rFonts w:ascii="Courier New" w:hAnsi="Courier New"/>
    </w:rPr>
  </w:style>
  <w:style w:type="character" w:customStyle="1" w:styleId="WW8Num267z3">
    <w:name w:val="WW8Num267z3"/>
    <w:uiPriority w:val="99"/>
    <w:rPr>
      <w:rFonts w:ascii="Symbol" w:hAnsi="Symbol"/>
    </w:rPr>
  </w:style>
  <w:style w:type="character" w:customStyle="1" w:styleId="WW8Num268z1">
    <w:name w:val="WW8Num268z1"/>
    <w:uiPriority w:val="99"/>
    <w:rPr>
      <w:rFonts w:ascii="Courier New" w:hAnsi="Courier New"/>
    </w:rPr>
  </w:style>
  <w:style w:type="character" w:customStyle="1" w:styleId="WW8Num268z3">
    <w:name w:val="WW8Num268z3"/>
    <w:uiPriority w:val="99"/>
    <w:rPr>
      <w:rFonts w:ascii="Symbol" w:hAnsi="Symbol"/>
    </w:rPr>
  </w:style>
  <w:style w:type="character" w:customStyle="1" w:styleId="WW8Num269z1">
    <w:name w:val="WW8Num269z1"/>
    <w:uiPriority w:val="99"/>
    <w:rPr>
      <w:rFonts w:ascii="Courier New" w:hAnsi="Courier New"/>
    </w:rPr>
  </w:style>
  <w:style w:type="character" w:customStyle="1" w:styleId="WW8Num269z3">
    <w:name w:val="WW8Num269z3"/>
    <w:uiPriority w:val="99"/>
    <w:rPr>
      <w:rFonts w:ascii="Symbol" w:hAnsi="Symbol"/>
    </w:rPr>
  </w:style>
  <w:style w:type="character" w:customStyle="1" w:styleId="WW8Num271z3">
    <w:name w:val="WW8Num271z3"/>
    <w:uiPriority w:val="99"/>
    <w:rPr>
      <w:rFonts w:ascii="Symbol" w:hAnsi="Symbol"/>
    </w:rPr>
  </w:style>
  <w:style w:type="character" w:customStyle="1" w:styleId="WW8Num271z4">
    <w:name w:val="WW8Num271z4"/>
    <w:uiPriority w:val="99"/>
    <w:rPr>
      <w:rFonts w:ascii="Courier New" w:hAnsi="Courier New"/>
    </w:rPr>
  </w:style>
  <w:style w:type="character" w:customStyle="1" w:styleId="WW8Num272z1">
    <w:name w:val="WW8Num272z1"/>
    <w:uiPriority w:val="99"/>
    <w:rPr>
      <w:rFonts w:ascii="Courier New" w:hAnsi="Courier New"/>
    </w:rPr>
  </w:style>
  <w:style w:type="character" w:customStyle="1" w:styleId="WW8Num272z2">
    <w:name w:val="WW8Num272z2"/>
    <w:uiPriority w:val="99"/>
    <w:rPr>
      <w:rFonts w:ascii="Wingdings" w:hAnsi="Wingdings"/>
    </w:rPr>
  </w:style>
  <w:style w:type="character" w:customStyle="1" w:styleId="WW8Num272z3">
    <w:name w:val="WW8Num272z3"/>
    <w:uiPriority w:val="99"/>
    <w:rPr>
      <w:rFonts w:ascii="Symbol" w:hAnsi="Symbol"/>
    </w:rPr>
  </w:style>
  <w:style w:type="character" w:customStyle="1" w:styleId="WW8Num273z0">
    <w:name w:val="WW8Num273z0"/>
    <w:uiPriority w:val="99"/>
    <w:rPr>
      <w:rFonts w:ascii="Wingdings" w:hAnsi="Wingdings"/>
    </w:rPr>
  </w:style>
  <w:style w:type="character" w:customStyle="1" w:styleId="WW8Num273z1">
    <w:name w:val="WW8Num273z1"/>
    <w:uiPriority w:val="99"/>
    <w:rPr>
      <w:rFonts w:ascii="Courier New" w:hAnsi="Courier New"/>
    </w:rPr>
  </w:style>
  <w:style w:type="character" w:customStyle="1" w:styleId="WW8Num273z3">
    <w:name w:val="WW8Num273z3"/>
    <w:uiPriority w:val="99"/>
    <w:rPr>
      <w:rFonts w:ascii="Symbol" w:hAnsi="Symbol"/>
    </w:rPr>
  </w:style>
  <w:style w:type="character" w:customStyle="1" w:styleId="WW8NumSt1z0">
    <w:name w:val="WW8NumSt1z0"/>
    <w:uiPriority w:val="99"/>
    <w:rPr>
      <w:rFonts w:ascii="Symbol" w:hAnsi="Symbol"/>
    </w:rPr>
  </w:style>
  <w:style w:type="character" w:customStyle="1" w:styleId="CarCar7">
    <w:name w:val="Car Car7"/>
    <w:basedOn w:val="Policepardfaut1"/>
    <w:uiPriority w:val="99"/>
    <w:rPr>
      <w:rFonts w:ascii="Arial" w:hAnsi="Arial" w:cs="Times New Roman"/>
      <w:b/>
      <w:sz w:val="44"/>
      <w:lang w:val="fr-BE" w:eastAsia="ar-SA" w:bidi="ar-SA"/>
    </w:rPr>
  </w:style>
  <w:style w:type="character" w:customStyle="1" w:styleId="CarCar6">
    <w:name w:val="Car Car6"/>
    <w:basedOn w:val="Policepardfaut1"/>
    <w:uiPriority w:val="99"/>
    <w:rPr>
      <w:rFonts w:ascii="Arial" w:hAnsi="Arial" w:cs="Times New Roman"/>
      <w:b/>
      <w:sz w:val="22"/>
      <w:u w:val="single"/>
      <w:lang w:val="fr-BE" w:eastAsia="ar-SA" w:bidi="ar-SA"/>
    </w:rPr>
  </w:style>
  <w:style w:type="character" w:customStyle="1" w:styleId="CarCar5">
    <w:name w:val="Car Car5"/>
    <w:basedOn w:val="Policepardfaut1"/>
    <w:uiPriority w:val="99"/>
    <w:rPr>
      <w:rFonts w:ascii="Arial" w:hAnsi="Arial" w:cs="Times New Roman"/>
      <w:b/>
      <w:sz w:val="22"/>
      <w:u w:val="single"/>
      <w:lang w:val="fr-BE" w:eastAsia="ar-SA" w:bidi="ar-SA"/>
    </w:rPr>
  </w:style>
  <w:style w:type="character" w:customStyle="1" w:styleId="CarCar4">
    <w:name w:val="Car Car4"/>
    <w:basedOn w:val="Policepardfaut1"/>
    <w:uiPriority w:val="99"/>
    <w:rPr>
      <w:rFonts w:ascii="Arial" w:hAnsi="Arial" w:cs="Times New Roman"/>
      <w:b/>
      <w:sz w:val="22"/>
      <w:u w:val="single"/>
      <w:lang w:val="fr-BE" w:eastAsia="ar-SA" w:bidi="ar-SA"/>
    </w:rPr>
  </w:style>
  <w:style w:type="character" w:customStyle="1" w:styleId="CarCar3">
    <w:name w:val="Car Car3"/>
    <w:basedOn w:val="Policepardfaut1"/>
    <w:uiPriority w:val="99"/>
    <w:rPr>
      <w:rFonts w:ascii="Arial" w:hAnsi="Arial" w:cs="Times New Roman"/>
      <w:b/>
      <w:sz w:val="22"/>
      <w:u w:val="single"/>
      <w:lang w:val="fr-BE" w:eastAsia="ar-SA" w:bidi="ar-SA"/>
    </w:rPr>
  </w:style>
  <w:style w:type="character" w:styleId="Numrodepage">
    <w:name w:val="page number"/>
    <w:basedOn w:val="Policepardfaut1"/>
    <w:uiPriority w:val="99"/>
    <w:rPr>
      <w:rFonts w:cs="Times New Roman"/>
    </w:rPr>
  </w:style>
  <w:style w:type="character" w:customStyle="1" w:styleId="CarCar2">
    <w:name w:val="Car Car2"/>
    <w:basedOn w:val="Policepardfaut1"/>
    <w:uiPriority w:val="99"/>
    <w:rPr>
      <w:rFonts w:cs="Times New Roman"/>
      <w:b/>
      <w:sz w:val="24"/>
      <w:lang w:val="fr-BE" w:eastAsia="ar-SA" w:bidi="ar-SA"/>
    </w:rPr>
  </w:style>
  <w:style w:type="character" w:customStyle="1" w:styleId="CarCar1">
    <w:name w:val="Car Car1"/>
    <w:basedOn w:val="Policepardfaut1"/>
    <w:uiPriority w:val="99"/>
    <w:rPr>
      <w:rFonts w:cs="Times New Roman"/>
      <w:b/>
      <w:sz w:val="28"/>
      <w:u w:val="single"/>
      <w:lang w:val="fr-FR" w:eastAsia="ar-SA" w:bidi="ar-SA"/>
    </w:rPr>
  </w:style>
  <w:style w:type="character" w:styleId="Lienhypertextesuivivisit">
    <w:name w:val="FollowedHyperlink"/>
    <w:basedOn w:val="Policepardfaut1"/>
    <w:uiPriority w:val="99"/>
    <w:rPr>
      <w:rFonts w:cs="Times New Roman"/>
      <w:color w:val="800080"/>
      <w:u w:val="single"/>
    </w:rPr>
  </w:style>
  <w:style w:type="character" w:customStyle="1" w:styleId="Caractresdenotedebasdepage">
    <w:name w:val="Caractères de note de bas de page"/>
    <w:basedOn w:val="NotedebasdepageCar"/>
    <w:rPr>
      <w:rFonts w:ascii="Calibri" w:hAnsi="Calibri" w:cs="Times New Roman"/>
      <w:sz w:val="16"/>
      <w:bdr w:val="none" w:sz="0" w:space="0" w:color="auto"/>
      <w:vertAlign w:val="superscript"/>
      <w:lang w:val="fr-FR" w:eastAsia="ar-SA" w:bidi="ar-SA"/>
    </w:rPr>
  </w:style>
  <w:style w:type="character" w:customStyle="1" w:styleId="DCar">
    <w:name w:val="D Car"/>
    <w:basedOn w:val="Policepardfaut1"/>
    <w:uiPriority w:val="99"/>
    <w:rPr>
      <w:rFonts w:ascii="Arial" w:hAnsi="Arial" w:cs="Times New Roman"/>
      <w:b/>
      <w:i/>
      <w:sz w:val="24"/>
      <w:szCs w:val="24"/>
      <w:u w:val="single"/>
      <w:lang w:val="fr-FR" w:eastAsia="ar-SA" w:bidi="ar-SA"/>
    </w:rPr>
  </w:style>
  <w:style w:type="character" w:customStyle="1" w:styleId="NotedebasdepageCar">
    <w:name w:val="Note de bas de page Car"/>
    <w:basedOn w:val="Policepardfaut1"/>
    <w:uiPriority w:val="99"/>
    <w:rPr>
      <w:rFonts w:ascii="Arial" w:hAnsi="Arial" w:cs="Times New Roman"/>
      <w:lang w:val="fr-FR" w:eastAsia="ar-SA" w:bidi="ar-SA"/>
    </w:rPr>
  </w:style>
  <w:style w:type="character" w:customStyle="1" w:styleId="StyleTitre510ptNonGrasCar">
    <w:name w:val="Style Titre 5 + 10 pt Non Gras Car"/>
    <w:basedOn w:val="CarCar3"/>
    <w:uiPriority w:val="99"/>
    <w:rPr>
      <w:rFonts w:ascii="Arial" w:hAnsi="Arial" w:cs="Times New Roman"/>
      <w:b/>
      <w:sz w:val="22"/>
      <w:u w:val="single"/>
      <w:lang w:val="fr-BE" w:eastAsia="ar-SA" w:bidi="ar-SA"/>
    </w:rPr>
  </w:style>
  <w:style w:type="character" w:customStyle="1" w:styleId="CarCar">
    <w:name w:val="Car Car"/>
    <w:basedOn w:val="Policepardfaut1"/>
    <w:uiPriority w:val="99"/>
    <w:rPr>
      <w:rFonts w:ascii="Arial" w:hAnsi="Arial" w:cs="Times New Roman"/>
      <w:smallCaps/>
      <w:spacing w:val="-2"/>
      <w:sz w:val="24"/>
      <w:u w:val="single"/>
      <w:lang w:val="fr-BE" w:eastAsia="ar-SA" w:bidi="ar-SA"/>
    </w:rPr>
  </w:style>
  <w:style w:type="character" w:customStyle="1" w:styleId="Caractresdenotedefin">
    <w:name w:val="Caractères de note de fin"/>
    <w:basedOn w:val="Policepardfaut1"/>
    <w:uiPriority w:val="99"/>
    <w:rPr>
      <w:rFonts w:cs="Times New Roman"/>
      <w:vertAlign w:val="superscript"/>
    </w:rPr>
  </w:style>
  <w:style w:type="paragraph" w:customStyle="1" w:styleId="StyleTitre4Justifi">
    <w:name w:val="Style Titre 4 + Justifié"/>
    <w:basedOn w:val="Titre4"/>
    <w:uiPriority w:val="99"/>
    <w:rPr>
      <w:b w:val="0"/>
      <w:bCs w:val="0"/>
    </w:rPr>
  </w:style>
  <w:style w:type="character" w:customStyle="1" w:styleId="StyleTitre2NonGrasNonItaliqueCar">
    <w:name w:val="Style Titre 2 + Non Gras Non Italique Car"/>
    <w:basedOn w:val="Policepardfaut"/>
    <w:uiPriority w:val="99"/>
    <w:rPr>
      <w:rFonts w:ascii="Arial" w:hAnsi="Arial" w:cs="Arial"/>
      <w:b/>
      <w:sz w:val="28"/>
      <w:szCs w:val="28"/>
      <w:u w:val="single"/>
      <w:lang w:val="fr-BE" w:eastAsia="ar-SA" w:bidi="ar-SA"/>
    </w:rPr>
  </w:style>
  <w:style w:type="character" w:customStyle="1" w:styleId="StyleStyleTitre2NonGrasNonItaliqueCar">
    <w:name w:val="Style Style Titre 2 + Non Gras Non Italique + Car"/>
    <w:basedOn w:val="StyleTitre2NonGrasNonItaliqueCar"/>
    <w:uiPriority w:val="99"/>
    <w:rPr>
      <w:rFonts w:ascii="Arial" w:hAnsi="Arial" w:cs="Arial"/>
      <w:b/>
      <w:bCs/>
      <w:sz w:val="28"/>
      <w:szCs w:val="28"/>
      <w:u w:val="single"/>
      <w:lang w:val="fr-BE" w:eastAsia="ar-SA" w:bidi="ar-SA"/>
    </w:rPr>
  </w:style>
  <w:style w:type="character" w:customStyle="1" w:styleId="NormalWebCar">
    <w:name w:val="Normal (Web) Car"/>
    <w:basedOn w:val="Policepardfaut1"/>
    <w:uiPriority w:val="99"/>
    <w:rPr>
      <w:rFonts w:ascii="Century" w:hAnsi="Century" w:cs="Times New Roman"/>
      <w:color w:val="000000"/>
      <w:sz w:val="27"/>
      <w:szCs w:val="27"/>
      <w:lang w:val="fr-BE" w:eastAsia="ar-SA" w:bidi="ar-SA"/>
    </w:rPr>
  </w:style>
  <w:style w:type="character" w:customStyle="1" w:styleId="FooterChar">
    <w:name w:val="Footer Char"/>
    <w:basedOn w:val="Policepardfaut1"/>
    <w:uiPriority w:val="99"/>
    <w:rPr>
      <w:rFonts w:ascii="Tms Rmn" w:hAnsi="Tms Rmn" w:cs="Times New Roman"/>
      <w:lang w:val="fr-BE" w:eastAsia="ar-SA" w:bidi="ar-SA"/>
    </w:rPr>
  </w:style>
  <w:style w:type="character" w:customStyle="1" w:styleId="BodyTextChar">
    <w:name w:val="Body Text Char"/>
    <w:basedOn w:val="Policepardfaut1"/>
    <w:uiPriority w:val="99"/>
    <w:rPr>
      <w:rFonts w:cs="Times New Roman"/>
      <w:b/>
      <w:sz w:val="24"/>
      <w:lang w:val="fr-BE" w:eastAsia="ar-SA" w:bidi="ar-SA"/>
    </w:rPr>
  </w:style>
  <w:style w:type="character" w:customStyle="1" w:styleId="FootnoteTextChar">
    <w:name w:val="Footnote Text Char"/>
    <w:basedOn w:val="Policepardfaut1"/>
    <w:uiPriority w:val="99"/>
    <w:rPr>
      <w:rFonts w:ascii="Comic Sans MS" w:hAnsi="Comic Sans MS" w:cs="Times New Roman"/>
      <w:lang w:val="fr-BE" w:eastAsia="ar-SA" w:bidi="ar-SA"/>
    </w:rPr>
  </w:style>
  <w:style w:type="character" w:customStyle="1" w:styleId="affectelement1">
    <w:name w:val="affectelement1"/>
    <w:basedOn w:val="Policepardfaut1"/>
    <w:uiPriority w:val="99"/>
    <w:rPr>
      <w:rFonts w:cs="Times New Roman"/>
    </w:rPr>
  </w:style>
  <w:style w:type="character" w:customStyle="1" w:styleId="paraCar">
    <w:name w:val="para Car"/>
    <w:basedOn w:val="Policepardfaut1"/>
    <w:uiPriority w:val="99"/>
    <w:rPr>
      <w:rFonts w:ascii="Arial" w:hAnsi="Arial" w:cs="Arial"/>
      <w:sz w:val="24"/>
      <w:lang w:val="fr-BE" w:eastAsia="ar-SA" w:bidi="ar-SA"/>
    </w:rPr>
  </w:style>
  <w:style w:type="character" w:styleId="Numrodeligne">
    <w:name w:val="line number"/>
    <w:basedOn w:val="Policepardfaut1"/>
    <w:uiPriority w:val="99"/>
    <w:rPr>
      <w:rFonts w:cs="Times New Roman"/>
    </w:rPr>
  </w:style>
  <w:style w:type="character" w:customStyle="1" w:styleId="Titre3Car1">
    <w:name w:val="Titre 3 Car1"/>
    <w:basedOn w:val="Policepardfaut1"/>
    <w:rPr>
      <w:rFonts w:ascii="Arial" w:hAnsi="Arial" w:cs="Times New Roman"/>
      <w:b/>
      <w:sz w:val="22"/>
      <w:u w:val="single"/>
      <w:lang w:val="fr-BE" w:eastAsia="ar-SA" w:bidi="ar-SA"/>
    </w:rPr>
  </w:style>
  <w:style w:type="character" w:customStyle="1" w:styleId="StyleTitre3NonGrasNonsoulignCar">
    <w:name w:val="Style Titre 3 + Non Gras Non souligné Car"/>
    <w:basedOn w:val="Titre3Car1"/>
    <w:uiPriority w:val="99"/>
    <w:rPr>
      <w:rFonts w:ascii="Arial" w:hAnsi="Arial" w:cs="Times New Roman"/>
      <w:b/>
      <w:sz w:val="22"/>
      <w:u w:val="single"/>
      <w:lang w:val="fr-BE" w:eastAsia="ar-SA" w:bidi="ar-SA"/>
    </w:rPr>
  </w:style>
  <w:style w:type="character" w:customStyle="1" w:styleId="Corpsdetexte2Car">
    <w:name w:val="Corps de texte 2 Car"/>
    <w:basedOn w:val="Policepardfaut1"/>
    <w:uiPriority w:val="99"/>
    <w:rPr>
      <w:rFonts w:ascii="Goudy Old Style" w:hAnsi="Goudy Old Style" w:cs="Times New Roman"/>
      <w:sz w:val="28"/>
      <w:lang w:val="fr-BE" w:eastAsia="ar-SA" w:bidi="ar-SA"/>
    </w:rPr>
  </w:style>
  <w:style w:type="character" w:customStyle="1" w:styleId="Appelnotedebasdep1">
    <w:name w:val="Appel note de bas de p.1"/>
    <w:uiPriority w:val="99"/>
    <w:rPr>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styleId="Appelnotedebasdep">
    <w:name w:val="footnote reference"/>
    <w:aliases w:val="Footnote symbol,Footnote reference number,Times 10 Point,Exposant 3 Point,EN Footnote Reference,note TESI,SUPERS,Nota,Footnote number,Char1,Ref,de nota al pie,EN Footnote text,Footnote Reference_LVL6,E...,numb,-E Fußnotenzeichen"/>
    <w:basedOn w:val="Policepardfaut"/>
    <w:uiPriority w:val="99"/>
    <w:qFormat/>
    <w:rPr>
      <w:rFonts w:cs="Times New Roman"/>
      <w:vertAlign w:val="superscript"/>
    </w:rPr>
  </w:style>
  <w:style w:type="paragraph" w:customStyle="1" w:styleId="Titre20">
    <w:name w:val="Titre2"/>
    <w:basedOn w:val="Normal"/>
    <w:next w:val="Corpsdetexte"/>
    <w:uiPriority w:val="99"/>
    <w:pPr>
      <w:keepNext/>
      <w:suppressAutoHyphens/>
      <w:spacing w:before="240" w:after="120"/>
    </w:pPr>
    <w:rPr>
      <w:rFonts w:ascii="Arial" w:eastAsia="Arial Unicode MS" w:hAnsi="Arial" w:cs="Mangal"/>
      <w:sz w:val="28"/>
      <w:szCs w:val="28"/>
      <w:lang w:eastAsia="ar-SA"/>
    </w:rPr>
  </w:style>
  <w:style w:type="paragraph" w:styleId="Liste">
    <w:name w:val="List"/>
    <w:basedOn w:val="Normal"/>
    <w:uiPriority w:val="99"/>
    <w:pPr>
      <w:suppressAutoHyphens/>
      <w:ind w:left="283" w:hanging="283"/>
    </w:pPr>
    <w:rPr>
      <w:rFonts w:ascii="Times New Roman" w:eastAsia="Times New Roman" w:hAnsi="Times New Roman" w:cs="Arial"/>
      <w:sz w:val="20"/>
      <w:szCs w:val="20"/>
      <w:lang w:eastAsia="ar-SA"/>
    </w:rPr>
  </w:style>
  <w:style w:type="paragraph" w:customStyle="1" w:styleId="Lgende2">
    <w:name w:val="Légende2"/>
    <w:basedOn w:val="Normal"/>
    <w:uiPriority w:val="99"/>
    <w:pPr>
      <w:suppressLineNumbers/>
      <w:suppressAutoHyphens/>
      <w:spacing w:before="120" w:after="120"/>
    </w:pPr>
    <w:rPr>
      <w:rFonts w:ascii="Georgia" w:eastAsia="Times New Roman" w:hAnsi="Georgia" w:cs="Mangal"/>
      <w:i/>
      <w:iCs/>
      <w:szCs w:val="24"/>
      <w:lang w:eastAsia="ar-SA"/>
    </w:rPr>
  </w:style>
  <w:style w:type="paragraph" w:customStyle="1" w:styleId="Index">
    <w:name w:val="Index"/>
    <w:basedOn w:val="Normal"/>
    <w:uiPriority w:val="99"/>
    <w:pPr>
      <w:suppressLineNumbers/>
      <w:suppressAutoHyphens/>
    </w:pPr>
    <w:rPr>
      <w:rFonts w:ascii="Georgia" w:eastAsia="Times New Roman" w:hAnsi="Georgia" w:cs="Mangal"/>
      <w:szCs w:val="20"/>
      <w:lang w:eastAsia="ar-SA"/>
    </w:rPr>
  </w:style>
  <w:style w:type="paragraph" w:customStyle="1" w:styleId="Titre10">
    <w:name w:val="Titre1"/>
    <w:basedOn w:val="Normal"/>
    <w:next w:val="Corpsdetexte"/>
    <w:uiPriority w:val="99"/>
    <w:qFormat/>
    <w:pPr>
      <w:keepNext/>
      <w:suppressAutoHyphens/>
      <w:spacing w:before="240" w:after="120"/>
    </w:pPr>
    <w:rPr>
      <w:rFonts w:ascii="Arial" w:eastAsia="SimSun" w:hAnsi="Arial" w:cs="Mangal"/>
      <w:sz w:val="28"/>
      <w:szCs w:val="28"/>
      <w:lang w:eastAsia="ar-SA"/>
    </w:rPr>
  </w:style>
  <w:style w:type="paragraph" w:customStyle="1" w:styleId="Lgende1">
    <w:name w:val="Légende1"/>
    <w:basedOn w:val="Normal"/>
    <w:next w:val="Normal"/>
    <w:uiPriority w:val="99"/>
    <w:pPr>
      <w:suppressAutoHyphens/>
    </w:pPr>
    <w:rPr>
      <w:rFonts w:ascii="Times New Roman" w:eastAsia="Times New Roman" w:hAnsi="Times New Roman" w:cs="Arial"/>
      <w:b/>
      <w:bCs/>
      <w:szCs w:val="24"/>
      <w:u w:val="single"/>
      <w:lang w:eastAsia="ar-SA"/>
    </w:rPr>
  </w:style>
  <w:style w:type="paragraph" w:customStyle="1" w:styleId="1">
    <w:name w:val="1"/>
    <w:uiPriority w:val="99"/>
    <w:pPr>
      <w:suppressAutoHyphens/>
    </w:pPr>
    <w:rPr>
      <w:rFonts w:ascii="Goudy Old Style" w:eastAsia="Calibri" w:hAnsi="Goudy Old Style" w:cs="Arial"/>
      <w:sz w:val="24"/>
      <w:szCs w:val="20"/>
      <w:lang w:val="fr-FR" w:eastAsia="ar-SA"/>
    </w:rPr>
  </w:style>
  <w:style w:type="paragraph" w:styleId="Pieddepage">
    <w:name w:val="footer"/>
    <w:basedOn w:val="BASDEPAGEcalibri8"/>
    <w:link w:val="PieddepageCar"/>
    <w:autoRedefine/>
    <w:rsid w:val="00F01FD8"/>
    <w:pPr>
      <w:tabs>
        <w:tab w:val="center" w:pos="4820"/>
        <w:tab w:val="center" w:pos="9639"/>
      </w:tabs>
      <w:suppressAutoHyphens/>
      <w:spacing w:before="140" w:after="140"/>
      <w:ind w:left="0" w:firstLine="0"/>
      <w:jc w:val="right"/>
    </w:pPr>
    <w:rPr>
      <w:rFonts w:eastAsiaTheme="majorEastAsia" w:cs="Arial"/>
      <w:lang w:val="fr-FR" w:eastAsia="ar-SA"/>
    </w:rPr>
  </w:style>
  <w:style w:type="character" w:customStyle="1" w:styleId="PieddepageCar">
    <w:name w:val="Pied de page Car"/>
    <w:basedOn w:val="Policepardfaut"/>
    <w:link w:val="Pieddepage"/>
    <w:rsid w:val="00F01FD8"/>
    <w:rPr>
      <w:rFonts w:ascii="Arial" w:eastAsiaTheme="majorEastAsia" w:hAnsi="Arial" w:cs="Arial"/>
      <w:iCs/>
      <w:sz w:val="16"/>
      <w:szCs w:val="16"/>
      <w:lang w:val="fr-FR" w:eastAsia="ar-SA"/>
    </w:rPr>
  </w:style>
  <w:style w:type="paragraph" w:styleId="En-tte">
    <w:name w:val="header"/>
    <w:basedOn w:val="Normal"/>
    <w:link w:val="En-tteCar"/>
    <w:uiPriority w:val="99"/>
    <w:rsid w:val="00267C9C"/>
    <w:pPr>
      <w:tabs>
        <w:tab w:val="center" w:pos="4536"/>
        <w:tab w:val="right" w:pos="9072"/>
      </w:tabs>
      <w:suppressAutoHyphens/>
    </w:pPr>
    <w:rPr>
      <w:rFonts w:ascii="Arial" w:eastAsia="Times New Roman" w:hAnsi="Arial" w:cs="Arial"/>
      <w:szCs w:val="20"/>
      <w:lang w:eastAsia="ar-SA"/>
    </w:rPr>
  </w:style>
  <w:style w:type="character" w:customStyle="1" w:styleId="En-tteCar">
    <w:name w:val="En-tête Car"/>
    <w:basedOn w:val="Policepardfaut"/>
    <w:link w:val="En-tte"/>
    <w:uiPriority w:val="99"/>
    <w:rsid w:val="00267C9C"/>
    <w:rPr>
      <w:rFonts w:ascii="Arial" w:eastAsia="Times New Roman" w:hAnsi="Arial" w:cs="Arial"/>
      <w:szCs w:val="20"/>
      <w:lang w:eastAsia="ar-SA"/>
    </w:rPr>
  </w:style>
  <w:style w:type="paragraph" w:styleId="Retraitcorpsdetexte">
    <w:name w:val="Body Text Indent"/>
    <w:basedOn w:val="Normal"/>
    <w:link w:val="RetraitcorpsdetexteCar"/>
    <w:pPr>
      <w:tabs>
        <w:tab w:val="left" w:pos="1276"/>
        <w:tab w:val="left" w:pos="3174"/>
        <w:tab w:val="left" w:pos="3968"/>
        <w:tab w:val="left" w:pos="4591"/>
        <w:tab w:val="left" w:pos="4818"/>
      </w:tabs>
      <w:suppressAutoHyphens/>
      <w:ind w:left="1276" w:hanging="283"/>
    </w:pPr>
    <w:rPr>
      <w:rFonts w:eastAsia="Times New Roman" w:cs="Arial"/>
      <w:szCs w:val="20"/>
      <w:lang w:eastAsia="ar-SA"/>
    </w:rPr>
  </w:style>
  <w:style w:type="character" w:customStyle="1" w:styleId="RetraitcorpsdetexteCar">
    <w:name w:val="Retrait corps de texte Car"/>
    <w:basedOn w:val="Policepardfaut"/>
    <w:link w:val="Retraitcorpsdetexte"/>
    <w:rPr>
      <w:rFonts w:ascii="Calibri" w:eastAsia="Times New Roman" w:hAnsi="Calibri" w:cs="Arial"/>
      <w:szCs w:val="20"/>
      <w:lang w:eastAsia="ar-SA"/>
    </w:rPr>
  </w:style>
  <w:style w:type="paragraph" w:customStyle="1" w:styleId="Retraitcorpsdetexte21">
    <w:name w:val="Retrait corps de texte 21"/>
    <w:basedOn w:val="Normal"/>
    <w:uiPriority w:val="99"/>
    <w:pPr>
      <w:tabs>
        <w:tab w:val="left" w:pos="-1440"/>
        <w:tab w:val="left" w:pos="-720"/>
        <w:tab w:val="left" w:pos="1"/>
        <w:tab w:val="left" w:pos="28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09" w:hanging="709"/>
    </w:pPr>
    <w:rPr>
      <w:rFonts w:ascii="Times New Roman" w:eastAsia="Times New Roman" w:hAnsi="Times New Roman" w:cs="Arial"/>
      <w:szCs w:val="20"/>
      <w:lang w:eastAsia="ar-SA"/>
    </w:rPr>
  </w:style>
  <w:style w:type="paragraph" w:customStyle="1" w:styleId="Retraitcorpsdetexte31">
    <w:name w:val="Retrait corps de texte 31"/>
    <w:basedOn w:val="Normal"/>
    <w:uiPriority w:val="99"/>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uppressAutoHyphens/>
      <w:ind w:left="720"/>
    </w:pPr>
    <w:rPr>
      <w:rFonts w:ascii="Times New Roman" w:eastAsia="Times New Roman" w:hAnsi="Times New Roman" w:cs="Arial"/>
      <w:szCs w:val="20"/>
      <w:lang w:eastAsia="ar-SA"/>
    </w:rPr>
  </w:style>
  <w:style w:type="paragraph" w:customStyle="1" w:styleId="OmniPage258">
    <w:name w:val="OmniPage #258"/>
    <w:basedOn w:val="Normal"/>
    <w:uiPriority w:val="99"/>
    <w:pPr>
      <w:suppressAutoHyphens/>
      <w:ind w:left="1725" w:right="45" w:hanging="405"/>
    </w:pPr>
    <w:rPr>
      <w:rFonts w:ascii="Times New Roman" w:eastAsia="Times New Roman" w:hAnsi="Times New Roman" w:cs="Arial"/>
      <w:sz w:val="20"/>
      <w:szCs w:val="20"/>
      <w:lang w:eastAsia="ar-SA"/>
    </w:rPr>
  </w:style>
  <w:style w:type="paragraph" w:customStyle="1" w:styleId="OmniPage260">
    <w:name w:val="OmniPage #260"/>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264">
    <w:name w:val="OmniPage #264"/>
    <w:basedOn w:val="Normal"/>
    <w:uiPriority w:val="99"/>
    <w:pPr>
      <w:suppressAutoHyphens/>
      <w:ind w:left="2010" w:right="60" w:hanging="285"/>
    </w:pPr>
    <w:rPr>
      <w:rFonts w:ascii="Times New Roman" w:eastAsia="Times New Roman" w:hAnsi="Times New Roman" w:cs="Arial"/>
      <w:sz w:val="20"/>
      <w:szCs w:val="20"/>
      <w:lang w:eastAsia="ar-SA"/>
    </w:rPr>
  </w:style>
  <w:style w:type="paragraph" w:customStyle="1" w:styleId="OmniPage266">
    <w:name w:val="OmniPage #266"/>
    <w:basedOn w:val="Normal"/>
    <w:uiPriority w:val="99"/>
    <w:pPr>
      <w:tabs>
        <w:tab w:val="left" w:pos="800"/>
      </w:tabs>
      <w:suppressAutoHyphens/>
      <w:ind w:left="1995" w:right="45" w:hanging="270"/>
    </w:pPr>
    <w:rPr>
      <w:rFonts w:ascii="Times New Roman" w:eastAsia="Times New Roman" w:hAnsi="Times New Roman" w:cs="Arial"/>
      <w:sz w:val="20"/>
      <w:szCs w:val="20"/>
      <w:lang w:eastAsia="ar-SA"/>
    </w:rPr>
  </w:style>
  <w:style w:type="paragraph" w:customStyle="1" w:styleId="OmniPage267">
    <w:name w:val="OmniPage #267"/>
    <w:basedOn w:val="Normal"/>
    <w:uiPriority w:val="99"/>
    <w:pPr>
      <w:suppressAutoHyphens/>
      <w:ind w:left="1710" w:right="270"/>
    </w:pPr>
    <w:rPr>
      <w:rFonts w:ascii="Times New Roman" w:eastAsia="Times New Roman" w:hAnsi="Times New Roman" w:cs="Arial"/>
      <w:sz w:val="20"/>
      <w:szCs w:val="20"/>
      <w:lang w:eastAsia="ar-SA"/>
    </w:rPr>
  </w:style>
  <w:style w:type="paragraph" w:customStyle="1" w:styleId="OmniPage513">
    <w:name w:val="OmniPage #513"/>
    <w:basedOn w:val="Normal"/>
    <w:uiPriority w:val="99"/>
    <w:pPr>
      <w:suppressAutoHyphens/>
      <w:ind w:left="3030"/>
    </w:pPr>
    <w:rPr>
      <w:rFonts w:ascii="Times New Roman" w:eastAsia="Times New Roman" w:hAnsi="Times New Roman" w:cs="Arial"/>
      <w:sz w:val="20"/>
      <w:szCs w:val="20"/>
      <w:lang w:eastAsia="ar-SA"/>
    </w:rPr>
  </w:style>
  <w:style w:type="paragraph" w:customStyle="1" w:styleId="OmniPage514">
    <w:name w:val="OmniPage #514"/>
    <w:basedOn w:val="Normal"/>
    <w:uiPriority w:val="99"/>
    <w:pPr>
      <w:suppressAutoHyphens/>
      <w:ind w:left="1335"/>
    </w:pPr>
    <w:rPr>
      <w:rFonts w:ascii="Times New Roman" w:eastAsia="Times New Roman" w:hAnsi="Times New Roman" w:cs="Arial"/>
      <w:sz w:val="20"/>
      <w:szCs w:val="20"/>
      <w:lang w:eastAsia="ar-SA"/>
    </w:rPr>
  </w:style>
  <w:style w:type="paragraph" w:customStyle="1" w:styleId="OmniPage515">
    <w:name w:val="OmniPage #515"/>
    <w:basedOn w:val="Normal"/>
    <w:uiPriority w:val="99"/>
    <w:pPr>
      <w:suppressAutoHyphens/>
      <w:ind w:left="1335" w:right="5925"/>
    </w:pPr>
    <w:rPr>
      <w:rFonts w:ascii="Times New Roman" w:eastAsia="Times New Roman" w:hAnsi="Times New Roman" w:cs="Arial"/>
      <w:sz w:val="20"/>
      <w:szCs w:val="20"/>
      <w:lang w:eastAsia="ar-SA"/>
    </w:rPr>
  </w:style>
  <w:style w:type="paragraph" w:customStyle="1" w:styleId="OmniPage516">
    <w:name w:val="OmniPage #516"/>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526">
    <w:name w:val="OmniPage #526"/>
    <w:basedOn w:val="Normal"/>
    <w:uiPriority w:val="99"/>
    <w:pPr>
      <w:suppressAutoHyphens/>
      <w:ind w:left="1260"/>
    </w:pPr>
    <w:rPr>
      <w:rFonts w:ascii="Times New Roman" w:eastAsia="Times New Roman" w:hAnsi="Times New Roman" w:cs="Arial"/>
      <w:sz w:val="20"/>
      <w:szCs w:val="20"/>
      <w:lang w:eastAsia="ar-SA"/>
    </w:rPr>
  </w:style>
  <w:style w:type="paragraph" w:customStyle="1" w:styleId="OmniPage530">
    <w:name w:val="OmniPage #530"/>
    <w:basedOn w:val="Normal"/>
    <w:uiPriority w:val="99"/>
    <w:pPr>
      <w:tabs>
        <w:tab w:val="left" w:pos="905"/>
      </w:tabs>
      <w:suppressAutoHyphens/>
      <w:ind w:left="2115" w:right="45" w:hanging="270"/>
    </w:pPr>
    <w:rPr>
      <w:rFonts w:ascii="Times New Roman" w:eastAsia="Times New Roman" w:hAnsi="Times New Roman" w:cs="Arial"/>
      <w:sz w:val="20"/>
      <w:szCs w:val="20"/>
      <w:lang w:eastAsia="ar-SA"/>
    </w:rPr>
  </w:style>
  <w:style w:type="paragraph" w:customStyle="1" w:styleId="OmniPage769">
    <w:name w:val="OmniPage #769"/>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0">
    <w:name w:val="OmniPage #770"/>
    <w:basedOn w:val="Normal"/>
    <w:uiPriority w:val="99"/>
    <w:pPr>
      <w:tabs>
        <w:tab w:val="left" w:pos="965"/>
      </w:tabs>
      <w:suppressAutoHyphens/>
      <w:ind w:left="2205" w:right="45" w:hanging="270"/>
    </w:pPr>
    <w:rPr>
      <w:rFonts w:ascii="Times New Roman" w:eastAsia="Times New Roman" w:hAnsi="Times New Roman" w:cs="Arial"/>
      <w:sz w:val="20"/>
      <w:szCs w:val="20"/>
      <w:lang w:eastAsia="ar-SA"/>
    </w:rPr>
  </w:style>
  <w:style w:type="paragraph" w:customStyle="1" w:styleId="OmniPage772">
    <w:name w:val="OmniPage #772"/>
    <w:basedOn w:val="Normal"/>
    <w:uiPriority w:val="99"/>
    <w:pPr>
      <w:suppressAutoHyphens/>
      <w:ind w:left="1365"/>
    </w:pPr>
    <w:rPr>
      <w:rFonts w:ascii="Times New Roman" w:eastAsia="Times New Roman" w:hAnsi="Times New Roman" w:cs="Arial"/>
      <w:sz w:val="20"/>
      <w:szCs w:val="20"/>
      <w:lang w:eastAsia="ar-SA"/>
    </w:rPr>
  </w:style>
  <w:style w:type="paragraph" w:customStyle="1" w:styleId="OmniPage773">
    <w:name w:val="OmniPage #773"/>
    <w:basedOn w:val="Normal"/>
    <w:uiPriority w:val="99"/>
    <w:pPr>
      <w:suppressAutoHyphens/>
      <w:ind w:left="1935"/>
    </w:pPr>
    <w:rPr>
      <w:rFonts w:ascii="Times New Roman" w:eastAsia="Times New Roman" w:hAnsi="Times New Roman" w:cs="Arial"/>
      <w:sz w:val="20"/>
      <w:szCs w:val="20"/>
      <w:lang w:eastAsia="ar-SA"/>
    </w:rPr>
  </w:style>
  <w:style w:type="paragraph" w:customStyle="1" w:styleId="OmniPage774">
    <w:name w:val="OmniPage #774"/>
    <w:basedOn w:val="Normal"/>
    <w:uiPriority w:val="99"/>
    <w:pPr>
      <w:suppressAutoHyphens/>
      <w:ind w:left="1905" w:right="45"/>
    </w:pPr>
    <w:rPr>
      <w:rFonts w:ascii="Times New Roman" w:eastAsia="Times New Roman" w:hAnsi="Times New Roman" w:cs="Arial"/>
      <w:sz w:val="20"/>
      <w:szCs w:val="20"/>
      <w:lang w:eastAsia="ar-SA"/>
    </w:rPr>
  </w:style>
  <w:style w:type="paragraph" w:customStyle="1" w:styleId="OmniPage781">
    <w:name w:val="OmniPage #781"/>
    <w:basedOn w:val="Normal"/>
    <w:uiPriority w:val="99"/>
    <w:pPr>
      <w:suppressAutoHyphens/>
      <w:ind w:left="1905" w:right="90" w:hanging="570"/>
    </w:pPr>
    <w:rPr>
      <w:rFonts w:ascii="Times New Roman" w:eastAsia="Times New Roman" w:hAnsi="Times New Roman" w:cs="Arial"/>
      <w:sz w:val="20"/>
      <w:szCs w:val="20"/>
      <w:lang w:eastAsia="ar-SA"/>
    </w:rPr>
  </w:style>
  <w:style w:type="paragraph" w:customStyle="1" w:styleId="OmniPage1025">
    <w:name w:val="OmniPage #1025"/>
    <w:basedOn w:val="Normal"/>
    <w:uiPriority w:val="99"/>
    <w:pPr>
      <w:suppressAutoHyphens/>
      <w:ind w:left="1305"/>
    </w:pPr>
    <w:rPr>
      <w:rFonts w:ascii="Times New Roman" w:eastAsia="Times New Roman" w:hAnsi="Times New Roman" w:cs="Arial"/>
      <w:sz w:val="20"/>
      <w:szCs w:val="20"/>
      <w:lang w:eastAsia="ar-SA"/>
    </w:rPr>
  </w:style>
  <w:style w:type="paragraph" w:customStyle="1" w:styleId="OmniPage1027">
    <w:name w:val="OmniPage #1027"/>
    <w:basedOn w:val="Normal"/>
    <w:uiPriority w:val="99"/>
    <w:pPr>
      <w:suppressAutoHyphens/>
      <w:ind w:left="1905" w:right="45" w:hanging="555"/>
    </w:pPr>
    <w:rPr>
      <w:rFonts w:ascii="Times New Roman" w:eastAsia="Times New Roman" w:hAnsi="Times New Roman" w:cs="Arial"/>
      <w:sz w:val="20"/>
      <w:szCs w:val="20"/>
      <w:lang w:eastAsia="ar-SA"/>
    </w:rPr>
  </w:style>
  <w:style w:type="paragraph" w:customStyle="1" w:styleId="OmniPage1028">
    <w:name w:val="OmniPage #1028"/>
    <w:basedOn w:val="Normal"/>
    <w:uiPriority w:val="99"/>
    <w:pPr>
      <w:tabs>
        <w:tab w:val="right" w:pos="9746"/>
      </w:tabs>
      <w:suppressAutoHyphens/>
      <w:ind w:left="1920"/>
    </w:pPr>
    <w:rPr>
      <w:rFonts w:ascii="Times New Roman" w:eastAsia="Times New Roman" w:hAnsi="Times New Roman" w:cs="Arial"/>
      <w:sz w:val="20"/>
      <w:szCs w:val="20"/>
      <w:lang w:eastAsia="ar-SA"/>
    </w:rPr>
  </w:style>
  <w:style w:type="paragraph" w:customStyle="1" w:styleId="OmniPage1029">
    <w:name w:val="OmniPage #1029"/>
    <w:basedOn w:val="Normal"/>
    <w:uiPriority w:val="99"/>
    <w:pPr>
      <w:suppressAutoHyphens/>
      <w:ind w:left="1860" w:right="45"/>
    </w:pPr>
    <w:rPr>
      <w:rFonts w:ascii="Times New Roman" w:eastAsia="Times New Roman" w:hAnsi="Times New Roman" w:cs="Arial"/>
      <w:sz w:val="20"/>
      <w:szCs w:val="20"/>
      <w:lang w:eastAsia="ar-SA"/>
    </w:rPr>
  </w:style>
  <w:style w:type="paragraph" w:customStyle="1" w:styleId="OmniPage1030">
    <w:name w:val="OmniPage #1030"/>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1">
    <w:name w:val="OmniPage #1031"/>
    <w:basedOn w:val="Normal"/>
    <w:uiPriority w:val="99"/>
    <w:pPr>
      <w:tabs>
        <w:tab w:val="left" w:pos="920"/>
      </w:tabs>
      <w:suppressAutoHyphens/>
      <w:ind w:left="2175" w:right="45" w:hanging="270"/>
    </w:pPr>
    <w:rPr>
      <w:rFonts w:ascii="Times New Roman" w:eastAsia="Times New Roman" w:hAnsi="Times New Roman" w:cs="Arial"/>
      <w:sz w:val="20"/>
      <w:szCs w:val="20"/>
      <w:lang w:eastAsia="ar-SA"/>
    </w:rPr>
  </w:style>
  <w:style w:type="paragraph" w:customStyle="1" w:styleId="OmniPage1032">
    <w:name w:val="OmniPage #1032"/>
    <w:basedOn w:val="Normal"/>
    <w:uiPriority w:val="99"/>
    <w:pPr>
      <w:tabs>
        <w:tab w:val="left" w:pos="885"/>
        <w:tab w:val="right" w:pos="9746"/>
      </w:tabs>
      <w:suppressAutoHyphens/>
      <w:ind w:left="1905"/>
    </w:pPr>
    <w:rPr>
      <w:rFonts w:ascii="Times New Roman" w:eastAsia="Times New Roman" w:hAnsi="Times New Roman" w:cs="Arial"/>
      <w:sz w:val="20"/>
      <w:szCs w:val="20"/>
      <w:lang w:eastAsia="ar-SA"/>
    </w:rPr>
  </w:style>
  <w:style w:type="paragraph" w:customStyle="1" w:styleId="OmniPage1033">
    <w:name w:val="OmniPage #1033"/>
    <w:basedOn w:val="Normal"/>
    <w:uiPriority w:val="99"/>
    <w:pPr>
      <w:suppressAutoHyphens/>
      <w:ind w:left="1860"/>
    </w:pPr>
    <w:rPr>
      <w:rFonts w:ascii="Times New Roman" w:eastAsia="Times New Roman" w:hAnsi="Times New Roman" w:cs="Arial"/>
      <w:sz w:val="20"/>
      <w:szCs w:val="20"/>
      <w:lang w:eastAsia="ar-SA"/>
    </w:rPr>
  </w:style>
  <w:style w:type="paragraph" w:styleId="TM1">
    <w:name w:val="toc 1"/>
    <w:aliases w:val="Titre 10"/>
    <w:basedOn w:val="Normal"/>
    <w:next w:val="Titre2"/>
    <w:uiPriority w:val="39"/>
    <w:pPr>
      <w:suppressAutoHyphens/>
      <w:spacing w:before="120"/>
    </w:pPr>
    <w:rPr>
      <w:rFonts w:eastAsia="Times New Roman" w:cs="Arial"/>
      <w:b/>
      <w:bCs/>
      <w:smallCaps/>
      <w:sz w:val="28"/>
      <w:szCs w:val="20"/>
      <w:lang w:eastAsia="ar-SA"/>
    </w:rPr>
  </w:style>
  <w:style w:type="paragraph" w:styleId="TM2">
    <w:name w:val="toc 2"/>
    <w:aliases w:val="Table des matière (AF)"/>
    <w:basedOn w:val="Normal"/>
    <w:next w:val="Normal"/>
    <w:uiPriority w:val="39"/>
    <w:rsid w:val="00F01FD8"/>
    <w:pPr>
      <w:suppressAutoHyphens/>
    </w:pPr>
    <w:rPr>
      <w:rFonts w:ascii="Arial" w:eastAsia="Times New Roman" w:hAnsi="Arial" w:cs="Arial"/>
      <w:iCs/>
      <w:szCs w:val="20"/>
      <w:lang w:eastAsia="ar-SA"/>
    </w:rPr>
  </w:style>
  <w:style w:type="paragraph" w:styleId="TM3">
    <w:name w:val="toc 3"/>
    <w:basedOn w:val="Normal"/>
    <w:next w:val="Normal"/>
    <w:uiPriority w:val="39"/>
    <w:rsid w:val="00F01FD8"/>
    <w:pPr>
      <w:suppressAutoHyphens/>
    </w:pPr>
    <w:rPr>
      <w:rFonts w:ascii="Arial" w:eastAsia="Times New Roman" w:hAnsi="Arial" w:cs="Arial"/>
      <w:szCs w:val="20"/>
      <w:lang w:eastAsia="ar-SA"/>
    </w:rPr>
  </w:style>
  <w:style w:type="paragraph" w:styleId="TM4">
    <w:name w:val="toc 4"/>
    <w:basedOn w:val="Normal"/>
    <w:next w:val="Normal"/>
    <w:uiPriority w:val="39"/>
    <w:pPr>
      <w:suppressAutoHyphens/>
      <w:ind w:left="709"/>
    </w:pPr>
    <w:rPr>
      <w:rFonts w:eastAsia="Times New Roman" w:cs="Arial"/>
      <w:szCs w:val="20"/>
      <w:lang w:eastAsia="ar-SA"/>
    </w:rPr>
  </w:style>
  <w:style w:type="paragraph" w:styleId="TM5">
    <w:name w:val="toc 5"/>
    <w:basedOn w:val="Normal"/>
    <w:next w:val="Normal"/>
    <w:uiPriority w:val="39"/>
    <w:pPr>
      <w:suppressAutoHyphens/>
      <w:ind w:left="960"/>
    </w:pPr>
    <w:rPr>
      <w:rFonts w:ascii="Times New Roman" w:eastAsia="Times New Roman" w:hAnsi="Times New Roman" w:cs="Arial"/>
      <w:sz w:val="20"/>
      <w:szCs w:val="20"/>
      <w:lang w:eastAsia="ar-SA"/>
    </w:rPr>
  </w:style>
  <w:style w:type="paragraph" w:styleId="TM6">
    <w:name w:val="toc 6"/>
    <w:basedOn w:val="Normal"/>
    <w:next w:val="Normal"/>
    <w:uiPriority w:val="39"/>
    <w:pPr>
      <w:suppressAutoHyphens/>
      <w:ind w:left="1200"/>
    </w:pPr>
    <w:rPr>
      <w:rFonts w:ascii="Times New Roman" w:eastAsia="Times New Roman" w:hAnsi="Times New Roman" w:cs="Arial"/>
      <w:sz w:val="20"/>
      <w:szCs w:val="20"/>
      <w:lang w:eastAsia="ar-SA"/>
    </w:rPr>
  </w:style>
  <w:style w:type="paragraph" w:styleId="TM7">
    <w:name w:val="toc 7"/>
    <w:basedOn w:val="Normal"/>
    <w:next w:val="Normal"/>
    <w:uiPriority w:val="39"/>
    <w:pPr>
      <w:suppressAutoHyphens/>
      <w:ind w:left="1440"/>
    </w:pPr>
    <w:rPr>
      <w:rFonts w:ascii="Times New Roman" w:eastAsia="Times New Roman" w:hAnsi="Times New Roman" w:cs="Arial"/>
      <w:sz w:val="20"/>
      <w:szCs w:val="20"/>
      <w:lang w:eastAsia="ar-SA"/>
    </w:rPr>
  </w:style>
  <w:style w:type="paragraph" w:styleId="TM8">
    <w:name w:val="toc 8"/>
    <w:basedOn w:val="Normal"/>
    <w:next w:val="Normal"/>
    <w:uiPriority w:val="39"/>
    <w:pPr>
      <w:suppressAutoHyphens/>
      <w:ind w:left="1680"/>
    </w:pPr>
    <w:rPr>
      <w:rFonts w:ascii="Times New Roman" w:eastAsia="Times New Roman" w:hAnsi="Times New Roman" w:cs="Arial"/>
      <w:sz w:val="20"/>
      <w:szCs w:val="20"/>
      <w:lang w:eastAsia="ar-SA"/>
    </w:rPr>
  </w:style>
  <w:style w:type="paragraph" w:styleId="TM9">
    <w:name w:val="toc 9"/>
    <w:basedOn w:val="Normal"/>
    <w:next w:val="Normal"/>
    <w:uiPriority w:val="39"/>
    <w:pPr>
      <w:suppressAutoHyphens/>
      <w:ind w:left="1920"/>
    </w:pPr>
    <w:rPr>
      <w:rFonts w:ascii="Times New Roman" w:eastAsia="Times New Roman" w:hAnsi="Times New Roman" w:cs="Arial"/>
      <w:sz w:val="20"/>
      <w:szCs w:val="20"/>
      <w:lang w:eastAsia="ar-SA"/>
    </w:rPr>
  </w:style>
  <w:style w:type="paragraph" w:customStyle="1" w:styleId="Listepuces1">
    <w:name w:val="Liste à puce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Corpsdetexte31">
    <w:name w:val="Corps de texte 31"/>
    <w:basedOn w:val="Normal"/>
    <w:uiPriority w:val="99"/>
    <w:pPr>
      <w:suppressAutoHyphens/>
      <w:spacing w:line="480" w:lineRule="auto"/>
      <w:jc w:val="center"/>
    </w:pPr>
    <w:rPr>
      <w:rFonts w:ascii="Times New Roman" w:eastAsia="Times New Roman" w:hAnsi="Times New Roman" w:cs="Arial"/>
      <w:b/>
      <w:szCs w:val="20"/>
      <w:u w:val="single"/>
      <w:lang w:eastAsia="ar-SA"/>
    </w:rPr>
  </w:style>
  <w:style w:type="character" w:customStyle="1" w:styleId="TitreCar1">
    <w:name w:val="Titre Car1"/>
    <w:basedOn w:val="Policepardfaut"/>
    <w:rPr>
      <w:rFonts w:ascii="Times New Roman" w:eastAsia="Times New Roman" w:hAnsi="Times New Roman" w:cs="Arial"/>
      <w:b/>
      <w:sz w:val="28"/>
      <w:szCs w:val="20"/>
      <w:u w:val="single"/>
      <w:lang w:eastAsia="ar-SA"/>
    </w:rPr>
  </w:style>
  <w:style w:type="paragraph" w:customStyle="1" w:styleId="Explorateurdedocument1">
    <w:name w:val="Explorateur de document1"/>
    <w:basedOn w:val="Normal"/>
    <w:uiPriority w:val="99"/>
    <w:pPr>
      <w:shd w:val="clear" w:color="auto" w:fill="000080"/>
      <w:suppressAutoHyphens/>
    </w:pPr>
    <w:rPr>
      <w:rFonts w:ascii="Tahoma" w:eastAsia="Times New Roman" w:hAnsi="Tahoma" w:cs="Arial"/>
      <w:szCs w:val="20"/>
      <w:lang w:eastAsia="ar-SA"/>
    </w:rPr>
  </w:style>
  <w:style w:type="paragraph" w:styleId="NormalWeb">
    <w:name w:val="Normal (Web)"/>
    <w:basedOn w:val="Normal"/>
    <w:uiPriority w:val="99"/>
    <w:pPr>
      <w:suppressAutoHyphens/>
      <w:spacing w:before="60"/>
    </w:pPr>
    <w:rPr>
      <w:rFonts w:ascii="Century" w:eastAsia="Times New Roman" w:hAnsi="Century" w:cs="Arial"/>
      <w:color w:val="000000"/>
      <w:szCs w:val="27"/>
      <w:lang w:eastAsia="ar-SA"/>
    </w:rPr>
  </w:style>
  <w:style w:type="paragraph" w:customStyle="1" w:styleId="ARTICLE">
    <w:name w:val="ARTICLE"/>
    <w:basedOn w:val="Corpsdetexte21"/>
    <w:uiPriority w:val="99"/>
    <w:pPr>
      <w:tabs>
        <w:tab w:val="left" w:pos="1134"/>
      </w:tabs>
    </w:pPr>
    <w:rPr>
      <w:rFonts w:ascii="Arial" w:hAnsi="Arial"/>
      <w:color w:val="000000"/>
      <w:sz w:val="16"/>
      <w:szCs w:val="16"/>
      <w:u w:val="single"/>
    </w:rPr>
  </w:style>
  <w:style w:type="paragraph" w:styleId="Notedebasdepage">
    <w:name w:val="footnote text"/>
    <w:aliases w:val="(calibri 8),(calibri 8) ok,DTE-Voetnoottekst,Char,Car Char,Car,5_G,DTE-V,Footnote Tex,tekst,Footnotes Char,Fußnote Char,Geneva 9 Char,Font: Geneva 9 Char,Boston 10 Char,f Char,Fußnotentextf Char,Footnote Text Blue Char,fn"/>
    <w:basedOn w:val="Corpsdetexte"/>
    <w:link w:val="NotedebasdepageCar1"/>
    <w:autoRedefine/>
    <w:uiPriority w:val="99"/>
    <w:qFormat/>
    <w:rsid w:val="005309AE"/>
    <w:pPr>
      <w:keepNext/>
      <w:keepLines/>
      <w:framePr w:wrap="around" w:hAnchor="text"/>
      <w:widowControl/>
      <w:spacing w:after="60"/>
      <w:ind w:left="113" w:hanging="113"/>
      <w:jc w:val="left"/>
    </w:pPr>
    <w:rPr>
      <w:rFonts w:eastAsiaTheme="minorHAnsi"/>
      <w:sz w:val="16"/>
      <w:szCs w:val="16"/>
    </w:rPr>
  </w:style>
  <w:style w:type="character" w:customStyle="1" w:styleId="NotedebasdepageCar1">
    <w:name w:val="Note de bas de page Car1"/>
    <w:aliases w:val="(calibri 8) Car,(calibri 8) ok Car,DTE-Voetnoottekst Car,Char Car,Car Char Car,Car Car8,5_G Car,DTE-V Car,Footnote Tex Car,tekst Car,Footnotes Char Car,Fußnote Char Car,Geneva 9 Char Car,Font: Geneva 9 Char Car,f Char Car,fn Car"/>
    <w:basedOn w:val="Policepardfaut"/>
    <w:link w:val="Notedebasdepage"/>
    <w:uiPriority w:val="99"/>
    <w:rsid w:val="005309AE"/>
    <w:rPr>
      <w:rFonts w:ascii="Arial" w:hAnsi="Arial" w:cs="Arial"/>
      <w:iCs/>
      <w:noProof/>
      <w:sz w:val="16"/>
      <w:szCs w:val="16"/>
      <w:lang w:val="en-US" w:eastAsia="ar-SA"/>
    </w:rPr>
  </w:style>
  <w:style w:type="paragraph" w:customStyle="1" w:styleId="Normalcentr1">
    <w:name w:val="Normal centré1"/>
    <w:basedOn w:val="Normal"/>
    <w:uiPriority w:val="99"/>
    <w:pPr>
      <w:tabs>
        <w:tab w:val="left" w:pos="-589"/>
        <w:tab w:val="left" w:pos="2003"/>
        <w:tab w:val="left" w:pos="6323"/>
      </w:tabs>
      <w:suppressAutoHyphens/>
      <w:ind w:left="106" w:right="426"/>
    </w:pPr>
    <w:rPr>
      <w:rFonts w:ascii="Arial" w:eastAsia="Times New Roman" w:hAnsi="Arial" w:cs="Arial"/>
      <w:szCs w:val="20"/>
      <w:lang w:eastAsia="ar-SA"/>
    </w:rPr>
  </w:style>
  <w:style w:type="paragraph" w:customStyle="1" w:styleId="Cadre1">
    <w:name w:val="Cadre1"/>
    <w:basedOn w:val="Normal"/>
    <w:uiPriority w:val="99"/>
    <w:pPr>
      <w:pBdr>
        <w:top w:val="single" w:sz="4" w:space="6" w:color="000000" w:shadow="1"/>
        <w:left w:val="single" w:sz="4" w:space="4" w:color="000000" w:shadow="1"/>
        <w:bottom w:val="single" w:sz="4" w:space="6" w:color="000000" w:shadow="1"/>
        <w:right w:val="single" w:sz="4" w:space="4" w:color="000000" w:shadow="1"/>
      </w:pBdr>
      <w:suppressAutoHyphens/>
      <w:ind w:left="709" w:right="565"/>
      <w:jc w:val="center"/>
    </w:pPr>
    <w:rPr>
      <w:rFonts w:ascii="Times New Roman" w:eastAsia="Times New Roman" w:hAnsi="Times New Roman" w:cs="Arial"/>
      <w:b/>
      <w:bCs/>
      <w:szCs w:val="24"/>
      <w:lang w:eastAsia="ar-SA"/>
    </w:rPr>
  </w:style>
  <w:style w:type="paragraph" w:customStyle="1" w:styleId="Normal14pt">
    <w:name w:val="Normal + 14 pt"/>
    <w:basedOn w:val="Normal"/>
    <w:uiPriority w:val="99"/>
    <w:pPr>
      <w:suppressAutoHyphens/>
    </w:pPr>
    <w:rPr>
      <w:rFonts w:ascii="Arial" w:eastAsia="Times New Roman" w:hAnsi="Arial" w:cs="Arial"/>
      <w:b/>
      <w:sz w:val="20"/>
      <w:szCs w:val="28"/>
      <w:lang w:eastAsia="ar-SA"/>
    </w:rPr>
  </w:style>
  <w:style w:type="paragraph" w:styleId="Notedefin">
    <w:name w:val="endnote text"/>
    <w:basedOn w:val="Normal"/>
    <w:link w:val="NotedefinCar"/>
    <w:uiPriority w:val="99"/>
    <w:pPr>
      <w:suppressAutoHyphens/>
    </w:pPr>
    <w:rPr>
      <w:rFonts w:ascii="Georgia" w:eastAsia="Times New Roman" w:hAnsi="Georgia" w:cs="Arial"/>
      <w:sz w:val="20"/>
      <w:szCs w:val="20"/>
      <w:lang w:eastAsia="ar-SA"/>
    </w:rPr>
  </w:style>
  <w:style w:type="character" w:customStyle="1" w:styleId="NotedefinCar">
    <w:name w:val="Note de fin Car"/>
    <w:basedOn w:val="Policepardfaut"/>
    <w:link w:val="Notedefin"/>
    <w:uiPriority w:val="99"/>
    <w:rPr>
      <w:rFonts w:ascii="Georgia" w:eastAsia="Times New Roman" w:hAnsi="Georgia" w:cs="Arial"/>
      <w:sz w:val="20"/>
      <w:szCs w:val="20"/>
      <w:lang w:eastAsia="ar-SA"/>
    </w:rPr>
  </w:style>
  <w:style w:type="paragraph" w:customStyle="1" w:styleId="Default">
    <w:name w:val="Default"/>
    <w:pPr>
      <w:suppressAutoHyphens/>
      <w:autoSpaceDE w:val="0"/>
    </w:pPr>
    <w:rPr>
      <w:rFonts w:ascii="Calibri" w:eastAsia="Calibri" w:hAnsi="Calibri" w:cs="Arial"/>
      <w:color w:val="000000"/>
      <w:sz w:val="24"/>
      <w:szCs w:val="24"/>
      <w:lang w:val="fr-FR" w:eastAsia="ar-SA"/>
    </w:rPr>
  </w:style>
  <w:style w:type="paragraph" w:customStyle="1" w:styleId="ddxbook">
    <w:name w:val="ddxbook"/>
    <w:basedOn w:val="Normal"/>
    <w:uiPriority w:val="99"/>
    <w:pPr>
      <w:suppressAutoHyphens/>
    </w:pPr>
    <w:rPr>
      <w:rFonts w:ascii="Century Schoolbook" w:eastAsia="Times New Roman" w:hAnsi="Century Schoolbook" w:cs="Arial"/>
      <w:szCs w:val="20"/>
      <w:lang w:eastAsia="ar-SA"/>
    </w:rPr>
  </w:style>
  <w:style w:type="paragraph" w:styleId="Adressedestinataire">
    <w:name w:val="envelope address"/>
    <w:basedOn w:val="Normal"/>
    <w:uiPriority w:val="99"/>
    <w:pPr>
      <w:suppressAutoHyphens/>
      <w:ind w:left="2835"/>
    </w:pPr>
    <w:rPr>
      <w:rFonts w:ascii="Arial" w:eastAsia="Times New Roman" w:hAnsi="Arial" w:cs="Arial"/>
      <w:szCs w:val="24"/>
      <w:lang w:eastAsia="ar-SA"/>
    </w:rPr>
  </w:style>
  <w:style w:type="paragraph" w:styleId="Adresseexpditeur">
    <w:name w:val="envelope return"/>
    <w:basedOn w:val="Normal"/>
    <w:uiPriority w:val="99"/>
    <w:pPr>
      <w:suppressAutoHyphens/>
    </w:pPr>
    <w:rPr>
      <w:rFonts w:ascii="Arial" w:eastAsia="Times New Roman" w:hAnsi="Arial" w:cs="Arial"/>
      <w:sz w:val="20"/>
      <w:szCs w:val="20"/>
      <w:lang w:eastAsia="ar-SA"/>
    </w:rPr>
  </w:style>
  <w:style w:type="paragraph" w:styleId="AdresseHTML">
    <w:name w:val="HTML Address"/>
    <w:basedOn w:val="Normal"/>
    <w:link w:val="AdresseHTMLCar"/>
    <w:uiPriority w:val="99"/>
    <w:pPr>
      <w:suppressAutoHyphens/>
    </w:pPr>
    <w:rPr>
      <w:rFonts w:ascii="Times New Roman" w:eastAsia="Times New Roman" w:hAnsi="Times New Roman" w:cs="Arial"/>
      <w:i/>
      <w:iCs/>
      <w:sz w:val="20"/>
      <w:szCs w:val="20"/>
      <w:lang w:eastAsia="ar-SA"/>
    </w:rPr>
  </w:style>
  <w:style w:type="character" w:customStyle="1" w:styleId="AdresseHTMLCar">
    <w:name w:val="Adresse HTML Car"/>
    <w:basedOn w:val="Policepardfaut"/>
    <w:link w:val="AdresseHTML"/>
    <w:uiPriority w:val="99"/>
    <w:rPr>
      <w:rFonts w:ascii="Times New Roman" w:eastAsia="Times New Roman" w:hAnsi="Times New Roman" w:cs="Arial"/>
      <w:i/>
      <w:iCs/>
      <w:sz w:val="20"/>
      <w:szCs w:val="20"/>
      <w:lang w:eastAsia="ar-SA"/>
    </w:rPr>
  </w:style>
  <w:style w:type="paragraph" w:customStyle="1" w:styleId="Date1">
    <w:name w:val="Date1"/>
    <w:basedOn w:val="Normal"/>
    <w:next w:val="Normal"/>
    <w:uiPriority w:val="99"/>
    <w:pPr>
      <w:suppressAutoHyphens/>
    </w:pPr>
    <w:rPr>
      <w:rFonts w:ascii="Times New Roman" w:eastAsia="Times New Roman" w:hAnsi="Times New Roman" w:cs="Arial"/>
      <w:sz w:val="20"/>
      <w:szCs w:val="20"/>
      <w:lang w:eastAsia="ar-SA"/>
    </w:rPr>
  </w:style>
  <w:style w:type="paragraph" w:customStyle="1" w:styleId="En-ttedemessage1">
    <w:name w:val="En-tête de message1"/>
    <w:basedOn w:val="Normal"/>
    <w:uiPriority w:val="99"/>
    <w:pPr>
      <w:pBdr>
        <w:top w:val="single" w:sz="4" w:space="1" w:color="000000"/>
        <w:left w:val="single" w:sz="4" w:space="1" w:color="000000"/>
        <w:bottom w:val="single" w:sz="4" w:space="1" w:color="000000"/>
        <w:right w:val="single" w:sz="4" w:space="1" w:color="000000"/>
      </w:pBdr>
      <w:shd w:val="clear" w:color="auto" w:fill="CCCCCC"/>
      <w:suppressAutoHyphens/>
      <w:ind w:left="1134" w:hanging="1134"/>
    </w:pPr>
    <w:rPr>
      <w:rFonts w:ascii="Arial" w:eastAsia="Times New Roman" w:hAnsi="Arial" w:cs="Arial"/>
      <w:szCs w:val="24"/>
      <w:lang w:eastAsia="ar-SA"/>
    </w:rPr>
  </w:style>
  <w:style w:type="paragraph" w:customStyle="1" w:styleId="Formuledepolitesse1">
    <w:name w:val="Formule de politesse1"/>
    <w:basedOn w:val="Normal"/>
    <w:uiPriority w:val="99"/>
    <w:pPr>
      <w:suppressAutoHyphens/>
      <w:ind w:left="4252"/>
    </w:pPr>
    <w:rPr>
      <w:rFonts w:ascii="Times New Roman" w:eastAsia="Times New Roman" w:hAnsi="Times New Roman" w:cs="Arial"/>
      <w:sz w:val="20"/>
      <w:szCs w:val="20"/>
      <w:lang w:eastAsia="ar-SA"/>
    </w:rPr>
  </w:style>
  <w:style w:type="paragraph" w:styleId="Index1">
    <w:name w:val="index 1"/>
    <w:basedOn w:val="Normal"/>
    <w:next w:val="Normal"/>
    <w:uiPriority w:val="99"/>
    <w:pPr>
      <w:suppressAutoHyphens/>
      <w:ind w:left="200" w:hanging="200"/>
    </w:pPr>
    <w:rPr>
      <w:rFonts w:ascii="Times New Roman" w:eastAsia="Times New Roman" w:hAnsi="Times New Roman" w:cs="Arial"/>
      <w:sz w:val="20"/>
      <w:szCs w:val="20"/>
      <w:lang w:eastAsia="ar-SA"/>
    </w:rPr>
  </w:style>
  <w:style w:type="paragraph" w:styleId="Index2">
    <w:name w:val="index 2"/>
    <w:basedOn w:val="Normal"/>
    <w:next w:val="Normal"/>
    <w:uiPriority w:val="99"/>
    <w:pPr>
      <w:suppressAutoHyphens/>
      <w:ind w:left="400" w:hanging="200"/>
    </w:pPr>
    <w:rPr>
      <w:rFonts w:ascii="Times New Roman" w:eastAsia="Times New Roman" w:hAnsi="Times New Roman" w:cs="Arial"/>
      <w:sz w:val="20"/>
      <w:szCs w:val="20"/>
      <w:lang w:eastAsia="ar-SA"/>
    </w:rPr>
  </w:style>
  <w:style w:type="paragraph" w:styleId="Index3">
    <w:name w:val="index 3"/>
    <w:basedOn w:val="Normal"/>
    <w:next w:val="Normal"/>
    <w:uiPriority w:val="99"/>
    <w:pPr>
      <w:suppressAutoHyphens/>
      <w:ind w:left="600" w:hanging="200"/>
    </w:pPr>
    <w:rPr>
      <w:rFonts w:ascii="Times New Roman" w:eastAsia="Times New Roman" w:hAnsi="Times New Roman" w:cs="Arial"/>
      <w:sz w:val="20"/>
      <w:szCs w:val="20"/>
      <w:lang w:eastAsia="ar-SA"/>
    </w:rPr>
  </w:style>
  <w:style w:type="paragraph" w:customStyle="1" w:styleId="Index41">
    <w:name w:val="Index 41"/>
    <w:basedOn w:val="Normal"/>
    <w:next w:val="Normal"/>
    <w:uiPriority w:val="99"/>
    <w:pPr>
      <w:suppressAutoHyphens/>
      <w:ind w:left="800" w:hanging="200"/>
    </w:pPr>
    <w:rPr>
      <w:rFonts w:ascii="Times New Roman" w:eastAsia="Times New Roman" w:hAnsi="Times New Roman" w:cs="Arial"/>
      <w:sz w:val="20"/>
      <w:szCs w:val="20"/>
      <w:lang w:eastAsia="ar-SA"/>
    </w:rPr>
  </w:style>
  <w:style w:type="paragraph" w:customStyle="1" w:styleId="Index51">
    <w:name w:val="Index 51"/>
    <w:basedOn w:val="Normal"/>
    <w:next w:val="Normal"/>
    <w:uiPriority w:val="99"/>
    <w:pPr>
      <w:suppressAutoHyphens/>
      <w:ind w:left="1000" w:hanging="200"/>
    </w:pPr>
    <w:rPr>
      <w:rFonts w:ascii="Times New Roman" w:eastAsia="Times New Roman" w:hAnsi="Times New Roman" w:cs="Arial"/>
      <w:sz w:val="20"/>
      <w:szCs w:val="20"/>
      <w:lang w:eastAsia="ar-SA"/>
    </w:rPr>
  </w:style>
  <w:style w:type="paragraph" w:customStyle="1" w:styleId="Index61">
    <w:name w:val="Index 61"/>
    <w:basedOn w:val="Normal"/>
    <w:next w:val="Normal"/>
    <w:uiPriority w:val="99"/>
    <w:pPr>
      <w:suppressAutoHyphens/>
      <w:ind w:left="1200" w:hanging="200"/>
    </w:pPr>
    <w:rPr>
      <w:rFonts w:ascii="Times New Roman" w:eastAsia="Times New Roman" w:hAnsi="Times New Roman" w:cs="Arial"/>
      <w:sz w:val="20"/>
      <w:szCs w:val="20"/>
      <w:lang w:eastAsia="ar-SA"/>
    </w:rPr>
  </w:style>
  <w:style w:type="paragraph" w:customStyle="1" w:styleId="Index71">
    <w:name w:val="Index 71"/>
    <w:basedOn w:val="Normal"/>
    <w:next w:val="Normal"/>
    <w:uiPriority w:val="99"/>
    <w:pPr>
      <w:suppressAutoHyphens/>
      <w:ind w:left="1400" w:hanging="200"/>
    </w:pPr>
    <w:rPr>
      <w:rFonts w:ascii="Times New Roman" w:eastAsia="Times New Roman" w:hAnsi="Times New Roman" w:cs="Arial"/>
      <w:sz w:val="20"/>
      <w:szCs w:val="20"/>
      <w:lang w:eastAsia="ar-SA"/>
    </w:rPr>
  </w:style>
  <w:style w:type="paragraph" w:customStyle="1" w:styleId="Index81">
    <w:name w:val="Index 81"/>
    <w:basedOn w:val="Normal"/>
    <w:next w:val="Normal"/>
    <w:uiPriority w:val="99"/>
    <w:pPr>
      <w:suppressAutoHyphens/>
      <w:ind w:left="1600" w:hanging="200"/>
    </w:pPr>
    <w:rPr>
      <w:rFonts w:ascii="Times New Roman" w:eastAsia="Times New Roman" w:hAnsi="Times New Roman" w:cs="Arial"/>
      <w:sz w:val="20"/>
      <w:szCs w:val="20"/>
      <w:lang w:eastAsia="ar-SA"/>
    </w:rPr>
  </w:style>
  <w:style w:type="paragraph" w:customStyle="1" w:styleId="Index91">
    <w:name w:val="Index 91"/>
    <w:basedOn w:val="Normal"/>
    <w:next w:val="Normal"/>
    <w:uiPriority w:val="99"/>
    <w:pPr>
      <w:suppressAutoHyphens/>
      <w:ind w:left="1800" w:hanging="200"/>
    </w:pPr>
    <w:rPr>
      <w:rFonts w:ascii="Times New Roman" w:eastAsia="Times New Roman" w:hAnsi="Times New Roman" w:cs="Arial"/>
      <w:sz w:val="20"/>
      <w:szCs w:val="20"/>
      <w:lang w:eastAsia="ar-SA"/>
    </w:rPr>
  </w:style>
  <w:style w:type="paragraph" w:customStyle="1" w:styleId="Liste21">
    <w:name w:val="Liste 21"/>
    <w:basedOn w:val="Normal"/>
    <w:uiPriority w:val="99"/>
    <w:pPr>
      <w:suppressAutoHyphens/>
      <w:ind w:left="566" w:hanging="283"/>
    </w:pPr>
    <w:rPr>
      <w:rFonts w:ascii="Times New Roman" w:eastAsia="Times New Roman" w:hAnsi="Times New Roman" w:cs="Arial"/>
      <w:sz w:val="20"/>
      <w:szCs w:val="20"/>
      <w:lang w:eastAsia="ar-SA"/>
    </w:rPr>
  </w:style>
  <w:style w:type="paragraph" w:customStyle="1" w:styleId="Liste31">
    <w:name w:val="Liste 31"/>
    <w:basedOn w:val="Normal"/>
    <w:uiPriority w:val="99"/>
    <w:pPr>
      <w:suppressAutoHyphens/>
      <w:ind w:left="849" w:hanging="283"/>
    </w:pPr>
    <w:rPr>
      <w:rFonts w:ascii="Times New Roman" w:eastAsia="Times New Roman" w:hAnsi="Times New Roman" w:cs="Arial"/>
      <w:sz w:val="20"/>
      <w:szCs w:val="20"/>
      <w:lang w:eastAsia="ar-SA"/>
    </w:rPr>
  </w:style>
  <w:style w:type="paragraph" w:customStyle="1" w:styleId="Liste41">
    <w:name w:val="Liste 41"/>
    <w:basedOn w:val="Normal"/>
    <w:uiPriority w:val="99"/>
    <w:pPr>
      <w:suppressAutoHyphens/>
      <w:ind w:left="1132" w:hanging="283"/>
    </w:pPr>
    <w:rPr>
      <w:rFonts w:ascii="Times New Roman" w:eastAsia="Times New Roman" w:hAnsi="Times New Roman" w:cs="Arial"/>
      <w:sz w:val="20"/>
      <w:szCs w:val="20"/>
      <w:lang w:eastAsia="ar-SA"/>
    </w:rPr>
  </w:style>
  <w:style w:type="paragraph" w:customStyle="1" w:styleId="Liste51">
    <w:name w:val="Liste 51"/>
    <w:basedOn w:val="Normal"/>
    <w:uiPriority w:val="99"/>
    <w:pPr>
      <w:suppressAutoHyphens/>
      <w:ind w:left="1415" w:hanging="283"/>
    </w:pPr>
    <w:rPr>
      <w:rFonts w:ascii="Times New Roman" w:eastAsia="Times New Roman" w:hAnsi="Times New Roman" w:cs="Arial"/>
      <w:sz w:val="20"/>
      <w:szCs w:val="20"/>
      <w:lang w:eastAsia="ar-SA"/>
    </w:rPr>
  </w:style>
  <w:style w:type="paragraph" w:customStyle="1" w:styleId="Listenumros1">
    <w:name w:val="Liste à numéros1"/>
    <w:basedOn w:val="Normal"/>
    <w:uiPriority w:val="99"/>
    <w:pPr>
      <w:tabs>
        <w:tab w:val="left" w:pos="360"/>
      </w:tabs>
      <w:suppressAutoHyphens/>
      <w:ind w:left="360" w:hanging="360"/>
    </w:pPr>
    <w:rPr>
      <w:rFonts w:ascii="Times New Roman" w:eastAsia="Times New Roman" w:hAnsi="Times New Roman" w:cs="Arial"/>
      <w:sz w:val="20"/>
      <w:szCs w:val="20"/>
      <w:lang w:eastAsia="ar-SA"/>
    </w:rPr>
  </w:style>
  <w:style w:type="paragraph" w:customStyle="1" w:styleId="Listenumros21">
    <w:name w:val="Liste à numéro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numros31">
    <w:name w:val="Liste à numéro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numros41">
    <w:name w:val="Liste à numéro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numros51">
    <w:name w:val="Liste à numéro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puces21">
    <w:name w:val="Liste à puces 21"/>
    <w:basedOn w:val="Normal"/>
    <w:uiPriority w:val="99"/>
    <w:pPr>
      <w:tabs>
        <w:tab w:val="left" w:pos="643"/>
      </w:tabs>
      <w:suppressAutoHyphens/>
      <w:ind w:left="643" w:hanging="360"/>
    </w:pPr>
    <w:rPr>
      <w:rFonts w:ascii="Times New Roman" w:eastAsia="Times New Roman" w:hAnsi="Times New Roman" w:cs="Arial"/>
      <w:sz w:val="20"/>
      <w:szCs w:val="20"/>
      <w:lang w:eastAsia="ar-SA"/>
    </w:rPr>
  </w:style>
  <w:style w:type="paragraph" w:customStyle="1" w:styleId="Listepuces31">
    <w:name w:val="Liste à puces 31"/>
    <w:basedOn w:val="Normal"/>
    <w:uiPriority w:val="99"/>
    <w:pPr>
      <w:tabs>
        <w:tab w:val="left" w:pos="926"/>
      </w:tabs>
      <w:suppressAutoHyphens/>
      <w:ind w:left="926" w:hanging="360"/>
    </w:pPr>
    <w:rPr>
      <w:rFonts w:ascii="Times New Roman" w:eastAsia="Times New Roman" w:hAnsi="Times New Roman" w:cs="Arial"/>
      <w:sz w:val="20"/>
      <w:szCs w:val="20"/>
      <w:lang w:eastAsia="ar-SA"/>
    </w:rPr>
  </w:style>
  <w:style w:type="paragraph" w:customStyle="1" w:styleId="Listepuces41">
    <w:name w:val="Liste à puces 41"/>
    <w:basedOn w:val="Normal"/>
    <w:uiPriority w:val="99"/>
    <w:pPr>
      <w:tabs>
        <w:tab w:val="left" w:pos="1209"/>
      </w:tabs>
      <w:suppressAutoHyphens/>
      <w:ind w:left="1209" w:hanging="360"/>
    </w:pPr>
    <w:rPr>
      <w:rFonts w:ascii="Times New Roman" w:eastAsia="Times New Roman" w:hAnsi="Times New Roman" w:cs="Arial"/>
      <w:sz w:val="20"/>
      <w:szCs w:val="20"/>
      <w:lang w:eastAsia="ar-SA"/>
    </w:rPr>
  </w:style>
  <w:style w:type="paragraph" w:customStyle="1" w:styleId="Listepuces51">
    <w:name w:val="Liste à puces 51"/>
    <w:basedOn w:val="Normal"/>
    <w:uiPriority w:val="99"/>
    <w:pPr>
      <w:tabs>
        <w:tab w:val="left" w:pos="1492"/>
      </w:tabs>
      <w:suppressAutoHyphens/>
      <w:ind w:left="1492" w:hanging="360"/>
    </w:pPr>
    <w:rPr>
      <w:rFonts w:ascii="Times New Roman" w:eastAsia="Times New Roman" w:hAnsi="Times New Roman" w:cs="Arial"/>
      <w:sz w:val="20"/>
      <w:szCs w:val="20"/>
      <w:lang w:eastAsia="ar-SA"/>
    </w:rPr>
  </w:style>
  <w:style w:type="paragraph" w:customStyle="1" w:styleId="Listecontinue1">
    <w:name w:val="Liste continue1"/>
    <w:basedOn w:val="Normal"/>
    <w:uiPriority w:val="99"/>
    <w:pPr>
      <w:suppressAutoHyphens/>
      <w:spacing w:after="120"/>
      <w:ind w:left="283"/>
    </w:pPr>
    <w:rPr>
      <w:rFonts w:ascii="Times New Roman" w:eastAsia="Times New Roman" w:hAnsi="Times New Roman" w:cs="Arial"/>
      <w:sz w:val="20"/>
      <w:szCs w:val="20"/>
      <w:lang w:eastAsia="ar-SA"/>
    </w:rPr>
  </w:style>
  <w:style w:type="paragraph" w:customStyle="1" w:styleId="Listecontinue21">
    <w:name w:val="Liste continue 21"/>
    <w:basedOn w:val="Normal"/>
    <w:uiPriority w:val="99"/>
    <w:pPr>
      <w:suppressAutoHyphens/>
      <w:spacing w:after="120"/>
      <w:ind w:left="566"/>
    </w:pPr>
    <w:rPr>
      <w:rFonts w:ascii="Times New Roman" w:eastAsia="Times New Roman" w:hAnsi="Times New Roman" w:cs="Arial"/>
      <w:sz w:val="20"/>
      <w:szCs w:val="20"/>
      <w:lang w:eastAsia="ar-SA"/>
    </w:rPr>
  </w:style>
  <w:style w:type="paragraph" w:customStyle="1" w:styleId="Listecontinue31">
    <w:name w:val="Liste continue 31"/>
    <w:basedOn w:val="Normal"/>
    <w:uiPriority w:val="99"/>
    <w:pPr>
      <w:suppressAutoHyphens/>
      <w:spacing w:after="120"/>
      <w:ind w:left="849"/>
    </w:pPr>
    <w:rPr>
      <w:rFonts w:ascii="Times New Roman" w:eastAsia="Times New Roman" w:hAnsi="Times New Roman" w:cs="Arial"/>
      <w:sz w:val="20"/>
      <w:szCs w:val="20"/>
      <w:lang w:eastAsia="ar-SA"/>
    </w:rPr>
  </w:style>
  <w:style w:type="paragraph" w:customStyle="1" w:styleId="Listecontinue41">
    <w:name w:val="Liste continue 41"/>
    <w:basedOn w:val="Normal"/>
    <w:uiPriority w:val="99"/>
    <w:pPr>
      <w:suppressAutoHyphens/>
      <w:spacing w:after="120"/>
      <w:ind w:left="1132"/>
    </w:pPr>
    <w:rPr>
      <w:rFonts w:ascii="Times New Roman" w:eastAsia="Times New Roman" w:hAnsi="Times New Roman" w:cs="Arial"/>
      <w:sz w:val="20"/>
      <w:szCs w:val="20"/>
      <w:lang w:eastAsia="ar-SA"/>
    </w:rPr>
  </w:style>
  <w:style w:type="paragraph" w:customStyle="1" w:styleId="Listecontinue51">
    <w:name w:val="Liste continue 51"/>
    <w:basedOn w:val="Normal"/>
    <w:uiPriority w:val="99"/>
    <w:pPr>
      <w:suppressAutoHyphens/>
      <w:spacing w:after="120"/>
      <w:ind w:left="1415"/>
    </w:pPr>
    <w:rPr>
      <w:rFonts w:ascii="Times New Roman" w:eastAsia="Times New Roman" w:hAnsi="Times New Roman" w:cs="Arial"/>
      <w:sz w:val="20"/>
      <w:szCs w:val="20"/>
      <w:lang w:eastAsia="ar-SA"/>
    </w:rPr>
  </w:style>
  <w:style w:type="paragraph" w:styleId="PrformatHTML">
    <w:name w:val="HTML Preformatted"/>
    <w:basedOn w:val="Normal"/>
    <w:link w:val="PrformatHTMLCar"/>
    <w:uiPriority w:val="99"/>
    <w:pPr>
      <w:suppressAutoHyphens/>
    </w:pPr>
    <w:rPr>
      <w:rFonts w:ascii="Courier New" w:eastAsia="Times New Roman" w:hAnsi="Courier New" w:cs="Courier New"/>
      <w:sz w:val="20"/>
      <w:szCs w:val="20"/>
      <w:lang w:eastAsia="ar-SA"/>
    </w:rPr>
  </w:style>
  <w:style w:type="character" w:customStyle="1" w:styleId="PrformatHTMLCar">
    <w:name w:val="Préformaté HTML Car"/>
    <w:basedOn w:val="Policepardfaut"/>
    <w:link w:val="PrformatHTML"/>
    <w:uiPriority w:val="99"/>
    <w:rPr>
      <w:rFonts w:ascii="Courier New" w:eastAsia="Times New Roman" w:hAnsi="Courier New" w:cs="Courier New"/>
      <w:sz w:val="20"/>
      <w:szCs w:val="20"/>
      <w:lang w:eastAsia="ar-SA"/>
    </w:rPr>
  </w:style>
  <w:style w:type="paragraph" w:customStyle="1" w:styleId="Retrait1religne1">
    <w:name w:val="Retrait 1re ligne1"/>
    <w:basedOn w:val="Corpsdetexte"/>
    <w:uiPriority w:val="99"/>
    <w:pPr>
      <w:framePr w:wrap="around" w:hAnchor="text"/>
      <w:widowControl/>
      <w:spacing w:after="120"/>
      <w:ind w:firstLine="210"/>
    </w:pPr>
    <w:rPr>
      <w:b/>
    </w:rPr>
  </w:style>
  <w:style w:type="paragraph" w:customStyle="1" w:styleId="Retraitcorpset1relig1">
    <w:name w:val="Retrait corps et 1re lig.1"/>
    <w:basedOn w:val="Retraitcorpsdetexte"/>
    <w:uiPriority w:val="99"/>
    <w:pPr>
      <w:tabs>
        <w:tab w:val="clear" w:pos="1276"/>
        <w:tab w:val="clear" w:pos="3174"/>
        <w:tab w:val="clear" w:pos="3968"/>
        <w:tab w:val="clear" w:pos="4591"/>
        <w:tab w:val="clear" w:pos="4818"/>
      </w:tabs>
      <w:spacing w:after="120"/>
      <w:ind w:left="283" w:firstLine="210"/>
    </w:pPr>
    <w:rPr>
      <w:sz w:val="20"/>
    </w:rPr>
  </w:style>
  <w:style w:type="paragraph" w:customStyle="1" w:styleId="Retraitnormal1">
    <w:name w:val="Retrait normal1"/>
    <w:basedOn w:val="Normal"/>
    <w:uiPriority w:val="99"/>
    <w:pPr>
      <w:suppressAutoHyphens/>
      <w:ind w:left="708"/>
    </w:pPr>
    <w:rPr>
      <w:rFonts w:ascii="Times New Roman" w:eastAsia="Times New Roman" w:hAnsi="Times New Roman" w:cs="Arial"/>
      <w:sz w:val="20"/>
      <w:szCs w:val="20"/>
      <w:lang w:eastAsia="ar-SA"/>
    </w:rPr>
  </w:style>
  <w:style w:type="paragraph" w:customStyle="1" w:styleId="Salutations1">
    <w:name w:val="Salutations1"/>
    <w:basedOn w:val="Normal"/>
    <w:next w:val="Normal"/>
    <w:uiPriority w:val="99"/>
    <w:pPr>
      <w:suppressAutoHyphens/>
    </w:pPr>
    <w:rPr>
      <w:rFonts w:ascii="Times New Roman" w:eastAsia="Times New Roman" w:hAnsi="Times New Roman" w:cs="Arial"/>
      <w:sz w:val="20"/>
      <w:szCs w:val="20"/>
      <w:lang w:eastAsia="ar-SA"/>
    </w:rPr>
  </w:style>
  <w:style w:type="paragraph" w:styleId="Signature">
    <w:name w:val="Signature"/>
    <w:basedOn w:val="Normal"/>
    <w:link w:val="SignatureCar"/>
    <w:uiPriority w:val="99"/>
    <w:pPr>
      <w:suppressAutoHyphens/>
      <w:ind w:left="4252"/>
    </w:pPr>
    <w:rPr>
      <w:rFonts w:ascii="Times New Roman" w:eastAsia="Times New Roman" w:hAnsi="Times New Roman" w:cs="Arial"/>
      <w:sz w:val="20"/>
      <w:szCs w:val="20"/>
      <w:lang w:eastAsia="ar-SA"/>
    </w:rPr>
  </w:style>
  <w:style w:type="character" w:customStyle="1" w:styleId="SignatureCar">
    <w:name w:val="Signature Car"/>
    <w:basedOn w:val="Policepardfaut"/>
    <w:link w:val="Signature"/>
    <w:uiPriority w:val="99"/>
    <w:rPr>
      <w:rFonts w:ascii="Times New Roman" w:eastAsia="Times New Roman" w:hAnsi="Times New Roman" w:cs="Arial"/>
      <w:sz w:val="20"/>
      <w:szCs w:val="20"/>
      <w:lang w:eastAsia="ar-SA"/>
    </w:rPr>
  </w:style>
  <w:style w:type="paragraph" w:styleId="Signaturelectronique">
    <w:name w:val="E-mail Signature"/>
    <w:basedOn w:val="Normal"/>
    <w:link w:val="SignaturelectroniqueCar"/>
    <w:uiPriority w:val="99"/>
    <w:pPr>
      <w:suppressAutoHyphens/>
    </w:pPr>
    <w:rPr>
      <w:rFonts w:ascii="Times New Roman" w:eastAsia="Times New Roman" w:hAnsi="Times New Roman" w:cs="Arial"/>
      <w:sz w:val="20"/>
      <w:szCs w:val="20"/>
      <w:lang w:eastAsia="ar-SA"/>
    </w:rPr>
  </w:style>
  <w:style w:type="character" w:customStyle="1" w:styleId="SignaturelectroniqueCar">
    <w:name w:val="Signature électronique Car"/>
    <w:basedOn w:val="Policepardfaut"/>
    <w:link w:val="Signaturelectronique"/>
    <w:uiPriority w:val="99"/>
    <w:rPr>
      <w:rFonts w:ascii="Times New Roman" w:eastAsia="Times New Roman" w:hAnsi="Times New Roman" w:cs="Arial"/>
      <w:sz w:val="20"/>
      <w:szCs w:val="20"/>
      <w:lang w:eastAsia="ar-SA"/>
    </w:rPr>
  </w:style>
  <w:style w:type="paragraph" w:customStyle="1" w:styleId="StyleTitre510ptNonGras">
    <w:name w:val="Style Titre 5 + 10 pt Non Gras"/>
    <w:basedOn w:val="Titre5"/>
    <w:uiPriority w:val="99"/>
  </w:style>
  <w:style w:type="paragraph" w:customStyle="1" w:styleId="Titredenote1">
    <w:name w:val="Titre de note1"/>
    <w:basedOn w:val="Normal"/>
    <w:next w:val="Normal"/>
    <w:uiPriority w:val="99"/>
    <w:pPr>
      <w:suppressAutoHyphens/>
    </w:pPr>
    <w:rPr>
      <w:rFonts w:ascii="Times New Roman" w:eastAsia="Times New Roman" w:hAnsi="Times New Roman" w:cs="Arial"/>
      <w:sz w:val="20"/>
      <w:szCs w:val="20"/>
      <w:lang w:eastAsia="ar-SA"/>
    </w:rPr>
  </w:style>
  <w:style w:type="paragraph" w:styleId="Titreindex">
    <w:name w:val="index heading"/>
    <w:basedOn w:val="Normal"/>
    <w:next w:val="Index1"/>
    <w:uiPriority w:val="99"/>
    <w:pPr>
      <w:suppressAutoHyphens/>
    </w:pPr>
    <w:rPr>
      <w:rFonts w:ascii="Arial" w:eastAsia="Times New Roman" w:hAnsi="Arial" w:cs="Arial"/>
      <w:b/>
      <w:bCs/>
      <w:sz w:val="20"/>
      <w:szCs w:val="20"/>
      <w:lang w:eastAsia="ar-SA"/>
    </w:rPr>
  </w:style>
  <w:style w:type="paragraph" w:customStyle="1" w:styleId="Normal1">
    <w:name w:val="Normal+1"/>
    <w:basedOn w:val="Default"/>
    <w:next w:val="Default"/>
    <w:uiPriority w:val="99"/>
    <w:rPr>
      <w:color w:val="auto"/>
    </w:rPr>
  </w:style>
  <w:style w:type="paragraph" w:customStyle="1" w:styleId="Mpe">
    <w:name w:val="Mpe"/>
    <w:basedOn w:val="En-tte"/>
    <w:pPr>
      <w:tabs>
        <w:tab w:val="clear" w:pos="4536"/>
        <w:tab w:val="clear" w:pos="9072"/>
        <w:tab w:val="left" w:leader="dot" w:pos="9923"/>
      </w:tabs>
      <w:spacing w:line="360" w:lineRule="auto"/>
    </w:pPr>
    <w:rPr>
      <w:rFonts w:ascii="Calibri" w:hAnsi="Calibri"/>
      <w:szCs w:val="22"/>
    </w:rPr>
  </w:style>
  <w:style w:type="paragraph" w:customStyle="1" w:styleId="Cadre2">
    <w:name w:val="Cadre2"/>
    <w:basedOn w:val="Normal"/>
    <w:uiPriority w:val="99"/>
    <w:pPr>
      <w:pBdr>
        <w:top w:val="single" w:sz="4" w:space="6" w:color="000000"/>
        <w:left w:val="single" w:sz="4" w:space="4" w:color="000000"/>
        <w:bottom w:val="single" w:sz="4" w:space="6" w:color="000000"/>
        <w:right w:val="single" w:sz="4" w:space="4" w:color="000000"/>
      </w:pBdr>
      <w:suppressAutoHyphens/>
      <w:ind w:left="3119" w:right="3118"/>
      <w:jc w:val="center"/>
    </w:pPr>
    <w:rPr>
      <w:rFonts w:ascii="Times New Roman" w:eastAsia="Times New Roman" w:hAnsi="Times New Roman" w:cs="Arial"/>
      <w:b/>
      <w:bCs/>
      <w:szCs w:val="24"/>
      <w:lang w:eastAsia="ar-SA"/>
    </w:rPr>
  </w:style>
  <w:style w:type="paragraph" w:customStyle="1" w:styleId="Cadre3">
    <w:name w:val="Cadre3"/>
    <w:basedOn w:val="Normal"/>
    <w:uiPriority w:val="99"/>
    <w:pPr>
      <w:pBdr>
        <w:top w:val="single" w:sz="4" w:space="6" w:color="000000"/>
        <w:left w:val="single" w:sz="4" w:space="4" w:color="000000"/>
        <w:bottom w:val="single" w:sz="4" w:space="6" w:color="000000"/>
        <w:right w:val="single" w:sz="4" w:space="4" w:color="000000"/>
      </w:pBdr>
      <w:suppressAutoHyphens/>
      <w:ind w:left="2268" w:right="2268"/>
      <w:jc w:val="center"/>
    </w:pPr>
    <w:rPr>
      <w:rFonts w:ascii="Times New Roman" w:eastAsia="Times New Roman" w:hAnsi="Times New Roman" w:cs="Arial"/>
      <w:b/>
      <w:bCs/>
      <w:szCs w:val="24"/>
      <w:lang w:eastAsia="ar-SA"/>
    </w:rPr>
  </w:style>
  <w:style w:type="paragraph" w:styleId="Paragraphedeliste">
    <w:name w:val="List Paragraph"/>
    <w:aliases w:val="Bullet 1,Liste Niveau 1,Paragraphe + puce,Liste couleur - Accent 11,Lettre d'introduction,tiret2,List Paragraph1,Numbered paragraph 1,Nummering,FooterText,List Paragraph (bulleted list),Bullet 1 List,Paragraphe,Puces tableau"/>
    <w:basedOn w:val="Normal"/>
    <w:link w:val="ParagraphedelisteCar"/>
    <w:uiPriority w:val="34"/>
    <w:qFormat/>
    <w:pPr>
      <w:suppressAutoHyphens/>
      <w:ind w:left="708"/>
    </w:pPr>
    <w:rPr>
      <w:rFonts w:ascii="Tms Rmn" w:eastAsia="Times New Roman" w:hAnsi="Tms Rmn" w:cs="Arial"/>
      <w:sz w:val="20"/>
      <w:szCs w:val="20"/>
      <w:lang w:eastAsia="ar-SA"/>
    </w:rPr>
  </w:style>
  <w:style w:type="paragraph" w:customStyle="1" w:styleId="bodytext">
    <w:name w:val="bodytext"/>
    <w:basedOn w:val="Normal"/>
    <w:uiPriority w:val="99"/>
    <w:pPr>
      <w:suppressAutoHyphens/>
      <w:spacing w:before="280" w:after="280"/>
    </w:pPr>
    <w:rPr>
      <w:rFonts w:ascii="Times New Roman" w:eastAsia="Times New Roman" w:hAnsi="Times New Roman" w:cs="Arial"/>
      <w:szCs w:val="24"/>
      <w:lang w:eastAsia="ar-SA"/>
    </w:rPr>
  </w:style>
  <w:style w:type="paragraph" w:styleId="Textedebulles">
    <w:name w:val="Balloon Text"/>
    <w:basedOn w:val="Normal"/>
    <w:link w:val="TextedebullesCar"/>
    <w:pPr>
      <w:suppressAutoHyphens/>
    </w:pPr>
    <w:rPr>
      <w:rFonts w:ascii="Tahoma" w:eastAsia="Times New Roman" w:hAnsi="Tahoma" w:cs="Tahoma"/>
      <w:sz w:val="16"/>
      <w:szCs w:val="16"/>
      <w:lang w:val="fr-FR" w:eastAsia="ar-SA"/>
    </w:rPr>
  </w:style>
  <w:style w:type="character" w:customStyle="1" w:styleId="TextedebullesCar">
    <w:name w:val="Texte de bulles Car"/>
    <w:basedOn w:val="Policepardfaut"/>
    <w:link w:val="Textedebulles"/>
    <w:rPr>
      <w:rFonts w:ascii="Tahoma" w:eastAsia="Times New Roman" w:hAnsi="Tahoma" w:cs="Tahoma"/>
      <w:sz w:val="16"/>
      <w:szCs w:val="16"/>
      <w:lang w:val="fr-FR" w:eastAsia="ar-SA"/>
    </w:rPr>
  </w:style>
  <w:style w:type="paragraph" w:customStyle="1" w:styleId="Style1">
    <w:name w:val="Style1"/>
    <w:basedOn w:val="Titre1"/>
    <w:link w:val="Style1Car"/>
    <w:uiPriority w:val="99"/>
    <w:pPr>
      <w:pBdr>
        <w:top w:val="single" w:sz="4" w:space="0" w:color="000000" w:shadow="1"/>
        <w:left w:val="single" w:sz="4" w:space="0" w:color="000000" w:shadow="1"/>
        <w:bottom w:val="single" w:sz="4" w:space="0" w:color="000000" w:shadow="1"/>
        <w:right w:val="single" w:sz="4" w:space="0" w:color="000000" w:shadow="1"/>
      </w:pBdr>
    </w:pPr>
    <w:rPr>
      <w:sz w:val="72"/>
      <w:szCs w:val="24"/>
    </w:rPr>
  </w:style>
  <w:style w:type="character" w:customStyle="1" w:styleId="Style1Car">
    <w:name w:val="Style1 Car"/>
    <w:basedOn w:val="Policepardfaut"/>
    <w:link w:val="Style1"/>
    <w:uiPriority w:val="99"/>
    <w:locked/>
    <w:rPr>
      <w:rFonts w:ascii="Arial" w:eastAsia="Times New Roman" w:hAnsi="Arial" w:cs="Arial"/>
      <w:b/>
      <w:sz w:val="72"/>
      <w:szCs w:val="24"/>
      <w:lang w:eastAsia="ar-SA"/>
    </w:rPr>
  </w:style>
  <w:style w:type="paragraph" w:customStyle="1" w:styleId="Style2">
    <w:name w:val="Style2"/>
    <w:basedOn w:val="Titre1"/>
    <w:uiPriority w:val="99"/>
    <w:pPr>
      <w:pBdr>
        <w:top w:val="single" w:sz="4" w:space="0" w:color="000000" w:shadow="1"/>
        <w:left w:val="single" w:sz="4" w:space="0" w:color="000000" w:shadow="1"/>
        <w:bottom w:val="single" w:sz="4" w:space="0" w:color="000000" w:shadow="1"/>
        <w:right w:val="single" w:sz="4" w:space="0" w:color="000000" w:shadow="1"/>
      </w:pBdr>
      <w:spacing w:before="2880" w:after="2880"/>
    </w:pPr>
    <w:rPr>
      <w:sz w:val="72"/>
      <w:szCs w:val="24"/>
    </w:rPr>
  </w:style>
  <w:style w:type="paragraph" w:customStyle="1" w:styleId="Style3">
    <w:name w:val="Style3"/>
    <w:basedOn w:val="Titre1"/>
    <w:uiPriority w:val="99"/>
    <w:pPr>
      <w:spacing w:before="120" w:after="120"/>
    </w:pPr>
  </w:style>
  <w:style w:type="paragraph" w:customStyle="1" w:styleId="StyleTitre2NonGrasNonItalique">
    <w:name w:val="Style Titre 2 + Non Gras Non Italique"/>
    <w:basedOn w:val="Titre2"/>
    <w:uiPriority w:val="99"/>
    <w:pPr>
      <w:spacing w:before="240" w:after="60"/>
    </w:pPr>
    <w:rPr>
      <w:szCs w:val="28"/>
    </w:rPr>
  </w:style>
  <w:style w:type="paragraph" w:customStyle="1" w:styleId="StyleStyleTitre2NonGrasNonItalique">
    <w:name w:val="Style Style Titre 2 + Non Gras Non Italique +"/>
    <w:basedOn w:val="StyleTitre2NonGrasNonItalique"/>
    <w:uiPriority w:val="99"/>
    <w:rPr>
      <w:bCs/>
      <w:sz w:val="24"/>
    </w:rPr>
  </w:style>
  <w:style w:type="paragraph" w:customStyle="1" w:styleId="StyleTitre5ArialNonGrasSoulignement">
    <w:name w:val="Style Titre 5 + Arial Non Gras Soulignement"/>
    <w:basedOn w:val="Titre5"/>
    <w:next w:val="Titre5"/>
  </w:style>
  <w:style w:type="paragraph" w:customStyle="1" w:styleId="StyleStyleTitre2NonGrasNonItaliqueNonGras">
    <w:name w:val="Style Style Titre 2 + Non Gras Non Italique + Non Gras"/>
    <w:basedOn w:val="StyleTitre2NonGrasNonItalique"/>
    <w:uiPriority w:val="99"/>
  </w:style>
  <w:style w:type="paragraph" w:customStyle="1" w:styleId="StyleStyleTitre2NonGrasNonItaliqueNonGras1">
    <w:name w:val="Style Style Titre 2 + Non Gras Non Italique + Non Gras1"/>
    <w:basedOn w:val="StyleTitre2NonGrasNonItalique"/>
    <w:uiPriority w:val="99"/>
  </w:style>
  <w:style w:type="paragraph" w:customStyle="1" w:styleId="Paragraphedeliste1">
    <w:name w:val="Paragraphe de liste1"/>
    <w:basedOn w:val="Normal"/>
    <w:uiPriority w:val="99"/>
    <w:pPr>
      <w:suppressAutoHyphens/>
      <w:ind w:left="720"/>
    </w:pPr>
    <w:rPr>
      <w:rFonts w:ascii="Times New Roman" w:eastAsia="Times New Roman" w:hAnsi="Times New Roman" w:cs="Arial"/>
      <w:lang w:eastAsia="ar-SA"/>
    </w:rPr>
  </w:style>
  <w:style w:type="paragraph" w:customStyle="1" w:styleId="subdiv2">
    <w:name w:val="subdiv.2"/>
    <w:basedOn w:val="Normal"/>
    <w:uiPriority w:val="99"/>
    <w:pPr>
      <w:suppressAutoHyphens/>
      <w:jc w:val="center"/>
    </w:pPr>
    <w:rPr>
      <w:rFonts w:ascii="Georgia" w:eastAsia="Times New Roman" w:hAnsi="Georgia" w:cs="Arial"/>
      <w:b/>
      <w:bCs/>
      <w:i/>
      <w:iCs/>
      <w:color w:val="0000FF"/>
      <w:sz w:val="40"/>
      <w:szCs w:val="20"/>
      <w:lang w:eastAsia="ar-SA"/>
    </w:rPr>
  </w:style>
  <w:style w:type="paragraph" w:customStyle="1" w:styleId="subdiv3">
    <w:name w:val="subdiv.3"/>
    <w:basedOn w:val="Normal"/>
    <w:uiPriority w:val="99"/>
    <w:pPr>
      <w:suppressAutoHyphens/>
      <w:jc w:val="center"/>
    </w:pPr>
    <w:rPr>
      <w:rFonts w:ascii="Georgia" w:eastAsia="Times New Roman" w:hAnsi="Georgia" w:cs="Arial"/>
      <w:b/>
      <w:bCs/>
      <w:i/>
      <w:iCs/>
      <w:color w:val="0000FF"/>
      <w:sz w:val="36"/>
      <w:szCs w:val="20"/>
      <w:lang w:eastAsia="ar-SA"/>
    </w:rPr>
  </w:style>
  <w:style w:type="paragraph" w:customStyle="1" w:styleId="Titre40">
    <w:name w:val="Titre 4_"/>
    <w:basedOn w:val="Corpsdetexte"/>
    <w:uiPriority w:val="99"/>
    <w:pPr>
      <w:framePr w:wrap="around" w:hAnchor="text"/>
      <w:widowControl/>
      <w:spacing w:after="120"/>
    </w:pPr>
    <w:rPr>
      <w:b/>
      <w:i/>
      <w:smallCaps/>
      <w:szCs w:val="24"/>
      <w:lang w:val="fr-FR"/>
    </w:rPr>
  </w:style>
  <w:style w:type="paragraph" w:customStyle="1" w:styleId="Sansinterligne1">
    <w:name w:val="Sans interligne1"/>
    <w:uiPriority w:val="99"/>
    <w:pPr>
      <w:suppressAutoHyphens/>
    </w:pPr>
    <w:rPr>
      <w:rFonts w:ascii="Georgia" w:eastAsia="Calibri" w:hAnsi="Georgia" w:cs="Arial"/>
      <w:lang w:eastAsia="ar-SA"/>
    </w:rPr>
  </w:style>
  <w:style w:type="paragraph" w:customStyle="1" w:styleId="Style">
    <w:name w:val="Style"/>
    <w:uiPriority w:val="99"/>
    <w:pPr>
      <w:widowControl w:val="0"/>
      <w:suppressAutoHyphens/>
      <w:autoSpaceDE w:val="0"/>
    </w:pPr>
    <w:rPr>
      <w:rFonts w:ascii="Arial" w:eastAsia="Calibri" w:hAnsi="Arial" w:cs="Arial"/>
      <w:sz w:val="24"/>
      <w:szCs w:val="24"/>
      <w:lang w:val="fr-FR" w:eastAsia="ar-SA"/>
    </w:rPr>
  </w:style>
  <w:style w:type="paragraph" w:customStyle="1" w:styleId="para">
    <w:name w:val="para"/>
    <w:basedOn w:val="Corpsdetexte31"/>
    <w:uiPriority w:val="99"/>
    <w:pPr>
      <w:tabs>
        <w:tab w:val="left" w:pos="0"/>
        <w:tab w:val="right" w:pos="6389"/>
      </w:tabs>
      <w:spacing w:line="240" w:lineRule="auto"/>
      <w:ind w:left="284" w:firstLine="227"/>
      <w:jc w:val="both"/>
    </w:pPr>
    <w:rPr>
      <w:rFonts w:ascii="Arial" w:hAnsi="Arial"/>
      <w:b w:val="0"/>
      <w:u w:val="none"/>
    </w:rPr>
  </w:style>
  <w:style w:type="paragraph" w:customStyle="1" w:styleId="StyleTitre3NonGrasNonsoulign">
    <w:name w:val="Style Titre 3 + Non Gras Non souligné"/>
    <w:basedOn w:val="Titre3"/>
    <w:uiPriority w:val="99"/>
    <w:rPr>
      <w:b w:val="0"/>
      <w:u w:val="none"/>
    </w:rPr>
  </w:style>
  <w:style w:type="paragraph" w:customStyle="1" w:styleId="StyleTitre3NonGrasJustifi">
    <w:name w:val="Style Titre 3 + Non Gras Justifié"/>
    <w:basedOn w:val="Titre3"/>
    <w:link w:val="StyleTitre3NonGrasJustifiCar"/>
    <w:uiPriority w:val="99"/>
    <w:pPr>
      <w:pBdr>
        <w:top w:val="single" w:sz="4" w:space="1" w:color="auto"/>
        <w:left w:val="single" w:sz="4" w:space="4" w:color="auto"/>
        <w:bottom w:val="single" w:sz="4" w:space="1" w:color="auto"/>
        <w:right w:val="single" w:sz="4" w:space="4" w:color="auto"/>
      </w:pBdr>
      <w:jc w:val="center"/>
    </w:pPr>
    <w:rPr>
      <w:b w:val="0"/>
    </w:rPr>
  </w:style>
  <w:style w:type="character" w:customStyle="1" w:styleId="StyleTitre3NonGrasJustifiCar">
    <w:name w:val="Style Titre 3 + Non Gras Justifié Car"/>
    <w:basedOn w:val="Titre3Car2"/>
    <w:link w:val="StyleTitre3NonGrasJustifi"/>
    <w:uiPriority w:val="99"/>
    <w:locked/>
    <w:rPr>
      <w:rFonts w:ascii="Georgia" w:eastAsia="Times New Roman" w:hAnsi="Georgia" w:cs="Arial"/>
      <w:b w:val="0"/>
      <w:sz w:val="24"/>
      <w:szCs w:val="20"/>
      <w:u w:val="single"/>
      <w:lang w:eastAsia="ar-SA"/>
    </w:rPr>
  </w:style>
  <w:style w:type="paragraph" w:customStyle="1" w:styleId="q-type-help">
    <w:name w:val="q-type-help"/>
    <w:basedOn w:val="Normal"/>
    <w:uiPriority w:val="99"/>
    <w:pPr>
      <w:suppressAutoHyphens/>
      <w:spacing w:before="280" w:after="120"/>
    </w:pPr>
    <w:rPr>
      <w:rFonts w:ascii="Times New Roman" w:eastAsia="Times New Roman" w:hAnsi="Times New Roman" w:cs="Arial"/>
      <w:szCs w:val="24"/>
      <w:lang w:val="fr-FR" w:eastAsia="ar-SA"/>
    </w:rPr>
  </w:style>
  <w:style w:type="paragraph" w:customStyle="1" w:styleId="Contenudetableau">
    <w:name w:val="Contenu de tableau"/>
    <w:basedOn w:val="Normal"/>
    <w:qFormat/>
    <w:pPr>
      <w:suppressLineNumbers/>
      <w:suppressAutoHyphens/>
    </w:pPr>
    <w:rPr>
      <w:rFonts w:ascii="Georgia" w:eastAsia="Times New Roman" w:hAnsi="Georgia" w:cs="Arial"/>
      <w:szCs w:val="20"/>
      <w:lang w:eastAsia="ar-SA"/>
    </w:r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pPr>
      <w:framePr w:wrap="around" w:hAnchor="text"/>
    </w:pPr>
  </w:style>
  <w:style w:type="paragraph" w:customStyle="1" w:styleId="Style4">
    <w:name w:val="Style4"/>
    <w:basedOn w:val="Titre2"/>
    <w:uiPriority w:val="99"/>
    <w:rPr>
      <w:b w:val="0"/>
      <w:sz w:val="24"/>
    </w:rPr>
  </w:style>
  <w:style w:type="paragraph" w:customStyle="1" w:styleId="StyleTitre2NonGrasJustifi">
    <w:name w:val="Style Titre 2 + Non Gras Justifié"/>
    <w:basedOn w:val="Titre2"/>
    <w:link w:val="StyleTitre2NonGrasJustifiCar"/>
    <w:uiPriority w:val="99"/>
    <w:rPr>
      <w:b w:val="0"/>
      <w:sz w:val="24"/>
    </w:rPr>
  </w:style>
  <w:style w:type="character" w:customStyle="1" w:styleId="StyleTitre2NonGrasJustifiCar">
    <w:name w:val="Style Titre 2 + Non Gras Justifié Car"/>
    <w:basedOn w:val="Titre2Car1"/>
    <w:link w:val="StyleTitre2NonGrasJustifi"/>
    <w:uiPriority w:val="99"/>
    <w:locked/>
    <w:rPr>
      <w:rFonts w:ascii="Georgia" w:eastAsia="Times New Roman" w:hAnsi="Georgia" w:cs="Arial"/>
      <w:b w:val="0"/>
      <w:caps/>
      <w:smallCaps w:val="0"/>
      <w:sz w:val="24"/>
      <w:szCs w:val="20"/>
      <w:u w:val="single"/>
      <w:lang w:eastAsia="ar-SA"/>
    </w:rPr>
  </w:style>
  <w:style w:type="paragraph" w:customStyle="1" w:styleId="Retrait1">
    <w:name w:val="Retrait 1"/>
    <w:basedOn w:val="Normal"/>
    <w:uiPriority w:val="99"/>
    <w:pPr>
      <w:ind w:left="360"/>
    </w:pPr>
    <w:rPr>
      <w:rFonts w:ascii="Times New Roman" w:eastAsia="Times New Roman" w:hAnsi="Times New Roman" w:cs="Arial"/>
      <w:szCs w:val="24"/>
      <w:lang w:eastAsia="fr-FR"/>
    </w:rPr>
  </w:style>
  <w:style w:type="paragraph" w:customStyle="1" w:styleId="Corps11">
    <w:name w:val="Corps 1.1"/>
    <w:basedOn w:val="Normal"/>
    <w:uiPriority w:val="99"/>
    <w:pPr>
      <w:tabs>
        <w:tab w:val="num" w:pos="0"/>
      </w:tabs>
    </w:pPr>
    <w:rPr>
      <w:rFonts w:ascii="Times New Roman" w:eastAsia="Times New Roman" w:hAnsi="Times New Roman" w:cs="Arial"/>
      <w:szCs w:val="24"/>
      <w:lang w:val="fr-FR" w:eastAsia="fr-FR"/>
    </w:rPr>
  </w:style>
  <w:style w:type="table" w:styleId="Grilledutableau">
    <w:name w:val="Table Grid"/>
    <w:basedOn w:val="TableauNormal"/>
    <w:uiPriority w:val="39"/>
    <w:rPr>
      <w:rFonts w:ascii="Times New Roman" w:eastAsia="Times New Roman" w:hAnsi="Times New Roman" w:cs="Arial"/>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detexte210">
    <w:name w:val="corpsdetexte21"/>
    <w:basedOn w:val="Normal"/>
    <w:uiPriority w:val="99"/>
    <w:rPr>
      <w:rFonts w:ascii="Georgia" w:eastAsia="Times New Roman" w:hAnsi="Georgia" w:cs="Arial"/>
      <w:sz w:val="28"/>
      <w:szCs w:val="28"/>
      <w:lang w:val="fr-FR" w:eastAsia="fr-FR"/>
    </w:rPr>
  </w:style>
  <w:style w:type="character" w:customStyle="1" w:styleId="appelnotedebasdep10">
    <w:name w:val="appelnotedebasdep1"/>
    <w:basedOn w:val="Policepardfaut"/>
    <w:uiPriority w:val="99"/>
    <w:rPr>
      <w:rFonts w:cs="Times New Roman"/>
      <w:vertAlign w:val="superscript"/>
    </w:rPr>
  </w:style>
  <w:style w:type="paragraph" w:styleId="Corpsdetexte2">
    <w:name w:val="Body Text 2"/>
    <w:basedOn w:val="Normal"/>
    <w:link w:val="Corpsdetexte2Car1"/>
    <w:uiPriority w:val="99"/>
    <w:pPr>
      <w:suppressAutoHyphens/>
      <w:spacing w:after="120" w:line="480" w:lineRule="auto"/>
    </w:pPr>
    <w:rPr>
      <w:rFonts w:ascii="Georgia" w:eastAsia="Times New Roman" w:hAnsi="Georgia" w:cs="Arial"/>
      <w:szCs w:val="20"/>
      <w:lang w:eastAsia="ar-SA"/>
    </w:rPr>
  </w:style>
  <w:style w:type="character" w:customStyle="1" w:styleId="Corpsdetexte2Car1">
    <w:name w:val="Corps de texte 2 Car1"/>
    <w:basedOn w:val="Policepardfaut"/>
    <w:link w:val="Corpsdetexte2"/>
    <w:uiPriority w:val="99"/>
    <w:rPr>
      <w:rFonts w:ascii="Georgia" w:eastAsia="Times New Roman" w:hAnsi="Georgia" w:cs="Arial"/>
      <w:szCs w:val="20"/>
      <w:lang w:eastAsia="ar-SA"/>
    </w:rPr>
  </w:style>
  <w:style w:type="paragraph" w:styleId="Corpsdetexte3">
    <w:name w:val="Body Text 3"/>
    <w:basedOn w:val="Normal"/>
    <w:link w:val="Corpsdetexte3Car"/>
    <w:uiPriority w:val="99"/>
    <w:pPr>
      <w:suppressAutoHyphens/>
      <w:spacing w:after="120"/>
    </w:pPr>
    <w:rPr>
      <w:rFonts w:ascii="Georgia" w:eastAsia="Times New Roman" w:hAnsi="Georgia" w:cs="Arial"/>
      <w:sz w:val="16"/>
      <w:szCs w:val="16"/>
      <w:lang w:eastAsia="ar-SA"/>
    </w:rPr>
  </w:style>
  <w:style w:type="character" w:customStyle="1" w:styleId="Corpsdetexte3Car">
    <w:name w:val="Corps de texte 3 Car"/>
    <w:basedOn w:val="Policepardfaut"/>
    <w:link w:val="Corpsdetexte3"/>
    <w:uiPriority w:val="99"/>
    <w:rPr>
      <w:rFonts w:ascii="Georgia" w:eastAsia="Times New Roman" w:hAnsi="Georgia" w:cs="Arial"/>
      <w:sz w:val="16"/>
      <w:szCs w:val="16"/>
      <w:lang w:eastAsia="ar-SA"/>
    </w:rPr>
  </w:style>
  <w:style w:type="paragraph" w:styleId="Retraitcorpsdetexte3">
    <w:name w:val="Body Text Indent 3"/>
    <w:basedOn w:val="Normal"/>
    <w:link w:val="Retraitcorpsdetexte3Car"/>
    <w:uiPriority w:val="99"/>
    <w:pPr>
      <w:suppressAutoHyphens/>
      <w:spacing w:after="120"/>
      <w:ind w:left="283"/>
    </w:pPr>
    <w:rPr>
      <w:rFonts w:ascii="Georgia" w:eastAsia="Times New Roman" w:hAnsi="Georgia" w:cs="Arial"/>
      <w:sz w:val="16"/>
      <w:szCs w:val="16"/>
      <w:lang w:eastAsia="ar-SA"/>
    </w:rPr>
  </w:style>
  <w:style w:type="character" w:customStyle="1" w:styleId="Retraitcorpsdetexte3Car">
    <w:name w:val="Retrait corps de texte 3 Car"/>
    <w:basedOn w:val="Policepardfaut"/>
    <w:link w:val="Retraitcorpsdetexte3"/>
    <w:uiPriority w:val="99"/>
    <w:rPr>
      <w:rFonts w:ascii="Georgia" w:eastAsia="Times New Roman" w:hAnsi="Georgia" w:cs="Arial"/>
      <w:sz w:val="16"/>
      <w:szCs w:val="16"/>
      <w:lang w:eastAsia="ar-SA"/>
    </w:rPr>
  </w:style>
  <w:style w:type="character" w:customStyle="1" w:styleId="StyleArial11pt">
    <w:name w:val="Style Arial 11 pt"/>
    <w:basedOn w:val="Policepardfaut"/>
    <w:uiPriority w:val="99"/>
    <w:rPr>
      <w:rFonts w:ascii="Georgia" w:hAnsi="Georgia" w:cs="Times New Roman"/>
      <w:sz w:val="22"/>
    </w:rPr>
  </w:style>
  <w:style w:type="paragraph" w:customStyle="1" w:styleId="annexe">
    <w:name w:val="annexe"/>
    <w:basedOn w:val="Normal"/>
    <w:next w:val="Normal"/>
    <w:autoRedefine/>
    <w:pPr>
      <w:pBdr>
        <w:top w:val="single" w:sz="4" w:space="1" w:color="000000"/>
        <w:left w:val="single" w:sz="4" w:space="4" w:color="000000"/>
        <w:bottom w:val="single" w:sz="4" w:space="1" w:color="000000"/>
        <w:right w:val="single" w:sz="4" w:space="4" w:color="000000"/>
      </w:pBdr>
      <w:ind w:right="27"/>
      <w:outlineLvl w:val="4"/>
    </w:pPr>
    <w:rPr>
      <w:rFonts w:eastAsia="Times New Roman" w:cs="Arial"/>
      <w:lang w:val="fr-FR" w:eastAsia="fr-FR"/>
    </w:rPr>
  </w:style>
  <w:style w:type="paragraph" w:customStyle="1" w:styleId="StyleTitre3NonGrasNonsoulignJustifiGauche0cmP">
    <w:name w:val="Style Titre 3 + Non Gras Non souligné Justifié Gauche :  0 cm P..."/>
    <w:basedOn w:val="Titre3"/>
    <w:uiPriority w:val="99"/>
    <w:pPr>
      <w:pBdr>
        <w:top w:val="single" w:sz="4" w:space="1" w:color="auto"/>
        <w:left w:val="single" w:sz="4" w:space="4" w:color="auto"/>
        <w:bottom w:val="single" w:sz="4" w:space="1" w:color="auto"/>
        <w:right w:val="single" w:sz="4" w:space="4" w:color="auto"/>
      </w:pBdr>
      <w:jc w:val="center"/>
    </w:pPr>
    <w:rPr>
      <w:b w:val="0"/>
      <w:u w:val="none"/>
    </w:rPr>
  </w:style>
  <w:style w:type="paragraph" w:customStyle="1" w:styleId="StyleTitre3JustifiEncadrementSimpleAutomatique05">
    <w:name w:val="Style Titre 3 + Justifié Encadrement : (Simple Automatique  05 ..."/>
    <w:basedOn w:val="Titre3"/>
    <w:uiPriority w:val="99"/>
    <w:pPr>
      <w:pBdr>
        <w:top w:val="single" w:sz="4" w:space="1" w:color="auto"/>
        <w:left w:val="single" w:sz="4" w:space="4" w:color="auto"/>
        <w:bottom w:val="single" w:sz="4" w:space="1" w:color="auto"/>
        <w:right w:val="single" w:sz="4" w:space="4" w:color="auto"/>
      </w:pBdr>
      <w:jc w:val="center"/>
    </w:pPr>
    <w:rPr>
      <w:bCs/>
      <w:u w:val="none"/>
    </w:rPr>
  </w:style>
  <w:style w:type="paragraph" w:customStyle="1" w:styleId="StyleTitre3JustifiEncadrementSimpleAutomatique051">
    <w:name w:val="Style Titre 3 + Justifié Encadrement : (Simple Automatique  05 ...1"/>
    <w:basedOn w:val="Titre3"/>
    <w:uiPriority w:val="99"/>
    <w:pPr>
      <w:pBdr>
        <w:top w:val="single" w:sz="4" w:space="1" w:color="auto"/>
        <w:left w:val="single" w:sz="4" w:space="4" w:color="auto"/>
        <w:bottom w:val="single" w:sz="4" w:space="1" w:color="auto"/>
        <w:right w:val="single" w:sz="4" w:space="4" w:color="auto"/>
      </w:pBdr>
      <w:jc w:val="center"/>
    </w:pPr>
    <w:rPr>
      <w:b w:val="0"/>
      <w:bCs/>
      <w:u w:val="non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pPr>
      <w:suppressAutoHyphens/>
    </w:pPr>
    <w:rPr>
      <w:rFonts w:ascii="Georgia" w:eastAsia="Times New Roman" w:hAnsi="Georgia" w:cs="Arial"/>
      <w:sz w:val="20"/>
      <w:szCs w:val="20"/>
      <w:lang w:eastAsia="ar-SA"/>
    </w:rPr>
  </w:style>
  <w:style w:type="character" w:customStyle="1" w:styleId="CommentaireCar">
    <w:name w:val="Commentaire Car"/>
    <w:basedOn w:val="Policepardfaut"/>
    <w:link w:val="Commentaire"/>
    <w:uiPriority w:val="99"/>
    <w:rPr>
      <w:rFonts w:ascii="Georgia" w:eastAsia="Times New Roman" w:hAnsi="Georgia" w:cs="Arial"/>
      <w:sz w:val="20"/>
      <w:szCs w:val="20"/>
      <w:lang w:eastAsia="ar-SA"/>
    </w:rPr>
  </w:style>
  <w:style w:type="paragraph" w:styleId="Objetducommentaire">
    <w:name w:val="annotation subject"/>
    <w:basedOn w:val="Commentaire"/>
    <w:next w:val="Commentaire"/>
    <w:link w:val="ObjetducommentaireCar"/>
    <w:uiPriority w:val="99"/>
    <w:semiHidden/>
    <w:rPr>
      <w:b/>
      <w:bCs/>
    </w:rPr>
  </w:style>
  <w:style w:type="character" w:customStyle="1" w:styleId="ObjetducommentaireCar">
    <w:name w:val="Objet du commentaire Car"/>
    <w:basedOn w:val="CommentaireCar"/>
    <w:link w:val="Objetducommentaire"/>
    <w:uiPriority w:val="99"/>
    <w:semiHidden/>
    <w:rPr>
      <w:rFonts w:ascii="Georgia" w:eastAsia="Times New Roman" w:hAnsi="Georgia" w:cs="Arial"/>
      <w:b/>
      <w:bCs/>
      <w:sz w:val="20"/>
      <w:szCs w:val="20"/>
      <w:lang w:eastAsia="ar-SA"/>
    </w:rPr>
  </w:style>
  <w:style w:type="paragraph" w:customStyle="1" w:styleId="msolistparagraph0">
    <w:name w:val="msolistparagraph"/>
    <w:basedOn w:val="Normal"/>
    <w:pPr>
      <w:ind w:left="720"/>
    </w:pPr>
    <w:rPr>
      <w:rFonts w:eastAsia="Times New Roman" w:cs="Arial"/>
      <w:lang w:val="fr-FR" w:eastAsia="fr-FR"/>
    </w:rPr>
  </w:style>
  <w:style w:type="character" w:styleId="lev">
    <w:name w:val="Strong"/>
    <w:basedOn w:val="Policepardfaut"/>
    <w:uiPriority w:val="22"/>
    <w:qFormat/>
    <w:rPr>
      <w:rFonts w:cs="Times New Roman"/>
      <w:b/>
      <w:bCs/>
    </w:rPr>
  </w:style>
  <w:style w:type="paragraph" w:styleId="Retraitcorpsdetexte2">
    <w:name w:val="Body Text Indent 2"/>
    <w:basedOn w:val="Normal"/>
    <w:link w:val="Retraitcorpsdetexte2Car"/>
    <w:uiPriority w:val="99"/>
    <w:pPr>
      <w:suppressAutoHyphens/>
      <w:spacing w:after="120" w:line="480" w:lineRule="auto"/>
      <w:ind w:left="283"/>
    </w:pPr>
    <w:rPr>
      <w:rFonts w:ascii="Georgia" w:eastAsia="Times New Roman" w:hAnsi="Georgia" w:cs="Arial"/>
      <w:szCs w:val="20"/>
      <w:lang w:eastAsia="ar-SA"/>
    </w:rPr>
  </w:style>
  <w:style w:type="character" w:customStyle="1" w:styleId="Retraitcorpsdetexte2Car">
    <w:name w:val="Retrait corps de texte 2 Car"/>
    <w:basedOn w:val="Policepardfaut"/>
    <w:link w:val="Retraitcorpsdetexte2"/>
    <w:uiPriority w:val="99"/>
    <w:rPr>
      <w:rFonts w:ascii="Georgia" w:eastAsia="Times New Roman" w:hAnsi="Georgia" w:cs="Arial"/>
      <w:szCs w:val="20"/>
      <w:lang w:eastAsia="ar-SA"/>
    </w:rPr>
  </w:style>
  <w:style w:type="paragraph" w:customStyle="1" w:styleId="Effacer">
    <w:name w:val="Effacer"/>
    <w:basedOn w:val="Titre4"/>
    <w:uiPriority w:val="99"/>
  </w:style>
  <w:style w:type="paragraph" w:styleId="Textebrut">
    <w:name w:val="Plain Text"/>
    <w:basedOn w:val="Normal"/>
    <w:link w:val="TextebrutCar"/>
    <w:uiPriority w:val="99"/>
    <w:rPr>
      <w:rFonts w:ascii="Georgia" w:eastAsia="Calibri" w:hAnsi="Georgia" w:cs="Arial"/>
      <w:szCs w:val="21"/>
    </w:rPr>
  </w:style>
  <w:style w:type="character" w:customStyle="1" w:styleId="TextebrutCar">
    <w:name w:val="Texte brut Car"/>
    <w:basedOn w:val="Policepardfaut"/>
    <w:link w:val="Textebrut"/>
    <w:uiPriority w:val="99"/>
    <w:rPr>
      <w:rFonts w:ascii="Georgia" w:eastAsia="Calibri" w:hAnsi="Georgia" w:cs="Arial"/>
      <w:szCs w:val="21"/>
    </w:rPr>
  </w:style>
  <w:style w:type="paragraph" w:styleId="Explorateurdedocuments">
    <w:name w:val="Document Map"/>
    <w:basedOn w:val="Normal"/>
    <w:link w:val="ExplorateurdedocumentsCar"/>
    <w:semiHidden/>
    <w:pPr>
      <w:suppressAutoHyphens/>
    </w:pPr>
    <w:rPr>
      <w:rFonts w:ascii="Tahoma" w:eastAsia="Times New Roman" w:hAnsi="Tahoma" w:cs="Tahoma"/>
      <w:sz w:val="16"/>
      <w:szCs w:val="16"/>
      <w:lang w:eastAsia="ar-SA"/>
    </w:rPr>
  </w:style>
  <w:style w:type="character" w:customStyle="1" w:styleId="ExplorateurdedocumentsCar">
    <w:name w:val="Explorateur de documents Car"/>
    <w:basedOn w:val="Policepardfaut"/>
    <w:link w:val="Explorateurdedocuments"/>
    <w:semiHidden/>
    <w:rPr>
      <w:rFonts w:ascii="Tahoma" w:eastAsia="Times New Roman" w:hAnsi="Tahoma" w:cs="Tahoma"/>
      <w:sz w:val="16"/>
      <w:szCs w:val="16"/>
      <w:lang w:eastAsia="ar-SA"/>
    </w:rPr>
  </w:style>
  <w:style w:type="paragraph" w:styleId="Listepuces">
    <w:name w:val="List Bullet"/>
    <w:basedOn w:val="Normal"/>
    <w:uiPriority w:val="99"/>
    <w:unhideWhenUsed/>
    <w:pPr>
      <w:numPr>
        <w:numId w:val="35"/>
      </w:numPr>
      <w:suppressAutoHyphens/>
      <w:contextualSpacing/>
    </w:pPr>
    <w:rPr>
      <w:rFonts w:ascii="Georgia" w:eastAsia="Times New Roman" w:hAnsi="Georgia" w:cs="Arial"/>
      <w:szCs w:val="20"/>
      <w:lang w:eastAsia="ar-SA"/>
    </w:rPr>
  </w:style>
  <w:style w:type="paragraph" w:customStyle="1" w:styleId="Paragraphedeliste2">
    <w:name w:val="Paragraphe de liste2"/>
    <w:basedOn w:val="Normal"/>
    <w:pPr>
      <w:suppressAutoHyphens/>
      <w:ind w:left="720"/>
    </w:pPr>
    <w:rPr>
      <w:rFonts w:eastAsia="Times New Roman" w:cs="Times New Roman"/>
      <w:lang w:eastAsia="ar-SA"/>
    </w:rPr>
  </w:style>
  <w:style w:type="paragraph" w:styleId="Rvision">
    <w:name w:val="Revision"/>
    <w:hidden/>
    <w:uiPriority w:val="99"/>
    <w:semiHidden/>
  </w:style>
  <w:style w:type="paragraph" w:styleId="Citationintense">
    <w:name w:val="Intense Quote"/>
    <w:basedOn w:val="Normal"/>
    <w:next w:val="Normal"/>
    <w:link w:val="CitationintenseC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Pr>
      <w:i/>
      <w:iCs/>
      <w:color w:val="4F81BD" w:themeColor="accent1"/>
    </w:rPr>
  </w:style>
  <w:style w:type="paragraph" w:styleId="Citation">
    <w:name w:val="Quote"/>
    <w:basedOn w:val="Normal"/>
    <w:next w:val="Normal"/>
    <w:link w:val="CitationCar"/>
    <w:uiPriority w:val="29"/>
    <w:qFormat/>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numbering" w:customStyle="1" w:styleId="Style5">
    <w:name w:val="Style5"/>
    <w:uiPriority w:val="99"/>
    <w:pPr>
      <w:numPr>
        <w:numId w:val="64"/>
      </w:numPr>
    </w:pPr>
  </w:style>
  <w:style w:type="character" w:customStyle="1" w:styleId="apple-converted-space">
    <w:name w:val="apple-converted-space"/>
    <w:basedOn w:val="Policepardfaut"/>
    <w:rPr>
      <w:rFonts w:ascii="Calibri" w:hAnsi="Calibri"/>
    </w:rPr>
  </w:style>
  <w:style w:type="character" w:customStyle="1" w:styleId="ParagraphedelisteCar">
    <w:name w:val="Paragraphe de liste Car"/>
    <w:aliases w:val="Bullet 1 Car,Liste Niveau 1 Car,Paragraphe + puce Car,Liste couleur - Accent 11 Car,Lettre d'introduction Car,tiret2 Car,List Paragraph1 Car,Numbered paragraph 1 Car,Nummering Car,FooterText Car,List Paragraph (bulleted list) Car"/>
    <w:link w:val="Paragraphedeliste"/>
    <w:uiPriority w:val="34"/>
    <w:qFormat/>
    <w:rPr>
      <w:rFonts w:ascii="Tms Rmn" w:eastAsia="Times New Roman" w:hAnsi="Tms Rmn" w:cs="Arial"/>
      <w:sz w:val="20"/>
      <w:szCs w:val="20"/>
      <w:lang w:eastAsia="ar-SA"/>
    </w:rPr>
  </w:style>
  <w:style w:type="paragraph" w:customStyle="1" w:styleId="Chapitre">
    <w:name w:val="Chapitre"/>
    <w:basedOn w:val="Paragraphedeliste"/>
    <w:autoRedefine/>
    <w:qFormat/>
    <w:pPr>
      <w:numPr>
        <w:numId w:val="67"/>
      </w:numPr>
      <w:tabs>
        <w:tab w:val="num" w:pos="360"/>
      </w:tabs>
      <w:suppressAutoHyphens w:val="0"/>
      <w:spacing w:before="480" w:after="360" w:line="259" w:lineRule="auto"/>
      <w:ind w:left="714" w:hanging="357"/>
    </w:pPr>
    <w:rPr>
      <w:rFonts w:ascii="Calibri" w:eastAsia="Calibri" w:hAnsi="Calibri" w:cs="Times New Roman"/>
      <w:b/>
      <w:sz w:val="28"/>
      <w:szCs w:val="28"/>
      <w:lang w:val="fr-FR" w:eastAsia="en-US"/>
    </w:rPr>
  </w:style>
  <w:style w:type="paragraph" w:customStyle="1" w:styleId="Sous-chapitre">
    <w:name w:val="Sous-chapitre"/>
    <w:basedOn w:val="Titre5"/>
    <w:autoRedefine/>
    <w:qFormat/>
  </w:style>
  <w:style w:type="numbering" w:customStyle="1" w:styleId="Aucuneliste1">
    <w:name w:val="Aucune liste1"/>
    <w:next w:val="Aucuneliste"/>
    <w:semiHidden/>
  </w:style>
  <w:style w:type="table" w:customStyle="1" w:styleId="TableGrid">
    <w:name w:val="TableGrid"/>
    <w:rPr>
      <w:rFonts w:eastAsiaTheme="minorEastAsia"/>
      <w:lang w:val="fr-FR" w:eastAsia="fr-FR"/>
    </w:rPr>
    <w:tblPr>
      <w:tblCellMar>
        <w:top w:w="0" w:type="dxa"/>
        <w:left w:w="0" w:type="dxa"/>
        <w:bottom w:w="0" w:type="dxa"/>
        <w:right w:w="0" w:type="dxa"/>
      </w:tblCellMar>
    </w:tblPr>
  </w:style>
  <w:style w:type="table" w:customStyle="1" w:styleId="TableGrid1">
    <w:name w:val="TableGrid1"/>
    <w:rPr>
      <w:rFonts w:eastAsia="Times New Roman"/>
      <w:lang w:eastAsia="fr-BE"/>
    </w:rPr>
    <w:tblPr>
      <w:tblCellMar>
        <w:top w:w="0" w:type="dxa"/>
        <w:left w:w="0" w:type="dxa"/>
        <w:bottom w:w="0" w:type="dxa"/>
        <w:right w:w="0" w:type="dxa"/>
      </w:tblCellMar>
    </w:tblPr>
  </w:style>
  <w:style w:type="table" w:customStyle="1" w:styleId="TableNormal1">
    <w:name w:val="Table Normal1"/>
    <w:uiPriority w:val="2"/>
    <w:semiHidden/>
    <w:unhideWhenUsed/>
    <w:qFormat/>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autoSpaceDE w:val="0"/>
      <w:autoSpaceDN w:val="0"/>
    </w:pPr>
    <w:rPr>
      <w:rFonts w:ascii="Verdana" w:eastAsia="Verdana" w:hAnsi="Verdana" w:cs="Verdana"/>
      <w:lang w:val="fr-FR" w:eastAsia="fr-FR" w:bidi="fr-FR"/>
    </w:rPr>
  </w:style>
  <w:style w:type="table" w:customStyle="1" w:styleId="Grilledutableau1">
    <w:name w:val="Grille du tableau1"/>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3">
    <w:name w:val="Grille du tableau3"/>
    <w:basedOn w:val="TableauNormal"/>
    <w:next w:val="Grilledutableau"/>
    <w:uiPriority w:val="3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59"/>
    <w:rPr>
      <w:rFonts w:ascii="Calibri" w:eastAsia="Calibri" w:hAnsi="Calibri"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description">
    <w:name w:val="footnote description"/>
    <w:next w:val="Normal"/>
    <w:link w:val="footnotedescriptionChar"/>
    <w:hidden/>
    <w:pPr>
      <w:spacing w:line="265" w:lineRule="auto"/>
      <w:jc w:val="both"/>
    </w:pPr>
    <w:rPr>
      <w:rFonts w:ascii="Calibri" w:eastAsia="Calibri" w:hAnsi="Calibri" w:cs="Calibri"/>
      <w:color w:val="000000"/>
      <w:lang w:eastAsia="fr-BE"/>
    </w:rPr>
  </w:style>
  <w:style w:type="character" w:customStyle="1" w:styleId="footnotedescriptionChar">
    <w:name w:val="footnote description Char"/>
    <w:link w:val="footnotedescription"/>
    <w:rPr>
      <w:rFonts w:ascii="Calibri" w:eastAsia="Calibri" w:hAnsi="Calibri" w:cs="Calibri"/>
      <w:color w:val="000000"/>
      <w:lang w:eastAsia="fr-BE"/>
    </w:rPr>
  </w:style>
  <w:style w:type="character" w:customStyle="1" w:styleId="footnotemark">
    <w:name w:val="footnote mark"/>
    <w:hidden/>
    <w:rPr>
      <w:rFonts w:ascii="Calibri" w:eastAsia="Calibri" w:hAnsi="Calibri" w:cs="Calibri"/>
      <w:color w:val="000000"/>
      <w:sz w:val="22"/>
      <w:vertAlign w:val="superscript"/>
    </w:rPr>
  </w:style>
  <w:style w:type="paragraph" w:customStyle="1" w:styleId="StyleTitre6">
    <w:name w:val="Style Titre 6"/>
    <w:aliases w:val="Titre 6 (1.1.1.1.) + (Latin) +Corps (Calibri)"/>
    <w:basedOn w:val="Titre6"/>
    <w:rPr>
      <w:rFonts w:asciiTheme="minorHAnsi" w:hAnsiTheme="minorHAnsi"/>
      <w:bCs/>
    </w:rPr>
  </w:style>
  <w:style w:type="paragraph" w:customStyle="1" w:styleId="BASDEPAGEcalibri8">
    <w:name w:val="BAS DE PAGE (calibri 8)"/>
    <w:basedOn w:val="Normal"/>
    <w:qFormat/>
    <w:rsid w:val="00AF0504"/>
    <w:pPr>
      <w:ind w:left="170" w:hanging="170"/>
      <w:jc w:val="both"/>
    </w:pPr>
    <w:rPr>
      <w:rFonts w:ascii="Arial" w:hAnsi="Arial"/>
      <w:iCs/>
      <w:sz w:val="16"/>
      <w:szCs w:val="16"/>
    </w:rPr>
  </w:style>
  <w:style w:type="paragraph" w:customStyle="1" w:styleId="BASDEPAGEcalibri9-pourannexes">
    <w:name w:val="BAS DE PAGE (calibri 9-pour annexes)"/>
    <w:basedOn w:val="BASDEPAGEcalibri8"/>
    <w:autoRedefine/>
    <w:qFormat/>
    <w:pPr>
      <w:ind w:left="0" w:firstLine="0"/>
    </w:pPr>
    <w:rPr>
      <w:rFonts w:asciiTheme="minorHAnsi" w:hAnsiTheme="minorHAnsi"/>
      <w:bCs/>
      <w:iCs w:val="0"/>
      <w:sz w:val="22"/>
    </w:rPr>
  </w:style>
  <w:style w:type="paragraph" w:customStyle="1" w:styleId="BASDEPAGE-Annexescalibri9A-Fok">
    <w:name w:val="BAS DE PAGE-Annexes(calibri 9)A-Fok"/>
    <w:basedOn w:val="BASDEPAGEcalibri8"/>
    <w:qFormat/>
    <w:rPr>
      <w:sz w:val="18"/>
      <w:szCs w:val="18"/>
    </w:rPr>
  </w:style>
  <w:style w:type="paragraph" w:customStyle="1" w:styleId="StyleTitre2">
    <w:name w:val="Style Titre 2"/>
    <w:aliases w:val="chap. ok + Avant : 0 pt"/>
    <w:basedOn w:val="Titre2"/>
    <w:pPr>
      <w:spacing w:before="0"/>
    </w:pPr>
    <w:rPr>
      <w:rFonts w:eastAsia="Times New Roman" w:cs="Times New Roman"/>
      <w:bCs/>
      <w:szCs w:val="20"/>
    </w:rPr>
  </w:style>
  <w:style w:type="character" w:customStyle="1" w:styleId="detailtxt1">
    <w:name w:val="detailtxt1"/>
    <w:rPr>
      <w:sz w:val="20"/>
      <w:szCs w:val="20"/>
    </w:rPr>
  </w:style>
  <w:style w:type="paragraph" w:customStyle="1" w:styleId="StyleTitre111ptNoirNonToutenmajusculeGaucheInterli">
    <w:name w:val="Style Titre 1 + 11 pt Noir Non Tout en majuscule Gauche Interli..."/>
    <w:pPr>
      <w:spacing w:line="240" w:lineRule="atLeast"/>
    </w:pPr>
    <w:rPr>
      <w:rFonts w:ascii="Calibri" w:eastAsia="Times New Roman" w:hAnsi="Calibri" w:cs="Times New Roman"/>
      <w:color w:val="000000"/>
      <w:szCs w:val="20"/>
      <w:lang w:eastAsia="fr-BE"/>
    </w:rPr>
  </w:style>
  <w:style w:type="table" w:styleId="Trameclaire-Accent1">
    <w:name w:val="Light Shading Accent 1"/>
    <w:basedOn w:val="TableauNormal"/>
    <w:uiPriority w:val="60"/>
    <w:rsid w:val="00647D3C"/>
    <w:pPr>
      <w:suppressAutoHyphens/>
    </w:pPr>
    <w:rPr>
      <w:rFonts w:ascii="Liberation Serif" w:eastAsia="Songti SC" w:hAnsi="Liberation Serif" w:cs="Arial Unicode MS"/>
      <w:color w:val="365F91" w:themeColor="accent1" w:themeShade="BF"/>
      <w:kern w:val="2"/>
      <w:sz w:val="24"/>
      <w:szCs w:val="24"/>
      <w:lang w:val="fr-FR" w:eastAsia="zh-CN" w:bidi="hi-IN"/>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auGrille4-Accentuation1">
    <w:name w:val="Grid Table 4 Accent 1"/>
    <w:basedOn w:val="TableauNormal"/>
    <w:uiPriority w:val="49"/>
    <w:rsid w:val="006D3832"/>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orpsdetexte1">
    <w:name w:val="Corps de texte1"/>
    <w:basedOn w:val="Normal"/>
    <w:next w:val="Normal"/>
    <w:autoRedefine/>
    <w:qFormat/>
    <w:rsid w:val="008578AB"/>
    <w:pPr>
      <w:widowControl w:val="0"/>
      <w:tabs>
        <w:tab w:val="num" w:pos="357"/>
      </w:tabs>
      <w:suppressAutoHyphens/>
      <w:ind w:left="340" w:hanging="340"/>
      <w:jc w:val="both"/>
    </w:pPr>
    <w:rPr>
      <w:rFonts w:asciiTheme="minorHAnsi" w:eastAsia="Times New Roman" w:hAnsiTheme="minorHAnsi" w:cstheme="minorHAnsi"/>
      <w:color w:val="000000"/>
    </w:rPr>
  </w:style>
  <w:style w:type="character" w:customStyle="1" w:styleId="NotedebasdepageCar2">
    <w:name w:val="Note de bas de page Car2"/>
    <w:basedOn w:val="Policepardfaut"/>
    <w:uiPriority w:val="99"/>
    <w:semiHidden/>
    <w:rsid w:val="008578AB"/>
    <w:rPr>
      <w:sz w:val="20"/>
      <w:szCs w:val="20"/>
    </w:rPr>
  </w:style>
  <w:style w:type="paragraph" w:customStyle="1" w:styleId="Indexlexicalsparateur">
    <w:name w:val="Index lexical : séparateur"/>
    <w:basedOn w:val="Normal"/>
    <w:qFormat/>
    <w:rsid w:val="00120E2F"/>
    <w:pPr>
      <w:suppressLineNumbers/>
      <w:suppressAutoHyphens/>
      <w:spacing w:after="140"/>
    </w:pPr>
    <w:rPr>
      <w:rFonts w:ascii="Arial" w:eastAsia="Songti SC" w:hAnsi="Arial" w:cs="Arial Unicode MS"/>
      <w:b/>
      <w:color w:val="000000" w:themeColor="text1"/>
      <w:kern w:val="2"/>
      <w:sz w:val="36"/>
      <w:szCs w:val="24"/>
      <w:lang w:val="fr-FR" w:eastAsia="zh-CN" w:bidi="hi-IN"/>
    </w:rPr>
  </w:style>
  <w:style w:type="paragraph" w:customStyle="1" w:styleId="CIRCnormal">
    <w:name w:val="CIRC_normal"/>
    <w:basedOn w:val="Normal"/>
    <w:qFormat/>
    <w:rsid w:val="00157C98"/>
    <w:pPr>
      <w:spacing w:after="120" w:line="276" w:lineRule="auto"/>
      <w:jc w:val="both"/>
    </w:pPr>
    <w:rPr>
      <w:rFonts w:ascii="Arial" w:hAnsi="Arial"/>
      <w:lang w:eastAsia="ar-SA"/>
    </w:rPr>
  </w:style>
  <w:style w:type="paragraph" w:customStyle="1" w:styleId="TitreRubriques">
    <w:name w:val="Titre Rubriques"/>
    <w:next w:val="CIRCnormal"/>
    <w:qFormat/>
    <w:rsid w:val="00D46FD2"/>
    <w:pPr>
      <w:outlineLvl w:val="0"/>
    </w:pPr>
    <w:rPr>
      <w:rFonts w:ascii="Arial" w:eastAsiaTheme="minorEastAsia" w:hAnsi="Arial" w:cs="Calibri"/>
      <w:b/>
      <w:sz w:val="40"/>
      <w:szCs w:val="48"/>
      <w:lang w:eastAsia="fr-BE"/>
    </w:rPr>
  </w:style>
  <w:style w:type="character" w:styleId="Accentuation">
    <w:name w:val="Emphasis"/>
    <w:basedOn w:val="Policepardfaut"/>
    <w:uiPriority w:val="20"/>
    <w:qFormat/>
    <w:rsid w:val="000545F1"/>
    <w:rPr>
      <w:i/>
      <w:iCs/>
    </w:rPr>
  </w:style>
  <w:style w:type="character" w:styleId="Mentionnonrsolue">
    <w:name w:val="Unresolved Mention"/>
    <w:basedOn w:val="Policepardfaut"/>
    <w:uiPriority w:val="99"/>
    <w:semiHidden/>
    <w:unhideWhenUsed/>
    <w:rsid w:val="002D0692"/>
    <w:rPr>
      <w:color w:val="605E5C"/>
      <w:shd w:val="clear" w:color="auto" w:fill="E1DFDD"/>
    </w:rPr>
  </w:style>
  <w:style w:type="paragraph" w:customStyle="1" w:styleId="Titre11">
    <w:name w:val="Titre 11"/>
    <w:basedOn w:val="Jenny1"/>
    <w:next w:val="Normal"/>
    <w:qFormat/>
    <w:rsid w:val="007C54A1"/>
    <w:pPr>
      <w:outlineLvl w:val="0"/>
    </w:pPr>
    <w:rPr>
      <w:rFonts w:eastAsia="MS Gothic" w:cs="Times New Roman"/>
      <w:color w:val="548DD4"/>
      <w:lang w:eastAsia="en-US"/>
    </w:rPr>
  </w:style>
  <w:style w:type="paragraph" w:customStyle="1" w:styleId="Point1111">
    <w:name w:val="Point 1.1.1.1"/>
    <w:basedOn w:val="Titre4"/>
    <w:next w:val="Sous-chapitre"/>
    <w:autoRedefine/>
    <w:qFormat/>
    <w:rsid w:val="007C54A1"/>
    <w:pPr>
      <w:tabs>
        <w:tab w:val="left" w:pos="1276"/>
      </w:tabs>
      <w:suppressAutoHyphens/>
      <w:outlineLvl w:val="4"/>
    </w:pPr>
    <w:rPr>
      <w:rFonts w:eastAsia="Times New Roman" w:cs="Calibri"/>
      <w:u w:val="single"/>
      <w:lang w:eastAsia="ar-SA"/>
    </w:rPr>
  </w:style>
  <w:style w:type="paragraph" w:customStyle="1" w:styleId="Intertitre21">
    <w:name w:val="Intertitre 21"/>
    <w:basedOn w:val="Normal"/>
    <w:next w:val="2"/>
    <w:autoRedefine/>
    <w:uiPriority w:val="9"/>
    <w:qFormat/>
    <w:rsid w:val="007C54A1"/>
    <w:pPr>
      <w:tabs>
        <w:tab w:val="num" w:pos="0"/>
        <w:tab w:val="num" w:pos="1701"/>
      </w:tabs>
      <w:ind w:left="851"/>
      <w:jc w:val="both"/>
      <w:outlineLvl w:val="5"/>
    </w:pPr>
    <w:rPr>
      <w:rFonts w:cs="Arial"/>
      <w:b/>
      <w:szCs w:val="20"/>
      <w:u w:val="single"/>
    </w:rPr>
  </w:style>
  <w:style w:type="paragraph" w:customStyle="1" w:styleId="Intertitre31">
    <w:name w:val="Intertitre 31"/>
    <w:basedOn w:val="Normal"/>
    <w:next w:val="Normal"/>
    <w:autoRedefine/>
    <w:uiPriority w:val="9"/>
    <w:qFormat/>
    <w:rsid w:val="007C54A1"/>
    <w:pPr>
      <w:suppressAutoHyphens/>
      <w:spacing w:after="140"/>
      <w:outlineLvl w:val="6"/>
    </w:pPr>
    <w:rPr>
      <w:rFonts w:cs="Calibri"/>
      <w:b/>
      <w:u w:val="single"/>
    </w:rPr>
  </w:style>
  <w:style w:type="paragraph" w:customStyle="1" w:styleId="Sous-titre1">
    <w:name w:val="Sous-titre1"/>
    <w:basedOn w:val="Normal"/>
    <w:next w:val="Normal"/>
    <w:uiPriority w:val="99"/>
    <w:qFormat/>
    <w:rsid w:val="007C54A1"/>
    <w:pPr>
      <w:numPr>
        <w:ilvl w:val="1"/>
      </w:numPr>
      <w:spacing w:after="160" w:line="259" w:lineRule="auto"/>
    </w:pPr>
    <w:rPr>
      <w:rFonts w:eastAsia="MS Mincho" w:cs="Times New Roman"/>
      <w:color w:val="5A5A5A"/>
      <w:spacing w:val="15"/>
      <w:lang w:eastAsia="fr-BE"/>
    </w:rPr>
  </w:style>
  <w:style w:type="paragraph" w:customStyle="1" w:styleId="calibri81">
    <w:name w:val="(calibri 8)1"/>
    <w:basedOn w:val="Corpsdetexte"/>
    <w:next w:val="Notedebasdepage"/>
    <w:autoRedefine/>
    <w:uiPriority w:val="99"/>
    <w:qFormat/>
    <w:rsid w:val="007C54A1"/>
    <w:pPr>
      <w:keepNext/>
      <w:keepLines/>
      <w:framePr w:wrap="around" w:hAnchor="text"/>
      <w:widowControl/>
    </w:pPr>
    <w:rPr>
      <w:rFonts w:eastAsiaTheme="minorHAnsi" w:cs="Calibri"/>
      <w:kern w:val="2"/>
      <w:sz w:val="4"/>
      <w:szCs w:val="4"/>
      <w14:ligatures w14:val="standardContextual"/>
    </w:rPr>
  </w:style>
  <w:style w:type="paragraph" w:customStyle="1" w:styleId="Rvision1">
    <w:name w:val="Révision1"/>
    <w:next w:val="Rvision"/>
    <w:hidden/>
    <w:uiPriority w:val="99"/>
    <w:semiHidden/>
    <w:rsid w:val="007C54A1"/>
  </w:style>
  <w:style w:type="paragraph" w:customStyle="1" w:styleId="Citationintense1">
    <w:name w:val="Citation intense1"/>
    <w:basedOn w:val="Normal"/>
    <w:next w:val="Normal"/>
    <w:uiPriority w:val="30"/>
    <w:qFormat/>
    <w:rsid w:val="007C54A1"/>
    <w:pPr>
      <w:pBdr>
        <w:top w:val="single" w:sz="4" w:space="10" w:color="4F81BD"/>
        <w:bottom w:val="single" w:sz="4" w:space="10" w:color="4F81BD"/>
      </w:pBdr>
      <w:spacing w:before="360" w:after="360"/>
      <w:ind w:left="864" w:right="864"/>
      <w:jc w:val="center"/>
    </w:pPr>
    <w:rPr>
      <w:i/>
      <w:iCs/>
      <w:color w:val="4F81BD"/>
    </w:rPr>
  </w:style>
  <w:style w:type="paragraph" w:customStyle="1" w:styleId="Citation1">
    <w:name w:val="Citation1"/>
    <w:basedOn w:val="Normal"/>
    <w:next w:val="Normal"/>
    <w:uiPriority w:val="29"/>
    <w:qFormat/>
    <w:rsid w:val="007C54A1"/>
    <w:pPr>
      <w:spacing w:before="200" w:after="160"/>
      <w:ind w:left="864" w:right="864"/>
      <w:jc w:val="center"/>
    </w:pPr>
    <w:rPr>
      <w:i/>
      <w:iCs/>
      <w:color w:val="404040"/>
    </w:rPr>
  </w:style>
  <w:style w:type="table" w:customStyle="1" w:styleId="Trameclaire-Accent11">
    <w:name w:val="Trame claire - Accent 11"/>
    <w:basedOn w:val="TableauNormal"/>
    <w:next w:val="Trameclaire-Accent1"/>
    <w:uiPriority w:val="60"/>
    <w:rsid w:val="007C54A1"/>
    <w:pPr>
      <w:suppressAutoHyphens/>
    </w:pPr>
    <w:rPr>
      <w:rFonts w:ascii="Liberation Serif" w:eastAsia="Songti SC" w:hAnsi="Liberation Serif" w:cs="Arial Unicode MS"/>
      <w:color w:val="365F91"/>
      <w:kern w:val="2"/>
      <w:sz w:val="24"/>
      <w:szCs w:val="24"/>
      <w:lang w:val="fr-FR" w:eastAsia="zh-CN" w:bidi="hi-I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auGrille4-Accentuation11">
    <w:name w:val="Tableau Grille 4 - Accentuation 11"/>
    <w:basedOn w:val="TableauNormal"/>
    <w:next w:val="TableauGrille4-Accentuation1"/>
    <w:uiPriority w:val="49"/>
    <w:rsid w:val="007C54A1"/>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Titre1Car1">
    <w:name w:val="Titre 1 Car1"/>
    <w:basedOn w:val="Policepardfaut"/>
    <w:uiPriority w:val="9"/>
    <w:rsid w:val="007C54A1"/>
    <w:rPr>
      <w:rFonts w:asciiTheme="majorHAnsi" w:eastAsiaTheme="majorEastAsia" w:hAnsiTheme="majorHAnsi" w:cstheme="majorBidi"/>
      <w:color w:val="365F91" w:themeColor="accent1" w:themeShade="BF"/>
      <w:kern w:val="0"/>
      <w:sz w:val="32"/>
      <w:szCs w:val="32"/>
      <w14:ligatures w14:val="none"/>
    </w:rPr>
  </w:style>
  <w:style w:type="character" w:customStyle="1" w:styleId="Titre6Car1">
    <w:name w:val="Titre 6 Car1"/>
    <w:basedOn w:val="Policepardfaut"/>
    <w:uiPriority w:val="9"/>
    <w:semiHidden/>
    <w:rsid w:val="007C54A1"/>
    <w:rPr>
      <w:rFonts w:asciiTheme="majorHAnsi" w:eastAsiaTheme="majorEastAsia" w:hAnsiTheme="majorHAnsi" w:cstheme="majorBidi"/>
      <w:color w:val="243F60" w:themeColor="accent1" w:themeShade="7F"/>
      <w:kern w:val="0"/>
      <w14:ligatures w14:val="none"/>
    </w:rPr>
  </w:style>
  <w:style w:type="character" w:customStyle="1" w:styleId="Titre7Car1">
    <w:name w:val="Titre 7 Car1"/>
    <w:basedOn w:val="Policepardfaut"/>
    <w:uiPriority w:val="9"/>
    <w:semiHidden/>
    <w:rsid w:val="007C54A1"/>
    <w:rPr>
      <w:rFonts w:asciiTheme="majorHAnsi" w:eastAsiaTheme="majorEastAsia" w:hAnsiTheme="majorHAnsi" w:cstheme="majorBidi"/>
      <w:i/>
      <w:iCs/>
      <w:color w:val="243F60" w:themeColor="accent1" w:themeShade="7F"/>
      <w:kern w:val="0"/>
      <w14:ligatures w14:val="none"/>
    </w:rPr>
  </w:style>
  <w:style w:type="character" w:customStyle="1" w:styleId="Titre5Car2">
    <w:name w:val="Titre 5 Car2"/>
    <w:basedOn w:val="Policepardfaut"/>
    <w:uiPriority w:val="9"/>
    <w:semiHidden/>
    <w:rsid w:val="007C54A1"/>
    <w:rPr>
      <w:rFonts w:asciiTheme="majorHAnsi" w:eastAsiaTheme="majorEastAsia" w:hAnsiTheme="majorHAnsi" w:cstheme="majorBidi"/>
      <w:color w:val="365F91" w:themeColor="accent1" w:themeShade="BF"/>
      <w:kern w:val="0"/>
      <w14:ligatures w14:val="none"/>
    </w:rPr>
  </w:style>
  <w:style w:type="character" w:customStyle="1" w:styleId="CorpsdetexteCar2">
    <w:name w:val="Corps de texte Car2"/>
    <w:basedOn w:val="Policepardfaut"/>
    <w:uiPriority w:val="99"/>
    <w:semiHidden/>
    <w:rsid w:val="007C54A1"/>
    <w:rPr>
      <w:rFonts w:ascii="Calibri" w:hAnsi="Calibri"/>
      <w:kern w:val="0"/>
      <w14:ligatures w14:val="none"/>
    </w:rPr>
  </w:style>
  <w:style w:type="character" w:customStyle="1" w:styleId="TitreCar2">
    <w:name w:val="Titre Car2"/>
    <w:basedOn w:val="Policepardfaut"/>
    <w:uiPriority w:val="10"/>
    <w:rsid w:val="007C54A1"/>
    <w:rPr>
      <w:rFonts w:asciiTheme="majorHAnsi" w:eastAsiaTheme="majorEastAsia" w:hAnsiTheme="majorHAnsi" w:cstheme="majorBidi"/>
      <w:spacing w:val="-10"/>
      <w:kern w:val="28"/>
      <w:sz w:val="56"/>
      <w:szCs w:val="56"/>
      <w14:ligatures w14:val="none"/>
    </w:rPr>
  </w:style>
  <w:style w:type="character" w:customStyle="1" w:styleId="Sous-titreCar1">
    <w:name w:val="Sous-titre Car1"/>
    <w:basedOn w:val="Policepardfaut"/>
    <w:uiPriority w:val="11"/>
    <w:rsid w:val="007C54A1"/>
    <w:rPr>
      <w:rFonts w:eastAsiaTheme="minorEastAsia"/>
      <w:color w:val="5A5A5A" w:themeColor="text1" w:themeTint="A5"/>
      <w:spacing w:val="15"/>
      <w:kern w:val="0"/>
      <w14:ligatures w14:val="none"/>
    </w:rPr>
  </w:style>
  <w:style w:type="character" w:customStyle="1" w:styleId="NotedebasdepageCar3">
    <w:name w:val="Note de bas de page Car3"/>
    <w:basedOn w:val="Policepardfaut"/>
    <w:uiPriority w:val="99"/>
    <w:semiHidden/>
    <w:rsid w:val="007C54A1"/>
    <w:rPr>
      <w:rFonts w:ascii="Calibri" w:hAnsi="Calibri"/>
      <w:kern w:val="0"/>
      <w:sz w:val="20"/>
      <w:szCs w:val="20"/>
      <w14:ligatures w14:val="none"/>
    </w:rPr>
  </w:style>
  <w:style w:type="character" w:customStyle="1" w:styleId="CitationintenseCar1">
    <w:name w:val="Citation intense Car1"/>
    <w:basedOn w:val="Policepardfaut"/>
    <w:uiPriority w:val="30"/>
    <w:rsid w:val="007C54A1"/>
    <w:rPr>
      <w:rFonts w:ascii="Calibri" w:hAnsi="Calibri"/>
      <w:i/>
      <w:iCs/>
      <w:color w:val="4F81BD" w:themeColor="accent1"/>
      <w:kern w:val="0"/>
      <w14:ligatures w14:val="none"/>
    </w:rPr>
  </w:style>
  <w:style w:type="character" w:customStyle="1" w:styleId="CitationCar1">
    <w:name w:val="Citation Car1"/>
    <w:basedOn w:val="Policepardfaut"/>
    <w:uiPriority w:val="29"/>
    <w:rsid w:val="007C54A1"/>
    <w:rPr>
      <w:rFonts w:ascii="Calibri" w:hAnsi="Calibri"/>
      <w:i/>
      <w:iCs/>
      <w:color w:val="404040" w:themeColor="text1" w:themeTint="BF"/>
      <w:kern w:val="0"/>
      <w14:ligatures w14:val="none"/>
    </w:rPr>
  </w:style>
  <w:style w:type="paragraph" w:customStyle="1" w:styleId="paragraph">
    <w:name w:val="paragraph"/>
    <w:basedOn w:val="Normal"/>
    <w:rsid w:val="00BC6836"/>
    <w:pPr>
      <w:spacing w:before="100" w:beforeAutospacing="1" w:after="100" w:afterAutospacing="1"/>
    </w:pPr>
    <w:rPr>
      <w:rFonts w:ascii="Times New Roman" w:eastAsia="Times New Roman" w:hAnsi="Times New Roman" w:cs="Times New Roman"/>
      <w:sz w:val="24"/>
      <w:szCs w:val="24"/>
      <w:lang w:eastAsia="fr-BE"/>
    </w:rPr>
  </w:style>
  <w:style w:type="character" w:customStyle="1" w:styleId="cf01">
    <w:name w:val="cf01"/>
    <w:basedOn w:val="Policepardfaut"/>
    <w:rsid w:val="002B48FA"/>
    <w:rPr>
      <w:rFonts w:ascii="Segoe UI" w:hAnsi="Segoe UI" w:cs="Segoe UI" w:hint="default"/>
      <w:sz w:val="18"/>
      <w:szCs w:val="18"/>
    </w:rPr>
  </w:style>
  <w:style w:type="paragraph" w:customStyle="1" w:styleId="StyleTitre3LatinCorpsCalibri14ptAccent1Avant">
    <w:name w:val="Style Titre 3 + (Latin) +Corps (Calibri) 14 pt Accent 1 Avant : ..."/>
    <w:basedOn w:val="Titre3"/>
    <w:autoRedefine/>
    <w:rsid w:val="009D2C21"/>
    <w:pPr>
      <w:pBdr>
        <w:bottom w:val="single" w:sz="6" w:space="1" w:color="4472C4"/>
      </w:pBdr>
      <w:spacing w:after="80" w:line="260" w:lineRule="exact"/>
      <w:jc w:val="left"/>
    </w:pPr>
    <w:rPr>
      <w:rFonts w:ascii="Arial" w:eastAsiaTheme="majorEastAsia" w:hAnsi="Arial" w:cs="Arial"/>
      <w:bCs/>
      <w:color w:val="365F91" w:themeColor="accent1" w:themeShade="BF"/>
      <w:sz w:val="28"/>
      <w:szCs w:val="20"/>
      <w:u w:val="none"/>
    </w:rPr>
  </w:style>
  <w:style w:type="paragraph" w:customStyle="1" w:styleId="StyleTitre1LatinCorpsCalibri16ptGrasAccent1Ju">
    <w:name w:val="Style Titre 1 + (Latin) +Corps (Calibri) 16 pt Gras Accent 1 Ju..."/>
    <w:basedOn w:val="Titre1"/>
    <w:autoRedefine/>
    <w:rsid w:val="000116BA"/>
    <w:pPr>
      <w:spacing w:after="100"/>
      <w:jc w:val="both"/>
    </w:pPr>
    <w:rPr>
      <w:rFonts w:asciiTheme="minorHAnsi" w:eastAsia="Times New Roman" w:hAnsiTheme="minorHAnsi" w:cs="Times New Roman"/>
      <w:b/>
      <w:bCs/>
      <w:color w:val="244061" w:themeColor="accent1" w:themeShade="80"/>
      <w:sz w:val="32"/>
      <w:szCs w:val="20"/>
    </w:rPr>
  </w:style>
  <w:style w:type="paragraph" w:customStyle="1" w:styleId="StyleTitre1LatinCorpsCalibri16ptGrasAccent1Ju1">
    <w:name w:val="Style Titre 1 + (Latin) +Corps (Calibri) 16 pt Gras Accent 1 Ju...1"/>
    <w:basedOn w:val="Titre1"/>
    <w:autoRedefine/>
    <w:rsid w:val="000116BA"/>
    <w:pPr>
      <w:spacing w:before="240" w:after="360"/>
      <w:jc w:val="both"/>
    </w:pPr>
    <w:rPr>
      <w:rFonts w:asciiTheme="minorHAnsi" w:eastAsia="Times New Roman" w:hAnsiTheme="minorHAnsi" w:cs="Times New Roman"/>
      <w:b/>
      <w:bCs/>
      <w:color w:val="244061" w:themeColor="accent1" w:themeShade="80"/>
      <w:sz w:val="32"/>
      <w:szCs w:val="20"/>
    </w:rPr>
  </w:style>
  <w:style w:type="character" w:customStyle="1" w:styleId="ui-provider">
    <w:name w:val="ui-provider"/>
    <w:basedOn w:val="Policepardfaut"/>
    <w:rsid w:val="007C2FA8"/>
  </w:style>
  <w:style w:type="character" w:styleId="Accentuationintense">
    <w:name w:val="Intense Emphasis"/>
    <w:basedOn w:val="Policepardfaut"/>
    <w:uiPriority w:val="21"/>
    <w:qFormat/>
    <w:rsid w:val="000634D9"/>
    <w:rPr>
      <w:i/>
      <w:iCs/>
      <w:color w:val="365F91" w:themeColor="accent1" w:themeShade="BF"/>
    </w:rPr>
  </w:style>
  <w:style w:type="character" w:customStyle="1" w:styleId="normaltextrun">
    <w:name w:val="normaltextrun"/>
    <w:basedOn w:val="Policepardfaut"/>
    <w:rsid w:val="00B82842"/>
  </w:style>
  <w:style w:type="character" w:customStyle="1" w:styleId="eop">
    <w:name w:val="eop"/>
    <w:basedOn w:val="Policepardfaut"/>
    <w:rsid w:val="002E12F6"/>
  </w:style>
  <w:style w:type="paragraph" w:customStyle="1" w:styleId="xmsonormal">
    <w:name w:val="x_msonormal"/>
    <w:basedOn w:val="Normal"/>
    <w:uiPriority w:val="99"/>
    <w:rsid w:val="003C230B"/>
    <w:rPr>
      <w:rFonts w:ascii="Times New Roman" w:hAnsi="Times New Roman" w:cs="Times New Roman"/>
      <w:sz w:val="24"/>
      <w:szCs w:val="24"/>
      <w:lang w:eastAsia="fr-BE"/>
    </w:rPr>
  </w:style>
  <w:style w:type="paragraph" w:customStyle="1" w:styleId="xmsolistparagraph">
    <w:name w:val="x_msolistparagraph"/>
    <w:basedOn w:val="Normal"/>
    <w:uiPriority w:val="99"/>
    <w:rsid w:val="003C230B"/>
    <w:pPr>
      <w:ind w:left="720"/>
    </w:pPr>
    <w:rPr>
      <w:rFonts w:cs="Calibri"/>
      <w:sz w:val="20"/>
      <w:szCs w:val="20"/>
      <w:lang w:eastAsia="fr-BE"/>
    </w:rPr>
  </w:style>
  <w:style w:type="table" w:customStyle="1" w:styleId="TableauGrille5Fonc-Accentuation11">
    <w:name w:val="Tableau Grille 5 Foncé - Accentuation 11"/>
    <w:basedOn w:val="TableauNormal"/>
    <w:uiPriority w:val="50"/>
    <w:rsid w:val="003C23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AF2025-Titre1">
    <w:name w:val="AF2025-Titre 1"/>
    <w:basedOn w:val="Titre1"/>
    <w:rsid w:val="00F01FD8"/>
    <w:pPr>
      <w:spacing w:before="240" w:after="480"/>
      <w:jc w:val="left"/>
    </w:pPr>
    <w:rPr>
      <w:rFonts w:ascii="Arial" w:hAnsi="Arial"/>
      <w:b/>
      <w:bCs/>
      <w:caps w:val="0"/>
      <w:color w:val="auto"/>
      <w:sz w:val="44"/>
    </w:rPr>
  </w:style>
  <w:style w:type="paragraph" w:customStyle="1" w:styleId="AF2025-Titrepage1">
    <w:name w:val="AF2025-Titre page 1"/>
    <w:basedOn w:val="Normal"/>
    <w:rsid w:val="000D12F8"/>
    <w:pPr>
      <w:spacing w:after="140"/>
      <w:jc w:val="center"/>
    </w:pPr>
    <w:rPr>
      <w:rFonts w:ascii="Arial" w:eastAsia="Times New Roman" w:hAnsi="Arial" w:cs="Times New Roman"/>
      <w:b/>
      <w:bCs/>
      <w:sz w:val="50"/>
      <w:szCs w:val="20"/>
    </w:rPr>
  </w:style>
  <w:style w:type="paragraph" w:customStyle="1" w:styleId="AF2025-TextebaseArial11">
    <w:name w:val="AF2025-Texte base Arial 11"/>
    <w:basedOn w:val="Normal"/>
    <w:qFormat/>
    <w:rsid w:val="007316BE"/>
    <w:rPr>
      <w:rFonts w:ascii="Arial" w:hAnsi="Arial"/>
      <w:lang w:eastAsia="fr-BE"/>
    </w:rPr>
  </w:style>
  <w:style w:type="paragraph" w:customStyle="1" w:styleId="AF2025-Titre2Partie">
    <w:name w:val="AF2025-Titre 2 Partie"/>
    <w:basedOn w:val="Titre1"/>
    <w:rsid w:val="00652113"/>
    <w:pPr>
      <w:pBdr>
        <w:top w:val="single" w:sz="6" w:space="1" w:color="2A6099"/>
        <w:left w:val="single" w:sz="6" w:space="4" w:color="2A6099"/>
        <w:bottom w:val="single" w:sz="6" w:space="1" w:color="2A6099"/>
        <w:right w:val="single" w:sz="6" w:space="4" w:color="2A6099"/>
      </w:pBdr>
    </w:pPr>
    <w:rPr>
      <w:rFonts w:ascii="Arial" w:eastAsia="Times New Roman" w:hAnsi="Arial" w:cs="Times New Roman"/>
      <w:caps w:val="0"/>
      <w:color w:val="auto"/>
      <w:sz w:val="48"/>
      <w:szCs w:val="20"/>
    </w:rPr>
  </w:style>
  <w:style w:type="paragraph" w:customStyle="1" w:styleId="StyleTitre2PartieAFHautSimpleCouleurpersonnaliseRV">
    <w:name w:val="Style Titre 2 Partie (AF) + Haut: (Simple Couleur personnalisée(RV..."/>
    <w:basedOn w:val="AF2025-Titre2Partie"/>
    <w:rsid w:val="00B25B10"/>
    <w:pPr>
      <w:pBdr>
        <w:top w:val="single" w:sz="6" w:space="15" w:color="2A6099"/>
        <w:left w:val="single" w:sz="6" w:space="1" w:color="2A6099"/>
        <w:bottom w:val="single" w:sz="6" w:space="15" w:color="2A6099"/>
        <w:right w:val="single" w:sz="6" w:space="1" w:color="2A6099"/>
      </w:pBdr>
      <w:shd w:val="clear" w:color="auto" w:fill="E9EEF3"/>
    </w:pPr>
  </w:style>
  <w:style w:type="paragraph" w:customStyle="1" w:styleId="AF2025-Annexespartie1">
    <w:name w:val="AF2025-Annexes partie1"/>
    <w:basedOn w:val="StyleTitre2PartieAFHautSimpleCouleurpersonnaliseRV"/>
    <w:qFormat/>
    <w:rsid w:val="00161980"/>
    <w:pPr>
      <w:pBdr>
        <w:top w:val="single" w:sz="6" w:space="5" w:color="2A6099"/>
        <w:bottom w:val="single" w:sz="6" w:space="5" w:color="2A6099"/>
      </w:pBdr>
    </w:pPr>
    <w:rPr>
      <w:b/>
      <w:bCs/>
      <w:sz w:val="40"/>
      <w:szCs w:val="40"/>
    </w:rPr>
  </w:style>
  <w:style w:type="paragraph" w:customStyle="1" w:styleId="TextenormalAF">
    <w:name w:val="Texte normal (AF)"/>
    <w:basedOn w:val="Normal"/>
    <w:qFormat/>
    <w:rsid w:val="00FE404C"/>
    <w:pPr>
      <w:numPr>
        <w:numId w:val="93"/>
      </w:numPr>
      <w:spacing w:line="260" w:lineRule="exact"/>
      <w:ind w:left="0" w:firstLine="0"/>
      <w:jc w:val="both"/>
    </w:pPr>
    <w:rPr>
      <w:rFonts w:ascii="Arial" w:hAnsi="Arial" w:cs="Arial"/>
      <w:sz w:val="20"/>
    </w:rPr>
  </w:style>
  <w:style w:type="paragraph" w:customStyle="1" w:styleId="AF2025-TextebaseArial1013pt">
    <w:name w:val="AF2025-Texte base Arial 10 13pt"/>
    <w:basedOn w:val="Normal"/>
    <w:qFormat/>
    <w:rsid w:val="00FE404C"/>
    <w:pPr>
      <w:spacing w:after="100"/>
      <w:jc w:val="both"/>
    </w:pPr>
    <w:rPr>
      <w:rFonts w:ascii="Arial" w:hAnsi="Arial" w:cs="Arial"/>
    </w:rPr>
  </w:style>
  <w:style w:type="paragraph" w:customStyle="1" w:styleId="AF2025-Chapitre">
    <w:name w:val="AF2025-Chapitre"/>
    <w:basedOn w:val="Titre2"/>
    <w:qFormat/>
    <w:rsid w:val="00A8536E"/>
    <w:pPr>
      <w:keepNext/>
      <w:keepLines/>
      <w:pBdr>
        <w:top w:val="single" w:sz="6" w:space="5" w:color="4472C4"/>
        <w:left w:val="single" w:sz="6" w:space="0" w:color="4472C4"/>
        <w:bottom w:val="single" w:sz="6" w:space="5" w:color="4472C4"/>
        <w:right w:val="single" w:sz="6" w:space="0" w:color="4472C4"/>
      </w:pBdr>
      <w:spacing w:before="40" w:after="120"/>
    </w:pPr>
    <w:rPr>
      <w:rFonts w:ascii="Arial" w:eastAsiaTheme="majorEastAsia" w:hAnsi="Arial" w:cs="Arial"/>
      <w:b w:val="0"/>
      <w:caps w:val="0"/>
      <w:szCs w:val="40"/>
      <w:lang w:eastAsia="en-US"/>
    </w:rPr>
  </w:style>
  <w:style w:type="character" w:customStyle="1" w:styleId="markedcontent">
    <w:name w:val="markedcontent"/>
    <w:basedOn w:val="Policepardfaut"/>
    <w:qFormat/>
    <w:rsid w:val="00C92D7F"/>
  </w:style>
  <w:style w:type="paragraph" w:customStyle="1" w:styleId="AF2025-11Sous-Titrebleu18pt">
    <w:name w:val="AF2025-1.1. Sous-Titre bleu 18pt"/>
    <w:basedOn w:val="StyleTitre3LatinCorpsCalibri14ptAccent1Avant"/>
    <w:qFormat/>
    <w:rsid w:val="00405458"/>
    <w:pPr>
      <w:spacing w:after="300" w:line="240" w:lineRule="auto"/>
    </w:pPr>
    <w:rPr>
      <w:sz w:val="36"/>
    </w:rPr>
  </w:style>
  <w:style w:type="paragraph" w:customStyle="1" w:styleId="AF2025-111Sous-titreorange14pt">
    <w:name w:val="AF2025-1.1.1. Sous-titre orange 14 pt"/>
    <w:basedOn w:val="Titre4"/>
    <w:qFormat/>
    <w:rsid w:val="00405458"/>
  </w:style>
  <w:style w:type="paragraph" w:customStyle="1" w:styleId="AF2025-1111Sous-Titrenoir13pt">
    <w:name w:val="AF2025-1.1.1.1. Sous-Titre noir 13pt"/>
    <w:basedOn w:val="Titre7"/>
    <w:qFormat/>
    <w:rsid w:val="00F61F92"/>
    <w:pPr>
      <w:spacing w:after="140" w:line="240" w:lineRule="auto"/>
    </w:pPr>
    <w:rPr>
      <w:sz w:val="26"/>
    </w:rPr>
  </w:style>
  <w:style w:type="paragraph" w:customStyle="1" w:styleId="AF2025-TextebaseArial10">
    <w:name w:val="AF2025-Texte base Arial 10"/>
    <w:basedOn w:val="AF2025-TextebaseArial1013pt"/>
    <w:qFormat/>
    <w:rsid w:val="003E609D"/>
    <w:pPr>
      <w:spacing w:after="0" w:line="260" w:lineRule="exact"/>
    </w:pPr>
    <w:rPr>
      <w:sz w:val="20"/>
    </w:rPr>
  </w:style>
  <w:style w:type="paragraph" w:customStyle="1" w:styleId="AF2025-11111Sous-Titrebleu10pt">
    <w:name w:val="AF2025-1.1.1.1.1. Sous-Titre bleu 10pt"/>
    <w:basedOn w:val="Paragraphedeliste"/>
    <w:qFormat/>
    <w:rsid w:val="001F3768"/>
    <w:pPr>
      <w:spacing w:after="120"/>
      <w:ind w:left="0"/>
    </w:pPr>
    <w:rPr>
      <w:rFonts w:ascii="Arial" w:hAnsi="Arial" w:cstheme="minorHAnsi"/>
      <w:b/>
      <w:color w:val="4472C4"/>
      <w:szCs w:val="22"/>
    </w:rPr>
  </w:style>
  <w:style w:type="paragraph" w:customStyle="1" w:styleId="AF2025-1111Sous-titrenoir13ptjustifi">
    <w:name w:val="AF2025-1.1.1.1. Sous-titre noir 13 pt justifié"/>
    <w:basedOn w:val="AF2025-1111Sous-Titrenoir13pt"/>
    <w:qFormat/>
    <w:rsid w:val="00F61F92"/>
  </w:style>
  <w:style w:type="paragraph" w:customStyle="1" w:styleId="AF2025-SegoeUIbleu">
    <w:name w:val="AF2025-Segoe UI bleu"/>
    <w:basedOn w:val="Normal"/>
    <w:qFormat/>
    <w:rsid w:val="008D020A"/>
    <w:pPr>
      <w:jc w:val="both"/>
    </w:pPr>
    <w:rPr>
      <w:rFonts w:ascii="Segoe UI" w:hAnsi="Segoe UI"/>
      <w:i/>
      <w:noProof/>
      <w:color w:val="0979BD"/>
      <w:sz w:val="24"/>
      <w:lang w:eastAsia="fr-BE"/>
    </w:rPr>
  </w:style>
  <w:style w:type="paragraph" w:customStyle="1" w:styleId="StyleAF2025-1Sous-Titre14ptJustifi">
    <w:name w:val="Style AF2025-1. Sous-Titre + 14 pt Justifié"/>
    <w:basedOn w:val="AF2025-11Sous-Titrebleu18pt"/>
    <w:rsid w:val="004F7192"/>
    <w:pPr>
      <w:jc w:val="both"/>
    </w:pPr>
    <w:rPr>
      <w:rFonts w:eastAsia="Times New Roman" w:cs="Times New Roman"/>
      <w:sz w:val="32"/>
    </w:rPr>
  </w:style>
  <w:style w:type="paragraph" w:customStyle="1" w:styleId="StyleAF2025-1Sous-Titre14ptJustifi1">
    <w:name w:val="Style AF2025-1. Sous-Titre + 14 pt Justifié1"/>
    <w:basedOn w:val="AF2025-11Sous-Titrebleu18pt"/>
    <w:rsid w:val="00F33E9B"/>
    <w:rPr>
      <w:rFonts w:eastAsia="Times New Roman" w:cs="Times New Roman"/>
    </w:rPr>
  </w:style>
  <w:style w:type="paragraph" w:customStyle="1" w:styleId="AF2025Sous-Titrebleulign16ptjust">
    <w:name w:val="AF2025.Sous-Titre bleu lign. 16pt just."/>
    <w:basedOn w:val="AF2025-11Sous-Titrebleu18pt"/>
    <w:qFormat/>
    <w:rsid w:val="00F33E9B"/>
    <w:pPr>
      <w:jc w:val="both"/>
    </w:pPr>
  </w:style>
  <w:style w:type="paragraph" w:customStyle="1" w:styleId="StyleAF2025-1111Sous-titrejustifi10pt">
    <w:name w:val="Style AF2025-1.1.1.1. Sous-titre justifié + 10 pt"/>
    <w:basedOn w:val="AF2025-1111Sous-titrenoir13ptjustifi"/>
    <w:rsid w:val="00606995"/>
    <w:rPr>
      <w:bCs w:val="0"/>
      <w:sz w:val="20"/>
    </w:rPr>
  </w:style>
  <w:style w:type="paragraph" w:customStyle="1" w:styleId="StyleAF2025-1111Sous-titreExposant">
    <w:name w:val="Style AF2025-1.1.1.1. Sous-titre + Exposant"/>
    <w:basedOn w:val="AF2025-1111Sous-Titrenoir13pt"/>
    <w:rsid w:val="00606995"/>
    <w:rPr>
      <w:bCs w:val="0"/>
      <w:vertAlign w:val="superscript"/>
    </w:rPr>
  </w:style>
  <w:style w:type="paragraph" w:customStyle="1" w:styleId="AF2025-Sous-Titrea">
    <w:name w:val="AF2025-Sous-Titre a"/>
    <w:aliases w:val="b,c bleu italique 10pt"/>
    <w:basedOn w:val="Paragraphedeliste"/>
    <w:qFormat/>
    <w:rsid w:val="00F61F92"/>
    <w:pPr>
      <w:numPr>
        <w:numId w:val="107"/>
      </w:numPr>
      <w:tabs>
        <w:tab w:val="left" w:pos="284"/>
      </w:tabs>
      <w:suppressAutoHyphens w:val="0"/>
      <w:spacing w:before="40" w:after="120"/>
      <w:ind w:left="0" w:firstLine="0"/>
      <w:jc w:val="both"/>
    </w:pPr>
    <w:rPr>
      <w:rFonts w:ascii="Arial" w:hAnsi="Arial"/>
      <w:b/>
      <w:i/>
      <w:iCs/>
      <w:color w:val="0979BD"/>
    </w:rPr>
  </w:style>
  <w:style w:type="paragraph" w:customStyle="1" w:styleId="AF2025-Sous-titrenoir11ptsoul">
    <w:name w:val="AF2025-Sous-titre noir 11pt soul."/>
    <w:basedOn w:val="Titre5"/>
    <w:qFormat/>
    <w:rsid w:val="00AE0DC7"/>
  </w:style>
  <w:style w:type="paragraph" w:customStyle="1" w:styleId="StyleAF2025-Titre1Centr">
    <w:name w:val="Style AF2025-Titre 1 + Centré"/>
    <w:basedOn w:val="AF2025-Titre1"/>
    <w:next w:val="Corpsdetexte"/>
    <w:rsid w:val="00F34301"/>
    <w:pPr>
      <w:jc w:val="center"/>
    </w:pPr>
    <w:rPr>
      <w:rFonts w:eastAsia="Times New Roman" w:cs="Times New Roman"/>
      <w:szCs w:val="20"/>
    </w:rPr>
  </w:style>
  <w:style w:type="paragraph" w:customStyle="1" w:styleId="2025-Style6">
    <w:name w:val="2025-Style6"/>
    <w:basedOn w:val="Titre5"/>
    <w:link w:val="2025-Style6Car"/>
    <w:qFormat/>
    <w:rsid w:val="00EC5AA0"/>
    <w:pPr>
      <w:pBdr>
        <w:bottom w:val="single" w:sz="6" w:space="1" w:color="365F91"/>
      </w:pBdr>
    </w:pPr>
  </w:style>
  <w:style w:type="character" w:customStyle="1" w:styleId="2025-Style6Car">
    <w:name w:val="2025-Style6 Car"/>
    <w:basedOn w:val="Titre5Car1"/>
    <w:link w:val="2025-Style6"/>
    <w:rsid w:val="00EC5AA0"/>
    <w:rPr>
      <w:rFonts w:ascii="Arial" w:eastAsia="Times New Roman" w:hAnsi="Arial" w:cs="Arial"/>
      <w:b/>
      <w:iCs/>
      <w:color w:val="365F91"/>
      <w:sz w:val="36"/>
      <w:szCs w:val="36"/>
      <w:lang w:eastAsia="ar-SA"/>
    </w:rPr>
  </w:style>
  <w:style w:type="paragraph" w:customStyle="1" w:styleId="TexteCalibri10">
    <w:name w:val="Texte Calibri 10"/>
    <w:basedOn w:val="Normal"/>
    <w:qFormat/>
    <w:rsid w:val="00D65D80"/>
  </w:style>
  <w:style w:type="paragraph" w:customStyle="1" w:styleId="StyleTitre3LatinArial18ptCouleurpersonnaliseRVB54">
    <w:name w:val="Style Titre 3 + (Latin) Arial 18 pt Couleur personnalisée(RVB(54"/>
    <w:aliases w:val="..."/>
    <w:basedOn w:val="Titre3"/>
    <w:rsid w:val="00D07E4C"/>
    <w:pPr>
      <w:pBdr>
        <w:bottom w:val="single" w:sz="6" w:space="1" w:color="365F91"/>
      </w:pBdr>
      <w:spacing w:after="300"/>
      <w:jc w:val="left"/>
    </w:pPr>
    <w:rPr>
      <w:rFonts w:ascii="Arial" w:eastAsia="Times New Roman" w:hAnsi="Arial" w:cs="Times New Roman"/>
      <w:bCs/>
      <w:color w:val="365F91"/>
      <w:sz w:val="36"/>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0502">
      <w:bodyDiv w:val="1"/>
      <w:marLeft w:val="0"/>
      <w:marRight w:val="0"/>
      <w:marTop w:val="0"/>
      <w:marBottom w:val="0"/>
      <w:divBdr>
        <w:top w:val="none" w:sz="0" w:space="0" w:color="auto"/>
        <w:left w:val="none" w:sz="0" w:space="0" w:color="auto"/>
        <w:bottom w:val="none" w:sz="0" w:space="0" w:color="auto"/>
        <w:right w:val="none" w:sz="0" w:space="0" w:color="auto"/>
      </w:divBdr>
    </w:div>
    <w:div w:id="28771589">
      <w:bodyDiv w:val="1"/>
      <w:marLeft w:val="0"/>
      <w:marRight w:val="0"/>
      <w:marTop w:val="0"/>
      <w:marBottom w:val="0"/>
      <w:divBdr>
        <w:top w:val="none" w:sz="0" w:space="0" w:color="auto"/>
        <w:left w:val="none" w:sz="0" w:space="0" w:color="auto"/>
        <w:bottom w:val="none" w:sz="0" w:space="0" w:color="auto"/>
        <w:right w:val="none" w:sz="0" w:space="0" w:color="auto"/>
      </w:divBdr>
      <w:divsChild>
        <w:div w:id="1505165945">
          <w:marLeft w:val="0"/>
          <w:marRight w:val="0"/>
          <w:marTop w:val="0"/>
          <w:marBottom w:val="0"/>
          <w:divBdr>
            <w:top w:val="none" w:sz="0" w:space="0" w:color="auto"/>
            <w:left w:val="none" w:sz="0" w:space="0" w:color="auto"/>
            <w:bottom w:val="none" w:sz="0" w:space="0" w:color="auto"/>
            <w:right w:val="none" w:sz="0" w:space="0" w:color="auto"/>
          </w:divBdr>
        </w:div>
        <w:div w:id="1886092503">
          <w:marLeft w:val="0"/>
          <w:marRight w:val="0"/>
          <w:marTop w:val="210"/>
          <w:marBottom w:val="0"/>
          <w:divBdr>
            <w:top w:val="none" w:sz="0" w:space="0" w:color="auto"/>
            <w:left w:val="none" w:sz="0" w:space="0" w:color="auto"/>
            <w:bottom w:val="none" w:sz="0" w:space="0" w:color="auto"/>
            <w:right w:val="none" w:sz="0" w:space="0" w:color="auto"/>
          </w:divBdr>
        </w:div>
      </w:divsChild>
    </w:div>
    <w:div w:id="38940541">
      <w:bodyDiv w:val="1"/>
      <w:marLeft w:val="0"/>
      <w:marRight w:val="0"/>
      <w:marTop w:val="0"/>
      <w:marBottom w:val="0"/>
      <w:divBdr>
        <w:top w:val="none" w:sz="0" w:space="0" w:color="auto"/>
        <w:left w:val="none" w:sz="0" w:space="0" w:color="auto"/>
        <w:bottom w:val="none" w:sz="0" w:space="0" w:color="auto"/>
        <w:right w:val="none" w:sz="0" w:space="0" w:color="auto"/>
      </w:divBdr>
    </w:div>
    <w:div w:id="42875178">
      <w:bodyDiv w:val="1"/>
      <w:marLeft w:val="0"/>
      <w:marRight w:val="0"/>
      <w:marTop w:val="0"/>
      <w:marBottom w:val="0"/>
      <w:divBdr>
        <w:top w:val="none" w:sz="0" w:space="0" w:color="auto"/>
        <w:left w:val="none" w:sz="0" w:space="0" w:color="auto"/>
        <w:bottom w:val="none" w:sz="0" w:space="0" w:color="auto"/>
        <w:right w:val="none" w:sz="0" w:space="0" w:color="auto"/>
      </w:divBdr>
    </w:div>
    <w:div w:id="51586735">
      <w:bodyDiv w:val="1"/>
      <w:marLeft w:val="0"/>
      <w:marRight w:val="0"/>
      <w:marTop w:val="0"/>
      <w:marBottom w:val="0"/>
      <w:divBdr>
        <w:top w:val="none" w:sz="0" w:space="0" w:color="auto"/>
        <w:left w:val="none" w:sz="0" w:space="0" w:color="auto"/>
        <w:bottom w:val="none" w:sz="0" w:space="0" w:color="auto"/>
        <w:right w:val="none" w:sz="0" w:space="0" w:color="auto"/>
      </w:divBdr>
    </w:div>
    <w:div w:id="72775438">
      <w:bodyDiv w:val="1"/>
      <w:marLeft w:val="0"/>
      <w:marRight w:val="0"/>
      <w:marTop w:val="0"/>
      <w:marBottom w:val="0"/>
      <w:divBdr>
        <w:top w:val="none" w:sz="0" w:space="0" w:color="auto"/>
        <w:left w:val="none" w:sz="0" w:space="0" w:color="auto"/>
        <w:bottom w:val="none" w:sz="0" w:space="0" w:color="auto"/>
        <w:right w:val="none" w:sz="0" w:space="0" w:color="auto"/>
      </w:divBdr>
    </w:div>
    <w:div w:id="74598032">
      <w:bodyDiv w:val="1"/>
      <w:marLeft w:val="0"/>
      <w:marRight w:val="0"/>
      <w:marTop w:val="0"/>
      <w:marBottom w:val="0"/>
      <w:divBdr>
        <w:top w:val="none" w:sz="0" w:space="0" w:color="auto"/>
        <w:left w:val="none" w:sz="0" w:space="0" w:color="auto"/>
        <w:bottom w:val="none" w:sz="0" w:space="0" w:color="auto"/>
        <w:right w:val="none" w:sz="0" w:space="0" w:color="auto"/>
      </w:divBdr>
    </w:div>
    <w:div w:id="86122231">
      <w:bodyDiv w:val="1"/>
      <w:marLeft w:val="0"/>
      <w:marRight w:val="0"/>
      <w:marTop w:val="0"/>
      <w:marBottom w:val="0"/>
      <w:divBdr>
        <w:top w:val="none" w:sz="0" w:space="0" w:color="auto"/>
        <w:left w:val="none" w:sz="0" w:space="0" w:color="auto"/>
        <w:bottom w:val="none" w:sz="0" w:space="0" w:color="auto"/>
        <w:right w:val="none" w:sz="0" w:space="0" w:color="auto"/>
      </w:divBdr>
    </w:div>
    <w:div w:id="98068558">
      <w:bodyDiv w:val="1"/>
      <w:marLeft w:val="0"/>
      <w:marRight w:val="0"/>
      <w:marTop w:val="0"/>
      <w:marBottom w:val="0"/>
      <w:divBdr>
        <w:top w:val="none" w:sz="0" w:space="0" w:color="auto"/>
        <w:left w:val="none" w:sz="0" w:space="0" w:color="auto"/>
        <w:bottom w:val="none" w:sz="0" w:space="0" w:color="auto"/>
        <w:right w:val="none" w:sz="0" w:space="0" w:color="auto"/>
      </w:divBdr>
    </w:div>
    <w:div w:id="103353011">
      <w:bodyDiv w:val="1"/>
      <w:marLeft w:val="0"/>
      <w:marRight w:val="0"/>
      <w:marTop w:val="0"/>
      <w:marBottom w:val="0"/>
      <w:divBdr>
        <w:top w:val="none" w:sz="0" w:space="0" w:color="auto"/>
        <w:left w:val="none" w:sz="0" w:space="0" w:color="auto"/>
        <w:bottom w:val="none" w:sz="0" w:space="0" w:color="auto"/>
        <w:right w:val="none" w:sz="0" w:space="0" w:color="auto"/>
      </w:divBdr>
    </w:div>
    <w:div w:id="116879479">
      <w:bodyDiv w:val="1"/>
      <w:marLeft w:val="0"/>
      <w:marRight w:val="0"/>
      <w:marTop w:val="0"/>
      <w:marBottom w:val="0"/>
      <w:divBdr>
        <w:top w:val="none" w:sz="0" w:space="0" w:color="auto"/>
        <w:left w:val="none" w:sz="0" w:space="0" w:color="auto"/>
        <w:bottom w:val="none" w:sz="0" w:space="0" w:color="auto"/>
        <w:right w:val="none" w:sz="0" w:space="0" w:color="auto"/>
      </w:divBdr>
    </w:div>
    <w:div w:id="130944311">
      <w:bodyDiv w:val="1"/>
      <w:marLeft w:val="0"/>
      <w:marRight w:val="0"/>
      <w:marTop w:val="0"/>
      <w:marBottom w:val="0"/>
      <w:divBdr>
        <w:top w:val="none" w:sz="0" w:space="0" w:color="auto"/>
        <w:left w:val="none" w:sz="0" w:space="0" w:color="auto"/>
        <w:bottom w:val="none" w:sz="0" w:space="0" w:color="auto"/>
        <w:right w:val="none" w:sz="0" w:space="0" w:color="auto"/>
      </w:divBdr>
    </w:div>
    <w:div w:id="141629494">
      <w:bodyDiv w:val="1"/>
      <w:marLeft w:val="0"/>
      <w:marRight w:val="0"/>
      <w:marTop w:val="0"/>
      <w:marBottom w:val="0"/>
      <w:divBdr>
        <w:top w:val="none" w:sz="0" w:space="0" w:color="auto"/>
        <w:left w:val="none" w:sz="0" w:space="0" w:color="auto"/>
        <w:bottom w:val="none" w:sz="0" w:space="0" w:color="auto"/>
        <w:right w:val="none" w:sz="0" w:space="0" w:color="auto"/>
      </w:divBdr>
    </w:div>
    <w:div w:id="180749087">
      <w:bodyDiv w:val="1"/>
      <w:marLeft w:val="0"/>
      <w:marRight w:val="0"/>
      <w:marTop w:val="0"/>
      <w:marBottom w:val="0"/>
      <w:divBdr>
        <w:top w:val="none" w:sz="0" w:space="0" w:color="auto"/>
        <w:left w:val="none" w:sz="0" w:space="0" w:color="auto"/>
        <w:bottom w:val="none" w:sz="0" w:space="0" w:color="auto"/>
        <w:right w:val="none" w:sz="0" w:space="0" w:color="auto"/>
      </w:divBdr>
    </w:div>
    <w:div w:id="210003102">
      <w:bodyDiv w:val="1"/>
      <w:marLeft w:val="0"/>
      <w:marRight w:val="0"/>
      <w:marTop w:val="0"/>
      <w:marBottom w:val="0"/>
      <w:divBdr>
        <w:top w:val="none" w:sz="0" w:space="0" w:color="auto"/>
        <w:left w:val="none" w:sz="0" w:space="0" w:color="auto"/>
        <w:bottom w:val="none" w:sz="0" w:space="0" w:color="auto"/>
        <w:right w:val="none" w:sz="0" w:space="0" w:color="auto"/>
      </w:divBdr>
    </w:div>
    <w:div w:id="218322995">
      <w:bodyDiv w:val="1"/>
      <w:marLeft w:val="0"/>
      <w:marRight w:val="0"/>
      <w:marTop w:val="0"/>
      <w:marBottom w:val="0"/>
      <w:divBdr>
        <w:top w:val="none" w:sz="0" w:space="0" w:color="auto"/>
        <w:left w:val="none" w:sz="0" w:space="0" w:color="auto"/>
        <w:bottom w:val="none" w:sz="0" w:space="0" w:color="auto"/>
        <w:right w:val="none" w:sz="0" w:space="0" w:color="auto"/>
      </w:divBdr>
    </w:div>
    <w:div w:id="239682562">
      <w:bodyDiv w:val="1"/>
      <w:marLeft w:val="0"/>
      <w:marRight w:val="0"/>
      <w:marTop w:val="0"/>
      <w:marBottom w:val="0"/>
      <w:divBdr>
        <w:top w:val="none" w:sz="0" w:space="0" w:color="auto"/>
        <w:left w:val="none" w:sz="0" w:space="0" w:color="auto"/>
        <w:bottom w:val="none" w:sz="0" w:space="0" w:color="auto"/>
        <w:right w:val="none" w:sz="0" w:space="0" w:color="auto"/>
      </w:divBdr>
    </w:div>
    <w:div w:id="273942640">
      <w:bodyDiv w:val="1"/>
      <w:marLeft w:val="0"/>
      <w:marRight w:val="0"/>
      <w:marTop w:val="0"/>
      <w:marBottom w:val="0"/>
      <w:divBdr>
        <w:top w:val="none" w:sz="0" w:space="0" w:color="auto"/>
        <w:left w:val="none" w:sz="0" w:space="0" w:color="auto"/>
        <w:bottom w:val="none" w:sz="0" w:space="0" w:color="auto"/>
        <w:right w:val="none" w:sz="0" w:space="0" w:color="auto"/>
      </w:divBdr>
    </w:div>
    <w:div w:id="278293787">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804493664">
          <w:marLeft w:val="0"/>
          <w:marRight w:val="0"/>
          <w:marTop w:val="100"/>
          <w:marBottom w:val="100"/>
          <w:divBdr>
            <w:top w:val="none" w:sz="0" w:space="0" w:color="auto"/>
            <w:left w:val="none" w:sz="0" w:space="0" w:color="auto"/>
            <w:bottom w:val="none" w:sz="0" w:space="0" w:color="auto"/>
            <w:right w:val="none" w:sz="0" w:space="0" w:color="auto"/>
          </w:divBdr>
          <w:divsChild>
            <w:div w:id="488637903">
              <w:marLeft w:val="0"/>
              <w:marRight w:val="150"/>
              <w:marTop w:val="0"/>
              <w:marBottom w:val="150"/>
              <w:divBdr>
                <w:top w:val="none" w:sz="0" w:space="0" w:color="auto"/>
                <w:left w:val="none" w:sz="0" w:space="0" w:color="auto"/>
                <w:bottom w:val="none" w:sz="0" w:space="0" w:color="auto"/>
                <w:right w:val="none" w:sz="0" w:space="0" w:color="auto"/>
              </w:divBdr>
              <w:divsChild>
                <w:div w:id="2083093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808594">
      <w:bodyDiv w:val="1"/>
      <w:marLeft w:val="0"/>
      <w:marRight w:val="0"/>
      <w:marTop w:val="0"/>
      <w:marBottom w:val="0"/>
      <w:divBdr>
        <w:top w:val="none" w:sz="0" w:space="0" w:color="auto"/>
        <w:left w:val="none" w:sz="0" w:space="0" w:color="auto"/>
        <w:bottom w:val="none" w:sz="0" w:space="0" w:color="auto"/>
        <w:right w:val="none" w:sz="0" w:space="0" w:color="auto"/>
      </w:divBdr>
    </w:div>
    <w:div w:id="353188587">
      <w:bodyDiv w:val="1"/>
      <w:marLeft w:val="0"/>
      <w:marRight w:val="0"/>
      <w:marTop w:val="0"/>
      <w:marBottom w:val="0"/>
      <w:divBdr>
        <w:top w:val="none" w:sz="0" w:space="0" w:color="auto"/>
        <w:left w:val="none" w:sz="0" w:space="0" w:color="auto"/>
        <w:bottom w:val="none" w:sz="0" w:space="0" w:color="auto"/>
        <w:right w:val="none" w:sz="0" w:space="0" w:color="auto"/>
      </w:divBdr>
    </w:div>
    <w:div w:id="362175780">
      <w:bodyDiv w:val="1"/>
      <w:marLeft w:val="0"/>
      <w:marRight w:val="0"/>
      <w:marTop w:val="0"/>
      <w:marBottom w:val="0"/>
      <w:divBdr>
        <w:top w:val="none" w:sz="0" w:space="0" w:color="auto"/>
        <w:left w:val="none" w:sz="0" w:space="0" w:color="auto"/>
        <w:bottom w:val="none" w:sz="0" w:space="0" w:color="auto"/>
        <w:right w:val="none" w:sz="0" w:space="0" w:color="auto"/>
      </w:divBdr>
    </w:div>
    <w:div w:id="364790692">
      <w:bodyDiv w:val="1"/>
      <w:marLeft w:val="0"/>
      <w:marRight w:val="0"/>
      <w:marTop w:val="0"/>
      <w:marBottom w:val="0"/>
      <w:divBdr>
        <w:top w:val="none" w:sz="0" w:space="0" w:color="auto"/>
        <w:left w:val="none" w:sz="0" w:space="0" w:color="auto"/>
        <w:bottom w:val="none" w:sz="0" w:space="0" w:color="auto"/>
        <w:right w:val="none" w:sz="0" w:space="0" w:color="auto"/>
      </w:divBdr>
    </w:div>
    <w:div w:id="366679165">
      <w:bodyDiv w:val="1"/>
      <w:marLeft w:val="0"/>
      <w:marRight w:val="0"/>
      <w:marTop w:val="0"/>
      <w:marBottom w:val="0"/>
      <w:divBdr>
        <w:top w:val="none" w:sz="0" w:space="0" w:color="auto"/>
        <w:left w:val="none" w:sz="0" w:space="0" w:color="auto"/>
        <w:bottom w:val="none" w:sz="0" w:space="0" w:color="auto"/>
        <w:right w:val="none" w:sz="0" w:space="0" w:color="auto"/>
      </w:divBdr>
    </w:div>
    <w:div w:id="415789843">
      <w:bodyDiv w:val="1"/>
      <w:marLeft w:val="0"/>
      <w:marRight w:val="0"/>
      <w:marTop w:val="0"/>
      <w:marBottom w:val="0"/>
      <w:divBdr>
        <w:top w:val="none" w:sz="0" w:space="0" w:color="auto"/>
        <w:left w:val="none" w:sz="0" w:space="0" w:color="auto"/>
        <w:bottom w:val="none" w:sz="0" w:space="0" w:color="auto"/>
        <w:right w:val="none" w:sz="0" w:space="0" w:color="auto"/>
      </w:divBdr>
    </w:div>
    <w:div w:id="430858363">
      <w:bodyDiv w:val="1"/>
      <w:marLeft w:val="0"/>
      <w:marRight w:val="0"/>
      <w:marTop w:val="0"/>
      <w:marBottom w:val="0"/>
      <w:divBdr>
        <w:top w:val="none" w:sz="0" w:space="0" w:color="auto"/>
        <w:left w:val="none" w:sz="0" w:space="0" w:color="auto"/>
        <w:bottom w:val="none" w:sz="0" w:space="0" w:color="auto"/>
        <w:right w:val="none" w:sz="0" w:space="0" w:color="auto"/>
      </w:divBdr>
    </w:div>
    <w:div w:id="434444621">
      <w:bodyDiv w:val="1"/>
      <w:marLeft w:val="0"/>
      <w:marRight w:val="0"/>
      <w:marTop w:val="0"/>
      <w:marBottom w:val="0"/>
      <w:divBdr>
        <w:top w:val="none" w:sz="0" w:space="0" w:color="auto"/>
        <w:left w:val="none" w:sz="0" w:space="0" w:color="auto"/>
        <w:bottom w:val="none" w:sz="0" w:space="0" w:color="auto"/>
        <w:right w:val="none" w:sz="0" w:space="0" w:color="auto"/>
      </w:divBdr>
    </w:div>
    <w:div w:id="438530324">
      <w:bodyDiv w:val="1"/>
      <w:marLeft w:val="0"/>
      <w:marRight w:val="0"/>
      <w:marTop w:val="0"/>
      <w:marBottom w:val="0"/>
      <w:divBdr>
        <w:top w:val="none" w:sz="0" w:space="0" w:color="auto"/>
        <w:left w:val="none" w:sz="0" w:space="0" w:color="auto"/>
        <w:bottom w:val="none" w:sz="0" w:space="0" w:color="auto"/>
        <w:right w:val="none" w:sz="0" w:space="0" w:color="auto"/>
      </w:divBdr>
    </w:div>
    <w:div w:id="441996900">
      <w:bodyDiv w:val="1"/>
      <w:marLeft w:val="0"/>
      <w:marRight w:val="0"/>
      <w:marTop w:val="0"/>
      <w:marBottom w:val="0"/>
      <w:divBdr>
        <w:top w:val="none" w:sz="0" w:space="0" w:color="auto"/>
        <w:left w:val="none" w:sz="0" w:space="0" w:color="auto"/>
        <w:bottom w:val="none" w:sz="0" w:space="0" w:color="auto"/>
        <w:right w:val="none" w:sz="0" w:space="0" w:color="auto"/>
      </w:divBdr>
    </w:div>
    <w:div w:id="447237415">
      <w:bodyDiv w:val="1"/>
      <w:marLeft w:val="0"/>
      <w:marRight w:val="0"/>
      <w:marTop w:val="0"/>
      <w:marBottom w:val="0"/>
      <w:divBdr>
        <w:top w:val="none" w:sz="0" w:space="0" w:color="auto"/>
        <w:left w:val="none" w:sz="0" w:space="0" w:color="auto"/>
        <w:bottom w:val="none" w:sz="0" w:space="0" w:color="auto"/>
        <w:right w:val="none" w:sz="0" w:space="0" w:color="auto"/>
      </w:divBdr>
    </w:div>
    <w:div w:id="447743739">
      <w:bodyDiv w:val="1"/>
      <w:marLeft w:val="0"/>
      <w:marRight w:val="0"/>
      <w:marTop w:val="0"/>
      <w:marBottom w:val="0"/>
      <w:divBdr>
        <w:top w:val="none" w:sz="0" w:space="0" w:color="auto"/>
        <w:left w:val="none" w:sz="0" w:space="0" w:color="auto"/>
        <w:bottom w:val="none" w:sz="0" w:space="0" w:color="auto"/>
        <w:right w:val="none" w:sz="0" w:space="0" w:color="auto"/>
      </w:divBdr>
    </w:div>
    <w:div w:id="463545941">
      <w:bodyDiv w:val="1"/>
      <w:marLeft w:val="0"/>
      <w:marRight w:val="0"/>
      <w:marTop w:val="0"/>
      <w:marBottom w:val="0"/>
      <w:divBdr>
        <w:top w:val="none" w:sz="0" w:space="0" w:color="auto"/>
        <w:left w:val="none" w:sz="0" w:space="0" w:color="auto"/>
        <w:bottom w:val="none" w:sz="0" w:space="0" w:color="auto"/>
        <w:right w:val="none" w:sz="0" w:space="0" w:color="auto"/>
      </w:divBdr>
    </w:div>
    <w:div w:id="465321700">
      <w:bodyDiv w:val="1"/>
      <w:marLeft w:val="0"/>
      <w:marRight w:val="0"/>
      <w:marTop w:val="0"/>
      <w:marBottom w:val="0"/>
      <w:divBdr>
        <w:top w:val="none" w:sz="0" w:space="0" w:color="auto"/>
        <w:left w:val="none" w:sz="0" w:space="0" w:color="auto"/>
        <w:bottom w:val="none" w:sz="0" w:space="0" w:color="auto"/>
        <w:right w:val="none" w:sz="0" w:space="0" w:color="auto"/>
      </w:divBdr>
    </w:div>
    <w:div w:id="487864138">
      <w:bodyDiv w:val="1"/>
      <w:marLeft w:val="0"/>
      <w:marRight w:val="0"/>
      <w:marTop w:val="0"/>
      <w:marBottom w:val="0"/>
      <w:divBdr>
        <w:top w:val="none" w:sz="0" w:space="0" w:color="auto"/>
        <w:left w:val="none" w:sz="0" w:space="0" w:color="auto"/>
        <w:bottom w:val="none" w:sz="0" w:space="0" w:color="auto"/>
        <w:right w:val="none" w:sz="0" w:space="0" w:color="auto"/>
      </w:divBdr>
    </w:div>
    <w:div w:id="503476415">
      <w:bodyDiv w:val="1"/>
      <w:marLeft w:val="0"/>
      <w:marRight w:val="0"/>
      <w:marTop w:val="0"/>
      <w:marBottom w:val="0"/>
      <w:divBdr>
        <w:top w:val="none" w:sz="0" w:space="0" w:color="auto"/>
        <w:left w:val="none" w:sz="0" w:space="0" w:color="auto"/>
        <w:bottom w:val="none" w:sz="0" w:space="0" w:color="auto"/>
        <w:right w:val="none" w:sz="0" w:space="0" w:color="auto"/>
      </w:divBdr>
    </w:div>
    <w:div w:id="521211667">
      <w:bodyDiv w:val="1"/>
      <w:marLeft w:val="0"/>
      <w:marRight w:val="0"/>
      <w:marTop w:val="0"/>
      <w:marBottom w:val="0"/>
      <w:divBdr>
        <w:top w:val="none" w:sz="0" w:space="0" w:color="auto"/>
        <w:left w:val="none" w:sz="0" w:space="0" w:color="auto"/>
        <w:bottom w:val="none" w:sz="0" w:space="0" w:color="auto"/>
        <w:right w:val="none" w:sz="0" w:space="0" w:color="auto"/>
      </w:divBdr>
    </w:div>
    <w:div w:id="533228407">
      <w:bodyDiv w:val="1"/>
      <w:marLeft w:val="0"/>
      <w:marRight w:val="0"/>
      <w:marTop w:val="0"/>
      <w:marBottom w:val="0"/>
      <w:divBdr>
        <w:top w:val="none" w:sz="0" w:space="0" w:color="auto"/>
        <w:left w:val="none" w:sz="0" w:space="0" w:color="auto"/>
        <w:bottom w:val="none" w:sz="0" w:space="0" w:color="auto"/>
        <w:right w:val="none" w:sz="0" w:space="0" w:color="auto"/>
      </w:divBdr>
    </w:div>
    <w:div w:id="538054583">
      <w:bodyDiv w:val="1"/>
      <w:marLeft w:val="0"/>
      <w:marRight w:val="0"/>
      <w:marTop w:val="0"/>
      <w:marBottom w:val="0"/>
      <w:divBdr>
        <w:top w:val="none" w:sz="0" w:space="0" w:color="auto"/>
        <w:left w:val="none" w:sz="0" w:space="0" w:color="auto"/>
        <w:bottom w:val="none" w:sz="0" w:space="0" w:color="auto"/>
        <w:right w:val="none" w:sz="0" w:space="0" w:color="auto"/>
      </w:divBdr>
    </w:div>
    <w:div w:id="539821673">
      <w:bodyDiv w:val="1"/>
      <w:marLeft w:val="0"/>
      <w:marRight w:val="0"/>
      <w:marTop w:val="0"/>
      <w:marBottom w:val="0"/>
      <w:divBdr>
        <w:top w:val="none" w:sz="0" w:space="0" w:color="auto"/>
        <w:left w:val="none" w:sz="0" w:space="0" w:color="auto"/>
        <w:bottom w:val="none" w:sz="0" w:space="0" w:color="auto"/>
        <w:right w:val="none" w:sz="0" w:space="0" w:color="auto"/>
      </w:divBdr>
    </w:div>
    <w:div w:id="580067060">
      <w:bodyDiv w:val="1"/>
      <w:marLeft w:val="0"/>
      <w:marRight w:val="0"/>
      <w:marTop w:val="0"/>
      <w:marBottom w:val="0"/>
      <w:divBdr>
        <w:top w:val="none" w:sz="0" w:space="0" w:color="auto"/>
        <w:left w:val="none" w:sz="0" w:space="0" w:color="auto"/>
        <w:bottom w:val="none" w:sz="0" w:space="0" w:color="auto"/>
        <w:right w:val="none" w:sz="0" w:space="0" w:color="auto"/>
      </w:divBdr>
    </w:div>
    <w:div w:id="581260571">
      <w:bodyDiv w:val="1"/>
      <w:marLeft w:val="0"/>
      <w:marRight w:val="0"/>
      <w:marTop w:val="0"/>
      <w:marBottom w:val="0"/>
      <w:divBdr>
        <w:top w:val="none" w:sz="0" w:space="0" w:color="auto"/>
        <w:left w:val="none" w:sz="0" w:space="0" w:color="auto"/>
        <w:bottom w:val="none" w:sz="0" w:space="0" w:color="auto"/>
        <w:right w:val="none" w:sz="0" w:space="0" w:color="auto"/>
      </w:divBdr>
    </w:div>
    <w:div w:id="588544833">
      <w:bodyDiv w:val="1"/>
      <w:marLeft w:val="0"/>
      <w:marRight w:val="0"/>
      <w:marTop w:val="0"/>
      <w:marBottom w:val="0"/>
      <w:divBdr>
        <w:top w:val="none" w:sz="0" w:space="0" w:color="auto"/>
        <w:left w:val="none" w:sz="0" w:space="0" w:color="auto"/>
        <w:bottom w:val="none" w:sz="0" w:space="0" w:color="auto"/>
        <w:right w:val="none" w:sz="0" w:space="0" w:color="auto"/>
      </w:divBdr>
    </w:div>
    <w:div w:id="591742777">
      <w:bodyDiv w:val="1"/>
      <w:marLeft w:val="0"/>
      <w:marRight w:val="0"/>
      <w:marTop w:val="0"/>
      <w:marBottom w:val="0"/>
      <w:divBdr>
        <w:top w:val="none" w:sz="0" w:space="0" w:color="auto"/>
        <w:left w:val="none" w:sz="0" w:space="0" w:color="auto"/>
        <w:bottom w:val="none" w:sz="0" w:space="0" w:color="auto"/>
        <w:right w:val="none" w:sz="0" w:space="0" w:color="auto"/>
      </w:divBdr>
    </w:div>
    <w:div w:id="594216744">
      <w:bodyDiv w:val="1"/>
      <w:marLeft w:val="0"/>
      <w:marRight w:val="0"/>
      <w:marTop w:val="0"/>
      <w:marBottom w:val="0"/>
      <w:divBdr>
        <w:top w:val="none" w:sz="0" w:space="0" w:color="auto"/>
        <w:left w:val="none" w:sz="0" w:space="0" w:color="auto"/>
        <w:bottom w:val="none" w:sz="0" w:space="0" w:color="auto"/>
        <w:right w:val="none" w:sz="0" w:space="0" w:color="auto"/>
      </w:divBdr>
    </w:div>
    <w:div w:id="603610893">
      <w:bodyDiv w:val="1"/>
      <w:marLeft w:val="0"/>
      <w:marRight w:val="0"/>
      <w:marTop w:val="0"/>
      <w:marBottom w:val="0"/>
      <w:divBdr>
        <w:top w:val="none" w:sz="0" w:space="0" w:color="auto"/>
        <w:left w:val="none" w:sz="0" w:space="0" w:color="auto"/>
        <w:bottom w:val="none" w:sz="0" w:space="0" w:color="auto"/>
        <w:right w:val="none" w:sz="0" w:space="0" w:color="auto"/>
      </w:divBdr>
    </w:div>
    <w:div w:id="628784298">
      <w:bodyDiv w:val="1"/>
      <w:marLeft w:val="0"/>
      <w:marRight w:val="0"/>
      <w:marTop w:val="0"/>
      <w:marBottom w:val="0"/>
      <w:divBdr>
        <w:top w:val="none" w:sz="0" w:space="0" w:color="auto"/>
        <w:left w:val="none" w:sz="0" w:space="0" w:color="auto"/>
        <w:bottom w:val="none" w:sz="0" w:space="0" w:color="auto"/>
        <w:right w:val="none" w:sz="0" w:space="0" w:color="auto"/>
      </w:divBdr>
    </w:div>
    <w:div w:id="637884311">
      <w:bodyDiv w:val="1"/>
      <w:marLeft w:val="0"/>
      <w:marRight w:val="0"/>
      <w:marTop w:val="0"/>
      <w:marBottom w:val="0"/>
      <w:divBdr>
        <w:top w:val="none" w:sz="0" w:space="0" w:color="auto"/>
        <w:left w:val="none" w:sz="0" w:space="0" w:color="auto"/>
        <w:bottom w:val="none" w:sz="0" w:space="0" w:color="auto"/>
        <w:right w:val="none" w:sz="0" w:space="0" w:color="auto"/>
      </w:divBdr>
    </w:div>
    <w:div w:id="664938158">
      <w:bodyDiv w:val="1"/>
      <w:marLeft w:val="0"/>
      <w:marRight w:val="0"/>
      <w:marTop w:val="0"/>
      <w:marBottom w:val="0"/>
      <w:divBdr>
        <w:top w:val="none" w:sz="0" w:space="0" w:color="auto"/>
        <w:left w:val="none" w:sz="0" w:space="0" w:color="auto"/>
        <w:bottom w:val="none" w:sz="0" w:space="0" w:color="auto"/>
        <w:right w:val="none" w:sz="0" w:space="0" w:color="auto"/>
      </w:divBdr>
    </w:div>
    <w:div w:id="684870553">
      <w:bodyDiv w:val="1"/>
      <w:marLeft w:val="0"/>
      <w:marRight w:val="0"/>
      <w:marTop w:val="0"/>
      <w:marBottom w:val="0"/>
      <w:divBdr>
        <w:top w:val="none" w:sz="0" w:space="0" w:color="auto"/>
        <w:left w:val="none" w:sz="0" w:space="0" w:color="auto"/>
        <w:bottom w:val="none" w:sz="0" w:space="0" w:color="auto"/>
        <w:right w:val="none" w:sz="0" w:space="0" w:color="auto"/>
      </w:divBdr>
    </w:div>
    <w:div w:id="704908679">
      <w:bodyDiv w:val="1"/>
      <w:marLeft w:val="0"/>
      <w:marRight w:val="0"/>
      <w:marTop w:val="0"/>
      <w:marBottom w:val="0"/>
      <w:divBdr>
        <w:top w:val="none" w:sz="0" w:space="0" w:color="auto"/>
        <w:left w:val="none" w:sz="0" w:space="0" w:color="auto"/>
        <w:bottom w:val="none" w:sz="0" w:space="0" w:color="auto"/>
        <w:right w:val="none" w:sz="0" w:space="0" w:color="auto"/>
      </w:divBdr>
    </w:div>
    <w:div w:id="769664477">
      <w:bodyDiv w:val="1"/>
      <w:marLeft w:val="0"/>
      <w:marRight w:val="0"/>
      <w:marTop w:val="0"/>
      <w:marBottom w:val="0"/>
      <w:divBdr>
        <w:top w:val="none" w:sz="0" w:space="0" w:color="auto"/>
        <w:left w:val="none" w:sz="0" w:space="0" w:color="auto"/>
        <w:bottom w:val="none" w:sz="0" w:space="0" w:color="auto"/>
        <w:right w:val="none" w:sz="0" w:space="0" w:color="auto"/>
      </w:divBdr>
    </w:div>
    <w:div w:id="795874035">
      <w:bodyDiv w:val="1"/>
      <w:marLeft w:val="0"/>
      <w:marRight w:val="0"/>
      <w:marTop w:val="0"/>
      <w:marBottom w:val="0"/>
      <w:divBdr>
        <w:top w:val="none" w:sz="0" w:space="0" w:color="auto"/>
        <w:left w:val="none" w:sz="0" w:space="0" w:color="auto"/>
        <w:bottom w:val="none" w:sz="0" w:space="0" w:color="auto"/>
        <w:right w:val="none" w:sz="0" w:space="0" w:color="auto"/>
      </w:divBdr>
    </w:div>
    <w:div w:id="814109230">
      <w:bodyDiv w:val="1"/>
      <w:marLeft w:val="0"/>
      <w:marRight w:val="0"/>
      <w:marTop w:val="0"/>
      <w:marBottom w:val="0"/>
      <w:divBdr>
        <w:top w:val="none" w:sz="0" w:space="0" w:color="auto"/>
        <w:left w:val="none" w:sz="0" w:space="0" w:color="auto"/>
        <w:bottom w:val="none" w:sz="0" w:space="0" w:color="auto"/>
        <w:right w:val="none" w:sz="0" w:space="0" w:color="auto"/>
      </w:divBdr>
    </w:div>
    <w:div w:id="830104607">
      <w:bodyDiv w:val="1"/>
      <w:marLeft w:val="0"/>
      <w:marRight w:val="0"/>
      <w:marTop w:val="0"/>
      <w:marBottom w:val="0"/>
      <w:divBdr>
        <w:top w:val="none" w:sz="0" w:space="0" w:color="auto"/>
        <w:left w:val="none" w:sz="0" w:space="0" w:color="auto"/>
        <w:bottom w:val="none" w:sz="0" w:space="0" w:color="auto"/>
        <w:right w:val="none" w:sz="0" w:space="0" w:color="auto"/>
      </w:divBdr>
    </w:div>
    <w:div w:id="863398101">
      <w:bodyDiv w:val="1"/>
      <w:marLeft w:val="0"/>
      <w:marRight w:val="0"/>
      <w:marTop w:val="0"/>
      <w:marBottom w:val="0"/>
      <w:divBdr>
        <w:top w:val="none" w:sz="0" w:space="0" w:color="auto"/>
        <w:left w:val="none" w:sz="0" w:space="0" w:color="auto"/>
        <w:bottom w:val="none" w:sz="0" w:space="0" w:color="auto"/>
        <w:right w:val="none" w:sz="0" w:space="0" w:color="auto"/>
      </w:divBdr>
    </w:div>
    <w:div w:id="876238200">
      <w:bodyDiv w:val="1"/>
      <w:marLeft w:val="0"/>
      <w:marRight w:val="0"/>
      <w:marTop w:val="0"/>
      <w:marBottom w:val="0"/>
      <w:divBdr>
        <w:top w:val="none" w:sz="0" w:space="0" w:color="auto"/>
        <w:left w:val="none" w:sz="0" w:space="0" w:color="auto"/>
        <w:bottom w:val="none" w:sz="0" w:space="0" w:color="auto"/>
        <w:right w:val="none" w:sz="0" w:space="0" w:color="auto"/>
      </w:divBdr>
    </w:div>
    <w:div w:id="897322840">
      <w:bodyDiv w:val="1"/>
      <w:marLeft w:val="0"/>
      <w:marRight w:val="0"/>
      <w:marTop w:val="0"/>
      <w:marBottom w:val="0"/>
      <w:divBdr>
        <w:top w:val="none" w:sz="0" w:space="0" w:color="auto"/>
        <w:left w:val="none" w:sz="0" w:space="0" w:color="auto"/>
        <w:bottom w:val="none" w:sz="0" w:space="0" w:color="auto"/>
        <w:right w:val="none" w:sz="0" w:space="0" w:color="auto"/>
      </w:divBdr>
    </w:div>
    <w:div w:id="944262713">
      <w:bodyDiv w:val="1"/>
      <w:marLeft w:val="0"/>
      <w:marRight w:val="0"/>
      <w:marTop w:val="0"/>
      <w:marBottom w:val="0"/>
      <w:divBdr>
        <w:top w:val="none" w:sz="0" w:space="0" w:color="auto"/>
        <w:left w:val="none" w:sz="0" w:space="0" w:color="auto"/>
        <w:bottom w:val="none" w:sz="0" w:space="0" w:color="auto"/>
        <w:right w:val="none" w:sz="0" w:space="0" w:color="auto"/>
      </w:divBdr>
    </w:div>
    <w:div w:id="951546948">
      <w:bodyDiv w:val="1"/>
      <w:marLeft w:val="0"/>
      <w:marRight w:val="0"/>
      <w:marTop w:val="0"/>
      <w:marBottom w:val="0"/>
      <w:divBdr>
        <w:top w:val="none" w:sz="0" w:space="0" w:color="auto"/>
        <w:left w:val="none" w:sz="0" w:space="0" w:color="auto"/>
        <w:bottom w:val="none" w:sz="0" w:space="0" w:color="auto"/>
        <w:right w:val="none" w:sz="0" w:space="0" w:color="auto"/>
      </w:divBdr>
    </w:div>
    <w:div w:id="979770521">
      <w:bodyDiv w:val="1"/>
      <w:marLeft w:val="0"/>
      <w:marRight w:val="0"/>
      <w:marTop w:val="0"/>
      <w:marBottom w:val="0"/>
      <w:divBdr>
        <w:top w:val="none" w:sz="0" w:space="0" w:color="auto"/>
        <w:left w:val="none" w:sz="0" w:space="0" w:color="auto"/>
        <w:bottom w:val="none" w:sz="0" w:space="0" w:color="auto"/>
        <w:right w:val="none" w:sz="0" w:space="0" w:color="auto"/>
      </w:divBdr>
    </w:div>
    <w:div w:id="983387003">
      <w:bodyDiv w:val="1"/>
      <w:marLeft w:val="0"/>
      <w:marRight w:val="0"/>
      <w:marTop w:val="0"/>
      <w:marBottom w:val="0"/>
      <w:divBdr>
        <w:top w:val="none" w:sz="0" w:space="0" w:color="auto"/>
        <w:left w:val="none" w:sz="0" w:space="0" w:color="auto"/>
        <w:bottom w:val="none" w:sz="0" w:space="0" w:color="auto"/>
        <w:right w:val="none" w:sz="0" w:space="0" w:color="auto"/>
      </w:divBdr>
    </w:div>
    <w:div w:id="1067075977">
      <w:bodyDiv w:val="1"/>
      <w:marLeft w:val="0"/>
      <w:marRight w:val="0"/>
      <w:marTop w:val="0"/>
      <w:marBottom w:val="0"/>
      <w:divBdr>
        <w:top w:val="none" w:sz="0" w:space="0" w:color="auto"/>
        <w:left w:val="none" w:sz="0" w:space="0" w:color="auto"/>
        <w:bottom w:val="none" w:sz="0" w:space="0" w:color="auto"/>
        <w:right w:val="none" w:sz="0" w:space="0" w:color="auto"/>
      </w:divBdr>
    </w:div>
    <w:div w:id="1080911027">
      <w:bodyDiv w:val="1"/>
      <w:marLeft w:val="0"/>
      <w:marRight w:val="0"/>
      <w:marTop w:val="0"/>
      <w:marBottom w:val="0"/>
      <w:divBdr>
        <w:top w:val="none" w:sz="0" w:space="0" w:color="auto"/>
        <w:left w:val="none" w:sz="0" w:space="0" w:color="auto"/>
        <w:bottom w:val="none" w:sz="0" w:space="0" w:color="auto"/>
        <w:right w:val="none" w:sz="0" w:space="0" w:color="auto"/>
      </w:divBdr>
    </w:div>
    <w:div w:id="1082484434">
      <w:bodyDiv w:val="1"/>
      <w:marLeft w:val="0"/>
      <w:marRight w:val="0"/>
      <w:marTop w:val="0"/>
      <w:marBottom w:val="0"/>
      <w:divBdr>
        <w:top w:val="none" w:sz="0" w:space="0" w:color="auto"/>
        <w:left w:val="none" w:sz="0" w:space="0" w:color="auto"/>
        <w:bottom w:val="none" w:sz="0" w:space="0" w:color="auto"/>
        <w:right w:val="none" w:sz="0" w:space="0" w:color="auto"/>
      </w:divBdr>
    </w:div>
    <w:div w:id="1119450571">
      <w:bodyDiv w:val="1"/>
      <w:marLeft w:val="0"/>
      <w:marRight w:val="0"/>
      <w:marTop w:val="0"/>
      <w:marBottom w:val="0"/>
      <w:divBdr>
        <w:top w:val="none" w:sz="0" w:space="0" w:color="auto"/>
        <w:left w:val="none" w:sz="0" w:space="0" w:color="auto"/>
        <w:bottom w:val="none" w:sz="0" w:space="0" w:color="auto"/>
        <w:right w:val="none" w:sz="0" w:space="0" w:color="auto"/>
      </w:divBdr>
    </w:div>
    <w:div w:id="1158307009">
      <w:bodyDiv w:val="1"/>
      <w:marLeft w:val="0"/>
      <w:marRight w:val="0"/>
      <w:marTop w:val="0"/>
      <w:marBottom w:val="0"/>
      <w:divBdr>
        <w:top w:val="none" w:sz="0" w:space="0" w:color="auto"/>
        <w:left w:val="none" w:sz="0" w:space="0" w:color="auto"/>
        <w:bottom w:val="none" w:sz="0" w:space="0" w:color="auto"/>
        <w:right w:val="none" w:sz="0" w:space="0" w:color="auto"/>
      </w:divBdr>
    </w:div>
    <w:div w:id="1159884276">
      <w:bodyDiv w:val="1"/>
      <w:marLeft w:val="0"/>
      <w:marRight w:val="0"/>
      <w:marTop w:val="0"/>
      <w:marBottom w:val="0"/>
      <w:divBdr>
        <w:top w:val="none" w:sz="0" w:space="0" w:color="auto"/>
        <w:left w:val="none" w:sz="0" w:space="0" w:color="auto"/>
        <w:bottom w:val="none" w:sz="0" w:space="0" w:color="auto"/>
        <w:right w:val="none" w:sz="0" w:space="0" w:color="auto"/>
      </w:divBdr>
    </w:div>
    <w:div w:id="1166475521">
      <w:bodyDiv w:val="1"/>
      <w:marLeft w:val="0"/>
      <w:marRight w:val="0"/>
      <w:marTop w:val="0"/>
      <w:marBottom w:val="0"/>
      <w:divBdr>
        <w:top w:val="none" w:sz="0" w:space="0" w:color="auto"/>
        <w:left w:val="none" w:sz="0" w:space="0" w:color="auto"/>
        <w:bottom w:val="none" w:sz="0" w:space="0" w:color="auto"/>
        <w:right w:val="none" w:sz="0" w:space="0" w:color="auto"/>
      </w:divBdr>
    </w:div>
    <w:div w:id="1169952209">
      <w:bodyDiv w:val="1"/>
      <w:marLeft w:val="0"/>
      <w:marRight w:val="0"/>
      <w:marTop w:val="0"/>
      <w:marBottom w:val="0"/>
      <w:divBdr>
        <w:top w:val="none" w:sz="0" w:space="0" w:color="auto"/>
        <w:left w:val="none" w:sz="0" w:space="0" w:color="auto"/>
        <w:bottom w:val="none" w:sz="0" w:space="0" w:color="auto"/>
        <w:right w:val="none" w:sz="0" w:space="0" w:color="auto"/>
      </w:divBdr>
    </w:div>
    <w:div w:id="1182234835">
      <w:bodyDiv w:val="1"/>
      <w:marLeft w:val="0"/>
      <w:marRight w:val="0"/>
      <w:marTop w:val="0"/>
      <w:marBottom w:val="0"/>
      <w:divBdr>
        <w:top w:val="none" w:sz="0" w:space="0" w:color="auto"/>
        <w:left w:val="none" w:sz="0" w:space="0" w:color="auto"/>
        <w:bottom w:val="none" w:sz="0" w:space="0" w:color="auto"/>
        <w:right w:val="none" w:sz="0" w:space="0" w:color="auto"/>
      </w:divBdr>
      <w:divsChild>
        <w:div w:id="625232676">
          <w:marLeft w:val="0"/>
          <w:marRight w:val="0"/>
          <w:marTop w:val="210"/>
          <w:marBottom w:val="0"/>
          <w:divBdr>
            <w:top w:val="none" w:sz="0" w:space="0" w:color="auto"/>
            <w:left w:val="none" w:sz="0" w:space="0" w:color="auto"/>
            <w:bottom w:val="none" w:sz="0" w:space="0" w:color="auto"/>
            <w:right w:val="none" w:sz="0" w:space="0" w:color="auto"/>
          </w:divBdr>
        </w:div>
        <w:div w:id="844319320">
          <w:marLeft w:val="0"/>
          <w:marRight w:val="0"/>
          <w:marTop w:val="0"/>
          <w:marBottom w:val="0"/>
          <w:divBdr>
            <w:top w:val="none" w:sz="0" w:space="0" w:color="auto"/>
            <w:left w:val="none" w:sz="0" w:space="0" w:color="auto"/>
            <w:bottom w:val="none" w:sz="0" w:space="0" w:color="auto"/>
            <w:right w:val="none" w:sz="0" w:space="0" w:color="auto"/>
          </w:divBdr>
        </w:div>
      </w:divsChild>
    </w:div>
    <w:div w:id="1184711636">
      <w:bodyDiv w:val="1"/>
      <w:marLeft w:val="0"/>
      <w:marRight w:val="0"/>
      <w:marTop w:val="0"/>
      <w:marBottom w:val="0"/>
      <w:divBdr>
        <w:top w:val="none" w:sz="0" w:space="0" w:color="auto"/>
        <w:left w:val="none" w:sz="0" w:space="0" w:color="auto"/>
        <w:bottom w:val="none" w:sz="0" w:space="0" w:color="auto"/>
        <w:right w:val="none" w:sz="0" w:space="0" w:color="auto"/>
      </w:divBdr>
    </w:div>
    <w:div w:id="1216044159">
      <w:bodyDiv w:val="1"/>
      <w:marLeft w:val="0"/>
      <w:marRight w:val="0"/>
      <w:marTop w:val="0"/>
      <w:marBottom w:val="0"/>
      <w:divBdr>
        <w:top w:val="none" w:sz="0" w:space="0" w:color="auto"/>
        <w:left w:val="none" w:sz="0" w:space="0" w:color="auto"/>
        <w:bottom w:val="none" w:sz="0" w:space="0" w:color="auto"/>
        <w:right w:val="none" w:sz="0" w:space="0" w:color="auto"/>
      </w:divBdr>
    </w:div>
    <w:div w:id="1220285035">
      <w:bodyDiv w:val="1"/>
      <w:marLeft w:val="0"/>
      <w:marRight w:val="0"/>
      <w:marTop w:val="0"/>
      <w:marBottom w:val="0"/>
      <w:divBdr>
        <w:top w:val="none" w:sz="0" w:space="0" w:color="auto"/>
        <w:left w:val="none" w:sz="0" w:space="0" w:color="auto"/>
        <w:bottom w:val="none" w:sz="0" w:space="0" w:color="auto"/>
        <w:right w:val="none" w:sz="0" w:space="0" w:color="auto"/>
      </w:divBdr>
    </w:div>
    <w:div w:id="1234512053">
      <w:bodyDiv w:val="1"/>
      <w:marLeft w:val="0"/>
      <w:marRight w:val="0"/>
      <w:marTop w:val="0"/>
      <w:marBottom w:val="0"/>
      <w:divBdr>
        <w:top w:val="none" w:sz="0" w:space="0" w:color="auto"/>
        <w:left w:val="none" w:sz="0" w:space="0" w:color="auto"/>
        <w:bottom w:val="none" w:sz="0" w:space="0" w:color="auto"/>
        <w:right w:val="none" w:sz="0" w:space="0" w:color="auto"/>
      </w:divBdr>
    </w:div>
    <w:div w:id="1238711871">
      <w:bodyDiv w:val="1"/>
      <w:marLeft w:val="0"/>
      <w:marRight w:val="0"/>
      <w:marTop w:val="0"/>
      <w:marBottom w:val="0"/>
      <w:divBdr>
        <w:top w:val="none" w:sz="0" w:space="0" w:color="auto"/>
        <w:left w:val="none" w:sz="0" w:space="0" w:color="auto"/>
        <w:bottom w:val="none" w:sz="0" w:space="0" w:color="auto"/>
        <w:right w:val="none" w:sz="0" w:space="0" w:color="auto"/>
      </w:divBdr>
    </w:div>
    <w:div w:id="1250429162">
      <w:bodyDiv w:val="1"/>
      <w:marLeft w:val="0"/>
      <w:marRight w:val="0"/>
      <w:marTop w:val="0"/>
      <w:marBottom w:val="0"/>
      <w:divBdr>
        <w:top w:val="none" w:sz="0" w:space="0" w:color="auto"/>
        <w:left w:val="none" w:sz="0" w:space="0" w:color="auto"/>
        <w:bottom w:val="none" w:sz="0" w:space="0" w:color="auto"/>
        <w:right w:val="none" w:sz="0" w:space="0" w:color="auto"/>
      </w:divBdr>
    </w:div>
    <w:div w:id="1270089968">
      <w:bodyDiv w:val="1"/>
      <w:marLeft w:val="0"/>
      <w:marRight w:val="0"/>
      <w:marTop w:val="0"/>
      <w:marBottom w:val="0"/>
      <w:divBdr>
        <w:top w:val="none" w:sz="0" w:space="0" w:color="auto"/>
        <w:left w:val="none" w:sz="0" w:space="0" w:color="auto"/>
        <w:bottom w:val="none" w:sz="0" w:space="0" w:color="auto"/>
        <w:right w:val="none" w:sz="0" w:space="0" w:color="auto"/>
      </w:divBdr>
    </w:div>
    <w:div w:id="1285306974">
      <w:bodyDiv w:val="1"/>
      <w:marLeft w:val="0"/>
      <w:marRight w:val="0"/>
      <w:marTop w:val="0"/>
      <w:marBottom w:val="0"/>
      <w:divBdr>
        <w:top w:val="none" w:sz="0" w:space="0" w:color="auto"/>
        <w:left w:val="none" w:sz="0" w:space="0" w:color="auto"/>
        <w:bottom w:val="none" w:sz="0" w:space="0" w:color="auto"/>
        <w:right w:val="none" w:sz="0" w:space="0" w:color="auto"/>
      </w:divBdr>
    </w:div>
    <w:div w:id="1311327189">
      <w:bodyDiv w:val="1"/>
      <w:marLeft w:val="0"/>
      <w:marRight w:val="0"/>
      <w:marTop w:val="0"/>
      <w:marBottom w:val="0"/>
      <w:divBdr>
        <w:top w:val="none" w:sz="0" w:space="0" w:color="auto"/>
        <w:left w:val="none" w:sz="0" w:space="0" w:color="auto"/>
        <w:bottom w:val="none" w:sz="0" w:space="0" w:color="auto"/>
        <w:right w:val="none" w:sz="0" w:space="0" w:color="auto"/>
      </w:divBdr>
    </w:div>
    <w:div w:id="1334261369">
      <w:bodyDiv w:val="1"/>
      <w:marLeft w:val="0"/>
      <w:marRight w:val="0"/>
      <w:marTop w:val="0"/>
      <w:marBottom w:val="0"/>
      <w:divBdr>
        <w:top w:val="none" w:sz="0" w:space="0" w:color="auto"/>
        <w:left w:val="none" w:sz="0" w:space="0" w:color="auto"/>
        <w:bottom w:val="none" w:sz="0" w:space="0" w:color="auto"/>
        <w:right w:val="none" w:sz="0" w:space="0" w:color="auto"/>
      </w:divBdr>
    </w:div>
    <w:div w:id="1335759905">
      <w:bodyDiv w:val="1"/>
      <w:marLeft w:val="0"/>
      <w:marRight w:val="0"/>
      <w:marTop w:val="0"/>
      <w:marBottom w:val="0"/>
      <w:divBdr>
        <w:top w:val="none" w:sz="0" w:space="0" w:color="auto"/>
        <w:left w:val="none" w:sz="0" w:space="0" w:color="auto"/>
        <w:bottom w:val="none" w:sz="0" w:space="0" w:color="auto"/>
        <w:right w:val="none" w:sz="0" w:space="0" w:color="auto"/>
      </w:divBdr>
    </w:div>
    <w:div w:id="1348412590">
      <w:bodyDiv w:val="1"/>
      <w:marLeft w:val="0"/>
      <w:marRight w:val="0"/>
      <w:marTop w:val="0"/>
      <w:marBottom w:val="0"/>
      <w:divBdr>
        <w:top w:val="none" w:sz="0" w:space="0" w:color="auto"/>
        <w:left w:val="none" w:sz="0" w:space="0" w:color="auto"/>
        <w:bottom w:val="none" w:sz="0" w:space="0" w:color="auto"/>
        <w:right w:val="none" w:sz="0" w:space="0" w:color="auto"/>
      </w:divBdr>
    </w:div>
    <w:div w:id="1356544278">
      <w:bodyDiv w:val="1"/>
      <w:marLeft w:val="0"/>
      <w:marRight w:val="0"/>
      <w:marTop w:val="0"/>
      <w:marBottom w:val="0"/>
      <w:divBdr>
        <w:top w:val="none" w:sz="0" w:space="0" w:color="auto"/>
        <w:left w:val="none" w:sz="0" w:space="0" w:color="auto"/>
        <w:bottom w:val="none" w:sz="0" w:space="0" w:color="auto"/>
        <w:right w:val="none" w:sz="0" w:space="0" w:color="auto"/>
      </w:divBdr>
    </w:div>
    <w:div w:id="1363558422">
      <w:bodyDiv w:val="1"/>
      <w:marLeft w:val="0"/>
      <w:marRight w:val="0"/>
      <w:marTop w:val="0"/>
      <w:marBottom w:val="0"/>
      <w:divBdr>
        <w:top w:val="none" w:sz="0" w:space="0" w:color="auto"/>
        <w:left w:val="none" w:sz="0" w:space="0" w:color="auto"/>
        <w:bottom w:val="none" w:sz="0" w:space="0" w:color="auto"/>
        <w:right w:val="none" w:sz="0" w:space="0" w:color="auto"/>
      </w:divBdr>
    </w:div>
    <w:div w:id="1371034334">
      <w:bodyDiv w:val="1"/>
      <w:marLeft w:val="0"/>
      <w:marRight w:val="0"/>
      <w:marTop w:val="0"/>
      <w:marBottom w:val="0"/>
      <w:divBdr>
        <w:top w:val="none" w:sz="0" w:space="0" w:color="auto"/>
        <w:left w:val="none" w:sz="0" w:space="0" w:color="auto"/>
        <w:bottom w:val="none" w:sz="0" w:space="0" w:color="auto"/>
        <w:right w:val="none" w:sz="0" w:space="0" w:color="auto"/>
      </w:divBdr>
    </w:div>
    <w:div w:id="1378118042">
      <w:bodyDiv w:val="1"/>
      <w:marLeft w:val="0"/>
      <w:marRight w:val="0"/>
      <w:marTop w:val="0"/>
      <w:marBottom w:val="0"/>
      <w:divBdr>
        <w:top w:val="none" w:sz="0" w:space="0" w:color="auto"/>
        <w:left w:val="none" w:sz="0" w:space="0" w:color="auto"/>
        <w:bottom w:val="none" w:sz="0" w:space="0" w:color="auto"/>
        <w:right w:val="none" w:sz="0" w:space="0" w:color="auto"/>
      </w:divBdr>
    </w:div>
    <w:div w:id="1418212606">
      <w:bodyDiv w:val="1"/>
      <w:marLeft w:val="0"/>
      <w:marRight w:val="0"/>
      <w:marTop w:val="0"/>
      <w:marBottom w:val="0"/>
      <w:divBdr>
        <w:top w:val="none" w:sz="0" w:space="0" w:color="auto"/>
        <w:left w:val="none" w:sz="0" w:space="0" w:color="auto"/>
        <w:bottom w:val="none" w:sz="0" w:space="0" w:color="auto"/>
        <w:right w:val="none" w:sz="0" w:space="0" w:color="auto"/>
      </w:divBdr>
    </w:div>
    <w:div w:id="1439565125">
      <w:bodyDiv w:val="1"/>
      <w:marLeft w:val="0"/>
      <w:marRight w:val="0"/>
      <w:marTop w:val="0"/>
      <w:marBottom w:val="0"/>
      <w:divBdr>
        <w:top w:val="none" w:sz="0" w:space="0" w:color="auto"/>
        <w:left w:val="none" w:sz="0" w:space="0" w:color="auto"/>
        <w:bottom w:val="none" w:sz="0" w:space="0" w:color="auto"/>
        <w:right w:val="none" w:sz="0" w:space="0" w:color="auto"/>
      </w:divBdr>
    </w:div>
    <w:div w:id="1447503879">
      <w:bodyDiv w:val="1"/>
      <w:marLeft w:val="0"/>
      <w:marRight w:val="0"/>
      <w:marTop w:val="0"/>
      <w:marBottom w:val="0"/>
      <w:divBdr>
        <w:top w:val="none" w:sz="0" w:space="0" w:color="auto"/>
        <w:left w:val="none" w:sz="0" w:space="0" w:color="auto"/>
        <w:bottom w:val="none" w:sz="0" w:space="0" w:color="auto"/>
        <w:right w:val="none" w:sz="0" w:space="0" w:color="auto"/>
      </w:divBdr>
    </w:div>
    <w:div w:id="1458061750">
      <w:bodyDiv w:val="1"/>
      <w:marLeft w:val="0"/>
      <w:marRight w:val="0"/>
      <w:marTop w:val="0"/>
      <w:marBottom w:val="0"/>
      <w:divBdr>
        <w:top w:val="none" w:sz="0" w:space="0" w:color="auto"/>
        <w:left w:val="none" w:sz="0" w:space="0" w:color="auto"/>
        <w:bottom w:val="none" w:sz="0" w:space="0" w:color="auto"/>
        <w:right w:val="none" w:sz="0" w:space="0" w:color="auto"/>
      </w:divBdr>
    </w:div>
    <w:div w:id="1548879146">
      <w:bodyDiv w:val="1"/>
      <w:marLeft w:val="0"/>
      <w:marRight w:val="0"/>
      <w:marTop w:val="0"/>
      <w:marBottom w:val="0"/>
      <w:divBdr>
        <w:top w:val="none" w:sz="0" w:space="0" w:color="auto"/>
        <w:left w:val="none" w:sz="0" w:space="0" w:color="auto"/>
        <w:bottom w:val="none" w:sz="0" w:space="0" w:color="auto"/>
        <w:right w:val="none" w:sz="0" w:space="0" w:color="auto"/>
      </w:divBdr>
    </w:div>
    <w:div w:id="1549144337">
      <w:bodyDiv w:val="1"/>
      <w:marLeft w:val="0"/>
      <w:marRight w:val="0"/>
      <w:marTop w:val="0"/>
      <w:marBottom w:val="0"/>
      <w:divBdr>
        <w:top w:val="none" w:sz="0" w:space="0" w:color="auto"/>
        <w:left w:val="none" w:sz="0" w:space="0" w:color="auto"/>
        <w:bottom w:val="none" w:sz="0" w:space="0" w:color="auto"/>
        <w:right w:val="none" w:sz="0" w:space="0" w:color="auto"/>
      </w:divBdr>
    </w:div>
    <w:div w:id="1552418907">
      <w:bodyDiv w:val="1"/>
      <w:marLeft w:val="0"/>
      <w:marRight w:val="0"/>
      <w:marTop w:val="0"/>
      <w:marBottom w:val="0"/>
      <w:divBdr>
        <w:top w:val="none" w:sz="0" w:space="0" w:color="auto"/>
        <w:left w:val="none" w:sz="0" w:space="0" w:color="auto"/>
        <w:bottom w:val="none" w:sz="0" w:space="0" w:color="auto"/>
        <w:right w:val="none" w:sz="0" w:space="0" w:color="auto"/>
      </w:divBdr>
    </w:div>
    <w:div w:id="1569655444">
      <w:bodyDiv w:val="1"/>
      <w:marLeft w:val="0"/>
      <w:marRight w:val="0"/>
      <w:marTop w:val="0"/>
      <w:marBottom w:val="0"/>
      <w:divBdr>
        <w:top w:val="none" w:sz="0" w:space="0" w:color="auto"/>
        <w:left w:val="none" w:sz="0" w:space="0" w:color="auto"/>
        <w:bottom w:val="none" w:sz="0" w:space="0" w:color="auto"/>
        <w:right w:val="none" w:sz="0" w:space="0" w:color="auto"/>
      </w:divBdr>
    </w:div>
    <w:div w:id="1593393161">
      <w:bodyDiv w:val="1"/>
      <w:marLeft w:val="0"/>
      <w:marRight w:val="0"/>
      <w:marTop w:val="0"/>
      <w:marBottom w:val="0"/>
      <w:divBdr>
        <w:top w:val="none" w:sz="0" w:space="0" w:color="auto"/>
        <w:left w:val="none" w:sz="0" w:space="0" w:color="auto"/>
        <w:bottom w:val="none" w:sz="0" w:space="0" w:color="auto"/>
        <w:right w:val="none" w:sz="0" w:space="0" w:color="auto"/>
      </w:divBdr>
    </w:div>
    <w:div w:id="1621641584">
      <w:bodyDiv w:val="1"/>
      <w:marLeft w:val="0"/>
      <w:marRight w:val="0"/>
      <w:marTop w:val="0"/>
      <w:marBottom w:val="0"/>
      <w:divBdr>
        <w:top w:val="none" w:sz="0" w:space="0" w:color="auto"/>
        <w:left w:val="none" w:sz="0" w:space="0" w:color="auto"/>
        <w:bottom w:val="none" w:sz="0" w:space="0" w:color="auto"/>
        <w:right w:val="none" w:sz="0" w:space="0" w:color="auto"/>
      </w:divBdr>
    </w:div>
    <w:div w:id="1634751934">
      <w:bodyDiv w:val="1"/>
      <w:marLeft w:val="0"/>
      <w:marRight w:val="0"/>
      <w:marTop w:val="0"/>
      <w:marBottom w:val="0"/>
      <w:divBdr>
        <w:top w:val="none" w:sz="0" w:space="0" w:color="auto"/>
        <w:left w:val="none" w:sz="0" w:space="0" w:color="auto"/>
        <w:bottom w:val="none" w:sz="0" w:space="0" w:color="auto"/>
        <w:right w:val="none" w:sz="0" w:space="0" w:color="auto"/>
      </w:divBdr>
    </w:div>
    <w:div w:id="1652825350">
      <w:bodyDiv w:val="1"/>
      <w:marLeft w:val="0"/>
      <w:marRight w:val="0"/>
      <w:marTop w:val="0"/>
      <w:marBottom w:val="0"/>
      <w:divBdr>
        <w:top w:val="none" w:sz="0" w:space="0" w:color="auto"/>
        <w:left w:val="none" w:sz="0" w:space="0" w:color="auto"/>
        <w:bottom w:val="none" w:sz="0" w:space="0" w:color="auto"/>
        <w:right w:val="none" w:sz="0" w:space="0" w:color="auto"/>
      </w:divBdr>
    </w:div>
    <w:div w:id="1658027812">
      <w:bodyDiv w:val="1"/>
      <w:marLeft w:val="0"/>
      <w:marRight w:val="0"/>
      <w:marTop w:val="0"/>
      <w:marBottom w:val="0"/>
      <w:divBdr>
        <w:top w:val="none" w:sz="0" w:space="0" w:color="auto"/>
        <w:left w:val="none" w:sz="0" w:space="0" w:color="auto"/>
        <w:bottom w:val="none" w:sz="0" w:space="0" w:color="auto"/>
        <w:right w:val="none" w:sz="0" w:space="0" w:color="auto"/>
      </w:divBdr>
    </w:div>
    <w:div w:id="1659653724">
      <w:bodyDiv w:val="1"/>
      <w:marLeft w:val="0"/>
      <w:marRight w:val="0"/>
      <w:marTop w:val="0"/>
      <w:marBottom w:val="0"/>
      <w:divBdr>
        <w:top w:val="none" w:sz="0" w:space="0" w:color="auto"/>
        <w:left w:val="none" w:sz="0" w:space="0" w:color="auto"/>
        <w:bottom w:val="none" w:sz="0" w:space="0" w:color="auto"/>
        <w:right w:val="none" w:sz="0" w:space="0" w:color="auto"/>
      </w:divBdr>
    </w:div>
    <w:div w:id="1660185738">
      <w:bodyDiv w:val="1"/>
      <w:marLeft w:val="0"/>
      <w:marRight w:val="0"/>
      <w:marTop w:val="0"/>
      <w:marBottom w:val="0"/>
      <w:divBdr>
        <w:top w:val="none" w:sz="0" w:space="0" w:color="auto"/>
        <w:left w:val="none" w:sz="0" w:space="0" w:color="auto"/>
        <w:bottom w:val="none" w:sz="0" w:space="0" w:color="auto"/>
        <w:right w:val="none" w:sz="0" w:space="0" w:color="auto"/>
      </w:divBdr>
    </w:div>
    <w:div w:id="1707294526">
      <w:bodyDiv w:val="1"/>
      <w:marLeft w:val="0"/>
      <w:marRight w:val="0"/>
      <w:marTop w:val="0"/>
      <w:marBottom w:val="0"/>
      <w:divBdr>
        <w:top w:val="none" w:sz="0" w:space="0" w:color="auto"/>
        <w:left w:val="none" w:sz="0" w:space="0" w:color="auto"/>
        <w:bottom w:val="none" w:sz="0" w:space="0" w:color="auto"/>
        <w:right w:val="none" w:sz="0" w:space="0" w:color="auto"/>
      </w:divBdr>
    </w:div>
    <w:div w:id="1716005487">
      <w:bodyDiv w:val="1"/>
      <w:marLeft w:val="0"/>
      <w:marRight w:val="0"/>
      <w:marTop w:val="0"/>
      <w:marBottom w:val="0"/>
      <w:divBdr>
        <w:top w:val="none" w:sz="0" w:space="0" w:color="auto"/>
        <w:left w:val="none" w:sz="0" w:space="0" w:color="auto"/>
        <w:bottom w:val="none" w:sz="0" w:space="0" w:color="auto"/>
        <w:right w:val="none" w:sz="0" w:space="0" w:color="auto"/>
      </w:divBdr>
    </w:div>
    <w:div w:id="1719935316">
      <w:bodyDiv w:val="1"/>
      <w:marLeft w:val="0"/>
      <w:marRight w:val="0"/>
      <w:marTop w:val="0"/>
      <w:marBottom w:val="0"/>
      <w:divBdr>
        <w:top w:val="none" w:sz="0" w:space="0" w:color="auto"/>
        <w:left w:val="none" w:sz="0" w:space="0" w:color="auto"/>
        <w:bottom w:val="none" w:sz="0" w:space="0" w:color="auto"/>
        <w:right w:val="none" w:sz="0" w:space="0" w:color="auto"/>
      </w:divBdr>
    </w:div>
    <w:div w:id="1757969916">
      <w:bodyDiv w:val="1"/>
      <w:marLeft w:val="0"/>
      <w:marRight w:val="0"/>
      <w:marTop w:val="0"/>
      <w:marBottom w:val="0"/>
      <w:divBdr>
        <w:top w:val="none" w:sz="0" w:space="0" w:color="auto"/>
        <w:left w:val="none" w:sz="0" w:space="0" w:color="auto"/>
        <w:bottom w:val="none" w:sz="0" w:space="0" w:color="auto"/>
        <w:right w:val="none" w:sz="0" w:space="0" w:color="auto"/>
      </w:divBdr>
    </w:div>
    <w:div w:id="1766340410">
      <w:bodyDiv w:val="1"/>
      <w:marLeft w:val="0"/>
      <w:marRight w:val="0"/>
      <w:marTop w:val="0"/>
      <w:marBottom w:val="0"/>
      <w:divBdr>
        <w:top w:val="none" w:sz="0" w:space="0" w:color="auto"/>
        <w:left w:val="none" w:sz="0" w:space="0" w:color="auto"/>
        <w:bottom w:val="none" w:sz="0" w:space="0" w:color="auto"/>
        <w:right w:val="none" w:sz="0" w:space="0" w:color="auto"/>
      </w:divBdr>
    </w:div>
    <w:div w:id="1766532257">
      <w:bodyDiv w:val="1"/>
      <w:marLeft w:val="0"/>
      <w:marRight w:val="0"/>
      <w:marTop w:val="0"/>
      <w:marBottom w:val="0"/>
      <w:divBdr>
        <w:top w:val="none" w:sz="0" w:space="0" w:color="auto"/>
        <w:left w:val="none" w:sz="0" w:space="0" w:color="auto"/>
        <w:bottom w:val="none" w:sz="0" w:space="0" w:color="auto"/>
        <w:right w:val="none" w:sz="0" w:space="0" w:color="auto"/>
      </w:divBdr>
    </w:div>
    <w:div w:id="1771898879">
      <w:bodyDiv w:val="1"/>
      <w:marLeft w:val="0"/>
      <w:marRight w:val="0"/>
      <w:marTop w:val="0"/>
      <w:marBottom w:val="0"/>
      <w:divBdr>
        <w:top w:val="none" w:sz="0" w:space="0" w:color="auto"/>
        <w:left w:val="none" w:sz="0" w:space="0" w:color="auto"/>
        <w:bottom w:val="none" w:sz="0" w:space="0" w:color="auto"/>
        <w:right w:val="none" w:sz="0" w:space="0" w:color="auto"/>
      </w:divBdr>
    </w:div>
    <w:div w:id="1781100513">
      <w:bodyDiv w:val="1"/>
      <w:marLeft w:val="0"/>
      <w:marRight w:val="0"/>
      <w:marTop w:val="0"/>
      <w:marBottom w:val="0"/>
      <w:divBdr>
        <w:top w:val="none" w:sz="0" w:space="0" w:color="auto"/>
        <w:left w:val="none" w:sz="0" w:space="0" w:color="auto"/>
        <w:bottom w:val="none" w:sz="0" w:space="0" w:color="auto"/>
        <w:right w:val="none" w:sz="0" w:space="0" w:color="auto"/>
      </w:divBdr>
    </w:div>
    <w:div w:id="1847793337">
      <w:bodyDiv w:val="1"/>
      <w:marLeft w:val="0"/>
      <w:marRight w:val="0"/>
      <w:marTop w:val="0"/>
      <w:marBottom w:val="0"/>
      <w:divBdr>
        <w:top w:val="none" w:sz="0" w:space="0" w:color="auto"/>
        <w:left w:val="none" w:sz="0" w:space="0" w:color="auto"/>
        <w:bottom w:val="none" w:sz="0" w:space="0" w:color="auto"/>
        <w:right w:val="none" w:sz="0" w:space="0" w:color="auto"/>
      </w:divBdr>
    </w:div>
    <w:div w:id="1855722422">
      <w:bodyDiv w:val="1"/>
      <w:marLeft w:val="0"/>
      <w:marRight w:val="0"/>
      <w:marTop w:val="0"/>
      <w:marBottom w:val="0"/>
      <w:divBdr>
        <w:top w:val="none" w:sz="0" w:space="0" w:color="auto"/>
        <w:left w:val="none" w:sz="0" w:space="0" w:color="auto"/>
        <w:bottom w:val="none" w:sz="0" w:space="0" w:color="auto"/>
        <w:right w:val="none" w:sz="0" w:space="0" w:color="auto"/>
      </w:divBdr>
    </w:div>
    <w:div w:id="1907377168">
      <w:bodyDiv w:val="1"/>
      <w:marLeft w:val="0"/>
      <w:marRight w:val="0"/>
      <w:marTop w:val="0"/>
      <w:marBottom w:val="0"/>
      <w:divBdr>
        <w:top w:val="none" w:sz="0" w:space="0" w:color="auto"/>
        <w:left w:val="none" w:sz="0" w:space="0" w:color="auto"/>
        <w:bottom w:val="none" w:sz="0" w:space="0" w:color="auto"/>
        <w:right w:val="none" w:sz="0" w:space="0" w:color="auto"/>
      </w:divBdr>
    </w:div>
    <w:div w:id="1956599579">
      <w:bodyDiv w:val="1"/>
      <w:marLeft w:val="0"/>
      <w:marRight w:val="0"/>
      <w:marTop w:val="0"/>
      <w:marBottom w:val="0"/>
      <w:divBdr>
        <w:top w:val="none" w:sz="0" w:space="0" w:color="auto"/>
        <w:left w:val="none" w:sz="0" w:space="0" w:color="auto"/>
        <w:bottom w:val="none" w:sz="0" w:space="0" w:color="auto"/>
        <w:right w:val="none" w:sz="0" w:space="0" w:color="auto"/>
      </w:divBdr>
    </w:div>
    <w:div w:id="1957833118">
      <w:bodyDiv w:val="1"/>
      <w:marLeft w:val="0"/>
      <w:marRight w:val="0"/>
      <w:marTop w:val="0"/>
      <w:marBottom w:val="0"/>
      <w:divBdr>
        <w:top w:val="none" w:sz="0" w:space="0" w:color="auto"/>
        <w:left w:val="none" w:sz="0" w:space="0" w:color="auto"/>
        <w:bottom w:val="none" w:sz="0" w:space="0" w:color="auto"/>
        <w:right w:val="none" w:sz="0" w:space="0" w:color="auto"/>
      </w:divBdr>
    </w:div>
    <w:div w:id="1963610910">
      <w:bodyDiv w:val="1"/>
      <w:marLeft w:val="0"/>
      <w:marRight w:val="0"/>
      <w:marTop w:val="0"/>
      <w:marBottom w:val="0"/>
      <w:divBdr>
        <w:top w:val="none" w:sz="0" w:space="0" w:color="auto"/>
        <w:left w:val="none" w:sz="0" w:space="0" w:color="auto"/>
        <w:bottom w:val="none" w:sz="0" w:space="0" w:color="auto"/>
        <w:right w:val="none" w:sz="0" w:space="0" w:color="auto"/>
      </w:divBdr>
    </w:div>
    <w:div w:id="1967346923">
      <w:bodyDiv w:val="1"/>
      <w:marLeft w:val="0"/>
      <w:marRight w:val="0"/>
      <w:marTop w:val="0"/>
      <w:marBottom w:val="0"/>
      <w:divBdr>
        <w:top w:val="none" w:sz="0" w:space="0" w:color="auto"/>
        <w:left w:val="none" w:sz="0" w:space="0" w:color="auto"/>
        <w:bottom w:val="none" w:sz="0" w:space="0" w:color="auto"/>
        <w:right w:val="none" w:sz="0" w:space="0" w:color="auto"/>
      </w:divBdr>
    </w:div>
    <w:div w:id="1969047164">
      <w:bodyDiv w:val="1"/>
      <w:marLeft w:val="0"/>
      <w:marRight w:val="0"/>
      <w:marTop w:val="0"/>
      <w:marBottom w:val="0"/>
      <w:divBdr>
        <w:top w:val="none" w:sz="0" w:space="0" w:color="auto"/>
        <w:left w:val="none" w:sz="0" w:space="0" w:color="auto"/>
        <w:bottom w:val="none" w:sz="0" w:space="0" w:color="auto"/>
        <w:right w:val="none" w:sz="0" w:space="0" w:color="auto"/>
      </w:divBdr>
    </w:div>
    <w:div w:id="2026663695">
      <w:bodyDiv w:val="1"/>
      <w:marLeft w:val="0"/>
      <w:marRight w:val="0"/>
      <w:marTop w:val="0"/>
      <w:marBottom w:val="0"/>
      <w:divBdr>
        <w:top w:val="none" w:sz="0" w:space="0" w:color="auto"/>
        <w:left w:val="none" w:sz="0" w:space="0" w:color="auto"/>
        <w:bottom w:val="none" w:sz="0" w:space="0" w:color="auto"/>
        <w:right w:val="none" w:sz="0" w:space="0" w:color="auto"/>
      </w:divBdr>
    </w:div>
    <w:div w:id="2041853822">
      <w:bodyDiv w:val="1"/>
      <w:marLeft w:val="0"/>
      <w:marRight w:val="0"/>
      <w:marTop w:val="0"/>
      <w:marBottom w:val="0"/>
      <w:divBdr>
        <w:top w:val="none" w:sz="0" w:space="0" w:color="auto"/>
        <w:left w:val="none" w:sz="0" w:space="0" w:color="auto"/>
        <w:bottom w:val="none" w:sz="0" w:space="0" w:color="auto"/>
        <w:right w:val="none" w:sz="0" w:space="0" w:color="auto"/>
      </w:divBdr>
    </w:div>
    <w:div w:id="2054040097">
      <w:bodyDiv w:val="1"/>
      <w:marLeft w:val="0"/>
      <w:marRight w:val="0"/>
      <w:marTop w:val="0"/>
      <w:marBottom w:val="0"/>
      <w:divBdr>
        <w:top w:val="none" w:sz="0" w:space="0" w:color="auto"/>
        <w:left w:val="none" w:sz="0" w:space="0" w:color="auto"/>
        <w:bottom w:val="none" w:sz="0" w:space="0" w:color="auto"/>
        <w:right w:val="none" w:sz="0" w:space="0" w:color="auto"/>
      </w:divBdr>
    </w:div>
    <w:div w:id="2075272707">
      <w:bodyDiv w:val="1"/>
      <w:marLeft w:val="0"/>
      <w:marRight w:val="0"/>
      <w:marTop w:val="0"/>
      <w:marBottom w:val="0"/>
      <w:divBdr>
        <w:top w:val="none" w:sz="0" w:space="0" w:color="auto"/>
        <w:left w:val="none" w:sz="0" w:space="0" w:color="auto"/>
        <w:bottom w:val="none" w:sz="0" w:space="0" w:color="auto"/>
        <w:right w:val="none" w:sz="0" w:space="0" w:color="auto"/>
      </w:divBdr>
    </w:div>
    <w:div w:id="2091997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mailto:frederic.debaisieux@cfwb.be" TargetMode="External"/><Relationship Id="rId42" Type="http://schemas.openxmlformats.org/officeDocument/2006/relationships/hyperlink" Target="mailto:saj.verviers@cfwb.be" TargetMode="External"/><Relationship Id="rId47" Type="http://schemas.openxmlformats.org/officeDocument/2006/relationships/hyperlink" Target="mailto:saj.neufchateau@cfwb.be" TargetMode="External"/><Relationship Id="rId63" Type="http://schemas.openxmlformats.org/officeDocument/2006/relationships/footer" Target="footer7.xml"/><Relationship Id="rId68" Type="http://schemas.openxmlformats.org/officeDocument/2006/relationships/hyperlink" Target="mailto:nathalie.dujardin@cfwb.be" TargetMode="External"/><Relationship Id="rId510" Type="http://schemas.openxmlformats.org/officeDocument/2006/relationships/hyperlink" Target="https://gallilex.cfwb.be/sites/default/files/textes-normatifs/2024-12/20040303s28737.pdf" TargetMode="External"/><Relationship Id="rId531" Type="http://schemas.openxmlformats.org/officeDocument/2006/relationships/image" Target="media/image29.png"/><Relationship Id="rId552" Type="http://schemas.openxmlformats.org/officeDocument/2006/relationships/customXml" Target="../customXml/item4.xml"/><Relationship Id="rId16" Type="http://schemas.openxmlformats.org/officeDocument/2006/relationships/image" Target="media/image2.jpeg"/><Relationship Id="rId505" Type="http://schemas.openxmlformats.org/officeDocument/2006/relationships/image" Target="media/image54.png"/><Relationship Id="rId526" Type="http://schemas.openxmlformats.org/officeDocument/2006/relationships/image" Target="media/image25.png"/><Relationship Id="rId11" Type="http://schemas.openxmlformats.org/officeDocument/2006/relationships/footer" Target="footer1.xml"/><Relationship Id="rId32" Type="http://schemas.openxmlformats.org/officeDocument/2006/relationships/header" Target="header3.xml"/><Relationship Id="rId37" Type="http://schemas.openxmlformats.org/officeDocument/2006/relationships/hyperlink" Target="mailto:saj.bruxelles@cfwb.be" TargetMode="External"/><Relationship Id="rId53" Type="http://schemas.openxmlformats.org/officeDocument/2006/relationships/hyperlink" Target="https://gallilex.cfwb.be/sites/default/files/textes-normatifs/2025-03/49466_0044.pdf" TargetMode="External"/><Relationship Id="rId58" Type="http://schemas.openxmlformats.org/officeDocument/2006/relationships/hyperlink" Target="https://gallilex.cfwb.be/sites/default/files/textes-normatifs/2025-03/49466_0044.pdf" TargetMode="External"/><Relationship Id="rId500" Type="http://schemas.openxmlformats.org/officeDocument/2006/relationships/image" Target="media/image14.png"/><Relationship Id="rId521" Type="http://schemas.openxmlformats.org/officeDocument/2006/relationships/image" Target="media/image20.jpg"/><Relationship Id="rId542" Type="http://schemas.openxmlformats.org/officeDocument/2006/relationships/hyperlink" Target="http://www.fw-b.be/" TargetMode="External"/><Relationship Id="rId547" Type="http://schemas.openxmlformats.org/officeDocument/2006/relationships/footer" Target="footer8.xml"/><Relationship Id="rId5" Type="http://schemas.openxmlformats.org/officeDocument/2006/relationships/settings" Target="settings.xml"/><Relationship Id="rId516" Type="http://schemas.openxmlformats.org/officeDocument/2006/relationships/hyperlink" Target="https://gallilex.cfwb.be/sites/default/files/textes-normatifs/2024-12/20040303s28737.pdf" TargetMode="External"/><Relationship Id="rId22" Type="http://schemas.openxmlformats.org/officeDocument/2006/relationships/image" Target="media/image3.jpg"/><Relationship Id="rId27" Type="http://schemas.openxmlformats.org/officeDocument/2006/relationships/footer" Target="footer2.xml"/><Relationship Id="rId43" Type="http://schemas.openxmlformats.org/officeDocument/2006/relationships/hyperlink" Target="mailto:saj.liege@cfwb.be" TargetMode="External"/><Relationship Id="rId48" Type="http://schemas.openxmlformats.org/officeDocument/2006/relationships/hyperlink" Target="mailto:saj.tournai@cfwb.be" TargetMode="External"/><Relationship Id="rId64" Type="http://schemas.openxmlformats.org/officeDocument/2006/relationships/image" Target="media/image10.jpg"/><Relationship Id="rId69" Type="http://schemas.openxmlformats.org/officeDocument/2006/relationships/hyperlink" Target="mailto:nathalie.dujardin@cfwb.be" TargetMode="External"/><Relationship Id="rId511" Type="http://schemas.openxmlformats.org/officeDocument/2006/relationships/hyperlink" Target="https://gallilex.cfwb.be/sites/default/files/textes-normatifs/2024-12/20040303s28737.pdf" TargetMode="External"/><Relationship Id="rId532" Type="http://schemas.openxmlformats.org/officeDocument/2006/relationships/hyperlink" Target="http://www.enseignement.be/" TargetMode="External"/><Relationship Id="rId537" Type="http://schemas.openxmlformats.org/officeDocument/2006/relationships/hyperlink" Target="http://www.enseignement.be/index.php?page=26777&amp;navi=387" TargetMode="External"/><Relationship Id="rId553" Type="http://schemas.openxmlformats.org/officeDocument/2006/relationships/customXml" Target="../customXml/item5.xml"/><Relationship Id="rId497" Type="http://schemas.openxmlformats.org/officeDocument/2006/relationships/image" Target="media/image460.png"/><Relationship Id="rId506" Type="http://schemas.openxmlformats.org/officeDocument/2006/relationships/image" Target="media/image55.png"/><Relationship Id="rId12" Type="http://schemas.openxmlformats.org/officeDocument/2006/relationships/hyperlink" Target="mailto:alain.dehaene@segec.be" TargetMode="External"/><Relationship Id="rId17" Type="http://schemas.openxmlformats.org/officeDocument/2006/relationships/hyperlink" Target="mailto:renelde.vanderheiden@cfwb.be" TargetMode="External"/><Relationship Id="rId33" Type="http://schemas.openxmlformats.org/officeDocument/2006/relationships/footer" Target="footer3.xml"/><Relationship Id="rId38" Type="http://schemas.openxmlformats.org/officeDocument/2006/relationships/hyperlink" Target="mailto:saj.charleroi@cfwb.be" TargetMode="External"/><Relationship Id="rId59" Type="http://schemas.openxmlformats.org/officeDocument/2006/relationships/hyperlink" Target="https://gallilex.cfwb.be/sites/default/files/textes-normatifs/2025-03/49466_0044.pdf" TargetMode="External"/><Relationship Id="rId501" Type="http://schemas.openxmlformats.org/officeDocument/2006/relationships/image" Target="media/image50.png"/><Relationship Id="rId522" Type="http://schemas.openxmlformats.org/officeDocument/2006/relationships/image" Target="media/image21.jpg"/><Relationship Id="rId527" Type="http://schemas.openxmlformats.org/officeDocument/2006/relationships/image" Target="media/image26.jpg"/><Relationship Id="rId543" Type="http://schemas.openxmlformats.org/officeDocument/2006/relationships/hyperlink" Target="http://www.fw-b.be/" TargetMode="External"/><Relationship Id="rId548" Type="http://schemas.openxmlformats.org/officeDocument/2006/relationships/header" Target="header9.xml"/><Relationship Id="rId54" Type="http://schemas.openxmlformats.org/officeDocument/2006/relationships/hyperlink" Target="https://gallilex.cfwb.be/sites/default/files/textes-normatifs/2025-03/49466_0044.pdf" TargetMode="External"/><Relationship Id="rId70" Type="http://schemas.openxmlformats.org/officeDocument/2006/relationships/hyperlink" Target="mailto:nathalie.dujardin@cfwb.be"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4.jpg"/><Relationship Id="rId28" Type="http://schemas.openxmlformats.org/officeDocument/2006/relationships/hyperlink" Target="mailto:nathalie.dujardin@cfwb.be" TargetMode="External"/><Relationship Id="rId49" Type="http://schemas.openxmlformats.org/officeDocument/2006/relationships/hyperlink" Target="mailto:alain.moriau@compas-format.eu" TargetMode="External"/><Relationship Id="rId512" Type="http://schemas.openxmlformats.org/officeDocument/2006/relationships/hyperlink" Target="https://gallilex.cfwb.be/sites/default/files/textes-normatifs/2024-12/20040303s28737.pdf" TargetMode="External"/><Relationship Id="rId517" Type="http://schemas.openxmlformats.org/officeDocument/2006/relationships/hyperlink" Target="https://gallilex.cfwb.be/sites/default/files/textes-normatifs/2024-12/20040303s28737.pdf" TargetMode="External"/><Relationship Id="rId533" Type="http://schemas.openxmlformats.org/officeDocument/2006/relationships/hyperlink" Target="http://www.enseignement.be/" TargetMode="External"/><Relationship Id="rId538" Type="http://schemas.openxmlformats.org/officeDocument/2006/relationships/hyperlink" Target="http://www.enseignement.be/index.php?page=26777&amp;navi=387" TargetMode="External"/><Relationship Id="rId44" Type="http://schemas.openxmlformats.org/officeDocument/2006/relationships/hyperlink" Target="mailto:saj.marche@cfwb.be" TargetMode="External"/><Relationship Id="rId60" Type="http://schemas.openxmlformats.org/officeDocument/2006/relationships/hyperlink" Target="https://gallilex.cfwb.be/sites/default/files/textes-normatifs/2025-03/49466_0044.pdf" TargetMode="External"/><Relationship Id="rId65" Type="http://schemas.openxmlformats.org/officeDocument/2006/relationships/hyperlink" Target="mailto:nathalie.dujardin@cfwb.be" TargetMode="External"/><Relationship Id="rId498" Type="http://schemas.openxmlformats.org/officeDocument/2006/relationships/image" Target="media/image47.png"/><Relationship Id="rId13" Type="http://schemas.openxmlformats.org/officeDocument/2006/relationships/hyperlink" Target="mailto:pascal.kiesecoms@segec.be" TargetMode="External"/><Relationship Id="rId18" Type="http://schemas.openxmlformats.org/officeDocument/2006/relationships/hyperlink" Target="mailto:gianni.perazzo@cfwb.be" TargetMode="External"/><Relationship Id="rId39" Type="http://schemas.openxmlformats.org/officeDocument/2006/relationships/hyperlink" Target="mailto:saj.dinant@cfwb.be" TargetMode="External"/><Relationship Id="rId502" Type="http://schemas.openxmlformats.org/officeDocument/2006/relationships/image" Target="media/image51.png"/><Relationship Id="rId507" Type="http://schemas.openxmlformats.org/officeDocument/2006/relationships/hyperlink" Target="mailto:integration_specialise@cfwb.be" TargetMode="External"/><Relationship Id="rId523" Type="http://schemas.openxmlformats.org/officeDocument/2006/relationships/image" Target="media/image22.jpg"/><Relationship Id="rId528" Type="http://schemas.openxmlformats.org/officeDocument/2006/relationships/image" Target="media/image27.jpg"/><Relationship Id="rId549" Type="http://schemas.openxmlformats.org/officeDocument/2006/relationships/fontTable" Target="fontTable.xml"/><Relationship Id="rId34" Type="http://schemas.openxmlformats.org/officeDocument/2006/relationships/header" Target="header4.xml"/><Relationship Id="rId50" Type="http://schemas.openxmlformats.org/officeDocument/2006/relationships/hyperlink" Target="mailto:secretariat@compas-format.eu" TargetMode="External"/><Relationship Id="rId55" Type="http://schemas.openxmlformats.org/officeDocument/2006/relationships/header" Target="header5.xml"/><Relationship Id="rId544" Type="http://schemas.openxmlformats.org/officeDocument/2006/relationships/hyperlink" Target="http://www.fw-b.be/" TargetMode="External"/><Relationship Id="rId7" Type="http://schemas.openxmlformats.org/officeDocument/2006/relationships/footnotes" Target="footnotes.xml"/><Relationship Id="rId71" Type="http://schemas.openxmlformats.org/officeDocument/2006/relationships/hyperlink" Target="mailto:accidents.travail.enseignement@cfwb.be" TargetMode="External"/><Relationship Id="rId2" Type="http://schemas.openxmlformats.org/officeDocument/2006/relationships/customXml" Target="../customXml/item2.xml"/><Relationship Id="rId29" Type="http://schemas.openxmlformats.org/officeDocument/2006/relationships/hyperlink" Target="http://www.aidealajeunesse.cfwb.be/index.php?id=359" TargetMode="External"/><Relationship Id="rId518" Type="http://schemas.openxmlformats.org/officeDocument/2006/relationships/image" Target="media/image17.jpeg"/><Relationship Id="rId539" Type="http://schemas.openxmlformats.org/officeDocument/2006/relationships/image" Target="media/image30.jpg"/><Relationship Id="rId24" Type="http://schemas.openxmlformats.org/officeDocument/2006/relationships/image" Target="media/image5.jpg"/><Relationship Id="rId40" Type="http://schemas.openxmlformats.org/officeDocument/2006/relationships/hyperlink" Target="mailto:saj.huy@cfwb.be" TargetMode="External"/><Relationship Id="rId45" Type="http://schemas.openxmlformats.org/officeDocument/2006/relationships/hyperlink" Target="mailto:saj.mons@cfwb.be" TargetMode="External"/><Relationship Id="rId66" Type="http://schemas.openxmlformats.org/officeDocument/2006/relationships/hyperlink" Target="mailto:nathalie.dujardin@cfwb.be" TargetMode="External"/><Relationship Id="rId513" Type="http://schemas.openxmlformats.org/officeDocument/2006/relationships/hyperlink" Target="https://gallilex.cfwb.be/sites/default/files/textes-normatifs/2025-03/49466_0044.pdf" TargetMode="External"/><Relationship Id="rId534" Type="http://schemas.openxmlformats.org/officeDocument/2006/relationships/hyperlink" Target="http://www.enseignement.be/index.php?page=26777&amp;navi=387" TargetMode="External"/><Relationship Id="rId550" Type="http://schemas.openxmlformats.org/officeDocument/2006/relationships/theme" Target="theme/theme1.xml"/><Relationship Id="rId61" Type="http://schemas.openxmlformats.org/officeDocument/2006/relationships/header" Target="header6.xml"/><Relationship Id="rId19" Type="http://schemas.openxmlformats.org/officeDocument/2006/relationships/hyperlink" Target="mailto:jean-michel.ziger@cfwb.be" TargetMode="External"/><Relationship Id="rId499" Type="http://schemas.openxmlformats.org/officeDocument/2006/relationships/image" Target="media/image13.png"/><Relationship Id="rId508" Type="http://schemas.openxmlformats.org/officeDocument/2006/relationships/hyperlink" Target="mailto:integration_specialise@cfwb.be" TargetMode="External"/><Relationship Id="rId529" Type="http://schemas.openxmlformats.org/officeDocument/2006/relationships/hyperlink" Target="https://gallilex.cfwb.be/sites/default/files/textes-normatifs/2025-03/49466_0044.pdf" TargetMode="External"/><Relationship Id="rId14" Type="http://schemas.openxmlformats.org/officeDocument/2006/relationships/hyperlink" Target="mailto:michel.galasyka@segec.be" TargetMode="External"/><Relationship Id="rId30" Type="http://schemas.openxmlformats.org/officeDocument/2006/relationships/hyperlink" Target="https://www.om-mp.be/fr/contacts" TargetMode="External"/><Relationship Id="rId35" Type="http://schemas.openxmlformats.org/officeDocument/2006/relationships/footer" Target="footer4.xml"/><Relationship Id="rId56" Type="http://schemas.openxmlformats.org/officeDocument/2006/relationships/footer" Target="footer5.xml"/><Relationship Id="rId503" Type="http://schemas.openxmlformats.org/officeDocument/2006/relationships/image" Target="media/image15.png"/><Relationship Id="rId524" Type="http://schemas.openxmlformats.org/officeDocument/2006/relationships/image" Target="media/image23.jpg"/><Relationship Id="rId540" Type="http://schemas.openxmlformats.org/officeDocument/2006/relationships/hyperlink" Target="http://www.fw-b.be/" TargetMode="External"/><Relationship Id="rId545" Type="http://schemas.openxmlformats.org/officeDocument/2006/relationships/header" Target="header7.xml"/><Relationship Id="rId8" Type="http://schemas.openxmlformats.org/officeDocument/2006/relationships/endnotes" Target="endnotes.xml"/><Relationship Id="rId51" Type="http://schemas.openxmlformats.org/officeDocument/2006/relationships/image" Target="media/image8.png"/><Relationship Id="rId72" Type="http://schemas.openxmlformats.org/officeDocument/2006/relationships/image" Target="media/image11.png"/><Relationship Id="rId3" Type="http://schemas.openxmlformats.org/officeDocument/2006/relationships/numbering" Target="numbering.xml"/><Relationship Id="rId519" Type="http://schemas.openxmlformats.org/officeDocument/2006/relationships/image" Target="media/image18.jpeg"/><Relationship Id="rId25" Type="http://schemas.openxmlformats.org/officeDocument/2006/relationships/image" Target="media/image6.jpg"/><Relationship Id="rId46" Type="http://schemas.openxmlformats.org/officeDocument/2006/relationships/hyperlink" Target="mailto:saj.namur@cfwb.be" TargetMode="External"/><Relationship Id="rId67" Type="http://schemas.openxmlformats.org/officeDocument/2006/relationships/hyperlink" Target="mailto:nathalie.dujardin@cfwb.be" TargetMode="External"/><Relationship Id="rId514" Type="http://schemas.openxmlformats.org/officeDocument/2006/relationships/hyperlink" Target="https://gallilex.cfwb.be/sites/default/files/textes-normatifs/2025-03/49466_0044.pdf" TargetMode="External"/><Relationship Id="rId530" Type="http://schemas.openxmlformats.org/officeDocument/2006/relationships/image" Target="media/image28.png"/><Relationship Id="rId535" Type="http://schemas.openxmlformats.org/officeDocument/2006/relationships/hyperlink" Target="http://www.enseignement.be/index.php?page=26777&amp;navi=387" TargetMode="External"/><Relationship Id="rId20" Type="http://schemas.openxmlformats.org/officeDocument/2006/relationships/hyperlink" Target="mailto:isabelle.slota@cfwb.be" TargetMode="External"/><Relationship Id="rId41" Type="http://schemas.openxmlformats.org/officeDocument/2006/relationships/hyperlink" Target="mailto:saj.nivelles@cfwb.be" TargetMode="External"/><Relationship Id="rId62" Type="http://schemas.openxmlformats.org/officeDocument/2006/relationships/footer" Target="footer6.xml"/><Relationship Id="rId551" Type="http://schemas.openxmlformats.org/officeDocument/2006/relationships/customXml" Target="../customXml/item3.xml"/><Relationship Id="rId509" Type="http://schemas.openxmlformats.org/officeDocument/2006/relationships/hyperlink" Target="https://gallilex.cfwb.be/sites/default/files/textes-normatifs/2024-12/20040303s28737.pdf" TargetMode="External"/><Relationship Id="rId15" Type="http://schemas.openxmlformats.org/officeDocument/2006/relationships/hyperlink" Target="mailto:yannic.pieltain@codiecnalux.be" TargetMode="External"/><Relationship Id="rId36" Type="http://schemas.openxmlformats.org/officeDocument/2006/relationships/hyperlink" Target="mailto:saj.arlon@cfwb.be" TargetMode="External"/><Relationship Id="rId57" Type="http://schemas.openxmlformats.org/officeDocument/2006/relationships/image" Target="media/image9.png"/><Relationship Id="rId504" Type="http://schemas.openxmlformats.org/officeDocument/2006/relationships/image" Target="media/image16.png"/><Relationship Id="rId525" Type="http://schemas.openxmlformats.org/officeDocument/2006/relationships/image" Target="media/image24.png"/><Relationship Id="rId546" Type="http://schemas.openxmlformats.org/officeDocument/2006/relationships/header" Target="header8.xml"/><Relationship Id="rId10" Type="http://schemas.openxmlformats.org/officeDocument/2006/relationships/header" Target="header1.xml"/><Relationship Id="rId31" Type="http://schemas.openxmlformats.org/officeDocument/2006/relationships/header" Target="header2.xml"/><Relationship Id="rId52" Type="http://schemas.openxmlformats.org/officeDocument/2006/relationships/hyperlink" Target="https://gallilex.cfwb.be/sites/default/files/textes-normatifs/2025-03/49466_0044.pdf" TargetMode="External"/><Relationship Id="rId73" Type="http://schemas.openxmlformats.org/officeDocument/2006/relationships/image" Target="media/image12.png"/><Relationship Id="rId520" Type="http://schemas.openxmlformats.org/officeDocument/2006/relationships/image" Target="media/image19.jpeg"/><Relationship Id="rId541" Type="http://schemas.openxmlformats.org/officeDocument/2006/relationships/hyperlink" Target="http://www.fw-b.be/"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7.jpeg"/><Relationship Id="rId515" Type="http://schemas.openxmlformats.org/officeDocument/2006/relationships/hyperlink" Target="https://gallilex.cfwb.be/sites/default/files/textes-normatifs/2024-12/20040303s28737.pdf" TargetMode="External"/><Relationship Id="rId536" Type="http://schemas.openxmlformats.org/officeDocument/2006/relationships/hyperlink" Target="http://www.enseignement.be/index.php?page=26777&amp;navi=387"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93F201094E93C4C8BC09238801340F6" ma:contentTypeVersion="11" ma:contentTypeDescription="Crée un document." ma:contentTypeScope="" ma:versionID="2a611f713306242ed29b03453ea037cc">
  <xsd:schema xmlns:xsd="http://www.w3.org/2001/XMLSchema" xmlns:xs="http://www.w3.org/2001/XMLSchema" xmlns:p="http://schemas.microsoft.com/office/2006/metadata/properties" xmlns:ns2="7564d7e6-00e8-4f2a-938f-1d9ac501b84f" xmlns:ns3="61a1688b-ef6f-490d-86b3-c87a6f6580cd" targetNamespace="http://schemas.microsoft.com/office/2006/metadata/properties" ma:root="true" ma:fieldsID="995e8ec2287634991fb3072f7e599806" ns2:_="" ns3:_="">
    <xsd:import namespace="7564d7e6-00e8-4f2a-938f-1d9ac501b84f"/>
    <xsd:import namespace="61a1688b-ef6f-490d-86b3-c87a6f6580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64d7e6-00e8-4f2a-938f-1d9ac501b8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f5648a96-cea2-4c1b-af13-24c66345d7fe"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1a1688b-ef6f-490d-86b3-c87a6f6580c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ab102f5-0d71-420d-993f-1d71fd980b3b}" ma:internalName="TaxCatchAll" ma:showField="CatchAllData" ma:web="61a1688b-ef6f-490d-86b3-c87a6f6580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61a1688b-ef6f-490d-86b3-c87a6f6580cd" xsi:nil="true"/>
    <lcf76f155ced4ddcb4097134ff3c332f xmlns="7564d7e6-00e8-4f2a-938f-1d9ac501b84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5B2186-7E8E-4647-886D-D4BD851D8B9D}">
  <ds:schemaRefs>
    <ds:schemaRef ds:uri="http://schemas.openxmlformats.org/officeDocument/2006/bibliography"/>
  </ds:schemaRefs>
</ds:datastoreItem>
</file>

<file path=customXml/itemProps3.xml><?xml version="1.0" encoding="utf-8"?>
<ds:datastoreItem xmlns:ds="http://schemas.openxmlformats.org/officeDocument/2006/customXml" ds:itemID="{46551629-16CC-4436-8DBF-110A110C6A9D}"/>
</file>

<file path=customXml/itemProps4.xml><?xml version="1.0" encoding="utf-8"?>
<ds:datastoreItem xmlns:ds="http://schemas.openxmlformats.org/officeDocument/2006/customXml" ds:itemID="{E4E27264-339A-4358-841C-0DFC5F196CBB}"/>
</file>

<file path=customXml/itemProps5.xml><?xml version="1.0" encoding="utf-8"?>
<ds:datastoreItem xmlns:ds="http://schemas.openxmlformats.org/officeDocument/2006/customXml" ds:itemID="{2FB5C337-FB85-4652-8F5D-EC0925B4B85D}"/>
</file>

<file path=docProps/app.xml><?xml version="1.0" encoding="utf-8"?>
<Properties xmlns="http://schemas.openxmlformats.org/officeDocument/2006/extended-properties" xmlns:vt="http://schemas.openxmlformats.org/officeDocument/2006/docPropsVTypes">
  <Template>Normal.dotm</Template>
  <TotalTime>8</TotalTime>
  <Pages>145</Pages>
  <Words>30633</Words>
  <Characters>168483</Characters>
  <Application>Microsoft Office Word</Application>
  <DocSecurity>0</DocSecurity>
  <Lines>1404</Lines>
  <Paragraphs>397</Paragraphs>
  <ScaleCrop>false</ScaleCrop>
  <HeadingPairs>
    <vt:vector size="2" baseType="variant">
      <vt:variant>
        <vt:lpstr>Titre</vt:lpstr>
      </vt:variant>
      <vt:variant>
        <vt:i4>1</vt:i4>
      </vt:variant>
    </vt:vector>
  </HeadingPairs>
  <TitlesOfParts>
    <vt:vector size="1" baseType="lpstr">
      <vt:lpstr>Cette partie ne concerne que les établissements d’enseignement secondaire spécialisé</vt:lpstr>
    </vt:vector>
  </TitlesOfParts>
  <Company/>
  <LinksUpToDate>false</LinksUpToDate>
  <CharactersWithSpaces>198719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Cette partie ne concerne que les établissements d’enseignement secondaire spécialisé</dc:title>
  <dc:subject>Objets produits ou services rendus par un établissement scolaire d’enseignement spécialisé</dc:subject>
  <dc:creator>Utilisateur Windows</dc:creator>
  <cp:keywords/>
  <dc:description/>
  <cp:lastModifiedBy>DEGUELDRE Jérôme</cp:lastModifiedBy>
  <cp:revision>5</cp:revision>
  <cp:lastPrinted>2025-06-26T14:11:00Z</cp:lastPrinted>
  <dcterms:created xsi:type="dcterms:W3CDTF">2025-07-08T14:13:00Z</dcterms:created>
  <dcterms:modified xsi:type="dcterms:W3CDTF">2025-07-10T13:05:00Z</dcterms:modified>
  <cp:category>Chapitre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0x010100393F201094E93C4C8BC09238801340F6</vt:lpwstr>
  </property>
  <property fmtid="{D5CDD505-2E9C-101B-9397-08002B2CF9AE}" pid="3" name="MediaServiceImageTags">
    <vt:lpwstr/>
  </property>
</Properties>
</file>